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D3D66" w:rsidRPr="005301CA" w:rsidRDefault="002D3D66" w:rsidP="00CB6196">
      <w:pPr>
        <w:pStyle w:val="a3"/>
        <w:widowControl w:val="0"/>
        <w:spacing w:before="0" w:beforeAutospacing="0" w:after="0"/>
        <w:rPr>
          <w:sz w:val="16"/>
          <w:szCs w:val="16"/>
        </w:rPr>
      </w:pPr>
    </w:p>
    <w:p w:rsidR="002D3D66" w:rsidRPr="005301CA" w:rsidRDefault="002D3D66" w:rsidP="00CB6196">
      <w:pPr>
        <w:pStyle w:val="a3"/>
        <w:widowControl w:val="0"/>
        <w:spacing w:before="0" w:beforeAutospacing="0" w:after="0"/>
        <w:rPr>
          <w:sz w:val="16"/>
          <w:szCs w:val="16"/>
        </w:rPr>
      </w:pPr>
    </w:p>
    <w:p w:rsidR="000F1730" w:rsidRPr="005301CA" w:rsidRDefault="00C14426" w:rsidP="00CB6196">
      <w:pPr>
        <w:pStyle w:val="a3"/>
        <w:widowControl w:val="0"/>
        <w:spacing w:before="0" w:beforeAutospacing="0" w:after="0"/>
        <w:rPr>
          <w:sz w:val="16"/>
          <w:szCs w:val="16"/>
        </w:rPr>
      </w:pPr>
      <w:r w:rsidRPr="005301CA">
        <w:rPr>
          <w:noProof/>
          <w:sz w:val="16"/>
          <w:szCs w:val="16"/>
        </w:rPr>
        <w:pict>
          <v:group id="_x0000_s1026" style="position:absolute;margin-left:-.65pt;margin-top:-42.3pt;width:514.05pt;height:237.9pt;z-index:251660288;mso-wrap-distance-left:0;mso-wrap-distance-right:0" coordorigin="100,46" coordsize="10280,4757">
            <o:lock v:ext="edit" text="t"/>
            <v:shapetype id="_x0000_t65" coordsize="21600,21600" o:spt="65" adj="18900" path="m,l,21600@0,21600,21600@0,21600,xem@0,21600nfl@3@5c@7@9@11@13,21600@0e">
              <v:formulas>
                <v:f eqn="val #0"/>
                <v:f eqn="sum 21600 0 @0"/>
                <v:f eqn="prod @1 8481 32768"/>
                <v:f eqn="sum @2 @0 0"/>
                <v:f eqn="prod @1 1117 32768"/>
                <v:f eqn="sum @4 @0 0"/>
                <v:f eqn="prod @1 11764 32768"/>
                <v:f eqn="sum @6 @0 0"/>
                <v:f eqn="prod @1 6144 32768"/>
                <v:f eqn="sum @8 @0 0"/>
                <v:f eqn="prod @1 20480 32768"/>
                <v:f eqn="sum @10 @0 0"/>
                <v:f eqn="prod @1 6144 32768"/>
                <v:f eqn="sum @12 @0 0"/>
              </v:formulas>
              <v:path o:extrusionok="f" gradientshapeok="t" o:connecttype="rect" textboxrect="0,0,21600,@13"/>
              <v:handles>
                <v:h position="#0,bottomRight" xrange="10800,21600"/>
              </v:handles>
              <o:complex v:ext="view"/>
            </v:shapetype>
            <v:shape id="_x0000_s1027" type="#_x0000_t65" style="position:absolute;left:100;top:46;width:10280;height:4757;mso-wrap-style:none;v-text-anchor:middle" strokeweight=".26mm">
              <v:fill color2="black"/>
              <v:stroke joinstyle="miter"/>
              <v:shadow on="t" color="black" opacity="32786f" offset="2.12mm,-2.11mm"/>
            </v:shape>
            <v:group id="_x0000_s1028" style="position:absolute;left:349;top:253;width:9789;height:4548;mso-wrap-distance-left:0;mso-wrap-distance-right:0" coordorigin="349,253" coordsize="9789,4548">
              <o:lock v:ext="edit" text="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2" o:spid="_x0000_s1029" type="#_x0000_t75" style="position:absolute;left:349;top:255;width:2107;height:2604;mso-wrap-style:none;v-text-anchor:middle">
                <v:fill type="frame"/>
                <v:stroke joinstyle="round"/>
                <v:imagedata r:id="rId8" o:title=""/>
              </v:shape>
              <v:shapetype id="_x0000_t202" coordsize="21600,21600" o:spt="202" path="m,l,21600r21600,l21600,xe">
                <v:stroke joinstyle="miter"/>
                <v:path gradientshapeok="t" o:connecttype="rect"/>
              </v:shapetype>
              <v:shape id="_x0000_s1030" type="#_x0000_t202" style="position:absolute;left:2327;top:253;width:5944;height:2831;v-text-anchor:middle" filled="f" stroked="f">
                <v:stroke joinstyle="round"/>
                <v:textbox style="mso-next-textbox:#_x0000_s1030;mso-rotate-with-shape:t" inset="1.02mm,1.02mm,1.02mm,1.02mm">
                  <w:txbxContent>
                    <w:p w:rsidR="005F1229" w:rsidRDefault="005F1229" w:rsidP="008C3E01">
                      <w:pPr>
                        <w:jc w:val="center"/>
                        <w:rPr>
                          <w:rFonts w:ascii="Monotype Corsiva" w:hAnsi="Monotype Corsiva"/>
                          <w:sz w:val="120"/>
                          <w:szCs w:val="120"/>
                        </w:rPr>
                      </w:pPr>
                      <w:r>
                        <w:rPr>
                          <w:rFonts w:ascii="Monotype Corsiva" w:hAnsi="Monotype Corsiva"/>
                          <w:sz w:val="120"/>
                          <w:szCs w:val="120"/>
                        </w:rPr>
                        <w:t xml:space="preserve">Районные </w:t>
                      </w:r>
                    </w:p>
                    <w:p w:rsidR="005F1229" w:rsidRDefault="005F1229" w:rsidP="008C3E01">
                      <w:pPr>
                        <w:jc w:val="center"/>
                        <w:rPr>
                          <w:rFonts w:ascii="Monotype Corsiva" w:hAnsi="Monotype Corsiva"/>
                          <w:sz w:val="120"/>
                          <w:szCs w:val="120"/>
                        </w:rPr>
                      </w:pPr>
                      <w:r>
                        <w:rPr>
                          <w:rFonts w:ascii="Monotype Corsiva" w:hAnsi="Monotype Corsiva"/>
                          <w:sz w:val="120"/>
                          <w:szCs w:val="120"/>
                        </w:rPr>
                        <w:t>новости</w:t>
                      </w:r>
                    </w:p>
                  </w:txbxContent>
                </v:textbox>
              </v:shape>
              <v:shape id="_x0000_s1031" type="#_x0000_t202" style="position:absolute;left:8498;top:253;width:1640;height:2774;v-text-anchor:middle" filled="f" strokeweight="1.59mm">
                <v:textbox style="mso-next-textbox:#_x0000_s1031;mso-rotate-with-shape:t" inset="1.02mm,1.02mm,1.02mm,1.02mm">
                  <w:txbxContent>
                    <w:p w:rsidR="005F1229" w:rsidRDefault="005F1229" w:rsidP="008C3E01">
                      <w:pPr>
                        <w:jc w:val="center"/>
                      </w:pPr>
                      <w:r>
                        <w:t xml:space="preserve">Издается </w:t>
                      </w:r>
                    </w:p>
                    <w:p w:rsidR="005F1229" w:rsidRDefault="005F1229" w:rsidP="008C3E01">
                      <w:pPr>
                        <w:jc w:val="center"/>
                      </w:pPr>
                      <w:r>
                        <w:t xml:space="preserve">с  мая  </w:t>
                      </w:r>
                    </w:p>
                    <w:p w:rsidR="005F1229" w:rsidRDefault="005F1229" w:rsidP="008C3E01">
                      <w:pPr>
                        <w:jc w:val="center"/>
                      </w:pPr>
                      <w:r>
                        <w:t>2007 года</w:t>
                      </w:r>
                    </w:p>
                    <w:p w:rsidR="005F1229" w:rsidRPr="00414855" w:rsidRDefault="005F1229" w:rsidP="008C3E01">
                      <w:pPr>
                        <w:jc w:val="center"/>
                      </w:pPr>
                      <w:r>
                        <w:t>№ 58</w:t>
                      </w:r>
                      <w:r w:rsidRPr="00414855">
                        <w:t>(</w:t>
                      </w:r>
                      <w:r>
                        <w:t>223</w:t>
                      </w:r>
                      <w:r w:rsidRPr="00414855">
                        <w:t>)</w:t>
                      </w:r>
                    </w:p>
                    <w:p w:rsidR="005F1229" w:rsidRDefault="005F1229" w:rsidP="008C3E01">
                      <w:pPr>
                        <w:jc w:val="center"/>
                      </w:pPr>
                      <w:r>
                        <w:t> </w:t>
                      </w:r>
                    </w:p>
                    <w:p w:rsidR="005F1229" w:rsidRPr="00AD1713" w:rsidRDefault="005F1229" w:rsidP="008C3E01">
                      <w:pPr>
                        <w:jc w:val="center"/>
                      </w:pPr>
                      <w:r>
                        <w:t>29 декабря</w:t>
                      </w:r>
                    </w:p>
                    <w:p w:rsidR="005F1229" w:rsidRDefault="005F1229" w:rsidP="008C3E01">
                      <w:pPr>
                        <w:jc w:val="center"/>
                      </w:pPr>
                      <w:r>
                        <w:t>201</w:t>
                      </w:r>
                      <w:r w:rsidRPr="00736216">
                        <w:t>7</w:t>
                      </w:r>
                      <w:r>
                        <w:t xml:space="preserve"> года</w:t>
                      </w:r>
                    </w:p>
                    <w:p w:rsidR="005F1229" w:rsidRDefault="005F1229" w:rsidP="008C3E01">
                      <w:pPr>
                        <w:jc w:val="center"/>
                      </w:pPr>
                      <w:r>
                        <w:t> </w:t>
                      </w:r>
                    </w:p>
                    <w:p w:rsidR="005F1229" w:rsidRDefault="005F1229" w:rsidP="008C3E01">
                      <w:pPr>
                        <w:jc w:val="center"/>
                      </w:pPr>
                      <w:r>
                        <w:t>Бесплатно</w:t>
                      </w:r>
                    </w:p>
                  </w:txbxContent>
                </v:textbox>
              </v:shape>
              <v:shape id="_x0000_s1032" type="#_x0000_t202" style="position:absolute;left:972;top:3785;width:7933;height:1016;v-text-anchor:middle" filled="f" stroked="f">
                <v:stroke joinstyle="round"/>
                <v:textbox style="mso-next-textbox:#_x0000_s1032;mso-rotate-with-shape:t" inset="1.02mm,1.02mm,1.02mm,1.02mm">
                  <w:txbxContent>
                    <w:p w:rsidR="005F1229" w:rsidRDefault="005F1229" w:rsidP="008C3E01">
                      <w:pPr>
                        <w:jc w:val="center"/>
                      </w:pPr>
                      <w:r>
                        <w:t>ИНФОРМАЦИОННЫЙ БЮЛЛЕТЕНЬ</w:t>
                      </w:r>
                    </w:p>
                    <w:p w:rsidR="005F1229" w:rsidRDefault="005F1229" w:rsidP="008C3E01">
                      <w:pPr>
                        <w:jc w:val="center"/>
                      </w:pPr>
                      <w:r>
                        <w:t xml:space="preserve">Официальное издание районного Собрания депутатов и администрации </w:t>
                      </w:r>
                    </w:p>
                    <w:p w:rsidR="005F1229" w:rsidRDefault="005F1229" w:rsidP="008C3E01">
                      <w:pPr>
                        <w:jc w:val="center"/>
                      </w:pPr>
                      <w:r>
                        <w:t>Островского муниципального района</w:t>
                      </w:r>
                    </w:p>
                  </w:txbxContent>
                </v:textbox>
              </v:shape>
            </v:group>
          </v:group>
        </w:pict>
      </w:r>
    </w:p>
    <w:p w:rsidR="008C3E01" w:rsidRPr="005301CA" w:rsidRDefault="008C3E01" w:rsidP="00CB6196">
      <w:pPr>
        <w:pStyle w:val="a3"/>
        <w:widowControl w:val="0"/>
        <w:spacing w:before="0" w:beforeAutospacing="0" w:after="0"/>
        <w:rPr>
          <w:sz w:val="16"/>
          <w:szCs w:val="16"/>
        </w:rPr>
      </w:pPr>
    </w:p>
    <w:p w:rsidR="008C3E01" w:rsidRPr="005301CA" w:rsidRDefault="008C3E01" w:rsidP="00CB6196">
      <w:pPr>
        <w:pStyle w:val="a3"/>
        <w:widowControl w:val="0"/>
        <w:spacing w:before="0" w:beforeAutospacing="0" w:after="0"/>
        <w:rPr>
          <w:sz w:val="16"/>
          <w:szCs w:val="16"/>
        </w:rPr>
      </w:pPr>
    </w:p>
    <w:p w:rsidR="008C3E01" w:rsidRPr="005301CA" w:rsidRDefault="008C3E01" w:rsidP="00CB6196">
      <w:pPr>
        <w:pStyle w:val="a3"/>
        <w:widowControl w:val="0"/>
        <w:spacing w:before="0" w:beforeAutospacing="0" w:after="0"/>
        <w:rPr>
          <w:sz w:val="16"/>
          <w:szCs w:val="16"/>
        </w:rPr>
      </w:pPr>
    </w:p>
    <w:p w:rsidR="008C3E01" w:rsidRPr="005301CA" w:rsidRDefault="008C3E01" w:rsidP="00CB6196">
      <w:pPr>
        <w:pStyle w:val="a3"/>
        <w:widowControl w:val="0"/>
        <w:spacing w:before="0" w:beforeAutospacing="0" w:after="0"/>
        <w:rPr>
          <w:sz w:val="16"/>
          <w:szCs w:val="16"/>
        </w:rPr>
      </w:pPr>
    </w:p>
    <w:p w:rsidR="008C3E01" w:rsidRPr="005301CA" w:rsidRDefault="008C3E01" w:rsidP="00CB6196">
      <w:pPr>
        <w:pStyle w:val="a3"/>
        <w:widowControl w:val="0"/>
        <w:spacing w:before="0" w:beforeAutospacing="0" w:after="0"/>
        <w:rPr>
          <w:sz w:val="16"/>
          <w:szCs w:val="16"/>
        </w:rPr>
      </w:pPr>
    </w:p>
    <w:p w:rsidR="008C3E01" w:rsidRPr="005301CA" w:rsidRDefault="008C3E01" w:rsidP="00CB6196">
      <w:pPr>
        <w:pStyle w:val="a3"/>
        <w:widowControl w:val="0"/>
        <w:spacing w:before="0" w:beforeAutospacing="0" w:after="0"/>
        <w:rPr>
          <w:sz w:val="16"/>
          <w:szCs w:val="16"/>
        </w:rPr>
      </w:pPr>
    </w:p>
    <w:p w:rsidR="008C3E01" w:rsidRPr="005301CA" w:rsidRDefault="008C3E01" w:rsidP="00CB6196">
      <w:pPr>
        <w:pStyle w:val="a3"/>
        <w:widowControl w:val="0"/>
        <w:spacing w:before="0" w:beforeAutospacing="0" w:after="0"/>
        <w:rPr>
          <w:sz w:val="16"/>
          <w:szCs w:val="16"/>
        </w:rPr>
      </w:pPr>
    </w:p>
    <w:p w:rsidR="008C3E01" w:rsidRPr="005301CA" w:rsidRDefault="008C3E01" w:rsidP="00CB6196">
      <w:pPr>
        <w:pStyle w:val="a3"/>
        <w:widowControl w:val="0"/>
        <w:spacing w:before="0" w:beforeAutospacing="0" w:after="0"/>
        <w:rPr>
          <w:sz w:val="16"/>
          <w:szCs w:val="16"/>
        </w:rPr>
      </w:pPr>
    </w:p>
    <w:p w:rsidR="008C3E01" w:rsidRPr="005301CA" w:rsidRDefault="008C3E01" w:rsidP="00CB6196">
      <w:pPr>
        <w:pStyle w:val="a3"/>
        <w:widowControl w:val="0"/>
        <w:spacing w:before="0" w:beforeAutospacing="0" w:after="0"/>
        <w:rPr>
          <w:sz w:val="16"/>
          <w:szCs w:val="16"/>
        </w:rPr>
      </w:pPr>
    </w:p>
    <w:p w:rsidR="008C3E01" w:rsidRPr="005301CA" w:rsidRDefault="008C3E01" w:rsidP="00CB6196">
      <w:pPr>
        <w:pStyle w:val="a3"/>
        <w:widowControl w:val="0"/>
        <w:spacing w:before="0" w:beforeAutospacing="0" w:after="0"/>
        <w:rPr>
          <w:sz w:val="16"/>
          <w:szCs w:val="16"/>
        </w:rPr>
      </w:pPr>
    </w:p>
    <w:p w:rsidR="008C3E01" w:rsidRPr="005301CA" w:rsidRDefault="008C3E01" w:rsidP="00CB6196">
      <w:pPr>
        <w:pStyle w:val="a3"/>
        <w:widowControl w:val="0"/>
        <w:spacing w:before="0" w:beforeAutospacing="0" w:after="0"/>
        <w:rPr>
          <w:sz w:val="16"/>
          <w:szCs w:val="16"/>
        </w:rPr>
      </w:pPr>
    </w:p>
    <w:p w:rsidR="008C3E01" w:rsidRPr="005301CA" w:rsidRDefault="008C3E01" w:rsidP="00CB6196">
      <w:pPr>
        <w:pStyle w:val="a3"/>
        <w:widowControl w:val="0"/>
        <w:spacing w:before="0" w:beforeAutospacing="0" w:after="0"/>
        <w:rPr>
          <w:sz w:val="16"/>
          <w:szCs w:val="16"/>
        </w:rPr>
      </w:pPr>
    </w:p>
    <w:p w:rsidR="008C3E01" w:rsidRPr="005301CA" w:rsidRDefault="008C3E01" w:rsidP="00CB6196">
      <w:pPr>
        <w:pStyle w:val="a3"/>
        <w:widowControl w:val="0"/>
        <w:spacing w:before="0" w:beforeAutospacing="0" w:after="0"/>
        <w:rPr>
          <w:sz w:val="16"/>
          <w:szCs w:val="16"/>
        </w:rPr>
      </w:pPr>
    </w:p>
    <w:p w:rsidR="008C3E01" w:rsidRPr="005301CA" w:rsidRDefault="008C3E01" w:rsidP="00CB6196">
      <w:pPr>
        <w:pStyle w:val="a3"/>
        <w:widowControl w:val="0"/>
        <w:spacing w:before="0" w:beforeAutospacing="0" w:after="0"/>
        <w:rPr>
          <w:sz w:val="16"/>
          <w:szCs w:val="16"/>
        </w:rPr>
      </w:pPr>
    </w:p>
    <w:p w:rsidR="008C3E01" w:rsidRPr="005301CA" w:rsidRDefault="008C3E01" w:rsidP="00CB6196">
      <w:pPr>
        <w:pStyle w:val="a3"/>
        <w:widowControl w:val="0"/>
        <w:spacing w:before="0" w:beforeAutospacing="0" w:after="0"/>
        <w:rPr>
          <w:sz w:val="16"/>
          <w:szCs w:val="16"/>
        </w:rPr>
      </w:pPr>
    </w:p>
    <w:p w:rsidR="00C7241A" w:rsidRPr="005301CA" w:rsidRDefault="00C7241A" w:rsidP="00CB6196">
      <w:pPr>
        <w:pStyle w:val="ConsPlusNormal"/>
        <w:ind w:firstLine="540"/>
        <w:jc w:val="both"/>
        <w:rPr>
          <w:rFonts w:ascii="Times New Roman" w:hAnsi="Times New Roman" w:cs="Times New Roman"/>
          <w:sz w:val="16"/>
          <w:szCs w:val="16"/>
          <w:lang w:val="en-US"/>
        </w:rPr>
      </w:pPr>
    </w:p>
    <w:p w:rsidR="0084105D" w:rsidRPr="005301CA" w:rsidRDefault="00CB6196" w:rsidP="0084105D">
      <w:pPr>
        <w:jc w:val="center"/>
        <w:rPr>
          <w:sz w:val="16"/>
          <w:szCs w:val="16"/>
        </w:rPr>
      </w:pPr>
      <w:bookmarkStart w:id="0" w:name="_GoBack"/>
      <w:bookmarkStart w:id="1" w:name="sub_1000"/>
      <w:bookmarkEnd w:id="0"/>
      <w:r w:rsidRPr="005301CA">
        <w:rPr>
          <w:sz w:val="16"/>
          <w:szCs w:val="16"/>
        </w:rPr>
        <w:t xml:space="preserve">  </w:t>
      </w:r>
      <w:bookmarkEnd w:id="1"/>
      <w:r w:rsidR="0084105D" w:rsidRPr="005301CA">
        <w:rPr>
          <w:noProof/>
          <w:sz w:val="16"/>
          <w:szCs w:val="16"/>
        </w:rPr>
        <w:drawing>
          <wp:inline distT="0" distB="0" distL="0" distR="0">
            <wp:extent cx="641350" cy="795655"/>
            <wp:effectExtent l="19050" t="0" r="635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srcRect/>
                    <a:stretch>
                      <a:fillRect/>
                    </a:stretch>
                  </pic:blipFill>
                  <pic:spPr bwMode="auto">
                    <a:xfrm>
                      <a:off x="0" y="0"/>
                      <a:ext cx="641350" cy="795655"/>
                    </a:xfrm>
                    <a:prstGeom prst="rect">
                      <a:avLst/>
                    </a:prstGeom>
                    <a:solidFill>
                      <a:srgbClr val="FFFFFF"/>
                    </a:solidFill>
                    <a:ln w="9525">
                      <a:noFill/>
                      <a:miter lim="800000"/>
                      <a:headEnd/>
                      <a:tailEnd/>
                    </a:ln>
                  </pic:spPr>
                </pic:pic>
              </a:graphicData>
            </a:graphic>
          </wp:inline>
        </w:drawing>
      </w:r>
    </w:p>
    <w:p w:rsidR="0084105D" w:rsidRPr="005301CA" w:rsidRDefault="0084105D" w:rsidP="0084105D">
      <w:pPr>
        <w:jc w:val="center"/>
        <w:rPr>
          <w:sz w:val="16"/>
          <w:szCs w:val="16"/>
        </w:rPr>
      </w:pPr>
      <w:r w:rsidRPr="005301CA">
        <w:rPr>
          <w:sz w:val="16"/>
          <w:szCs w:val="16"/>
        </w:rPr>
        <w:t>СОБРАНИЕ  ДЕПУТАТОВ  ОСТРОВСКОГО</w:t>
      </w:r>
    </w:p>
    <w:p w:rsidR="0084105D" w:rsidRPr="005301CA" w:rsidRDefault="0084105D" w:rsidP="0084105D">
      <w:pPr>
        <w:jc w:val="center"/>
        <w:rPr>
          <w:sz w:val="16"/>
          <w:szCs w:val="16"/>
        </w:rPr>
      </w:pPr>
      <w:r w:rsidRPr="005301CA">
        <w:rPr>
          <w:sz w:val="16"/>
          <w:szCs w:val="16"/>
        </w:rPr>
        <w:t>МУНИЦИПАЛЬНОГО  РАЙОНА  КОСТРОМСКОЙ  ОБЛАСТИ</w:t>
      </w:r>
    </w:p>
    <w:p w:rsidR="0084105D" w:rsidRPr="005301CA" w:rsidRDefault="0084105D" w:rsidP="0084105D">
      <w:pPr>
        <w:jc w:val="center"/>
        <w:rPr>
          <w:sz w:val="16"/>
          <w:szCs w:val="16"/>
        </w:rPr>
      </w:pPr>
      <w:r w:rsidRPr="005301CA">
        <w:rPr>
          <w:sz w:val="16"/>
          <w:szCs w:val="16"/>
        </w:rPr>
        <w:t>ПЯТОГО  СОЗЫВА</w:t>
      </w:r>
    </w:p>
    <w:p w:rsidR="0084105D" w:rsidRPr="005301CA" w:rsidRDefault="0084105D" w:rsidP="0084105D">
      <w:pPr>
        <w:jc w:val="center"/>
        <w:rPr>
          <w:sz w:val="16"/>
          <w:szCs w:val="16"/>
        </w:rPr>
      </w:pPr>
      <w:r w:rsidRPr="005301CA">
        <w:rPr>
          <w:sz w:val="16"/>
          <w:szCs w:val="16"/>
        </w:rPr>
        <w:t>РЕШЕНИЕ</w:t>
      </w:r>
    </w:p>
    <w:p w:rsidR="0084105D" w:rsidRPr="005301CA" w:rsidRDefault="0084105D" w:rsidP="0084105D">
      <w:pPr>
        <w:jc w:val="center"/>
        <w:rPr>
          <w:sz w:val="16"/>
          <w:szCs w:val="16"/>
        </w:rPr>
      </w:pPr>
    </w:p>
    <w:p w:rsidR="0084105D" w:rsidRPr="005301CA" w:rsidRDefault="0084105D" w:rsidP="0084105D">
      <w:pPr>
        <w:rPr>
          <w:sz w:val="16"/>
          <w:szCs w:val="16"/>
        </w:rPr>
      </w:pPr>
      <w:r w:rsidRPr="005301CA">
        <w:rPr>
          <w:sz w:val="16"/>
          <w:szCs w:val="16"/>
        </w:rPr>
        <w:t xml:space="preserve">       </w:t>
      </w:r>
    </w:p>
    <w:p w:rsidR="0084105D" w:rsidRPr="005301CA" w:rsidRDefault="0084105D" w:rsidP="0084105D">
      <w:pPr>
        <w:rPr>
          <w:sz w:val="16"/>
          <w:szCs w:val="16"/>
        </w:rPr>
      </w:pPr>
      <w:r w:rsidRPr="005301CA">
        <w:rPr>
          <w:sz w:val="16"/>
          <w:szCs w:val="16"/>
        </w:rPr>
        <w:t xml:space="preserve">    от   28 декабря 2017 года    № 194                                                                              п. </w:t>
      </w:r>
      <w:proofErr w:type="gramStart"/>
      <w:r w:rsidRPr="005301CA">
        <w:rPr>
          <w:sz w:val="16"/>
          <w:szCs w:val="16"/>
        </w:rPr>
        <w:t>Островское</w:t>
      </w:r>
      <w:proofErr w:type="gramEnd"/>
    </w:p>
    <w:p w:rsidR="0084105D" w:rsidRPr="005301CA" w:rsidRDefault="0084105D" w:rsidP="0084105D">
      <w:pPr>
        <w:rPr>
          <w:sz w:val="16"/>
          <w:szCs w:val="16"/>
        </w:rPr>
      </w:pPr>
    </w:p>
    <w:p w:rsidR="0084105D" w:rsidRPr="005301CA" w:rsidRDefault="0084105D" w:rsidP="0084105D">
      <w:pPr>
        <w:rPr>
          <w:sz w:val="16"/>
          <w:szCs w:val="16"/>
        </w:rPr>
      </w:pPr>
    </w:p>
    <w:p w:rsidR="0084105D" w:rsidRPr="005301CA" w:rsidRDefault="0084105D" w:rsidP="0084105D">
      <w:pPr>
        <w:jc w:val="center"/>
        <w:rPr>
          <w:sz w:val="16"/>
          <w:szCs w:val="16"/>
        </w:rPr>
      </w:pPr>
      <w:r w:rsidRPr="005301CA">
        <w:rPr>
          <w:sz w:val="16"/>
          <w:szCs w:val="16"/>
        </w:rPr>
        <w:t>О внесении изменений в Решение Собрания депутатов</w:t>
      </w:r>
    </w:p>
    <w:p w:rsidR="0084105D" w:rsidRPr="005301CA" w:rsidRDefault="0084105D" w:rsidP="0084105D">
      <w:pPr>
        <w:jc w:val="center"/>
        <w:rPr>
          <w:sz w:val="16"/>
          <w:szCs w:val="16"/>
        </w:rPr>
      </w:pPr>
      <w:r w:rsidRPr="005301CA">
        <w:rPr>
          <w:sz w:val="16"/>
          <w:szCs w:val="16"/>
        </w:rPr>
        <w:t>Островского муниципального района   от 16.12.2016 г. №  121</w:t>
      </w:r>
    </w:p>
    <w:p w:rsidR="0084105D" w:rsidRPr="005301CA" w:rsidRDefault="0084105D" w:rsidP="0084105D">
      <w:pPr>
        <w:jc w:val="center"/>
        <w:rPr>
          <w:sz w:val="16"/>
          <w:szCs w:val="16"/>
        </w:rPr>
      </w:pPr>
    </w:p>
    <w:p w:rsidR="0084105D" w:rsidRPr="005301CA" w:rsidRDefault="0084105D" w:rsidP="0084105D">
      <w:pPr>
        <w:ind w:firstLine="349"/>
        <w:jc w:val="both"/>
        <w:rPr>
          <w:sz w:val="16"/>
          <w:szCs w:val="16"/>
        </w:rPr>
      </w:pPr>
      <w:r w:rsidRPr="005301CA">
        <w:rPr>
          <w:sz w:val="16"/>
          <w:szCs w:val="16"/>
        </w:rPr>
        <w:t xml:space="preserve">        </w:t>
      </w:r>
      <w:proofErr w:type="gramStart"/>
      <w:r w:rsidRPr="005301CA">
        <w:rPr>
          <w:sz w:val="16"/>
          <w:szCs w:val="16"/>
        </w:rPr>
        <w:t>В соответствии с Законом Костромской области от 15.12.2017г. № 323-6-ЗКО « О внесении изменений в Закон Костромской области «Об областном бюджете на 2017 год и на плановый период 2018 и 2019 годов»   и постановлением администрации Костромской области от 27.11.2017г. № 441-а, от 18.12.2017г. № 488-а «О распределении дотации бюджетов муниципальных районов (городских округов) Костромской области на поддержку мер по обеспечению сбалансированности</w:t>
      </w:r>
      <w:proofErr w:type="gramEnd"/>
      <w:r w:rsidRPr="005301CA">
        <w:rPr>
          <w:sz w:val="16"/>
          <w:szCs w:val="16"/>
        </w:rPr>
        <w:t xml:space="preserve"> бюджетов муниципальных районов (городских округов) Костромской области в 2017 году»,  руководствуясь статьями 25 и 41 Устава муниципального образования Островский муниципальный район,</w:t>
      </w:r>
    </w:p>
    <w:p w:rsidR="0084105D" w:rsidRPr="005301CA" w:rsidRDefault="0084105D" w:rsidP="0084105D">
      <w:pPr>
        <w:ind w:firstLine="349"/>
        <w:jc w:val="center"/>
        <w:rPr>
          <w:sz w:val="16"/>
          <w:szCs w:val="16"/>
        </w:rPr>
      </w:pPr>
      <w:r w:rsidRPr="005301CA">
        <w:rPr>
          <w:sz w:val="16"/>
          <w:szCs w:val="16"/>
        </w:rPr>
        <w:t>Собрание депутатов Островского муниципального района</w:t>
      </w:r>
      <w:proofErr w:type="gramStart"/>
      <w:r w:rsidRPr="005301CA">
        <w:rPr>
          <w:sz w:val="16"/>
          <w:szCs w:val="16"/>
        </w:rPr>
        <w:t xml:space="preserve"> Р</w:t>
      </w:r>
      <w:proofErr w:type="gramEnd"/>
      <w:r w:rsidRPr="005301CA">
        <w:rPr>
          <w:sz w:val="16"/>
          <w:szCs w:val="16"/>
        </w:rPr>
        <w:t>ешило:</w:t>
      </w:r>
    </w:p>
    <w:p w:rsidR="0084105D" w:rsidRPr="005301CA" w:rsidRDefault="0084105D" w:rsidP="0084105D">
      <w:pPr>
        <w:ind w:firstLine="426"/>
        <w:jc w:val="both"/>
        <w:rPr>
          <w:sz w:val="16"/>
          <w:szCs w:val="16"/>
        </w:rPr>
      </w:pPr>
      <w:proofErr w:type="gramStart"/>
      <w:r w:rsidRPr="005301CA">
        <w:rPr>
          <w:sz w:val="16"/>
          <w:szCs w:val="16"/>
        </w:rPr>
        <w:t>1.Внести  в  Решение  Собрания  депутатов  Островского  муниципального  района                     от 16 декабря 2016 года № 121  «О бюджете  Островского муниципального района на  2017  год»     (с изменениями, внесёнными Решением Собрания депутатов Островского муниципального района от 30.12.2016г.№127, от 03.03.2017г. №128, от 07.04.2017г. №143, от 25.04.2017г. №151,от 22.05.2017г. №154, от 21.07.2017г. № 156, от 07.08.2017г. № 167</w:t>
      </w:r>
      <w:proofErr w:type="gramEnd"/>
      <w:r w:rsidRPr="005301CA">
        <w:rPr>
          <w:sz w:val="16"/>
          <w:szCs w:val="16"/>
        </w:rPr>
        <w:t>,от 31.08.2017г. №168, от 27.10.2017г. №169) (далее - Решение) следующие изменения:</w:t>
      </w:r>
    </w:p>
    <w:p w:rsidR="0084105D" w:rsidRPr="005301CA" w:rsidRDefault="0084105D" w:rsidP="0084105D">
      <w:pPr>
        <w:ind w:firstLine="426"/>
        <w:jc w:val="both"/>
        <w:rPr>
          <w:sz w:val="16"/>
          <w:szCs w:val="16"/>
        </w:rPr>
      </w:pPr>
      <w:r w:rsidRPr="005301CA">
        <w:rPr>
          <w:sz w:val="16"/>
          <w:szCs w:val="16"/>
        </w:rPr>
        <w:t xml:space="preserve">   1.1.в пункте 1 слова: «общий объем доходов в сумме 240 100,021 тыс</w:t>
      </w:r>
      <w:proofErr w:type="gramStart"/>
      <w:r w:rsidRPr="005301CA">
        <w:rPr>
          <w:sz w:val="16"/>
          <w:szCs w:val="16"/>
        </w:rPr>
        <w:t>.р</w:t>
      </w:r>
      <w:proofErr w:type="gramEnd"/>
      <w:r w:rsidRPr="005301CA">
        <w:rPr>
          <w:sz w:val="16"/>
          <w:szCs w:val="16"/>
        </w:rPr>
        <w:t>уб., в том числе объём безвозмездных поступлений в сумме 201 429,021 тыс. руб. и общий объем расходов  в сумме 248 489,092 тыс. руб.» следует читать «общий объем доходов в сумме 244 497,84 тыс.руб., в том числе объём безвозмездных поступлений в сумме 205 598,34тыс. руб. и общий объем расходов  в сумме 253 036,385 тыс</w:t>
      </w:r>
      <w:proofErr w:type="gramStart"/>
      <w:r w:rsidRPr="005301CA">
        <w:rPr>
          <w:sz w:val="16"/>
          <w:szCs w:val="16"/>
        </w:rPr>
        <w:t>.р</w:t>
      </w:r>
      <w:proofErr w:type="gramEnd"/>
      <w:r w:rsidRPr="005301CA">
        <w:rPr>
          <w:sz w:val="16"/>
          <w:szCs w:val="16"/>
        </w:rPr>
        <w:t>уб.».</w:t>
      </w:r>
    </w:p>
    <w:p w:rsidR="0084105D" w:rsidRPr="005301CA" w:rsidRDefault="0084105D" w:rsidP="0084105D">
      <w:pPr>
        <w:jc w:val="both"/>
        <w:rPr>
          <w:sz w:val="16"/>
          <w:szCs w:val="16"/>
        </w:rPr>
      </w:pPr>
      <w:r w:rsidRPr="005301CA">
        <w:rPr>
          <w:sz w:val="16"/>
          <w:szCs w:val="16"/>
        </w:rPr>
        <w:t xml:space="preserve">         Слова « дефицит  бюджета  в сумме  8 389,071 тыс</w:t>
      </w:r>
      <w:proofErr w:type="gramStart"/>
      <w:r w:rsidRPr="005301CA">
        <w:rPr>
          <w:sz w:val="16"/>
          <w:szCs w:val="16"/>
        </w:rPr>
        <w:t>.р</w:t>
      </w:r>
      <w:proofErr w:type="gramEnd"/>
      <w:r w:rsidRPr="005301CA">
        <w:rPr>
          <w:sz w:val="16"/>
          <w:szCs w:val="16"/>
        </w:rPr>
        <w:t>уб.» следует читать « дефицит  бюджета  в сумме 8 538,545тыс. руб.».</w:t>
      </w:r>
    </w:p>
    <w:p w:rsidR="0084105D" w:rsidRPr="005301CA" w:rsidRDefault="0084105D" w:rsidP="0084105D">
      <w:pPr>
        <w:ind w:firstLine="426"/>
        <w:jc w:val="both"/>
        <w:rPr>
          <w:sz w:val="16"/>
          <w:szCs w:val="16"/>
        </w:rPr>
      </w:pPr>
      <w:r w:rsidRPr="005301CA">
        <w:rPr>
          <w:sz w:val="16"/>
          <w:szCs w:val="16"/>
        </w:rPr>
        <w:t xml:space="preserve"> 1.2. Приложение № 4 «Объем поступлений доходов в бюджет Островского муниципального района на 2017 год» изложить в редакции согласно приложению № 1 к настоящему решению.</w:t>
      </w:r>
    </w:p>
    <w:p w:rsidR="0084105D" w:rsidRPr="005301CA" w:rsidRDefault="0084105D" w:rsidP="0084105D">
      <w:pPr>
        <w:jc w:val="both"/>
        <w:rPr>
          <w:sz w:val="16"/>
          <w:szCs w:val="16"/>
        </w:rPr>
      </w:pPr>
      <w:r w:rsidRPr="005301CA">
        <w:rPr>
          <w:sz w:val="16"/>
          <w:szCs w:val="16"/>
        </w:rPr>
        <w:t xml:space="preserve">        1.3. Приложение  № 5 «Распределение бюджетных ассигнований бюджета Островского муниципального района на 2017 год по разделам, подразделам, целевым статьям, группам и подгруппам видов расходов классификации расходов бюджетов» изложить в  редакции согласно  приложению № 2 к настоящему решению.</w:t>
      </w:r>
    </w:p>
    <w:p w:rsidR="0084105D" w:rsidRPr="005301CA" w:rsidRDefault="0084105D" w:rsidP="0084105D">
      <w:pPr>
        <w:jc w:val="both"/>
        <w:rPr>
          <w:sz w:val="16"/>
          <w:szCs w:val="16"/>
        </w:rPr>
      </w:pPr>
      <w:r w:rsidRPr="005301CA">
        <w:rPr>
          <w:sz w:val="16"/>
          <w:szCs w:val="16"/>
        </w:rPr>
        <w:t xml:space="preserve">         1.4. Приложение  № 6 «Ведомственная структура расходов  бюджета Островского муниципального района на 2017 год» изложить в  редакции согласно  приложению № 3 к настоящему решению.</w:t>
      </w:r>
    </w:p>
    <w:p w:rsidR="0084105D" w:rsidRPr="005301CA" w:rsidRDefault="0084105D" w:rsidP="0084105D">
      <w:pPr>
        <w:jc w:val="both"/>
        <w:rPr>
          <w:sz w:val="16"/>
          <w:szCs w:val="16"/>
        </w:rPr>
      </w:pPr>
      <w:r w:rsidRPr="005301CA">
        <w:rPr>
          <w:sz w:val="16"/>
          <w:szCs w:val="16"/>
        </w:rPr>
        <w:t xml:space="preserve">        1.5.В пункте 9 слова</w:t>
      </w:r>
      <w:proofErr w:type="gramStart"/>
      <w:r w:rsidRPr="005301CA">
        <w:rPr>
          <w:sz w:val="16"/>
          <w:szCs w:val="16"/>
        </w:rPr>
        <w:t>«в</w:t>
      </w:r>
      <w:proofErr w:type="gramEnd"/>
      <w:r w:rsidRPr="005301CA">
        <w:rPr>
          <w:sz w:val="16"/>
          <w:szCs w:val="16"/>
        </w:rPr>
        <w:t xml:space="preserve"> сумме 338,0 тыс.рублей» следует читать«в сумме 347,84 тыс.рублей».</w:t>
      </w:r>
    </w:p>
    <w:p w:rsidR="0084105D" w:rsidRPr="005301CA" w:rsidRDefault="0084105D" w:rsidP="0084105D">
      <w:pPr>
        <w:jc w:val="both"/>
        <w:rPr>
          <w:sz w:val="16"/>
          <w:szCs w:val="16"/>
        </w:rPr>
      </w:pPr>
      <w:r w:rsidRPr="005301CA">
        <w:rPr>
          <w:sz w:val="16"/>
          <w:szCs w:val="16"/>
        </w:rPr>
        <w:t xml:space="preserve">        1.6. Приложение № 7 «Источники финансирования дефицита бюджета Островского муниципального района на 2017 год» изложить в  редакции согласно приложению  № 4 к настоящему Решению.</w:t>
      </w:r>
    </w:p>
    <w:p w:rsidR="0084105D" w:rsidRPr="005301CA" w:rsidRDefault="0084105D" w:rsidP="0084105D">
      <w:pPr>
        <w:jc w:val="both"/>
        <w:rPr>
          <w:sz w:val="16"/>
          <w:szCs w:val="16"/>
        </w:rPr>
      </w:pPr>
      <w:r w:rsidRPr="005301CA">
        <w:rPr>
          <w:sz w:val="16"/>
          <w:szCs w:val="16"/>
        </w:rPr>
        <w:t xml:space="preserve">        1.7. В пункте 12 слова «</w:t>
      </w:r>
      <w:r w:rsidRPr="005301CA">
        <w:rPr>
          <w:spacing w:val="-8"/>
          <w:sz w:val="16"/>
          <w:szCs w:val="16"/>
        </w:rPr>
        <w:t xml:space="preserve">бюджетные ассигнования дорожного фонда в размере 8 345,1 </w:t>
      </w:r>
      <w:r w:rsidRPr="005301CA">
        <w:rPr>
          <w:sz w:val="16"/>
          <w:szCs w:val="16"/>
        </w:rPr>
        <w:t>тыс</w:t>
      </w:r>
      <w:proofErr w:type="gramStart"/>
      <w:r w:rsidRPr="005301CA">
        <w:rPr>
          <w:sz w:val="16"/>
          <w:szCs w:val="16"/>
        </w:rPr>
        <w:t>.р</w:t>
      </w:r>
      <w:proofErr w:type="gramEnd"/>
      <w:r w:rsidRPr="005301CA">
        <w:rPr>
          <w:sz w:val="16"/>
          <w:szCs w:val="16"/>
        </w:rPr>
        <w:t xml:space="preserve">ублей» следует читать </w:t>
      </w:r>
      <w:r w:rsidRPr="005301CA">
        <w:rPr>
          <w:spacing w:val="-8"/>
          <w:sz w:val="16"/>
          <w:szCs w:val="16"/>
        </w:rPr>
        <w:t xml:space="preserve"> «бюджетные ассигнования дорожного фонда в размере</w:t>
      </w:r>
      <w:r w:rsidRPr="005301CA">
        <w:rPr>
          <w:sz w:val="16"/>
          <w:szCs w:val="16"/>
        </w:rPr>
        <w:t xml:space="preserve"> 8 494,574тыс.руб.».</w:t>
      </w:r>
    </w:p>
    <w:p w:rsidR="0084105D" w:rsidRPr="005301CA" w:rsidRDefault="0084105D" w:rsidP="0084105D">
      <w:pPr>
        <w:jc w:val="both"/>
        <w:rPr>
          <w:sz w:val="16"/>
          <w:szCs w:val="16"/>
        </w:rPr>
      </w:pPr>
      <w:r w:rsidRPr="005301CA">
        <w:rPr>
          <w:sz w:val="16"/>
          <w:szCs w:val="16"/>
        </w:rPr>
        <w:t xml:space="preserve">        1.8. Приложение № 8 «Межбюджетные трансферты, предоставляемые бюджетам сельских поселений на 2017 год» изложить в  редакции согласно приложению № 5 к настоящему решению;</w:t>
      </w:r>
    </w:p>
    <w:p w:rsidR="0084105D" w:rsidRPr="005301CA" w:rsidRDefault="0084105D" w:rsidP="0084105D">
      <w:pPr>
        <w:tabs>
          <w:tab w:val="left" w:pos="567"/>
        </w:tabs>
        <w:jc w:val="both"/>
        <w:rPr>
          <w:sz w:val="16"/>
          <w:szCs w:val="16"/>
        </w:rPr>
      </w:pPr>
      <w:r w:rsidRPr="005301CA">
        <w:rPr>
          <w:sz w:val="16"/>
          <w:szCs w:val="16"/>
        </w:rPr>
        <w:t xml:space="preserve">       1.9. Приложение № 9 «Распределение межбюджетных трансфертов, предоставляемых бюджетам сельских поселений на 2017 год» изложить в редакции  согласно приложению  № 6   к настоящему Решению.</w:t>
      </w:r>
    </w:p>
    <w:p w:rsidR="0084105D" w:rsidRPr="005301CA" w:rsidRDefault="0084105D" w:rsidP="0084105D">
      <w:pPr>
        <w:tabs>
          <w:tab w:val="left" w:pos="567"/>
        </w:tabs>
        <w:jc w:val="both"/>
        <w:rPr>
          <w:sz w:val="16"/>
          <w:szCs w:val="16"/>
        </w:rPr>
      </w:pPr>
      <w:r w:rsidRPr="005301CA">
        <w:rPr>
          <w:sz w:val="16"/>
          <w:szCs w:val="16"/>
        </w:rPr>
        <w:t xml:space="preserve">      1.10. В пункте 18,  абзац 3 слова «в сумме 29655 тыс</w:t>
      </w:r>
      <w:proofErr w:type="gramStart"/>
      <w:r w:rsidRPr="005301CA">
        <w:rPr>
          <w:sz w:val="16"/>
          <w:szCs w:val="16"/>
        </w:rPr>
        <w:t>.р</w:t>
      </w:r>
      <w:proofErr w:type="gramEnd"/>
      <w:r w:rsidRPr="005301CA">
        <w:rPr>
          <w:sz w:val="16"/>
          <w:szCs w:val="16"/>
        </w:rPr>
        <w:t>ублей» следует читать «в сумме36105 тыс.рублей».</w:t>
      </w:r>
    </w:p>
    <w:p w:rsidR="0084105D" w:rsidRPr="005301CA" w:rsidRDefault="0084105D" w:rsidP="0084105D">
      <w:pPr>
        <w:tabs>
          <w:tab w:val="left" w:pos="567"/>
        </w:tabs>
        <w:jc w:val="both"/>
        <w:rPr>
          <w:sz w:val="16"/>
          <w:szCs w:val="16"/>
        </w:rPr>
      </w:pPr>
      <w:r w:rsidRPr="005301CA">
        <w:rPr>
          <w:sz w:val="16"/>
          <w:szCs w:val="16"/>
        </w:rPr>
        <w:t xml:space="preserve">              Приложение  № 10 «Верхний предел муниципального долга Островского муниципального района на 1 января 2018 года» » изложить в  редакции согласно приложению № 7 к настоящему решению.</w:t>
      </w:r>
    </w:p>
    <w:p w:rsidR="0084105D" w:rsidRPr="005301CA" w:rsidRDefault="0084105D" w:rsidP="0084105D">
      <w:pPr>
        <w:tabs>
          <w:tab w:val="left" w:pos="567"/>
        </w:tabs>
        <w:jc w:val="both"/>
        <w:rPr>
          <w:sz w:val="16"/>
          <w:szCs w:val="16"/>
        </w:rPr>
      </w:pPr>
      <w:r w:rsidRPr="005301CA">
        <w:rPr>
          <w:sz w:val="16"/>
          <w:szCs w:val="16"/>
        </w:rPr>
        <w:t xml:space="preserve">       1.11   В пункте 19 слова «в сумме 1000 тыс</w:t>
      </w:r>
      <w:proofErr w:type="gramStart"/>
      <w:r w:rsidRPr="005301CA">
        <w:rPr>
          <w:sz w:val="16"/>
          <w:szCs w:val="16"/>
        </w:rPr>
        <w:t>.р</w:t>
      </w:r>
      <w:proofErr w:type="gramEnd"/>
      <w:r w:rsidRPr="005301CA">
        <w:rPr>
          <w:sz w:val="16"/>
          <w:szCs w:val="16"/>
        </w:rPr>
        <w:t>ублей» следует читать «в сумме   920  тыс.рублей».</w:t>
      </w:r>
    </w:p>
    <w:p w:rsidR="0084105D" w:rsidRPr="005301CA" w:rsidRDefault="0084105D" w:rsidP="0084105D">
      <w:pPr>
        <w:tabs>
          <w:tab w:val="left" w:pos="567"/>
        </w:tabs>
        <w:jc w:val="both"/>
        <w:rPr>
          <w:sz w:val="16"/>
          <w:szCs w:val="16"/>
        </w:rPr>
      </w:pPr>
      <w:r w:rsidRPr="005301CA">
        <w:rPr>
          <w:sz w:val="16"/>
          <w:szCs w:val="16"/>
        </w:rPr>
        <w:t xml:space="preserve">       1.12. Приложение  № 11 «Программа муниципальных внутренних заимствований Островского муниципального района на 2017 года» » изложить в  редакции согласно приложению № 8 к настоящему решению.</w:t>
      </w:r>
    </w:p>
    <w:p w:rsidR="0084105D" w:rsidRPr="005301CA" w:rsidRDefault="0084105D" w:rsidP="0084105D">
      <w:pPr>
        <w:tabs>
          <w:tab w:val="left" w:pos="567"/>
        </w:tabs>
        <w:jc w:val="both"/>
        <w:rPr>
          <w:sz w:val="16"/>
          <w:szCs w:val="16"/>
        </w:rPr>
      </w:pPr>
      <w:r w:rsidRPr="005301CA">
        <w:rPr>
          <w:sz w:val="16"/>
          <w:szCs w:val="16"/>
        </w:rPr>
        <w:t xml:space="preserve">        2.Настоящее решение опубликовать в информационном бюллетене «Районные новости».        </w:t>
      </w:r>
    </w:p>
    <w:p w:rsidR="0084105D" w:rsidRPr="005301CA" w:rsidRDefault="0084105D" w:rsidP="0084105D">
      <w:pPr>
        <w:rPr>
          <w:sz w:val="16"/>
          <w:szCs w:val="16"/>
        </w:rPr>
      </w:pPr>
      <w:r w:rsidRPr="005301CA">
        <w:rPr>
          <w:sz w:val="16"/>
          <w:szCs w:val="16"/>
        </w:rPr>
        <w:lastRenderedPageBreak/>
        <w:t xml:space="preserve">        3.Настоящее решение вступает в силу с момента  опубликования. </w:t>
      </w:r>
    </w:p>
    <w:p w:rsidR="0084105D" w:rsidRPr="005301CA" w:rsidRDefault="0084105D" w:rsidP="0084105D">
      <w:pPr>
        <w:rPr>
          <w:sz w:val="16"/>
          <w:szCs w:val="16"/>
        </w:rPr>
      </w:pPr>
    </w:p>
    <w:p w:rsidR="0084105D" w:rsidRPr="005301CA" w:rsidRDefault="0084105D" w:rsidP="0084105D">
      <w:pPr>
        <w:rPr>
          <w:sz w:val="16"/>
          <w:szCs w:val="16"/>
        </w:rPr>
      </w:pPr>
    </w:p>
    <w:p w:rsidR="0084105D" w:rsidRPr="005301CA" w:rsidRDefault="0084105D" w:rsidP="0084105D">
      <w:pPr>
        <w:rPr>
          <w:sz w:val="16"/>
          <w:szCs w:val="16"/>
        </w:rPr>
      </w:pPr>
      <w:r w:rsidRPr="005301CA">
        <w:rPr>
          <w:sz w:val="16"/>
          <w:szCs w:val="16"/>
        </w:rPr>
        <w:t xml:space="preserve">                   Глава  Островского муниципального района                                 Г.А.Полякова</w:t>
      </w:r>
    </w:p>
    <w:p w:rsidR="0084105D" w:rsidRPr="005301CA" w:rsidRDefault="0084105D" w:rsidP="0084105D">
      <w:pPr>
        <w:rPr>
          <w:sz w:val="16"/>
          <w:szCs w:val="16"/>
        </w:rPr>
      </w:pPr>
    </w:p>
    <w:p w:rsidR="0084105D" w:rsidRPr="005301CA" w:rsidRDefault="0084105D" w:rsidP="0084105D">
      <w:pPr>
        <w:rPr>
          <w:sz w:val="16"/>
          <w:szCs w:val="16"/>
        </w:rPr>
      </w:pPr>
      <w:r w:rsidRPr="005301CA">
        <w:rPr>
          <w:sz w:val="16"/>
          <w:szCs w:val="16"/>
        </w:rPr>
        <w:t xml:space="preserve">                   Председатель Собрания</w:t>
      </w:r>
    </w:p>
    <w:p w:rsidR="0084105D" w:rsidRPr="005301CA" w:rsidRDefault="0084105D" w:rsidP="0084105D">
      <w:pPr>
        <w:rPr>
          <w:sz w:val="16"/>
          <w:szCs w:val="16"/>
        </w:rPr>
      </w:pPr>
      <w:r w:rsidRPr="005301CA">
        <w:rPr>
          <w:sz w:val="16"/>
          <w:szCs w:val="16"/>
        </w:rPr>
        <w:t xml:space="preserve">                  депутатов Островского муниципального</w:t>
      </w:r>
    </w:p>
    <w:p w:rsidR="0084105D" w:rsidRPr="005301CA" w:rsidRDefault="0084105D" w:rsidP="0084105D">
      <w:pPr>
        <w:rPr>
          <w:sz w:val="16"/>
          <w:szCs w:val="16"/>
        </w:rPr>
      </w:pPr>
      <w:r w:rsidRPr="005301CA">
        <w:rPr>
          <w:sz w:val="16"/>
          <w:szCs w:val="16"/>
        </w:rPr>
        <w:t xml:space="preserve">                  района Костромской области                                                             А.А.Смирнов                                    </w:t>
      </w:r>
    </w:p>
    <w:p w:rsidR="007C3657" w:rsidRPr="005301CA" w:rsidRDefault="007C3657" w:rsidP="005301CA">
      <w:pPr>
        <w:rPr>
          <w:sz w:val="16"/>
          <w:szCs w:val="16"/>
        </w:rPr>
      </w:pPr>
    </w:p>
    <w:p w:rsidR="007B1840" w:rsidRPr="005301CA" w:rsidRDefault="007B1840" w:rsidP="007C3657">
      <w:pPr>
        <w:tabs>
          <w:tab w:val="left" w:pos="3796"/>
        </w:tabs>
        <w:rPr>
          <w:sz w:val="16"/>
          <w:szCs w:val="16"/>
          <w:lang w:eastAsia="zh-CN"/>
        </w:rPr>
      </w:pPr>
    </w:p>
    <w:p w:rsidR="0084105D" w:rsidRPr="005301CA" w:rsidRDefault="0084105D" w:rsidP="007C3657">
      <w:pPr>
        <w:tabs>
          <w:tab w:val="left" w:pos="3796"/>
        </w:tabs>
        <w:rPr>
          <w:sz w:val="16"/>
          <w:szCs w:val="16"/>
          <w:lang w:eastAsia="zh-CN"/>
        </w:rPr>
      </w:pPr>
    </w:p>
    <w:p w:rsidR="0084105D" w:rsidRPr="005301CA" w:rsidRDefault="0084105D" w:rsidP="007C3657">
      <w:pPr>
        <w:tabs>
          <w:tab w:val="left" w:pos="3796"/>
        </w:tabs>
        <w:rPr>
          <w:sz w:val="16"/>
          <w:szCs w:val="16"/>
          <w:lang w:eastAsia="zh-CN"/>
        </w:rPr>
      </w:pPr>
    </w:p>
    <w:p w:rsidR="0084105D" w:rsidRPr="005301CA" w:rsidRDefault="0084105D" w:rsidP="007C3657">
      <w:pPr>
        <w:tabs>
          <w:tab w:val="left" w:pos="3796"/>
        </w:tabs>
        <w:rPr>
          <w:sz w:val="16"/>
          <w:szCs w:val="16"/>
          <w:lang w:eastAsia="zh-CN"/>
        </w:rPr>
      </w:pPr>
    </w:p>
    <w:tbl>
      <w:tblPr>
        <w:tblW w:w="9540" w:type="dxa"/>
        <w:tblInd w:w="89" w:type="dxa"/>
        <w:tblLook w:val="04A0"/>
      </w:tblPr>
      <w:tblGrid>
        <w:gridCol w:w="3100"/>
        <w:gridCol w:w="5200"/>
        <w:gridCol w:w="1240"/>
      </w:tblGrid>
      <w:tr w:rsidR="0084105D" w:rsidRPr="005301CA" w:rsidTr="0084105D">
        <w:trPr>
          <w:trHeight w:val="315"/>
        </w:trPr>
        <w:tc>
          <w:tcPr>
            <w:tcW w:w="9540" w:type="dxa"/>
            <w:gridSpan w:val="3"/>
            <w:tcBorders>
              <w:top w:val="nil"/>
              <w:left w:val="nil"/>
              <w:bottom w:val="nil"/>
              <w:right w:val="nil"/>
            </w:tcBorders>
            <w:shd w:val="clear" w:color="000000" w:fill="FFFFFF"/>
            <w:vAlign w:val="bottom"/>
          </w:tcPr>
          <w:p w:rsidR="0084105D" w:rsidRPr="005301CA" w:rsidRDefault="0084105D" w:rsidP="0084105D">
            <w:pPr>
              <w:jc w:val="right"/>
              <w:rPr>
                <w:color w:val="000000"/>
                <w:sz w:val="16"/>
                <w:szCs w:val="16"/>
              </w:rPr>
            </w:pPr>
            <w:r w:rsidRPr="005301CA">
              <w:rPr>
                <w:color w:val="000000"/>
                <w:sz w:val="16"/>
                <w:szCs w:val="16"/>
              </w:rPr>
              <w:t xml:space="preserve">                                                                         Приложение № 1</w:t>
            </w:r>
          </w:p>
        </w:tc>
      </w:tr>
      <w:tr w:rsidR="0084105D" w:rsidRPr="005301CA" w:rsidTr="0084105D">
        <w:trPr>
          <w:trHeight w:val="315"/>
        </w:trPr>
        <w:tc>
          <w:tcPr>
            <w:tcW w:w="9540" w:type="dxa"/>
            <w:gridSpan w:val="3"/>
            <w:tcBorders>
              <w:top w:val="nil"/>
              <w:left w:val="nil"/>
              <w:bottom w:val="nil"/>
              <w:right w:val="nil"/>
            </w:tcBorders>
            <w:shd w:val="clear" w:color="000000" w:fill="FFFFFF"/>
            <w:vAlign w:val="bottom"/>
          </w:tcPr>
          <w:p w:rsidR="0084105D" w:rsidRPr="005301CA" w:rsidRDefault="0084105D" w:rsidP="0084105D">
            <w:pPr>
              <w:jc w:val="right"/>
              <w:rPr>
                <w:color w:val="000000"/>
                <w:sz w:val="16"/>
                <w:szCs w:val="16"/>
              </w:rPr>
            </w:pPr>
            <w:r w:rsidRPr="005301CA">
              <w:rPr>
                <w:color w:val="000000"/>
                <w:sz w:val="16"/>
                <w:szCs w:val="16"/>
              </w:rPr>
              <w:t xml:space="preserve">                                                                                                  к решению  Собрания депутатов</w:t>
            </w:r>
          </w:p>
        </w:tc>
      </w:tr>
      <w:tr w:rsidR="0084105D" w:rsidRPr="005301CA" w:rsidTr="0084105D">
        <w:trPr>
          <w:trHeight w:val="315"/>
        </w:trPr>
        <w:tc>
          <w:tcPr>
            <w:tcW w:w="9540" w:type="dxa"/>
            <w:gridSpan w:val="3"/>
            <w:tcBorders>
              <w:top w:val="nil"/>
              <w:left w:val="nil"/>
              <w:bottom w:val="nil"/>
              <w:right w:val="nil"/>
            </w:tcBorders>
            <w:shd w:val="clear" w:color="000000" w:fill="FFFFFF"/>
            <w:vAlign w:val="bottom"/>
          </w:tcPr>
          <w:p w:rsidR="0084105D" w:rsidRPr="005301CA" w:rsidRDefault="0084105D" w:rsidP="0084105D">
            <w:pPr>
              <w:jc w:val="right"/>
              <w:rPr>
                <w:color w:val="000000"/>
                <w:sz w:val="16"/>
                <w:szCs w:val="16"/>
              </w:rPr>
            </w:pPr>
            <w:r w:rsidRPr="005301CA">
              <w:rPr>
                <w:color w:val="000000"/>
                <w:sz w:val="16"/>
                <w:szCs w:val="16"/>
              </w:rPr>
              <w:t xml:space="preserve">                                                                                            от  28.12.2017г. №194</w:t>
            </w:r>
          </w:p>
        </w:tc>
      </w:tr>
      <w:tr w:rsidR="0084105D" w:rsidRPr="005301CA" w:rsidTr="0084105D">
        <w:trPr>
          <w:trHeight w:val="675"/>
        </w:trPr>
        <w:tc>
          <w:tcPr>
            <w:tcW w:w="9540" w:type="dxa"/>
            <w:gridSpan w:val="3"/>
            <w:tcBorders>
              <w:top w:val="nil"/>
              <w:left w:val="nil"/>
              <w:bottom w:val="nil"/>
              <w:right w:val="nil"/>
            </w:tcBorders>
            <w:shd w:val="clear" w:color="000000" w:fill="FFFFFF"/>
            <w:vAlign w:val="bottom"/>
          </w:tcPr>
          <w:p w:rsidR="0084105D" w:rsidRPr="005301CA" w:rsidRDefault="0084105D" w:rsidP="0084105D">
            <w:pPr>
              <w:jc w:val="center"/>
              <w:rPr>
                <w:b/>
                <w:bCs/>
                <w:color w:val="000000"/>
                <w:sz w:val="16"/>
                <w:szCs w:val="16"/>
              </w:rPr>
            </w:pPr>
            <w:r w:rsidRPr="005301CA">
              <w:rPr>
                <w:b/>
                <w:bCs/>
                <w:color w:val="000000"/>
                <w:sz w:val="16"/>
                <w:szCs w:val="16"/>
              </w:rPr>
              <w:t xml:space="preserve">       ОБЪЁМ ПОСТУПЛЕНИЙ ДОХОДОВ В БЮДЖЕТ ОСТРОВСКОГО МУНИЦИПАЛЬНОГО РАЙОНА НА 2017г.</w:t>
            </w:r>
          </w:p>
        </w:tc>
      </w:tr>
      <w:tr w:rsidR="0084105D" w:rsidRPr="005301CA" w:rsidTr="0084105D">
        <w:trPr>
          <w:trHeight w:val="570"/>
        </w:trPr>
        <w:tc>
          <w:tcPr>
            <w:tcW w:w="3100" w:type="dxa"/>
            <w:tcBorders>
              <w:top w:val="single" w:sz="4" w:space="0" w:color="auto"/>
              <w:left w:val="single" w:sz="4" w:space="0" w:color="auto"/>
              <w:bottom w:val="single" w:sz="4" w:space="0" w:color="auto"/>
              <w:right w:val="single" w:sz="4" w:space="0" w:color="auto"/>
            </w:tcBorders>
            <w:shd w:val="clear" w:color="auto" w:fill="auto"/>
            <w:vAlign w:val="center"/>
          </w:tcPr>
          <w:p w:rsidR="0084105D" w:rsidRPr="005301CA" w:rsidRDefault="0084105D" w:rsidP="0084105D">
            <w:pPr>
              <w:jc w:val="center"/>
              <w:rPr>
                <w:b/>
                <w:bCs/>
                <w:color w:val="000000"/>
                <w:sz w:val="16"/>
                <w:szCs w:val="16"/>
              </w:rPr>
            </w:pPr>
            <w:r w:rsidRPr="005301CA">
              <w:rPr>
                <w:b/>
                <w:bCs/>
                <w:color w:val="000000"/>
                <w:sz w:val="16"/>
                <w:szCs w:val="16"/>
              </w:rPr>
              <w:t>Коды бюджетной классификации</w:t>
            </w:r>
          </w:p>
        </w:tc>
        <w:tc>
          <w:tcPr>
            <w:tcW w:w="5200" w:type="dxa"/>
            <w:tcBorders>
              <w:top w:val="single" w:sz="4" w:space="0" w:color="auto"/>
              <w:left w:val="nil"/>
              <w:bottom w:val="single" w:sz="4" w:space="0" w:color="auto"/>
              <w:right w:val="single" w:sz="4" w:space="0" w:color="auto"/>
            </w:tcBorders>
            <w:shd w:val="clear" w:color="auto" w:fill="auto"/>
            <w:vAlign w:val="center"/>
          </w:tcPr>
          <w:p w:rsidR="0084105D" w:rsidRPr="005301CA" w:rsidRDefault="0084105D" w:rsidP="0084105D">
            <w:pPr>
              <w:jc w:val="center"/>
              <w:rPr>
                <w:b/>
                <w:bCs/>
                <w:color w:val="000000"/>
                <w:sz w:val="16"/>
                <w:szCs w:val="16"/>
              </w:rPr>
            </w:pPr>
            <w:r w:rsidRPr="005301CA">
              <w:rPr>
                <w:b/>
                <w:bCs/>
                <w:color w:val="000000"/>
                <w:sz w:val="16"/>
                <w:szCs w:val="16"/>
              </w:rPr>
              <w:t>Наименование кодов экономической классификации доходов</w:t>
            </w:r>
          </w:p>
        </w:tc>
        <w:tc>
          <w:tcPr>
            <w:tcW w:w="1240" w:type="dxa"/>
            <w:tcBorders>
              <w:top w:val="single" w:sz="4" w:space="0" w:color="auto"/>
              <w:left w:val="nil"/>
              <w:bottom w:val="single" w:sz="4" w:space="0" w:color="auto"/>
              <w:right w:val="single" w:sz="4" w:space="0" w:color="auto"/>
            </w:tcBorders>
            <w:shd w:val="clear" w:color="auto" w:fill="auto"/>
            <w:vAlign w:val="center"/>
          </w:tcPr>
          <w:p w:rsidR="0084105D" w:rsidRPr="005301CA" w:rsidRDefault="0084105D" w:rsidP="0084105D">
            <w:pPr>
              <w:jc w:val="center"/>
              <w:rPr>
                <w:b/>
                <w:bCs/>
                <w:color w:val="000000"/>
                <w:sz w:val="16"/>
                <w:szCs w:val="16"/>
              </w:rPr>
            </w:pPr>
            <w:r w:rsidRPr="005301CA">
              <w:rPr>
                <w:b/>
                <w:bCs/>
                <w:color w:val="000000"/>
                <w:sz w:val="16"/>
                <w:szCs w:val="16"/>
              </w:rPr>
              <w:t>Сумма (</w:t>
            </w:r>
            <w:proofErr w:type="spellStart"/>
            <w:r w:rsidRPr="005301CA">
              <w:rPr>
                <w:b/>
                <w:bCs/>
                <w:color w:val="000000"/>
                <w:sz w:val="16"/>
                <w:szCs w:val="16"/>
              </w:rPr>
              <w:t>тыс</w:t>
            </w:r>
            <w:proofErr w:type="gramStart"/>
            <w:r w:rsidRPr="005301CA">
              <w:rPr>
                <w:b/>
                <w:bCs/>
                <w:color w:val="000000"/>
                <w:sz w:val="16"/>
                <w:szCs w:val="16"/>
              </w:rPr>
              <w:t>.р</w:t>
            </w:r>
            <w:proofErr w:type="gramEnd"/>
            <w:r w:rsidRPr="005301CA">
              <w:rPr>
                <w:b/>
                <w:bCs/>
                <w:color w:val="000000"/>
                <w:sz w:val="16"/>
                <w:szCs w:val="16"/>
              </w:rPr>
              <w:t>уб</w:t>
            </w:r>
            <w:proofErr w:type="spellEnd"/>
            <w:r w:rsidRPr="005301CA">
              <w:rPr>
                <w:b/>
                <w:bCs/>
                <w:color w:val="000000"/>
                <w:sz w:val="16"/>
                <w:szCs w:val="16"/>
              </w:rPr>
              <w:t>)</w:t>
            </w:r>
          </w:p>
        </w:tc>
      </w:tr>
      <w:tr w:rsidR="0084105D" w:rsidRPr="005301CA" w:rsidTr="0084105D">
        <w:trPr>
          <w:trHeight w:val="270"/>
        </w:trPr>
        <w:tc>
          <w:tcPr>
            <w:tcW w:w="3100" w:type="dxa"/>
            <w:tcBorders>
              <w:top w:val="nil"/>
              <w:left w:val="single" w:sz="4" w:space="0" w:color="auto"/>
              <w:bottom w:val="single" w:sz="4" w:space="0" w:color="auto"/>
              <w:right w:val="single" w:sz="4" w:space="0" w:color="auto"/>
            </w:tcBorders>
            <w:shd w:val="clear" w:color="auto" w:fill="auto"/>
            <w:vAlign w:val="center"/>
          </w:tcPr>
          <w:p w:rsidR="0084105D" w:rsidRPr="005301CA" w:rsidRDefault="0084105D" w:rsidP="0084105D">
            <w:pPr>
              <w:jc w:val="center"/>
              <w:rPr>
                <w:b/>
                <w:bCs/>
                <w:color w:val="000000"/>
                <w:sz w:val="16"/>
                <w:szCs w:val="16"/>
              </w:rPr>
            </w:pPr>
            <w:r w:rsidRPr="005301CA">
              <w:rPr>
                <w:b/>
                <w:bCs/>
                <w:color w:val="000000"/>
                <w:sz w:val="16"/>
                <w:szCs w:val="16"/>
              </w:rPr>
              <w:t>1  00  00000  00  0000  000</w:t>
            </w:r>
          </w:p>
        </w:tc>
        <w:tc>
          <w:tcPr>
            <w:tcW w:w="5200" w:type="dxa"/>
            <w:tcBorders>
              <w:top w:val="nil"/>
              <w:left w:val="nil"/>
              <w:bottom w:val="single" w:sz="4" w:space="0" w:color="auto"/>
              <w:right w:val="single" w:sz="4" w:space="0" w:color="auto"/>
            </w:tcBorders>
            <w:shd w:val="clear" w:color="auto" w:fill="auto"/>
          </w:tcPr>
          <w:p w:rsidR="0084105D" w:rsidRPr="005301CA" w:rsidRDefault="0084105D" w:rsidP="0084105D">
            <w:pPr>
              <w:jc w:val="center"/>
              <w:rPr>
                <w:b/>
                <w:bCs/>
                <w:color w:val="000000"/>
                <w:sz w:val="16"/>
                <w:szCs w:val="16"/>
              </w:rPr>
            </w:pPr>
            <w:r w:rsidRPr="005301CA">
              <w:rPr>
                <w:b/>
                <w:bCs/>
                <w:color w:val="000000"/>
                <w:sz w:val="16"/>
                <w:szCs w:val="16"/>
              </w:rPr>
              <w:t>НАЛОГОВЫЕ И НЕНАЛОГОВЫЕ ДОХОДЫ</w:t>
            </w:r>
          </w:p>
        </w:tc>
        <w:tc>
          <w:tcPr>
            <w:tcW w:w="1240" w:type="dxa"/>
            <w:tcBorders>
              <w:top w:val="nil"/>
              <w:left w:val="nil"/>
              <w:bottom w:val="single" w:sz="4" w:space="0" w:color="auto"/>
              <w:right w:val="single" w:sz="4" w:space="0" w:color="auto"/>
            </w:tcBorders>
            <w:shd w:val="clear" w:color="auto" w:fill="auto"/>
            <w:vAlign w:val="center"/>
          </w:tcPr>
          <w:p w:rsidR="0084105D" w:rsidRPr="005301CA" w:rsidRDefault="0084105D" w:rsidP="0084105D">
            <w:pPr>
              <w:jc w:val="center"/>
              <w:rPr>
                <w:b/>
                <w:bCs/>
                <w:color w:val="000000"/>
                <w:sz w:val="16"/>
                <w:szCs w:val="16"/>
              </w:rPr>
            </w:pPr>
            <w:r w:rsidRPr="005301CA">
              <w:rPr>
                <w:b/>
                <w:bCs/>
                <w:color w:val="000000"/>
                <w:sz w:val="16"/>
                <w:szCs w:val="16"/>
              </w:rPr>
              <w:t>38899,50</w:t>
            </w:r>
          </w:p>
        </w:tc>
      </w:tr>
      <w:tr w:rsidR="0084105D" w:rsidRPr="005301CA" w:rsidTr="0084105D">
        <w:trPr>
          <w:trHeight w:val="208"/>
        </w:trPr>
        <w:tc>
          <w:tcPr>
            <w:tcW w:w="3100" w:type="dxa"/>
            <w:tcBorders>
              <w:top w:val="nil"/>
              <w:left w:val="single" w:sz="4" w:space="0" w:color="auto"/>
              <w:bottom w:val="single" w:sz="4" w:space="0" w:color="auto"/>
              <w:right w:val="single" w:sz="4" w:space="0" w:color="auto"/>
            </w:tcBorders>
            <w:shd w:val="clear" w:color="auto" w:fill="auto"/>
            <w:vAlign w:val="center"/>
          </w:tcPr>
          <w:p w:rsidR="0084105D" w:rsidRPr="005301CA" w:rsidRDefault="0084105D" w:rsidP="0084105D">
            <w:pPr>
              <w:jc w:val="center"/>
              <w:rPr>
                <w:color w:val="000000"/>
                <w:sz w:val="16"/>
                <w:szCs w:val="16"/>
              </w:rPr>
            </w:pPr>
            <w:r w:rsidRPr="005301CA">
              <w:rPr>
                <w:color w:val="000000"/>
                <w:sz w:val="16"/>
                <w:szCs w:val="16"/>
              </w:rPr>
              <w:t>1  01  00000  00  0000  000</w:t>
            </w:r>
          </w:p>
        </w:tc>
        <w:tc>
          <w:tcPr>
            <w:tcW w:w="5200" w:type="dxa"/>
            <w:tcBorders>
              <w:top w:val="nil"/>
              <w:left w:val="nil"/>
              <w:bottom w:val="single" w:sz="4" w:space="0" w:color="auto"/>
              <w:right w:val="single" w:sz="4" w:space="0" w:color="auto"/>
            </w:tcBorders>
            <w:shd w:val="clear" w:color="auto" w:fill="auto"/>
          </w:tcPr>
          <w:p w:rsidR="0084105D" w:rsidRPr="005301CA" w:rsidRDefault="0084105D" w:rsidP="0084105D">
            <w:pPr>
              <w:jc w:val="center"/>
              <w:rPr>
                <w:color w:val="000000"/>
                <w:sz w:val="16"/>
                <w:szCs w:val="16"/>
              </w:rPr>
            </w:pPr>
            <w:r w:rsidRPr="005301CA">
              <w:rPr>
                <w:color w:val="000000"/>
                <w:sz w:val="16"/>
                <w:szCs w:val="16"/>
              </w:rPr>
              <w:t>НАЛОГИ НА ПРИБЫЛЬ, ДОХОДЫ</w:t>
            </w:r>
          </w:p>
        </w:tc>
        <w:tc>
          <w:tcPr>
            <w:tcW w:w="1240" w:type="dxa"/>
            <w:tcBorders>
              <w:top w:val="nil"/>
              <w:left w:val="nil"/>
              <w:bottom w:val="single" w:sz="4" w:space="0" w:color="auto"/>
              <w:right w:val="single" w:sz="4" w:space="0" w:color="auto"/>
            </w:tcBorders>
            <w:shd w:val="clear" w:color="auto" w:fill="auto"/>
            <w:vAlign w:val="center"/>
          </w:tcPr>
          <w:p w:rsidR="0084105D" w:rsidRPr="005301CA" w:rsidRDefault="0084105D" w:rsidP="0084105D">
            <w:pPr>
              <w:jc w:val="center"/>
              <w:rPr>
                <w:color w:val="000000"/>
                <w:sz w:val="16"/>
                <w:szCs w:val="16"/>
              </w:rPr>
            </w:pPr>
            <w:r w:rsidRPr="005301CA">
              <w:rPr>
                <w:color w:val="000000"/>
                <w:sz w:val="16"/>
                <w:szCs w:val="16"/>
              </w:rPr>
              <w:t>14115,00</w:t>
            </w:r>
          </w:p>
        </w:tc>
      </w:tr>
      <w:tr w:rsidR="0084105D" w:rsidRPr="005301CA" w:rsidTr="0084105D">
        <w:trPr>
          <w:trHeight w:val="169"/>
        </w:trPr>
        <w:tc>
          <w:tcPr>
            <w:tcW w:w="3100" w:type="dxa"/>
            <w:tcBorders>
              <w:top w:val="nil"/>
              <w:left w:val="single" w:sz="4" w:space="0" w:color="auto"/>
              <w:bottom w:val="single" w:sz="4" w:space="0" w:color="auto"/>
              <w:right w:val="single" w:sz="4" w:space="0" w:color="auto"/>
            </w:tcBorders>
            <w:shd w:val="clear" w:color="auto" w:fill="auto"/>
            <w:vAlign w:val="center"/>
          </w:tcPr>
          <w:p w:rsidR="0084105D" w:rsidRPr="005301CA" w:rsidRDefault="0084105D" w:rsidP="0084105D">
            <w:pPr>
              <w:jc w:val="center"/>
              <w:rPr>
                <w:color w:val="000000"/>
                <w:sz w:val="16"/>
                <w:szCs w:val="16"/>
              </w:rPr>
            </w:pPr>
            <w:r w:rsidRPr="005301CA">
              <w:rPr>
                <w:color w:val="000000"/>
                <w:sz w:val="16"/>
                <w:szCs w:val="16"/>
              </w:rPr>
              <w:t>1  01  02000  01  0000  110</w:t>
            </w:r>
          </w:p>
        </w:tc>
        <w:tc>
          <w:tcPr>
            <w:tcW w:w="5200" w:type="dxa"/>
            <w:tcBorders>
              <w:top w:val="nil"/>
              <w:left w:val="nil"/>
              <w:bottom w:val="single" w:sz="4" w:space="0" w:color="auto"/>
              <w:right w:val="single" w:sz="4" w:space="0" w:color="auto"/>
            </w:tcBorders>
            <w:shd w:val="clear" w:color="auto" w:fill="auto"/>
          </w:tcPr>
          <w:p w:rsidR="0084105D" w:rsidRPr="005301CA" w:rsidRDefault="0084105D" w:rsidP="0084105D">
            <w:pPr>
              <w:rPr>
                <w:color w:val="000000"/>
                <w:sz w:val="16"/>
                <w:szCs w:val="16"/>
              </w:rPr>
            </w:pPr>
            <w:r w:rsidRPr="005301CA">
              <w:rPr>
                <w:color w:val="000000"/>
                <w:sz w:val="16"/>
                <w:szCs w:val="16"/>
              </w:rPr>
              <w:t>Налог на доходы физических лиц</w:t>
            </w:r>
          </w:p>
        </w:tc>
        <w:tc>
          <w:tcPr>
            <w:tcW w:w="1240" w:type="dxa"/>
            <w:tcBorders>
              <w:top w:val="nil"/>
              <w:left w:val="nil"/>
              <w:bottom w:val="single" w:sz="4" w:space="0" w:color="auto"/>
              <w:right w:val="single" w:sz="4" w:space="0" w:color="auto"/>
            </w:tcBorders>
            <w:shd w:val="clear" w:color="auto" w:fill="auto"/>
            <w:vAlign w:val="center"/>
          </w:tcPr>
          <w:p w:rsidR="0084105D" w:rsidRPr="005301CA" w:rsidRDefault="0084105D" w:rsidP="0084105D">
            <w:pPr>
              <w:jc w:val="center"/>
              <w:rPr>
                <w:color w:val="000000"/>
                <w:sz w:val="16"/>
                <w:szCs w:val="16"/>
              </w:rPr>
            </w:pPr>
            <w:r w:rsidRPr="005301CA">
              <w:rPr>
                <w:color w:val="000000"/>
                <w:sz w:val="16"/>
                <w:szCs w:val="16"/>
              </w:rPr>
              <w:t>14115,00</w:t>
            </w:r>
          </w:p>
        </w:tc>
      </w:tr>
      <w:tr w:rsidR="0084105D" w:rsidRPr="005301CA" w:rsidTr="0084105D">
        <w:trPr>
          <w:trHeight w:val="1478"/>
        </w:trPr>
        <w:tc>
          <w:tcPr>
            <w:tcW w:w="3100" w:type="dxa"/>
            <w:tcBorders>
              <w:top w:val="nil"/>
              <w:left w:val="single" w:sz="4" w:space="0" w:color="auto"/>
              <w:bottom w:val="single" w:sz="4" w:space="0" w:color="auto"/>
              <w:right w:val="single" w:sz="4" w:space="0" w:color="auto"/>
            </w:tcBorders>
            <w:shd w:val="clear" w:color="auto" w:fill="auto"/>
            <w:vAlign w:val="center"/>
          </w:tcPr>
          <w:p w:rsidR="0084105D" w:rsidRPr="005301CA" w:rsidRDefault="0084105D" w:rsidP="0084105D">
            <w:pPr>
              <w:jc w:val="center"/>
              <w:rPr>
                <w:color w:val="000000"/>
                <w:sz w:val="16"/>
                <w:szCs w:val="16"/>
              </w:rPr>
            </w:pPr>
            <w:r w:rsidRPr="005301CA">
              <w:rPr>
                <w:color w:val="000000"/>
                <w:sz w:val="16"/>
                <w:szCs w:val="16"/>
              </w:rPr>
              <w:t>1  01  02010  01  0000 110</w:t>
            </w:r>
          </w:p>
        </w:tc>
        <w:tc>
          <w:tcPr>
            <w:tcW w:w="5200" w:type="dxa"/>
            <w:tcBorders>
              <w:top w:val="nil"/>
              <w:left w:val="nil"/>
              <w:bottom w:val="single" w:sz="4" w:space="0" w:color="auto"/>
              <w:right w:val="single" w:sz="4" w:space="0" w:color="auto"/>
            </w:tcBorders>
            <w:shd w:val="clear" w:color="auto" w:fill="auto"/>
          </w:tcPr>
          <w:p w:rsidR="0084105D" w:rsidRPr="005301CA" w:rsidRDefault="0084105D" w:rsidP="0084105D">
            <w:pPr>
              <w:jc w:val="both"/>
              <w:rPr>
                <w:color w:val="000000"/>
                <w:sz w:val="16"/>
                <w:szCs w:val="16"/>
              </w:rPr>
            </w:pPr>
            <w:r w:rsidRPr="005301CA">
              <w:rPr>
                <w:color w:val="000000"/>
                <w:sz w:val="16"/>
                <w:szCs w:val="16"/>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w:t>
            </w:r>
          </w:p>
        </w:tc>
        <w:tc>
          <w:tcPr>
            <w:tcW w:w="1240" w:type="dxa"/>
            <w:tcBorders>
              <w:top w:val="nil"/>
              <w:left w:val="nil"/>
              <w:bottom w:val="single" w:sz="4" w:space="0" w:color="auto"/>
              <w:right w:val="single" w:sz="4" w:space="0" w:color="auto"/>
            </w:tcBorders>
            <w:shd w:val="clear" w:color="auto" w:fill="auto"/>
            <w:vAlign w:val="center"/>
          </w:tcPr>
          <w:p w:rsidR="0084105D" w:rsidRPr="005301CA" w:rsidRDefault="0084105D" w:rsidP="0084105D">
            <w:pPr>
              <w:jc w:val="center"/>
              <w:rPr>
                <w:color w:val="000000"/>
                <w:sz w:val="16"/>
                <w:szCs w:val="16"/>
              </w:rPr>
            </w:pPr>
            <w:r w:rsidRPr="005301CA">
              <w:rPr>
                <w:color w:val="000000"/>
                <w:sz w:val="16"/>
                <w:szCs w:val="16"/>
              </w:rPr>
              <w:t>14065,00</w:t>
            </w:r>
          </w:p>
        </w:tc>
      </w:tr>
      <w:tr w:rsidR="0084105D" w:rsidRPr="005301CA" w:rsidTr="0084105D">
        <w:trPr>
          <w:trHeight w:val="2212"/>
        </w:trPr>
        <w:tc>
          <w:tcPr>
            <w:tcW w:w="3100" w:type="dxa"/>
            <w:tcBorders>
              <w:top w:val="nil"/>
              <w:left w:val="single" w:sz="4" w:space="0" w:color="auto"/>
              <w:bottom w:val="single" w:sz="4" w:space="0" w:color="auto"/>
              <w:right w:val="single" w:sz="4" w:space="0" w:color="auto"/>
            </w:tcBorders>
            <w:shd w:val="clear" w:color="auto" w:fill="auto"/>
            <w:vAlign w:val="center"/>
          </w:tcPr>
          <w:p w:rsidR="0084105D" w:rsidRPr="005301CA" w:rsidRDefault="0084105D" w:rsidP="0084105D">
            <w:pPr>
              <w:jc w:val="center"/>
              <w:rPr>
                <w:color w:val="000000"/>
                <w:sz w:val="16"/>
                <w:szCs w:val="16"/>
              </w:rPr>
            </w:pPr>
            <w:r w:rsidRPr="005301CA">
              <w:rPr>
                <w:color w:val="000000"/>
                <w:sz w:val="16"/>
                <w:szCs w:val="16"/>
              </w:rPr>
              <w:t>1  01  02020  01 0000  110</w:t>
            </w:r>
          </w:p>
        </w:tc>
        <w:tc>
          <w:tcPr>
            <w:tcW w:w="5200" w:type="dxa"/>
            <w:tcBorders>
              <w:top w:val="nil"/>
              <w:left w:val="nil"/>
              <w:bottom w:val="single" w:sz="4" w:space="0" w:color="auto"/>
              <w:right w:val="single" w:sz="4" w:space="0" w:color="auto"/>
            </w:tcBorders>
            <w:shd w:val="clear" w:color="auto" w:fill="auto"/>
          </w:tcPr>
          <w:p w:rsidR="0084105D" w:rsidRPr="005301CA" w:rsidRDefault="0084105D" w:rsidP="0084105D">
            <w:pPr>
              <w:jc w:val="both"/>
              <w:rPr>
                <w:color w:val="000000"/>
                <w:sz w:val="16"/>
                <w:szCs w:val="16"/>
              </w:rPr>
            </w:pPr>
            <w:r w:rsidRPr="005301CA">
              <w:rPr>
                <w:color w:val="000000"/>
                <w:sz w:val="16"/>
                <w:szCs w:val="16"/>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w:t>
            </w:r>
          </w:p>
        </w:tc>
        <w:tc>
          <w:tcPr>
            <w:tcW w:w="1240" w:type="dxa"/>
            <w:tcBorders>
              <w:top w:val="nil"/>
              <w:left w:val="nil"/>
              <w:bottom w:val="single" w:sz="4" w:space="0" w:color="auto"/>
              <w:right w:val="single" w:sz="4" w:space="0" w:color="auto"/>
            </w:tcBorders>
            <w:shd w:val="clear" w:color="auto" w:fill="auto"/>
            <w:vAlign w:val="center"/>
          </w:tcPr>
          <w:p w:rsidR="0084105D" w:rsidRPr="005301CA" w:rsidRDefault="0084105D" w:rsidP="0084105D">
            <w:pPr>
              <w:jc w:val="center"/>
              <w:rPr>
                <w:color w:val="000000"/>
                <w:sz w:val="16"/>
                <w:szCs w:val="16"/>
              </w:rPr>
            </w:pPr>
            <w:r w:rsidRPr="005301CA">
              <w:rPr>
                <w:color w:val="000000"/>
                <w:sz w:val="16"/>
                <w:szCs w:val="16"/>
              </w:rPr>
              <w:t>30,00</w:t>
            </w:r>
          </w:p>
        </w:tc>
      </w:tr>
      <w:tr w:rsidR="0084105D" w:rsidRPr="005301CA" w:rsidTr="0084105D">
        <w:trPr>
          <w:trHeight w:val="1769"/>
        </w:trPr>
        <w:tc>
          <w:tcPr>
            <w:tcW w:w="3100" w:type="dxa"/>
            <w:tcBorders>
              <w:top w:val="nil"/>
              <w:left w:val="single" w:sz="4" w:space="0" w:color="auto"/>
              <w:bottom w:val="single" w:sz="4" w:space="0" w:color="auto"/>
              <w:right w:val="single" w:sz="4" w:space="0" w:color="auto"/>
            </w:tcBorders>
            <w:shd w:val="clear" w:color="auto" w:fill="auto"/>
            <w:vAlign w:val="center"/>
          </w:tcPr>
          <w:p w:rsidR="0084105D" w:rsidRPr="005301CA" w:rsidRDefault="0084105D" w:rsidP="0084105D">
            <w:pPr>
              <w:jc w:val="center"/>
              <w:rPr>
                <w:color w:val="000000"/>
                <w:sz w:val="16"/>
                <w:szCs w:val="16"/>
              </w:rPr>
            </w:pPr>
            <w:r w:rsidRPr="005301CA">
              <w:rPr>
                <w:color w:val="000000"/>
                <w:sz w:val="16"/>
                <w:szCs w:val="16"/>
              </w:rPr>
              <w:t>1  01  02040  01  0000  110</w:t>
            </w:r>
          </w:p>
        </w:tc>
        <w:tc>
          <w:tcPr>
            <w:tcW w:w="5200" w:type="dxa"/>
            <w:tcBorders>
              <w:top w:val="nil"/>
              <w:left w:val="nil"/>
              <w:bottom w:val="single" w:sz="4" w:space="0" w:color="auto"/>
              <w:right w:val="single" w:sz="4" w:space="0" w:color="auto"/>
            </w:tcBorders>
            <w:shd w:val="clear" w:color="auto" w:fill="auto"/>
          </w:tcPr>
          <w:p w:rsidR="0084105D" w:rsidRPr="005301CA" w:rsidRDefault="0084105D" w:rsidP="0084105D">
            <w:pPr>
              <w:jc w:val="both"/>
              <w:rPr>
                <w:color w:val="000000"/>
                <w:sz w:val="16"/>
                <w:szCs w:val="16"/>
              </w:rPr>
            </w:pPr>
            <w:r w:rsidRPr="005301CA">
              <w:rPr>
                <w:color w:val="000000"/>
                <w:sz w:val="16"/>
                <w:szCs w:val="16"/>
              </w:rPr>
              <w:t>Налог на доходы физических лиц в виде фиксированных авансовых платежей с доходов, полученных физическими лицами, являющимися иностранными гражданами, осуществляющими трудовую деятельность по найму на основании патента в соответствии  со статьей 227.1 Налогового кодекса Российской Федерации</w:t>
            </w:r>
          </w:p>
        </w:tc>
        <w:tc>
          <w:tcPr>
            <w:tcW w:w="1240" w:type="dxa"/>
            <w:tcBorders>
              <w:top w:val="nil"/>
              <w:left w:val="nil"/>
              <w:bottom w:val="single" w:sz="4" w:space="0" w:color="auto"/>
              <w:right w:val="single" w:sz="4" w:space="0" w:color="auto"/>
            </w:tcBorders>
            <w:shd w:val="clear" w:color="auto" w:fill="auto"/>
            <w:vAlign w:val="center"/>
          </w:tcPr>
          <w:p w:rsidR="0084105D" w:rsidRPr="005301CA" w:rsidRDefault="0084105D" w:rsidP="0084105D">
            <w:pPr>
              <w:jc w:val="center"/>
              <w:rPr>
                <w:color w:val="000000"/>
                <w:sz w:val="16"/>
                <w:szCs w:val="16"/>
              </w:rPr>
            </w:pPr>
            <w:r w:rsidRPr="005301CA">
              <w:rPr>
                <w:color w:val="000000"/>
                <w:sz w:val="16"/>
                <w:szCs w:val="16"/>
              </w:rPr>
              <w:t>20,00</w:t>
            </w:r>
          </w:p>
        </w:tc>
      </w:tr>
      <w:tr w:rsidR="0084105D" w:rsidRPr="005301CA" w:rsidTr="0084105D">
        <w:trPr>
          <w:trHeight w:val="665"/>
        </w:trPr>
        <w:tc>
          <w:tcPr>
            <w:tcW w:w="3100" w:type="dxa"/>
            <w:tcBorders>
              <w:top w:val="nil"/>
              <w:left w:val="single" w:sz="4" w:space="0" w:color="auto"/>
              <w:bottom w:val="single" w:sz="4" w:space="0" w:color="auto"/>
              <w:right w:val="single" w:sz="4" w:space="0" w:color="auto"/>
            </w:tcBorders>
            <w:shd w:val="clear" w:color="auto" w:fill="auto"/>
            <w:vAlign w:val="center"/>
          </w:tcPr>
          <w:p w:rsidR="0084105D" w:rsidRPr="005301CA" w:rsidRDefault="0084105D" w:rsidP="0084105D">
            <w:pPr>
              <w:jc w:val="center"/>
              <w:rPr>
                <w:color w:val="000000"/>
                <w:sz w:val="16"/>
                <w:szCs w:val="16"/>
              </w:rPr>
            </w:pPr>
            <w:r w:rsidRPr="005301CA">
              <w:rPr>
                <w:color w:val="000000"/>
                <w:sz w:val="16"/>
                <w:szCs w:val="16"/>
              </w:rPr>
              <w:t>1  03  00000  00  0000  000</w:t>
            </w:r>
          </w:p>
        </w:tc>
        <w:tc>
          <w:tcPr>
            <w:tcW w:w="5200" w:type="dxa"/>
            <w:tcBorders>
              <w:top w:val="nil"/>
              <w:left w:val="nil"/>
              <w:bottom w:val="single" w:sz="4" w:space="0" w:color="auto"/>
              <w:right w:val="single" w:sz="4" w:space="0" w:color="auto"/>
            </w:tcBorders>
            <w:shd w:val="clear" w:color="auto" w:fill="auto"/>
          </w:tcPr>
          <w:p w:rsidR="0084105D" w:rsidRPr="005301CA" w:rsidRDefault="0084105D" w:rsidP="0084105D">
            <w:pPr>
              <w:jc w:val="center"/>
              <w:rPr>
                <w:color w:val="000000"/>
                <w:sz w:val="16"/>
                <w:szCs w:val="16"/>
              </w:rPr>
            </w:pPr>
            <w:r w:rsidRPr="005301CA">
              <w:rPr>
                <w:color w:val="000000"/>
                <w:sz w:val="16"/>
                <w:szCs w:val="16"/>
              </w:rPr>
              <w:t>НАЛОГИ НА ТОВАРЫ (РАБОТЫ, УСЛУГИ), РЕАЛИЗУЕМЫЕ НА ТЕРРИТОРИИ РОССИЙСКОЙ ФЕДЕРАЦИИ</w:t>
            </w:r>
          </w:p>
        </w:tc>
        <w:tc>
          <w:tcPr>
            <w:tcW w:w="1240" w:type="dxa"/>
            <w:tcBorders>
              <w:top w:val="nil"/>
              <w:left w:val="nil"/>
              <w:bottom w:val="single" w:sz="4" w:space="0" w:color="auto"/>
              <w:right w:val="single" w:sz="4" w:space="0" w:color="auto"/>
            </w:tcBorders>
            <w:shd w:val="clear" w:color="auto" w:fill="auto"/>
            <w:vAlign w:val="center"/>
          </w:tcPr>
          <w:p w:rsidR="0084105D" w:rsidRPr="005301CA" w:rsidRDefault="0084105D" w:rsidP="0084105D">
            <w:pPr>
              <w:jc w:val="center"/>
              <w:rPr>
                <w:color w:val="000000"/>
                <w:sz w:val="16"/>
                <w:szCs w:val="16"/>
              </w:rPr>
            </w:pPr>
            <w:r w:rsidRPr="005301CA">
              <w:rPr>
                <w:color w:val="000000"/>
                <w:sz w:val="16"/>
                <w:szCs w:val="16"/>
              </w:rPr>
              <w:t>2708,00</w:t>
            </w:r>
          </w:p>
        </w:tc>
      </w:tr>
      <w:tr w:rsidR="0084105D" w:rsidRPr="005301CA" w:rsidTr="0084105D">
        <w:trPr>
          <w:trHeight w:val="451"/>
        </w:trPr>
        <w:tc>
          <w:tcPr>
            <w:tcW w:w="3100" w:type="dxa"/>
            <w:tcBorders>
              <w:top w:val="nil"/>
              <w:left w:val="single" w:sz="4" w:space="0" w:color="auto"/>
              <w:bottom w:val="single" w:sz="4" w:space="0" w:color="auto"/>
              <w:right w:val="single" w:sz="4" w:space="0" w:color="auto"/>
            </w:tcBorders>
            <w:shd w:val="clear" w:color="auto" w:fill="auto"/>
            <w:vAlign w:val="center"/>
          </w:tcPr>
          <w:p w:rsidR="0084105D" w:rsidRPr="005301CA" w:rsidRDefault="0084105D" w:rsidP="0084105D">
            <w:pPr>
              <w:jc w:val="center"/>
              <w:rPr>
                <w:color w:val="000000"/>
                <w:sz w:val="16"/>
                <w:szCs w:val="16"/>
              </w:rPr>
            </w:pPr>
            <w:r w:rsidRPr="005301CA">
              <w:rPr>
                <w:color w:val="000000"/>
                <w:sz w:val="16"/>
                <w:szCs w:val="16"/>
              </w:rPr>
              <w:t>1  03  02000  01  0000  110</w:t>
            </w:r>
          </w:p>
        </w:tc>
        <w:tc>
          <w:tcPr>
            <w:tcW w:w="5200" w:type="dxa"/>
            <w:tcBorders>
              <w:top w:val="nil"/>
              <w:left w:val="nil"/>
              <w:bottom w:val="single" w:sz="4" w:space="0" w:color="auto"/>
              <w:right w:val="single" w:sz="4" w:space="0" w:color="auto"/>
            </w:tcBorders>
            <w:shd w:val="clear" w:color="auto" w:fill="auto"/>
          </w:tcPr>
          <w:p w:rsidR="0084105D" w:rsidRPr="005301CA" w:rsidRDefault="0084105D" w:rsidP="0084105D">
            <w:pPr>
              <w:jc w:val="both"/>
              <w:rPr>
                <w:color w:val="000000"/>
                <w:sz w:val="16"/>
                <w:szCs w:val="16"/>
              </w:rPr>
            </w:pPr>
            <w:r w:rsidRPr="005301CA">
              <w:rPr>
                <w:color w:val="000000"/>
                <w:sz w:val="16"/>
                <w:szCs w:val="16"/>
              </w:rPr>
              <w:t>Акцизы по подакцизным товарам (продукции), производимым на территории Российской Федерации</w:t>
            </w:r>
          </w:p>
        </w:tc>
        <w:tc>
          <w:tcPr>
            <w:tcW w:w="1240" w:type="dxa"/>
            <w:tcBorders>
              <w:top w:val="nil"/>
              <w:left w:val="nil"/>
              <w:bottom w:val="single" w:sz="4" w:space="0" w:color="auto"/>
              <w:right w:val="single" w:sz="4" w:space="0" w:color="auto"/>
            </w:tcBorders>
            <w:shd w:val="clear" w:color="auto" w:fill="auto"/>
            <w:vAlign w:val="center"/>
          </w:tcPr>
          <w:p w:rsidR="0084105D" w:rsidRPr="005301CA" w:rsidRDefault="0084105D" w:rsidP="0084105D">
            <w:pPr>
              <w:jc w:val="center"/>
              <w:rPr>
                <w:color w:val="000000"/>
                <w:sz w:val="16"/>
                <w:szCs w:val="16"/>
              </w:rPr>
            </w:pPr>
            <w:r w:rsidRPr="005301CA">
              <w:rPr>
                <w:color w:val="000000"/>
                <w:sz w:val="16"/>
                <w:szCs w:val="16"/>
              </w:rPr>
              <w:t>2708,00</w:t>
            </w:r>
          </w:p>
        </w:tc>
      </w:tr>
      <w:tr w:rsidR="0084105D" w:rsidRPr="005301CA" w:rsidTr="0084105D">
        <w:trPr>
          <w:trHeight w:val="1242"/>
        </w:trPr>
        <w:tc>
          <w:tcPr>
            <w:tcW w:w="3100" w:type="dxa"/>
            <w:tcBorders>
              <w:top w:val="nil"/>
              <w:left w:val="single" w:sz="4" w:space="0" w:color="auto"/>
              <w:bottom w:val="single" w:sz="4" w:space="0" w:color="auto"/>
              <w:right w:val="single" w:sz="4" w:space="0" w:color="auto"/>
            </w:tcBorders>
            <w:shd w:val="clear" w:color="auto" w:fill="auto"/>
            <w:vAlign w:val="center"/>
          </w:tcPr>
          <w:p w:rsidR="0084105D" w:rsidRPr="005301CA" w:rsidRDefault="0084105D" w:rsidP="0084105D">
            <w:pPr>
              <w:jc w:val="center"/>
              <w:rPr>
                <w:color w:val="000000"/>
                <w:sz w:val="16"/>
                <w:szCs w:val="16"/>
              </w:rPr>
            </w:pPr>
            <w:r w:rsidRPr="005301CA">
              <w:rPr>
                <w:color w:val="000000"/>
                <w:sz w:val="16"/>
                <w:szCs w:val="16"/>
              </w:rPr>
              <w:t>1  03  02230  01  0000  110</w:t>
            </w:r>
          </w:p>
        </w:tc>
        <w:tc>
          <w:tcPr>
            <w:tcW w:w="5200" w:type="dxa"/>
            <w:tcBorders>
              <w:top w:val="nil"/>
              <w:left w:val="nil"/>
              <w:bottom w:val="single" w:sz="4" w:space="0" w:color="auto"/>
              <w:right w:val="single" w:sz="4" w:space="0" w:color="auto"/>
            </w:tcBorders>
            <w:shd w:val="clear" w:color="auto" w:fill="auto"/>
          </w:tcPr>
          <w:p w:rsidR="0084105D" w:rsidRPr="005301CA" w:rsidRDefault="0084105D" w:rsidP="0084105D">
            <w:pPr>
              <w:jc w:val="both"/>
              <w:rPr>
                <w:color w:val="000000"/>
                <w:sz w:val="16"/>
                <w:szCs w:val="16"/>
              </w:rPr>
            </w:pPr>
            <w:r w:rsidRPr="005301CA">
              <w:rPr>
                <w:color w:val="000000"/>
                <w:sz w:val="16"/>
                <w:szCs w:val="16"/>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240" w:type="dxa"/>
            <w:tcBorders>
              <w:top w:val="nil"/>
              <w:left w:val="nil"/>
              <w:bottom w:val="single" w:sz="4" w:space="0" w:color="auto"/>
              <w:right w:val="single" w:sz="4" w:space="0" w:color="auto"/>
            </w:tcBorders>
            <w:shd w:val="clear" w:color="auto" w:fill="auto"/>
            <w:vAlign w:val="center"/>
          </w:tcPr>
          <w:p w:rsidR="0084105D" w:rsidRPr="005301CA" w:rsidRDefault="0084105D" w:rsidP="0084105D">
            <w:pPr>
              <w:jc w:val="center"/>
              <w:rPr>
                <w:color w:val="000000"/>
                <w:sz w:val="16"/>
                <w:szCs w:val="16"/>
              </w:rPr>
            </w:pPr>
            <w:r w:rsidRPr="005301CA">
              <w:rPr>
                <w:color w:val="000000"/>
                <w:sz w:val="16"/>
                <w:szCs w:val="16"/>
              </w:rPr>
              <w:t>1056,50</w:t>
            </w:r>
          </w:p>
        </w:tc>
      </w:tr>
      <w:tr w:rsidR="0084105D" w:rsidRPr="005301CA" w:rsidTr="0084105D">
        <w:trPr>
          <w:trHeight w:val="131"/>
        </w:trPr>
        <w:tc>
          <w:tcPr>
            <w:tcW w:w="3100" w:type="dxa"/>
            <w:tcBorders>
              <w:top w:val="nil"/>
              <w:left w:val="single" w:sz="4" w:space="0" w:color="auto"/>
              <w:bottom w:val="single" w:sz="4" w:space="0" w:color="auto"/>
              <w:right w:val="single" w:sz="4" w:space="0" w:color="auto"/>
            </w:tcBorders>
            <w:shd w:val="clear" w:color="auto" w:fill="auto"/>
            <w:vAlign w:val="center"/>
          </w:tcPr>
          <w:p w:rsidR="0084105D" w:rsidRPr="005301CA" w:rsidRDefault="0084105D" w:rsidP="0084105D">
            <w:pPr>
              <w:jc w:val="center"/>
              <w:rPr>
                <w:color w:val="000000"/>
                <w:sz w:val="16"/>
                <w:szCs w:val="16"/>
              </w:rPr>
            </w:pPr>
            <w:r w:rsidRPr="005301CA">
              <w:rPr>
                <w:color w:val="000000"/>
                <w:sz w:val="16"/>
                <w:szCs w:val="16"/>
              </w:rPr>
              <w:t>1  03  02240  01  0000  110</w:t>
            </w:r>
          </w:p>
        </w:tc>
        <w:tc>
          <w:tcPr>
            <w:tcW w:w="5200" w:type="dxa"/>
            <w:tcBorders>
              <w:top w:val="nil"/>
              <w:left w:val="nil"/>
              <w:bottom w:val="single" w:sz="4" w:space="0" w:color="auto"/>
              <w:right w:val="single" w:sz="4" w:space="0" w:color="auto"/>
            </w:tcBorders>
            <w:shd w:val="clear" w:color="auto" w:fill="auto"/>
          </w:tcPr>
          <w:p w:rsidR="0084105D" w:rsidRPr="005301CA" w:rsidRDefault="0084105D" w:rsidP="0084105D">
            <w:pPr>
              <w:jc w:val="both"/>
              <w:rPr>
                <w:color w:val="000000"/>
                <w:sz w:val="16"/>
                <w:szCs w:val="16"/>
              </w:rPr>
            </w:pPr>
            <w:r w:rsidRPr="005301CA">
              <w:rPr>
                <w:color w:val="000000"/>
                <w:sz w:val="16"/>
                <w:szCs w:val="16"/>
              </w:rPr>
              <w:t>Доходы от уплаты акцизов на моторные масла для дизельных и (или) карбюраторных (</w:t>
            </w:r>
            <w:proofErr w:type="spellStart"/>
            <w:r w:rsidRPr="005301CA">
              <w:rPr>
                <w:color w:val="000000"/>
                <w:sz w:val="16"/>
                <w:szCs w:val="16"/>
              </w:rPr>
              <w:t>инжекторных</w:t>
            </w:r>
            <w:proofErr w:type="spellEnd"/>
            <w:r w:rsidRPr="005301CA">
              <w:rPr>
                <w:color w:val="000000"/>
                <w:sz w:val="16"/>
                <w:szCs w:val="16"/>
              </w:rPr>
              <w:t>)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240" w:type="dxa"/>
            <w:tcBorders>
              <w:top w:val="nil"/>
              <w:left w:val="nil"/>
              <w:bottom w:val="single" w:sz="4" w:space="0" w:color="auto"/>
              <w:right w:val="single" w:sz="4" w:space="0" w:color="auto"/>
            </w:tcBorders>
            <w:shd w:val="clear" w:color="auto" w:fill="auto"/>
            <w:vAlign w:val="center"/>
          </w:tcPr>
          <w:p w:rsidR="0084105D" w:rsidRPr="005301CA" w:rsidRDefault="0084105D" w:rsidP="0084105D">
            <w:pPr>
              <w:jc w:val="center"/>
              <w:rPr>
                <w:color w:val="000000"/>
                <w:sz w:val="16"/>
                <w:szCs w:val="16"/>
              </w:rPr>
            </w:pPr>
            <w:r w:rsidRPr="005301CA">
              <w:rPr>
                <w:color w:val="000000"/>
                <w:sz w:val="16"/>
                <w:szCs w:val="16"/>
              </w:rPr>
              <w:t>8,50</w:t>
            </w:r>
          </w:p>
        </w:tc>
      </w:tr>
      <w:tr w:rsidR="0084105D" w:rsidRPr="005301CA" w:rsidTr="0084105D">
        <w:trPr>
          <w:trHeight w:val="1435"/>
        </w:trPr>
        <w:tc>
          <w:tcPr>
            <w:tcW w:w="3100" w:type="dxa"/>
            <w:tcBorders>
              <w:top w:val="nil"/>
              <w:left w:val="single" w:sz="4" w:space="0" w:color="auto"/>
              <w:bottom w:val="single" w:sz="4" w:space="0" w:color="auto"/>
              <w:right w:val="single" w:sz="4" w:space="0" w:color="auto"/>
            </w:tcBorders>
            <w:shd w:val="clear" w:color="auto" w:fill="auto"/>
            <w:vAlign w:val="center"/>
          </w:tcPr>
          <w:p w:rsidR="0084105D" w:rsidRPr="005301CA" w:rsidRDefault="0084105D" w:rsidP="0084105D">
            <w:pPr>
              <w:jc w:val="center"/>
              <w:rPr>
                <w:color w:val="000000"/>
                <w:sz w:val="16"/>
                <w:szCs w:val="16"/>
              </w:rPr>
            </w:pPr>
            <w:r w:rsidRPr="005301CA">
              <w:rPr>
                <w:color w:val="000000"/>
                <w:sz w:val="16"/>
                <w:szCs w:val="16"/>
              </w:rPr>
              <w:lastRenderedPageBreak/>
              <w:t>1  03  02250  01  0000  110</w:t>
            </w:r>
          </w:p>
        </w:tc>
        <w:tc>
          <w:tcPr>
            <w:tcW w:w="5200" w:type="dxa"/>
            <w:tcBorders>
              <w:top w:val="nil"/>
              <w:left w:val="nil"/>
              <w:bottom w:val="single" w:sz="4" w:space="0" w:color="auto"/>
              <w:right w:val="single" w:sz="4" w:space="0" w:color="auto"/>
            </w:tcBorders>
            <w:shd w:val="clear" w:color="auto" w:fill="auto"/>
          </w:tcPr>
          <w:p w:rsidR="0084105D" w:rsidRPr="005301CA" w:rsidRDefault="0084105D" w:rsidP="0084105D">
            <w:pPr>
              <w:jc w:val="both"/>
              <w:rPr>
                <w:color w:val="000000"/>
                <w:sz w:val="16"/>
                <w:szCs w:val="16"/>
              </w:rPr>
            </w:pPr>
            <w:r w:rsidRPr="005301CA">
              <w:rPr>
                <w:color w:val="000000"/>
                <w:sz w:val="16"/>
                <w:szCs w:val="16"/>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240" w:type="dxa"/>
            <w:tcBorders>
              <w:top w:val="nil"/>
              <w:left w:val="nil"/>
              <w:bottom w:val="single" w:sz="4" w:space="0" w:color="auto"/>
              <w:right w:val="single" w:sz="4" w:space="0" w:color="auto"/>
            </w:tcBorders>
            <w:shd w:val="clear" w:color="auto" w:fill="auto"/>
            <w:vAlign w:val="center"/>
          </w:tcPr>
          <w:p w:rsidR="0084105D" w:rsidRPr="005301CA" w:rsidRDefault="0084105D" w:rsidP="0084105D">
            <w:pPr>
              <w:jc w:val="center"/>
              <w:rPr>
                <w:color w:val="000000"/>
                <w:sz w:val="16"/>
                <w:szCs w:val="16"/>
              </w:rPr>
            </w:pPr>
            <w:r w:rsidRPr="005301CA">
              <w:rPr>
                <w:color w:val="000000"/>
                <w:sz w:val="16"/>
                <w:szCs w:val="16"/>
              </w:rPr>
              <w:t>1814,30</w:t>
            </w:r>
          </w:p>
        </w:tc>
      </w:tr>
      <w:tr w:rsidR="0084105D" w:rsidRPr="005301CA" w:rsidTr="0084105D">
        <w:trPr>
          <w:trHeight w:val="1319"/>
        </w:trPr>
        <w:tc>
          <w:tcPr>
            <w:tcW w:w="3100" w:type="dxa"/>
            <w:tcBorders>
              <w:top w:val="nil"/>
              <w:left w:val="single" w:sz="4" w:space="0" w:color="auto"/>
              <w:bottom w:val="single" w:sz="4" w:space="0" w:color="auto"/>
              <w:right w:val="single" w:sz="4" w:space="0" w:color="auto"/>
            </w:tcBorders>
            <w:shd w:val="clear" w:color="auto" w:fill="auto"/>
            <w:vAlign w:val="center"/>
          </w:tcPr>
          <w:p w:rsidR="0084105D" w:rsidRPr="005301CA" w:rsidRDefault="0084105D" w:rsidP="0084105D">
            <w:pPr>
              <w:jc w:val="center"/>
              <w:rPr>
                <w:color w:val="000000"/>
                <w:sz w:val="16"/>
                <w:szCs w:val="16"/>
              </w:rPr>
            </w:pPr>
            <w:r w:rsidRPr="005301CA">
              <w:rPr>
                <w:color w:val="000000"/>
                <w:sz w:val="16"/>
                <w:szCs w:val="16"/>
              </w:rPr>
              <w:t>1  03  02260  01  0000  110</w:t>
            </w:r>
          </w:p>
        </w:tc>
        <w:tc>
          <w:tcPr>
            <w:tcW w:w="5200" w:type="dxa"/>
            <w:tcBorders>
              <w:top w:val="nil"/>
              <w:left w:val="nil"/>
              <w:bottom w:val="single" w:sz="4" w:space="0" w:color="auto"/>
              <w:right w:val="single" w:sz="4" w:space="0" w:color="auto"/>
            </w:tcBorders>
            <w:shd w:val="clear" w:color="auto" w:fill="auto"/>
          </w:tcPr>
          <w:p w:rsidR="0084105D" w:rsidRPr="005301CA" w:rsidRDefault="0084105D" w:rsidP="0084105D">
            <w:pPr>
              <w:jc w:val="both"/>
              <w:rPr>
                <w:color w:val="000000"/>
                <w:sz w:val="16"/>
                <w:szCs w:val="16"/>
              </w:rPr>
            </w:pPr>
            <w:r w:rsidRPr="005301CA">
              <w:rPr>
                <w:color w:val="000000"/>
                <w:sz w:val="16"/>
                <w:szCs w:val="16"/>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240" w:type="dxa"/>
            <w:tcBorders>
              <w:top w:val="nil"/>
              <w:left w:val="nil"/>
              <w:bottom w:val="single" w:sz="4" w:space="0" w:color="auto"/>
              <w:right w:val="single" w:sz="4" w:space="0" w:color="auto"/>
            </w:tcBorders>
            <w:shd w:val="clear" w:color="auto" w:fill="auto"/>
            <w:vAlign w:val="center"/>
          </w:tcPr>
          <w:p w:rsidR="0084105D" w:rsidRPr="005301CA" w:rsidRDefault="0084105D" w:rsidP="0084105D">
            <w:pPr>
              <w:jc w:val="center"/>
              <w:rPr>
                <w:color w:val="000000"/>
                <w:sz w:val="16"/>
                <w:szCs w:val="16"/>
              </w:rPr>
            </w:pPr>
            <w:r w:rsidRPr="005301CA">
              <w:rPr>
                <w:color w:val="000000"/>
                <w:sz w:val="16"/>
                <w:szCs w:val="16"/>
              </w:rPr>
              <w:t>-171,30</w:t>
            </w:r>
          </w:p>
        </w:tc>
      </w:tr>
      <w:tr w:rsidR="0084105D" w:rsidRPr="005301CA" w:rsidTr="0084105D">
        <w:trPr>
          <w:trHeight w:val="85"/>
        </w:trPr>
        <w:tc>
          <w:tcPr>
            <w:tcW w:w="3100" w:type="dxa"/>
            <w:tcBorders>
              <w:top w:val="nil"/>
              <w:left w:val="single" w:sz="4" w:space="0" w:color="auto"/>
              <w:bottom w:val="single" w:sz="4" w:space="0" w:color="auto"/>
              <w:right w:val="single" w:sz="4" w:space="0" w:color="auto"/>
            </w:tcBorders>
            <w:shd w:val="clear" w:color="auto" w:fill="auto"/>
            <w:vAlign w:val="center"/>
          </w:tcPr>
          <w:p w:rsidR="0084105D" w:rsidRPr="005301CA" w:rsidRDefault="0084105D" w:rsidP="0084105D">
            <w:pPr>
              <w:jc w:val="center"/>
              <w:rPr>
                <w:color w:val="000000"/>
                <w:sz w:val="16"/>
                <w:szCs w:val="16"/>
              </w:rPr>
            </w:pPr>
            <w:r w:rsidRPr="005301CA">
              <w:rPr>
                <w:color w:val="000000"/>
                <w:sz w:val="16"/>
                <w:szCs w:val="16"/>
              </w:rPr>
              <w:t>1  05  00000  00  0000  000</w:t>
            </w:r>
          </w:p>
        </w:tc>
        <w:tc>
          <w:tcPr>
            <w:tcW w:w="5200" w:type="dxa"/>
            <w:tcBorders>
              <w:top w:val="nil"/>
              <w:left w:val="nil"/>
              <w:bottom w:val="single" w:sz="4" w:space="0" w:color="auto"/>
              <w:right w:val="single" w:sz="4" w:space="0" w:color="auto"/>
            </w:tcBorders>
            <w:shd w:val="clear" w:color="auto" w:fill="auto"/>
          </w:tcPr>
          <w:p w:rsidR="0084105D" w:rsidRPr="005301CA" w:rsidRDefault="0084105D" w:rsidP="0084105D">
            <w:pPr>
              <w:jc w:val="center"/>
              <w:rPr>
                <w:color w:val="000000"/>
                <w:sz w:val="16"/>
                <w:szCs w:val="16"/>
              </w:rPr>
            </w:pPr>
            <w:r w:rsidRPr="005301CA">
              <w:rPr>
                <w:color w:val="000000"/>
                <w:sz w:val="16"/>
                <w:szCs w:val="16"/>
              </w:rPr>
              <w:t>НАЛОГИ НА СОВОКУПНЫЙ ДОХОД</w:t>
            </w:r>
          </w:p>
        </w:tc>
        <w:tc>
          <w:tcPr>
            <w:tcW w:w="1240" w:type="dxa"/>
            <w:tcBorders>
              <w:top w:val="nil"/>
              <w:left w:val="nil"/>
              <w:bottom w:val="single" w:sz="4" w:space="0" w:color="auto"/>
              <w:right w:val="single" w:sz="4" w:space="0" w:color="auto"/>
            </w:tcBorders>
            <w:shd w:val="clear" w:color="auto" w:fill="auto"/>
            <w:vAlign w:val="center"/>
          </w:tcPr>
          <w:p w:rsidR="0084105D" w:rsidRPr="005301CA" w:rsidRDefault="0084105D" w:rsidP="0084105D">
            <w:pPr>
              <w:jc w:val="center"/>
              <w:rPr>
                <w:color w:val="000000"/>
                <w:sz w:val="16"/>
                <w:szCs w:val="16"/>
              </w:rPr>
            </w:pPr>
            <w:r w:rsidRPr="005301CA">
              <w:rPr>
                <w:color w:val="000000"/>
                <w:sz w:val="16"/>
                <w:szCs w:val="16"/>
              </w:rPr>
              <w:t>10143,40</w:t>
            </w:r>
          </w:p>
        </w:tc>
      </w:tr>
      <w:tr w:rsidR="0084105D" w:rsidRPr="005301CA" w:rsidTr="0084105D">
        <w:trPr>
          <w:trHeight w:val="343"/>
        </w:trPr>
        <w:tc>
          <w:tcPr>
            <w:tcW w:w="3100" w:type="dxa"/>
            <w:tcBorders>
              <w:top w:val="nil"/>
              <w:left w:val="single" w:sz="4" w:space="0" w:color="auto"/>
              <w:bottom w:val="single" w:sz="4" w:space="0" w:color="auto"/>
              <w:right w:val="single" w:sz="4" w:space="0" w:color="auto"/>
            </w:tcBorders>
            <w:shd w:val="clear" w:color="auto" w:fill="auto"/>
            <w:vAlign w:val="center"/>
          </w:tcPr>
          <w:p w:rsidR="0084105D" w:rsidRPr="005301CA" w:rsidRDefault="0084105D" w:rsidP="0084105D">
            <w:pPr>
              <w:jc w:val="center"/>
              <w:rPr>
                <w:color w:val="000000"/>
                <w:sz w:val="16"/>
                <w:szCs w:val="16"/>
              </w:rPr>
            </w:pPr>
            <w:r w:rsidRPr="005301CA">
              <w:rPr>
                <w:color w:val="000000"/>
                <w:sz w:val="16"/>
                <w:szCs w:val="16"/>
              </w:rPr>
              <w:t>1  05  01000  00  0000  110</w:t>
            </w:r>
          </w:p>
        </w:tc>
        <w:tc>
          <w:tcPr>
            <w:tcW w:w="5200" w:type="dxa"/>
            <w:tcBorders>
              <w:top w:val="nil"/>
              <w:left w:val="nil"/>
              <w:bottom w:val="single" w:sz="4" w:space="0" w:color="auto"/>
              <w:right w:val="single" w:sz="4" w:space="0" w:color="auto"/>
            </w:tcBorders>
            <w:shd w:val="clear" w:color="auto" w:fill="auto"/>
          </w:tcPr>
          <w:p w:rsidR="0084105D" w:rsidRPr="005301CA" w:rsidRDefault="0084105D" w:rsidP="0084105D">
            <w:pPr>
              <w:jc w:val="both"/>
              <w:rPr>
                <w:color w:val="000000"/>
                <w:sz w:val="16"/>
                <w:szCs w:val="16"/>
              </w:rPr>
            </w:pPr>
            <w:r w:rsidRPr="005301CA">
              <w:rPr>
                <w:color w:val="000000"/>
                <w:sz w:val="16"/>
                <w:szCs w:val="16"/>
              </w:rPr>
              <w:t>Налог, взимаемый в связи с применением упрощенной системы налогообложения</w:t>
            </w:r>
          </w:p>
        </w:tc>
        <w:tc>
          <w:tcPr>
            <w:tcW w:w="1240" w:type="dxa"/>
            <w:tcBorders>
              <w:top w:val="nil"/>
              <w:left w:val="nil"/>
              <w:bottom w:val="single" w:sz="4" w:space="0" w:color="auto"/>
              <w:right w:val="single" w:sz="4" w:space="0" w:color="auto"/>
            </w:tcBorders>
            <w:shd w:val="clear" w:color="auto" w:fill="auto"/>
            <w:vAlign w:val="center"/>
          </w:tcPr>
          <w:p w:rsidR="0084105D" w:rsidRPr="005301CA" w:rsidRDefault="0084105D" w:rsidP="0084105D">
            <w:pPr>
              <w:jc w:val="center"/>
              <w:rPr>
                <w:color w:val="000000"/>
                <w:sz w:val="16"/>
                <w:szCs w:val="16"/>
              </w:rPr>
            </w:pPr>
            <w:r w:rsidRPr="005301CA">
              <w:rPr>
                <w:color w:val="000000"/>
                <w:sz w:val="16"/>
                <w:szCs w:val="16"/>
              </w:rPr>
              <w:t>4640,00</w:t>
            </w:r>
          </w:p>
        </w:tc>
      </w:tr>
      <w:tr w:rsidR="0084105D" w:rsidRPr="005301CA" w:rsidTr="0084105D">
        <w:trPr>
          <w:trHeight w:val="579"/>
        </w:trPr>
        <w:tc>
          <w:tcPr>
            <w:tcW w:w="3100" w:type="dxa"/>
            <w:tcBorders>
              <w:top w:val="nil"/>
              <w:left w:val="single" w:sz="4" w:space="0" w:color="auto"/>
              <w:bottom w:val="single" w:sz="4" w:space="0" w:color="auto"/>
              <w:right w:val="single" w:sz="4" w:space="0" w:color="auto"/>
            </w:tcBorders>
            <w:shd w:val="clear" w:color="auto" w:fill="auto"/>
            <w:vAlign w:val="center"/>
          </w:tcPr>
          <w:p w:rsidR="0084105D" w:rsidRPr="005301CA" w:rsidRDefault="0084105D" w:rsidP="0084105D">
            <w:pPr>
              <w:jc w:val="center"/>
              <w:rPr>
                <w:color w:val="000000"/>
                <w:sz w:val="16"/>
                <w:szCs w:val="16"/>
              </w:rPr>
            </w:pPr>
            <w:r w:rsidRPr="005301CA">
              <w:rPr>
                <w:color w:val="000000"/>
                <w:sz w:val="16"/>
                <w:szCs w:val="16"/>
              </w:rPr>
              <w:t>1  05  01010  01  0000  110</w:t>
            </w:r>
          </w:p>
        </w:tc>
        <w:tc>
          <w:tcPr>
            <w:tcW w:w="5200" w:type="dxa"/>
            <w:tcBorders>
              <w:top w:val="nil"/>
              <w:left w:val="nil"/>
              <w:bottom w:val="single" w:sz="4" w:space="0" w:color="auto"/>
              <w:right w:val="single" w:sz="4" w:space="0" w:color="auto"/>
            </w:tcBorders>
            <w:shd w:val="clear" w:color="auto" w:fill="auto"/>
          </w:tcPr>
          <w:p w:rsidR="0084105D" w:rsidRPr="005301CA" w:rsidRDefault="0084105D" w:rsidP="0084105D">
            <w:pPr>
              <w:jc w:val="both"/>
              <w:rPr>
                <w:color w:val="000000"/>
                <w:sz w:val="16"/>
                <w:szCs w:val="16"/>
              </w:rPr>
            </w:pPr>
            <w:r w:rsidRPr="005301CA">
              <w:rPr>
                <w:color w:val="000000"/>
                <w:sz w:val="16"/>
                <w:szCs w:val="16"/>
              </w:rPr>
              <w:t>Налог,  взимаемый с налогоплательщиков, выбравших в качестве объекта налогообложения доходы</w:t>
            </w:r>
          </w:p>
        </w:tc>
        <w:tc>
          <w:tcPr>
            <w:tcW w:w="1240" w:type="dxa"/>
            <w:tcBorders>
              <w:top w:val="nil"/>
              <w:left w:val="nil"/>
              <w:bottom w:val="single" w:sz="4" w:space="0" w:color="auto"/>
              <w:right w:val="single" w:sz="4" w:space="0" w:color="auto"/>
            </w:tcBorders>
            <w:shd w:val="clear" w:color="auto" w:fill="auto"/>
            <w:vAlign w:val="center"/>
          </w:tcPr>
          <w:p w:rsidR="0084105D" w:rsidRPr="005301CA" w:rsidRDefault="0084105D" w:rsidP="0084105D">
            <w:pPr>
              <w:jc w:val="center"/>
              <w:rPr>
                <w:color w:val="000000"/>
                <w:sz w:val="16"/>
                <w:szCs w:val="16"/>
              </w:rPr>
            </w:pPr>
            <w:r w:rsidRPr="005301CA">
              <w:rPr>
                <w:color w:val="000000"/>
                <w:sz w:val="16"/>
                <w:szCs w:val="16"/>
              </w:rPr>
              <w:t>2564,50</w:t>
            </w:r>
          </w:p>
        </w:tc>
      </w:tr>
      <w:tr w:rsidR="0084105D" w:rsidRPr="005301CA" w:rsidTr="0084105D">
        <w:trPr>
          <w:trHeight w:val="630"/>
        </w:trPr>
        <w:tc>
          <w:tcPr>
            <w:tcW w:w="3100" w:type="dxa"/>
            <w:tcBorders>
              <w:top w:val="nil"/>
              <w:left w:val="single" w:sz="4" w:space="0" w:color="auto"/>
              <w:bottom w:val="single" w:sz="4" w:space="0" w:color="auto"/>
              <w:right w:val="single" w:sz="4" w:space="0" w:color="auto"/>
            </w:tcBorders>
            <w:shd w:val="clear" w:color="auto" w:fill="auto"/>
            <w:vAlign w:val="center"/>
          </w:tcPr>
          <w:p w:rsidR="0084105D" w:rsidRPr="005301CA" w:rsidRDefault="0084105D" w:rsidP="0084105D">
            <w:pPr>
              <w:jc w:val="center"/>
              <w:rPr>
                <w:color w:val="000000"/>
                <w:sz w:val="16"/>
                <w:szCs w:val="16"/>
              </w:rPr>
            </w:pPr>
            <w:r w:rsidRPr="005301CA">
              <w:rPr>
                <w:color w:val="000000"/>
                <w:sz w:val="16"/>
                <w:szCs w:val="16"/>
              </w:rPr>
              <w:t>1  05  01011  01 0000 110</w:t>
            </w:r>
          </w:p>
        </w:tc>
        <w:tc>
          <w:tcPr>
            <w:tcW w:w="5200" w:type="dxa"/>
            <w:tcBorders>
              <w:top w:val="nil"/>
              <w:left w:val="nil"/>
              <w:bottom w:val="single" w:sz="4" w:space="0" w:color="auto"/>
              <w:right w:val="single" w:sz="4" w:space="0" w:color="auto"/>
            </w:tcBorders>
            <w:shd w:val="clear" w:color="auto" w:fill="auto"/>
          </w:tcPr>
          <w:p w:rsidR="0084105D" w:rsidRPr="005301CA" w:rsidRDefault="0084105D" w:rsidP="0084105D">
            <w:pPr>
              <w:jc w:val="both"/>
              <w:rPr>
                <w:color w:val="000000"/>
                <w:sz w:val="16"/>
                <w:szCs w:val="16"/>
              </w:rPr>
            </w:pPr>
            <w:r w:rsidRPr="005301CA">
              <w:rPr>
                <w:color w:val="000000"/>
                <w:sz w:val="16"/>
                <w:szCs w:val="16"/>
              </w:rPr>
              <w:t>Налог, взимаемый с налогоплательщиков, выбравших в качестве объекта налогообложения доходы</w:t>
            </w:r>
          </w:p>
        </w:tc>
        <w:tc>
          <w:tcPr>
            <w:tcW w:w="1240" w:type="dxa"/>
            <w:tcBorders>
              <w:top w:val="nil"/>
              <w:left w:val="nil"/>
              <w:bottom w:val="single" w:sz="4" w:space="0" w:color="auto"/>
              <w:right w:val="single" w:sz="4" w:space="0" w:color="auto"/>
            </w:tcBorders>
            <w:shd w:val="clear" w:color="auto" w:fill="auto"/>
            <w:vAlign w:val="center"/>
          </w:tcPr>
          <w:p w:rsidR="0084105D" w:rsidRPr="005301CA" w:rsidRDefault="0084105D" w:rsidP="0084105D">
            <w:pPr>
              <w:jc w:val="center"/>
              <w:rPr>
                <w:color w:val="000000"/>
                <w:sz w:val="16"/>
                <w:szCs w:val="16"/>
              </w:rPr>
            </w:pPr>
            <w:r w:rsidRPr="005301CA">
              <w:rPr>
                <w:color w:val="000000"/>
                <w:sz w:val="16"/>
                <w:szCs w:val="16"/>
              </w:rPr>
              <w:t>2564,00</w:t>
            </w:r>
          </w:p>
        </w:tc>
      </w:tr>
      <w:tr w:rsidR="0084105D" w:rsidRPr="005301CA" w:rsidTr="0084105D">
        <w:trPr>
          <w:trHeight w:val="900"/>
        </w:trPr>
        <w:tc>
          <w:tcPr>
            <w:tcW w:w="3100" w:type="dxa"/>
            <w:tcBorders>
              <w:top w:val="nil"/>
              <w:left w:val="single" w:sz="4" w:space="0" w:color="auto"/>
              <w:bottom w:val="single" w:sz="4" w:space="0" w:color="auto"/>
              <w:right w:val="single" w:sz="4" w:space="0" w:color="auto"/>
            </w:tcBorders>
            <w:shd w:val="clear" w:color="auto" w:fill="auto"/>
            <w:vAlign w:val="center"/>
          </w:tcPr>
          <w:p w:rsidR="0084105D" w:rsidRPr="005301CA" w:rsidRDefault="0084105D" w:rsidP="0084105D">
            <w:pPr>
              <w:jc w:val="center"/>
              <w:rPr>
                <w:color w:val="000000"/>
                <w:sz w:val="16"/>
                <w:szCs w:val="16"/>
              </w:rPr>
            </w:pPr>
            <w:r w:rsidRPr="005301CA">
              <w:rPr>
                <w:color w:val="000000"/>
                <w:sz w:val="16"/>
                <w:szCs w:val="16"/>
              </w:rPr>
              <w:t>1  05  01012  01  0000  110</w:t>
            </w:r>
          </w:p>
        </w:tc>
        <w:tc>
          <w:tcPr>
            <w:tcW w:w="5200" w:type="dxa"/>
            <w:tcBorders>
              <w:top w:val="nil"/>
              <w:left w:val="nil"/>
              <w:bottom w:val="single" w:sz="4" w:space="0" w:color="auto"/>
              <w:right w:val="single" w:sz="4" w:space="0" w:color="auto"/>
            </w:tcBorders>
            <w:shd w:val="clear" w:color="auto" w:fill="auto"/>
          </w:tcPr>
          <w:p w:rsidR="0084105D" w:rsidRPr="005301CA" w:rsidRDefault="0084105D" w:rsidP="0084105D">
            <w:pPr>
              <w:jc w:val="both"/>
              <w:rPr>
                <w:color w:val="000000"/>
                <w:sz w:val="16"/>
                <w:szCs w:val="16"/>
              </w:rPr>
            </w:pPr>
            <w:r w:rsidRPr="005301CA">
              <w:rPr>
                <w:color w:val="000000"/>
                <w:sz w:val="16"/>
                <w:szCs w:val="16"/>
              </w:rPr>
              <w:t>Налог, взимаемый с налогоплательщиков, выбравших в качестве объекта налогообложения доходы (за налоговые периоды, истекшие до 1 января 2011 года)</w:t>
            </w:r>
          </w:p>
        </w:tc>
        <w:tc>
          <w:tcPr>
            <w:tcW w:w="1240" w:type="dxa"/>
            <w:tcBorders>
              <w:top w:val="nil"/>
              <w:left w:val="nil"/>
              <w:bottom w:val="single" w:sz="4" w:space="0" w:color="auto"/>
              <w:right w:val="single" w:sz="4" w:space="0" w:color="auto"/>
            </w:tcBorders>
            <w:shd w:val="clear" w:color="auto" w:fill="auto"/>
            <w:vAlign w:val="center"/>
          </w:tcPr>
          <w:p w:rsidR="0084105D" w:rsidRPr="005301CA" w:rsidRDefault="0084105D" w:rsidP="0084105D">
            <w:pPr>
              <w:jc w:val="center"/>
              <w:rPr>
                <w:color w:val="000000"/>
                <w:sz w:val="16"/>
                <w:szCs w:val="16"/>
              </w:rPr>
            </w:pPr>
            <w:r w:rsidRPr="005301CA">
              <w:rPr>
                <w:color w:val="000000"/>
                <w:sz w:val="16"/>
                <w:szCs w:val="16"/>
              </w:rPr>
              <w:t>0,50</w:t>
            </w:r>
          </w:p>
        </w:tc>
      </w:tr>
      <w:tr w:rsidR="0084105D" w:rsidRPr="005301CA" w:rsidTr="0084105D">
        <w:trPr>
          <w:trHeight w:val="717"/>
        </w:trPr>
        <w:tc>
          <w:tcPr>
            <w:tcW w:w="3100" w:type="dxa"/>
            <w:tcBorders>
              <w:top w:val="nil"/>
              <w:left w:val="single" w:sz="4" w:space="0" w:color="auto"/>
              <w:bottom w:val="single" w:sz="4" w:space="0" w:color="auto"/>
              <w:right w:val="single" w:sz="4" w:space="0" w:color="auto"/>
            </w:tcBorders>
            <w:shd w:val="clear" w:color="auto" w:fill="auto"/>
            <w:vAlign w:val="center"/>
          </w:tcPr>
          <w:p w:rsidR="0084105D" w:rsidRPr="005301CA" w:rsidRDefault="0084105D" w:rsidP="0084105D">
            <w:pPr>
              <w:jc w:val="center"/>
              <w:rPr>
                <w:color w:val="000000"/>
                <w:sz w:val="16"/>
                <w:szCs w:val="16"/>
              </w:rPr>
            </w:pPr>
            <w:r w:rsidRPr="005301CA">
              <w:rPr>
                <w:color w:val="000000"/>
                <w:sz w:val="16"/>
                <w:szCs w:val="16"/>
              </w:rPr>
              <w:t>1  05  01020  01  0000  110</w:t>
            </w:r>
          </w:p>
        </w:tc>
        <w:tc>
          <w:tcPr>
            <w:tcW w:w="5200" w:type="dxa"/>
            <w:tcBorders>
              <w:top w:val="nil"/>
              <w:left w:val="nil"/>
              <w:bottom w:val="single" w:sz="4" w:space="0" w:color="auto"/>
              <w:right w:val="single" w:sz="4" w:space="0" w:color="auto"/>
            </w:tcBorders>
            <w:shd w:val="clear" w:color="auto" w:fill="auto"/>
          </w:tcPr>
          <w:p w:rsidR="0084105D" w:rsidRPr="005301CA" w:rsidRDefault="0084105D" w:rsidP="0084105D">
            <w:pPr>
              <w:jc w:val="both"/>
              <w:rPr>
                <w:color w:val="000000"/>
                <w:sz w:val="16"/>
                <w:szCs w:val="16"/>
              </w:rPr>
            </w:pPr>
            <w:r w:rsidRPr="005301CA">
              <w:rPr>
                <w:color w:val="000000"/>
                <w:sz w:val="16"/>
                <w:szCs w:val="16"/>
              </w:rPr>
              <w:t>Налог,  взимаемый с налогоплательщиков, выбравших в качестве объекта налогообложения доходы, уменьшенные на величину  расходов</w:t>
            </w:r>
          </w:p>
        </w:tc>
        <w:tc>
          <w:tcPr>
            <w:tcW w:w="1240" w:type="dxa"/>
            <w:tcBorders>
              <w:top w:val="nil"/>
              <w:left w:val="nil"/>
              <w:bottom w:val="single" w:sz="4" w:space="0" w:color="auto"/>
              <w:right w:val="single" w:sz="4" w:space="0" w:color="auto"/>
            </w:tcBorders>
            <w:shd w:val="clear" w:color="auto" w:fill="auto"/>
            <w:vAlign w:val="center"/>
          </w:tcPr>
          <w:p w:rsidR="0084105D" w:rsidRPr="005301CA" w:rsidRDefault="0084105D" w:rsidP="0084105D">
            <w:pPr>
              <w:jc w:val="center"/>
              <w:rPr>
                <w:color w:val="000000"/>
                <w:sz w:val="16"/>
                <w:szCs w:val="16"/>
              </w:rPr>
            </w:pPr>
            <w:r w:rsidRPr="005301CA">
              <w:rPr>
                <w:color w:val="000000"/>
                <w:sz w:val="16"/>
                <w:szCs w:val="16"/>
              </w:rPr>
              <w:t>1919,30</w:t>
            </w:r>
          </w:p>
        </w:tc>
      </w:tr>
      <w:tr w:rsidR="0084105D" w:rsidRPr="005301CA" w:rsidTr="0084105D">
        <w:trPr>
          <w:trHeight w:val="1070"/>
        </w:trPr>
        <w:tc>
          <w:tcPr>
            <w:tcW w:w="3100" w:type="dxa"/>
            <w:tcBorders>
              <w:top w:val="nil"/>
              <w:left w:val="single" w:sz="4" w:space="0" w:color="auto"/>
              <w:bottom w:val="single" w:sz="4" w:space="0" w:color="auto"/>
              <w:right w:val="single" w:sz="4" w:space="0" w:color="auto"/>
            </w:tcBorders>
            <w:shd w:val="clear" w:color="auto" w:fill="auto"/>
            <w:vAlign w:val="center"/>
          </w:tcPr>
          <w:p w:rsidR="0084105D" w:rsidRPr="005301CA" w:rsidRDefault="0084105D" w:rsidP="0084105D">
            <w:pPr>
              <w:jc w:val="center"/>
              <w:rPr>
                <w:color w:val="000000"/>
                <w:sz w:val="16"/>
                <w:szCs w:val="16"/>
              </w:rPr>
            </w:pPr>
            <w:r w:rsidRPr="005301CA">
              <w:rPr>
                <w:color w:val="000000"/>
                <w:sz w:val="16"/>
                <w:szCs w:val="16"/>
              </w:rPr>
              <w:t>1  05  01021  01  0000 110</w:t>
            </w:r>
          </w:p>
        </w:tc>
        <w:tc>
          <w:tcPr>
            <w:tcW w:w="5200" w:type="dxa"/>
            <w:tcBorders>
              <w:top w:val="nil"/>
              <w:left w:val="nil"/>
              <w:bottom w:val="single" w:sz="4" w:space="0" w:color="auto"/>
              <w:right w:val="single" w:sz="4" w:space="0" w:color="auto"/>
            </w:tcBorders>
            <w:shd w:val="clear" w:color="auto" w:fill="auto"/>
          </w:tcPr>
          <w:p w:rsidR="0084105D" w:rsidRPr="005301CA" w:rsidRDefault="0084105D" w:rsidP="0084105D">
            <w:pPr>
              <w:jc w:val="both"/>
              <w:rPr>
                <w:color w:val="000000"/>
                <w:sz w:val="16"/>
                <w:szCs w:val="16"/>
              </w:rPr>
            </w:pPr>
            <w:r w:rsidRPr="005301CA">
              <w:rPr>
                <w:color w:val="000000"/>
                <w:sz w:val="16"/>
                <w:szCs w:val="16"/>
              </w:rPr>
              <w:t>Налог, взимаемый с налогоплательщиков, выбравших в качестве объекта налогообложения доходы, уменьшенные на величину расходов (в том числе минимальный налог, зачисляемый в бюджеты субъектов Российской Федерации)</w:t>
            </w:r>
          </w:p>
        </w:tc>
        <w:tc>
          <w:tcPr>
            <w:tcW w:w="1240" w:type="dxa"/>
            <w:tcBorders>
              <w:top w:val="nil"/>
              <w:left w:val="nil"/>
              <w:bottom w:val="single" w:sz="4" w:space="0" w:color="auto"/>
              <w:right w:val="single" w:sz="4" w:space="0" w:color="auto"/>
            </w:tcBorders>
            <w:shd w:val="clear" w:color="auto" w:fill="auto"/>
            <w:vAlign w:val="center"/>
          </w:tcPr>
          <w:p w:rsidR="0084105D" w:rsidRPr="005301CA" w:rsidRDefault="0084105D" w:rsidP="0084105D">
            <w:pPr>
              <w:jc w:val="center"/>
              <w:rPr>
                <w:color w:val="000000"/>
                <w:sz w:val="16"/>
                <w:szCs w:val="16"/>
              </w:rPr>
            </w:pPr>
            <w:r w:rsidRPr="005301CA">
              <w:rPr>
                <w:color w:val="000000"/>
                <w:sz w:val="16"/>
                <w:szCs w:val="16"/>
              </w:rPr>
              <w:t>1919,30</w:t>
            </w:r>
          </w:p>
        </w:tc>
      </w:tr>
      <w:tr w:rsidR="0084105D" w:rsidRPr="005301CA" w:rsidTr="0084105D">
        <w:trPr>
          <w:trHeight w:val="553"/>
        </w:trPr>
        <w:tc>
          <w:tcPr>
            <w:tcW w:w="3100" w:type="dxa"/>
            <w:tcBorders>
              <w:top w:val="nil"/>
              <w:left w:val="single" w:sz="4" w:space="0" w:color="auto"/>
              <w:bottom w:val="single" w:sz="4" w:space="0" w:color="auto"/>
              <w:right w:val="single" w:sz="4" w:space="0" w:color="auto"/>
            </w:tcBorders>
            <w:shd w:val="clear" w:color="auto" w:fill="auto"/>
            <w:vAlign w:val="center"/>
          </w:tcPr>
          <w:p w:rsidR="0084105D" w:rsidRPr="005301CA" w:rsidRDefault="0084105D" w:rsidP="0084105D">
            <w:pPr>
              <w:jc w:val="center"/>
              <w:rPr>
                <w:color w:val="000000"/>
                <w:sz w:val="16"/>
                <w:szCs w:val="16"/>
              </w:rPr>
            </w:pPr>
            <w:r w:rsidRPr="005301CA">
              <w:rPr>
                <w:color w:val="000000"/>
                <w:sz w:val="16"/>
                <w:szCs w:val="16"/>
              </w:rPr>
              <w:t>1  05  01050  01  0000 110</w:t>
            </w:r>
          </w:p>
        </w:tc>
        <w:tc>
          <w:tcPr>
            <w:tcW w:w="5200" w:type="dxa"/>
            <w:tcBorders>
              <w:top w:val="nil"/>
              <w:left w:val="nil"/>
              <w:bottom w:val="single" w:sz="4" w:space="0" w:color="auto"/>
              <w:right w:val="single" w:sz="4" w:space="0" w:color="auto"/>
            </w:tcBorders>
            <w:shd w:val="clear" w:color="auto" w:fill="auto"/>
          </w:tcPr>
          <w:p w:rsidR="0084105D" w:rsidRPr="005301CA" w:rsidRDefault="0084105D" w:rsidP="0084105D">
            <w:pPr>
              <w:jc w:val="both"/>
              <w:rPr>
                <w:color w:val="000000"/>
                <w:sz w:val="16"/>
                <w:szCs w:val="16"/>
              </w:rPr>
            </w:pPr>
            <w:r w:rsidRPr="005301CA">
              <w:rPr>
                <w:color w:val="000000"/>
                <w:sz w:val="16"/>
                <w:szCs w:val="16"/>
              </w:rPr>
              <w:t>Минимальный налог, зачисляемый в бюджеты субъектов Российской Федерации (за налоговые периоды, истекшие до 1 января 2016 года)</w:t>
            </w:r>
          </w:p>
        </w:tc>
        <w:tc>
          <w:tcPr>
            <w:tcW w:w="1240" w:type="dxa"/>
            <w:tcBorders>
              <w:top w:val="nil"/>
              <w:left w:val="nil"/>
              <w:bottom w:val="single" w:sz="4" w:space="0" w:color="auto"/>
              <w:right w:val="single" w:sz="4" w:space="0" w:color="auto"/>
            </w:tcBorders>
            <w:shd w:val="clear" w:color="auto" w:fill="auto"/>
            <w:vAlign w:val="center"/>
          </w:tcPr>
          <w:p w:rsidR="0084105D" w:rsidRPr="005301CA" w:rsidRDefault="0084105D" w:rsidP="0084105D">
            <w:pPr>
              <w:jc w:val="center"/>
              <w:rPr>
                <w:color w:val="000000"/>
                <w:sz w:val="16"/>
                <w:szCs w:val="16"/>
              </w:rPr>
            </w:pPr>
            <w:r w:rsidRPr="005301CA">
              <w:rPr>
                <w:color w:val="000000"/>
                <w:sz w:val="16"/>
                <w:szCs w:val="16"/>
              </w:rPr>
              <w:t>156,20</w:t>
            </w:r>
          </w:p>
        </w:tc>
      </w:tr>
      <w:tr w:rsidR="0084105D" w:rsidRPr="005301CA" w:rsidTr="0084105D">
        <w:trPr>
          <w:trHeight w:val="226"/>
        </w:trPr>
        <w:tc>
          <w:tcPr>
            <w:tcW w:w="3100" w:type="dxa"/>
            <w:tcBorders>
              <w:top w:val="nil"/>
              <w:left w:val="single" w:sz="4" w:space="0" w:color="auto"/>
              <w:bottom w:val="single" w:sz="4" w:space="0" w:color="auto"/>
              <w:right w:val="single" w:sz="4" w:space="0" w:color="auto"/>
            </w:tcBorders>
            <w:shd w:val="clear" w:color="auto" w:fill="auto"/>
            <w:vAlign w:val="center"/>
          </w:tcPr>
          <w:p w:rsidR="0084105D" w:rsidRPr="005301CA" w:rsidRDefault="0084105D" w:rsidP="0084105D">
            <w:pPr>
              <w:jc w:val="center"/>
              <w:rPr>
                <w:color w:val="000000"/>
                <w:sz w:val="16"/>
                <w:szCs w:val="16"/>
              </w:rPr>
            </w:pPr>
            <w:r w:rsidRPr="005301CA">
              <w:rPr>
                <w:color w:val="000000"/>
                <w:sz w:val="16"/>
                <w:szCs w:val="16"/>
              </w:rPr>
              <w:t>1  05  02000  02  0000  110</w:t>
            </w:r>
          </w:p>
        </w:tc>
        <w:tc>
          <w:tcPr>
            <w:tcW w:w="5200" w:type="dxa"/>
            <w:tcBorders>
              <w:top w:val="nil"/>
              <w:left w:val="nil"/>
              <w:bottom w:val="single" w:sz="4" w:space="0" w:color="auto"/>
              <w:right w:val="single" w:sz="4" w:space="0" w:color="auto"/>
            </w:tcBorders>
            <w:shd w:val="clear" w:color="auto" w:fill="auto"/>
          </w:tcPr>
          <w:p w:rsidR="0084105D" w:rsidRPr="005301CA" w:rsidRDefault="0084105D" w:rsidP="0084105D">
            <w:pPr>
              <w:jc w:val="both"/>
              <w:rPr>
                <w:color w:val="000000"/>
                <w:sz w:val="16"/>
                <w:szCs w:val="16"/>
              </w:rPr>
            </w:pPr>
            <w:r w:rsidRPr="005301CA">
              <w:rPr>
                <w:color w:val="000000"/>
                <w:sz w:val="16"/>
                <w:szCs w:val="16"/>
              </w:rPr>
              <w:t>Единый налог на вмененный доход для отдельных видов деятельности</w:t>
            </w:r>
          </w:p>
        </w:tc>
        <w:tc>
          <w:tcPr>
            <w:tcW w:w="1240" w:type="dxa"/>
            <w:tcBorders>
              <w:top w:val="nil"/>
              <w:left w:val="nil"/>
              <w:bottom w:val="single" w:sz="4" w:space="0" w:color="auto"/>
              <w:right w:val="single" w:sz="4" w:space="0" w:color="auto"/>
            </w:tcBorders>
            <w:shd w:val="clear" w:color="auto" w:fill="auto"/>
            <w:vAlign w:val="center"/>
          </w:tcPr>
          <w:p w:rsidR="0084105D" w:rsidRPr="005301CA" w:rsidRDefault="0084105D" w:rsidP="0084105D">
            <w:pPr>
              <w:jc w:val="center"/>
              <w:rPr>
                <w:color w:val="000000"/>
                <w:sz w:val="16"/>
                <w:szCs w:val="16"/>
              </w:rPr>
            </w:pPr>
            <w:r w:rsidRPr="005301CA">
              <w:rPr>
                <w:color w:val="000000"/>
                <w:sz w:val="16"/>
                <w:szCs w:val="16"/>
              </w:rPr>
              <w:t>5380,00</w:t>
            </w:r>
          </w:p>
        </w:tc>
      </w:tr>
      <w:tr w:rsidR="0084105D" w:rsidRPr="005301CA" w:rsidTr="0084105D">
        <w:trPr>
          <w:trHeight w:val="319"/>
        </w:trPr>
        <w:tc>
          <w:tcPr>
            <w:tcW w:w="3100" w:type="dxa"/>
            <w:tcBorders>
              <w:top w:val="nil"/>
              <w:left w:val="single" w:sz="4" w:space="0" w:color="auto"/>
              <w:bottom w:val="single" w:sz="4" w:space="0" w:color="auto"/>
              <w:right w:val="single" w:sz="4" w:space="0" w:color="auto"/>
            </w:tcBorders>
            <w:shd w:val="clear" w:color="auto" w:fill="auto"/>
            <w:vAlign w:val="center"/>
          </w:tcPr>
          <w:p w:rsidR="0084105D" w:rsidRPr="005301CA" w:rsidRDefault="0084105D" w:rsidP="0084105D">
            <w:pPr>
              <w:jc w:val="center"/>
              <w:rPr>
                <w:color w:val="000000"/>
                <w:sz w:val="16"/>
                <w:szCs w:val="16"/>
              </w:rPr>
            </w:pPr>
            <w:r w:rsidRPr="005301CA">
              <w:rPr>
                <w:color w:val="000000"/>
                <w:sz w:val="16"/>
                <w:szCs w:val="16"/>
              </w:rPr>
              <w:t>1  05  02010  02  0000  110</w:t>
            </w:r>
          </w:p>
        </w:tc>
        <w:tc>
          <w:tcPr>
            <w:tcW w:w="5200" w:type="dxa"/>
            <w:tcBorders>
              <w:top w:val="nil"/>
              <w:left w:val="nil"/>
              <w:bottom w:val="single" w:sz="4" w:space="0" w:color="auto"/>
              <w:right w:val="single" w:sz="4" w:space="0" w:color="auto"/>
            </w:tcBorders>
            <w:shd w:val="clear" w:color="auto" w:fill="auto"/>
          </w:tcPr>
          <w:p w:rsidR="0084105D" w:rsidRPr="005301CA" w:rsidRDefault="0084105D" w:rsidP="0084105D">
            <w:pPr>
              <w:jc w:val="both"/>
              <w:rPr>
                <w:color w:val="000000"/>
                <w:sz w:val="16"/>
                <w:szCs w:val="16"/>
              </w:rPr>
            </w:pPr>
            <w:r w:rsidRPr="005301CA">
              <w:rPr>
                <w:color w:val="000000"/>
                <w:sz w:val="16"/>
                <w:szCs w:val="16"/>
              </w:rPr>
              <w:t>Единый налог на вмененный доход для отдельных видов деятельности</w:t>
            </w:r>
          </w:p>
        </w:tc>
        <w:tc>
          <w:tcPr>
            <w:tcW w:w="1240" w:type="dxa"/>
            <w:tcBorders>
              <w:top w:val="nil"/>
              <w:left w:val="nil"/>
              <w:bottom w:val="single" w:sz="4" w:space="0" w:color="auto"/>
              <w:right w:val="single" w:sz="4" w:space="0" w:color="auto"/>
            </w:tcBorders>
            <w:shd w:val="clear" w:color="auto" w:fill="auto"/>
            <w:vAlign w:val="center"/>
          </w:tcPr>
          <w:p w:rsidR="0084105D" w:rsidRPr="005301CA" w:rsidRDefault="0084105D" w:rsidP="0084105D">
            <w:pPr>
              <w:jc w:val="center"/>
              <w:rPr>
                <w:color w:val="000000"/>
                <w:sz w:val="16"/>
                <w:szCs w:val="16"/>
              </w:rPr>
            </w:pPr>
            <w:r w:rsidRPr="005301CA">
              <w:rPr>
                <w:color w:val="000000"/>
                <w:sz w:val="16"/>
                <w:szCs w:val="16"/>
              </w:rPr>
              <w:t>5380,00</w:t>
            </w:r>
          </w:p>
        </w:tc>
      </w:tr>
      <w:tr w:rsidR="0084105D" w:rsidRPr="005301CA" w:rsidTr="0084105D">
        <w:trPr>
          <w:trHeight w:val="144"/>
        </w:trPr>
        <w:tc>
          <w:tcPr>
            <w:tcW w:w="3100" w:type="dxa"/>
            <w:tcBorders>
              <w:top w:val="nil"/>
              <w:left w:val="single" w:sz="4" w:space="0" w:color="auto"/>
              <w:bottom w:val="single" w:sz="4" w:space="0" w:color="auto"/>
              <w:right w:val="single" w:sz="4" w:space="0" w:color="auto"/>
            </w:tcBorders>
            <w:shd w:val="clear" w:color="auto" w:fill="auto"/>
            <w:vAlign w:val="center"/>
          </w:tcPr>
          <w:p w:rsidR="0084105D" w:rsidRPr="005301CA" w:rsidRDefault="0084105D" w:rsidP="0084105D">
            <w:pPr>
              <w:jc w:val="center"/>
              <w:rPr>
                <w:color w:val="000000"/>
                <w:sz w:val="16"/>
                <w:szCs w:val="16"/>
              </w:rPr>
            </w:pPr>
            <w:r w:rsidRPr="005301CA">
              <w:rPr>
                <w:color w:val="000000"/>
                <w:sz w:val="16"/>
                <w:szCs w:val="16"/>
              </w:rPr>
              <w:t>1  05  03000  01  0000  110</w:t>
            </w:r>
          </w:p>
        </w:tc>
        <w:tc>
          <w:tcPr>
            <w:tcW w:w="5200" w:type="dxa"/>
            <w:tcBorders>
              <w:top w:val="nil"/>
              <w:left w:val="nil"/>
              <w:bottom w:val="single" w:sz="4" w:space="0" w:color="auto"/>
              <w:right w:val="single" w:sz="4" w:space="0" w:color="auto"/>
            </w:tcBorders>
            <w:shd w:val="clear" w:color="auto" w:fill="auto"/>
          </w:tcPr>
          <w:p w:rsidR="0084105D" w:rsidRPr="005301CA" w:rsidRDefault="0084105D" w:rsidP="0084105D">
            <w:pPr>
              <w:jc w:val="both"/>
              <w:rPr>
                <w:color w:val="000000"/>
                <w:sz w:val="16"/>
                <w:szCs w:val="16"/>
              </w:rPr>
            </w:pPr>
            <w:r w:rsidRPr="005301CA">
              <w:rPr>
                <w:color w:val="000000"/>
                <w:sz w:val="16"/>
                <w:szCs w:val="16"/>
              </w:rPr>
              <w:t>Единый сельскохозяйственный налог</w:t>
            </w:r>
          </w:p>
        </w:tc>
        <w:tc>
          <w:tcPr>
            <w:tcW w:w="1240" w:type="dxa"/>
            <w:tcBorders>
              <w:top w:val="nil"/>
              <w:left w:val="nil"/>
              <w:bottom w:val="single" w:sz="4" w:space="0" w:color="auto"/>
              <w:right w:val="single" w:sz="4" w:space="0" w:color="auto"/>
            </w:tcBorders>
            <w:shd w:val="clear" w:color="auto" w:fill="auto"/>
            <w:vAlign w:val="center"/>
          </w:tcPr>
          <w:p w:rsidR="0084105D" w:rsidRPr="005301CA" w:rsidRDefault="0084105D" w:rsidP="0084105D">
            <w:pPr>
              <w:jc w:val="center"/>
              <w:rPr>
                <w:color w:val="000000"/>
                <w:sz w:val="16"/>
                <w:szCs w:val="16"/>
              </w:rPr>
            </w:pPr>
            <w:r w:rsidRPr="005301CA">
              <w:rPr>
                <w:color w:val="000000"/>
                <w:sz w:val="16"/>
                <w:szCs w:val="16"/>
              </w:rPr>
              <w:t>91,00</w:t>
            </w:r>
          </w:p>
        </w:tc>
      </w:tr>
      <w:tr w:rsidR="0084105D" w:rsidRPr="005301CA" w:rsidTr="0084105D">
        <w:trPr>
          <w:trHeight w:val="106"/>
        </w:trPr>
        <w:tc>
          <w:tcPr>
            <w:tcW w:w="3100" w:type="dxa"/>
            <w:tcBorders>
              <w:top w:val="nil"/>
              <w:left w:val="single" w:sz="4" w:space="0" w:color="auto"/>
              <w:bottom w:val="single" w:sz="4" w:space="0" w:color="auto"/>
              <w:right w:val="single" w:sz="4" w:space="0" w:color="auto"/>
            </w:tcBorders>
            <w:shd w:val="clear" w:color="auto" w:fill="auto"/>
            <w:vAlign w:val="center"/>
          </w:tcPr>
          <w:p w:rsidR="0084105D" w:rsidRPr="005301CA" w:rsidRDefault="0084105D" w:rsidP="0084105D">
            <w:pPr>
              <w:jc w:val="center"/>
              <w:rPr>
                <w:color w:val="000000"/>
                <w:sz w:val="16"/>
                <w:szCs w:val="16"/>
              </w:rPr>
            </w:pPr>
            <w:r w:rsidRPr="005301CA">
              <w:rPr>
                <w:color w:val="000000"/>
                <w:sz w:val="16"/>
                <w:szCs w:val="16"/>
              </w:rPr>
              <w:t>1  05  03010  01  0000  110</w:t>
            </w:r>
          </w:p>
        </w:tc>
        <w:tc>
          <w:tcPr>
            <w:tcW w:w="5200" w:type="dxa"/>
            <w:tcBorders>
              <w:top w:val="nil"/>
              <w:left w:val="nil"/>
              <w:bottom w:val="single" w:sz="4" w:space="0" w:color="auto"/>
              <w:right w:val="single" w:sz="4" w:space="0" w:color="auto"/>
            </w:tcBorders>
            <w:shd w:val="clear" w:color="auto" w:fill="auto"/>
          </w:tcPr>
          <w:p w:rsidR="0084105D" w:rsidRPr="005301CA" w:rsidRDefault="0084105D" w:rsidP="0084105D">
            <w:pPr>
              <w:jc w:val="both"/>
              <w:rPr>
                <w:color w:val="000000"/>
                <w:sz w:val="16"/>
                <w:szCs w:val="16"/>
              </w:rPr>
            </w:pPr>
            <w:r w:rsidRPr="005301CA">
              <w:rPr>
                <w:color w:val="000000"/>
                <w:sz w:val="16"/>
                <w:szCs w:val="16"/>
              </w:rPr>
              <w:t>Единый сельскохозяйственный налог</w:t>
            </w:r>
          </w:p>
        </w:tc>
        <w:tc>
          <w:tcPr>
            <w:tcW w:w="1240" w:type="dxa"/>
            <w:tcBorders>
              <w:top w:val="nil"/>
              <w:left w:val="nil"/>
              <w:bottom w:val="single" w:sz="4" w:space="0" w:color="auto"/>
              <w:right w:val="single" w:sz="4" w:space="0" w:color="auto"/>
            </w:tcBorders>
            <w:shd w:val="clear" w:color="auto" w:fill="auto"/>
            <w:vAlign w:val="center"/>
          </w:tcPr>
          <w:p w:rsidR="0084105D" w:rsidRPr="005301CA" w:rsidRDefault="0084105D" w:rsidP="0084105D">
            <w:pPr>
              <w:jc w:val="center"/>
              <w:rPr>
                <w:color w:val="000000"/>
                <w:sz w:val="16"/>
                <w:szCs w:val="16"/>
              </w:rPr>
            </w:pPr>
            <w:r w:rsidRPr="005301CA">
              <w:rPr>
                <w:color w:val="000000"/>
                <w:sz w:val="16"/>
                <w:szCs w:val="16"/>
              </w:rPr>
              <w:t>91,00</w:t>
            </w:r>
          </w:p>
        </w:tc>
      </w:tr>
      <w:tr w:rsidR="0084105D" w:rsidRPr="005301CA" w:rsidTr="0084105D">
        <w:trPr>
          <w:trHeight w:val="556"/>
        </w:trPr>
        <w:tc>
          <w:tcPr>
            <w:tcW w:w="3100" w:type="dxa"/>
            <w:tcBorders>
              <w:top w:val="nil"/>
              <w:left w:val="single" w:sz="4" w:space="0" w:color="auto"/>
              <w:bottom w:val="single" w:sz="4" w:space="0" w:color="auto"/>
              <w:right w:val="single" w:sz="4" w:space="0" w:color="auto"/>
            </w:tcBorders>
            <w:shd w:val="clear" w:color="auto" w:fill="auto"/>
            <w:vAlign w:val="center"/>
          </w:tcPr>
          <w:p w:rsidR="0084105D" w:rsidRPr="005301CA" w:rsidRDefault="0084105D" w:rsidP="0084105D">
            <w:pPr>
              <w:jc w:val="center"/>
              <w:rPr>
                <w:color w:val="000000"/>
                <w:sz w:val="16"/>
                <w:szCs w:val="16"/>
              </w:rPr>
            </w:pPr>
            <w:r w:rsidRPr="005301CA">
              <w:rPr>
                <w:color w:val="000000"/>
                <w:sz w:val="16"/>
                <w:szCs w:val="16"/>
              </w:rPr>
              <w:t>1  05  04020  02  0000  110</w:t>
            </w:r>
          </w:p>
        </w:tc>
        <w:tc>
          <w:tcPr>
            <w:tcW w:w="5200" w:type="dxa"/>
            <w:tcBorders>
              <w:top w:val="nil"/>
              <w:left w:val="nil"/>
              <w:bottom w:val="single" w:sz="4" w:space="0" w:color="auto"/>
              <w:right w:val="single" w:sz="4" w:space="0" w:color="auto"/>
            </w:tcBorders>
            <w:shd w:val="clear" w:color="auto" w:fill="auto"/>
          </w:tcPr>
          <w:p w:rsidR="0084105D" w:rsidRPr="005301CA" w:rsidRDefault="0084105D" w:rsidP="0084105D">
            <w:pPr>
              <w:jc w:val="both"/>
              <w:rPr>
                <w:color w:val="000000"/>
                <w:sz w:val="16"/>
                <w:szCs w:val="16"/>
              </w:rPr>
            </w:pPr>
            <w:r w:rsidRPr="005301CA">
              <w:rPr>
                <w:color w:val="000000"/>
                <w:sz w:val="16"/>
                <w:szCs w:val="16"/>
              </w:rPr>
              <w:t>Налог, взимаемый в связи с применением патентной системы налогообложения, зачисляемый в бюджеты муниципальных районов</w:t>
            </w:r>
          </w:p>
        </w:tc>
        <w:tc>
          <w:tcPr>
            <w:tcW w:w="1240" w:type="dxa"/>
            <w:tcBorders>
              <w:top w:val="nil"/>
              <w:left w:val="nil"/>
              <w:bottom w:val="single" w:sz="4" w:space="0" w:color="auto"/>
              <w:right w:val="single" w:sz="4" w:space="0" w:color="auto"/>
            </w:tcBorders>
            <w:shd w:val="clear" w:color="auto" w:fill="auto"/>
            <w:vAlign w:val="center"/>
          </w:tcPr>
          <w:p w:rsidR="0084105D" w:rsidRPr="005301CA" w:rsidRDefault="0084105D" w:rsidP="0084105D">
            <w:pPr>
              <w:jc w:val="center"/>
              <w:rPr>
                <w:color w:val="000000"/>
                <w:sz w:val="16"/>
                <w:szCs w:val="16"/>
              </w:rPr>
            </w:pPr>
            <w:r w:rsidRPr="005301CA">
              <w:rPr>
                <w:color w:val="000000"/>
                <w:sz w:val="16"/>
                <w:szCs w:val="16"/>
              </w:rPr>
              <w:t>32,40</w:t>
            </w:r>
          </w:p>
        </w:tc>
      </w:tr>
      <w:tr w:rsidR="0084105D" w:rsidRPr="005301CA" w:rsidTr="0084105D">
        <w:trPr>
          <w:trHeight w:val="215"/>
        </w:trPr>
        <w:tc>
          <w:tcPr>
            <w:tcW w:w="3100" w:type="dxa"/>
            <w:tcBorders>
              <w:top w:val="nil"/>
              <w:left w:val="single" w:sz="4" w:space="0" w:color="auto"/>
              <w:bottom w:val="single" w:sz="4" w:space="0" w:color="auto"/>
              <w:right w:val="single" w:sz="4" w:space="0" w:color="auto"/>
            </w:tcBorders>
            <w:shd w:val="clear" w:color="auto" w:fill="auto"/>
            <w:vAlign w:val="center"/>
          </w:tcPr>
          <w:p w:rsidR="0084105D" w:rsidRPr="005301CA" w:rsidRDefault="0084105D" w:rsidP="0084105D">
            <w:pPr>
              <w:jc w:val="center"/>
              <w:rPr>
                <w:color w:val="000000"/>
                <w:sz w:val="16"/>
                <w:szCs w:val="16"/>
              </w:rPr>
            </w:pPr>
            <w:r w:rsidRPr="005301CA">
              <w:rPr>
                <w:color w:val="000000"/>
                <w:sz w:val="16"/>
                <w:szCs w:val="16"/>
              </w:rPr>
              <w:t>1  08  00000  00  0000  000</w:t>
            </w:r>
          </w:p>
        </w:tc>
        <w:tc>
          <w:tcPr>
            <w:tcW w:w="5200" w:type="dxa"/>
            <w:tcBorders>
              <w:top w:val="nil"/>
              <w:left w:val="nil"/>
              <w:bottom w:val="single" w:sz="4" w:space="0" w:color="auto"/>
              <w:right w:val="single" w:sz="4" w:space="0" w:color="auto"/>
            </w:tcBorders>
            <w:shd w:val="clear" w:color="auto" w:fill="auto"/>
          </w:tcPr>
          <w:p w:rsidR="0084105D" w:rsidRPr="005301CA" w:rsidRDefault="0084105D" w:rsidP="0084105D">
            <w:pPr>
              <w:jc w:val="center"/>
              <w:rPr>
                <w:color w:val="000000"/>
                <w:sz w:val="16"/>
                <w:szCs w:val="16"/>
              </w:rPr>
            </w:pPr>
            <w:r w:rsidRPr="005301CA">
              <w:rPr>
                <w:color w:val="000000"/>
                <w:sz w:val="16"/>
                <w:szCs w:val="16"/>
              </w:rPr>
              <w:t>ГОСУДАРСТВЕННАЯ ПОШЛИНА</w:t>
            </w:r>
          </w:p>
        </w:tc>
        <w:tc>
          <w:tcPr>
            <w:tcW w:w="1240" w:type="dxa"/>
            <w:tcBorders>
              <w:top w:val="nil"/>
              <w:left w:val="nil"/>
              <w:bottom w:val="single" w:sz="4" w:space="0" w:color="auto"/>
              <w:right w:val="single" w:sz="4" w:space="0" w:color="auto"/>
            </w:tcBorders>
            <w:shd w:val="clear" w:color="auto" w:fill="auto"/>
            <w:vAlign w:val="center"/>
          </w:tcPr>
          <w:p w:rsidR="0084105D" w:rsidRPr="005301CA" w:rsidRDefault="0084105D" w:rsidP="0084105D">
            <w:pPr>
              <w:jc w:val="center"/>
              <w:rPr>
                <w:color w:val="000000"/>
                <w:sz w:val="16"/>
                <w:szCs w:val="16"/>
              </w:rPr>
            </w:pPr>
            <w:r w:rsidRPr="005301CA">
              <w:rPr>
                <w:color w:val="000000"/>
                <w:sz w:val="16"/>
                <w:szCs w:val="16"/>
              </w:rPr>
              <w:t>800,00</w:t>
            </w:r>
          </w:p>
        </w:tc>
      </w:tr>
      <w:tr w:rsidR="0084105D" w:rsidRPr="005301CA" w:rsidTr="0084105D">
        <w:trPr>
          <w:trHeight w:val="771"/>
        </w:trPr>
        <w:tc>
          <w:tcPr>
            <w:tcW w:w="3100" w:type="dxa"/>
            <w:tcBorders>
              <w:top w:val="nil"/>
              <w:left w:val="single" w:sz="4" w:space="0" w:color="auto"/>
              <w:bottom w:val="single" w:sz="4" w:space="0" w:color="auto"/>
              <w:right w:val="single" w:sz="4" w:space="0" w:color="auto"/>
            </w:tcBorders>
            <w:shd w:val="clear" w:color="auto" w:fill="auto"/>
            <w:vAlign w:val="center"/>
          </w:tcPr>
          <w:p w:rsidR="0084105D" w:rsidRPr="005301CA" w:rsidRDefault="0084105D" w:rsidP="0084105D">
            <w:pPr>
              <w:jc w:val="center"/>
              <w:rPr>
                <w:color w:val="000000"/>
                <w:sz w:val="16"/>
                <w:szCs w:val="16"/>
              </w:rPr>
            </w:pPr>
            <w:r w:rsidRPr="005301CA">
              <w:rPr>
                <w:color w:val="000000"/>
                <w:sz w:val="16"/>
                <w:szCs w:val="16"/>
              </w:rPr>
              <w:t>1  08  03000  01  0000  110</w:t>
            </w:r>
          </w:p>
        </w:tc>
        <w:tc>
          <w:tcPr>
            <w:tcW w:w="5200" w:type="dxa"/>
            <w:tcBorders>
              <w:top w:val="nil"/>
              <w:left w:val="nil"/>
              <w:bottom w:val="single" w:sz="4" w:space="0" w:color="auto"/>
              <w:right w:val="single" w:sz="4" w:space="0" w:color="auto"/>
            </w:tcBorders>
            <w:shd w:val="clear" w:color="auto" w:fill="auto"/>
          </w:tcPr>
          <w:p w:rsidR="0084105D" w:rsidRPr="005301CA" w:rsidRDefault="0084105D" w:rsidP="0084105D">
            <w:pPr>
              <w:jc w:val="both"/>
              <w:rPr>
                <w:color w:val="000000"/>
                <w:sz w:val="16"/>
                <w:szCs w:val="16"/>
              </w:rPr>
            </w:pPr>
            <w:r w:rsidRPr="005301CA">
              <w:rPr>
                <w:color w:val="000000"/>
                <w:sz w:val="16"/>
                <w:szCs w:val="16"/>
              </w:rPr>
              <w:t>Государственная пошлина по делам, рассматриваемым в судах общей юрисдикции, мировыми судьями</w:t>
            </w:r>
          </w:p>
        </w:tc>
        <w:tc>
          <w:tcPr>
            <w:tcW w:w="1240" w:type="dxa"/>
            <w:tcBorders>
              <w:top w:val="nil"/>
              <w:left w:val="nil"/>
              <w:bottom w:val="single" w:sz="4" w:space="0" w:color="auto"/>
              <w:right w:val="single" w:sz="4" w:space="0" w:color="auto"/>
            </w:tcBorders>
            <w:shd w:val="clear" w:color="auto" w:fill="auto"/>
            <w:vAlign w:val="center"/>
          </w:tcPr>
          <w:p w:rsidR="0084105D" w:rsidRPr="005301CA" w:rsidRDefault="0084105D" w:rsidP="0084105D">
            <w:pPr>
              <w:jc w:val="center"/>
              <w:rPr>
                <w:color w:val="000000"/>
                <w:sz w:val="16"/>
                <w:szCs w:val="16"/>
              </w:rPr>
            </w:pPr>
            <w:r w:rsidRPr="005301CA">
              <w:rPr>
                <w:color w:val="000000"/>
                <w:sz w:val="16"/>
                <w:szCs w:val="16"/>
              </w:rPr>
              <w:t>780,00</w:t>
            </w:r>
          </w:p>
        </w:tc>
      </w:tr>
      <w:tr w:rsidR="0084105D" w:rsidRPr="005301CA" w:rsidTr="0084105D">
        <w:trPr>
          <w:trHeight w:val="982"/>
        </w:trPr>
        <w:tc>
          <w:tcPr>
            <w:tcW w:w="3100" w:type="dxa"/>
            <w:tcBorders>
              <w:top w:val="nil"/>
              <w:left w:val="single" w:sz="4" w:space="0" w:color="auto"/>
              <w:bottom w:val="single" w:sz="4" w:space="0" w:color="auto"/>
              <w:right w:val="single" w:sz="4" w:space="0" w:color="auto"/>
            </w:tcBorders>
            <w:shd w:val="clear" w:color="auto" w:fill="auto"/>
            <w:vAlign w:val="center"/>
          </w:tcPr>
          <w:p w:rsidR="0084105D" w:rsidRPr="005301CA" w:rsidRDefault="0084105D" w:rsidP="0084105D">
            <w:pPr>
              <w:jc w:val="center"/>
              <w:rPr>
                <w:color w:val="000000"/>
                <w:sz w:val="16"/>
                <w:szCs w:val="16"/>
              </w:rPr>
            </w:pPr>
            <w:r w:rsidRPr="005301CA">
              <w:rPr>
                <w:color w:val="000000"/>
                <w:sz w:val="16"/>
                <w:szCs w:val="16"/>
              </w:rPr>
              <w:t>1  08  03010  01 0000 110</w:t>
            </w:r>
          </w:p>
        </w:tc>
        <w:tc>
          <w:tcPr>
            <w:tcW w:w="5200" w:type="dxa"/>
            <w:tcBorders>
              <w:top w:val="nil"/>
              <w:left w:val="nil"/>
              <w:bottom w:val="single" w:sz="4" w:space="0" w:color="auto"/>
              <w:right w:val="single" w:sz="4" w:space="0" w:color="auto"/>
            </w:tcBorders>
            <w:shd w:val="clear" w:color="auto" w:fill="auto"/>
          </w:tcPr>
          <w:p w:rsidR="0084105D" w:rsidRPr="005301CA" w:rsidRDefault="0084105D" w:rsidP="0084105D">
            <w:pPr>
              <w:jc w:val="both"/>
              <w:rPr>
                <w:color w:val="000000"/>
                <w:sz w:val="16"/>
                <w:szCs w:val="16"/>
              </w:rPr>
            </w:pPr>
            <w:r w:rsidRPr="005301CA">
              <w:rPr>
                <w:color w:val="000000"/>
                <w:sz w:val="16"/>
                <w:szCs w:val="16"/>
              </w:rPr>
              <w:t>Государственная пошлина по делам, рассматриваемым в судах общей юрисдикции, мировыми судьями (за исключением Верховного Суда Российской Федерации.)</w:t>
            </w:r>
          </w:p>
        </w:tc>
        <w:tc>
          <w:tcPr>
            <w:tcW w:w="1240" w:type="dxa"/>
            <w:tcBorders>
              <w:top w:val="nil"/>
              <w:left w:val="nil"/>
              <w:bottom w:val="single" w:sz="4" w:space="0" w:color="auto"/>
              <w:right w:val="single" w:sz="4" w:space="0" w:color="auto"/>
            </w:tcBorders>
            <w:shd w:val="clear" w:color="auto" w:fill="auto"/>
            <w:vAlign w:val="center"/>
          </w:tcPr>
          <w:p w:rsidR="0084105D" w:rsidRPr="005301CA" w:rsidRDefault="0084105D" w:rsidP="0084105D">
            <w:pPr>
              <w:jc w:val="center"/>
              <w:rPr>
                <w:color w:val="000000"/>
                <w:sz w:val="16"/>
                <w:szCs w:val="16"/>
              </w:rPr>
            </w:pPr>
            <w:r w:rsidRPr="005301CA">
              <w:rPr>
                <w:color w:val="000000"/>
                <w:sz w:val="16"/>
                <w:szCs w:val="16"/>
              </w:rPr>
              <w:t>780,00</w:t>
            </w:r>
          </w:p>
        </w:tc>
      </w:tr>
      <w:tr w:rsidR="0084105D" w:rsidRPr="005301CA" w:rsidTr="0084105D">
        <w:trPr>
          <w:trHeight w:val="758"/>
        </w:trPr>
        <w:tc>
          <w:tcPr>
            <w:tcW w:w="3100" w:type="dxa"/>
            <w:tcBorders>
              <w:top w:val="nil"/>
              <w:left w:val="single" w:sz="4" w:space="0" w:color="auto"/>
              <w:bottom w:val="single" w:sz="4" w:space="0" w:color="auto"/>
              <w:right w:val="single" w:sz="4" w:space="0" w:color="auto"/>
            </w:tcBorders>
            <w:shd w:val="clear" w:color="000000" w:fill="FFFFFF"/>
            <w:vAlign w:val="center"/>
          </w:tcPr>
          <w:p w:rsidR="0084105D" w:rsidRPr="005301CA" w:rsidRDefault="0084105D" w:rsidP="0084105D">
            <w:pPr>
              <w:jc w:val="center"/>
              <w:rPr>
                <w:color w:val="000000"/>
                <w:sz w:val="16"/>
                <w:szCs w:val="16"/>
              </w:rPr>
            </w:pPr>
            <w:r w:rsidRPr="005301CA">
              <w:rPr>
                <w:color w:val="000000"/>
                <w:sz w:val="16"/>
                <w:szCs w:val="16"/>
              </w:rPr>
              <w:t>1  08  07000  01  0000  110</w:t>
            </w:r>
          </w:p>
        </w:tc>
        <w:tc>
          <w:tcPr>
            <w:tcW w:w="5200" w:type="dxa"/>
            <w:tcBorders>
              <w:top w:val="nil"/>
              <w:left w:val="nil"/>
              <w:bottom w:val="single" w:sz="4" w:space="0" w:color="auto"/>
              <w:right w:val="single" w:sz="4" w:space="0" w:color="auto"/>
            </w:tcBorders>
            <w:shd w:val="clear" w:color="000000" w:fill="FFFFFF"/>
          </w:tcPr>
          <w:p w:rsidR="0084105D" w:rsidRPr="005301CA" w:rsidRDefault="0084105D" w:rsidP="0084105D">
            <w:pPr>
              <w:jc w:val="both"/>
              <w:rPr>
                <w:color w:val="000000"/>
                <w:sz w:val="16"/>
                <w:szCs w:val="16"/>
              </w:rPr>
            </w:pPr>
            <w:r w:rsidRPr="005301CA">
              <w:rPr>
                <w:color w:val="000000"/>
                <w:sz w:val="16"/>
                <w:szCs w:val="16"/>
              </w:rPr>
              <w:t>Государственная пошлина за государственную регистрацию, а также за совершение прочих юридически значимых действий</w:t>
            </w:r>
          </w:p>
        </w:tc>
        <w:tc>
          <w:tcPr>
            <w:tcW w:w="1240" w:type="dxa"/>
            <w:tcBorders>
              <w:top w:val="nil"/>
              <w:left w:val="nil"/>
              <w:bottom w:val="single" w:sz="4" w:space="0" w:color="auto"/>
              <w:right w:val="single" w:sz="4" w:space="0" w:color="auto"/>
            </w:tcBorders>
            <w:shd w:val="clear" w:color="000000" w:fill="FFFFFF"/>
            <w:vAlign w:val="center"/>
          </w:tcPr>
          <w:p w:rsidR="0084105D" w:rsidRPr="005301CA" w:rsidRDefault="0084105D" w:rsidP="0084105D">
            <w:pPr>
              <w:jc w:val="center"/>
              <w:rPr>
                <w:color w:val="000000"/>
                <w:sz w:val="16"/>
                <w:szCs w:val="16"/>
              </w:rPr>
            </w:pPr>
            <w:r w:rsidRPr="005301CA">
              <w:rPr>
                <w:color w:val="000000"/>
                <w:sz w:val="16"/>
                <w:szCs w:val="16"/>
              </w:rPr>
              <w:t>20,00</w:t>
            </w:r>
          </w:p>
        </w:tc>
      </w:tr>
      <w:tr w:rsidR="0084105D" w:rsidRPr="005301CA" w:rsidTr="0084105D">
        <w:trPr>
          <w:trHeight w:val="431"/>
        </w:trPr>
        <w:tc>
          <w:tcPr>
            <w:tcW w:w="3100" w:type="dxa"/>
            <w:tcBorders>
              <w:top w:val="nil"/>
              <w:left w:val="single" w:sz="4" w:space="0" w:color="auto"/>
              <w:bottom w:val="single" w:sz="4" w:space="0" w:color="auto"/>
              <w:right w:val="single" w:sz="4" w:space="0" w:color="auto"/>
            </w:tcBorders>
            <w:shd w:val="clear" w:color="000000" w:fill="FFFFFF"/>
            <w:vAlign w:val="center"/>
          </w:tcPr>
          <w:p w:rsidR="0084105D" w:rsidRPr="005301CA" w:rsidRDefault="0084105D" w:rsidP="0084105D">
            <w:pPr>
              <w:jc w:val="center"/>
              <w:rPr>
                <w:color w:val="000000"/>
                <w:sz w:val="16"/>
                <w:szCs w:val="16"/>
              </w:rPr>
            </w:pPr>
            <w:r w:rsidRPr="005301CA">
              <w:rPr>
                <w:color w:val="000000"/>
                <w:sz w:val="16"/>
                <w:szCs w:val="16"/>
              </w:rPr>
              <w:t>1  08  07150  01  0000  110</w:t>
            </w:r>
          </w:p>
        </w:tc>
        <w:tc>
          <w:tcPr>
            <w:tcW w:w="5200" w:type="dxa"/>
            <w:tcBorders>
              <w:top w:val="nil"/>
              <w:left w:val="nil"/>
              <w:bottom w:val="single" w:sz="4" w:space="0" w:color="auto"/>
              <w:right w:val="single" w:sz="4" w:space="0" w:color="auto"/>
            </w:tcBorders>
            <w:shd w:val="clear" w:color="000000" w:fill="FFFFFF"/>
          </w:tcPr>
          <w:p w:rsidR="0084105D" w:rsidRPr="005301CA" w:rsidRDefault="0084105D" w:rsidP="0084105D">
            <w:pPr>
              <w:jc w:val="both"/>
              <w:rPr>
                <w:color w:val="000000"/>
                <w:sz w:val="16"/>
                <w:szCs w:val="16"/>
              </w:rPr>
            </w:pPr>
            <w:r w:rsidRPr="005301CA">
              <w:rPr>
                <w:color w:val="000000"/>
                <w:sz w:val="16"/>
                <w:szCs w:val="16"/>
              </w:rPr>
              <w:t>Государственная пошлина за выдачу разрешения на установку рекламной конструкции</w:t>
            </w:r>
          </w:p>
        </w:tc>
        <w:tc>
          <w:tcPr>
            <w:tcW w:w="1240" w:type="dxa"/>
            <w:tcBorders>
              <w:top w:val="nil"/>
              <w:left w:val="nil"/>
              <w:bottom w:val="single" w:sz="4" w:space="0" w:color="auto"/>
              <w:right w:val="single" w:sz="4" w:space="0" w:color="auto"/>
            </w:tcBorders>
            <w:shd w:val="clear" w:color="000000" w:fill="FFFFFF"/>
            <w:vAlign w:val="center"/>
          </w:tcPr>
          <w:p w:rsidR="0084105D" w:rsidRPr="005301CA" w:rsidRDefault="0084105D" w:rsidP="0084105D">
            <w:pPr>
              <w:jc w:val="center"/>
              <w:rPr>
                <w:color w:val="000000"/>
                <w:sz w:val="16"/>
                <w:szCs w:val="16"/>
              </w:rPr>
            </w:pPr>
            <w:r w:rsidRPr="005301CA">
              <w:rPr>
                <w:color w:val="000000"/>
                <w:sz w:val="16"/>
                <w:szCs w:val="16"/>
              </w:rPr>
              <w:t>20,00</w:t>
            </w:r>
          </w:p>
        </w:tc>
      </w:tr>
      <w:tr w:rsidR="0084105D" w:rsidRPr="005301CA" w:rsidTr="0084105D">
        <w:trPr>
          <w:trHeight w:val="667"/>
        </w:trPr>
        <w:tc>
          <w:tcPr>
            <w:tcW w:w="3100" w:type="dxa"/>
            <w:tcBorders>
              <w:top w:val="nil"/>
              <w:left w:val="single" w:sz="4" w:space="0" w:color="auto"/>
              <w:bottom w:val="single" w:sz="4" w:space="0" w:color="auto"/>
              <w:right w:val="single" w:sz="4" w:space="0" w:color="auto"/>
            </w:tcBorders>
            <w:shd w:val="clear" w:color="auto" w:fill="auto"/>
            <w:vAlign w:val="center"/>
          </w:tcPr>
          <w:p w:rsidR="0084105D" w:rsidRPr="005301CA" w:rsidRDefault="0084105D" w:rsidP="0084105D">
            <w:pPr>
              <w:jc w:val="center"/>
              <w:rPr>
                <w:color w:val="000000"/>
                <w:sz w:val="16"/>
                <w:szCs w:val="16"/>
              </w:rPr>
            </w:pPr>
            <w:r w:rsidRPr="005301CA">
              <w:rPr>
                <w:color w:val="000000"/>
                <w:sz w:val="16"/>
                <w:szCs w:val="16"/>
              </w:rPr>
              <w:t>1  11  00000  00  0000  000</w:t>
            </w:r>
          </w:p>
        </w:tc>
        <w:tc>
          <w:tcPr>
            <w:tcW w:w="5200" w:type="dxa"/>
            <w:tcBorders>
              <w:top w:val="nil"/>
              <w:left w:val="nil"/>
              <w:bottom w:val="single" w:sz="4" w:space="0" w:color="auto"/>
              <w:right w:val="single" w:sz="4" w:space="0" w:color="auto"/>
            </w:tcBorders>
            <w:shd w:val="clear" w:color="auto" w:fill="auto"/>
          </w:tcPr>
          <w:p w:rsidR="0084105D" w:rsidRPr="005301CA" w:rsidRDefault="0084105D" w:rsidP="0084105D">
            <w:pPr>
              <w:jc w:val="center"/>
              <w:rPr>
                <w:color w:val="000000"/>
                <w:sz w:val="16"/>
                <w:szCs w:val="16"/>
              </w:rPr>
            </w:pPr>
            <w:r w:rsidRPr="005301CA">
              <w:rPr>
                <w:color w:val="000000"/>
                <w:sz w:val="16"/>
                <w:szCs w:val="16"/>
              </w:rPr>
              <w:t>ДОХОДЫ ОТ ИСПОЛЬЗОВАНИЯ ИМУЩЕСТВА, НАХОДЯЩЕГОСЯ В ГОСУДАРСТВЕННОЙ И МУНИЦИПАЛЬНОЙ СОБСТВЕННОСТИ</w:t>
            </w:r>
          </w:p>
        </w:tc>
        <w:tc>
          <w:tcPr>
            <w:tcW w:w="1240" w:type="dxa"/>
            <w:tcBorders>
              <w:top w:val="nil"/>
              <w:left w:val="nil"/>
              <w:bottom w:val="single" w:sz="4" w:space="0" w:color="auto"/>
              <w:right w:val="single" w:sz="4" w:space="0" w:color="auto"/>
            </w:tcBorders>
            <w:shd w:val="clear" w:color="auto" w:fill="auto"/>
            <w:vAlign w:val="center"/>
          </w:tcPr>
          <w:p w:rsidR="0084105D" w:rsidRPr="005301CA" w:rsidRDefault="0084105D" w:rsidP="0084105D">
            <w:pPr>
              <w:jc w:val="center"/>
              <w:rPr>
                <w:color w:val="000000"/>
                <w:sz w:val="16"/>
                <w:szCs w:val="16"/>
              </w:rPr>
            </w:pPr>
            <w:r w:rsidRPr="005301CA">
              <w:rPr>
                <w:color w:val="000000"/>
                <w:sz w:val="16"/>
                <w:szCs w:val="16"/>
              </w:rPr>
              <w:t>2868,90</w:t>
            </w:r>
          </w:p>
        </w:tc>
      </w:tr>
      <w:tr w:rsidR="0084105D" w:rsidRPr="005301CA" w:rsidTr="0084105D">
        <w:trPr>
          <w:trHeight w:val="1729"/>
        </w:trPr>
        <w:tc>
          <w:tcPr>
            <w:tcW w:w="3100" w:type="dxa"/>
            <w:tcBorders>
              <w:top w:val="nil"/>
              <w:left w:val="single" w:sz="4" w:space="0" w:color="auto"/>
              <w:bottom w:val="single" w:sz="4" w:space="0" w:color="auto"/>
              <w:right w:val="single" w:sz="4" w:space="0" w:color="auto"/>
            </w:tcBorders>
            <w:shd w:val="clear" w:color="auto" w:fill="auto"/>
            <w:vAlign w:val="center"/>
          </w:tcPr>
          <w:p w:rsidR="0084105D" w:rsidRPr="005301CA" w:rsidRDefault="0084105D" w:rsidP="0084105D">
            <w:pPr>
              <w:jc w:val="center"/>
              <w:rPr>
                <w:color w:val="000000"/>
                <w:sz w:val="16"/>
                <w:szCs w:val="16"/>
              </w:rPr>
            </w:pPr>
            <w:r w:rsidRPr="005301CA">
              <w:rPr>
                <w:color w:val="000000"/>
                <w:sz w:val="16"/>
                <w:szCs w:val="16"/>
              </w:rPr>
              <w:lastRenderedPageBreak/>
              <w:t>1  11  05000  00  0000  120</w:t>
            </w:r>
          </w:p>
        </w:tc>
        <w:tc>
          <w:tcPr>
            <w:tcW w:w="5200" w:type="dxa"/>
            <w:tcBorders>
              <w:top w:val="nil"/>
              <w:left w:val="nil"/>
              <w:bottom w:val="single" w:sz="4" w:space="0" w:color="auto"/>
              <w:right w:val="single" w:sz="4" w:space="0" w:color="auto"/>
            </w:tcBorders>
            <w:shd w:val="clear" w:color="auto" w:fill="auto"/>
          </w:tcPr>
          <w:p w:rsidR="0084105D" w:rsidRPr="005301CA" w:rsidRDefault="0084105D" w:rsidP="0084105D">
            <w:pPr>
              <w:jc w:val="both"/>
              <w:rPr>
                <w:color w:val="000000"/>
                <w:sz w:val="16"/>
                <w:szCs w:val="16"/>
              </w:rPr>
            </w:pPr>
            <w:r w:rsidRPr="005301CA">
              <w:rPr>
                <w:color w:val="000000"/>
                <w:sz w:val="16"/>
                <w:szCs w:val="16"/>
              </w:rPr>
              <w:t>Доходы, получаемые в виде арендной  либо иной платы за  передачу в возмездное пользование государственного и муниципального имущества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240" w:type="dxa"/>
            <w:tcBorders>
              <w:top w:val="nil"/>
              <w:left w:val="nil"/>
              <w:bottom w:val="single" w:sz="4" w:space="0" w:color="auto"/>
              <w:right w:val="single" w:sz="4" w:space="0" w:color="auto"/>
            </w:tcBorders>
            <w:shd w:val="clear" w:color="auto" w:fill="auto"/>
            <w:vAlign w:val="center"/>
          </w:tcPr>
          <w:p w:rsidR="0084105D" w:rsidRPr="005301CA" w:rsidRDefault="0084105D" w:rsidP="0084105D">
            <w:pPr>
              <w:jc w:val="center"/>
              <w:rPr>
                <w:color w:val="000000"/>
                <w:sz w:val="16"/>
                <w:szCs w:val="16"/>
              </w:rPr>
            </w:pPr>
            <w:r w:rsidRPr="005301CA">
              <w:rPr>
                <w:color w:val="000000"/>
                <w:sz w:val="16"/>
                <w:szCs w:val="16"/>
              </w:rPr>
              <w:t>2680,70</w:t>
            </w:r>
          </w:p>
        </w:tc>
      </w:tr>
      <w:tr w:rsidR="0084105D" w:rsidRPr="005301CA" w:rsidTr="0084105D">
        <w:trPr>
          <w:trHeight w:val="1177"/>
        </w:trPr>
        <w:tc>
          <w:tcPr>
            <w:tcW w:w="3100" w:type="dxa"/>
            <w:tcBorders>
              <w:top w:val="nil"/>
              <w:left w:val="single" w:sz="4" w:space="0" w:color="auto"/>
              <w:bottom w:val="single" w:sz="4" w:space="0" w:color="auto"/>
              <w:right w:val="single" w:sz="4" w:space="0" w:color="auto"/>
            </w:tcBorders>
            <w:shd w:val="clear" w:color="auto" w:fill="auto"/>
            <w:vAlign w:val="center"/>
          </w:tcPr>
          <w:p w:rsidR="0084105D" w:rsidRPr="005301CA" w:rsidRDefault="0084105D" w:rsidP="0084105D">
            <w:pPr>
              <w:jc w:val="center"/>
              <w:rPr>
                <w:color w:val="000000"/>
                <w:sz w:val="16"/>
                <w:szCs w:val="16"/>
              </w:rPr>
            </w:pPr>
            <w:r w:rsidRPr="005301CA">
              <w:rPr>
                <w:color w:val="000000"/>
                <w:sz w:val="16"/>
                <w:szCs w:val="16"/>
              </w:rPr>
              <w:t>1  11  05010  00  0000  120</w:t>
            </w:r>
          </w:p>
        </w:tc>
        <w:tc>
          <w:tcPr>
            <w:tcW w:w="5200" w:type="dxa"/>
            <w:tcBorders>
              <w:top w:val="nil"/>
              <w:left w:val="nil"/>
              <w:bottom w:val="single" w:sz="4" w:space="0" w:color="auto"/>
              <w:right w:val="single" w:sz="4" w:space="0" w:color="auto"/>
            </w:tcBorders>
            <w:shd w:val="clear" w:color="auto" w:fill="auto"/>
          </w:tcPr>
          <w:p w:rsidR="0084105D" w:rsidRPr="005301CA" w:rsidRDefault="0084105D" w:rsidP="0084105D">
            <w:pPr>
              <w:jc w:val="both"/>
              <w:rPr>
                <w:color w:val="000000"/>
                <w:sz w:val="16"/>
                <w:szCs w:val="16"/>
              </w:rPr>
            </w:pPr>
            <w:r w:rsidRPr="005301CA">
              <w:rPr>
                <w:color w:val="000000"/>
                <w:sz w:val="16"/>
                <w:szCs w:val="16"/>
              </w:rPr>
              <w:t>Доходы, получаемые в виде арендной платы за земельные участки, государственная собственность на которые не разграничена, а также средства от продажи права на заключение договоров аренды указанных земельных участков</w:t>
            </w:r>
          </w:p>
        </w:tc>
        <w:tc>
          <w:tcPr>
            <w:tcW w:w="1240" w:type="dxa"/>
            <w:tcBorders>
              <w:top w:val="nil"/>
              <w:left w:val="nil"/>
              <w:bottom w:val="single" w:sz="4" w:space="0" w:color="auto"/>
              <w:right w:val="single" w:sz="4" w:space="0" w:color="auto"/>
            </w:tcBorders>
            <w:shd w:val="clear" w:color="auto" w:fill="auto"/>
            <w:vAlign w:val="center"/>
          </w:tcPr>
          <w:p w:rsidR="0084105D" w:rsidRPr="005301CA" w:rsidRDefault="0084105D" w:rsidP="0084105D">
            <w:pPr>
              <w:jc w:val="center"/>
              <w:rPr>
                <w:color w:val="000000"/>
                <w:sz w:val="16"/>
                <w:szCs w:val="16"/>
              </w:rPr>
            </w:pPr>
            <w:r w:rsidRPr="005301CA">
              <w:rPr>
                <w:color w:val="000000"/>
                <w:sz w:val="16"/>
                <w:szCs w:val="16"/>
              </w:rPr>
              <w:t>2430,00</w:t>
            </w:r>
          </w:p>
        </w:tc>
      </w:tr>
      <w:tr w:rsidR="0084105D" w:rsidRPr="005301CA" w:rsidTr="0084105D">
        <w:trPr>
          <w:trHeight w:val="1653"/>
        </w:trPr>
        <w:tc>
          <w:tcPr>
            <w:tcW w:w="3100" w:type="dxa"/>
            <w:tcBorders>
              <w:top w:val="nil"/>
              <w:left w:val="single" w:sz="4" w:space="0" w:color="auto"/>
              <w:bottom w:val="single" w:sz="4" w:space="0" w:color="auto"/>
              <w:right w:val="single" w:sz="4" w:space="0" w:color="auto"/>
            </w:tcBorders>
            <w:shd w:val="clear" w:color="auto" w:fill="auto"/>
            <w:vAlign w:val="center"/>
          </w:tcPr>
          <w:p w:rsidR="0084105D" w:rsidRPr="005301CA" w:rsidRDefault="0084105D" w:rsidP="0084105D">
            <w:pPr>
              <w:jc w:val="center"/>
              <w:rPr>
                <w:color w:val="000000"/>
                <w:sz w:val="16"/>
                <w:szCs w:val="16"/>
              </w:rPr>
            </w:pPr>
            <w:r w:rsidRPr="005301CA">
              <w:rPr>
                <w:color w:val="000000"/>
                <w:sz w:val="16"/>
                <w:szCs w:val="16"/>
              </w:rPr>
              <w:t>1  11  05013  05  0000  120</w:t>
            </w:r>
          </w:p>
        </w:tc>
        <w:tc>
          <w:tcPr>
            <w:tcW w:w="5200" w:type="dxa"/>
            <w:tcBorders>
              <w:top w:val="nil"/>
              <w:left w:val="nil"/>
              <w:bottom w:val="single" w:sz="4" w:space="0" w:color="auto"/>
              <w:right w:val="single" w:sz="4" w:space="0" w:color="auto"/>
            </w:tcBorders>
            <w:shd w:val="clear" w:color="auto" w:fill="auto"/>
          </w:tcPr>
          <w:p w:rsidR="0084105D" w:rsidRPr="005301CA" w:rsidRDefault="0084105D" w:rsidP="0084105D">
            <w:pPr>
              <w:jc w:val="both"/>
              <w:rPr>
                <w:color w:val="000000"/>
                <w:sz w:val="16"/>
                <w:szCs w:val="16"/>
              </w:rPr>
            </w:pPr>
            <w:proofErr w:type="gramStart"/>
            <w:r w:rsidRPr="005301CA">
              <w:rPr>
                <w:color w:val="000000"/>
                <w:sz w:val="16"/>
                <w:szCs w:val="16"/>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 а также средства от продажи права на заключение договоров аренды указанных земельных участков</w:t>
            </w:r>
            <w:proofErr w:type="gramEnd"/>
          </w:p>
        </w:tc>
        <w:tc>
          <w:tcPr>
            <w:tcW w:w="1240" w:type="dxa"/>
            <w:tcBorders>
              <w:top w:val="nil"/>
              <w:left w:val="nil"/>
              <w:bottom w:val="single" w:sz="4" w:space="0" w:color="auto"/>
              <w:right w:val="single" w:sz="4" w:space="0" w:color="auto"/>
            </w:tcBorders>
            <w:shd w:val="clear" w:color="auto" w:fill="auto"/>
            <w:vAlign w:val="center"/>
          </w:tcPr>
          <w:p w:rsidR="0084105D" w:rsidRPr="005301CA" w:rsidRDefault="0084105D" w:rsidP="0084105D">
            <w:pPr>
              <w:jc w:val="center"/>
              <w:rPr>
                <w:color w:val="000000"/>
                <w:sz w:val="16"/>
                <w:szCs w:val="16"/>
              </w:rPr>
            </w:pPr>
            <w:r w:rsidRPr="005301CA">
              <w:rPr>
                <w:color w:val="000000"/>
                <w:sz w:val="16"/>
                <w:szCs w:val="16"/>
              </w:rPr>
              <w:t>2430,00</w:t>
            </w:r>
          </w:p>
        </w:tc>
      </w:tr>
      <w:tr w:rsidR="0084105D" w:rsidRPr="005301CA" w:rsidTr="0084105D">
        <w:trPr>
          <w:trHeight w:val="1528"/>
        </w:trPr>
        <w:tc>
          <w:tcPr>
            <w:tcW w:w="3100" w:type="dxa"/>
            <w:tcBorders>
              <w:top w:val="nil"/>
              <w:left w:val="single" w:sz="4" w:space="0" w:color="auto"/>
              <w:bottom w:val="single" w:sz="4" w:space="0" w:color="auto"/>
              <w:right w:val="single" w:sz="4" w:space="0" w:color="auto"/>
            </w:tcBorders>
            <w:shd w:val="clear" w:color="auto" w:fill="auto"/>
            <w:vAlign w:val="center"/>
          </w:tcPr>
          <w:p w:rsidR="0084105D" w:rsidRPr="005301CA" w:rsidRDefault="0084105D" w:rsidP="0084105D">
            <w:pPr>
              <w:jc w:val="center"/>
              <w:rPr>
                <w:color w:val="000000"/>
                <w:sz w:val="16"/>
                <w:szCs w:val="16"/>
              </w:rPr>
            </w:pPr>
            <w:r w:rsidRPr="005301CA">
              <w:rPr>
                <w:color w:val="000000"/>
                <w:sz w:val="16"/>
                <w:szCs w:val="16"/>
              </w:rPr>
              <w:t>1  11  05030  00  0000  120</w:t>
            </w:r>
          </w:p>
        </w:tc>
        <w:tc>
          <w:tcPr>
            <w:tcW w:w="5200" w:type="dxa"/>
            <w:tcBorders>
              <w:top w:val="nil"/>
              <w:left w:val="nil"/>
              <w:bottom w:val="single" w:sz="4" w:space="0" w:color="auto"/>
              <w:right w:val="single" w:sz="4" w:space="0" w:color="auto"/>
            </w:tcBorders>
            <w:shd w:val="clear" w:color="auto" w:fill="auto"/>
          </w:tcPr>
          <w:p w:rsidR="0084105D" w:rsidRPr="005301CA" w:rsidRDefault="0084105D" w:rsidP="0084105D">
            <w:pPr>
              <w:jc w:val="both"/>
              <w:rPr>
                <w:color w:val="000000"/>
                <w:sz w:val="16"/>
                <w:szCs w:val="16"/>
              </w:rPr>
            </w:pPr>
            <w:r w:rsidRPr="005301CA">
              <w:rPr>
                <w:color w:val="000000"/>
                <w:sz w:val="16"/>
                <w:szCs w:val="16"/>
              </w:rPr>
              <w:t>Доходы от сдачи в аренду имущества, находящегося в оперативном управлении органов государственной власти, органов местного самоуправления, государственных внебюджетных фондов и созданных ими учреждений (за исключением имущества бюджетных и автономных учреждений)</w:t>
            </w:r>
          </w:p>
        </w:tc>
        <w:tc>
          <w:tcPr>
            <w:tcW w:w="1240" w:type="dxa"/>
            <w:tcBorders>
              <w:top w:val="nil"/>
              <w:left w:val="nil"/>
              <w:bottom w:val="single" w:sz="4" w:space="0" w:color="auto"/>
              <w:right w:val="single" w:sz="4" w:space="0" w:color="auto"/>
            </w:tcBorders>
            <w:shd w:val="clear" w:color="auto" w:fill="auto"/>
            <w:vAlign w:val="center"/>
          </w:tcPr>
          <w:p w:rsidR="0084105D" w:rsidRPr="005301CA" w:rsidRDefault="0084105D" w:rsidP="0084105D">
            <w:pPr>
              <w:jc w:val="center"/>
              <w:rPr>
                <w:color w:val="000000"/>
                <w:sz w:val="16"/>
                <w:szCs w:val="16"/>
              </w:rPr>
            </w:pPr>
            <w:r w:rsidRPr="005301CA">
              <w:rPr>
                <w:color w:val="000000"/>
                <w:sz w:val="16"/>
                <w:szCs w:val="16"/>
              </w:rPr>
              <w:t>74,30</w:t>
            </w:r>
          </w:p>
        </w:tc>
      </w:tr>
      <w:tr w:rsidR="0084105D" w:rsidRPr="005301CA" w:rsidTr="0084105D">
        <w:trPr>
          <w:trHeight w:val="273"/>
        </w:trPr>
        <w:tc>
          <w:tcPr>
            <w:tcW w:w="3100" w:type="dxa"/>
            <w:tcBorders>
              <w:top w:val="nil"/>
              <w:left w:val="single" w:sz="4" w:space="0" w:color="auto"/>
              <w:bottom w:val="single" w:sz="4" w:space="0" w:color="auto"/>
              <w:right w:val="single" w:sz="4" w:space="0" w:color="auto"/>
            </w:tcBorders>
            <w:shd w:val="clear" w:color="auto" w:fill="auto"/>
            <w:vAlign w:val="center"/>
          </w:tcPr>
          <w:p w:rsidR="0084105D" w:rsidRPr="005301CA" w:rsidRDefault="0084105D" w:rsidP="0084105D">
            <w:pPr>
              <w:jc w:val="center"/>
              <w:rPr>
                <w:color w:val="000000"/>
                <w:sz w:val="16"/>
                <w:szCs w:val="16"/>
              </w:rPr>
            </w:pPr>
            <w:r w:rsidRPr="005301CA">
              <w:rPr>
                <w:color w:val="000000"/>
                <w:sz w:val="16"/>
                <w:szCs w:val="16"/>
              </w:rPr>
              <w:t>1  11  05035  05  0000  120</w:t>
            </w:r>
          </w:p>
        </w:tc>
        <w:tc>
          <w:tcPr>
            <w:tcW w:w="5200" w:type="dxa"/>
            <w:tcBorders>
              <w:top w:val="nil"/>
              <w:left w:val="nil"/>
              <w:bottom w:val="single" w:sz="4" w:space="0" w:color="auto"/>
              <w:right w:val="single" w:sz="4" w:space="0" w:color="auto"/>
            </w:tcBorders>
            <w:shd w:val="clear" w:color="auto" w:fill="auto"/>
          </w:tcPr>
          <w:p w:rsidR="0084105D" w:rsidRPr="005301CA" w:rsidRDefault="0084105D" w:rsidP="0084105D">
            <w:pPr>
              <w:jc w:val="both"/>
              <w:rPr>
                <w:color w:val="000000"/>
                <w:sz w:val="16"/>
                <w:szCs w:val="16"/>
              </w:rPr>
            </w:pPr>
            <w:r w:rsidRPr="005301CA">
              <w:rPr>
                <w:color w:val="000000"/>
                <w:sz w:val="16"/>
                <w:szCs w:val="16"/>
              </w:rPr>
              <w:t>Доходы от сдачи в аренду имущества, находящегося в оперативном управлении органов управления муниципальных районов и созданных ими учреждений (за исключением имущества муниципальных бюджетных и автономных учреждений)</w:t>
            </w:r>
          </w:p>
        </w:tc>
        <w:tc>
          <w:tcPr>
            <w:tcW w:w="1240" w:type="dxa"/>
            <w:tcBorders>
              <w:top w:val="nil"/>
              <w:left w:val="nil"/>
              <w:bottom w:val="single" w:sz="4" w:space="0" w:color="auto"/>
              <w:right w:val="single" w:sz="4" w:space="0" w:color="auto"/>
            </w:tcBorders>
            <w:shd w:val="clear" w:color="auto" w:fill="auto"/>
            <w:vAlign w:val="center"/>
          </w:tcPr>
          <w:p w:rsidR="0084105D" w:rsidRPr="005301CA" w:rsidRDefault="0084105D" w:rsidP="0084105D">
            <w:pPr>
              <w:jc w:val="center"/>
              <w:rPr>
                <w:color w:val="000000"/>
                <w:sz w:val="16"/>
                <w:szCs w:val="16"/>
              </w:rPr>
            </w:pPr>
            <w:r w:rsidRPr="005301CA">
              <w:rPr>
                <w:color w:val="000000"/>
                <w:sz w:val="16"/>
                <w:szCs w:val="16"/>
              </w:rPr>
              <w:t>74,30</w:t>
            </w:r>
          </w:p>
        </w:tc>
      </w:tr>
      <w:tr w:rsidR="0084105D" w:rsidRPr="005301CA" w:rsidTr="0084105D">
        <w:trPr>
          <w:trHeight w:val="900"/>
        </w:trPr>
        <w:tc>
          <w:tcPr>
            <w:tcW w:w="3100" w:type="dxa"/>
            <w:tcBorders>
              <w:top w:val="nil"/>
              <w:left w:val="single" w:sz="4" w:space="0" w:color="auto"/>
              <w:bottom w:val="single" w:sz="4" w:space="0" w:color="auto"/>
              <w:right w:val="single" w:sz="4" w:space="0" w:color="auto"/>
            </w:tcBorders>
            <w:shd w:val="clear" w:color="auto" w:fill="auto"/>
            <w:vAlign w:val="center"/>
          </w:tcPr>
          <w:p w:rsidR="0084105D" w:rsidRPr="005301CA" w:rsidRDefault="0084105D" w:rsidP="0084105D">
            <w:pPr>
              <w:jc w:val="center"/>
              <w:rPr>
                <w:color w:val="000000"/>
                <w:sz w:val="16"/>
                <w:szCs w:val="16"/>
              </w:rPr>
            </w:pPr>
            <w:r w:rsidRPr="005301CA">
              <w:rPr>
                <w:color w:val="000000"/>
                <w:sz w:val="16"/>
                <w:szCs w:val="16"/>
              </w:rPr>
              <w:t>1  11  05070  00  0000  120</w:t>
            </w:r>
          </w:p>
        </w:tc>
        <w:tc>
          <w:tcPr>
            <w:tcW w:w="5200" w:type="dxa"/>
            <w:tcBorders>
              <w:top w:val="nil"/>
              <w:left w:val="nil"/>
              <w:bottom w:val="single" w:sz="4" w:space="0" w:color="auto"/>
              <w:right w:val="single" w:sz="4" w:space="0" w:color="auto"/>
            </w:tcBorders>
            <w:shd w:val="clear" w:color="auto" w:fill="auto"/>
          </w:tcPr>
          <w:p w:rsidR="0084105D" w:rsidRPr="005301CA" w:rsidRDefault="0084105D" w:rsidP="0084105D">
            <w:pPr>
              <w:jc w:val="both"/>
              <w:rPr>
                <w:color w:val="000000"/>
                <w:sz w:val="16"/>
                <w:szCs w:val="16"/>
              </w:rPr>
            </w:pPr>
            <w:r w:rsidRPr="005301CA">
              <w:rPr>
                <w:color w:val="000000"/>
                <w:sz w:val="16"/>
                <w:szCs w:val="16"/>
              </w:rPr>
              <w:t>Доходы от сдачи в аренду имущества, составляющего государственную (муниципальную) казну (за исключением земельных участков)</w:t>
            </w:r>
          </w:p>
        </w:tc>
        <w:tc>
          <w:tcPr>
            <w:tcW w:w="1240" w:type="dxa"/>
            <w:tcBorders>
              <w:top w:val="nil"/>
              <w:left w:val="nil"/>
              <w:bottom w:val="single" w:sz="4" w:space="0" w:color="auto"/>
              <w:right w:val="single" w:sz="4" w:space="0" w:color="auto"/>
            </w:tcBorders>
            <w:shd w:val="clear" w:color="auto" w:fill="auto"/>
            <w:vAlign w:val="center"/>
          </w:tcPr>
          <w:p w:rsidR="0084105D" w:rsidRPr="005301CA" w:rsidRDefault="0084105D" w:rsidP="0084105D">
            <w:pPr>
              <w:jc w:val="center"/>
              <w:rPr>
                <w:color w:val="000000"/>
                <w:sz w:val="16"/>
                <w:szCs w:val="16"/>
              </w:rPr>
            </w:pPr>
            <w:r w:rsidRPr="005301CA">
              <w:rPr>
                <w:color w:val="000000"/>
                <w:sz w:val="16"/>
                <w:szCs w:val="16"/>
              </w:rPr>
              <w:t>176,40</w:t>
            </w:r>
          </w:p>
        </w:tc>
      </w:tr>
      <w:tr w:rsidR="0084105D" w:rsidRPr="005301CA" w:rsidTr="0084105D">
        <w:trPr>
          <w:trHeight w:val="689"/>
        </w:trPr>
        <w:tc>
          <w:tcPr>
            <w:tcW w:w="3100" w:type="dxa"/>
            <w:tcBorders>
              <w:top w:val="nil"/>
              <w:left w:val="single" w:sz="4" w:space="0" w:color="auto"/>
              <w:bottom w:val="single" w:sz="4" w:space="0" w:color="auto"/>
              <w:right w:val="single" w:sz="4" w:space="0" w:color="auto"/>
            </w:tcBorders>
            <w:shd w:val="clear" w:color="auto" w:fill="auto"/>
            <w:vAlign w:val="center"/>
          </w:tcPr>
          <w:p w:rsidR="0084105D" w:rsidRPr="005301CA" w:rsidRDefault="0084105D" w:rsidP="0084105D">
            <w:pPr>
              <w:jc w:val="center"/>
              <w:rPr>
                <w:color w:val="000000"/>
                <w:sz w:val="16"/>
                <w:szCs w:val="16"/>
              </w:rPr>
            </w:pPr>
            <w:r w:rsidRPr="005301CA">
              <w:rPr>
                <w:color w:val="000000"/>
                <w:sz w:val="16"/>
                <w:szCs w:val="16"/>
              </w:rPr>
              <w:t>1  11  05075  05  0000  120</w:t>
            </w:r>
          </w:p>
        </w:tc>
        <w:tc>
          <w:tcPr>
            <w:tcW w:w="5200" w:type="dxa"/>
            <w:tcBorders>
              <w:top w:val="nil"/>
              <w:left w:val="nil"/>
              <w:bottom w:val="single" w:sz="4" w:space="0" w:color="auto"/>
              <w:right w:val="single" w:sz="4" w:space="0" w:color="auto"/>
            </w:tcBorders>
            <w:shd w:val="clear" w:color="auto" w:fill="auto"/>
          </w:tcPr>
          <w:p w:rsidR="0084105D" w:rsidRPr="005301CA" w:rsidRDefault="0084105D" w:rsidP="0084105D">
            <w:pPr>
              <w:jc w:val="both"/>
              <w:rPr>
                <w:color w:val="000000"/>
                <w:sz w:val="16"/>
                <w:szCs w:val="16"/>
              </w:rPr>
            </w:pPr>
            <w:r w:rsidRPr="005301CA">
              <w:rPr>
                <w:color w:val="000000"/>
                <w:sz w:val="16"/>
                <w:szCs w:val="16"/>
              </w:rPr>
              <w:t xml:space="preserve">Доходы от сдачи в аренду имущества, составляющего казну муниципальных районов (за исключением земельных участков)  </w:t>
            </w:r>
          </w:p>
        </w:tc>
        <w:tc>
          <w:tcPr>
            <w:tcW w:w="1240" w:type="dxa"/>
            <w:tcBorders>
              <w:top w:val="nil"/>
              <w:left w:val="nil"/>
              <w:bottom w:val="single" w:sz="4" w:space="0" w:color="auto"/>
              <w:right w:val="single" w:sz="4" w:space="0" w:color="auto"/>
            </w:tcBorders>
            <w:shd w:val="clear" w:color="auto" w:fill="auto"/>
            <w:vAlign w:val="center"/>
          </w:tcPr>
          <w:p w:rsidR="0084105D" w:rsidRPr="005301CA" w:rsidRDefault="0084105D" w:rsidP="0084105D">
            <w:pPr>
              <w:jc w:val="center"/>
              <w:rPr>
                <w:color w:val="000000"/>
                <w:sz w:val="16"/>
                <w:szCs w:val="16"/>
              </w:rPr>
            </w:pPr>
            <w:r w:rsidRPr="005301CA">
              <w:rPr>
                <w:color w:val="000000"/>
                <w:sz w:val="16"/>
                <w:szCs w:val="16"/>
              </w:rPr>
              <w:t>176,40</w:t>
            </w:r>
          </w:p>
        </w:tc>
      </w:tr>
      <w:tr w:rsidR="0084105D" w:rsidRPr="005301CA" w:rsidTr="0084105D">
        <w:trPr>
          <w:trHeight w:val="1325"/>
        </w:trPr>
        <w:tc>
          <w:tcPr>
            <w:tcW w:w="3100" w:type="dxa"/>
            <w:tcBorders>
              <w:top w:val="nil"/>
              <w:left w:val="single" w:sz="4" w:space="0" w:color="auto"/>
              <w:bottom w:val="single" w:sz="4" w:space="0" w:color="auto"/>
              <w:right w:val="single" w:sz="4" w:space="0" w:color="auto"/>
            </w:tcBorders>
            <w:shd w:val="clear" w:color="auto" w:fill="auto"/>
            <w:vAlign w:val="center"/>
          </w:tcPr>
          <w:p w:rsidR="0084105D" w:rsidRPr="005301CA" w:rsidRDefault="0084105D" w:rsidP="0084105D">
            <w:pPr>
              <w:jc w:val="center"/>
              <w:rPr>
                <w:color w:val="000000"/>
                <w:sz w:val="16"/>
                <w:szCs w:val="16"/>
              </w:rPr>
            </w:pPr>
            <w:r w:rsidRPr="005301CA">
              <w:rPr>
                <w:color w:val="000000"/>
                <w:sz w:val="16"/>
                <w:szCs w:val="16"/>
              </w:rPr>
              <w:t>1  11  09000  00  0000  120</w:t>
            </w:r>
          </w:p>
        </w:tc>
        <w:tc>
          <w:tcPr>
            <w:tcW w:w="5200" w:type="dxa"/>
            <w:tcBorders>
              <w:top w:val="nil"/>
              <w:left w:val="nil"/>
              <w:bottom w:val="single" w:sz="4" w:space="0" w:color="auto"/>
              <w:right w:val="single" w:sz="4" w:space="0" w:color="auto"/>
            </w:tcBorders>
            <w:shd w:val="clear" w:color="auto" w:fill="auto"/>
          </w:tcPr>
          <w:p w:rsidR="0084105D" w:rsidRPr="005301CA" w:rsidRDefault="0084105D" w:rsidP="0084105D">
            <w:pPr>
              <w:jc w:val="both"/>
              <w:rPr>
                <w:color w:val="000000"/>
                <w:sz w:val="16"/>
                <w:szCs w:val="16"/>
              </w:rPr>
            </w:pPr>
            <w:r w:rsidRPr="005301CA">
              <w:rPr>
                <w:color w:val="000000"/>
                <w:sz w:val="16"/>
                <w:szCs w:val="16"/>
              </w:rPr>
              <w:t>Прочие доходы от использования имущества и прав, находящихся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240" w:type="dxa"/>
            <w:tcBorders>
              <w:top w:val="nil"/>
              <w:left w:val="nil"/>
              <w:bottom w:val="single" w:sz="4" w:space="0" w:color="auto"/>
              <w:right w:val="single" w:sz="4" w:space="0" w:color="auto"/>
            </w:tcBorders>
            <w:shd w:val="clear" w:color="auto" w:fill="auto"/>
            <w:vAlign w:val="center"/>
          </w:tcPr>
          <w:p w:rsidR="0084105D" w:rsidRPr="005301CA" w:rsidRDefault="0084105D" w:rsidP="0084105D">
            <w:pPr>
              <w:jc w:val="center"/>
              <w:rPr>
                <w:color w:val="000000"/>
                <w:sz w:val="16"/>
                <w:szCs w:val="16"/>
              </w:rPr>
            </w:pPr>
            <w:r w:rsidRPr="005301CA">
              <w:rPr>
                <w:color w:val="000000"/>
                <w:sz w:val="16"/>
                <w:szCs w:val="16"/>
              </w:rPr>
              <w:t>188,20</w:t>
            </w:r>
          </w:p>
        </w:tc>
      </w:tr>
      <w:tr w:rsidR="0084105D" w:rsidRPr="005301CA" w:rsidTr="0084105D">
        <w:trPr>
          <w:trHeight w:val="1366"/>
        </w:trPr>
        <w:tc>
          <w:tcPr>
            <w:tcW w:w="3100" w:type="dxa"/>
            <w:tcBorders>
              <w:top w:val="nil"/>
              <w:left w:val="single" w:sz="4" w:space="0" w:color="auto"/>
              <w:bottom w:val="single" w:sz="4" w:space="0" w:color="auto"/>
              <w:right w:val="single" w:sz="4" w:space="0" w:color="auto"/>
            </w:tcBorders>
            <w:shd w:val="clear" w:color="auto" w:fill="auto"/>
            <w:vAlign w:val="center"/>
          </w:tcPr>
          <w:p w:rsidR="0084105D" w:rsidRPr="005301CA" w:rsidRDefault="0084105D" w:rsidP="0084105D">
            <w:pPr>
              <w:jc w:val="center"/>
              <w:rPr>
                <w:color w:val="000000"/>
                <w:sz w:val="16"/>
                <w:szCs w:val="16"/>
              </w:rPr>
            </w:pPr>
            <w:r w:rsidRPr="005301CA">
              <w:rPr>
                <w:color w:val="000000"/>
                <w:sz w:val="16"/>
                <w:szCs w:val="16"/>
              </w:rPr>
              <w:t>1  11  09040  00  0000  120</w:t>
            </w:r>
          </w:p>
        </w:tc>
        <w:tc>
          <w:tcPr>
            <w:tcW w:w="5200" w:type="dxa"/>
            <w:tcBorders>
              <w:top w:val="nil"/>
              <w:left w:val="nil"/>
              <w:bottom w:val="single" w:sz="4" w:space="0" w:color="auto"/>
              <w:right w:val="single" w:sz="4" w:space="0" w:color="auto"/>
            </w:tcBorders>
            <w:shd w:val="clear" w:color="auto" w:fill="auto"/>
          </w:tcPr>
          <w:p w:rsidR="0084105D" w:rsidRPr="005301CA" w:rsidRDefault="0084105D" w:rsidP="0084105D">
            <w:pPr>
              <w:jc w:val="both"/>
              <w:rPr>
                <w:color w:val="000000"/>
                <w:sz w:val="16"/>
                <w:szCs w:val="16"/>
              </w:rPr>
            </w:pPr>
            <w:r w:rsidRPr="005301CA">
              <w:rPr>
                <w:color w:val="000000"/>
                <w:sz w:val="16"/>
                <w:szCs w:val="16"/>
              </w:rPr>
              <w:t>Прочие поступления от использования имущества, находящегося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240" w:type="dxa"/>
            <w:tcBorders>
              <w:top w:val="nil"/>
              <w:left w:val="nil"/>
              <w:bottom w:val="single" w:sz="4" w:space="0" w:color="auto"/>
              <w:right w:val="single" w:sz="4" w:space="0" w:color="auto"/>
            </w:tcBorders>
            <w:shd w:val="clear" w:color="auto" w:fill="auto"/>
            <w:vAlign w:val="center"/>
          </w:tcPr>
          <w:p w:rsidR="0084105D" w:rsidRPr="005301CA" w:rsidRDefault="0084105D" w:rsidP="0084105D">
            <w:pPr>
              <w:jc w:val="center"/>
              <w:rPr>
                <w:color w:val="000000"/>
                <w:sz w:val="16"/>
                <w:szCs w:val="16"/>
              </w:rPr>
            </w:pPr>
            <w:r w:rsidRPr="005301CA">
              <w:rPr>
                <w:color w:val="000000"/>
                <w:sz w:val="16"/>
                <w:szCs w:val="16"/>
              </w:rPr>
              <w:t>188,20</w:t>
            </w:r>
          </w:p>
        </w:tc>
      </w:tr>
      <w:tr w:rsidR="0084105D" w:rsidRPr="005301CA" w:rsidTr="0084105D">
        <w:trPr>
          <w:trHeight w:val="1534"/>
        </w:trPr>
        <w:tc>
          <w:tcPr>
            <w:tcW w:w="3100" w:type="dxa"/>
            <w:tcBorders>
              <w:top w:val="nil"/>
              <w:left w:val="single" w:sz="4" w:space="0" w:color="auto"/>
              <w:bottom w:val="single" w:sz="4" w:space="0" w:color="auto"/>
              <w:right w:val="single" w:sz="4" w:space="0" w:color="auto"/>
            </w:tcBorders>
            <w:shd w:val="clear" w:color="auto" w:fill="auto"/>
            <w:vAlign w:val="center"/>
          </w:tcPr>
          <w:p w:rsidR="0084105D" w:rsidRPr="005301CA" w:rsidRDefault="0084105D" w:rsidP="0084105D">
            <w:pPr>
              <w:jc w:val="center"/>
              <w:rPr>
                <w:color w:val="000000"/>
                <w:sz w:val="16"/>
                <w:szCs w:val="16"/>
              </w:rPr>
            </w:pPr>
            <w:r w:rsidRPr="005301CA">
              <w:rPr>
                <w:color w:val="000000"/>
                <w:sz w:val="16"/>
                <w:szCs w:val="16"/>
              </w:rPr>
              <w:t>1  11  09045  05  0000  120</w:t>
            </w:r>
          </w:p>
        </w:tc>
        <w:tc>
          <w:tcPr>
            <w:tcW w:w="5200" w:type="dxa"/>
            <w:tcBorders>
              <w:top w:val="nil"/>
              <w:left w:val="nil"/>
              <w:bottom w:val="single" w:sz="4" w:space="0" w:color="auto"/>
              <w:right w:val="single" w:sz="4" w:space="0" w:color="auto"/>
            </w:tcBorders>
            <w:shd w:val="clear" w:color="auto" w:fill="auto"/>
          </w:tcPr>
          <w:p w:rsidR="0084105D" w:rsidRPr="005301CA" w:rsidRDefault="0084105D" w:rsidP="0084105D">
            <w:pPr>
              <w:jc w:val="both"/>
              <w:rPr>
                <w:color w:val="000000"/>
                <w:sz w:val="16"/>
                <w:szCs w:val="16"/>
              </w:rPr>
            </w:pPr>
            <w:r w:rsidRPr="005301CA">
              <w:rPr>
                <w:color w:val="000000"/>
                <w:sz w:val="16"/>
                <w:szCs w:val="16"/>
              </w:rPr>
              <w:t>Прочие поступления от использования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w:t>
            </w:r>
          </w:p>
        </w:tc>
        <w:tc>
          <w:tcPr>
            <w:tcW w:w="1240" w:type="dxa"/>
            <w:tcBorders>
              <w:top w:val="nil"/>
              <w:left w:val="nil"/>
              <w:bottom w:val="single" w:sz="4" w:space="0" w:color="auto"/>
              <w:right w:val="single" w:sz="4" w:space="0" w:color="auto"/>
            </w:tcBorders>
            <w:shd w:val="clear" w:color="auto" w:fill="auto"/>
            <w:vAlign w:val="center"/>
          </w:tcPr>
          <w:p w:rsidR="0084105D" w:rsidRPr="005301CA" w:rsidRDefault="0084105D" w:rsidP="0084105D">
            <w:pPr>
              <w:jc w:val="center"/>
              <w:rPr>
                <w:color w:val="000000"/>
                <w:sz w:val="16"/>
                <w:szCs w:val="16"/>
              </w:rPr>
            </w:pPr>
            <w:r w:rsidRPr="005301CA">
              <w:rPr>
                <w:color w:val="000000"/>
                <w:sz w:val="16"/>
                <w:szCs w:val="16"/>
              </w:rPr>
              <w:t>188,20</w:t>
            </w:r>
          </w:p>
        </w:tc>
      </w:tr>
      <w:tr w:rsidR="0084105D" w:rsidRPr="005301CA" w:rsidTr="0084105D">
        <w:trPr>
          <w:trHeight w:val="439"/>
        </w:trPr>
        <w:tc>
          <w:tcPr>
            <w:tcW w:w="3100" w:type="dxa"/>
            <w:tcBorders>
              <w:top w:val="nil"/>
              <w:left w:val="single" w:sz="4" w:space="0" w:color="auto"/>
              <w:bottom w:val="single" w:sz="4" w:space="0" w:color="auto"/>
              <w:right w:val="single" w:sz="4" w:space="0" w:color="auto"/>
            </w:tcBorders>
            <w:shd w:val="clear" w:color="auto" w:fill="auto"/>
            <w:vAlign w:val="center"/>
          </w:tcPr>
          <w:p w:rsidR="0084105D" w:rsidRPr="005301CA" w:rsidRDefault="0084105D" w:rsidP="0084105D">
            <w:pPr>
              <w:jc w:val="center"/>
              <w:rPr>
                <w:color w:val="000000"/>
                <w:sz w:val="16"/>
                <w:szCs w:val="16"/>
              </w:rPr>
            </w:pPr>
            <w:r w:rsidRPr="005301CA">
              <w:rPr>
                <w:color w:val="000000"/>
                <w:sz w:val="16"/>
                <w:szCs w:val="16"/>
              </w:rPr>
              <w:t>1  12  00000  00  0000  000</w:t>
            </w:r>
          </w:p>
        </w:tc>
        <w:tc>
          <w:tcPr>
            <w:tcW w:w="5200" w:type="dxa"/>
            <w:tcBorders>
              <w:top w:val="nil"/>
              <w:left w:val="nil"/>
              <w:bottom w:val="single" w:sz="4" w:space="0" w:color="auto"/>
              <w:right w:val="single" w:sz="4" w:space="0" w:color="auto"/>
            </w:tcBorders>
            <w:shd w:val="clear" w:color="auto" w:fill="auto"/>
          </w:tcPr>
          <w:p w:rsidR="0084105D" w:rsidRPr="005301CA" w:rsidRDefault="0084105D" w:rsidP="0084105D">
            <w:pPr>
              <w:jc w:val="center"/>
              <w:rPr>
                <w:color w:val="000000"/>
                <w:sz w:val="16"/>
                <w:szCs w:val="16"/>
              </w:rPr>
            </w:pPr>
            <w:r w:rsidRPr="005301CA">
              <w:rPr>
                <w:color w:val="000000"/>
                <w:sz w:val="16"/>
                <w:szCs w:val="16"/>
              </w:rPr>
              <w:t>ПЛАТЕЖИ ПРИ ПОЛЬЗОВАНИИ ПРИРОДНЫМИ РЕСУРСАМИ</w:t>
            </w:r>
          </w:p>
        </w:tc>
        <w:tc>
          <w:tcPr>
            <w:tcW w:w="1240" w:type="dxa"/>
            <w:tcBorders>
              <w:top w:val="nil"/>
              <w:left w:val="nil"/>
              <w:bottom w:val="single" w:sz="4" w:space="0" w:color="auto"/>
              <w:right w:val="single" w:sz="4" w:space="0" w:color="auto"/>
            </w:tcBorders>
            <w:shd w:val="clear" w:color="auto" w:fill="auto"/>
            <w:vAlign w:val="center"/>
          </w:tcPr>
          <w:p w:rsidR="0084105D" w:rsidRPr="005301CA" w:rsidRDefault="0084105D" w:rsidP="0084105D">
            <w:pPr>
              <w:jc w:val="center"/>
              <w:rPr>
                <w:color w:val="000000"/>
                <w:sz w:val="16"/>
                <w:szCs w:val="16"/>
              </w:rPr>
            </w:pPr>
            <w:r w:rsidRPr="005301CA">
              <w:rPr>
                <w:color w:val="000000"/>
                <w:sz w:val="16"/>
                <w:szCs w:val="16"/>
              </w:rPr>
              <w:t>31,10</w:t>
            </w:r>
          </w:p>
        </w:tc>
      </w:tr>
      <w:tr w:rsidR="0084105D" w:rsidRPr="005301CA" w:rsidTr="0084105D">
        <w:trPr>
          <w:trHeight w:val="391"/>
        </w:trPr>
        <w:tc>
          <w:tcPr>
            <w:tcW w:w="3100" w:type="dxa"/>
            <w:tcBorders>
              <w:top w:val="nil"/>
              <w:left w:val="single" w:sz="4" w:space="0" w:color="auto"/>
              <w:bottom w:val="single" w:sz="4" w:space="0" w:color="auto"/>
              <w:right w:val="single" w:sz="4" w:space="0" w:color="auto"/>
            </w:tcBorders>
            <w:shd w:val="clear" w:color="auto" w:fill="auto"/>
            <w:vAlign w:val="center"/>
          </w:tcPr>
          <w:p w:rsidR="0084105D" w:rsidRPr="005301CA" w:rsidRDefault="0084105D" w:rsidP="0084105D">
            <w:pPr>
              <w:jc w:val="center"/>
              <w:rPr>
                <w:color w:val="000000"/>
                <w:sz w:val="16"/>
                <w:szCs w:val="16"/>
              </w:rPr>
            </w:pPr>
            <w:r w:rsidRPr="005301CA">
              <w:rPr>
                <w:color w:val="000000"/>
                <w:sz w:val="16"/>
                <w:szCs w:val="16"/>
              </w:rPr>
              <w:t>1  12  01000  01  0000  000</w:t>
            </w:r>
          </w:p>
        </w:tc>
        <w:tc>
          <w:tcPr>
            <w:tcW w:w="5200" w:type="dxa"/>
            <w:tcBorders>
              <w:top w:val="nil"/>
              <w:left w:val="nil"/>
              <w:bottom w:val="single" w:sz="4" w:space="0" w:color="auto"/>
              <w:right w:val="single" w:sz="4" w:space="0" w:color="auto"/>
            </w:tcBorders>
            <w:shd w:val="clear" w:color="auto" w:fill="auto"/>
          </w:tcPr>
          <w:p w:rsidR="0084105D" w:rsidRPr="005301CA" w:rsidRDefault="0084105D" w:rsidP="0084105D">
            <w:pPr>
              <w:jc w:val="both"/>
              <w:rPr>
                <w:color w:val="000000"/>
                <w:sz w:val="16"/>
                <w:szCs w:val="16"/>
              </w:rPr>
            </w:pPr>
            <w:r w:rsidRPr="005301CA">
              <w:rPr>
                <w:color w:val="000000"/>
                <w:sz w:val="16"/>
                <w:szCs w:val="16"/>
              </w:rPr>
              <w:t>Плата за негативное воздействие на окружающую среду</w:t>
            </w:r>
          </w:p>
        </w:tc>
        <w:tc>
          <w:tcPr>
            <w:tcW w:w="1240" w:type="dxa"/>
            <w:tcBorders>
              <w:top w:val="nil"/>
              <w:left w:val="nil"/>
              <w:bottom w:val="single" w:sz="4" w:space="0" w:color="auto"/>
              <w:right w:val="single" w:sz="4" w:space="0" w:color="auto"/>
            </w:tcBorders>
            <w:shd w:val="clear" w:color="auto" w:fill="auto"/>
            <w:vAlign w:val="center"/>
          </w:tcPr>
          <w:p w:rsidR="0084105D" w:rsidRPr="005301CA" w:rsidRDefault="0084105D" w:rsidP="0084105D">
            <w:pPr>
              <w:jc w:val="center"/>
              <w:rPr>
                <w:color w:val="000000"/>
                <w:sz w:val="16"/>
                <w:szCs w:val="16"/>
              </w:rPr>
            </w:pPr>
            <w:r w:rsidRPr="005301CA">
              <w:rPr>
                <w:color w:val="000000"/>
                <w:sz w:val="16"/>
                <w:szCs w:val="16"/>
              </w:rPr>
              <w:t>31,10</w:t>
            </w:r>
          </w:p>
        </w:tc>
      </w:tr>
      <w:tr w:rsidR="0084105D" w:rsidRPr="005301CA" w:rsidTr="0084105D">
        <w:trPr>
          <w:trHeight w:val="485"/>
        </w:trPr>
        <w:tc>
          <w:tcPr>
            <w:tcW w:w="3100" w:type="dxa"/>
            <w:tcBorders>
              <w:top w:val="nil"/>
              <w:left w:val="single" w:sz="4" w:space="0" w:color="auto"/>
              <w:bottom w:val="single" w:sz="4" w:space="0" w:color="auto"/>
              <w:right w:val="single" w:sz="4" w:space="0" w:color="auto"/>
            </w:tcBorders>
            <w:shd w:val="clear" w:color="auto" w:fill="auto"/>
            <w:vAlign w:val="center"/>
          </w:tcPr>
          <w:p w:rsidR="0084105D" w:rsidRPr="005301CA" w:rsidRDefault="0084105D" w:rsidP="0084105D">
            <w:pPr>
              <w:jc w:val="center"/>
              <w:rPr>
                <w:color w:val="000000"/>
                <w:sz w:val="16"/>
                <w:szCs w:val="16"/>
              </w:rPr>
            </w:pPr>
            <w:r w:rsidRPr="005301CA">
              <w:rPr>
                <w:color w:val="000000"/>
                <w:sz w:val="16"/>
                <w:szCs w:val="16"/>
              </w:rPr>
              <w:t>1  12  01010  01  0000  120</w:t>
            </w:r>
          </w:p>
        </w:tc>
        <w:tc>
          <w:tcPr>
            <w:tcW w:w="5200" w:type="dxa"/>
            <w:tcBorders>
              <w:top w:val="nil"/>
              <w:left w:val="nil"/>
              <w:bottom w:val="single" w:sz="4" w:space="0" w:color="auto"/>
              <w:right w:val="single" w:sz="4" w:space="0" w:color="auto"/>
            </w:tcBorders>
            <w:shd w:val="clear" w:color="auto" w:fill="auto"/>
          </w:tcPr>
          <w:p w:rsidR="0084105D" w:rsidRPr="005301CA" w:rsidRDefault="0084105D" w:rsidP="0084105D">
            <w:pPr>
              <w:jc w:val="both"/>
              <w:rPr>
                <w:color w:val="000000"/>
                <w:sz w:val="16"/>
                <w:szCs w:val="16"/>
              </w:rPr>
            </w:pPr>
            <w:r w:rsidRPr="005301CA">
              <w:rPr>
                <w:color w:val="000000"/>
                <w:sz w:val="16"/>
                <w:szCs w:val="16"/>
              </w:rPr>
              <w:t>Плата за выбросы загрязняющих веществ в атмосферный воздух стационарными объектами</w:t>
            </w:r>
          </w:p>
        </w:tc>
        <w:tc>
          <w:tcPr>
            <w:tcW w:w="1240" w:type="dxa"/>
            <w:tcBorders>
              <w:top w:val="nil"/>
              <w:left w:val="nil"/>
              <w:bottom w:val="single" w:sz="4" w:space="0" w:color="auto"/>
              <w:right w:val="single" w:sz="4" w:space="0" w:color="auto"/>
            </w:tcBorders>
            <w:shd w:val="clear" w:color="auto" w:fill="auto"/>
            <w:vAlign w:val="center"/>
          </w:tcPr>
          <w:p w:rsidR="0084105D" w:rsidRPr="005301CA" w:rsidRDefault="0084105D" w:rsidP="0084105D">
            <w:pPr>
              <w:jc w:val="center"/>
              <w:rPr>
                <w:color w:val="000000"/>
                <w:sz w:val="16"/>
                <w:szCs w:val="16"/>
              </w:rPr>
            </w:pPr>
            <w:r w:rsidRPr="005301CA">
              <w:rPr>
                <w:color w:val="000000"/>
                <w:sz w:val="16"/>
                <w:szCs w:val="16"/>
              </w:rPr>
              <w:t>11,00</w:t>
            </w:r>
          </w:p>
        </w:tc>
      </w:tr>
      <w:tr w:rsidR="0084105D" w:rsidRPr="005301CA" w:rsidTr="0084105D">
        <w:trPr>
          <w:trHeight w:val="451"/>
        </w:trPr>
        <w:tc>
          <w:tcPr>
            <w:tcW w:w="3100" w:type="dxa"/>
            <w:tcBorders>
              <w:top w:val="nil"/>
              <w:left w:val="single" w:sz="4" w:space="0" w:color="auto"/>
              <w:bottom w:val="single" w:sz="4" w:space="0" w:color="auto"/>
              <w:right w:val="single" w:sz="4" w:space="0" w:color="auto"/>
            </w:tcBorders>
            <w:shd w:val="clear" w:color="auto" w:fill="auto"/>
            <w:vAlign w:val="center"/>
          </w:tcPr>
          <w:p w:rsidR="0084105D" w:rsidRPr="005301CA" w:rsidRDefault="0084105D" w:rsidP="0084105D">
            <w:pPr>
              <w:jc w:val="center"/>
              <w:rPr>
                <w:color w:val="000000"/>
                <w:sz w:val="16"/>
                <w:szCs w:val="16"/>
              </w:rPr>
            </w:pPr>
            <w:r w:rsidRPr="005301CA">
              <w:rPr>
                <w:color w:val="000000"/>
                <w:sz w:val="16"/>
                <w:szCs w:val="16"/>
              </w:rPr>
              <w:lastRenderedPageBreak/>
              <w:t>1  12  01020  01  0000  120</w:t>
            </w:r>
          </w:p>
        </w:tc>
        <w:tc>
          <w:tcPr>
            <w:tcW w:w="5200" w:type="dxa"/>
            <w:tcBorders>
              <w:top w:val="nil"/>
              <w:left w:val="nil"/>
              <w:bottom w:val="single" w:sz="4" w:space="0" w:color="auto"/>
              <w:right w:val="single" w:sz="4" w:space="0" w:color="auto"/>
            </w:tcBorders>
            <w:shd w:val="clear" w:color="auto" w:fill="auto"/>
          </w:tcPr>
          <w:p w:rsidR="0084105D" w:rsidRPr="005301CA" w:rsidRDefault="0084105D" w:rsidP="0084105D">
            <w:pPr>
              <w:jc w:val="both"/>
              <w:rPr>
                <w:color w:val="000000"/>
                <w:sz w:val="16"/>
                <w:szCs w:val="16"/>
              </w:rPr>
            </w:pPr>
            <w:r w:rsidRPr="005301CA">
              <w:rPr>
                <w:color w:val="000000"/>
                <w:sz w:val="16"/>
                <w:szCs w:val="16"/>
              </w:rPr>
              <w:t xml:space="preserve">Плата за выбросы загрязняющих веществ в атмосферный воздух передвижными объектами </w:t>
            </w:r>
          </w:p>
        </w:tc>
        <w:tc>
          <w:tcPr>
            <w:tcW w:w="1240" w:type="dxa"/>
            <w:tcBorders>
              <w:top w:val="nil"/>
              <w:left w:val="nil"/>
              <w:bottom w:val="single" w:sz="4" w:space="0" w:color="auto"/>
              <w:right w:val="single" w:sz="4" w:space="0" w:color="auto"/>
            </w:tcBorders>
            <w:shd w:val="clear" w:color="auto" w:fill="auto"/>
            <w:vAlign w:val="center"/>
          </w:tcPr>
          <w:p w:rsidR="0084105D" w:rsidRPr="005301CA" w:rsidRDefault="0084105D" w:rsidP="0084105D">
            <w:pPr>
              <w:jc w:val="center"/>
              <w:rPr>
                <w:color w:val="000000"/>
                <w:sz w:val="16"/>
                <w:szCs w:val="16"/>
              </w:rPr>
            </w:pPr>
            <w:r w:rsidRPr="005301CA">
              <w:rPr>
                <w:color w:val="000000"/>
                <w:sz w:val="16"/>
                <w:szCs w:val="16"/>
              </w:rPr>
              <w:t>0,10</w:t>
            </w:r>
          </w:p>
        </w:tc>
      </w:tr>
      <w:tr w:rsidR="0084105D" w:rsidRPr="005301CA" w:rsidTr="0084105D">
        <w:trPr>
          <w:trHeight w:val="403"/>
        </w:trPr>
        <w:tc>
          <w:tcPr>
            <w:tcW w:w="3100" w:type="dxa"/>
            <w:tcBorders>
              <w:top w:val="nil"/>
              <w:left w:val="single" w:sz="4" w:space="0" w:color="auto"/>
              <w:bottom w:val="single" w:sz="4" w:space="0" w:color="auto"/>
              <w:right w:val="single" w:sz="4" w:space="0" w:color="auto"/>
            </w:tcBorders>
            <w:shd w:val="clear" w:color="auto" w:fill="auto"/>
            <w:vAlign w:val="center"/>
          </w:tcPr>
          <w:p w:rsidR="0084105D" w:rsidRPr="005301CA" w:rsidRDefault="0084105D" w:rsidP="0084105D">
            <w:pPr>
              <w:jc w:val="center"/>
              <w:rPr>
                <w:color w:val="000000"/>
                <w:sz w:val="16"/>
                <w:szCs w:val="16"/>
              </w:rPr>
            </w:pPr>
            <w:r w:rsidRPr="005301CA">
              <w:rPr>
                <w:color w:val="000000"/>
                <w:sz w:val="16"/>
                <w:szCs w:val="16"/>
              </w:rPr>
              <w:t>1  12  01030  01  0000  120</w:t>
            </w:r>
          </w:p>
        </w:tc>
        <w:tc>
          <w:tcPr>
            <w:tcW w:w="5200" w:type="dxa"/>
            <w:tcBorders>
              <w:top w:val="nil"/>
              <w:left w:val="nil"/>
              <w:bottom w:val="single" w:sz="4" w:space="0" w:color="auto"/>
              <w:right w:val="single" w:sz="4" w:space="0" w:color="auto"/>
            </w:tcBorders>
            <w:shd w:val="clear" w:color="auto" w:fill="auto"/>
          </w:tcPr>
          <w:p w:rsidR="0084105D" w:rsidRPr="005301CA" w:rsidRDefault="0084105D" w:rsidP="0084105D">
            <w:pPr>
              <w:jc w:val="both"/>
              <w:rPr>
                <w:color w:val="000000"/>
                <w:sz w:val="16"/>
                <w:szCs w:val="16"/>
              </w:rPr>
            </w:pPr>
            <w:r w:rsidRPr="005301CA">
              <w:rPr>
                <w:color w:val="000000"/>
                <w:sz w:val="16"/>
                <w:szCs w:val="16"/>
              </w:rPr>
              <w:t>Плата за выбросы загрязняющих веществ в водные объекты</w:t>
            </w:r>
          </w:p>
        </w:tc>
        <w:tc>
          <w:tcPr>
            <w:tcW w:w="1240" w:type="dxa"/>
            <w:tcBorders>
              <w:top w:val="nil"/>
              <w:left w:val="nil"/>
              <w:bottom w:val="single" w:sz="4" w:space="0" w:color="auto"/>
              <w:right w:val="single" w:sz="4" w:space="0" w:color="auto"/>
            </w:tcBorders>
            <w:shd w:val="clear" w:color="auto" w:fill="auto"/>
            <w:vAlign w:val="center"/>
          </w:tcPr>
          <w:p w:rsidR="0084105D" w:rsidRPr="005301CA" w:rsidRDefault="0084105D" w:rsidP="0084105D">
            <w:pPr>
              <w:jc w:val="center"/>
              <w:rPr>
                <w:color w:val="000000"/>
                <w:sz w:val="16"/>
                <w:szCs w:val="16"/>
              </w:rPr>
            </w:pPr>
            <w:r w:rsidRPr="005301CA">
              <w:rPr>
                <w:color w:val="000000"/>
                <w:sz w:val="16"/>
                <w:szCs w:val="16"/>
              </w:rPr>
              <w:t>1,00</w:t>
            </w:r>
          </w:p>
        </w:tc>
      </w:tr>
      <w:tr w:rsidR="0084105D" w:rsidRPr="005301CA" w:rsidTr="0084105D">
        <w:trPr>
          <w:trHeight w:val="355"/>
        </w:trPr>
        <w:tc>
          <w:tcPr>
            <w:tcW w:w="3100" w:type="dxa"/>
            <w:tcBorders>
              <w:top w:val="nil"/>
              <w:left w:val="single" w:sz="4" w:space="0" w:color="auto"/>
              <w:bottom w:val="single" w:sz="4" w:space="0" w:color="auto"/>
              <w:right w:val="single" w:sz="4" w:space="0" w:color="auto"/>
            </w:tcBorders>
            <w:shd w:val="clear" w:color="auto" w:fill="auto"/>
            <w:vAlign w:val="center"/>
          </w:tcPr>
          <w:p w:rsidR="0084105D" w:rsidRPr="005301CA" w:rsidRDefault="0084105D" w:rsidP="0084105D">
            <w:pPr>
              <w:jc w:val="center"/>
              <w:rPr>
                <w:color w:val="000000"/>
                <w:sz w:val="16"/>
                <w:szCs w:val="16"/>
              </w:rPr>
            </w:pPr>
            <w:r w:rsidRPr="005301CA">
              <w:rPr>
                <w:color w:val="000000"/>
                <w:sz w:val="16"/>
                <w:szCs w:val="16"/>
              </w:rPr>
              <w:t>1  12  01040  01  0000  120</w:t>
            </w:r>
          </w:p>
        </w:tc>
        <w:tc>
          <w:tcPr>
            <w:tcW w:w="5200" w:type="dxa"/>
            <w:tcBorders>
              <w:top w:val="nil"/>
              <w:left w:val="nil"/>
              <w:bottom w:val="single" w:sz="4" w:space="0" w:color="auto"/>
              <w:right w:val="single" w:sz="4" w:space="0" w:color="auto"/>
            </w:tcBorders>
            <w:shd w:val="clear" w:color="auto" w:fill="auto"/>
          </w:tcPr>
          <w:p w:rsidR="0084105D" w:rsidRPr="005301CA" w:rsidRDefault="0084105D" w:rsidP="0084105D">
            <w:pPr>
              <w:jc w:val="both"/>
              <w:rPr>
                <w:color w:val="000000"/>
                <w:sz w:val="16"/>
                <w:szCs w:val="16"/>
              </w:rPr>
            </w:pPr>
            <w:r w:rsidRPr="005301CA">
              <w:rPr>
                <w:color w:val="000000"/>
                <w:sz w:val="16"/>
                <w:szCs w:val="16"/>
              </w:rPr>
              <w:t>Плата за размещение отходов производства и потребления</w:t>
            </w:r>
          </w:p>
        </w:tc>
        <w:tc>
          <w:tcPr>
            <w:tcW w:w="1240" w:type="dxa"/>
            <w:tcBorders>
              <w:top w:val="nil"/>
              <w:left w:val="nil"/>
              <w:bottom w:val="single" w:sz="4" w:space="0" w:color="auto"/>
              <w:right w:val="single" w:sz="4" w:space="0" w:color="auto"/>
            </w:tcBorders>
            <w:shd w:val="clear" w:color="auto" w:fill="auto"/>
            <w:vAlign w:val="center"/>
          </w:tcPr>
          <w:p w:rsidR="0084105D" w:rsidRPr="005301CA" w:rsidRDefault="0084105D" w:rsidP="0084105D">
            <w:pPr>
              <w:jc w:val="center"/>
              <w:rPr>
                <w:color w:val="000000"/>
                <w:sz w:val="16"/>
                <w:szCs w:val="16"/>
              </w:rPr>
            </w:pPr>
            <w:r w:rsidRPr="005301CA">
              <w:rPr>
                <w:color w:val="000000"/>
                <w:sz w:val="16"/>
                <w:szCs w:val="16"/>
              </w:rPr>
              <w:t>19,00</w:t>
            </w:r>
          </w:p>
        </w:tc>
      </w:tr>
      <w:tr w:rsidR="0084105D" w:rsidRPr="005301CA" w:rsidTr="0084105D">
        <w:trPr>
          <w:trHeight w:val="604"/>
        </w:trPr>
        <w:tc>
          <w:tcPr>
            <w:tcW w:w="3100" w:type="dxa"/>
            <w:tcBorders>
              <w:top w:val="nil"/>
              <w:left w:val="single" w:sz="4" w:space="0" w:color="auto"/>
              <w:bottom w:val="single" w:sz="4" w:space="0" w:color="auto"/>
              <w:right w:val="single" w:sz="4" w:space="0" w:color="auto"/>
            </w:tcBorders>
            <w:shd w:val="clear" w:color="000000" w:fill="FFFFFF"/>
            <w:vAlign w:val="center"/>
          </w:tcPr>
          <w:p w:rsidR="0084105D" w:rsidRPr="005301CA" w:rsidRDefault="0084105D" w:rsidP="0084105D">
            <w:pPr>
              <w:jc w:val="center"/>
              <w:rPr>
                <w:color w:val="000000"/>
                <w:sz w:val="16"/>
                <w:szCs w:val="16"/>
              </w:rPr>
            </w:pPr>
            <w:r w:rsidRPr="005301CA">
              <w:rPr>
                <w:color w:val="000000"/>
                <w:sz w:val="16"/>
                <w:szCs w:val="16"/>
              </w:rPr>
              <w:t>1  13  00000  00  0000  000</w:t>
            </w:r>
          </w:p>
        </w:tc>
        <w:tc>
          <w:tcPr>
            <w:tcW w:w="5200" w:type="dxa"/>
            <w:tcBorders>
              <w:top w:val="nil"/>
              <w:left w:val="nil"/>
              <w:bottom w:val="single" w:sz="4" w:space="0" w:color="auto"/>
              <w:right w:val="single" w:sz="4" w:space="0" w:color="auto"/>
            </w:tcBorders>
            <w:shd w:val="clear" w:color="000000" w:fill="FFFFFF"/>
          </w:tcPr>
          <w:p w:rsidR="0084105D" w:rsidRPr="005301CA" w:rsidRDefault="0084105D" w:rsidP="0084105D">
            <w:pPr>
              <w:jc w:val="center"/>
              <w:rPr>
                <w:color w:val="000000"/>
                <w:sz w:val="16"/>
                <w:szCs w:val="16"/>
              </w:rPr>
            </w:pPr>
            <w:r w:rsidRPr="005301CA">
              <w:rPr>
                <w:color w:val="000000"/>
                <w:sz w:val="16"/>
                <w:szCs w:val="16"/>
              </w:rPr>
              <w:t>ДОХОДЫ ОТ ОКАЗАНИЯ ПЛАТНЫХ УСЛУГ (РАБОТ) И КОМПЕНСАЦИИ ЗАТРАТ ГОСУДАРСТВА</w:t>
            </w:r>
          </w:p>
        </w:tc>
        <w:tc>
          <w:tcPr>
            <w:tcW w:w="1240" w:type="dxa"/>
            <w:tcBorders>
              <w:top w:val="nil"/>
              <w:left w:val="nil"/>
              <w:bottom w:val="single" w:sz="4" w:space="0" w:color="auto"/>
              <w:right w:val="single" w:sz="4" w:space="0" w:color="auto"/>
            </w:tcBorders>
            <w:shd w:val="clear" w:color="000000" w:fill="FFFFFF"/>
            <w:vAlign w:val="center"/>
          </w:tcPr>
          <w:p w:rsidR="0084105D" w:rsidRPr="005301CA" w:rsidRDefault="0084105D" w:rsidP="0084105D">
            <w:pPr>
              <w:jc w:val="center"/>
              <w:rPr>
                <w:color w:val="000000"/>
                <w:sz w:val="16"/>
                <w:szCs w:val="16"/>
              </w:rPr>
            </w:pPr>
            <w:r w:rsidRPr="005301CA">
              <w:rPr>
                <w:color w:val="000000"/>
                <w:sz w:val="16"/>
                <w:szCs w:val="16"/>
              </w:rPr>
              <w:t>6000,00</w:t>
            </w:r>
          </w:p>
        </w:tc>
      </w:tr>
      <w:tr w:rsidR="0084105D" w:rsidRPr="005301CA" w:rsidTr="0084105D">
        <w:trPr>
          <w:trHeight w:val="300"/>
        </w:trPr>
        <w:tc>
          <w:tcPr>
            <w:tcW w:w="3100" w:type="dxa"/>
            <w:tcBorders>
              <w:top w:val="nil"/>
              <w:left w:val="single" w:sz="4" w:space="0" w:color="auto"/>
              <w:bottom w:val="single" w:sz="4" w:space="0" w:color="auto"/>
              <w:right w:val="single" w:sz="4" w:space="0" w:color="auto"/>
            </w:tcBorders>
            <w:shd w:val="clear" w:color="000000" w:fill="FFFFFF"/>
            <w:vAlign w:val="center"/>
          </w:tcPr>
          <w:p w:rsidR="0084105D" w:rsidRPr="005301CA" w:rsidRDefault="0084105D" w:rsidP="0084105D">
            <w:pPr>
              <w:jc w:val="center"/>
              <w:rPr>
                <w:color w:val="000000"/>
                <w:sz w:val="16"/>
                <w:szCs w:val="16"/>
              </w:rPr>
            </w:pPr>
            <w:r w:rsidRPr="005301CA">
              <w:rPr>
                <w:color w:val="000000"/>
                <w:sz w:val="16"/>
                <w:szCs w:val="16"/>
              </w:rPr>
              <w:t>1  13  01000  00  0000  130</w:t>
            </w:r>
          </w:p>
        </w:tc>
        <w:tc>
          <w:tcPr>
            <w:tcW w:w="5200" w:type="dxa"/>
            <w:tcBorders>
              <w:top w:val="nil"/>
              <w:left w:val="nil"/>
              <w:bottom w:val="single" w:sz="4" w:space="0" w:color="auto"/>
              <w:right w:val="single" w:sz="4" w:space="0" w:color="auto"/>
            </w:tcBorders>
            <w:shd w:val="clear" w:color="000000" w:fill="FFFFFF"/>
          </w:tcPr>
          <w:p w:rsidR="0084105D" w:rsidRPr="005301CA" w:rsidRDefault="0084105D" w:rsidP="0084105D">
            <w:pPr>
              <w:jc w:val="both"/>
              <w:rPr>
                <w:color w:val="000000"/>
                <w:sz w:val="16"/>
                <w:szCs w:val="16"/>
              </w:rPr>
            </w:pPr>
            <w:r w:rsidRPr="005301CA">
              <w:rPr>
                <w:color w:val="000000"/>
                <w:sz w:val="16"/>
                <w:szCs w:val="16"/>
              </w:rPr>
              <w:t>Доходы от оказания платных услуг (работ)</w:t>
            </w:r>
          </w:p>
        </w:tc>
        <w:tc>
          <w:tcPr>
            <w:tcW w:w="1240" w:type="dxa"/>
            <w:tcBorders>
              <w:top w:val="nil"/>
              <w:left w:val="nil"/>
              <w:bottom w:val="single" w:sz="4" w:space="0" w:color="auto"/>
              <w:right w:val="single" w:sz="4" w:space="0" w:color="auto"/>
            </w:tcBorders>
            <w:shd w:val="clear" w:color="000000" w:fill="FFFFFF"/>
            <w:vAlign w:val="center"/>
          </w:tcPr>
          <w:p w:rsidR="0084105D" w:rsidRPr="005301CA" w:rsidRDefault="0084105D" w:rsidP="0084105D">
            <w:pPr>
              <w:jc w:val="center"/>
              <w:rPr>
                <w:color w:val="000000"/>
                <w:sz w:val="16"/>
                <w:szCs w:val="16"/>
              </w:rPr>
            </w:pPr>
            <w:r w:rsidRPr="005301CA">
              <w:rPr>
                <w:color w:val="000000"/>
                <w:sz w:val="16"/>
                <w:szCs w:val="16"/>
              </w:rPr>
              <w:t>4662,00</w:t>
            </w:r>
          </w:p>
        </w:tc>
      </w:tr>
      <w:tr w:rsidR="0084105D" w:rsidRPr="005301CA" w:rsidTr="0084105D">
        <w:trPr>
          <w:trHeight w:val="98"/>
        </w:trPr>
        <w:tc>
          <w:tcPr>
            <w:tcW w:w="3100" w:type="dxa"/>
            <w:tcBorders>
              <w:top w:val="nil"/>
              <w:left w:val="single" w:sz="4" w:space="0" w:color="auto"/>
              <w:bottom w:val="single" w:sz="4" w:space="0" w:color="auto"/>
              <w:right w:val="single" w:sz="4" w:space="0" w:color="auto"/>
            </w:tcBorders>
            <w:shd w:val="clear" w:color="000000" w:fill="FFFFFF"/>
            <w:vAlign w:val="center"/>
          </w:tcPr>
          <w:p w:rsidR="0084105D" w:rsidRPr="005301CA" w:rsidRDefault="0084105D" w:rsidP="0084105D">
            <w:pPr>
              <w:jc w:val="center"/>
              <w:rPr>
                <w:color w:val="000000"/>
                <w:sz w:val="16"/>
                <w:szCs w:val="16"/>
              </w:rPr>
            </w:pPr>
            <w:r w:rsidRPr="005301CA">
              <w:rPr>
                <w:color w:val="000000"/>
                <w:sz w:val="16"/>
                <w:szCs w:val="16"/>
              </w:rPr>
              <w:t>1  13  01990  00  0000  130</w:t>
            </w:r>
          </w:p>
        </w:tc>
        <w:tc>
          <w:tcPr>
            <w:tcW w:w="5200" w:type="dxa"/>
            <w:tcBorders>
              <w:top w:val="nil"/>
              <w:left w:val="nil"/>
              <w:bottom w:val="single" w:sz="4" w:space="0" w:color="auto"/>
              <w:right w:val="single" w:sz="4" w:space="0" w:color="auto"/>
            </w:tcBorders>
            <w:shd w:val="clear" w:color="000000" w:fill="FFFFFF"/>
          </w:tcPr>
          <w:p w:rsidR="0084105D" w:rsidRPr="005301CA" w:rsidRDefault="0084105D" w:rsidP="0084105D">
            <w:pPr>
              <w:jc w:val="both"/>
              <w:rPr>
                <w:color w:val="000000"/>
                <w:sz w:val="16"/>
                <w:szCs w:val="16"/>
              </w:rPr>
            </w:pPr>
            <w:r w:rsidRPr="005301CA">
              <w:rPr>
                <w:color w:val="000000"/>
                <w:sz w:val="16"/>
                <w:szCs w:val="16"/>
              </w:rPr>
              <w:t>Прочие доходы от оказания платных услуг (работ)</w:t>
            </w:r>
          </w:p>
        </w:tc>
        <w:tc>
          <w:tcPr>
            <w:tcW w:w="1240" w:type="dxa"/>
            <w:tcBorders>
              <w:top w:val="nil"/>
              <w:left w:val="nil"/>
              <w:bottom w:val="single" w:sz="4" w:space="0" w:color="auto"/>
              <w:right w:val="single" w:sz="4" w:space="0" w:color="auto"/>
            </w:tcBorders>
            <w:shd w:val="clear" w:color="000000" w:fill="FFFFFF"/>
            <w:vAlign w:val="center"/>
          </w:tcPr>
          <w:p w:rsidR="0084105D" w:rsidRPr="005301CA" w:rsidRDefault="0084105D" w:rsidP="0084105D">
            <w:pPr>
              <w:jc w:val="center"/>
              <w:rPr>
                <w:color w:val="000000"/>
                <w:sz w:val="16"/>
                <w:szCs w:val="16"/>
              </w:rPr>
            </w:pPr>
            <w:r w:rsidRPr="005301CA">
              <w:rPr>
                <w:color w:val="000000"/>
                <w:sz w:val="16"/>
                <w:szCs w:val="16"/>
              </w:rPr>
              <w:t>4662,00</w:t>
            </w:r>
          </w:p>
        </w:tc>
      </w:tr>
      <w:tr w:rsidR="0084105D" w:rsidRPr="005301CA" w:rsidTr="0084105D">
        <w:trPr>
          <w:trHeight w:val="698"/>
        </w:trPr>
        <w:tc>
          <w:tcPr>
            <w:tcW w:w="3100" w:type="dxa"/>
            <w:tcBorders>
              <w:top w:val="nil"/>
              <w:left w:val="single" w:sz="4" w:space="0" w:color="auto"/>
              <w:bottom w:val="single" w:sz="4" w:space="0" w:color="auto"/>
              <w:right w:val="single" w:sz="4" w:space="0" w:color="auto"/>
            </w:tcBorders>
            <w:shd w:val="clear" w:color="000000" w:fill="FFFFFF"/>
            <w:vAlign w:val="center"/>
          </w:tcPr>
          <w:p w:rsidR="0084105D" w:rsidRPr="005301CA" w:rsidRDefault="0084105D" w:rsidP="0084105D">
            <w:pPr>
              <w:jc w:val="center"/>
              <w:rPr>
                <w:color w:val="000000"/>
                <w:sz w:val="16"/>
                <w:szCs w:val="16"/>
              </w:rPr>
            </w:pPr>
            <w:r w:rsidRPr="005301CA">
              <w:rPr>
                <w:color w:val="000000"/>
                <w:sz w:val="16"/>
                <w:szCs w:val="16"/>
              </w:rPr>
              <w:t>1  13  01995  05  0000  130</w:t>
            </w:r>
          </w:p>
        </w:tc>
        <w:tc>
          <w:tcPr>
            <w:tcW w:w="5200" w:type="dxa"/>
            <w:tcBorders>
              <w:top w:val="nil"/>
              <w:left w:val="nil"/>
              <w:bottom w:val="single" w:sz="4" w:space="0" w:color="auto"/>
              <w:right w:val="single" w:sz="4" w:space="0" w:color="auto"/>
            </w:tcBorders>
            <w:shd w:val="clear" w:color="000000" w:fill="FFFFFF"/>
          </w:tcPr>
          <w:p w:rsidR="0084105D" w:rsidRPr="005301CA" w:rsidRDefault="0084105D" w:rsidP="0084105D">
            <w:pPr>
              <w:jc w:val="both"/>
              <w:rPr>
                <w:color w:val="000000"/>
                <w:sz w:val="16"/>
                <w:szCs w:val="16"/>
              </w:rPr>
            </w:pPr>
            <w:r w:rsidRPr="005301CA">
              <w:rPr>
                <w:color w:val="000000"/>
                <w:sz w:val="16"/>
                <w:szCs w:val="16"/>
              </w:rPr>
              <w:t>Прочие доходы от оказания платных услуг (работ) получателями средств бюджетов муниципальных районов</w:t>
            </w:r>
          </w:p>
        </w:tc>
        <w:tc>
          <w:tcPr>
            <w:tcW w:w="1240" w:type="dxa"/>
            <w:tcBorders>
              <w:top w:val="nil"/>
              <w:left w:val="nil"/>
              <w:bottom w:val="single" w:sz="4" w:space="0" w:color="auto"/>
              <w:right w:val="single" w:sz="4" w:space="0" w:color="auto"/>
            </w:tcBorders>
            <w:shd w:val="clear" w:color="000000" w:fill="FFFFFF"/>
            <w:vAlign w:val="center"/>
          </w:tcPr>
          <w:p w:rsidR="0084105D" w:rsidRPr="005301CA" w:rsidRDefault="0084105D" w:rsidP="0084105D">
            <w:pPr>
              <w:jc w:val="center"/>
              <w:rPr>
                <w:color w:val="000000"/>
                <w:sz w:val="16"/>
                <w:szCs w:val="16"/>
              </w:rPr>
            </w:pPr>
            <w:r w:rsidRPr="005301CA">
              <w:rPr>
                <w:color w:val="000000"/>
                <w:sz w:val="16"/>
                <w:szCs w:val="16"/>
              </w:rPr>
              <w:t>4662,00</w:t>
            </w:r>
          </w:p>
        </w:tc>
      </w:tr>
      <w:tr w:rsidR="0084105D" w:rsidRPr="005301CA" w:rsidTr="0084105D">
        <w:trPr>
          <w:trHeight w:val="300"/>
        </w:trPr>
        <w:tc>
          <w:tcPr>
            <w:tcW w:w="3100" w:type="dxa"/>
            <w:tcBorders>
              <w:top w:val="nil"/>
              <w:left w:val="single" w:sz="4" w:space="0" w:color="auto"/>
              <w:bottom w:val="single" w:sz="4" w:space="0" w:color="auto"/>
              <w:right w:val="single" w:sz="4" w:space="0" w:color="auto"/>
            </w:tcBorders>
            <w:shd w:val="clear" w:color="000000" w:fill="FFFFFF"/>
            <w:vAlign w:val="center"/>
          </w:tcPr>
          <w:p w:rsidR="0084105D" w:rsidRPr="005301CA" w:rsidRDefault="0084105D" w:rsidP="0084105D">
            <w:pPr>
              <w:jc w:val="center"/>
              <w:rPr>
                <w:color w:val="000000"/>
                <w:sz w:val="16"/>
                <w:szCs w:val="16"/>
              </w:rPr>
            </w:pPr>
            <w:r w:rsidRPr="005301CA">
              <w:rPr>
                <w:color w:val="000000"/>
                <w:sz w:val="16"/>
                <w:szCs w:val="16"/>
              </w:rPr>
              <w:t>1  13  02000  00  0000  130</w:t>
            </w:r>
          </w:p>
        </w:tc>
        <w:tc>
          <w:tcPr>
            <w:tcW w:w="5200" w:type="dxa"/>
            <w:tcBorders>
              <w:top w:val="nil"/>
              <w:left w:val="nil"/>
              <w:bottom w:val="single" w:sz="4" w:space="0" w:color="auto"/>
              <w:right w:val="single" w:sz="4" w:space="0" w:color="auto"/>
            </w:tcBorders>
            <w:shd w:val="clear" w:color="000000" w:fill="FFFFFF"/>
          </w:tcPr>
          <w:p w:rsidR="0084105D" w:rsidRPr="005301CA" w:rsidRDefault="0084105D" w:rsidP="0084105D">
            <w:pPr>
              <w:jc w:val="both"/>
              <w:rPr>
                <w:color w:val="000000"/>
                <w:sz w:val="16"/>
                <w:szCs w:val="16"/>
              </w:rPr>
            </w:pPr>
            <w:r w:rsidRPr="005301CA">
              <w:rPr>
                <w:color w:val="000000"/>
                <w:sz w:val="16"/>
                <w:szCs w:val="16"/>
              </w:rPr>
              <w:t>Доходы от компенсации затрат государства</w:t>
            </w:r>
          </w:p>
        </w:tc>
        <w:tc>
          <w:tcPr>
            <w:tcW w:w="1240" w:type="dxa"/>
            <w:tcBorders>
              <w:top w:val="nil"/>
              <w:left w:val="nil"/>
              <w:bottom w:val="single" w:sz="4" w:space="0" w:color="auto"/>
              <w:right w:val="single" w:sz="4" w:space="0" w:color="auto"/>
            </w:tcBorders>
            <w:shd w:val="clear" w:color="000000" w:fill="FFFFFF"/>
            <w:vAlign w:val="center"/>
          </w:tcPr>
          <w:p w:rsidR="0084105D" w:rsidRPr="005301CA" w:rsidRDefault="0084105D" w:rsidP="0084105D">
            <w:pPr>
              <w:jc w:val="center"/>
              <w:rPr>
                <w:color w:val="000000"/>
                <w:sz w:val="16"/>
                <w:szCs w:val="16"/>
              </w:rPr>
            </w:pPr>
            <w:r w:rsidRPr="005301CA">
              <w:rPr>
                <w:color w:val="000000"/>
                <w:sz w:val="16"/>
                <w:szCs w:val="16"/>
              </w:rPr>
              <w:t>1330,00</w:t>
            </w:r>
          </w:p>
        </w:tc>
      </w:tr>
      <w:tr w:rsidR="0084105D" w:rsidRPr="005301CA" w:rsidTr="0084105D">
        <w:trPr>
          <w:trHeight w:val="771"/>
        </w:trPr>
        <w:tc>
          <w:tcPr>
            <w:tcW w:w="3100" w:type="dxa"/>
            <w:tcBorders>
              <w:top w:val="nil"/>
              <w:left w:val="single" w:sz="4" w:space="0" w:color="auto"/>
              <w:bottom w:val="single" w:sz="4" w:space="0" w:color="auto"/>
              <w:right w:val="single" w:sz="4" w:space="0" w:color="auto"/>
            </w:tcBorders>
            <w:shd w:val="clear" w:color="000000" w:fill="FFFFFF"/>
            <w:vAlign w:val="center"/>
          </w:tcPr>
          <w:p w:rsidR="0084105D" w:rsidRPr="005301CA" w:rsidRDefault="0084105D" w:rsidP="0084105D">
            <w:pPr>
              <w:jc w:val="center"/>
              <w:rPr>
                <w:color w:val="000000"/>
                <w:sz w:val="16"/>
                <w:szCs w:val="16"/>
              </w:rPr>
            </w:pPr>
            <w:r w:rsidRPr="005301CA">
              <w:rPr>
                <w:color w:val="000000"/>
                <w:sz w:val="16"/>
                <w:szCs w:val="16"/>
              </w:rPr>
              <w:t>1  13  02060  00  0000  130</w:t>
            </w:r>
          </w:p>
        </w:tc>
        <w:tc>
          <w:tcPr>
            <w:tcW w:w="5200" w:type="dxa"/>
            <w:tcBorders>
              <w:top w:val="nil"/>
              <w:left w:val="nil"/>
              <w:bottom w:val="single" w:sz="4" w:space="0" w:color="auto"/>
              <w:right w:val="single" w:sz="4" w:space="0" w:color="auto"/>
            </w:tcBorders>
            <w:shd w:val="clear" w:color="000000" w:fill="FFFFFF"/>
          </w:tcPr>
          <w:p w:rsidR="0084105D" w:rsidRPr="005301CA" w:rsidRDefault="0084105D" w:rsidP="0084105D">
            <w:pPr>
              <w:jc w:val="both"/>
              <w:rPr>
                <w:color w:val="000000"/>
                <w:sz w:val="16"/>
                <w:szCs w:val="16"/>
              </w:rPr>
            </w:pPr>
            <w:r w:rsidRPr="005301CA">
              <w:rPr>
                <w:color w:val="000000"/>
                <w:sz w:val="16"/>
                <w:szCs w:val="16"/>
              </w:rPr>
              <w:t>Доходы, поступающие в порядке возмещения расходов, понесенных в связи с эксплуатацией имущества</w:t>
            </w:r>
          </w:p>
        </w:tc>
        <w:tc>
          <w:tcPr>
            <w:tcW w:w="1240" w:type="dxa"/>
            <w:tcBorders>
              <w:top w:val="nil"/>
              <w:left w:val="nil"/>
              <w:bottom w:val="single" w:sz="4" w:space="0" w:color="auto"/>
              <w:right w:val="single" w:sz="4" w:space="0" w:color="auto"/>
            </w:tcBorders>
            <w:shd w:val="clear" w:color="000000" w:fill="FFFFFF"/>
            <w:vAlign w:val="center"/>
          </w:tcPr>
          <w:p w:rsidR="0084105D" w:rsidRPr="005301CA" w:rsidRDefault="0084105D" w:rsidP="0084105D">
            <w:pPr>
              <w:jc w:val="center"/>
              <w:rPr>
                <w:color w:val="000000"/>
                <w:sz w:val="16"/>
                <w:szCs w:val="16"/>
              </w:rPr>
            </w:pPr>
            <w:r w:rsidRPr="005301CA">
              <w:rPr>
                <w:color w:val="000000"/>
                <w:sz w:val="16"/>
                <w:szCs w:val="16"/>
              </w:rPr>
              <w:t>1330,00</w:t>
            </w:r>
          </w:p>
        </w:tc>
      </w:tr>
      <w:tr w:rsidR="0084105D" w:rsidRPr="005301CA" w:rsidTr="0084105D">
        <w:trPr>
          <w:trHeight w:val="698"/>
        </w:trPr>
        <w:tc>
          <w:tcPr>
            <w:tcW w:w="3100" w:type="dxa"/>
            <w:tcBorders>
              <w:top w:val="nil"/>
              <w:left w:val="single" w:sz="4" w:space="0" w:color="auto"/>
              <w:bottom w:val="single" w:sz="4" w:space="0" w:color="auto"/>
              <w:right w:val="single" w:sz="4" w:space="0" w:color="auto"/>
            </w:tcBorders>
            <w:shd w:val="clear" w:color="000000" w:fill="FFFFFF"/>
            <w:vAlign w:val="center"/>
          </w:tcPr>
          <w:p w:rsidR="0084105D" w:rsidRPr="005301CA" w:rsidRDefault="0084105D" w:rsidP="0084105D">
            <w:pPr>
              <w:jc w:val="center"/>
              <w:rPr>
                <w:color w:val="000000"/>
                <w:sz w:val="16"/>
                <w:szCs w:val="16"/>
              </w:rPr>
            </w:pPr>
            <w:r w:rsidRPr="005301CA">
              <w:rPr>
                <w:color w:val="000000"/>
                <w:sz w:val="16"/>
                <w:szCs w:val="16"/>
              </w:rPr>
              <w:t>1  13  02065  05  0000  130</w:t>
            </w:r>
          </w:p>
        </w:tc>
        <w:tc>
          <w:tcPr>
            <w:tcW w:w="5200" w:type="dxa"/>
            <w:tcBorders>
              <w:top w:val="nil"/>
              <w:left w:val="nil"/>
              <w:bottom w:val="single" w:sz="4" w:space="0" w:color="auto"/>
              <w:right w:val="single" w:sz="4" w:space="0" w:color="auto"/>
            </w:tcBorders>
            <w:shd w:val="clear" w:color="000000" w:fill="FFFFFF"/>
          </w:tcPr>
          <w:p w:rsidR="0084105D" w:rsidRPr="005301CA" w:rsidRDefault="0084105D" w:rsidP="0084105D">
            <w:pPr>
              <w:jc w:val="both"/>
              <w:rPr>
                <w:color w:val="000000"/>
                <w:sz w:val="16"/>
                <w:szCs w:val="16"/>
              </w:rPr>
            </w:pPr>
            <w:r w:rsidRPr="005301CA">
              <w:rPr>
                <w:color w:val="000000"/>
                <w:sz w:val="16"/>
                <w:szCs w:val="16"/>
              </w:rPr>
              <w:t>Доходы, поступающие в порядке возмещения расходов, понесенных в связи с эксплуатацией  имущества муниципальных районов</w:t>
            </w:r>
          </w:p>
        </w:tc>
        <w:tc>
          <w:tcPr>
            <w:tcW w:w="1240" w:type="dxa"/>
            <w:tcBorders>
              <w:top w:val="nil"/>
              <w:left w:val="nil"/>
              <w:bottom w:val="single" w:sz="4" w:space="0" w:color="auto"/>
              <w:right w:val="single" w:sz="4" w:space="0" w:color="auto"/>
            </w:tcBorders>
            <w:shd w:val="clear" w:color="000000" w:fill="FFFFFF"/>
            <w:vAlign w:val="center"/>
          </w:tcPr>
          <w:p w:rsidR="0084105D" w:rsidRPr="005301CA" w:rsidRDefault="0084105D" w:rsidP="0084105D">
            <w:pPr>
              <w:jc w:val="center"/>
              <w:rPr>
                <w:color w:val="000000"/>
                <w:sz w:val="16"/>
                <w:szCs w:val="16"/>
              </w:rPr>
            </w:pPr>
            <w:r w:rsidRPr="005301CA">
              <w:rPr>
                <w:color w:val="000000"/>
                <w:sz w:val="16"/>
                <w:szCs w:val="16"/>
              </w:rPr>
              <w:t>1330,00</w:t>
            </w:r>
          </w:p>
        </w:tc>
      </w:tr>
      <w:tr w:rsidR="0084105D" w:rsidRPr="005301CA" w:rsidTr="0084105D">
        <w:trPr>
          <w:trHeight w:val="300"/>
        </w:trPr>
        <w:tc>
          <w:tcPr>
            <w:tcW w:w="3100" w:type="dxa"/>
            <w:tcBorders>
              <w:top w:val="nil"/>
              <w:left w:val="single" w:sz="4" w:space="0" w:color="auto"/>
              <w:bottom w:val="single" w:sz="4" w:space="0" w:color="auto"/>
              <w:right w:val="single" w:sz="4" w:space="0" w:color="auto"/>
            </w:tcBorders>
            <w:shd w:val="clear" w:color="000000" w:fill="FFFFFF"/>
            <w:vAlign w:val="center"/>
          </w:tcPr>
          <w:p w:rsidR="0084105D" w:rsidRPr="005301CA" w:rsidRDefault="0084105D" w:rsidP="0084105D">
            <w:pPr>
              <w:jc w:val="center"/>
              <w:rPr>
                <w:color w:val="000000"/>
                <w:sz w:val="16"/>
                <w:szCs w:val="16"/>
              </w:rPr>
            </w:pPr>
            <w:r w:rsidRPr="005301CA">
              <w:rPr>
                <w:color w:val="000000"/>
                <w:sz w:val="16"/>
                <w:szCs w:val="16"/>
              </w:rPr>
              <w:t>1  13  02990  00  0000  130</w:t>
            </w:r>
          </w:p>
        </w:tc>
        <w:tc>
          <w:tcPr>
            <w:tcW w:w="5200" w:type="dxa"/>
            <w:tcBorders>
              <w:top w:val="nil"/>
              <w:left w:val="nil"/>
              <w:bottom w:val="single" w:sz="4" w:space="0" w:color="auto"/>
              <w:right w:val="single" w:sz="4" w:space="0" w:color="auto"/>
            </w:tcBorders>
            <w:shd w:val="clear" w:color="000000" w:fill="FFFFFF"/>
          </w:tcPr>
          <w:p w:rsidR="0084105D" w:rsidRPr="005301CA" w:rsidRDefault="0084105D" w:rsidP="0084105D">
            <w:pPr>
              <w:jc w:val="both"/>
              <w:rPr>
                <w:color w:val="000000"/>
                <w:sz w:val="16"/>
                <w:szCs w:val="16"/>
              </w:rPr>
            </w:pPr>
            <w:r w:rsidRPr="005301CA">
              <w:rPr>
                <w:color w:val="000000"/>
                <w:sz w:val="16"/>
                <w:szCs w:val="16"/>
              </w:rPr>
              <w:t>Прочие доходы от компенсации затрат государства</w:t>
            </w:r>
          </w:p>
        </w:tc>
        <w:tc>
          <w:tcPr>
            <w:tcW w:w="1240" w:type="dxa"/>
            <w:tcBorders>
              <w:top w:val="nil"/>
              <w:left w:val="nil"/>
              <w:bottom w:val="single" w:sz="4" w:space="0" w:color="auto"/>
              <w:right w:val="single" w:sz="4" w:space="0" w:color="auto"/>
            </w:tcBorders>
            <w:shd w:val="clear" w:color="000000" w:fill="FFFFFF"/>
            <w:vAlign w:val="center"/>
          </w:tcPr>
          <w:p w:rsidR="0084105D" w:rsidRPr="005301CA" w:rsidRDefault="0084105D" w:rsidP="0084105D">
            <w:pPr>
              <w:jc w:val="center"/>
              <w:rPr>
                <w:color w:val="000000"/>
                <w:sz w:val="16"/>
                <w:szCs w:val="16"/>
              </w:rPr>
            </w:pPr>
            <w:r w:rsidRPr="005301CA">
              <w:rPr>
                <w:color w:val="000000"/>
                <w:sz w:val="16"/>
                <w:szCs w:val="16"/>
              </w:rPr>
              <w:t>8,00</w:t>
            </w:r>
          </w:p>
        </w:tc>
      </w:tr>
      <w:tr w:rsidR="0084105D" w:rsidRPr="005301CA" w:rsidTr="0084105D">
        <w:trPr>
          <w:trHeight w:val="475"/>
        </w:trPr>
        <w:tc>
          <w:tcPr>
            <w:tcW w:w="3100" w:type="dxa"/>
            <w:tcBorders>
              <w:top w:val="nil"/>
              <w:left w:val="single" w:sz="4" w:space="0" w:color="auto"/>
              <w:bottom w:val="single" w:sz="4" w:space="0" w:color="auto"/>
              <w:right w:val="single" w:sz="4" w:space="0" w:color="auto"/>
            </w:tcBorders>
            <w:shd w:val="clear" w:color="000000" w:fill="FFFFFF"/>
            <w:vAlign w:val="center"/>
          </w:tcPr>
          <w:p w:rsidR="0084105D" w:rsidRPr="005301CA" w:rsidRDefault="0084105D" w:rsidP="0084105D">
            <w:pPr>
              <w:jc w:val="center"/>
              <w:rPr>
                <w:color w:val="000000"/>
                <w:sz w:val="16"/>
                <w:szCs w:val="16"/>
              </w:rPr>
            </w:pPr>
            <w:r w:rsidRPr="005301CA">
              <w:rPr>
                <w:color w:val="000000"/>
                <w:sz w:val="16"/>
                <w:szCs w:val="16"/>
              </w:rPr>
              <w:t>1  13  02995  05  0000  130</w:t>
            </w:r>
          </w:p>
        </w:tc>
        <w:tc>
          <w:tcPr>
            <w:tcW w:w="5200" w:type="dxa"/>
            <w:tcBorders>
              <w:top w:val="nil"/>
              <w:left w:val="nil"/>
              <w:bottom w:val="single" w:sz="4" w:space="0" w:color="auto"/>
              <w:right w:val="single" w:sz="4" w:space="0" w:color="auto"/>
            </w:tcBorders>
            <w:shd w:val="clear" w:color="000000" w:fill="FFFFFF"/>
          </w:tcPr>
          <w:p w:rsidR="0084105D" w:rsidRPr="005301CA" w:rsidRDefault="0084105D" w:rsidP="0084105D">
            <w:pPr>
              <w:jc w:val="both"/>
              <w:rPr>
                <w:color w:val="000000"/>
                <w:sz w:val="16"/>
                <w:szCs w:val="16"/>
              </w:rPr>
            </w:pPr>
            <w:r w:rsidRPr="005301CA">
              <w:rPr>
                <w:color w:val="000000"/>
                <w:sz w:val="16"/>
                <w:szCs w:val="16"/>
              </w:rPr>
              <w:t>Прочие доходы от компенсации затрат бюджетов муниципальных районов</w:t>
            </w:r>
          </w:p>
        </w:tc>
        <w:tc>
          <w:tcPr>
            <w:tcW w:w="1240" w:type="dxa"/>
            <w:tcBorders>
              <w:top w:val="nil"/>
              <w:left w:val="nil"/>
              <w:bottom w:val="single" w:sz="4" w:space="0" w:color="auto"/>
              <w:right w:val="single" w:sz="4" w:space="0" w:color="auto"/>
            </w:tcBorders>
            <w:shd w:val="clear" w:color="000000" w:fill="FFFFFF"/>
            <w:vAlign w:val="center"/>
          </w:tcPr>
          <w:p w:rsidR="0084105D" w:rsidRPr="005301CA" w:rsidRDefault="0084105D" w:rsidP="0084105D">
            <w:pPr>
              <w:jc w:val="center"/>
              <w:rPr>
                <w:color w:val="000000"/>
                <w:sz w:val="16"/>
                <w:szCs w:val="16"/>
              </w:rPr>
            </w:pPr>
            <w:r w:rsidRPr="005301CA">
              <w:rPr>
                <w:color w:val="000000"/>
                <w:sz w:val="16"/>
                <w:szCs w:val="16"/>
              </w:rPr>
              <w:t>8,00</w:t>
            </w:r>
          </w:p>
        </w:tc>
      </w:tr>
      <w:tr w:rsidR="0084105D" w:rsidRPr="005301CA" w:rsidTr="0084105D">
        <w:trPr>
          <w:trHeight w:val="427"/>
        </w:trPr>
        <w:tc>
          <w:tcPr>
            <w:tcW w:w="3100" w:type="dxa"/>
            <w:tcBorders>
              <w:top w:val="nil"/>
              <w:left w:val="single" w:sz="4" w:space="0" w:color="auto"/>
              <w:bottom w:val="single" w:sz="4" w:space="0" w:color="auto"/>
              <w:right w:val="single" w:sz="4" w:space="0" w:color="auto"/>
            </w:tcBorders>
            <w:shd w:val="clear" w:color="auto" w:fill="auto"/>
            <w:vAlign w:val="center"/>
          </w:tcPr>
          <w:p w:rsidR="0084105D" w:rsidRPr="005301CA" w:rsidRDefault="0084105D" w:rsidP="0084105D">
            <w:pPr>
              <w:jc w:val="center"/>
              <w:rPr>
                <w:color w:val="000000"/>
                <w:sz w:val="16"/>
                <w:szCs w:val="16"/>
              </w:rPr>
            </w:pPr>
            <w:r w:rsidRPr="005301CA">
              <w:rPr>
                <w:color w:val="000000"/>
                <w:sz w:val="16"/>
                <w:szCs w:val="16"/>
              </w:rPr>
              <w:t>1  14  00000  00  0000  000</w:t>
            </w:r>
          </w:p>
        </w:tc>
        <w:tc>
          <w:tcPr>
            <w:tcW w:w="5200" w:type="dxa"/>
            <w:tcBorders>
              <w:top w:val="nil"/>
              <w:left w:val="nil"/>
              <w:bottom w:val="single" w:sz="4" w:space="0" w:color="auto"/>
              <w:right w:val="single" w:sz="4" w:space="0" w:color="auto"/>
            </w:tcBorders>
            <w:shd w:val="clear" w:color="auto" w:fill="auto"/>
          </w:tcPr>
          <w:p w:rsidR="0084105D" w:rsidRPr="005301CA" w:rsidRDefault="0084105D" w:rsidP="0084105D">
            <w:pPr>
              <w:jc w:val="center"/>
              <w:rPr>
                <w:color w:val="000000"/>
                <w:sz w:val="16"/>
                <w:szCs w:val="16"/>
              </w:rPr>
            </w:pPr>
            <w:r w:rsidRPr="005301CA">
              <w:rPr>
                <w:color w:val="000000"/>
                <w:sz w:val="16"/>
                <w:szCs w:val="16"/>
              </w:rPr>
              <w:t>ДОХОДЫ ОТ ПРОДАЖИ МАТЕРИАЛЬНЫХ И НЕМАТЕРИАЛЬНЫХ АКТИВОВ</w:t>
            </w:r>
          </w:p>
        </w:tc>
        <w:tc>
          <w:tcPr>
            <w:tcW w:w="1240" w:type="dxa"/>
            <w:tcBorders>
              <w:top w:val="nil"/>
              <w:left w:val="nil"/>
              <w:bottom w:val="single" w:sz="4" w:space="0" w:color="auto"/>
              <w:right w:val="single" w:sz="4" w:space="0" w:color="auto"/>
            </w:tcBorders>
            <w:shd w:val="clear" w:color="auto" w:fill="auto"/>
            <w:vAlign w:val="center"/>
          </w:tcPr>
          <w:p w:rsidR="0084105D" w:rsidRPr="005301CA" w:rsidRDefault="0084105D" w:rsidP="0084105D">
            <w:pPr>
              <w:jc w:val="center"/>
              <w:rPr>
                <w:color w:val="000000"/>
                <w:sz w:val="16"/>
                <w:szCs w:val="16"/>
              </w:rPr>
            </w:pPr>
            <w:r w:rsidRPr="005301CA">
              <w:rPr>
                <w:color w:val="000000"/>
                <w:sz w:val="16"/>
                <w:szCs w:val="16"/>
              </w:rPr>
              <w:t>689,00</w:t>
            </w:r>
          </w:p>
        </w:tc>
      </w:tr>
      <w:tr w:rsidR="0084105D" w:rsidRPr="005301CA" w:rsidTr="0084105D">
        <w:trPr>
          <w:trHeight w:val="1528"/>
        </w:trPr>
        <w:tc>
          <w:tcPr>
            <w:tcW w:w="3100" w:type="dxa"/>
            <w:tcBorders>
              <w:top w:val="nil"/>
              <w:left w:val="single" w:sz="4" w:space="0" w:color="auto"/>
              <w:bottom w:val="single" w:sz="4" w:space="0" w:color="auto"/>
              <w:right w:val="single" w:sz="4" w:space="0" w:color="auto"/>
            </w:tcBorders>
            <w:shd w:val="clear" w:color="auto" w:fill="auto"/>
            <w:vAlign w:val="center"/>
          </w:tcPr>
          <w:p w:rsidR="0084105D" w:rsidRPr="005301CA" w:rsidRDefault="0084105D" w:rsidP="0084105D">
            <w:pPr>
              <w:jc w:val="center"/>
              <w:rPr>
                <w:color w:val="000000"/>
                <w:sz w:val="16"/>
                <w:szCs w:val="16"/>
              </w:rPr>
            </w:pPr>
            <w:r w:rsidRPr="005301CA">
              <w:rPr>
                <w:color w:val="000000"/>
                <w:sz w:val="16"/>
                <w:szCs w:val="16"/>
              </w:rPr>
              <w:t>1  14  02000  00  0000  000</w:t>
            </w:r>
          </w:p>
        </w:tc>
        <w:tc>
          <w:tcPr>
            <w:tcW w:w="5200" w:type="dxa"/>
            <w:tcBorders>
              <w:top w:val="nil"/>
              <w:left w:val="nil"/>
              <w:bottom w:val="single" w:sz="4" w:space="0" w:color="auto"/>
              <w:right w:val="single" w:sz="4" w:space="0" w:color="auto"/>
            </w:tcBorders>
            <w:shd w:val="clear" w:color="auto" w:fill="auto"/>
          </w:tcPr>
          <w:p w:rsidR="0084105D" w:rsidRPr="005301CA" w:rsidRDefault="0084105D" w:rsidP="0084105D">
            <w:pPr>
              <w:jc w:val="both"/>
              <w:rPr>
                <w:color w:val="000000"/>
                <w:sz w:val="16"/>
                <w:szCs w:val="16"/>
              </w:rPr>
            </w:pPr>
            <w:r w:rsidRPr="005301CA">
              <w:rPr>
                <w:color w:val="000000"/>
                <w:sz w:val="16"/>
                <w:szCs w:val="16"/>
              </w:rPr>
              <w:t>Доходы от реализации имущества, находящегося в государственной и муниципальной  собственности (за исключением движимого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240" w:type="dxa"/>
            <w:tcBorders>
              <w:top w:val="nil"/>
              <w:left w:val="nil"/>
              <w:bottom w:val="single" w:sz="4" w:space="0" w:color="auto"/>
              <w:right w:val="single" w:sz="4" w:space="0" w:color="auto"/>
            </w:tcBorders>
            <w:shd w:val="clear" w:color="auto" w:fill="auto"/>
            <w:vAlign w:val="center"/>
          </w:tcPr>
          <w:p w:rsidR="0084105D" w:rsidRPr="005301CA" w:rsidRDefault="0084105D" w:rsidP="0084105D">
            <w:pPr>
              <w:jc w:val="center"/>
              <w:rPr>
                <w:color w:val="000000"/>
                <w:sz w:val="16"/>
                <w:szCs w:val="16"/>
              </w:rPr>
            </w:pPr>
            <w:r w:rsidRPr="005301CA">
              <w:rPr>
                <w:color w:val="000000"/>
                <w:sz w:val="16"/>
                <w:szCs w:val="16"/>
              </w:rPr>
              <w:t>346,00</w:t>
            </w:r>
          </w:p>
        </w:tc>
      </w:tr>
      <w:tr w:rsidR="0084105D" w:rsidRPr="005301CA" w:rsidTr="0084105D">
        <w:trPr>
          <w:trHeight w:val="1851"/>
        </w:trPr>
        <w:tc>
          <w:tcPr>
            <w:tcW w:w="3100" w:type="dxa"/>
            <w:tcBorders>
              <w:top w:val="nil"/>
              <w:left w:val="single" w:sz="4" w:space="0" w:color="auto"/>
              <w:bottom w:val="single" w:sz="4" w:space="0" w:color="auto"/>
              <w:right w:val="single" w:sz="4" w:space="0" w:color="auto"/>
            </w:tcBorders>
            <w:shd w:val="clear" w:color="auto" w:fill="auto"/>
            <w:vAlign w:val="center"/>
          </w:tcPr>
          <w:p w:rsidR="0084105D" w:rsidRPr="005301CA" w:rsidRDefault="0084105D" w:rsidP="0084105D">
            <w:pPr>
              <w:jc w:val="center"/>
              <w:rPr>
                <w:color w:val="000000"/>
                <w:sz w:val="16"/>
                <w:szCs w:val="16"/>
              </w:rPr>
            </w:pPr>
            <w:r w:rsidRPr="005301CA">
              <w:rPr>
                <w:color w:val="000000"/>
                <w:sz w:val="16"/>
                <w:szCs w:val="16"/>
              </w:rPr>
              <w:t>1  14  02050  05  0000  410</w:t>
            </w:r>
          </w:p>
        </w:tc>
        <w:tc>
          <w:tcPr>
            <w:tcW w:w="5200" w:type="dxa"/>
            <w:tcBorders>
              <w:top w:val="nil"/>
              <w:left w:val="nil"/>
              <w:bottom w:val="single" w:sz="4" w:space="0" w:color="auto"/>
              <w:right w:val="single" w:sz="4" w:space="0" w:color="auto"/>
            </w:tcBorders>
            <w:shd w:val="clear" w:color="auto" w:fill="auto"/>
          </w:tcPr>
          <w:p w:rsidR="0084105D" w:rsidRPr="005301CA" w:rsidRDefault="0084105D" w:rsidP="0084105D">
            <w:pPr>
              <w:jc w:val="both"/>
              <w:rPr>
                <w:color w:val="000000"/>
                <w:sz w:val="16"/>
                <w:szCs w:val="16"/>
              </w:rPr>
            </w:pPr>
            <w:r w:rsidRPr="005301CA">
              <w:rPr>
                <w:color w:val="000000"/>
                <w:sz w:val="16"/>
                <w:szCs w:val="16"/>
              </w:rPr>
              <w:t>Доходы от реализации имущества, находящегося в  собственности муниципальных районов (за исключением движимого имущества муниципальных бюджетных и автономных учреждений, а также имущества муниципальных унитарных предприятий, в том числе казенных)</w:t>
            </w:r>
            <w:proofErr w:type="gramStart"/>
            <w:r w:rsidRPr="005301CA">
              <w:rPr>
                <w:color w:val="000000"/>
                <w:sz w:val="16"/>
                <w:szCs w:val="16"/>
              </w:rPr>
              <w:t>,в</w:t>
            </w:r>
            <w:proofErr w:type="gramEnd"/>
            <w:r w:rsidRPr="005301CA">
              <w:rPr>
                <w:color w:val="000000"/>
                <w:sz w:val="16"/>
                <w:szCs w:val="16"/>
              </w:rPr>
              <w:t xml:space="preserve"> части реализации основных средств по указанному имуществу</w:t>
            </w:r>
          </w:p>
        </w:tc>
        <w:tc>
          <w:tcPr>
            <w:tcW w:w="1240" w:type="dxa"/>
            <w:tcBorders>
              <w:top w:val="nil"/>
              <w:left w:val="nil"/>
              <w:bottom w:val="single" w:sz="4" w:space="0" w:color="auto"/>
              <w:right w:val="single" w:sz="4" w:space="0" w:color="auto"/>
            </w:tcBorders>
            <w:shd w:val="clear" w:color="auto" w:fill="auto"/>
            <w:vAlign w:val="center"/>
          </w:tcPr>
          <w:p w:rsidR="0084105D" w:rsidRPr="005301CA" w:rsidRDefault="0084105D" w:rsidP="0084105D">
            <w:pPr>
              <w:jc w:val="center"/>
              <w:rPr>
                <w:color w:val="000000"/>
                <w:sz w:val="16"/>
                <w:szCs w:val="16"/>
              </w:rPr>
            </w:pPr>
            <w:r w:rsidRPr="005301CA">
              <w:rPr>
                <w:color w:val="000000"/>
                <w:sz w:val="16"/>
                <w:szCs w:val="16"/>
              </w:rPr>
              <w:t>346,00</w:t>
            </w:r>
          </w:p>
        </w:tc>
      </w:tr>
      <w:tr w:rsidR="0084105D" w:rsidRPr="005301CA" w:rsidTr="0084105D">
        <w:trPr>
          <w:trHeight w:val="1980"/>
        </w:trPr>
        <w:tc>
          <w:tcPr>
            <w:tcW w:w="3100" w:type="dxa"/>
            <w:tcBorders>
              <w:top w:val="nil"/>
              <w:left w:val="single" w:sz="4" w:space="0" w:color="auto"/>
              <w:bottom w:val="single" w:sz="4" w:space="0" w:color="auto"/>
              <w:right w:val="single" w:sz="4" w:space="0" w:color="auto"/>
            </w:tcBorders>
            <w:shd w:val="clear" w:color="auto" w:fill="auto"/>
            <w:vAlign w:val="center"/>
          </w:tcPr>
          <w:p w:rsidR="0084105D" w:rsidRPr="005301CA" w:rsidRDefault="0084105D" w:rsidP="0084105D">
            <w:pPr>
              <w:jc w:val="center"/>
              <w:rPr>
                <w:color w:val="000000"/>
                <w:sz w:val="16"/>
                <w:szCs w:val="16"/>
              </w:rPr>
            </w:pPr>
            <w:r w:rsidRPr="005301CA">
              <w:rPr>
                <w:color w:val="000000"/>
                <w:sz w:val="16"/>
                <w:szCs w:val="16"/>
              </w:rPr>
              <w:t>1  14  02053  05  0000  410</w:t>
            </w:r>
          </w:p>
        </w:tc>
        <w:tc>
          <w:tcPr>
            <w:tcW w:w="5200" w:type="dxa"/>
            <w:tcBorders>
              <w:top w:val="nil"/>
              <w:left w:val="nil"/>
              <w:bottom w:val="single" w:sz="4" w:space="0" w:color="auto"/>
              <w:right w:val="single" w:sz="4" w:space="0" w:color="auto"/>
            </w:tcBorders>
            <w:shd w:val="clear" w:color="auto" w:fill="auto"/>
          </w:tcPr>
          <w:p w:rsidR="0084105D" w:rsidRPr="005301CA" w:rsidRDefault="0084105D" w:rsidP="0084105D">
            <w:pPr>
              <w:jc w:val="both"/>
              <w:rPr>
                <w:color w:val="000000"/>
                <w:sz w:val="16"/>
                <w:szCs w:val="16"/>
              </w:rPr>
            </w:pPr>
            <w:r w:rsidRPr="005301CA">
              <w:rPr>
                <w:color w:val="000000"/>
                <w:sz w:val="16"/>
                <w:szCs w:val="16"/>
              </w:rPr>
              <w:t>Доходы от реализации иного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c>
          <w:tcPr>
            <w:tcW w:w="1240" w:type="dxa"/>
            <w:tcBorders>
              <w:top w:val="nil"/>
              <w:left w:val="nil"/>
              <w:bottom w:val="single" w:sz="4" w:space="0" w:color="auto"/>
              <w:right w:val="single" w:sz="4" w:space="0" w:color="auto"/>
            </w:tcBorders>
            <w:shd w:val="clear" w:color="auto" w:fill="auto"/>
            <w:vAlign w:val="center"/>
          </w:tcPr>
          <w:p w:rsidR="0084105D" w:rsidRPr="005301CA" w:rsidRDefault="0084105D" w:rsidP="0084105D">
            <w:pPr>
              <w:jc w:val="center"/>
              <w:rPr>
                <w:color w:val="000000"/>
                <w:sz w:val="16"/>
                <w:szCs w:val="16"/>
              </w:rPr>
            </w:pPr>
            <w:r w:rsidRPr="005301CA">
              <w:rPr>
                <w:color w:val="000000"/>
                <w:sz w:val="16"/>
                <w:szCs w:val="16"/>
              </w:rPr>
              <w:t>346,00</w:t>
            </w:r>
          </w:p>
        </w:tc>
      </w:tr>
      <w:tr w:rsidR="0084105D" w:rsidRPr="005301CA" w:rsidTr="0084105D">
        <w:trPr>
          <w:trHeight w:val="720"/>
        </w:trPr>
        <w:tc>
          <w:tcPr>
            <w:tcW w:w="3100" w:type="dxa"/>
            <w:tcBorders>
              <w:top w:val="nil"/>
              <w:left w:val="single" w:sz="4" w:space="0" w:color="auto"/>
              <w:bottom w:val="single" w:sz="4" w:space="0" w:color="auto"/>
              <w:right w:val="single" w:sz="4" w:space="0" w:color="auto"/>
            </w:tcBorders>
            <w:shd w:val="clear" w:color="auto" w:fill="auto"/>
            <w:vAlign w:val="center"/>
          </w:tcPr>
          <w:p w:rsidR="0084105D" w:rsidRPr="005301CA" w:rsidRDefault="0084105D" w:rsidP="0084105D">
            <w:pPr>
              <w:jc w:val="center"/>
              <w:rPr>
                <w:color w:val="000000"/>
                <w:sz w:val="16"/>
                <w:szCs w:val="16"/>
              </w:rPr>
            </w:pPr>
            <w:r w:rsidRPr="005301CA">
              <w:rPr>
                <w:color w:val="000000"/>
                <w:sz w:val="16"/>
                <w:szCs w:val="16"/>
              </w:rPr>
              <w:t>1  14  06000  00  0000  430</w:t>
            </w:r>
          </w:p>
        </w:tc>
        <w:tc>
          <w:tcPr>
            <w:tcW w:w="5200" w:type="dxa"/>
            <w:tcBorders>
              <w:top w:val="nil"/>
              <w:left w:val="nil"/>
              <w:bottom w:val="single" w:sz="4" w:space="0" w:color="auto"/>
              <w:right w:val="single" w:sz="4" w:space="0" w:color="auto"/>
            </w:tcBorders>
            <w:shd w:val="clear" w:color="auto" w:fill="auto"/>
          </w:tcPr>
          <w:p w:rsidR="0084105D" w:rsidRPr="005301CA" w:rsidRDefault="0084105D" w:rsidP="0084105D">
            <w:pPr>
              <w:jc w:val="both"/>
              <w:rPr>
                <w:color w:val="000000"/>
                <w:sz w:val="16"/>
                <w:szCs w:val="16"/>
              </w:rPr>
            </w:pPr>
            <w:r w:rsidRPr="005301CA">
              <w:rPr>
                <w:color w:val="000000"/>
                <w:sz w:val="16"/>
                <w:szCs w:val="16"/>
              </w:rPr>
              <w:t xml:space="preserve">Доходы от продажи земельных участков, находящихся в государственной и муниципальной собственности </w:t>
            </w:r>
          </w:p>
        </w:tc>
        <w:tc>
          <w:tcPr>
            <w:tcW w:w="1240" w:type="dxa"/>
            <w:tcBorders>
              <w:top w:val="nil"/>
              <w:left w:val="nil"/>
              <w:bottom w:val="single" w:sz="4" w:space="0" w:color="auto"/>
              <w:right w:val="single" w:sz="4" w:space="0" w:color="auto"/>
            </w:tcBorders>
            <w:shd w:val="clear" w:color="auto" w:fill="auto"/>
            <w:vAlign w:val="center"/>
          </w:tcPr>
          <w:p w:rsidR="0084105D" w:rsidRPr="005301CA" w:rsidRDefault="0084105D" w:rsidP="0084105D">
            <w:pPr>
              <w:jc w:val="center"/>
              <w:rPr>
                <w:color w:val="000000"/>
                <w:sz w:val="16"/>
                <w:szCs w:val="16"/>
              </w:rPr>
            </w:pPr>
            <w:r w:rsidRPr="005301CA">
              <w:rPr>
                <w:color w:val="000000"/>
                <w:sz w:val="16"/>
                <w:szCs w:val="16"/>
              </w:rPr>
              <w:t>343,00</w:t>
            </w:r>
          </w:p>
        </w:tc>
      </w:tr>
      <w:tr w:rsidR="0084105D" w:rsidRPr="005301CA" w:rsidTr="0084105D">
        <w:trPr>
          <w:trHeight w:val="677"/>
        </w:trPr>
        <w:tc>
          <w:tcPr>
            <w:tcW w:w="3100" w:type="dxa"/>
            <w:tcBorders>
              <w:top w:val="nil"/>
              <w:left w:val="single" w:sz="4" w:space="0" w:color="auto"/>
              <w:bottom w:val="single" w:sz="4" w:space="0" w:color="auto"/>
              <w:right w:val="single" w:sz="4" w:space="0" w:color="auto"/>
            </w:tcBorders>
            <w:shd w:val="clear" w:color="auto" w:fill="auto"/>
            <w:vAlign w:val="center"/>
          </w:tcPr>
          <w:p w:rsidR="0084105D" w:rsidRPr="005301CA" w:rsidRDefault="0084105D" w:rsidP="0084105D">
            <w:pPr>
              <w:jc w:val="center"/>
              <w:rPr>
                <w:color w:val="000000"/>
                <w:sz w:val="16"/>
                <w:szCs w:val="16"/>
              </w:rPr>
            </w:pPr>
            <w:r w:rsidRPr="005301CA">
              <w:rPr>
                <w:color w:val="000000"/>
                <w:sz w:val="16"/>
                <w:szCs w:val="16"/>
              </w:rPr>
              <w:t>1  14  06010  00  0000  430</w:t>
            </w:r>
          </w:p>
        </w:tc>
        <w:tc>
          <w:tcPr>
            <w:tcW w:w="5200" w:type="dxa"/>
            <w:tcBorders>
              <w:top w:val="nil"/>
              <w:left w:val="nil"/>
              <w:bottom w:val="single" w:sz="4" w:space="0" w:color="auto"/>
              <w:right w:val="single" w:sz="4" w:space="0" w:color="auto"/>
            </w:tcBorders>
            <w:shd w:val="clear" w:color="auto" w:fill="auto"/>
          </w:tcPr>
          <w:p w:rsidR="0084105D" w:rsidRPr="005301CA" w:rsidRDefault="0084105D" w:rsidP="0084105D">
            <w:pPr>
              <w:jc w:val="both"/>
              <w:rPr>
                <w:color w:val="000000"/>
                <w:sz w:val="16"/>
                <w:szCs w:val="16"/>
              </w:rPr>
            </w:pPr>
            <w:r w:rsidRPr="005301CA">
              <w:rPr>
                <w:color w:val="000000"/>
                <w:sz w:val="16"/>
                <w:szCs w:val="16"/>
              </w:rPr>
              <w:t>Доходы от продажи земельных участков,  государственная собственность на которые не разграничена</w:t>
            </w:r>
          </w:p>
        </w:tc>
        <w:tc>
          <w:tcPr>
            <w:tcW w:w="1240" w:type="dxa"/>
            <w:tcBorders>
              <w:top w:val="nil"/>
              <w:left w:val="nil"/>
              <w:bottom w:val="single" w:sz="4" w:space="0" w:color="auto"/>
              <w:right w:val="single" w:sz="4" w:space="0" w:color="auto"/>
            </w:tcBorders>
            <w:shd w:val="clear" w:color="auto" w:fill="auto"/>
            <w:vAlign w:val="center"/>
          </w:tcPr>
          <w:p w:rsidR="0084105D" w:rsidRPr="005301CA" w:rsidRDefault="0084105D" w:rsidP="0084105D">
            <w:pPr>
              <w:jc w:val="center"/>
              <w:rPr>
                <w:color w:val="000000"/>
                <w:sz w:val="16"/>
                <w:szCs w:val="16"/>
              </w:rPr>
            </w:pPr>
            <w:r w:rsidRPr="005301CA">
              <w:rPr>
                <w:color w:val="000000"/>
                <w:sz w:val="16"/>
                <w:szCs w:val="16"/>
              </w:rPr>
              <w:t>185,00</w:t>
            </w:r>
          </w:p>
        </w:tc>
      </w:tr>
      <w:tr w:rsidR="0084105D" w:rsidRPr="005301CA" w:rsidTr="0084105D">
        <w:trPr>
          <w:trHeight w:val="1030"/>
        </w:trPr>
        <w:tc>
          <w:tcPr>
            <w:tcW w:w="3100" w:type="dxa"/>
            <w:tcBorders>
              <w:top w:val="nil"/>
              <w:left w:val="single" w:sz="4" w:space="0" w:color="auto"/>
              <w:bottom w:val="single" w:sz="4" w:space="0" w:color="auto"/>
              <w:right w:val="single" w:sz="4" w:space="0" w:color="auto"/>
            </w:tcBorders>
            <w:shd w:val="clear" w:color="auto" w:fill="auto"/>
            <w:vAlign w:val="center"/>
          </w:tcPr>
          <w:p w:rsidR="0084105D" w:rsidRPr="005301CA" w:rsidRDefault="0084105D" w:rsidP="0084105D">
            <w:pPr>
              <w:jc w:val="center"/>
              <w:rPr>
                <w:color w:val="000000"/>
                <w:sz w:val="16"/>
                <w:szCs w:val="16"/>
              </w:rPr>
            </w:pPr>
            <w:r w:rsidRPr="005301CA">
              <w:rPr>
                <w:color w:val="000000"/>
                <w:sz w:val="16"/>
                <w:szCs w:val="16"/>
              </w:rPr>
              <w:t>1  14  06013  05  0000  430</w:t>
            </w:r>
          </w:p>
        </w:tc>
        <w:tc>
          <w:tcPr>
            <w:tcW w:w="5200" w:type="dxa"/>
            <w:tcBorders>
              <w:top w:val="nil"/>
              <w:left w:val="nil"/>
              <w:bottom w:val="single" w:sz="4" w:space="0" w:color="auto"/>
              <w:right w:val="single" w:sz="4" w:space="0" w:color="auto"/>
            </w:tcBorders>
            <w:shd w:val="clear" w:color="auto" w:fill="auto"/>
          </w:tcPr>
          <w:p w:rsidR="0084105D" w:rsidRPr="005301CA" w:rsidRDefault="0084105D" w:rsidP="0084105D">
            <w:pPr>
              <w:jc w:val="both"/>
              <w:rPr>
                <w:color w:val="000000"/>
                <w:sz w:val="16"/>
                <w:szCs w:val="16"/>
              </w:rPr>
            </w:pPr>
            <w:r w:rsidRPr="005301CA">
              <w:rPr>
                <w:color w:val="000000"/>
                <w:sz w:val="16"/>
                <w:szCs w:val="16"/>
              </w:rPr>
              <w:t>Доходы от продажи земельных участков,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w:t>
            </w:r>
          </w:p>
        </w:tc>
        <w:tc>
          <w:tcPr>
            <w:tcW w:w="1240" w:type="dxa"/>
            <w:tcBorders>
              <w:top w:val="nil"/>
              <w:left w:val="nil"/>
              <w:bottom w:val="single" w:sz="4" w:space="0" w:color="auto"/>
              <w:right w:val="single" w:sz="4" w:space="0" w:color="auto"/>
            </w:tcBorders>
            <w:shd w:val="clear" w:color="auto" w:fill="auto"/>
            <w:vAlign w:val="center"/>
          </w:tcPr>
          <w:p w:rsidR="0084105D" w:rsidRPr="005301CA" w:rsidRDefault="0084105D" w:rsidP="0084105D">
            <w:pPr>
              <w:jc w:val="center"/>
              <w:rPr>
                <w:color w:val="000000"/>
                <w:sz w:val="16"/>
                <w:szCs w:val="16"/>
              </w:rPr>
            </w:pPr>
            <w:r w:rsidRPr="005301CA">
              <w:rPr>
                <w:color w:val="000000"/>
                <w:sz w:val="16"/>
                <w:szCs w:val="16"/>
              </w:rPr>
              <w:t>185,00</w:t>
            </w:r>
          </w:p>
        </w:tc>
      </w:tr>
      <w:tr w:rsidR="0084105D" w:rsidRPr="005301CA" w:rsidTr="0084105D">
        <w:trPr>
          <w:trHeight w:val="840"/>
        </w:trPr>
        <w:tc>
          <w:tcPr>
            <w:tcW w:w="3100" w:type="dxa"/>
            <w:tcBorders>
              <w:top w:val="nil"/>
              <w:left w:val="single" w:sz="4" w:space="0" w:color="auto"/>
              <w:bottom w:val="single" w:sz="4" w:space="0" w:color="auto"/>
              <w:right w:val="single" w:sz="4" w:space="0" w:color="auto"/>
            </w:tcBorders>
            <w:shd w:val="clear" w:color="auto" w:fill="auto"/>
            <w:vAlign w:val="center"/>
          </w:tcPr>
          <w:p w:rsidR="0084105D" w:rsidRPr="005301CA" w:rsidRDefault="0084105D" w:rsidP="0084105D">
            <w:pPr>
              <w:jc w:val="center"/>
              <w:rPr>
                <w:color w:val="000000"/>
                <w:sz w:val="16"/>
                <w:szCs w:val="16"/>
              </w:rPr>
            </w:pPr>
            <w:r w:rsidRPr="005301CA">
              <w:rPr>
                <w:color w:val="000000"/>
                <w:sz w:val="16"/>
                <w:szCs w:val="16"/>
              </w:rPr>
              <w:lastRenderedPageBreak/>
              <w:t>1  14  06020  00  0000  430</w:t>
            </w:r>
          </w:p>
        </w:tc>
        <w:tc>
          <w:tcPr>
            <w:tcW w:w="5200" w:type="dxa"/>
            <w:tcBorders>
              <w:top w:val="nil"/>
              <w:left w:val="nil"/>
              <w:bottom w:val="single" w:sz="4" w:space="0" w:color="auto"/>
              <w:right w:val="single" w:sz="4" w:space="0" w:color="auto"/>
            </w:tcBorders>
            <w:shd w:val="clear" w:color="auto" w:fill="auto"/>
          </w:tcPr>
          <w:p w:rsidR="0084105D" w:rsidRPr="005301CA" w:rsidRDefault="0084105D" w:rsidP="0084105D">
            <w:pPr>
              <w:jc w:val="both"/>
              <w:rPr>
                <w:color w:val="000000"/>
                <w:sz w:val="16"/>
                <w:szCs w:val="16"/>
              </w:rPr>
            </w:pPr>
            <w:r w:rsidRPr="005301CA">
              <w:rPr>
                <w:color w:val="000000"/>
                <w:sz w:val="16"/>
                <w:szCs w:val="16"/>
              </w:rPr>
              <w:t>Доходы от продажи земельных участков, государственная собственность на которые разграничена (за исключением земельных участков бюджетных и автономных учреждений)</w:t>
            </w:r>
          </w:p>
        </w:tc>
        <w:tc>
          <w:tcPr>
            <w:tcW w:w="1240" w:type="dxa"/>
            <w:tcBorders>
              <w:top w:val="nil"/>
              <w:left w:val="nil"/>
              <w:bottom w:val="single" w:sz="4" w:space="0" w:color="auto"/>
              <w:right w:val="single" w:sz="4" w:space="0" w:color="auto"/>
            </w:tcBorders>
            <w:shd w:val="clear" w:color="auto" w:fill="auto"/>
            <w:vAlign w:val="center"/>
          </w:tcPr>
          <w:p w:rsidR="0084105D" w:rsidRPr="005301CA" w:rsidRDefault="0084105D" w:rsidP="0084105D">
            <w:pPr>
              <w:jc w:val="center"/>
              <w:rPr>
                <w:color w:val="000000"/>
                <w:sz w:val="16"/>
                <w:szCs w:val="16"/>
              </w:rPr>
            </w:pPr>
            <w:r w:rsidRPr="005301CA">
              <w:rPr>
                <w:color w:val="000000"/>
                <w:sz w:val="16"/>
                <w:szCs w:val="16"/>
              </w:rPr>
              <w:t>158,00</w:t>
            </w:r>
          </w:p>
        </w:tc>
      </w:tr>
      <w:tr w:rsidR="0084105D" w:rsidRPr="005301CA" w:rsidTr="0084105D">
        <w:trPr>
          <w:trHeight w:val="1196"/>
        </w:trPr>
        <w:tc>
          <w:tcPr>
            <w:tcW w:w="3100" w:type="dxa"/>
            <w:tcBorders>
              <w:top w:val="nil"/>
              <w:left w:val="single" w:sz="4" w:space="0" w:color="auto"/>
              <w:bottom w:val="single" w:sz="4" w:space="0" w:color="auto"/>
              <w:right w:val="single" w:sz="4" w:space="0" w:color="auto"/>
            </w:tcBorders>
            <w:shd w:val="clear" w:color="auto" w:fill="auto"/>
            <w:vAlign w:val="center"/>
          </w:tcPr>
          <w:p w:rsidR="0084105D" w:rsidRPr="005301CA" w:rsidRDefault="0084105D" w:rsidP="0084105D">
            <w:pPr>
              <w:jc w:val="center"/>
              <w:rPr>
                <w:color w:val="000000"/>
                <w:sz w:val="16"/>
                <w:szCs w:val="16"/>
              </w:rPr>
            </w:pPr>
            <w:r w:rsidRPr="005301CA">
              <w:rPr>
                <w:color w:val="000000"/>
                <w:sz w:val="16"/>
                <w:szCs w:val="16"/>
              </w:rPr>
              <w:t>1  14  06025  05  0000  430</w:t>
            </w:r>
          </w:p>
        </w:tc>
        <w:tc>
          <w:tcPr>
            <w:tcW w:w="5200" w:type="dxa"/>
            <w:tcBorders>
              <w:top w:val="nil"/>
              <w:left w:val="nil"/>
              <w:bottom w:val="single" w:sz="4" w:space="0" w:color="auto"/>
              <w:right w:val="single" w:sz="4" w:space="0" w:color="auto"/>
            </w:tcBorders>
            <w:shd w:val="clear" w:color="auto" w:fill="auto"/>
          </w:tcPr>
          <w:p w:rsidR="0084105D" w:rsidRPr="005301CA" w:rsidRDefault="0084105D" w:rsidP="0084105D">
            <w:pPr>
              <w:jc w:val="both"/>
              <w:rPr>
                <w:color w:val="000000"/>
                <w:sz w:val="16"/>
                <w:szCs w:val="16"/>
              </w:rPr>
            </w:pPr>
            <w:r w:rsidRPr="005301CA">
              <w:rPr>
                <w:color w:val="000000"/>
                <w:sz w:val="16"/>
                <w:szCs w:val="16"/>
              </w:rPr>
              <w:t>Доходы от продажи земельных участков, находящихся в собственности муниципальных районов (за исключением земельных участков муниципальных бюджетных и автономных учреждений)</w:t>
            </w:r>
          </w:p>
        </w:tc>
        <w:tc>
          <w:tcPr>
            <w:tcW w:w="1240" w:type="dxa"/>
            <w:tcBorders>
              <w:top w:val="nil"/>
              <w:left w:val="nil"/>
              <w:bottom w:val="single" w:sz="4" w:space="0" w:color="auto"/>
              <w:right w:val="single" w:sz="4" w:space="0" w:color="auto"/>
            </w:tcBorders>
            <w:shd w:val="clear" w:color="auto" w:fill="auto"/>
            <w:vAlign w:val="center"/>
          </w:tcPr>
          <w:p w:rsidR="0084105D" w:rsidRPr="005301CA" w:rsidRDefault="0084105D" w:rsidP="0084105D">
            <w:pPr>
              <w:jc w:val="center"/>
              <w:rPr>
                <w:color w:val="000000"/>
                <w:sz w:val="16"/>
                <w:szCs w:val="16"/>
              </w:rPr>
            </w:pPr>
            <w:r w:rsidRPr="005301CA">
              <w:rPr>
                <w:color w:val="000000"/>
                <w:sz w:val="16"/>
                <w:szCs w:val="16"/>
              </w:rPr>
              <w:t>158,00</w:t>
            </w:r>
          </w:p>
        </w:tc>
      </w:tr>
      <w:tr w:rsidR="0084105D" w:rsidRPr="005301CA" w:rsidTr="0084105D">
        <w:trPr>
          <w:trHeight w:val="315"/>
        </w:trPr>
        <w:tc>
          <w:tcPr>
            <w:tcW w:w="3100" w:type="dxa"/>
            <w:tcBorders>
              <w:top w:val="nil"/>
              <w:left w:val="single" w:sz="4" w:space="0" w:color="auto"/>
              <w:bottom w:val="single" w:sz="4" w:space="0" w:color="auto"/>
              <w:right w:val="single" w:sz="4" w:space="0" w:color="auto"/>
            </w:tcBorders>
            <w:shd w:val="clear" w:color="auto" w:fill="auto"/>
            <w:vAlign w:val="center"/>
          </w:tcPr>
          <w:p w:rsidR="0084105D" w:rsidRPr="005301CA" w:rsidRDefault="0084105D" w:rsidP="0084105D">
            <w:pPr>
              <w:jc w:val="center"/>
              <w:rPr>
                <w:color w:val="000000"/>
                <w:sz w:val="16"/>
                <w:szCs w:val="16"/>
              </w:rPr>
            </w:pPr>
            <w:r w:rsidRPr="005301CA">
              <w:rPr>
                <w:color w:val="000000"/>
                <w:sz w:val="16"/>
                <w:szCs w:val="16"/>
              </w:rPr>
              <w:t>1  16  00000  00  0000  000</w:t>
            </w:r>
          </w:p>
        </w:tc>
        <w:tc>
          <w:tcPr>
            <w:tcW w:w="5200" w:type="dxa"/>
            <w:tcBorders>
              <w:top w:val="nil"/>
              <w:left w:val="nil"/>
              <w:bottom w:val="single" w:sz="4" w:space="0" w:color="auto"/>
              <w:right w:val="single" w:sz="4" w:space="0" w:color="auto"/>
            </w:tcBorders>
            <w:shd w:val="clear" w:color="auto" w:fill="auto"/>
          </w:tcPr>
          <w:p w:rsidR="0084105D" w:rsidRPr="005301CA" w:rsidRDefault="0084105D" w:rsidP="0084105D">
            <w:pPr>
              <w:jc w:val="center"/>
              <w:rPr>
                <w:color w:val="000000"/>
                <w:sz w:val="16"/>
                <w:szCs w:val="16"/>
              </w:rPr>
            </w:pPr>
            <w:r w:rsidRPr="005301CA">
              <w:rPr>
                <w:color w:val="000000"/>
                <w:sz w:val="16"/>
                <w:szCs w:val="16"/>
              </w:rPr>
              <w:t>ШТРАФЫ, САНКЦИИ, ВОЗМЕЩЕНИЕ УЩЕРБА</w:t>
            </w:r>
          </w:p>
        </w:tc>
        <w:tc>
          <w:tcPr>
            <w:tcW w:w="1240" w:type="dxa"/>
            <w:tcBorders>
              <w:top w:val="nil"/>
              <w:left w:val="nil"/>
              <w:bottom w:val="single" w:sz="4" w:space="0" w:color="auto"/>
              <w:right w:val="single" w:sz="4" w:space="0" w:color="auto"/>
            </w:tcBorders>
            <w:shd w:val="clear" w:color="auto" w:fill="auto"/>
            <w:vAlign w:val="center"/>
          </w:tcPr>
          <w:p w:rsidR="0084105D" w:rsidRPr="005301CA" w:rsidRDefault="0084105D" w:rsidP="0084105D">
            <w:pPr>
              <w:jc w:val="center"/>
              <w:rPr>
                <w:color w:val="000000"/>
                <w:sz w:val="16"/>
                <w:szCs w:val="16"/>
              </w:rPr>
            </w:pPr>
            <w:r w:rsidRPr="005301CA">
              <w:rPr>
                <w:color w:val="000000"/>
                <w:sz w:val="16"/>
                <w:szCs w:val="16"/>
              </w:rPr>
              <w:t>1540,00</w:t>
            </w:r>
          </w:p>
        </w:tc>
      </w:tr>
      <w:tr w:rsidR="0084105D" w:rsidRPr="005301CA" w:rsidTr="0084105D">
        <w:trPr>
          <w:trHeight w:val="357"/>
        </w:trPr>
        <w:tc>
          <w:tcPr>
            <w:tcW w:w="3100" w:type="dxa"/>
            <w:tcBorders>
              <w:top w:val="nil"/>
              <w:left w:val="single" w:sz="4" w:space="0" w:color="auto"/>
              <w:bottom w:val="single" w:sz="4" w:space="0" w:color="auto"/>
              <w:right w:val="single" w:sz="4" w:space="0" w:color="auto"/>
            </w:tcBorders>
            <w:shd w:val="clear" w:color="auto" w:fill="auto"/>
            <w:vAlign w:val="center"/>
          </w:tcPr>
          <w:p w:rsidR="0084105D" w:rsidRPr="005301CA" w:rsidRDefault="0084105D" w:rsidP="0084105D">
            <w:pPr>
              <w:jc w:val="center"/>
              <w:rPr>
                <w:color w:val="000000"/>
                <w:sz w:val="16"/>
                <w:szCs w:val="16"/>
              </w:rPr>
            </w:pPr>
            <w:r w:rsidRPr="005301CA">
              <w:rPr>
                <w:color w:val="000000"/>
                <w:sz w:val="16"/>
                <w:szCs w:val="16"/>
              </w:rPr>
              <w:t>1  16  03000  00  0000  140</w:t>
            </w:r>
          </w:p>
        </w:tc>
        <w:tc>
          <w:tcPr>
            <w:tcW w:w="5200" w:type="dxa"/>
            <w:tcBorders>
              <w:top w:val="nil"/>
              <w:left w:val="nil"/>
              <w:bottom w:val="single" w:sz="4" w:space="0" w:color="auto"/>
              <w:right w:val="single" w:sz="4" w:space="0" w:color="auto"/>
            </w:tcBorders>
            <w:shd w:val="clear" w:color="auto" w:fill="auto"/>
          </w:tcPr>
          <w:p w:rsidR="0084105D" w:rsidRPr="005301CA" w:rsidRDefault="0084105D" w:rsidP="0084105D">
            <w:pPr>
              <w:jc w:val="both"/>
              <w:rPr>
                <w:color w:val="000000"/>
                <w:sz w:val="16"/>
                <w:szCs w:val="16"/>
              </w:rPr>
            </w:pPr>
            <w:r w:rsidRPr="005301CA">
              <w:rPr>
                <w:color w:val="000000"/>
                <w:sz w:val="16"/>
                <w:szCs w:val="16"/>
              </w:rPr>
              <w:t xml:space="preserve">Денежные взыскания (штрафы) за  нарушение законодательства о налогах и сборах.  </w:t>
            </w:r>
          </w:p>
        </w:tc>
        <w:tc>
          <w:tcPr>
            <w:tcW w:w="1240" w:type="dxa"/>
            <w:tcBorders>
              <w:top w:val="nil"/>
              <w:left w:val="nil"/>
              <w:bottom w:val="single" w:sz="4" w:space="0" w:color="auto"/>
              <w:right w:val="single" w:sz="4" w:space="0" w:color="auto"/>
            </w:tcBorders>
            <w:shd w:val="clear" w:color="auto" w:fill="auto"/>
            <w:vAlign w:val="center"/>
          </w:tcPr>
          <w:p w:rsidR="0084105D" w:rsidRPr="005301CA" w:rsidRDefault="0084105D" w:rsidP="0084105D">
            <w:pPr>
              <w:jc w:val="center"/>
              <w:rPr>
                <w:color w:val="000000"/>
                <w:sz w:val="16"/>
                <w:szCs w:val="16"/>
              </w:rPr>
            </w:pPr>
            <w:r w:rsidRPr="005301CA">
              <w:rPr>
                <w:color w:val="000000"/>
                <w:sz w:val="16"/>
                <w:szCs w:val="16"/>
              </w:rPr>
              <w:t>57,70</w:t>
            </w:r>
          </w:p>
        </w:tc>
      </w:tr>
      <w:tr w:rsidR="0084105D" w:rsidRPr="005301CA" w:rsidTr="0084105D">
        <w:trPr>
          <w:trHeight w:val="1443"/>
        </w:trPr>
        <w:tc>
          <w:tcPr>
            <w:tcW w:w="3100" w:type="dxa"/>
            <w:tcBorders>
              <w:top w:val="nil"/>
              <w:left w:val="single" w:sz="4" w:space="0" w:color="auto"/>
              <w:bottom w:val="single" w:sz="4" w:space="0" w:color="auto"/>
              <w:right w:val="single" w:sz="4" w:space="0" w:color="auto"/>
            </w:tcBorders>
            <w:shd w:val="clear" w:color="auto" w:fill="auto"/>
            <w:vAlign w:val="center"/>
          </w:tcPr>
          <w:p w:rsidR="0084105D" w:rsidRPr="005301CA" w:rsidRDefault="0084105D" w:rsidP="0084105D">
            <w:pPr>
              <w:jc w:val="center"/>
              <w:rPr>
                <w:color w:val="000000"/>
                <w:sz w:val="16"/>
                <w:szCs w:val="16"/>
              </w:rPr>
            </w:pPr>
            <w:r w:rsidRPr="005301CA">
              <w:rPr>
                <w:color w:val="000000"/>
                <w:sz w:val="16"/>
                <w:szCs w:val="16"/>
              </w:rPr>
              <w:t>1  16  03010  01  0000  140</w:t>
            </w:r>
          </w:p>
        </w:tc>
        <w:tc>
          <w:tcPr>
            <w:tcW w:w="5200" w:type="dxa"/>
            <w:tcBorders>
              <w:top w:val="nil"/>
              <w:left w:val="nil"/>
              <w:bottom w:val="single" w:sz="4" w:space="0" w:color="auto"/>
              <w:right w:val="single" w:sz="4" w:space="0" w:color="auto"/>
            </w:tcBorders>
            <w:shd w:val="clear" w:color="auto" w:fill="auto"/>
          </w:tcPr>
          <w:p w:rsidR="0084105D" w:rsidRPr="005301CA" w:rsidRDefault="0084105D" w:rsidP="0084105D">
            <w:pPr>
              <w:jc w:val="both"/>
              <w:rPr>
                <w:color w:val="000000"/>
                <w:sz w:val="16"/>
                <w:szCs w:val="16"/>
              </w:rPr>
            </w:pPr>
            <w:r w:rsidRPr="005301CA">
              <w:rPr>
                <w:color w:val="000000"/>
                <w:sz w:val="16"/>
                <w:szCs w:val="16"/>
              </w:rPr>
              <w:t>Денежные взыскания (штрафы) за нарушение законодательства о налогах и сборах, предусмотренные статьями 116, 119</w:t>
            </w:r>
            <w:r w:rsidRPr="005301CA">
              <w:rPr>
                <w:color w:val="000000"/>
                <w:sz w:val="16"/>
                <w:szCs w:val="16"/>
                <w:vertAlign w:val="superscript"/>
              </w:rPr>
              <w:t>1</w:t>
            </w:r>
            <w:r w:rsidRPr="005301CA">
              <w:rPr>
                <w:color w:val="000000"/>
                <w:sz w:val="16"/>
                <w:szCs w:val="16"/>
              </w:rPr>
              <w:t>, 119</w:t>
            </w:r>
            <w:r w:rsidRPr="005301CA">
              <w:rPr>
                <w:color w:val="000000"/>
                <w:sz w:val="16"/>
                <w:szCs w:val="16"/>
                <w:vertAlign w:val="superscript"/>
              </w:rPr>
              <w:t>2</w:t>
            </w:r>
            <w:r w:rsidRPr="005301CA">
              <w:rPr>
                <w:color w:val="000000"/>
                <w:sz w:val="16"/>
                <w:szCs w:val="16"/>
              </w:rPr>
              <w:t>, пунктами 1 и 2 статьи 120, статьями 125, 126, 126</w:t>
            </w:r>
            <w:r w:rsidRPr="005301CA">
              <w:rPr>
                <w:color w:val="000000"/>
                <w:sz w:val="16"/>
                <w:szCs w:val="16"/>
                <w:vertAlign w:val="superscript"/>
              </w:rPr>
              <w:t>1</w:t>
            </w:r>
            <w:r w:rsidRPr="005301CA">
              <w:rPr>
                <w:color w:val="000000"/>
                <w:sz w:val="16"/>
                <w:szCs w:val="16"/>
              </w:rPr>
              <w:t>, 128, 129, 129</w:t>
            </w:r>
            <w:r w:rsidRPr="005301CA">
              <w:rPr>
                <w:color w:val="000000"/>
                <w:sz w:val="16"/>
                <w:szCs w:val="16"/>
                <w:vertAlign w:val="superscript"/>
              </w:rPr>
              <w:t>1</w:t>
            </w:r>
            <w:r w:rsidRPr="005301CA">
              <w:rPr>
                <w:color w:val="000000"/>
                <w:sz w:val="16"/>
                <w:szCs w:val="16"/>
              </w:rPr>
              <w:t>, 129</w:t>
            </w:r>
            <w:r w:rsidRPr="005301CA">
              <w:rPr>
                <w:color w:val="000000"/>
                <w:sz w:val="16"/>
                <w:szCs w:val="16"/>
                <w:vertAlign w:val="superscript"/>
              </w:rPr>
              <w:t>4</w:t>
            </w:r>
            <w:r w:rsidRPr="005301CA">
              <w:rPr>
                <w:color w:val="000000"/>
                <w:sz w:val="16"/>
                <w:szCs w:val="16"/>
              </w:rPr>
              <w:t>, 132, 133, 134, 135, 135</w:t>
            </w:r>
            <w:r w:rsidRPr="005301CA">
              <w:rPr>
                <w:color w:val="000000"/>
                <w:sz w:val="16"/>
                <w:szCs w:val="16"/>
                <w:vertAlign w:val="superscript"/>
              </w:rPr>
              <w:t>1</w:t>
            </w:r>
            <w:r w:rsidRPr="005301CA">
              <w:rPr>
                <w:color w:val="000000"/>
                <w:sz w:val="16"/>
                <w:szCs w:val="16"/>
              </w:rPr>
              <w:t>, 135</w:t>
            </w:r>
            <w:r w:rsidRPr="005301CA">
              <w:rPr>
                <w:color w:val="000000"/>
                <w:sz w:val="16"/>
                <w:szCs w:val="16"/>
                <w:vertAlign w:val="superscript"/>
              </w:rPr>
              <w:t>2</w:t>
            </w:r>
            <w:r w:rsidRPr="005301CA">
              <w:rPr>
                <w:color w:val="000000"/>
                <w:sz w:val="16"/>
                <w:szCs w:val="16"/>
              </w:rPr>
              <w:t xml:space="preserve"> Налогового кодекса Российской Федерации</w:t>
            </w:r>
          </w:p>
        </w:tc>
        <w:tc>
          <w:tcPr>
            <w:tcW w:w="1240" w:type="dxa"/>
            <w:tcBorders>
              <w:top w:val="nil"/>
              <w:left w:val="nil"/>
              <w:bottom w:val="single" w:sz="4" w:space="0" w:color="auto"/>
              <w:right w:val="single" w:sz="4" w:space="0" w:color="auto"/>
            </w:tcBorders>
            <w:shd w:val="clear" w:color="auto" w:fill="auto"/>
            <w:vAlign w:val="center"/>
          </w:tcPr>
          <w:p w:rsidR="0084105D" w:rsidRPr="005301CA" w:rsidRDefault="0084105D" w:rsidP="0084105D">
            <w:pPr>
              <w:jc w:val="center"/>
              <w:rPr>
                <w:color w:val="000000"/>
                <w:sz w:val="16"/>
                <w:szCs w:val="16"/>
              </w:rPr>
            </w:pPr>
            <w:r w:rsidRPr="005301CA">
              <w:rPr>
                <w:color w:val="000000"/>
                <w:sz w:val="16"/>
                <w:szCs w:val="16"/>
              </w:rPr>
              <w:t>57,70</w:t>
            </w:r>
          </w:p>
        </w:tc>
      </w:tr>
      <w:tr w:rsidR="0084105D" w:rsidRPr="005301CA" w:rsidTr="0084105D">
        <w:trPr>
          <w:trHeight w:val="1230"/>
        </w:trPr>
        <w:tc>
          <w:tcPr>
            <w:tcW w:w="3100" w:type="dxa"/>
            <w:tcBorders>
              <w:top w:val="nil"/>
              <w:left w:val="single" w:sz="4" w:space="0" w:color="auto"/>
              <w:bottom w:val="single" w:sz="4" w:space="0" w:color="auto"/>
              <w:right w:val="single" w:sz="4" w:space="0" w:color="auto"/>
            </w:tcBorders>
            <w:shd w:val="clear" w:color="auto" w:fill="auto"/>
            <w:noWrap/>
            <w:vAlign w:val="center"/>
          </w:tcPr>
          <w:p w:rsidR="0084105D" w:rsidRPr="005301CA" w:rsidRDefault="0084105D" w:rsidP="0084105D">
            <w:pPr>
              <w:jc w:val="center"/>
              <w:rPr>
                <w:color w:val="000000"/>
                <w:sz w:val="16"/>
                <w:szCs w:val="16"/>
              </w:rPr>
            </w:pPr>
            <w:r w:rsidRPr="005301CA">
              <w:rPr>
                <w:color w:val="000000"/>
                <w:sz w:val="16"/>
                <w:szCs w:val="16"/>
              </w:rPr>
              <w:t>1  16  03030  01  0000  140</w:t>
            </w:r>
          </w:p>
        </w:tc>
        <w:tc>
          <w:tcPr>
            <w:tcW w:w="5200" w:type="dxa"/>
            <w:tcBorders>
              <w:top w:val="nil"/>
              <w:left w:val="nil"/>
              <w:bottom w:val="single" w:sz="4" w:space="0" w:color="auto"/>
              <w:right w:val="single" w:sz="4" w:space="0" w:color="auto"/>
            </w:tcBorders>
            <w:shd w:val="clear" w:color="auto" w:fill="auto"/>
          </w:tcPr>
          <w:p w:rsidR="0084105D" w:rsidRPr="005301CA" w:rsidRDefault="0084105D" w:rsidP="0084105D">
            <w:pPr>
              <w:jc w:val="both"/>
              <w:rPr>
                <w:color w:val="000000"/>
                <w:sz w:val="16"/>
                <w:szCs w:val="16"/>
              </w:rPr>
            </w:pPr>
            <w:r w:rsidRPr="005301CA">
              <w:rPr>
                <w:color w:val="000000"/>
                <w:sz w:val="16"/>
                <w:szCs w:val="16"/>
              </w:rPr>
              <w:t>Денежные взыскания (штрафы) за административные правонарушения в области налогов и сборов, предусмотренные Кодексом Российской Федерации об административных правонарушениях</w:t>
            </w:r>
          </w:p>
        </w:tc>
        <w:tc>
          <w:tcPr>
            <w:tcW w:w="1240" w:type="dxa"/>
            <w:tcBorders>
              <w:top w:val="nil"/>
              <w:left w:val="nil"/>
              <w:bottom w:val="single" w:sz="4" w:space="0" w:color="auto"/>
              <w:right w:val="single" w:sz="4" w:space="0" w:color="auto"/>
            </w:tcBorders>
            <w:shd w:val="clear" w:color="auto" w:fill="auto"/>
            <w:noWrap/>
            <w:vAlign w:val="center"/>
          </w:tcPr>
          <w:p w:rsidR="0084105D" w:rsidRPr="005301CA" w:rsidRDefault="0084105D" w:rsidP="0084105D">
            <w:pPr>
              <w:jc w:val="center"/>
              <w:rPr>
                <w:color w:val="000000"/>
                <w:sz w:val="16"/>
                <w:szCs w:val="16"/>
              </w:rPr>
            </w:pPr>
            <w:r w:rsidRPr="005301CA">
              <w:rPr>
                <w:color w:val="000000"/>
                <w:sz w:val="16"/>
                <w:szCs w:val="16"/>
              </w:rPr>
              <w:t>0,70</w:t>
            </w:r>
          </w:p>
        </w:tc>
      </w:tr>
      <w:tr w:rsidR="0084105D" w:rsidRPr="005301CA" w:rsidTr="0084105D">
        <w:trPr>
          <w:trHeight w:val="1230"/>
        </w:trPr>
        <w:tc>
          <w:tcPr>
            <w:tcW w:w="3100" w:type="dxa"/>
            <w:tcBorders>
              <w:top w:val="nil"/>
              <w:left w:val="single" w:sz="4" w:space="0" w:color="auto"/>
              <w:bottom w:val="single" w:sz="4" w:space="0" w:color="auto"/>
              <w:right w:val="single" w:sz="4" w:space="0" w:color="auto"/>
            </w:tcBorders>
            <w:shd w:val="clear" w:color="auto" w:fill="auto"/>
            <w:noWrap/>
            <w:vAlign w:val="center"/>
          </w:tcPr>
          <w:p w:rsidR="0084105D" w:rsidRPr="005301CA" w:rsidRDefault="0084105D" w:rsidP="0084105D">
            <w:pPr>
              <w:jc w:val="center"/>
              <w:rPr>
                <w:color w:val="000000"/>
                <w:sz w:val="16"/>
                <w:szCs w:val="16"/>
              </w:rPr>
            </w:pPr>
            <w:r w:rsidRPr="005301CA">
              <w:rPr>
                <w:color w:val="000000"/>
                <w:sz w:val="16"/>
                <w:szCs w:val="16"/>
              </w:rPr>
              <w:t>1  16  06000  01  0000  140</w:t>
            </w:r>
          </w:p>
        </w:tc>
        <w:tc>
          <w:tcPr>
            <w:tcW w:w="5200" w:type="dxa"/>
            <w:tcBorders>
              <w:top w:val="nil"/>
              <w:left w:val="nil"/>
              <w:bottom w:val="single" w:sz="4" w:space="0" w:color="auto"/>
              <w:right w:val="single" w:sz="4" w:space="0" w:color="auto"/>
            </w:tcBorders>
            <w:shd w:val="clear" w:color="auto" w:fill="auto"/>
          </w:tcPr>
          <w:p w:rsidR="0084105D" w:rsidRPr="005301CA" w:rsidRDefault="0084105D" w:rsidP="0084105D">
            <w:pPr>
              <w:jc w:val="both"/>
              <w:rPr>
                <w:color w:val="000000"/>
                <w:sz w:val="16"/>
                <w:szCs w:val="16"/>
              </w:rPr>
            </w:pPr>
            <w:r w:rsidRPr="005301CA">
              <w:rPr>
                <w:color w:val="000000"/>
                <w:sz w:val="16"/>
                <w:szCs w:val="16"/>
              </w:rPr>
              <w:t>Денежные взыскания (штрафы) за нарушение законодательства о применении контрольно-кассовой техники при осуществлении наличных денежных расчетов и (или) расчетов с использованием платежных карт</w:t>
            </w:r>
          </w:p>
        </w:tc>
        <w:tc>
          <w:tcPr>
            <w:tcW w:w="1240" w:type="dxa"/>
            <w:tcBorders>
              <w:top w:val="nil"/>
              <w:left w:val="nil"/>
              <w:bottom w:val="single" w:sz="4" w:space="0" w:color="auto"/>
              <w:right w:val="single" w:sz="4" w:space="0" w:color="auto"/>
            </w:tcBorders>
            <w:shd w:val="clear" w:color="auto" w:fill="auto"/>
            <w:noWrap/>
            <w:vAlign w:val="center"/>
          </w:tcPr>
          <w:p w:rsidR="0084105D" w:rsidRPr="005301CA" w:rsidRDefault="0084105D" w:rsidP="0084105D">
            <w:pPr>
              <w:jc w:val="center"/>
              <w:rPr>
                <w:color w:val="000000"/>
                <w:sz w:val="16"/>
                <w:szCs w:val="16"/>
              </w:rPr>
            </w:pPr>
            <w:r w:rsidRPr="005301CA">
              <w:rPr>
                <w:color w:val="000000"/>
                <w:sz w:val="16"/>
                <w:szCs w:val="16"/>
              </w:rPr>
              <w:t>10,00</w:t>
            </w:r>
          </w:p>
        </w:tc>
      </w:tr>
      <w:tr w:rsidR="0084105D" w:rsidRPr="005301CA" w:rsidTr="0084105D">
        <w:trPr>
          <w:trHeight w:val="2160"/>
        </w:trPr>
        <w:tc>
          <w:tcPr>
            <w:tcW w:w="3100" w:type="dxa"/>
            <w:tcBorders>
              <w:top w:val="nil"/>
              <w:left w:val="single" w:sz="4" w:space="0" w:color="auto"/>
              <w:bottom w:val="single" w:sz="4" w:space="0" w:color="auto"/>
              <w:right w:val="single" w:sz="4" w:space="0" w:color="auto"/>
            </w:tcBorders>
            <w:shd w:val="clear" w:color="auto" w:fill="auto"/>
            <w:vAlign w:val="center"/>
          </w:tcPr>
          <w:p w:rsidR="0084105D" w:rsidRPr="005301CA" w:rsidRDefault="0084105D" w:rsidP="0084105D">
            <w:pPr>
              <w:jc w:val="center"/>
              <w:rPr>
                <w:color w:val="000000"/>
                <w:sz w:val="16"/>
                <w:szCs w:val="16"/>
              </w:rPr>
            </w:pPr>
            <w:r w:rsidRPr="005301CA">
              <w:rPr>
                <w:color w:val="000000"/>
                <w:sz w:val="16"/>
                <w:szCs w:val="16"/>
              </w:rPr>
              <w:t>1  16  25000  00  0000  140</w:t>
            </w:r>
          </w:p>
        </w:tc>
        <w:tc>
          <w:tcPr>
            <w:tcW w:w="5200" w:type="dxa"/>
            <w:tcBorders>
              <w:top w:val="nil"/>
              <w:left w:val="nil"/>
              <w:bottom w:val="single" w:sz="4" w:space="0" w:color="auto"/>
              <w:right w:val="single" w:sz="4" w:space="0" w:color="auto"/>
            </w:tcBorders>
            <w:shd w:val="clear" w:color="auto" w:fill="auto"/>
          </w:tcPr>
          <w:p w:rsidR="0084105D" w:rsidRPr="005301CA" w:rsidRDefault="0084105D" w:rsidP="0084105D">
            <w:pPr>
              <w:jc w:val="both"/>
              <w:rPr>
                <w:color w:val="000000"/>
                <w:sz w:val="16"/>
                <w:szCs w:val="16"/>
              </w:rPr>
            </w:pPr>
            <w:r w:rsidRPr="005301CA">
              <w:rPr>
                <w:color w:val="000000"/>
                <w:sz w:val="16"/>
                <w:szCs w:val="16"/>
              </w:rPr>
              <w:t>Денежные взыскания (штрафы) за нарушение законодательства Российской Федерации о недрах, об особо охраняемых природных территориях, об охране и использовании животного мира, об экологической экспертизе, в области охраны окружающей среды, о рыболовстве и сохранении водных биологических ресурсов, земельного законодательства, лесного законодательства, водного законодательства</w:t>
            </w:r>
          </w:p>
        </w:tc>
        <w:tc>
          <w:tcPr>
            <w:tcW w:w="1240" w:type="dxa"/>
            <w:tcBorders>
              <w:top w:val="nil"/>
              <w:left w:val="nil"/>
              <w:bottom w:val="single" w:sz="4" w:space="0" w:color="auto"/>
              <w:right w:val="single" w:sz="4" w:space="0" w:color="auto"/>
            </w:tcBorders>
            <w:shd w:val="clear" w:color="auto" w:fill="auto"/>
            <w:vAlign w:val="center"/>
          </w:tcPr>
          <w:p w:rsidR="0084105D" w:rsidRPr="005301CA" w:rsidRDefault="0084105D" w:rsidP="0084105D">
            <w:pPr>
              <w:jc w:val="center"/>
              <w:rPr>
                <w:color w:val="000000"/>
                <w:sz w:val="16"/>
                <w:szCs w:val="16"/>
              </w:rPr>
            </w:pPr>
            <w:r w:rsidRPr="005301CA">
              <w:rPr>
                <w:color w:val="000000"/>
                <w:sz w:val="16"/>
                <w:szCs w:val="16"/>
              </w:rPr>
              <w:t>86,50</w:t>
            </w:r>
          </w:p>
        </w:tc>
      </w:tr>
      <w:tr w:rsidR="0084105D" w:rsidRPr="005301CA" w:rsidTr="0084105D">
        <w:trPr>
          <w:trHeight w:val="451"/>
        </w:trPr>
        <w:tc>
          <w:tcPr>
            <w:tcW w:w="3100" w:type="dxa"/>
            <w:tcBorders>
              <w:top w:val="nil"/>
              <w:left w:val="single" w:sz="4" w:space="0" w:color="auto"/>
              <w:bottom w:val="single" w:sz="4" w:space="0" w:color="auto"/>
              <w:right w:val="single" w:sz="4" w:space="0" w:color="auto"/>
            </w:tcBorders>
            <w:shd w:val="clear" w:color="auto" w:fill="auto"/>
            <w:vAlign w:val="center"/>
          </w:tcPr>
          <w:p w:rsidR="0084105D" w:rsidRPr="005301CA" w:rsidRDefault="0084105D" w:rsidP="0084105D">
            <w:pPr>
              <w:jc w:val="center"/>
              <w:rPr>
                <w:color w:val="000000"/>
                <w:sz w:val="16"/>
                <w:szCs w:val="16"/>
              </w:rPr>
            </w:pPr>
            <w:r w:rsidRPr="005301CA">
              <w:rPr>
                <w:color w:val="000000"/>
                <w:sz w:val="16"/>
                <w:szCs w:val="16"/>
              </w:rPr>
              <w:t>1  16  25050  01  0000  140</w:t>
            </w:r>
          </w:p>
        </w:tc>
        <w:tc>
          <w:tcPr>
            <w:tcW w:w="5200" w:type="dxa"/>
            <w:tcBorders>
              <w:top w:val="nil"/>
              <w:left w:val="nil"/>
              <w:bottom w:val="single" w:sz="4" w:space="0" w:color="auto"/>
              <w:right w:val="single" w:sz="4" w:space="0" w:color="auto"/>
            </w:tcBorders>
            <w:shd w:val="clear" w:color="auto" w:fill="auto"/>
          </w:tcPr>
          <w:p w:rsidR="0084105D" w:rsidRPr="005301CA" w:rsidRDefault="0084105D" w:rsidP="0084105D">
            <w:pPr>
              <w:jc w:val="both"/>
              <w:rPr>
                <w:color w:val="000000"/>
                <w:sz w:val="16"/>
                <w:szCs w:val="16"/>
              </w:rPr>
            </w:pPr>
            <w:r w:rsidRPr="005301CA">
              <w:rPr>
                <w:color w:val="000000"/>
                <w:sz w:val="16"/>
                <w:szCs w:val="16"/>
              </w:rPr>
              <w:t>Денежные взыскания (штрафы) за нарушение законодательства в области охраны окружающей среды</w:t>
            </w:r>
          </w:p>
        </w:tc>
        <w:tc>
          <w:tcPr>
            <w:tcW w:w="1240" w:type="dxa"/>
            <w:tcBorders>
              <w:top w:val="nil"/>
              <w:left w:val="nil"/>
              <w:bottom w:val="single" w:sz="4" w:space="0" w:color="auto"/>
              <w:right w:val="single" w:sz="4" w:space="0" w:color="auto"/>
            </w:tcBorders>
            <w:shd w:val="clear" w:color="auto" w:fill="auto"/>
            <w:vAlign w:val="center"/>
          </w:tcPr>
          <w:p w:rsidR="0084105D" w:rsidRPr="005301CA" w:rsidRDefault="0084105D" w:rsidP="0084105D">
            <w:pPr>
              <w:jc w:val="center"/>
              <w:rPr>
                <w:color w:val="000000"/>
                <w:sz w:val="16"/>
                <w:szCs w:val="16"/>
              </w:rPr>
            </w:pPr>
            <w:r w:rsidRPr="005301CA">
              <w:rPr>
                <w:color w:val="000000"/>
                <w:sz w:val="16"/>
                <w:szCs w:val="16"/>
              </w:rPr>
              <w:t>51,50</w:t>
            </w:r>
          </w:p>
        </w:tc>
      </w:tr>
      <w:tr w:rsidR="0084105D" w:rsidRPr="005301CA" w:rsidTr="0084105D">
        <w:trPr>
          <w:trHeight w:val="393"/>
        </w:trPr>
        <w:tc>
          <w:tcPr>
            <w:tcW w:w="3100" w:type="dxa"/>
            <w:tcBorders>
              <w:top w:val="nil"/>
              <w:left w:val="single" w:sz="4" w:space="0" w:color="auto"/>
              <w:bottom w:val="single" w:sz="4" w:space="0" w:color="auto"/>
              <w:right w:val="single" w:sz="4" w:space="0" w:color="auto"/>
            </w:tcBorders>
            <w:shd w:val="clear" w:color="auto" w:fill="auto"/>
            <w:vAlign w:val="center"/>
          </w:tcPr>
          <w:p w:rsidR="0084105D" w:rsidRPr="005301CA" w:rsidRDefault="0084105D" w:rsidP="0084105D">
            <w:pPr>
              <w:jc w:val="center"/>
              <w:rPr>
                <w:color w:val="000000"/>
                <w:sz w:val="16"/>
                <w:szCs w:val="16"/>
              </w:rPr>
            </w:pPr>
            <w:r w:rsidRPr="005301CA">
              <w:rPr>
                <w:color w:val="000000"/>
                <w:sz w:val="16"/>
                <w:szCs w:val="16"/>
              </w:rPr>
              <w:t>1  16  25060  01 0000  140</w:t>
            </w:r>
          </w:p>
        </w:tc>
        <w:tc>
          <w:tcPr>
            <w:tcW w:w="5200" w:type="dxa"/>
            <w:tcBorders>
              <w:top w:val="nil"/>
              <w:left w:val="nil"/>
              <w:bottom w:val="single" w:sz="4" w:space="0" w:color="auto"/>
              <w:right w:val="single" w:sz="4" w:space="0" w:color="auto"/>
            </w:tcBorders>
            <w:shd w:val="clear" w:color="auto" w:fill="auto"/>
          </w:tcPr>
          <w:p w:rsidR="0084105D" w:rsidRPr="005301CA" w:rsidRDefault="0084105D" w:rsidP="0084105D">
            <w:pPr>
              <w:jc w:val="both"/>
              <w:rPr>
                <w:color w:val="000000"/>
                <w:sz w:val="16"/>
                <w:szCs w:val="16"/>
              </w:rPr>
            </w:pPr>
            <w:r w:rsidRPr="005301CA">
              <w:rPr>
                <w:color w:val="000000"/>
                <w:sz w:val="16"/>
                <w:szCs w:val="16"/>
              </w:rPr>
              <w:t>Денежные  взыскания (штрафы)  за нарушение земельного законодательства</w:t>
            </w:r>
          </w:p>
        </w:tc>
        <w:tc>
          <w:tcPr>
            <w:tcW w:w="1240" w:type="dxa"/>
            <w:tcBorders>
              <w:top w:val="nil"/>
              <w:left w:val="nil"/>
              <w:bottom w:val="single" w:sz="4" w:space="0" w:color="auto"/>
              <w:right w:val="single" w:sz="4" w:space="0" w:color="auto"/>
            </w:tcBorders>
            <w:shd w:val="clear" w:color="auto" w:fill="auto"/>
            <w:vAlign w:val="center"/>
          </w:tcPr>
          <w:p w:rsidR="0084105D" w:rsidRPr="005301CA" w:rsidRDefault="0084105D" w:rsidP="0084105D">
            <w:pPr>
              <w:jc w:val="center"/>
              <w:rPr>
                <w:color w:val="000000"/>
                <w:sz w:val="16"/>
                <w:szCs w:val="16"/>
              </w:rPr>
            </w:pPr>
            <w:r w:rsidRPr="005301CA">
              <w:rPr>
                <w:color w:val="000000"/>
                <w:sz w:val="16"/>
                <w:szCs w:val="16"/>
              </w:rPr>
              <w:t>35,00</w:t>
            </w:r>
          </w:p>
        </w:tc>
      </w:tr>
      <w:tr w:rsidR="0084105D" w:rsidRPr="005301CA" w:rsidTr="0084105D">
        <w:trPr>
          <w:trHeight w:val="1230"/>
        </w:trPr>
        <w:tc>
          <w:tcPr>
            <w:tcW w:w="3100" w:type="dxa"/>
            <w:tcBorders>
              <w:top w:val="nil"/>
              <w:left w:val="single" w:sz="4" w:space="0" w:color="auto"/>
              <w:bottom w:val="single" w:sz="4" w:space="0" w:color="auto"/>
              <w:right w:val="single" w:sz="4" w:space="0" w:color="auto"/>
            </w:tcBorders>
            <w:shd w:val="clear" w:color="auto" w:fill="auto"/>
            <w:vAlign w:val="center"/>
          </w:tcPr>
          <w:p w:rsidR="0084105D" w:rsidRPr="005301CA" w:rsidRDefault="0084105D" w:rsidP="0084105D">
            <w:pPr>
              <w:jc w:val="center"/>
              <w:rPr>
                <w:color w:val="000000"/>
                <w:sz w:val="16"/>
                <w:szCs w:val="16"/>
              </w:rPr>
            </w:pPr>
            <w:r w:rsidRPr="005301CA">
              <w:rPr>
                <w:color w:val="000000"/>
                <w:sz w:val="16"/>
                <w:szCs w:val="16"/>
              </w:rPr>
              <w:t>1  16  28000  01  0000  140</w:t>
            </w:r>
          </w:p>
        </w:tc>
        <w:tc>
          <w:tcPr>
            <w:tcW w:w="5200" w:type="dxa"/>
            <w:tcBorders>
              <w:top w:val="nil"/>
              <w:left w:val="nil"/>
              <w:bottom w:val="single" w:sz="4" w:space="0" w:color="auto"/>
              <w:right w:val="single" w:sz="4" w:space="0" w:color="auto"/>
            </w:tcBorders>
            <w:shd w:val="clear" w:color="auto" w:fill="auto"/>
          </w:tcPr>
          <w:p w:rsidR="0084105D" w:rsidRPr="005301CA" w:rsidRDefault="0084105D" w:rsidP="0084105D">
            <w:pPr>
              <w:jc w:val="both"/>
              <w:rPr>
                <w:color w:val="000000"/>
                <w:sz w:val="16"/>
                <w:szCs w:val="16"/>
              </w:rPr>
            </w:pPr>
            <w:r w:rsidRPr="005301CA">
              <w:rPr>
                <w:color w:val="000000"/>
                <w:sz w:val="16"/>
                <w:szCs w:val="16"/>
              </w:rPr>
              <w:t>Денежные взыскания (штрафы) за нарушение законодательства в области обеспечения  санитарно- эпидемиологического благополучия человека и законодательства в сфере защиты прав потребителей</w:t>
            </w:r>
          </w:p>
        </w:tc>
        <w:tc>
          <w:tcPr>
            <w:tcW w:w="1240" w:type="dxa"/>
            <w:tcBorders>
              <w:top w:val="nil"/>
              <w:left w:val="nil"/>
              <w:bottom w:val="single" w:sz="4" w:space="0" w:color="auto"/>
              <w:right w:val="single" w:sz="4" w:space="0" w:color="auto"/>
            </w:tcBorders>
            <w:shd w:val="clear" w:color="auto" w:fill="auto"/>
            <w:vAlign w:val="center"/>
          </w:tcPr>
          <w:p w:rsidR="0084105D" w:rsidRPr="005301CA" w:rsidRDefault="0084105D" w:rsidP="0084105D">
            <w:pPr>
              <w:jc w:val="center"/>
              <w:rPr>
                <w:color w:val="000000"/>
                <w:sz w:val="16"/>
                <w:szCs w:val="16"/>
              </w:rPr>
            </w:pPr>
            <w:r w:rsidRPr="005301CA">
              <w:rPr>
                <w:color w:val="000000"/>
                <w:sz w:val="16"/>
                <w:szCs w:val="16"/>
              </w:rPr>
              <w:t>765,20</w:t>
            </w:r>
          </w:p>
        </w:tc>
      </w:tr>
      <w:tr w:rsidR="0084105D" w:rsidRPr="005301CA" w:rsidTr="0084105D">
        <w:trPr>
          <w:trHeight w:val="349"/>
        </w:trPr>
        <w:tc>
          <w:tcPr>
            <w:tcW w:w="3100" w:type="dxa"/>
            <w:tcBorders>
              <w:top w:val="nil"/>
              <w:left w:val="single" w:sz="4" w:space="0" w:color="auto"/>
              <w:bottom w:val="single" w:sz="4" w:space="0" w:color="auto"/>
              <w:right w:val="single" w:sz="4" w:space="0" w:color="auto"/>
            </w:tcBorders>
            <w:shd w:val="clear" w:color="auto" w:fill="auto"/>
            <w:noWrap/>
            <w:vAlign w:val="center"/>
          </w:tcPr>
          <w:p w:rsidR="0084105D" w:rsidRPr="005301CA" w:rsidRDefault="0084105D" w:rsidP="0084105D">
            <w:pPr>
              <w:jc w:val="center"/>
              <w:rPr>
                <w:color w:val="000000"/>
                <w:sz w:val="16"/>
                <w:szCs w:val="16"/>
              </w:rPr>
            </w:pPr>
            <w:r w:rsidRPr="005301CA">
              <w:rPr>
                <w:color w:val="000000"/>
                <w:sz w:val="16"/>
                <w:szCs w:val="16"/>
              </w:rPr>
              <w:t>1  16  30030  01  0000  140</w:t>
            </w:r>
          </w:p>
        </w:tc>
        <w:tc>
          <w:tcPr>
            <w:tcW w:w="5200" w:type="dxa"/>
            <w:tcBorders>
              <w:top w:val="nil"/>
              <w:left w:val="nil"/>
              <w:bottom w:val="single" w:sz="4" w:space="0" w:color="auto"/>
              <w:right w:val="single" w:sz="4" w:space="0" w:color="auto"/>
            </w:tcBorders>
            <w:shd w:val="clear" w:color="auto" w:fill="auto"/>
          </w:tcPr>
          <w:p w:rsidR="0084105D" w:rsidRPr="005301CA" w:rsidRDefault="0084105D" w:rsidP="0084105D">
            <w:pPr>
              <w:jc w:val="both"/>
              <w:rPr>
                <w:color w:val="000000"/>
                <w:sz w:val="16"/>
                <w:szCs w:val="16"/>
              </w:rPr>
            </w:pPr>
            <w:r w:rsidRPr="005301CA">
              <w:rPr>
                <w:color w:val="000000"/>
                <w:sz w:val="16"/>
                <w:szCs w:val="16"/>
              </w:rPr>
              <w:t xml:space="preserve">Прочие денежные взыскания (штрафы) за правонарушения в области дорожного движения </w:t>
            </w:r>
          </w:p>
        </w:tc>
        <w:tc>
          <w:tcPr>
            <w:tcW w:w="1240" w:type="dxa"/>
            <w:tcBorders>
              <w:top w:val="nil"/>
              <w:left w:val="nil"/>
              <w:bottom w:val="single" w:sz="4" w:space="0" w:color="auto"/>
              <w:right w:val="single" w:sz="4" w:space="0" w:color="auto"/>
            </w:tcBorders>
            <w:shd w:val="clear" w:color="auto" w:fill="auto"/>
            <w:noWrap/>
            <w:vAlign w:val="center"/>
          </w:tcPr>
          <w:p w:rsidR="0084105D" w:rsidRPr="005301CA" w:rsidRDefault="0084105D" w:rsidP="0084105D">
            <w:pPr>
              <w:jc w:val="center"/>
              <w:rPr>
                <w:color w:val="000000"/>
                <w:sz w:val="16"/>
                <w:szCs w:val="16"/>
              </w:rPr>
            </w:pPr>
            <w:r w:rsidRPr="005301CA">
              <w:rPr>
                <w:color w:val="000000"/>
                <w:sz w:val="16"/>
                <w:szCs w:val="16"/>
              </w:rPr>
              <w:t>29,50</w:t>
            </w:r>
          </w:p>
        </w:tc>
      </w:tr>
      <w:tr w:rsidR="0084105D" w:rsidRPr="005301CA" w:rsidTr="0084105D">
        <w:trPr>
          <w:trHeight w:val="1265"/>
        </w:trPr>
        <w:tc>
          <w:tcPr>
            <w:tcW w:w="3100" w:type="dxa"/>
            <w:tcBorders>
              <w:top w:val="nil"/>
              <w:left w:val="single" w:sz="4" w:space="0" w:color="auto"/>
              <w:bottom w:val="single" w:sz="4" w:space="0" w:color="auto"/>
              <w:right w:val="single" w:sz="4" w:space="0" w:color="auto"/>
            </w:tcBorders>
            <w:shd w:val="clear" w:color="auto" w:fill="auto"/>
            <w:noWrap/>
            <w:vAlign w:val="center"/>
          </w:tcPr>
          <w:p w:rsidR="0084105D" w:rsidRPr="005301CA" w:rsidRDefault="0084105D" w:rsidP="0084105D">
            <w:pPr>
              <w:jc w:val="center"/>
              <w:rPr>
                <w:color w:val="000000"/>
                <w:sz w:val="16"/>
                <w:szCs w:val="16"/>
              </w:rPr>
            </w:pPr>
            <w:r w:rsidRPr="005301CA">
              <w:rPr>
                <w:color w:val="000000"/>
                <w:sz w:val="16"/>
                <w:szCs w:val="16"/>
              </w:rPr>
              <w:t>1  16  33000  00  0000  140</w:t>
            </w:r>
          </w:p>
        </w:tc>
        <w:tc>
          <w:tcPr>
            <w:tcW w:w="5200" w:type="dxa"/>
            <w:tcBorders>
              <w:top w:val="nil"/>
              <w:left w:val="nil"/>
              <w:bottom w:val="single" w:sz="4" w:space="0" w:color="auto"/>
              <w:right w:val="single" w:sz="4" w:space="0" w:color="auto"/>
            </w:tcBorders>
            <w:shd w:val="clear" w:color="auto" w:fill="auto"/>
          </w:tcPr>
          <w:p w:rsidR="0084105D" w:rsidRPr="005301CA" w:rsidRDefault="0084105D" w:rsidP="0084105D">
            <w:pPr>
              <w:jc w:val="both"/>
              <w:rPr>
                <w:color w:val="000000"/>
                <w:sz w:val="16"/>
                <w:szCs w:val="16"/>
              </w:rPr>
            </w:pPr>
            <w:r w:rsidRPr="005301CA">
              <w:rPr>
                <w:color w:val="000000"/>
                <w:sz w:val="16"/>
                <w:szCs w:val="16"/>
              </w:rPr>
              <w:t>Денежные взыскания (штрафы)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w:t>
            </w:r>
          </w:p>
        </w:tc>
        <w:tc>
          <w:tcPr>
            <w:tcW w:w="1240" w:type="dxa"/>
            <w:tcBorders>
              <w:top w:val="nil"/>
              <w:left w:val="nil"/>
              <w:bottom w:val="single" w:sz="4" w:space="0" w:color="auto"/>
              <w:right w:val="single" w:sz="4" w:space="0" w:color="auto"/>
            </w:tcBorders>
            <w:shd w:val="clear" w:color="auto" w:fill="auto"/>
            <w:noWrap/>
            <w:vAlign w:val="center"/>
          </w:tcPr>
          <w:p w:rsidR="0084105D" w:rsidRPr="005301CA" w:rsidRDefault="0084105D" w:rsidP="0084105D">
            <w:pPr>
              <w:jc w:val="center"/>
              <w:rPr>
                <w:color w:val="000000"/>
                <w:sz w:val="16"/>
                <w:szCs w:val="16"/>
              </w:rPr>
            </w:pPr>
            <w:r w:rsidRPr="005301CA">
              <w:rPr>
                <w:color w:val="000000"/>
                <w:sz w:val="16"/>
                <w:szCs w:val="16"/>
              </w:rPr>
              <w:t>15,00</w:t>
            </w:r>
          </w:p>
        </w:tc>
      </w:tr>
      <w:tr w:rsidR="0084105D" w:rsidRPr="005301CA" w:rsidTr="0084105D">
        <w:trPr>
          <w:trHeight w:val="1327"/>
        </w:trPr>
        <w:tc>
          <w:tcPr>
            <w:tcW w:w="3100" w:type="dxa"/>
            <w:tcBorders>
              <w:top w:val="nil"/>
              <w:left w:val="single" w:sz="4" w:space="0" w:color="auto"/>
              <w:bottom w:val="single" w:sz="4" w:space="0" w:color="auto"/>
              <w:right w:val="single" w:sz="4" w:space="0" w:color="auto"/>
            </w:tcBorders>
            <w:shd w:val="clear" w:color="auto" w:fill="auto"/>
            <w:noWrap/>
            <w:vAlign w:val="center"/>
          </w:tcPr>
          <w:p w:rsidR="0084105D" w:rsidRPr="005301CA" w:rsidRDefault="0084105D" w:rsidP="0084105D">
            <w:pPr>
              <w:jc w:val="center"/>
              <w:rPr>
                <w:color w:val="000000"/>
                <w:sz w:val="16"/>
                <w:szCs w:val="16"/>
              </w:rPr>
            </w:pPr>
            <w:r w:rsidRPr="005301CA">
              <w:rPr>
                <w:color w:val="000000"/>
                <w:sz w:val="16"/>
                <w:szCs w:val="16"/>
              </w:rPr>
              <w:t>1  16  33050  05  0000  140</w:t>
            </w:r>
          </w:p>
        </w:tc>
        <w:tc>
          <w:tcPr>
            <w:tcW w:w="5200" w:type="dxa"/>
            <w:tcBorders>
              <w:top w:val="nil"/>
              <w:left w:val="nil"/>
              <w:bottom w:val="single" w:sz="4" w:space="0" w:color="auto"/>
              <w:right w:val="single" w:sz="4" w:space="0" w:color="auto"/>
            </w:tcBorders>
            <w:shd w:val="clear" w:color="auto" w:fill="auto"/>
          </w:tcPr>
          <w:p w:rsidR="0084105D" w:rsidRPr="005301CA" w:rsidRDefault="0084105D" w:rsidP="0084105D">
            <w:pPr>
              <w:jc w:val="both"/>
              <w:rPr>
                <w:color w:val="000000"/>
                <w:sz w:val="16"/>
                <w:szCs w:val="16"/>
              </w:rPr>
            </w:pPr>
            <w:r w:rsidRPr="005301CA">
              <w:rPr>
                <w:color w:val="000000"/>
                <w:sz w:val="16"/>
                <w:szCs w:val="16"/>
              </w:rPr>
              <w:t>Денежные взыскания (штрафы)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для нужд муниципальных районов</w:t>
            </w:r>
          </w:p>
        </w:tc>
        <w:tc>
          <w:tcPr>
            <w:tcW w:w="1240" w:type="dxa"/>
            <w:tcBorders>
              <w:top w:val="nil"/>
              <w:left w:val="nil"/>
              <w:bottom w:val="single" w:sz="4" w:space="0" w:color="auto"/>
              <w:right w:val="single" w:sz="4" w:space="0" w:color="auto"/>
            </w:tcBorders>
            <w:shd w:val="clear" w:color="auto" w:fill="auto"/>
            <w:noWrap/>
            <w:vAlign w:val="center"/>
          </w:tcPr>
          <w:p w:rsidR="0084105D" w:rsidRPr="005301CA" w:rsidRDefault="0084105D" w:rsidP="0084105D">
            <w:pPr>
              <w:jc w:val="center"/>
              <w:rPr>
                <w:color w:val="000000"/>
                <w:sz w:val="16"/>
                <w:szCs w:val="16"/>
              </w:rPr>
            </w:pPr>
            <w:r w:rsidRPr="005301CA">
              <w:rPr>
                <w:color w:val="000000"/>
                <w:sz w:val="16"/>
                <w:szCs w:val="16"/>
              </w:rPr>
              <w:t>15,00</w:t>
            </w:r>
          </w:p>
        </w:tc>
      </w:tr>
      <w:tr w:rsidR="0084105D" w:rsidRPr="005301CA" w:rsidTr="0084105D">
        <w:trPr>
          <w:trHeight w:val="503"/>
        </w:trPr>
        <w:tc>
          <w:tcPr>
            <w:tcW w:w="3100" w:type="dxa"/>
            <w:tcBorders>
              <w:top w:val="nil"/>
              <w:left w:val="single" w:sz="4" w:space="0" w:color="auto"/>
              <w:bottom w:val="single" w:sz="4" w:space="0" w:color="auto"/>
              <w:right w:val="single" w:sz="4" w:space="0" w:color="auto"/>
            </w:tcBorders>
            <w:shd w:val="clear" w:color="auto" w:fill="auto"/>
            <w:noWrap/>
            <w:vAlign w:val="center"/>
          </w:tcPr>
          <w:p w:rsidR="0084105D" w:rsidRPr="005301CA" w:rsidRDefault="0084105D" w:rsidP="0084105D">
            <w:pPr>
              <w:jc w:val="center"/>
              <w:rPr>
                <w:color w:val="000000"/>
                <w:sz w:val="16"/>
                <w:szCs w:val="16"/>
              </w:rPr>
            </w:pPr>
            <w:r w:rsidRPr="005301CA">
              <w:rPr>
                <w:color w:val="000000"/>
                <w:sz w:val="16"/>
                <w:szCs w:val="16"/>
              </w:rPr>
              <w:lastRenderedPageBreak/>
              <w:t>1  16  35000  00  0000  140</w:t>
            </w:r>
          </w:p>
        </w:tc>
        <w:tc>
          <w:tcPr>
            <w:tcW w:w="5200" w:type="dxa"/>
            <w:tcBorders>
              <w:top w:val="nil"/>
              <w:left w:val="nil"/>
              <w:bottom w:val="single" w:sz="4" w:space="0" w:color="auto"/>
              <w:right w:val="single" w:sz="4" w:space="0" w:color="auto"/>
            </w:tcBorders>
            <w:shd w:val="clear" w:color="auto" w:fill="auto"/>
          </w:tcPr>
          <w:p w:rsidR="0084105D" w:rsidRPr="005301CA" w:rsidRDefault="0084105D" w:rsidP="0084105D">
            <w:pPr>
              <w:jc w:val="both"/>
              <w:rPr>
                <w:color w:val="000000"/>
                <w:sz w:val="16"/>
                <w:szCs w:val="16"/>
              </w:rPr>
            </w:pPr>
            <w:r w:rsidRPr="005301CA">
              <w:rPr>
                <w:color w:val="000000"/>
                <w:sz w:val="16"/>
                <w:szCs w:val="16"/>
              </w:rPr>
              <w:t>Суммы по искам о возмещении вреда, причиненного окружающей среде</w:t>
            </w:r>
          </w:p>
        </w:tc>
        <w:tc>
          <w:tcPr>
            <w:tcW w:w="1240" w:type="dxa"/>
            <w:tcBorders>
              <w:top w:val="nil"/>
              <w:left w:val="nil"/>
              <w:bottom w:val="single" w:sz="4" w:space="0" w:color="auto"/>
              <w:right w:val="single" w:sz="4" w:space="0" w:color="auto"/>
            </w:tcBorders>
            <w:shd w:val="clear" w:color="auto" w:fill="auto"/>
            <w:noWrap/>
            <w:vAlign w:val="center"/>
          </w:tcPr>
          <w:p w:rsidR="0084105D" w:rsidRPr="005301CA" w:rsidRDefault="0084105D" w:rsidP="0084105D">
            <w:pPr>
              <w:jc w:val="center"/>
              <w:rPr>
                <w:color w:val="000000"/>
                <w:sz w:val="16"/>
                <w:szCs w:val="16"/>
              </w:rPr>
            </w:pPr>
            <w:r w:rsidRPr="005301CA">
              <w:rPr>
                <w:color w:val="000000"/>
                <w:sz w:val="16"/>
                <w:szCs w:val="16"/>
              </w:rPr>
              <w:t>103,10</w:t>
            </w:r>
          </w:p>
        </w:tc>
      </w:tr>
      <w:tr w:rsidR="0084105D" w:rsidRPr="005301CA" w:rsidTr="0084105D">
        <w:trPr>
          <w:trHeight w:val="610"/>
        </w:trPr>
        <w:tc>
          <w:tcPr>
            <w:tcW w:w="3100" w:type="dxa"/>
            <w:tcBorders>
              <w:top w:val="nil"/>
              <w:left w:val="single" w:sz="4" w:space="0" w:color="auto"/>
              <w:bottom w:val="single" w:sz="4" w:space="0" w:color="auto"/>
              <w:right w:val="single" w:sz="4" w:space="0" w:color="auto"/>
            </w:tcBorders>
            <w:shd w:val="clear" w:color="auto" w:fill="auto"/>
            <w:noWrap/>
            <w:vAlign w:val="center"/>
          </w:tcPr>
          <w:p w:rsidR="0084105D" w:rsidRPr="005301CA" w:rsidRDefault="0084105D" w:rsidP="0084105D">
            <w:pPr>
              <w:jc w:val="center"/>
              <w:rPr>
                <w:color w:val="000000"/>
                <w:sz w:val="16"/>
                <w:szCs w:val="16"/>
              </w:rPr>
            </w:pPr>
            <w:r w:rsidRPr="005301CA">
              <w:rPr>
                <w:color w:val="000000"/>
                <w:sz w:val="16"/>
                <w:szCs w:val="16"/>
              </w:rPr>
              <w:t>1  16  35030  05  0000  140</w:t>
            </w:r>
          </w:p>
        </w:tc>
        <w:tc>
          <w:tcPr>
            <w:tcW w:w="5200" w:type="dxa"/>
            <w:tcBorders>
              <w:top w:val="nil"/>
              <w:left w:val="nil"/>
              <w:bottom w:val="single" w:sz="4" w:space="0" w:color="auto"/>
              <w:right w:val="single" w:sz="4" w:space="0" w:color="auto"/>
            </w:tcBorders>
            <w:shd w:val="clear" w:color="auto" w:fill="auto"/>
          </w:tcPr>
          <w:p w:rsidR="0084105D" w:rsidRPr="005301CA" w:rsidRDefault="0084105D" w:rsidP="0084105D">
            <w:pPr>
              <w:jc w:val="both"/>
              <w:rPr>
                <w:color w:val="000000"/>
                <w:sz w:val="16"/>
                <w:szCs w:val="16"/>
              </w:rPr>
            </w:pPr>
            <w:r w:rsidRPr="005301CA">
              <w:rPr>
                <w:color w:val="000000"/>
                <w:sz w:val="16"/>
                <w:szCs w:val="16"/>
              </w:rPr>
              <w:t>Суммы по искам о возмещении вреда, причиненного окружающей среде, подлежащие зачислению в бюджеты муниципальных районов</w:t>
            </w:r>
          </w:p>
        </w:tc>
        <w:tc>
          <w:tcPr>
            <w:tcW w:w="1240" w:type="dxa"/>
            <w:tcBorders>
              <w:top w:val="nil"/>
              <w:left w:val="nil"/>
              <w:bottom w:val="single" w:sz="4" w:space="0" w:color="auto"/>
              <w:right w:val="single" w:sz="4" w:space="0" w:color="auto"/>
            </w:tcBorders>
            <w:shd w:val="clear" w:color="auto" w:fill="auto"/>
            <w:noWrap/>
            <w:vAlign w:val="center"/>
          </w:tcPr>
          <w:p w:rsidR="0084105D" w:rsidRPr="005301CA" w:rsidRDefault="0084105D" w:rsidP="0084105D">
            <w:pPr>
              <w:jc w:val="center"/>
              <w:rPr>
                <w:color w:val="000000"/>
                <w:sz w:val="16"/>
                <w:szCs w:val="16"/>
              </w:rPr>
            </w:pPr>
            <w:r w:rsidRPr="005301CA">
              <w:rPr>
                <w:color w:val="000000"/>
                <w:sz w:val="16"/>
                <w:szCs w:val="16"/>
              </w:rPr>
              <w:t>103,10</w:t>
            </w:r>
          </w:p>
        </w:tc>
      </w:tr>
      <w:tr w:rsidR="0084105D" w:rsidRPr="005301CA" w:rsidTr="0084105D">
        <w:trPr>
          <w:trHeight w:val="1248"/>
        </w:trPr>
        <w:tc>
          <w:tcPr>
            <w:tcW w:w="3100" w:type="dxa"/>
            <w:tcBorders>
              <w:top w:val="nil"/>
              <w:left w:val="single" w:sz="4" w:space="0" w:color="auto"/>
              <w:bottom w:val="single" w:sz="4" w:space="0" w:color="auto"/>
              <w:right w:val="single" w:sz="4" w:space="0" w:color="auto"/>
            </w:tcBorders>
            <w:shd w:val="clear" w:color="auto" w:fill="auto"/>
            <w:noWrap/>
            <w:vAlign w:val="center"/>
          </w:tcPr>
          <w:p w:rsidR="0084105D" w:rsidRPr="005301CA" w:rsidRDefault="0084105D" w:rsidP="0084105D">
            <w:pPr>
              <w:jc w:val="center"/>
              <w:rPr>
                <w:color w:val="000000"/>
                <w:sz w:val="16"/>
                <w:szCs w:val="16"/>
              </w:rPr>
            </w:pPr>
            <w:r w:rsidRPr="005301CA">
              <w:rPr>
                <w:color w:val="000000"/>
                <w:sz w:val="16"/>
                <w:szCs w:val="16"/>
              </w:rPr>
              <w:t>1  16  43000  01  0000  140</w:t>
            </w:r>
          </w:p>
        </w:tc>
        <w:tc>
          <w:tcPr>
            <w:tcW w:w="5200" w:type="dxa"/>
            <w:tcBorders>
              <w:top w:val="nil"/>
              <w:left w:val="nil"/>
              <w:bottom w:val="single" w:sz="4" w:space="0" w:color="auto"/>
              <w:right w:val="single" w:sz="4" w:space="0" w:color="auto"/>
            </w:tcBorders>
            <w:shd w:val="clear" w:color="auto" w:fill="auto"/>
          </w:tcPr>
          <w:p w:rsidR="0084105D" w:rsidRPr="005301CA" w:rsidRDefault="0084105D" w:rsidP="0084105D">
            <w:pPr>
              <w:jc w:val="both"/>
              <w:rPr>
                <w:color w:val="000000"/>
                <w:sz w:val="16"/>
                <w:szCs w:val="16"/>
              </w:rPr>
            </w:pPr>
            <w:r w:rsidRPr="005301CA">
              <w:rPr>
                <w:color w:val="000000"/>
                <w:sz w:val="16"/>
                <w:szCs w:val="16"/>
              </w:rPr>
              <w:t>Денежные взыскания (штрафы) за нарушение законодательства Российской Федерации об административных правонарушениях, предусмотренные статьей 20.25 Кодекса Российской Федерации об административных правонарушениях</w:t>
            </w:r>
          </w:p>
        </w:tc>
        <w:tc>
          <w:tcPr>
            <w:tcW w:w="1240" w:type="dxa"/>
            <w:tcBorders>
              <w:top w:val="nil"/>
              <w:left w:val="nil"/>
              <w:bottom w:val="single" w:sz="4" w:space="0" w:color="auto"/>
              <w:right w:val="single" w:sz="4" w:space="0" w:color="auto"/>
            </w:tcBorders>
            <w:shd w:val="clear" w:color="auto" w:fill="auto"/>
            <w:noWrap/>
            <w:vAlign w:val="center"/>
          </w:tcPr>
          <w:p w:rsidR="0084105D" w:rsidRPr="005301CA" w:rsidRDefault="0084105D" w:rsidP="0084105D">
            <w:pPr>
              <w:jc w:val="center"/>
              <w:rPr>
                <w:color w:val="000000"/>
                <w:sz w:val="16"/>
                <w:szCs w:val="16"/>
              </w:rPr>
            </w:pPr>
            <w:r w:rsidRPr="005301CA">
              <w:rPr>
                <w:color w:val="000000"/>
                <w:sz w:val="16"/>
                <w:szCs w:val="16"/>
              </w:rPr>
              <w:t>8,00</w:t>
            </w:r>
          </w:p>
        </w:tc>
      </w:tr>
      <w:tr w:rsidR="0084105D" w:rsidRPr="005301CA" w:rsidTr="0084105D">
        <w:trPr>
          <w:trHeight w:val="236"/>
        </w:trPr>
        <w:tc>
          <w:tcPr>
            <w:tcW w:w="3100" w:type="dxa"/>
            <w:tcBorders>
              <w:top w:val="nil"/>
              <w:left w:val="single" w:sz="4" w:space="0" w:color="auto"/>
              <w:bottom w:val="single" w:sz="4" w:space="0" w:color="auto"/>
              <w:right w:val="single" w:sz="4" w:space="0" w:color="auto"/>
            </w:tcBorders>
            <w:shd w:val="clear" w:color="auto" w:fill="auto"/>
            <w:vAlign w:val="center"/>
          </w:tcPr>
          <w:p w:rsidR="0084105D" w:rsidRPr="005301CA" w:rsidRDefault="0084105D" w:rsidP="0084105D">
            <w:pPr>
              <w:jc w:val="center"/>
              <w:rPr>
                <w:color w:val="000000"/>
                <w:sz w:val="16"/>
                <w:szCs w:val="16"/>
              </w:rPr>
            </w:pPr>
            <w:r w:rsidRPr="005301CA">
              <w:rPr>
                <w:color w:val="000000"/>
                <w:sz w:val="16"/>
                <w:szCs w:val="16"/>
              </w:rPr>
              <w:t>1  16  90000  00  0000  140</w:t>
            </w:r>
          </w:p>
        </w:tc>
        <w:tc>
          <w:tcPr>
            <w:tcW w:w="5200" w:type="dxa"/>
            <w:tcBorders>
              <w:top w:val="nil"/>
              <w:left w:val="nil"/>
              <w:bottom w:val="single" w:sz="4" w:space="0" w:color="auto"/>
              <w:right w:val="single" w:sz="4" w:space="0" w:color="auto"/>
            </w:tcBorders>
            <w:shd w:val="clear" w:color="auto" w:fill="auto"/>
          </w:tcPr>
          <w:p w:rsidR="0084105D" w:rsidRPr="005301CA" w:rsidRDefault="0084105D" w:rsidP="0084105D">
            <w:pPr>
              <w:jc w:val="both"/>
              <w:rPr>
                <w:color w:val="000000"/>
                <w:sz w:val="16"/>
                <w:szCs w:val="16"/>
              </w:rPr>
            </w:pPr>
            <w:r w:rsidRPr="005301CA">
              <w:rPr>
                <w:color w:val="000000"/>
                <w:sz w:val="16"/>
                <w:szCs w:val="16"/>
              </w:rPr>
              <w:t>Прочие поступления от денежных взысканий (штрафов) и иных сумм в возмещение ущерба.</w:t>
            </w:r>
          </w:p>
        </w:tc>
        <w:tc>
          <w:tcPr>
            <w:tcW w:w="1240" w:type="dxa"/>
            <w:tcBorders>
              <w:top w:val="nil"/>
              <w:left w:val="nil"/>
              <w:bottom w:val="single" w:sz="4" w:space="0" w:color="auto"/>
              <w:right w:val="single" w:sz="4" w:space="0" w:color="auto"/>
            </w:tcBorders>
            <w:shd w:val="clear" w:color="auto" w:fill="auto"/>
            <w:vAlign w:val="center"/>
          </w:tcPr>
          <w:p w:rsidR="0084105D" w:rsidRPr="005301CA" w:rsidRDefault="0084105D" w:rsidP="0084105D">
            <w:pPr>
              <w:jc w:val="center"/>
              <w:rPr>
                <w:color w:val="000000"/>
                <w:sz w:val="16"/>
                <w:szCs w:val="16"/>
              </w:rPr>
            </w:pPr>
            <w:r w:rsidRPr="005301CA">
              <w:rPr>
                <w:color w:val="000000"/>
                <w:sz w:val="16"/>
                <w:szCs w:val="16"/>
              </w:rPr>
              <w:t>464,30</w:t>
            </w:r>
          </w:p>
        </w:tc>
      </w:tr>
      <w:tr w:rsidR="0084105D" w:rsidRPr="005301CA" w:rsidTr="0084105D">
        <w:trPr>
          <w:trHeight w:val="627"/>
        </w:trPr>
        <w:tc>
          <w:tcPr>
            <w:tcW w:w="3100" w:type="dxa"/>
            <w:tcBorders>
              <w:top w:val="nil"/>
              <w:left w:val="single" w:sz="4" w:space="0" w:color="auto"/>
              <w:bottom w:val="single" w:sz="4" w:space="0" w:color="auto"/>
              <w:right w:val="single" w:sz="4" w:space="0" w:color="auto"/>
            </w:tcBorders>
            <w:shd w:val="clear" w:color="auto" w:fill="auto"/>
            <w:vAlign w:val="center"/>
          </w:tcPr>
          <w:p w:rsidR="0084105D" w:rsidRPr="005301CA" w:rsidRDefault="0084105D" w:rsidP="0084105D">
            <w:pPr>
              <w:jc w:val="center"/>
              <w:rPr>
                <w:color w:val="000000"/>
                <w:sz w:val="16"/>
                <w:szCs w:val="16"/>
              </w:rPr>
            </w:pPr>
            <w:r w:rsidRPr="005301CA">
              <w:rPr>
                <w:color w:val="000000"/>
                <w:sz w:val="16"/>
                <w:szCs w:val="16"/>
              </w:rPr>
              <w:t>1  16  90050  05  0000  140</w:t>
            </w:r>
          </w:p>
        </w:tc>
        <w:tc>
          <w:tcPr>
            <w:tcW w:w="5200" w:type="dxa"/>
            <w:tcBorders>
              <w:top w:val="nil"/>
              <w:left w:val="nil"/>
              <w:bottom w:val="single" w:sz="4" w:space="0" w:color="auto"/>
              <w:right w:val="single" w:sz="4" w:space="0" w:color="auto"/>
            </w:tcBorders>
            <w:shd w:val="clear" w:color="auto" w:fill="auto"/>
          </w:tcPr>
          <w:p w:rsidR="0084105D" w:rsidRPr="005301CA" w:rsidRDefault="0084105D" w:rsidP="0084105D">
            <w:pPr>
              <w:jc w:val="both"/>
              <w:rPr>
                <w:color w:val="000000"/>
                <w:sz w:val="16"/>
                <w:szCs w:val="16"/>
              </w:rPr>
            </w:pPr>
            <w:r w:rsidRPr="005301CA">
              <w:rPr>
                <w:color w:val="000000"/>
                <w:sz w:val="16"/>
                <w:szCs w:val="16"/>
              </w:rPr>
              <w:t>Прочие поступления от денежных взысканий (штрафов) и иных сумм в возмещение ущерба, зачисляемые в бюджеты муниципальных районов</w:t>
            </w:r>
          </w:p>
        </w:tc>
        <w:tc>
          <w:tcPr>
            <w:tcW w:w="1240" w:type="dxa"/>
            <w:tcBorders>
              <w:top w:val="nil"/>
              <w:left w:val="nil"/>
              <w:bottom w:val="single" w:sz="4" w:space="0" w:color="auto"/>
              <w:right w:val="single" w:sz="4" w:space="0" w:color="auto"/>
            </w:tcBorders>
            <w:shd w:val="clear" w:color="auto" w:fill="auto"/>
            <w:vAlign w:val="center"/>
          </w:tcPr>
          <w:p w:rsidR="0084105D" w:rsidRPr="005301CA" w:rsidRDefault="0084105D" w:rsidP="0084105D">
            <w:pPr>
              <w:jc w:val="center"/>
              <w:rPr>
                <w:color w:val="000000"/>
                <w:sz w:val="16"/>
                <w:szCs w:val="16"/>
              </w:rPr>
            </w:pPr>
            <w:r w:rsidRPr="005301CA">
              <w:rPr>
                <w:color w:val="000000"/>
                <w:sz w:val="16"/>
                <w:szCs w:val="16"/>
              </w:rPr>
              <w:t>464,30</w:t>
            </w:r>
          </w:p>
        </w:tc>
      </w:tr>
      <w:tr w:rsidR="0084105D" w:rsidRPr="005301CA" w:rsidTr="0084105D">
        <w:trPr>
          <w:trHeight w:val="129"/>
        </w:trPr>
        <w:tc>
          <w:tcPr>
            <w:tcW w:w="3100" w:type="dxa"/>
            <w:tcBorders>
              <w:top w:val="nil"/>
              <w:left w:val="single" w:sz="4" w:space="0" w:color="auto"/>
              <w:bottom w:val="single" w:sz="4" w:space="0" w:color="auto"/>
              <w:right w:val="single" w:sz="4" w:space="0" w:color="auto"/>
            </w:tcBorders>
            <w:shd w:val="clear" w:color="auto" w:fill="auto"/>
            <w:vAlign w:val="center"/>
          </w:tcPr>
          <w:p w:rsidR="0084105D" w:rsidRPr="005301CA" w:rsidRDefault="0084105D" w:rsidP="0084105D">
            <w:pPr>
              <w:jc w:val="center"/>
              <w:rPr>
                <w:color w:val="000000"/>
                <w:sz w:val="16"/>
                <w:szCs w:val="16"/>
              </w:rPr>
            </w:pPr>
            <w:r w:rsidRPr="005301CA">
              <w:rPr>
                <w:color w:val="000000"/>
                <w:sz w:val="16"/>
                <w:szCs w:val="16"/>
              </w:rPr>
              <w:t>1  17  00000  00  0000  000</w:t>
            </w:r>
          </w:p>
        </w:tc>
        <w:tc>
          <w:tcPr>
            <w:tcW w:w="5200" w:type="dxa"/>
            <w:tcBorders>
              <w:top w:val="nil"/>
              <w:left w:val="nil"/>
              <w:bottom w:val="single" w:sz="4" w:space="0" w:color="auto"/>
              <w:right w:val="single" w:sz="4" w:space="0" w:color="auto"/>
            </w:tcBorders>
            <w:shd w:val="clear" w:color="auto" w:fill="auto"/>
          </w:tcPr>
          <w:p w:rsidR="0084105D" w:rsidRPr="005301CA" w:rsidRDefault="0084105D" w:rsidP="0084105D">
            <w:pPr>
              <w:jc w:val="center"/>
              <w:rPr>
                <w:color w:val="000000"/>
                <w:sz w:val="16"/>
                <w:szCs w:val="16"/>
              </w:rPr>
            </w:pPr>
            <w:r w:rsidRPr="005301CA">
              <w:rPr>
                <w:color w:val="000000"/>
                <w:sz w:val="16"/>
                <w:szCs w:val="16"/>
              </w:rPr>
              <w:t>ПРОЧИЕ НЕНАЛОГОВЫЕ ДОХОДЫ</w:t>
            </w:r>
          </w:p>
        </w:tc>
        <w:tc>
          <w:tcPr>
            <w:tcW w:w="1240" w:type="dxa"/>
            <w:tcBorders>
              <w:top w:val="nil"/>
              <w:left w:val="nil"/>
              <w:bottom w:val="single" w:sz="4" w:space="0" w:color="auto"/>
              <w:right w:val="single" w:sz="4" w:space="0" w:color="auto"/>
            </w:tcBorders>
            <w:shd w:val="clear" w:color="auto" w:fill="auto"/>
            <w:vAlign w:val="center"/>
          </w:tcPr>
          <w:p w:rsidR="0084105D" w:rsidRPr="005301CA" w:rsidRDefault="0084105D" w:rsidP="0084105D">
            <w:pPr>
              <w:jc w:val="center"/>
              <w:rPr>
                <w:color w:val="000000"/>
                <w:sz w:val="16"/>
                <w:szCs w:val="16"/>
              </w:rPr>
            </w:pPr>
            <w:r w:rsidRPr="005301CA">
              <w:rPr>
                <w:color w:val="000000"/>
                <w:sz w:val="16"/>
                <w:szCs w:val="16"/>
              </w:rPr>
              <w:t>4,10</w:t>
            </w:r>
          </w:p>
        </w:tc>
      </w:tr>
      <w:tr w:rsidR="0084105D" w:rsidRPr="005301CA" w:rsidTr="0084105D">
        <w:trPr>
          <w:trHeight w:val="248"/>
        </w:trPr>
        <w:tc>
          <w:tcPr>
            <w:tcW w:w="3100" w:type="dxa"/>
            <w:tcBorders>
              <w:top w:val="nil"/>
              <w:left w:val="single" w:sz="4" w:space="0" w:color="auto"/>
              <w:bottom w:val="single" w:sz="4" w:space="0" w:color="auto"/>
              <w:right w:val="single" w:sz="4" w:space="0" w:color="auto"/>
            </w:tcBorders>
            <w:shd w:val="clear" w:color="auto" w:fill="auto"/>
            <w:vAlign w:val="center"/>
          </w:tcPr>
          <w:p w:rsidR="0084105D" w:rsidRPr="005301CA" w:rsidRDefault="0084105D" w:rsidP="0084105D">
            <w:pPr>
              <w:jc w:val="center"/>
              <w:rPr>
                <w:color w:val="000000"/>
                <w:sz w:val="16"/>
                <w:szCs w:val="16"/>
              </w:rPr>
            </w:pPr>
            <w:r w:rsidRPr="005301CA">
              <w:rPr>
                <w:color w:val="000000"/>
                <w:sz w:val="16"/>
                <w:szCs w:val="16"/>
              </w:rPr>
              <w:t>1  17  05000  00  0000  180</w:t>
            </w:r>
          </w:p>
        </w:tc>
        <w:tc>
          <w:tcPr>
            <w:tcW w:w="5200" w:type="dxa"/>
            <w:tcBorders>
              <w:top w:val="nil"/>
              <w:left w:val="nil"/>
              <w:bottom w:val="single" w:sz="4" w:space="0" w:color="auto"/>
              <w:right w:val="single" w:sz="4" w:space="0" w:color="auto"/>
            </w:tcBorders>
            <w:shd w:val="clear" w:color="auto" w:fill="auto"/>
          </w:tcPr>
          <w:p w:rsidR="0084105D" w:rsidRPr="005301CA" w:rsidRDefault="0084105D" w:rsidP="0084105D">
            <w:pPr>
              <w:jc w:val="both"/>
              <w:rPr>
                <w:color w:val="000000"/>
                <w:sz w:val="16"/>
                <w:szCs w:val="16"/>
              </w:rPr>
            </w:pPr>
            <w:r w:rsidRPr="005301CA">
              <w:rPr>
                <w:color w:val="000000"/>
                <w:sz w:val="16"/>
                <w:szCs w:val="16"/>
              </w:rPr>
              <w:t>Прочие неналоговые доходы</w:t>
            </w:r>
          </w:p>
        </w:tc>
        <w:tc>
          <w:tcPr>
            <w:tcW w:w="1240" w:type="dxa"/>
            <w:tcBorders>
              <w:top w:val="nil"/>
              <w:left w:val="nil"/>
              <w:bottom w:val="single" w:sz="4" w:space="0" w:color="auto"/>
              <w:right w:val="single" w:sz="4" w:space="0" w:color="auto"/>
            </w:tcBorders>
            <w:shd w:val="clear" w:color="auto" w:fill="auto"/>
            <w:vAlign w:val="center"/>
          </w:tcPr>
          <w:p w:rsidR="0084105D" w:rsidRPr="005301CA" w:rsidRDefault="0084105D" w:rsidP="0084105D">
            <w:pPr>
              <w:jc w:val="center"/>
              <w:rPr>
                <w:color w:val="000000"/>
                <w:sz w:val="16"/>
                <w:szCs w:val="16"/>
              </w:rPr>
            </w:pPr>
            <w:r w:rsidRPr="005301CA">
              <w:rPr>
                <w:color w:val="000000"/>
                <w:sz w:val="16"/>
                <w:szCs w:val="16"/>
              </w:rPr>
              <w:t>4,10</w:t>
            </w:r>
          </w:p>
        </w:tc>
      </w:tr>
      <w:tr w:rsidR="0084105D" w:rsidRPr="005301CA" w:rsidTr="0084105D">
        <w:trPr>
          <w:trHeight w:val="508"/>
        </w:trPr>
        <w:tc>
          <w:tcPr>
            <w:tcW w:w="3100" w:type="dxa"/>
            <w:tcBorders>
              <w:top w:val="nil"/>
              <w:left w:val="single" w:sz="4" w:space="0" w:color="auto"/>
              <w:bottom w:val="single" w:sz="4" w:space="0" w:color="auto"/>
              <w:right w:val="single" w:sz="4" w:space="0" w:color="auto"/>
            </w:tcBorders>
            <w:shd w:val="clear" w:color="auto" w:fill="auto"/>
            <w:vAlign w:val="center"/>
          </w:tcPr>
          <w:p w:rsidR="0084105D" w:rsidRPr="005301CA" w:rsidRDefault="0084105D" w:rsidP="0084105D">
            <w:pPr>
              <w:jc w:val="center"/>
              <w:rPr>
                <w:color w:val="000000"/>
                <w:sz w:val="16"/>
                <w:szCs w:val="16"/>
              </w:rPr>
            </w:pPr>
            <w:r w:rsidRPr="005301CA">
              <w:rPr>
                <w:color w:val="000000"/>
                <w:sz w:val="16"/>
                <w:szCs w:val="16"/>
              </w:rPr>
              <w:t>1  17  05050  05  0000  180</w:t>
            </w:r>
          </w:p>
        </w:tc>
        <w:tc>
          <w:tcPr>
            <w:tcW w:w="5200" w:type="dxa"/>
            <w:tcBorders>
              <w:top w:val="nil"/>
              <w:left w:val="nil"/>
              <w:bottom w:val="single" w:sz="4" w:space="0" w:color="auto"/>
              <w:right w:val="single" w:sz="4" w:space="0" w:color="auto"/>
            </w:tcBorders>
            <w:shd w:val="clear" w:color="auto" w:fill="auto"/>
          </w:tcPr>
          <w:p w:rsidR="0084105D" w:rsidRPr="005301CA" w:rsidRDefault="0084105D" w:rsidP="0084105D">
            <w:pPr>
              <w:jc w:val="both"/>
              <w:rPr>
                <w:color w:val="000000"/>
                <w:sz w:val="16"/>
                <w:szCs w:val="16"/>
              </w:rPr>
            </w:pPr>
            <w:r w:rsidRPr="005301CA">
              <w:rPr>
                <w:color w:val="000000"/>
                <w:sz w:val="16"/>
                <w:szCs w:val="16"/>
              </w:rPr>
              <w:t>Прочие неналоговые доходы бюджетов муниципальных районов</w:t>
            </w:r>
          </w:p>
        </w:tc>
        <w:tc>
          <w:tcPr>
            <w:tcW w:w="1240" w:type="dxa"/>
            <w:tcBorders>
              <w:top w:val="nil"/>
              <w:left w:val="nil"/>
              <w:bottom w:val="single" w:sz="4" w:space="0" w:color="auto"/>
              <w:right w:val="single" w:sz="4" w:space="0" w:color="auto"/>
            </w:tcBorders>
            <w:shd w:val="clear" w:color="auto" w:fill="auto"/>
            <w:vAlign w:val="center"/>
          </w:tcPr>
          <w:p w:rsidR="0084105D" w:rsidRPr="005301CA" w:rsidRDefault="0084105D" w:rsidP="0084105D">
            <w:pPr>
              <w:jc w:val="center"/>
              <w:rPr>
                <w:color w:val="000000"/>
                <w:sz w:val="16"/>
                <w:szCs w:val="16"/>
              </w:rPr>
            </w:pPr>
            <w:r w:rsidRPr="005301CA">
              <w:rPr>
                <w:color w:val="000000"/>
                <w:sz w:val="16"/>
                <w:szCs w:val="16"/>
              </w:rPr>
              <w:t>4,10</w:t>
            </w:r>
          </w:p>
        </w:tc>
      </w:tr>
      <w:tr w:rsidR="0084105D" w:rsidRPr="005301CA" w:rsidTr="0084105D">
        <w:trPr>
          <w:trHeight w:val="300"/>
        </w:trPr>
        <w:tc>
          <w:tcPr>
            <w:tcW w:w="3100" w:type="dxa"/>
            <w:tcBorders>
              <w:top w:val="nil"/>
              <w:left w:val="single" w:sz="4" w:space="0" w:color="auto"/>
              <w:bottom w:val="single" w:sz="4" w:space="0" w:color="auto"/>
              <w:right w:val="single" w:sz="4" w:space="0" w:color="auto"/>
            </w:tcBorders>
            <w:shd w:val="clear" w:color="auto" w:fill="auto"/>
            <w:vAlign w:val="center"/>
          </w:tcPr>
          <w:p w:rsidR="0084105D" w:rsidRPr="005301CA" w:rsidRDefault="0084105D" w:rsidP="0084105D">
            <w:pPr>
              <w:jc w:val="center"/>
              <w:rPr>
                <w:b/>
                <w:bCs/>
                <w:color w:val="000000"/>
                <w:sz w:val="16"/>
                <w:szCs w:val="16"/>
              </w:rPr>
            </w:pPr>
            <w:r w:rsidRPr="005301CA">
              <w:rPr>
                <w:b/>
                <w:bCs/>
                <w:color w:val="000000"/>
                <w:sz w:val="16"/>
                <w:szCs w:val="16"/>
              </w:rPr>
              <w:t>2  00  00000  00  0000  000</w:t>
            </w:r>
          </w:p>
        </w:tc>
        <w:tc>
          <w:tcPr>
            <w:tcW w:w="5200" w:type="dxa"/>
            <w:tcBorders>
              <w:top w:val="nil"/>
              <w:left w:val="nil"/>
              <w:bottom w:val="single" w:sz="4" w:space="0" w:color="auto"/>
              <w:right w:val="single" w:sz="4" w:space="0" w:color="auto"/>
            </w:tcBorders>
            <w:shd w:val="clear" w:color="auto" w:fill="auto"/>
          </w:tcPr>
          <w:p w:rsidR="0084105D" w:rsidRPr="005301CA" w:rsidRDefault="0084105D" w:rsidP="0084105D">
            <w:pPr>
              <w:jc w:val="center"/>
              <w:rPr>
                <w:b/>
                <w:bCs/>
                <w:color w:val="000000"/>
                <w:sz w:val="16"/>
                <w:szCs w:val="16"/>
              </w:rPr>
            </w:pPr>
            <w:r w:rsidRPr="005301CA">
              <w:rPr>
                <w:b/>
                <w:bCs/>
                <w:color w:val="000000"/>
                <w:sz w:val="16"/>
                <w:szCs w:val="16"/>
              </w:rPr>
              <w:t>БЕЗВОЗМЕЗДНЫЕ ПОСТУПЛЕНИЯ</w:t>
            </w:r>
          </w:p>
        </w:tc>
        <w:tc>
          <w:tcPr>
            <w:tcW w:w="1240" w:type="dxa"/>
            <w:tcBorders>
              <w:top w:val="nil"/>
              <w:left w:val="nil"/>
              <w:bottom w:val="single" w:sz="4" w:space="0" w:color="auto"/>
              <w:right w:val="single" w:sz="4" w:space="0" w:color="auto"/>
            </w:tcBorders>
            <w:shd w:val="clear" w:color="auto" w:fill="auto"/>
            <w:vAlign w:val="center"/>
          </w:tcPr>
          <w:p w:rsidR="0084105D" w:rsidRPr="005301CA" w:rsidRDefault="0084105D" w:rsidP="0084105D">
            <w:pPr>
              <w:jc w:val="center"/>
              <w:rPr>
                <w:b/>
                <w:bCs/>
                <w:color w:val="000000"/>
                <w:sz w:val="16"/>
                <w:szCs w:val="16"/>
              </w:rPr>
            </w:pPr>
            <w:r w:rsidRPr="005301CA">
              <w:rPr>
                <w:b/>
                <w:bCs/>
                <w:color w:val="000000"/>
                <w:sz w:val="16"/>
                <w:szCs w:val="16"/>
              </w:rPr>
              <w:t>205598,34</w:t>
            </w:r>
          </w:p>
        </w:tc>
      </w:tr>
      <w:tr w:rsidR="0084105D" w:rsidRPr="005301CA" w:rsidTr="0084105D">
        <w:trPr>
          <w:trHeight w:val="591"/>
        </w:trPr>
        <w:tc>
          <w:tcPr>
            <w:tcW w:w="3100" w:type="dxa"/>
            <w:tcBorders>
              <w:top w:val="nil"/>
              <w:left w:val="single" w:sz="4" w:space="0" w:color="auto"/>
              <w:bottom w:val="single" w:sz="4" w:space="0" w:color="auto"/>
              <w:right w:val="single" w:sz="4" w:space="0" w:color="auto"/>
            </w:tcBorders>
            <w:shd w:val="clear" w:color="auto" w:fill="auto"/>
            <w:vAlign w:val="center"/>
          </w:tcPr>
          <w:p w:rsidR="0084105D" w:rsidRPr="005301CA" w:rsidRDefault="0084105D" w:rsidP="0084105D">
            <w:pPr>
              <w:jc w:val="center"/>
              <w:rPr>
                <w:color w:val="000000"/>
                <w:sz w:val="16"/>
                <w:szCs w:val="16"/>
              </w:rPr>
            </w:pPr>
            <w:r w:rsidRPr="005301CA">
              <w:rPr>
                <w:color w:val="000000"/>
                <w:sz w:val="16"/>
                <w:szCs w:val="16"/>
              </w:rPr>
              <w:t>2  02  00000  00  0000  000</w:t>
            </w:r>
          </w:p>
        </w:tc>
        <w:tc>
          <w:tcPr>
            <w:tcW w:w="5200" w:type="dxa"/>
            <w:tcBorders>
              <w:top w:val="nil"/>
              <w:left w:val="nil"/>
              <w:bottom w:val="single" w:sz="4" w:space="0" w:color="auto"/>
              <w:right w:val="single" w:sz="4" w:space="0" w:color="auto"/>
            </w:tcBorders>
            <w:shd w:val="clear" w:color="auto" w:fill="auto"/>
          </w:tcPr>
          <w:p w:rsidR="0084105D" w:rsidRPr="005301CA" w:rsidRDefault="0084105D" w:rsidP="0084105D">
            <w:pPr>
              <w:jc w:val="center"/>
              <w:rPr>
                <w:color w:val="000000"/>
                <w:sz w:val="16"/>
                <w:szCs w:val="16"/>
              </w:rPr>
            </w:pPr>
            <w:r w:rsidRPr="005301CA">
              <w:rPr>
                <w:color w:val="000000"/>
                <w:sz w:val="16"/>
                <w:szCs w:val="16"/>
              </w:rPr>
              <w:t>БЕЗВОЗМЕЗДНЫЕ ПОСТУПЛЕНИЯ ОТ ДРУГИХ БЮДЖЕТОВ БЮДЖЕТНОЙ СИСТЕМЫ РОССИЙСКОЙ ФЕДЕРАЦИИ</w:t>
            </w:r>
          </w:p>
        </w:tc>
        <w:tc>
          <w:tcPr>
            <w:tcW w:w="1240" w:type="dxa"/>
            <w:tcBorders>
              <w:top w:val="nil"/>
              <w:left w:val="nil"/>
              <w:bottom w:val="single" w:sz="4" w:space="0" w:color="auto"/>
              <w:right w:val="single" w:sz="4" w:space="0" w:color="auto"/>
            </w:tcBorders>
            <w:shd w:val="clear" w:color="auto" w:fill="auto"/>
            <w:vAlign w:val="center"/>
          </w:tcPr>
          <w:p w:rsidR="0084105D" w:rsidRPr="005301CA" w:rsidRDefault="0084105D" w:rsidP="0084105D">
            <w:pPr>
              <w:jc w:val="center"/>
              <w:rPr>
                <w:color w:val="000000"/>
                <w:sz w:val="16"/>
                <w:szCs w:val="16"/>
              </w:rPr>
            </w:pPr>
            <w:r w:rsidRPr="005301CA">
              <w:rPr>
                <w:color w:val="000000"/>
                <w:sz w:val="16"/>
                <w:szCs w:val="16"/>
              </w:rPr>
              <w:t>192973,276</w:t>
            </w:r>
          </w:p>
        </w:tc>
      </w:tr>
      <w:tr w:rsidR="0084105D" w:rsidRPr="005301CA" w:rsidTr="0084105D">
        <w:trPr>
          <w:trHeight w:val="345"/>
        </w:trPr>
        <w:tc>
          <w:tcPr>
            <w:tcW w:w="3100" w:type="dxa"/>
            <w:tcBorders>
              <w:top w:val="nil"/>
              <w:left w:val="single" w:sz="4" w:space="0" w:color="auto"/>
              <w:bottom w:val="single" w:sz="4" w:space="0" w:color="auto"/>
              <w:right w:val="single" w:sz="4" w:space="0" w:color="auto"/>
            </w:tcBorders>
            <w:shd w:val="clear" w:color="auto" w:fill="auto"/>
            <w:vAlign w:val="center"/>
          </w:tcPr>
          <w:p w:rsidR="0084105D" w:rsidRPr="005301CA" w:rsidRDefault="0084105D" w:rsidP="0084105D">
            <w:pPr>
              <w:jc w:val="center"/>
              <w:rPr>
                <w:color w:val="000000"/>
                <w:sz w:val="16"/>
                <w:szCs w:val="16"/>
              </w:rPr>
            </w:pPr>
            <w:r w:rsidRPr="005301CA">
              <w:rPr>
                <w:color w:val="000000"/>
                <w:sz w:val="16"/>
                <w:szCs w:val="16"/>
              </w:rPr>
              <w:t>2  02  10000  00  0000  151</w:t>
            </w:r>
          </w:p>
        </w:tc>
        <w:tc>
          <w:tcPr>
            <w:tcW w:w="5200" w:type="dxa"/>
            <w:tcBorders>
              <w:top w:val="nil"/>
              <w:left w:val="nil"/>
              <w:bottom w:val="single" w:sz="4" w:space="0" w:color="auto"/>
              <w:right w:val="single" w:sz="4" w:space="0" w:color="auto"/>
            </w:tcBorders>
            <w:shd w:val="clear" w:color="auto" w:fill="auto"/>
          </w:tcPr>
          <w:p w:rsidR="0084105D" w:rsidRPr="005301CA" w:rsidRDefault="0084105D" w:rsidP="0084105D">
            <w:pPr>
              <w:jc w:val="center"/>
              <w:rPr>
                <w:color w:val="000000"/>
                <w:sz w:val="16"/>
                <w:szCs w:val="16"/>
              </w:rPr>
            </w:pPr>
            <w:r w:rsidRPr="005301CA">
              <w:rPr>
                <w:color w:val="000000"/>
                <w:sz w:val="16"/>
                <w:szCs w:val="16"/>
              </w:rPr>
              <w:t>ДОТАЦИИ БЮДЖЕТАМ БЮДЖЕТНОЙ СИСТЕМЫ РОССИЙСКОЙ ФЕДЕРАЦИИ</w:t>
            </w:r>
          </w:p>
        </w:tc>
        <w:tc>
          <w:tcPr>
            <w:tcW w:w="1240" w:type="dxa"/>
            <w:tcBorders>
              <w:top w:val="nil"/>
              <w:left w:val="nil"/>
              <w:bottom w:val="single" w:sz="4" w:space="0" w:color="auto"/>
              <w:right w:val="single" w:sz="4" w:space="0" w:color="auto"/>
            </w:tcBorders>
            <w:shd w:val="clear" w:color="auto" w:fill="auto"/>
            <w:vAlign w:val="center"/>
          </w:tcPr>
          <w:p w:rsidR="0084105D" w:rsidRPr="005301CA" w:rsidRDefault="0084105D" w:rsidP="0084105D">
            <w:pPr>
              <w:jc w:val="center"/>
              <w:rPr>
                <w:color w:val="000000"/>
                <w:sz w:val="16"/>
                <w:szCs w:val="16"/>
              </w:rPr>
            </w:pPr>
            <w:r w:rsidRPr="005301CA">
              <w:rPr>
                <w:color w:val="000000"/>
                <w:sz w:val="16"/>
                <w:szCs w:val="16"/>
              </w:rPr>
              <w:t>65567,30</w:t>
            </w:r>
          </w:p>
        </w:tc>
      </w:tr>
      <w:tr w:rsidR="0084105D" w:rsidRPr="005301CA" w:rsidTr="0084105D">
        <w:trPr>
          <w:trHeight w:val="413"/>
        </w:trPr>
        <w:tc>
          <w:tcPr>
            <w:tcW w:w="3100" w:type="dxa"/>
            <w:tcBorders>
              <w:top w:val="nil"/>
              <w:left w:val="single" w:sz="4" w:space="0" w:color="auto"/>
              <w:bottom w:val="single" w:sz="4" w:space="0" w:color="auto"/>
              <w:right w:val="single" w:sz="4" w:space="0" w:color="auto"/>
            </w:tcBorders>
            <w:shd w:val="clear" w:color="auto" w:fill="auto"/>
            <w:vAlign w:val="center"/>
          </w:tcPr>
          <w:p w:rsidR="0084105D" w:rsidRPr="005301CA" w:rsidRDefault="0084105D" w:rsidP="0084105D">
            <w:pPr>
              <w:jc w:val="center"/>
              <w:rPr>
                <w:color w:val="000000"/>
                <w:sz w:val="16"/>
                <w:szCs w:val="16"/>
              </w:rPr>
            </w:pPr>
            <w:r w:rsidRPr="005301CA">
              <w:rPr>
                <w:color w:val="000000"/>
                <w:sz w:val="16"/>
                <w:szCs w:val="16"/>
              </w:rPr>
              <w:t>2  02  15001  00  0000  151</w:t>
            </w:r>
          </w:p>
        </w:tc>
        <w:tc>
          <w:tcPr>
            <w:tcW w:w="5200" w:type="dxa"/>
            <w:tcBorders>
              <w:top w:val="nil"/>
              <w:left w:val="nil"/>
              <w:bottom w:val="single" w:sz="4" w:space="0" w:color="auto"/>
              <w:right w:val="single" w:sz="4" w:space="0" w:color="auto"/>
            </w:tcBorders>
            <w:shd w:val="clear" w:color="auto" w:fill="auto"/>
          </w:tcPr>
          <w:p w:rsidR="0084105D" w:rsidRPr="005301CA" w:rsidRDefault="0084105D" w:rsidP="0084105D">
            <w:pPr>
              <w:jc w:val="both"/>
              <w:rPr>
                <w:color w:val="000000"/>
                <w:sz w:val="16"/>
                <w:szCs w:val="16"/>
              </w:rPr>
            </w:pPr>
            <w:r w:rsidRPr="005301CA">
              <w:rPr>
                <w:color w:val="000000"/>
                <w:sz w:val="16"/>
                <w:szCs w:val="16"/>
              </w:rPr>
              <w:t>Дотация на выравнивание бюджетной обеспеченности</w:t>
            </w:r>
          </w:p>
        </w:tc>
        <w:tc>
          <w:tcPr>
            <w:tcW w:w="1240" w:type="dxa"/>
            <w:tcBorders>
              <w:top w:val="nil"/>
              <w:left w:val="nil"/>
              <w:bottom w:val="single" w:sz="4" w:space="0" w:color="auto"/>
              <w:right w:val="single" w:sz="4" w:space="0" w:color="auto"/>
            </w:tcBorders>
            <w:shd w:val="clear" w:color="auto" w:fill="auto"/>
            <w:vAlign w:val="center"/>
          </w:tcPr>
          <w:p w:rsidR="0084105D" w:rsidRPr="005301CA" w:rsidRDefault="0084105D" w:rsidP="0084105D">
            <w:pPr>
              <w:jc w:val="center"/>
              <w:rPr>
                <w:color w:val="000000"/>
                <w:sz w:val="16"/>
                <w:szCs w:val="16"/>
              </w:rPr>
            </w:pPr>
            <w:r w:rsidRPr="005301CA">
              <w:rPr>
                <w:color w:val="000000"/>
                <w:sz w:val="16"/>
                <w:szCs w:val="16"/>
              </w:rPr>
              <w:t>33735,00</w:t>
            </w:r>
          </w:p>
        </w:tc>
      </w:tr>
      <w:tr w:rsidR="0084105D" w:rsidRPr="005301CA" w:rsidTr="0084105D">
        <w:trPr>
          <w:trHeight w:val="393"/>
        </w:trPr>
        <w:tc>
          <w:tcPr>
            <w:tcW w:w="3100" w:type="dxa"/>
            <w:tcBorders>
              <w:top w:val="nil"/>
              <w:left w:val="single" w:sz="4" w:space="0" w:color="auto"/>
              <w:bottom w:val="single" w:sz="4" w:space="0" w:color="auto"/>
              <w:right w:val="single" w:sz="4" w:space="0" w:color="auto"/>
            </w:tcBorders>
            <w:shd w:val="clear" w:color="auto" w:fill="auto"/>
            <w:vAlign w:val="center"/>
          </w:tcPr>
          <w:p w:rsidR="0084105D" w:rsidRPr="005301CA" w:rsidRDefault="0084105D" w:rsidP="0084105D">
            <w:pPr>
              <w:jc w:val="center"/>
              <w:rPr>
                <w:color w:val="000000"/>
                <w:sz w:val="16"/>
                <w:szCs w:val="16"/>
              </w:rPr>
            </w:pPr>
            <w:r w:rsidRPr="005301CA">
              <w:rPr>
                <w:color w:val="000000"/>
                <w:sz w:val="16"/>
                <w:szCs w:val="16"/>
              </w:rPr>
              <w:t>2  02  15001  05  0000  151</w:t>
            </w:r>
          </w:p>
        </w:tc>
        <w:tc>
          <w:tcPr>
            <w:tcW w:w="5200" w:type="dxa"/>
            <w:tcBorders>
              <w:top w:val="nil"/>
              <w:left w:val="nil"/>
              <w:bottom w:val="single" w:sz="4" w:space="0" w:color="auto"/>
              <w:right w:val="single" w:sz="4" w:space="0" w:color="auto"/>
            </w:tcBorders>
            <w:shd w:val="clear" w:color="auto" w:fill="auto"/>
          </w:tcPr>
          <w:p w:rsidR="0084105D" w:rsidRPr="005301CA" w:rsidRDefault="0084105D" w:rsidP="0084105D">
            <w:pPr>
              <w:jc w:val="both"/>
              <w:rPr>
                <w:color w:val="000000"/>
                <w:sz w:val="16"/>
                <w:szCs w:val="16"/>
              </w:rPr>
            </w:pPr>
            <w:r w:rsidRPr="005301CA">
              <w:rPr>
                <w:color w:val="000000"/>
                <w:sz w:val="16"/>
                <w:szCs w:val="16"/>
              </w:rPr>
              <w:t>Дотации бюджетам муниципальных районов на выравнивание бюджетной обеспеченности</w:t>
            </w:r>
          </w:p>
        </w:tc>
        <w:tc>
          <w:tcPr>
            <w:tcW w:w="1240" w:type="dxa"/>
            <w:tcBorders>
              <w:top w:val="nil"/>
              <w:left w:val="nil"/>
              <w:bottom w:val="single" w:sz="4" w:space="0" w:color="auto"/>
              <w:right w:val="single" w:sz="4" w:space="0" w:color="auto"/>
            </w:tcBorders>
            <w:shd w:val="clear" w:color="auto" w:fill="auto"/>
            <w:vAlign w:val="center"/>
          </w:tcPr>
          <w:p w:rsidR="0084105D" w:rsidRPr="005301CA" w:rsidRDefault="0084105D" w:rsidP="0084105D">
            <w:pPr>
              <w:jc w:val="center"/>
              <w:rPr>
                <w:color w:val="000000"/>
                <w:sz w:val="16"/>
                <w:szCs w:val="16"/>
              </w:rPr>
            </w:pPr>
            <w:r w:rsidRPr="005301CA">
              <w:rPr>
                <w:color w:val="000000"/>
                <w:sz w:val="16"/>
                <w:szCs w:val="16"/>
              </w:rPr>
              <w:t>33735,00</w:t>
            </w:r>
          </w:p>
        </w:tc>
      </w:tr>
      <w:tr w:rsidR="0084105D" w:rsidRPr="005301CA" w:rsidTr="0084105D">
        <w:trPr>
          <w:trHeight w:val="345"/>
        </w:trPr>
        <w:tc>
          <w:tcPr>
            <w:tcW w:w="3100" w:type="dxa"/>
            <w:tcBorders>
              <w:top w:val="nil"/>
              <w:left w:val="single" w:sz="4" w:space="0" w:color="auto"/>
              <w:bottom w:val="single" w:sz="4" w:space="0" w:color="auto"/>
              <w:right w:val="single" w:sz="4" w:space="0" w:color="auto"/>
            </w:tcBorders>
            <w:shd w:val="clear" w:color="auto" w:fill="auto"/>
            <w:vAlign w:val="center"/>
          </w:tcPr>
          <w:p w:rsidR="0084105D" w:rsidRPr="005301CA" w:rsidRDefault="0084105D" w:rsidP="0084105D">
            <w:pPr>
              <w:jc w:val="center"/>
              <w:rPr>
                <w:color w:val="000000"/>
                <w:sz w:val="16"/>
                <w:szCs w:val="16"/>
              </w:rPr>
            </w:pPr>
            <w:r w:rsidRPr="005301CA">
              <w:rPr>
                <w:color w:val="000000"/>
                <w:sz w:val="16"/>
                <w:szCs w:val="16"/>
              </w:rPr>
              <w:t>2  02  15002  00  0000  151</w:t>
            </w:r>
          </w:p>
        </w:tc>
        <w:tc>
          <w:tcPr>
            <w:tcW w:w="5200" w:type="dxa"/>
            <w:tcBorders>
              <w:top w:val="nil"/>
              <w:left w:val="nil"/>
              <w:bottom w:val="single" w:sz="4" w:space="0" w:color="auto"/>
              <w:right w:val="single" w:sz="4" w:space="0" w:color="auto"/>
            </w:tcBorders>
            <w:shd w:val="clear" w:color="auto" w:fill="auto"/>
          </w:tcPr>
          <w:p w:rsidR="0084105D" w:rsidRPr="005301CA" w:rsidRDefault="0084105D" w:rsidP="0084105D">
            <w:pPr>
              <w:jc w:val="both"/>
              <w:rPr>
                <w:color w:val="000000"/>
                <w:sz w:val="16"/>
                <w:szCs w:val="16"/>
              </w:rPr>
            </w:pPr>
            <w:r w:rsidRPr="005301CA">
              <w:rPr>
                <w:color w:val="000000"/>
                <w:sz w:val="16"/>
                <w:szCs w:val="16"/>
              </w:rPr>
              <w:t>Дотации бюджетам на поддержку мер по обеспечению сбалансированности бюджетов</w:t>
            </w:r>
          </w:p>
        </w:tc>
        <w:tc>
          <w:tcPr>
            <w:tcW w:w="1240" w:type="dxa"/>
            <w:tcBorders>
              <w:top w:val="nil"/>
              <w:left w:val="nil"/>
              <w:bottom w:val="single" w:sz="4" w:space="0" w:color="auto"/>
              <w:right w:val="single" w:sz="4" w:space="0" w:color="auto"/>
            </w:tcBorders>
            <w:shd w:val="clear" w:color="auto" w:fill="auto"/>
            <w:vAlign w:val="center"/>
          </w:tcPr>
          <w:p w:rsidR="0084105D" w:rsidRPr="005301CA" w:rsidRDefault="0084105D" w:rsidP="0084105D">
            <w:pPr>
              <w:jc w:val="center"/>
              <w:rPr>
                <w:color w:val="000000"/>
                <w:sz w:val="16"/>
                <w:szCs w:val="16"/>
              </w:rPr>
            </w:pPr>
            <w:r w:rsidRPr="005301CA">
              <w:rPr>
                <w:color w:val="000000"/>
                <w:sz w:val="16"/>
                <w:szCs w:val="16"/>
              </w:rPr>
              <w:t>31832,30</w:t>
            </w:r>
          </w:p>
        </w:tc>
      </w:tr>
      <w:tr w:rsidR="0084105D" w:rsidRPr="005301CA" w:rsidTr="0084105D">
        <w:trPr>
          <w:trHeight w:val="737"/>
        </w:trPr>
        <w:tc>
          <w:tcPr>
            <w:tcW w:w="3100" w:type="dxa"/>
            <w:tcBorders>
              <w:top w:val="nil"/>
              <w:left w:val="single" w:sz="4" w:space="0" w:color="auto"/>
              <w:bottom w:val="single" w:sz="4" w:space="0" w:color="auto"/>
              <w:right w:val="single" w:sz="4" w:space="0" w:color="auto"/>
            </w:tcBorders>
            <w:shd w:val="clear" w:color="auto" w:fill="auto"/>
            <w:vAlign w:val="center"/>
          </w:tcPr>
          <w:p w:rsidR="0084105D" w:rsidRPr="005301CA" w:rsidRDefault="0084105D" w:rsidP="0084105D">
            <w:pPr>
              <w:jc w:val="center"/>
              <w:rPr>
                <w:color w:val="000000"/>
                <w:sz w:val="16"/>
                <w:szCs w:val="16"/>
              </w:rPr>
            </w:pPr>
            <w:r w:rsidRPr="005301CA">
              <w:rPr>
                <w:color w:val="000000"/>
                <w:sz w:val="16"/>
                <w:szCs w:val="16"/>
              </w:rPr>
              <w:t>2  02  15002  05  0000  151</w:t>
            </w:r>
          </w:p>
        </w:tc>
        <w:tc>
          <w:tcPr>
            <w:tcW w:w="5200" w:type="dxa"/>
            <w:tcBorders>
              <w:top w:val="nil"/>
              <w:left w:val="nil"/>
              <w:bottom w:val="nil"/>
              <w:right w:val="nil"/>
            </w:tcBorders>
            <w:shd w:val="clear" w:color="auto" w:fill="auto"/>
          </w:tcPr>
          <w:p w:rsidR="0084105D" w:rsidRPr="005301CA" w:rsidRDefault="0084105D" w:rsidP="0084105D">
            <w:pPr>
              <w:jc w:val="both"/>
              <w:rPr>
                <w:color w:val="000000"/>
                <w:sz w:val="16"/>
                <w:szCs w:val="16"/>
              </w:rPr>
            </w:pPr>
            <w:r w:rsidRPr="005301CA">
              <w:rPr>
                <w:color w:val="000000"/>
                <w:sz w:val="16"/>
                <w:szCs w:val="16"/>
              </w:rPr>
              <w:t>Дотации бюджетам муниципальных районов на поддержку мер по обеспечению сбалансированности бюджетов</w:t>
            </w:r>
          </w:p>
        </w:tc>
        <w:tc>
          <w:tcPr>
            <w:tcW w:w="1240" w:type="dxa"/>
            <w:tcBorders>
              <w:top w:val="nil"/>
              <w:left w:val="single" w:sz="4" w:space="0" w:color="auto"/>
              <w:bottom w:val="single" w:sz="4" w:space="0" w:color="auto"/>
              <w:right w:val="single" w:sz="4" w:space="0" w:color="auto"/>
            </w:tcBorders>
            <w:shd w:val="clear" w:color="auto" w:fill="auto"/>
            <w:vAlign w:val="center"/>
          </w:tcPr>
          <w:p w:rsidR="0084105D" w:rsidRPr="005301CA" w:rsidRDefault="0084105D" w:rsidP="0084105D">
            <w:pPr>
              <w:jc w:val="center"/>
              <w:rPr>
                <w:color w:val="000000"/>
                <w:sz w:val="16"/>
                <w:szCs w:val="16"/>
              </w:rPr>
            </w:pPr>
            <w:r w:rsidRPr="005301CA">
              <w:rPr>
                <w:color w:val="000000"/>
                <w:sz w:val="16"/>
                <w:szCs w:val="16"/>
              </w:rPr>
              <w:t>31832,30</w:t>
            </w:r>
          </w:p>
        </w:tc>
      </w:tr>
      <w:tr w:rsidR="0084105D" w:rsidRPr="005301CA" w:rsidTr="0084105D">
        <w:trPr>
          <w:trHeight w:val="523"/>
        </w:trPr>
        <w:tc>
          <w:tcPr>
            <w:tcW w:w="3100" w:type="dxa"/>
            <w:tcBorders>
              <w:top w:val="nil"/>
              <w:left w:val="single" w:sz="4" w:space="0" w:color="auto"/>
              <w:bottom w:val="single" w:sz="4" w:space="0" w:color="auto"/>
              <w:right w:val="single" w:sz="4" w:space="0" w:color="auto"/>
            </w:tcBorders>
            <w:shd w:val="clear" w:color="auto" w:fill="auto"/>
            <w:vAlign w:val="center"/>
          </w:tcPr>
          <w:p w:rsidR="0084105D" w:rsidRPr="005301CA" w:rsidRDefault="0084105D" w:rsidP="0084105D">
            <w:pPr>
              <w:jc w:val="center"/>
              <w:rPr>
                <w:color w:val="000000"/>
                <w:sz w:val="16"/>
                <w:szCs w:val="16"/>
              </w:rPr>
            </w:pPr>
            <w:r w:rsidRPr="005301CA">
              <w:rPr>
                <w:color w:val="000000"/>
                <w:sz w:val="16"/>
                <w:szCs w:val="16"/>
              </w:rPr>
              <w:t>2  02  20000  00  0000  151</w:t>
            </w:r>
          </w:p>
        </w:tc>
        <w:tc>
          <w:tcPr>
            <w:tcW w:w="5200" w:type="dxa"/>
            <w:tcBorders>
              <w:top w:val="single" w:sz="4" w:space="0" w:color="auto"/>
              <w:left w:val="nil"/>
              <w:bottom w:val="single" w:sz="4" w:space="0" w:color="auto"/>
              <w:right w:val="single" w:sz="4" w:space="0" w:color="auto"/>
            </w:tcBorders>
            <w:shd w:val="clear" w:color="auto" w:fill="auto"/>
          </w:tcPr>
          <w:p w:rsidR="0084105D" w:rsidRPr="005301CA" w:rsidRDefault="0084105D" w:rsidP="0084105D">
            <w:pPr>
              <w:jc w:val="center"/>
              <w:rPr>
                <w:color w:val="000000"/>
                <w:sz w:val="16"/>
                <w:szCs w:val="16"/>
              </w:rPr>
            </w:pPr>
            <w:r w:rsidRPr="005301CA">
              <w:rPr>
                <w:color w:val="000000"/>
                <w:sz w:val="16"/>
                <w:szCs w:val="16"/>
              </w:rPr>
              <w:t>СУБСИДИИ БЮДЖЕТАМ БЮДЖЕТНОЙ СИСТЕМЫ РОССИЙСКОЙ ФЕДЕРАЦИИ (МЕЖБЮДЖЕТНЫЕ СУБСИДИИ)</w:t>
            </w:r>
          </w:p>
        </w:tc>
        <w:tc>
          <w:tcPr>
            <w:tcW w:w="1240" w:type="dxa"/>
            <w:tcBorders>
              <w:top w:val="nil"/>
              <w:left w:val="nil"/>
              <w:bottom w:val="single" w:sz="4" w:space="0" w:color="auto"/>
              <w:right w:val="single" w:sz="4" w:space="0" w:color="auto"/>
            </w:tcBorders>
            <w:shd w:val="clear" w:color="auto" w:fill="auto"/>
            <w:vAlign w:val="center"/>
          </w:tcPr>
          <w:p w:rsidR="0084105D" w:rsidRPr="005301CA" w:rsidRDefault="0084105D" w:rsidP="0084105D">
            <w:pPr>
              <w:jc w:val="center"/>
              <w:rPr>
                <w:color w:val="000000"/>
                <w:sz w:val="16"/>
                <w:szCs w:val="16"/>
              </w:rPr>
            </w:pPr>
            <w:r w:rsidRPr="005301CA">
              <w:rPr>
                <w:color w:val="000000"/>
                <w:sz w:val="16"/>
                <w:szCs w:val="16"/>
              </w:rPr>
              <w:t>24339,798</w:t>
            </w:r>
          </w:p>
        </w:tc>
      </w:tr>
      <w:tr w:rsidR="0084105D" w:rsidRPr="005301CA" w:rsidTr="0084105D">
        <w:trPr>
          <w:trHeight w:val="273"/>
        </w:trPr>
        <w:tc>
          <w:tcPr>
            <w:tcW w:w="3100" w:type="dxa"/>
            <w:vMerge w:val="restart"/>
            <w:tcBorders>
              <w:top w:val="nil"/>
              <w:left w:val="single" w:sz="4" w:space="0" w:color="auto"/>
              <w:bottom w:val="single" w:sz="4" w:space="0" w:color="000000"/>
              <w:right w:val="single" w:sz="4" w:space="0" w:color="auto"/>
            </w:tcBorders>
            <w:shd w:val="clear" w:color="auto" w:fill="auto"/>
            <w:vAlign w:val="center"/>
          </w:tcPr>
          <w:p w:rsidR="0084105D" w:rsidRPr="005301CA" w:rsidRDefault="0084105D" w:rsidP="0084105D">
            <w:pPr>
              <w:jc w:val="center"/>
              <w:rPr>
                <w:color w:val="000000"/>
                <w:sz w:val="16"/>
                <w:szCs w:val="16"/>
              </w:rPr>
            </w:pPr>
            <w:r w:rsidRPr="005301CA">
              <w:rPr>
                <w:color w:val="000000"/>
                <w:sz w:val="16"/>
                <w:szCs w:val="16"/>
              </w:rPr>
              <w:t>2  02  20051  05  0000  151</w:t>
            </w:r>
          </w:p>
        </w:tc>
        <w:tc>
          <w:tcPr>
            <w:tcW w:w="5200" w:type="dxa"/>
            <w:tcBorders>
              <w:top w:val="nil"/>
              <w:left w:val="nil"/>
              <w:bottom w:val="nil"/>
              <w:right w:val="nil"/>
            </w:tcBorders>
            <w:shd w:val="clear" w:color="auto" w:fill="auto"/>
          </w:tcPr>
          <w:p w:rsidR="0084105D" w:rsidRPr="005301CA" w:rsidRDefault="0084105D" w:rsidP="0084105D">
            <w:pPr>
              <w:jc w:val="both"/>
              <w:rPr>
                <w:color w:val="000000"/>
                <w:sz w:val="16"/>
                <w:szCs w:val="16"/>
              </w:rPr>
            </w:pPr>
            <w:r w:rsidRPr="005301CA">
              <w:rPr>
                <w:color w:val="000000"/>
                <w:sz w:val="16"/>
                <w:szCs w:val="16"/>
              </w:rPr>
              <w:t>Субсидии бюджетам муниципальных районов на реализацию федеральных целевых программ, в т.ч.:</w:t>
            </w:r>
          </w:p>
        </w:tc>
        <w:tc>
          <w:tcPr>
            <w:tcW w:w="1240" w:type="dxa"/>
            <w:tcBorders>
              <w:top w:val="nil"/>
              <w:left w:val="single" w:sz="4" w:space="0" w:color="auto"/>
              <w:bottom w:val="single" w:sz="4" w:space="0" w:color="auto"/>
              <w:right w:val="single" w:sz="4" w:space="0" w:color="auto"/>
            </w:tcBorders>
            <w:shd w:val="clear" w:color="auto" w:fill="auto"/>
            <w:vAlign w:val="center"/>
          </w:tcPr>
          <w:p w:rsidR="0084105D" w:rsidRPr="005301CA" w:rsidRDefault="0084105D" w:rsidP="0084105D">
            <w:pPr>
              <w:jc w:val="center"/>
              <w:rPr>
                <w:color w:val="000000"/>
                <w:sz w:val="16"/>
                <w:szCs w:val="16"/>
              </w:rPr>
            </w:pPr>
            <w:r w:rsidRPr="005301CA">
              <w:rPr>
                <w:color w:val="000000"/>
                <w:sz w:val="16"/>
                <w:szCs w:val="16"/>
              </w:rPr>
              <w:t>2074,188</w:t>
            </w:r>
          </w:p>
        </w:tc>
      </w:tr>
      <w:tr w:rsidR="0084105D" w:rsidRPr="005301CA" w:rsidTr="0084105D">
        <w:trPr>
          <w:trHeight w:val="1231"/>
        </w:trPr>
        <w:tc>
          <w:tcPr>
            <w:tcW w:w="3100" w:type="dxa"/>
            <w:vMerge/>
            <w:tcBorders>
              <w:top w:val="nil"/>
              <w:left w:val="single" w:sz="4" w:space="0" w:color="auto"/>
              <w:bottom w:val="single" w:sz="4" w:space="0" w:color="000000"/>
              <w:right w:val="single" w:sz="4" w:space="0" w:color="auto"/>
            </w:tcBorders>
            <w:vAlign w:val="center"/>
          </w:tcPr>
          <w:p w:rsidR="0084105D" w:rsidRPr="005301CA" w:rsidRDefault="0084105D" w:rsidP="0084105D">
            <w:pPr>
              <w:rPr>
                <w:color w:val="000000"/>
                <w:sz w:val="16"/>
                <w:szCs w:val="16"/>
              </w:rPr>
            </w:pPr>
          </w:p>
        </w:tc>
        <w:tc>
          <w:tcPr>
            <w:tcW w:w="5200" w:type="dxa"/>
            <w:tcBorders>
              <w:top w:val="single" w:sz="4" w:space="0" w:color="auto"/>
              <w:left w:val="nil"/>
              <w:bottom w:val="single" w:sz="4" w:space="0" w:color="auto"/>
              <w:right w:val="single" w:sz="4" w:space="0" w:color="auto"/>
            </w:tcBorders>
            <w:shd w:val="clear" w:color="auto" w:fill="auto"/>
          </w:tcPr>
          <w:p w:rsidR="0084105D" w:rsidRPr="005301CA" w:rsidRDefault="0084105D" w:rsidP="0084105D">
            <w:pPr>
              <w:jc w:val="both"/>
              <w:rPr>
                <w:color w:val="000000"/>
                <w:sz w:val="16"/>
                <w:szCs w:val="16"/>
              </w:rPr>
            </w:pPr>
            <w:r w:rsidRPr="005301CA">
              <w:rPr>
                <w:color w:val="000000"/>
                <w:sz w:val="16"/>
                <w:szCs w:val="16"/>
              </w:rPr>
              <w:t>Субсидии бюджетам муниципальных районов в 2017 году на реализацию мероприятий федеральной целевой программы "Устойчивое развитие сельских территорий на 2014-2017 годы и на период до 2020 года"</w:t>
            </w:r>
          </w:p>
        </w:tc>
        <w:tc>
          <w:tcPr>
            <w:tcW w:w="1240" w:type="dxa"/>
            <w:tcBorders>
              <w:top w:val="nil"/>
              <w:left w:val="nil"/>
              <w:bottom w:val="single" w:sz="4" w:space="0" w:color="auto"/>
              <w:right w:val="single" w:sz="4" w:space="0" w:color="auto"/>
            </w:tcBorders>
            <w:shd w:val="clear" w:color="auto" w:fill="auto"/>
            <w:vAlign w:val="center"/>
          </w:tcPr>
          <w:p w:rsidR="0084105D" w:rsidRPr="005301CA" w:rsidRDefault="0084105D" w:rsidP="0084105D">
            <w:pPr>
              <w:jc w:val="center"/>
              <w:rPr>
                <w:color w:val="000000"/>
                <w:sz w:val="16"/>
                <w:szCs w:val="16"/>
              </w:rPr>
            </w:pPr>
            <w:r w:rsidRPr="005301CA">
              <w:rPr>
                <w:color w:val="000000"/>
                <w:sz w:val="16"/>
                <w:szCs w:val="16"/>
              </w:rPr>
              <w:t>792,50</w:t>
            </w:r>
          </w:p>
        </w:tc>
      </w:tr>
      <w:tr w:rsidR="0084105D" w:rsidRPr="005301CA" w:rsidTr="0084105D">
        <w:trPr>
          <w:trHeight w:val="951"/>
        </w:trPr>
        <w:tc>
          <w:tcPr>
            <w:tcW w:w="3100" w:type="dxa"/>
            <w:vMerge/>
            <w:tcBorders>
              <w:top w:val="nil"/>
              <w:left w:val="single" w:sz="4" w:space="0" w:color="auto"/>
              <w:bottom w:val="single" w:sz="4" w:space="0" w:color="000000"/>
              <w:right w:val="single" w:sz="4" w:space="0" w:color="auto"/>
            </w:tcBorders>
            <w:vAlign w:val="center"/>
          </w:tcPr>
          <w:p w:rsidR="0084105D" w:rsidRPr="005301CA" w:rsidRDefault="0084105D" w:rsidP="0084105D">
            <w:pPr>
              <w:rPr>
                <w:color w:val="000000"/>
                <w:sz w:val="16"/>
                <w:szCs w:val="16"/>
              </w:rPr>
            </w:pPr>
          </w:p>
        </w:tc>
        <w:tc>
          <w:tcPr>
            <w:tcW w:w="5200" w:type="dxa"/>
            <w:tcBorders>
              <w:top w:val="nil"/>
              <w:left w:val="nil"/>
              <w:bottom w:val="single" w:sz="4" w:space="0" w:color="auto"/>
              <w:right w:val="single" w:sz="4" w:space="0" w:color="auto"/>
            </w:tcBorders>
            <w:shd w:val="clear" w:color="auto" w:fill="auto"/>
          </w:tcPr>
          <w:p w:rsidR="0084105D" w:rsidRPr="005301CA" w:rsidRDefault="0084105D" w:rsidP="0084105D">
            <w:pPr>
              <w:jc w:val="both"/>
              <w:rPr>
                <w:color w:val="000000"/>
                <w:sz w:val="16"/>
                <w:szCs w:val="16"/>
              </w:rPr>
            </w:pPr>
            <w:r w:rsidRPr="005301CA">
              <w:rPr>
                <w:color w:val="000000"/>
                <w:sz w:val="16"/>
                <w:szCs w:val="16"/>
              </w:rPr>
              <w:t xml:space="preserve">Субсидии бюджетам муниципальных районов в 2017 году мероприятия подпрограммы "Обеспечение жильем молодых семей" федеральной целевой программы "Жилище" на 2015-2020 годы" </w:t>
            </w:r>
          </w:p>
        </w:tc>
        <w:tc>
          <w:tcPr>
            <w:tcW w:w="1240" w:type="dxa"/>
            <w:tcBorders>
              <w:top w:val="nil"/>
              <w:left w:val="nil"/>
              <w:bottom w:val="single" w:sz="4" w:space="0" w:color="auto"/>
              <w:right w:val="single" w:sz="4" w:space="0" w:color="auto"/>
            </w:tcBorders>
            <w:shd w:val="clear" w:color="auto" w:fill="auto"/>
            <w:vAlign w:val="center"/>
          </w:tcPr>
          <w:p w:rsidR="0084105D" w:rsidRPr="005301CA" w:rsidRDefault="0084105D" w:rsidP="0084105D">
            <w:pPr>
              <w:jc w:val="center"/>
              <w:rPr>
                <w:color w:val="000000"/>
                <w:sz w:val="16"/>
                <w:szCs w:val="16"/>
              </w:rPr>
            </w:pPr>
            <w:r w:rsidRPr="005301CA">
              <w:rPr>
                <w:color w:val="000000"/>
                <w:sz w:val="16"/>
                <w:szCs w:val="16"/>
              </w:rPr>
              <w:t>1281,688</w:t>
            </w:r>
          </w:p>
        </w:tc>
      </w:tr>
      <w:tr w:rsidR="0084105D" w:rsidRPr="005301CA" w:rsidTr="0084105D">
        <w:trPr>
          <w:trHeight w:val="1637"/>
        </w:trPr>
        <w:tc>
          <w:tcPr>
            <w:tcW w:w="3100" w:type="dxa"/>
            <w:tcBorders>
              <w:top w:val="nil"/>
              <w:left w:val="single" w:sz="4" w:space="0" w:color="auto"/>
              <w:bottom w:val="single" w:sz="4" w:space="0" w:color="auto"/>
              <w:right w:val="single" w:sz="4" w:space="0" w:color="auto"/>
            </w:tcBorders>
            <w:shd w:val="clear" w:color="auto" w:fill="auto"/>
            <w:vAlign w:val="center"/>
          </w:tcPr>
          <w:p w:rsidR="0084105D" w:rsidRPr="005301CA" w:rsidRDefault="0084105D" w:rsidP="0084105D">
            <w:pPr>
              <w:jc w:val="center"/>
              <w:rPr>
                <w:color w:val="000000"/>
                <w:sz w:val="16"/>
                <w:szCs w:val="16"/>
              </w:rPr>
            </w:pPr>
            <w:r w:rsidRPr="005301CA">
              <w:rPr>
                <w:color w:val="000000"/>
                <w:sz w:val="16"/>
                <w:szCs w:val="16"/>
              </w:rPr>
              <w:t>2  02  20216  05  0000  151</w:t>
            </w:r>
          </w:p>
        </w:tc>
        <w:tc>
          <w:tcPr>
            <w:tcW w:w="5200" w:type="dxa"/>
            <w:tcBorders>
              <w:top w:val="nil"/>
              <w:left w:val="nil"/>
              <w:bottom w:val="single" w:sz="4" w:space="0" w:color="auto"/>
              <w:right w:val="single" w:sz="4" w:space="0" w:color="auto"/>
            </w:tcBorders>
            <w:shd w:val="clear" w:color="auto" w:fill="auto"/>
          </w:tcPr>
          <w:p w:rsidR="0084105D" w:rsidRPr="005301CA" w:rsidRDefault="0084105D" w:rsidP="0084105D">
            <w:pPr>
              <w:jc w:val="both"/>
              <w:rPr>
                <w:color w:val="000000"/>
                <w:sz w:val="16"/>
                <w:szCs w:val="16"/>
              </w:rPr>
            </w:pPr>
            <w:r w:rsidRPr="005301CA">
              <w:rPr>
                <w:color w:val="000000"/>
                <w:sz w:val="16"/>
                <w:szCs w:val="16"/>
              </w:rPr>
              <w:t>Субсидии бюджетам муниципальных районов на осуществление дорожной деятельности в отношении автомобильных дорог общего пользования, а также капитального ремонта и ремонта дворовых территорий многоквартирных домов, проездов к дворовым территориям многоквартирных домов населенных пунктов</w:t>
            </w:r>
          </w:p>
        </w:tc>
        <w:tc>
          <w:tcPr>
            <w:tcW w:w="1240" w:type="dxa"/>
            <w:tcBorders>
              <w:top w:val="nil"/>
              <w:left w:val="nil"/>
              <w:bottom w:val="single" w:sz="4" w:space="0" w:color="auto"/>
              <w:right w:val="single" w:sz="4" w:space="0" w:color="auto"/>
            </w:tcBorders>
            <w:shd w:val="clear" w:color="auto" w:fill="auto"/>
            <w:vAlign w:val="center"/>
          </w:tcPr>
          <w:p w:rsidR="0084105D" w:rsidRPr="005301CA" w:rsidRDefault="0084105D" w:rsidP="0084105D">
            <w:pPr>
              <w:jc w:val="center"/>
              <w:rPr>
                <w:color w:val="000000"/>
                <w:sz w:val="16"/>
                <w:szCs w:val="16"/>
              </w:rPr>
            </w:pPr>
            <w:r w:rsidRPr="005301CA">
              <w:rPr>
                <w:color w:val="000000"/>
                <w:sz w:val="16"/>
                <w:szCs w:val="16"/>
              </w:rPr>
              <w:t>5200,00</w:t>
            </w:r>
          </w:p>
        </w:tc>
      </w:tr>
      <w:tr w:rsidR="0084105D" w:rsidRPr="005301CA" w:rsidTr="0084105D">
        <w:trPr>
          <w:trHeight w:val="661"/>
        </w:trPr>
        <w:tc>
          <w:tcPr>
            <w:tcW w:w="3100" w:type="dxa"/>
            <w:tcBorders>
              <w:top w:val="nil"/>
              <w:left w:val="single" w:sz="4" w:space="0" w:color="auto"/>
              <w:bottom w:val="nil"/>
              <w:right w:val="single" w:sz="4" w:space="0" w:color="auto"/>
            </w:tcBorders>
            <w:shd w:val="clear" w:color="auto" w:fill="auto"/>
            <w:vAlign w:val="center"/>
          </w:tcPr>
          <w:p w:rsidR="0084105D" w:rsidRPr="005301CA" w:rsidRDefault="0084105D" w:rsidP="0084105D">
            <w:pPr>
              <w:jc w:val="center"/>
              <w:rPr>
                <w:color w:val="000000"/>
                <w:sz w:val="16"/>
                <w:szCs w:val="16"/>
              </w:rPr>
            </w:pPr>
            <w:r w:rsidRPr="005301CA">
              <w:rPr>
                <w:color w:val="000000"/>
                <w:sz w:val="16"/>
                <w:szCs w:val="16"/>
              </w:rPr>
              <w:t>2  02  25027  00  0000  151</w:t>
            </w:r>
          </w:p>
        </w:tc>
        <w:tc>
          <w:tcPr>
            <w:tcW w:w="5200" w:type="dxa"/>
            <w:tcBorders>
              <w:top w:val="nil"/>
              <w:left w:val="nil"/>
              <w:bottom w:val="single" w:sz="4" w:space="0" w:color="auto"/>
              <w:right w:val="single" w:sz="4" w:space="0" w:color="auto"/>
            </w:tcBorders>
            <w:shd w:val="clear" w:color="auto" w:fill="auto"/>
          </w:tcPr>
          <w:p w:rsidR="0084105D" w:rsidRPr="005301CA" w:rsidRDefault="0084105D" w:rsidP="0084105D">
            <w:pPr>
              <w:jc w:val="both"/>
              <w:rPr>
                <w:color w:val="000000"/>
                <w:sz w:val="16"/>
                <w:szCs w:val="16"/>
              </w:rPr>
            </w:pPr>
            <w:r w:rsidRPr="005301CA">
              <w:rPr>
                <w:color w:val="000000"/>
                <w:sz w:val="16"/>
                <w:szCs w:val="16"/>
              </w:rPr>
              <w:t>Субсидии бюджетам на реализацию мероприятий государственной программы Российской Федерации "Доступная среда" на 2011 - 2020 годы</w:t>
            </w:r>
          </w:p>
        </w:tc>
        <w:tc>
          <w:tcPr>
            <w:tcW w:w="1240" w:type="dxa"/>
            <w:tcBorders>
              <w:top w:val="nil"/>
              <w:left w:val="nil"/>
              <w:bottom w:val="single" w:sz="4" w:space="0" w:color="auto"/>
              <w:right w:val="single" w:sz="4" w:space="0" w:color="auto"/>
            </w:tcBorders>
            <w:shd w:val="clear" w:color="auto" w:fill="auto"/>
            <w:vAlign w:val="center"/>
          </w:tcPr>
          <w:p w:rsidR="0084105D" w:rsidRPr="005301CA" w:rsidRDefault="0084105D" w:rsidP="0084105D">
            <w:pPr>
              <w:jc w:val="center"/>
              <w:rPr>
                <w:color w:val="000000"/>
                <w:sz w:val="16"/>
                <w:szCs w:val="16"/>
              </w:rPr>
            </w:pPr>
            <w:r w:rsidRPr="005301CA">
              <w:rPr>
                <w:color w:val="000000"/>
                <w:sz w:val="16"/>
                <w:szCs w:val="16"/>
              </w:rPr>
              <w:t>470,00</w:t>
            </w:r>
          </w:p>
        </w:tc>
      </w:tr>
      <w:tr w:rsidR="0084105D" w:rsidRPr="005301CA" w:rsidTr="0084105D">
        <w:trPr>
          <w:trHeight w:val="731"/>
        </w:trPr>
        <w:tc>
          <w:tcPr>
            <w:tcW w:w="3100" w:type="dxa"/>
            <w:tcBorders>
              <w:top w:val="single" w:sz="4" w:space="0" w:color="auto"/>
              <w:left w:val="single" w:sz="4" w:space="0" w:color="auto"/>
              <w:bottom w:val="nil"/>
              <w:right w:val="single" w:sz="4" w:space="0" w:color="auto"/>
            </w:tcBorders>
            <w:shd w:val="clear" w:color="auto" w:fill="auto"/>
            <w:vAlign w:val="center"/>
          </w:tcPr>
          <w:p w:rsidR="0084105D" w:rsidRPr="005301CA" w:rsidRDefault="0084105D" w:rsidP="0084105D">
            <w:pPr>
              <w:jc w:val="center"/>
              <w:rPr>
                <w:color w:val="000000"/>
                <w:sz w:val="16"/>
                <w:szCs w:val="16"/>
              </w:rPr>
            </w:pPr>
            <w:r w:rsidRPr="005301CA">
              <w:rPr>
                <w:color w:val="000000"/>
                <w:sz w:val="16"/>
                <w:szCs w:val="16"/>
              </w:rPr>
              <w:t>2  02  25027  05  0000  151</w:t>
            </w:r>
          </w:p>
        </w:tc>
        <w:tc>
          <w:tcPr>
            <w:tcW w:w="5200" w:type="dxa"/>
            <w:tcBorders>
              <w:top w:val="nil"/>
              <w:left w:val="nil"/>
              <w:bottom w:val="single" w:sz="4" w:space="0" w:color="auto"/>
              <w:right w:val="single" w:sz="4" w:space="0" w:color="auto"/>
            </w:tcBorders>
            <w:shd w:val="clear" w:color="auto" w:fill="auto"/>
          </w:tcPr>
          <w:p w:rsidR="0084105D" w:rsidRPr="005301CA" w:rsidRDefault="0084105D" w:rsidP="0084105D">
            <w:pPr>
              <w:jc w:val="both"/>
              <w:rPr>
                <w:color w:val="000000"/>
                <w:sz w:val="16"/>
                <w:szCs w:val="16"/>
              </w:rPr>
            </w:pPr>
            <w:r w:rsidRPr="005301CA">
              <w:rPr>
                <w:color w:val="000000"/>
                <w:sz w:val="16"/>
                <w:szCs w:val="16"/>
              </w:rPr>
              <w:t>Субсидии бюджетам муниципальных районов на реализацию мероприятий государственной программы Российской Федерации "Доступная среда" на 2011 - 2020 годы</w:t>
            </w:r>
          </w:p>
        </w:tc>
        <w:tc>
          <w:tcPr>
            <w:tcW w:w="1240" w:type="dxa"/>
            <w:tcBorders>
              <w:top w:val="nil"/>
              <w:left w:val="nil"/>
              <w:bottom w:val="single" w:sz="4" w:space="0" w:color="auto"/>
              <w:right w:val="single" w:sz="4" w:space="0" w:color="auto"/>
            </w:tcBorders>
            <w:shd w:val="clear" w:color="auto" w:fill="auto"/>
            <w:vAlign w:val="center"/>
          </w:tcPr>
          <w:p w:rsidR="0084105D" w:rsidRPr="005301CA" w:rsidRDefault="0084105D" w:rsidP="0084105D">
            <w:pPr>
              <w:jc w:val="center"/>
              <w:rPr>
                <w:color w:val="000000"/>
                <w:sz w:val="16"/>
                <w:szCs w:val="16"/>
              </w:rPr>
            </w:pPr>
            <w:r w:rsidRPr="005301CA">
              <w:rPr>
                <w:color w:val="000000"/>
                <w:sz w:val="16"/>
                <w:szCs w:val="16"/>
              </w:rPr>
              <w:t>470,00</w:t>
            </w:r>
          </w:p>
        </w:tc>
      </w:tr>
      <w:tr w:rsidR="0084105D" w:rsidRPr="005301CA" w:rsidTr="0084105D">
        <w:trPr>
          <w:trHeight w:val="663"/>
        </w:trPr>
        <w:tc>
          <w:tcPr>
            <w:tcW w:w="3100" w:type="dxa"/>
            <w:tcBorders>
              <w:top w:val="single" w:sz="4" w:space="0" w:color="auto"/>
              <w:left w:val="single" w:sz="4" w:space="0" w:color="auto"/>
              <w:bottom w:val="nil"/>
              <w:right w:val="single" w:sz="4" w:space="0" w:color="auto"/>
            </w:tcBorders>
            <w:shd w:val="clear" w:color="auto" w:fill="auto"/>
            <w:vAlign w:val="center"/>
          </w:tcPr>
          <w:p w:rsidR="0084105D" w:rsidRPr="005301CA" w:rsidRDefault="0084105D" w:rsidP="0084105D">
            <w:pPr>
              <w:jc w:val="center"/>
              <w:rPr>
                <w:color w:val="000000"/>
                <w:sz w:val="16"/>
                <w:szCs w:val="16"/>
              </w:rPr>
            </w:pPr>
            <w:r w:rsidRPr="005301CA">
              <w:rPr>
                <w:color w:val="000000"/>
                <w:sz w:val="16"/>
                <w:szCs w:val="16"/>
              </w:rPr>
              <w:lastRenderedPageBreak/>
              <w:t>2  02  25097  00  0000  151</w:t>
            </w:r>
          </w:p>
        </w:tc>
        <w:tc>
          <w:tcPr>
            <w:tcW w:w="5200" w:type="dxa"/>
            <w:tcBorders>
              <w:top w:val="nil"/>
              <w:left w:val="nil"/>
              <w:bottom w:val="single" w:sz="4" w:space="0" w:color="auto"/>
              <w:right w:val="single" w:sz="4" w:space="0" w:color="auto"/>
            </w:tcBorders>
            <w:shd w:val="clear" w:color="auto" w:fill="auto"/>
          </w:tcPr>
          <w:p w:rsidR="0084105D" w:rsidRPr="005301CA" w:rsidRDefault="0084105D" w:rsidP="0084105D">
            <w:pPr>
              <w:jc w:val="both"/>
              <w:rPr>
                <w:color w:val="000000"/>
                <w:sz w:val="16"/>
                <w:szCs w:val="16"/>
              </w:rPr>
            </w:pPr>
            <w:r w:rsidRPr="005301CA">
              <w:rPr>
                <w:color w:val="000000"/>
                <w:sz w:val="16"/>
                <w:szCs w:val="16"/>
              </w:rPr>
              <w:t>Субсидии бюджетам на создание в общеобразовательных организациях, расположенных в сельской местности, условий для занятий физической культурой и спортом</w:t>
            </w:r>
          </w:p>
        </w:tc>
        <w:tc>
          <w:tcPr>
            <w:tcW w:w="1240" w:type="dxa"/>
            <w:tcBorders>
              <w:top w:val="nil"/>
              <w:left w:val="nil"/>
              <w:bottom w:val="single" w:sz="4" w:space="0" w:color="auto"/>
              <w:right w:val="single" w:sz="4" w:space="0" w:color="auto"/>
            </w:tcBorders>
            <w:shd w:val="clear" w:color="auto" w:fill="auto"/>
            <w:vAlign w:val="center"/>
          </w:tcPr>
          <w:p w:rsidR="0084105D" w:rsidRPr="005301CA" w:rsidRDefault="0084105D" w:rsidP="0084105D">
            <w:pPr>
              <w:jc w:val="center"/>
              <w:rPr>
                <w:color w:val="000000"/>
                <w:sz w:val="16"/>
                <w:szCs w:val="16"/>
              </w:rPr>
            </w:pPr>
            <w:r w:rsidRPr="005301CA">
              <w:rPr>
                <w:color w:val="000000"/>
                <w:sz w:val="16"/>
                <w:szCs w:val="16"/>
              </w:rPr>
              <w:t>794,60</w:t>
            </w:r>
          </w:p>
        </w:tc>
      </w:tr>
      <w:tr w:rsidR="0084105D" w:rsidRPr="005301CA" w:rsidTr="0084105D">
        <w:trPr>
          <w:trHeight w:val="1006"/>
        </w:trPr>
        <w:tc>
          <w:tcPr>
            <w:tcW w:w="3100" w:type="dxa"/>
            <w:tcBorders>
              <w:top w:val="single" w:sz="4" w:space="0" w:color="auto"/>
              <w:left w:val="single" w:sz="4" w:space="0" w:color="auto"/>
              <w:bottom w:val="nil"/>
              <w:right w:val="single" w:sz="4" w:space="0" w:color="auto"/>
            </w:tcBorders>
            <w:shd w:val="clear" w:color="auto" w:fill="auto"/>
            <w:vAlign w:val="center"/>
          </w:tcPr>
          <w:p w:rsidR="0084105D" w:rsidRPr="005301CA" w:rsidRDefault="0084105D" w:rsidP="0084105D">
            <w:pPr>
              <w:jc w:val="center"/>
              <w:rPr>
                <w:color w:val="000000"/>
                <w:sz w:val="16"/>
                <w:szCs w:val="16"/>
              </w:rPr>
            </w:pPr>
            <w:r w:rsidRPr="005301CA">
              <w:rPr>
                <w:color w:val="000000"/>
                <w:sz w:val="16"/>
                <w:szCs w:val="16"/>
              </w:rPr>
              <w:t>2  02  25097  05  0000  151</w:t>
            </w:r>
          </w:p>
        </w:tc>
        <w:tc>
          <w:tcPr>
            <w:tcW w:w="5200" w:type="dxa"/>
            <w:tcBorders>
              <w:top w:val="nil"/>
              <w:left w:val="nil"/>
              <w:bottom w:val="single" w:sz="4" w:space="0" w:color="auto"/>
              <w:right w:val="single" w:sz="4" w:space="0" w:color="auto"/>
            </w:tcBorders>
            <w:shd w:val="clear" w:color="auto" w:fill="auto"/>
          </w:tcPr>
          <w:p w:rsidR="0084105D" w:rsidRPr="005301CA" w:rsidRDefault="0084105D" w:rsidP="0084105D">
            <w:pPr>
              <w:jc w:val="both"/>
              <w:rPr>
                <w:color w:val="000000"/>
                <w:sz w:val="16"/>
                <w:szCs w:val="16"/>
              </w:rPr>
            </w:pPr>
            <w:r w:rsidRPr="005301CA">
              <w:rPr>
                <w:color w:val="000000"/>
                <w:sz w:val="16"/>
                <w:szCs w:val="16"/>
              </w:rPr>
              <w:t>Субсидии бюджетам муниципальных районов на создание в общеобразовательных организациях, расположенных в сельской местности, условий для занятий физической культурой и спортом</w:t>
            </w:r>
          </w:p>
        </w:tc>
        <w:tc>
          <w:tcPr>
            <w:tcW w:w="1240" w:type="dxa"/>
            <w:tcBorders>
              <w:top w:val="nil"/>
              <w:left w:val="nil"/>
              <w:bottom w:val="single" w:sz="4" w:space="0" w:color="auto"/>
              <w:right w:val="single" w:sz="4" w:space="0" w:color="auto"/>
            </w:tcBorders>
            <w:shd w:val="clear" w:color="auto" w:fill="auto"/>
            <w:vAlign w:val="center"/>
          </w:tcPr>
          <w:p w:rsidR="0084105D" w:rsidRPr="005301CA" w:rsidRDefault="0084105D" w:rsidP="0084105D">
            <w:pPr>
              <w:jc w:val="center"/>
              <w:rPr>
                <w:color w:val="000000"/>
                <w:sz w:val="16"/>
                <w:szCs w:val="16"/>
              </w:rPr>
            </w:pPr>
            <w:r w:rsidRPr="005301CA">
              <w:rPr>
                <w:color w:val="000000"/>
                <w:sz w:val="16"/>
                <w:szCs w:val="16"/>
              </w:rPr>
              <w:t>794,60</w:t>
            </w:r>
          </w:p>
        </w:tc>
      </w:tr>
      <w:tr w:rsidR="0084105D" w:rsidRPr="005301CA" w:rsidTr="0084105D">
        <w:trPr>
          <w:trHeight w:val="1066"/>
        </w:trPr>
        <w:tc>
          <w:tcPr>
            <w:tcW w:w="3100" w:type="dxa"/>
            <w:tcBorders>
              <w:top w:val="single" w:sz="4" w:space="0" w:color="auto"/>
              <w:left w:val="single" w:sz="4" w:space="0" w:color="auto"/>
              <w:bottom w:val="nil"/>
              <w:right w:val="single" w:sz="4" w:space="0" w:color="auto"/>
            </w:tcBorders>
            <w:shd w:val="clear" w:color="auto" w:fill="auto"/>
            <w:vAlign w:val="center"/>
          </w:tcPr>
          <w:p w:rsidR="0084105D" w:rsidRPr="005301CA" w:rsidRDefault="0084105D" w:rsidP="0084105D">
            <w:pPr>
              <w:jc w:val="center"/>
              <w:rPr>
                <w:color w:val="000000"/>
                <w:sz w:val="16"/>
                <w:szCs w:val="16"/>
              </w:rPr>
            </w:pPr>
            <w:r w:rsidRPr="005301CA">
              <w:rPr>
                <w:color w:val="000000"/>
                <w:sz w:val="16"/>
                <w:szCs w:val="16"/>
              </w:rPr>
              <w:t>2  02  25555  00  0000  151</w:t>
            </w:r>
          </w:p>
        </w:tc>
        <w:tc>
          <w:tcPr>
            <w:tcW w:w="5200" w:type="dxa"/>
            <w:tcBorders>
              <w:top w:val="nil"/>
              <w:left w:val="nil"/>
              <w:bottom w:val="single" w:sz="4" w:space="0" w:color="auto"/>
              <w:right w:val="single" w:sz="4" w:space="0" w:color="auto"/>
            </w:tcBorders>
            <w:shd w:val="clear" w:color="auto" w:fill="auto"/>
          </w:tcPr>
          <w:p w:rsidR="0084105D" w:rsidRPr="005301CA" w:rsidRDefault="0084105D" w:rsidP="0084105D">
            <w:pPr>
              <w:jc w:val="both"/>
              <w:rPr>
                <w:color w:val="000000"/>
                <w:sz w:val="16"/>
                <w:szCs w:val="16"/>
              </w:rPr>
            </w:pPr>
            <w:r w:rsidRPr="005301CA">
              <w:rPr>
                <w:color w:val="000000"/>
                <w:sz w:val="16"/>
                <w:szCs w:val="16"/>
              </w:rPr>
              <w:t>Субсидии бюджетам на поддержку государственных программ субъектов Российской Федерации и муниципальных программ формирования современной городской среды</w:t>
            </w:r>
          </w:p>
        </w:tc>
        <w:tc>
          <w:tcPr>
            <w:tcW w:w="1240" w:type="dxa"/>
            <w:tcBorders>
              <w:top w:val="nil"/>
              <w:left w:val="nil"/>
              <w:bottom w:val="single" w:sz="4" w:space="0" w:color="auto"/>
              <w:right w:val="single" w:sz="4" w:space="0" w:color="auto"/>
            </w:tcBorders>
            <w:shd w:val="clear" w:color="auto" w:fill="auto"/>
            <w:vAlign w:val="center"/>
          </w:tcPr>
          <w:p w:rsidR="0084105D" w:rsidRPr="005301CA" w:rsidRDefault="0084105D" w:rsidP="0084105D">
            <w:pPr>
              <w:jc w:val="center"/>
              <w:rPr>
                <w:color w:val="000000"/>
                <w:sz w:val="16"/>
                <w:szCs w:val="16"/>
              </w:rPr>
            </w:pPr>
            <w:r w:rsidRPr="005301CA">
              <w:rPr>
                <w:color w:val="000000"/>
                <w:sz w:val="16"/>
                <w:szCs w:val="16"/>
              </w:rPr>
              <w:t>480,56</w:t>
            </w:r>
          </w:p>
        </w:tc>
      </w:tr>
      <w:tr w:rsidR="0084105D" w:rsidRPr="005301CA" w:rsidTr="0084105D">
        <w:trPr>
          <w:trHeight w:val="315"/>
        </w:trPr>
        <w:tc>
          <w:tcPr>
            <w:tcW w:w="3100" w:type="dxa"/>
            <w:tcBorders>
              <w:top w:val="single" w:sz="4" w:space="0" w:color="auto"/>
              <w:left w:val="single" w:sz="4" w:space="0" w:color="auto"/>
              <w:bottom w:val="nil"/>
              <w:right w:val="single" w:sz="4" w:space="0" w:color="auto"/>
            </w:tcBorders>
            <w:shd w:val="clear" w:color="auto" w:fill="auto"/>
            <w:vAlign w:val="center"/>
          </w:tcPr>
          <w:p w:rsidR="0084105D" w:rsidRPr="005301CA" w:rsidRDefault="0084105D" w:rsidP="0084105D">
            <w:pPr>
              <w:jc w:val="center"/>
              <w:rPr>
                <w:color w:val="000000"/>
                <w:sz w:val="16"/>
                <w:szCs w:val="16"/>
              </w:rPr>
            </w:pPr>
            <w:r w:rsidRPr="005301CA">
              <w:rPr>
                <w:color w:val="000000"/>
                <w:sz w:val="16"/>
                <w:szCs w:val="16"/>
              </w:rPr>
              <w:t>2  02  25555  05  0000  151</w:t>
            </w:r>
          </w:p>
        </w:tc>
        <w:tc>
          <w:tcPr>
            <w:tcW w:w="5200" w:type="dxa"/>
            <w:tcBorders>
              <w:top w:val="nil"/>
              <w:left w:val="nil"/>
              <w:bottom w:val="single" w:sz="4" w:space="0" w:color="auto"/>
              <w:right w:val="single" w:sz="4" w:space="0" w:color="auto"/>
            </w:tcBorders>
            <w:shd w:val="clear" w:color="auto" w:fill="auto"/>
          </w:tcPr>
          <w:p w:rsidR="0084105D" w:rsidRPr="005301CA" w:rsidRDefault="0084105D" w:rsidP="0084105D">
            <w:pPr>
              <w:jc w:val="both"/>
              <w:rPr>
                <w:color w:val="000000"/>
                <w:sz w:val="16"/>
                <w:szCs w:val="16"/>
              </w:rPr>
            </w:pPr>
            <w:r w:rsidRPr="005301CA">
              <w:rPr>
                <w:color w:val="000000"/>
                <w:sz w:val="16"/>
                <w:szCs w:val="16"/>
              </w:rPr>
              <w:t>Субсидии бюджетам муниципальных районов на поддержку государственных программ субъектов Российской Федерации и муниципальных программ формирования современной городской среды</w:t>
            </w:r>
          </w:p>
        </w:tc>
        <w:tc>
          <w:tcPr>
            <w:tcW w:w="1240" w:type="dxa"/>
            <w:tcBorders>
              <w:top w:val="nil"/>
              <w:left w:val="nil"/>
              <w:bottom w:val="single" w:sz="4" w:space="0" w:color="auto"/>
              <w:right w:val="single" w:sz="4" w:space="0" w:color="auto"/>
            </w:tcBorders>
            <w:shd w:val="clear" w:color="auto" w:fill="auto"/>
            <w:vAlign w:val="center"/>
          </w:tcPr>
          <w:p w:rsidR="0084105D" w:rsidRPr="005301CA" w:rsidRDefault="0084105D" w:rsidP="0084105D">
            <w:pPr>
              <w:jc w:val="center"/>
              <w:rPr>
                <w:color w:val="000000"/>
                <w:sz w:val="16"/>
                <w:szCs w:val="16"/>
              </w:rPr>
            </w:pPr>
            <w:r w:rsidRPr="005301CA">
              <w:rPr>
                <w:color w:val="000000"/>
                <w:sz w:val="16"/>
                <w:szCs w:val="16"/>
              </w:rPr>
              <w:t>480,56</w:t>
            </w:r>
          </w:p>
        </w:tc>
      </w:tr>
      <w:tr w:rsidR="0084105D" w:rsidRPr="005301CA" w:rsidTr="0084105D">
        <w:trPr>
          <w:trHeight w:val="403"/>
        </w:trPr>
        <w:tc>
          <w:tcPr>
            <w:tcW w:w="3100" w:type="dxa"/>
            <w:tcBorders>
              <w:top w:val="single" w:sz="4" w:space="0" w:color="auto"/>
              <w:left w:val="single" w:sz="4" w:space="0" w:color="auto"/>
              <w:bottom w:val="single" w:sz="4" w:space="0" w:color="auto"/>
              <w:right w:val="single" w:sz="4" w:space="0" w:color="auto"/>
            </w:tcBorders>
            <w:shd w:val="clear" w:color="auto" w:fill="auto"/>
            <w:vAlign w:val="center"/>
          </w:tcPr>
          <w:p w:rsidR="0084105D" w:rsidRPr="005301CA" w:rsidRDefault="0084105D" w:rsidP="0084105D">
            <w:pPr>
              <w:jc w:val="center"/>
              <w:rPr>
                <w:color w:val="000000"/>
                <w:sz w:val="16"/>
                <w:szCs w:val="16"/>
              </w:rPr>
            </w:pPr>
            <w:r w:rsidRPr="005301CA">
              <w:rPr>
                <w:color w:val="000000"/>
                <w:sz w:val="16"/>
                <w:szCs w:val="16"/>
              </w:rPr>
              <w:t>2  02  25519  00  0000  151</w:t>
            </w:r>
          </w:p>
        </w:tc>
        <w:tc>
          <w:tcPr>
            <w:tcW w:w="5200" w:type="dxa"/>
            <w:tcBorders>
              <w:top w:val="nil"/>
              <w:left w:val="nil"/>
              <w:bottom w:val="nil"/>
              <w:right w:val="single" w:sz="4" w:space="0" w:color="auto"/>
            </w:tcBorders>
            <w:shd w:val="clear" w:color="auto" w:fill="auto"/>
          </w:tcPr>
          <w:p w:rsidR="0084105D" w:rsidRPr="005301CA" w:rsidRDefault="0084105D" w:rsidP="0084105D">
            <w:pPr>
              <w:jc w:val="both"/>
              <w:rPr>
                <w:color w:val="000000"/>
                <w:sz w:val="16"/>
                <w:szCs w:val="16"/>
              </w:rPr>
            </w:pPr>
            <w:r w:rsidRPr="005301CA">
              <w:rPr>
                <w:color w:val="000000"/>
                <w:sz w:val="16"/>
                <w:szCs w:val="16"/>
              </w:rPr>
              <w:t>Субсидия бюджетам на поддержку отрасли культуры</w:t>
            </w:r>
          </w:p>
        </w:tc>
        <w:tc>
          <w:tcPr>
            <w:tcW w:w="1240" w:type="dxa"/>
            <w:tcBorders>
              <w:top w:val="nil"/>
              <w:left w:val="nil"/>
              <w:bottom w:val="single" w:sz="4" w:space="0" w:color="auto"/>
              <w:right w:val="single" w:sz="4" w:space="0" w:color="auto"/>
            </w:tcBorders>
            <w:shd w:val="clear" w:color="auto" w:fill="auto"/>
            <w:vAlign w:val="center"/>
          </w:tcPr>
          <w:p w:rsidR="0084105D" w:rsidRPr="005301CA" w:rsidRDefault="0084105D" w:rsidP="0084105D">
            <w:pPr>
              <w:jc w:val="center"/>
              <w:rPr>
                <w:color w:val="000000"/>
                <w:sz w:val="16"/>
                <w:szCs w:val="16"/>
              </w:rPr>
            </w:pPr>
            <w:r w:rsidRPr="005301CA">
              <w:rPr>
                <w:color w:val="000000"/>
                <w:sz w:val="16"/>
                <w:szCs w:val="16"/>
              </w:rPr>
              <w:t>39,36</w:t>
            </w:r>
          </w:p>
        </w:tc>
      </w:tr>
      <w:tr w:rsidR="0084105D" w:rsidRPr="005301CA" w:rsidTr="0084105D">
        <w:trPr>
          <w:trHeight w:val="355"/>
        </w:trPr>
        <w:tc>
          <w:tcPr>
            <w:tcW w:w="3100" w:type="dxa"/>
            <w:tcBorders>
              <w:top w:val="nil"/>
              <w:left w:val="single" w:sz="4" w:space="0" w:color="auto"/>
              <w:bottom w:val="nil"/>
              <w:right w:val="single" w:sz="4" w:space="0" w:color="auto"/>
            </w:tcBorders>
            <w:shd w:val="clear" w:color="auto" w:fill="auto"/>
            <w:vAlign w:val="center"/>
          </w:tcPr>
          <w:p w:rsidR="0084105D" w:rsidRPr="005301CA" w:rsidRDefault="0084105D" w:rsidP="0084105D">
            <w:pPr>
              <w:jc w:val="center"/>
              <w:rPr>
                <w:color w:val="000000"/>
                <w:sz w:val="16"/>
                <w:szCs w:val="16"/>
              </w:rPr>
            </w:pPr>
            <w:r w:rsidRPr="005301CA">
              <w:rPr>
                <w:color w:val="000000"/>
                <w:sz w:val="16"/>
                <w:szCs w:val="16"/>
              </w:rPr>
              <w:t>2  02  25519  05  0000  151</w:t>
            </w:r>
          </w:p>
        </w:tc>
        <w:tc>
          <w:tcPr>
            <w:tcW w:w="5200" w:type="dxa"/>
            <w:tcBorders>
              <w:top w:val="single" w:sz="4" w:space="0" w:color="auto"/>
              <w:left w:val="nil"/>
              <w:bottom w:val="single" w:sz="4" w:space="0" w:color="auto"/>
              <w:right w:val="single" w:sz="4" w:space="0" w:color="auto"/>
            </w:tcBorders>
            <w:shd w:val="clear" w:color="auto" w:fill="auto"/>
          </w:tcPr>
          <w:p w:rsidR="0084105D" w:rsidRPr="005301CA" w:rsidRDefault="0084105D" w:rsidP="0084105D">
            <w:pPr>
              <w:jc w:val="both"/>
              <w:rPr>
                <w:color w:val="000000"/>
                <w:sz w:val="16"/>
                <w:szCs w:val="16"/>
              </w:rPr>
            </w:pPr>
            <w:r w:rsidRPr="005301CA">
              <w:rPr>
                <w:color w:val="000000"/>
                <w:sz w:val="16"/>
                <w:szCs w:val="16"/>
              </w:rPr>
              <w:t>Субсидия бюджетам муниципальных районов на поддержку отрасли культуры</w:t>
            </w:r>
          </w:p>
        </w:tc>
        <w:tc>
          <w:tcPr>
            <w:tcW w:w="1240" w:type="dxa"/>
            <w:tcBorders>
              <w:top w:val="nil"/>
              <w:left w:val="nil"/>
              <w:bottom w:val="single" w:sz="4" w:space="0" w:color="auto"/>
              <w:right w:val="single" w:sz="4" w:space="0" w:color="auto"/>
            </w:tcBorders>
            <w:shd w:val="clear" w:color="auto" w:fill="auto"/>
            <w:vAlign w:val="center"/>
          </w:tcPr>
          <w:p w:rsidR="0084105D" w:rsidRPr="005301CA" w:rsidRDefault="0084105D" w:rsidP="0084105D">
            <w:pPr>
              <w:jc w:val="center"/>
              <w:rPr>
                <w:color w:val="000000"/>
                <w:sz w:val="16"/>
                <w:szCs w:val="16"/>
              </w:rPr>
            </w:pPr>
            <w:r w:rsidRPr="005301CA">
              <w:rPr>
                <w:color w:val="000000"/>
                <w:sz w:val="16"/>
                <w:szCs w:val="16"/>
              </w:rPr>
              <w:t>39,36</w:t>
            </w:r>
          </w:p>
        </w:tc>
      </w:tr>
      <w:tr w:rsidR="0084105D" w:rsidRPr="005301CA" w:rsidTr="0084105D">
        <w:trPr>
          <w:trHeight w:val="273"/>
        </w:trPr>
        <w:tc>
          <w:tcPr>
            <w:tcW w:w="3100" w:type="dxa"/>
            <w:tcBorders>
              <w:top w:val="single" w:sz="4" w:space="0" w:color="auto"/>
              <w:left w:val="single" w:sz="4" w:space="0" w:color="auto"/>
              <w:bottom w:val="nil"/>
              <w:right w:val="single" w:sz="4" w:space="0" w:color="auto"/>
            </w:tcBorders>
            <w:shd w:val="clear" w:color="auto" w:fill="auto"/>
            <w:vAlign w:val="center"/>
          </w:tcPr>
          <w:p w:rsidR="0084105D" w:rsidRPr="005301CA" w:rsidRDefault="0084105D" w:rsidP="0084105D">
            <w:pPr>
              <w:jc w:val="center"/>
              <w:rPr>
                <w:color w:val="000000"/>
                <w:sz w:val="16"/>
                <w:szCs w:val="16"/>
              </w:rPr>
            </w:pPr>
            <w:r w:rsidRPr="005301CA">
              <w:rPr>
                <w:color w:val="000000"/>
                <w:sz w:val="16"/>
                <w:szCs w:val="16"/>
              </w:rPr>
              <w:t>2  02  25558  00  0000  151</w:t>
            </w:r>
          </w:p>
        </w:tc>
        <w:tc>
          <w:tcPr>
            <w:tcW w:w="5200" w:type="dxa"/>
            <w:tcBorders>
              <w:top w:val="nil"/>
              <w:left w:val="nil"/>
              <w:bottom w:val="single" w:sz="4" w:space="0" w:color="auto"/>
              <w:right w:val="single" w:sz="4" w:space="0" w:color="auto"/>
            </w:tcBorders>
            <w:shd w:val="clear" w:color="auto" w:fill="auto"/>
          </w:tcPr>
          <w:p w:rsidR="0084105D" w:rsidRPr="005301CA" w:rsidRDefault="0084105D" w:rsidP="0084105D">
            <w:pPr>
              <w:jc w:val="both"/>
              <w:rPr>
                <w:color w:val="000000"/>
                <w:sz w:val="16"/>
                <w:szCs w:val="16"/>
              </w:rPr>
            </w:pPr>
            <w:r w:rsidRPr="005301CA">
              <w:rPr>
                <w:color w:val="000000"/>
                <w:sz w:val="16"/>
                <w:szCs w:val="16"/>
              </w:rPr>
              <w:t>Субсидии бюджетам на обеспечение развития и укрепление материально-технической базы муниципальных домов культуры, поддержку творческой деятельности муниципальных театров в городах с численностью населения до 300 тысяч человек</w:t>
            </w:r>
          </w:p>
        </w:tc>
        <w:tc>
          <w:tcPr>
            <w:tcW w:w="1240" w:type="dxa"/>
            <w:tcBorders>
              <w:top w:val="nil"/>
              <w:left w:val="nil"/>
              <w:bottom w:val="single" w:sz="4" w:space="0" w:color="auto"/>
              <w:right w:val="single" w:sz="4" w:space="0" w:color="auto"/>
            </w:tcBorders>
            <w:shd w:val="clear" w:color="auto" w:fill="auto"/>
            <w:vAlign w:val="center"/>
          </w:tcPr>
          <w:p w:rsidR="0084105D" w:rsidRPr="005301CA" w:rsidRDefault="0084105D" w:rsidP="0084105D">
            <w:pPr>
              <w:jc w:val="center"/>
              <w:rPr>
                <w:color w:val="000000"/>
                <w:sz w:val="16"/>
                <w:szCs w:val="16"/>
              </w:rPr>
            </w:pPr>
            <w:r w:rsidRPr="005301CA">
              <w:rPr>
                <w:color w:val="000000"/>
                <w:sz w:val="16"/>
                <w:szCs w:val="16"/>
              </w:rPr>
              <w:t>888,89</w:t>
            </w:r>
          </w:p>
        </w:tc>
      </w:tr>
      <w:tr w:rsidR="0084105D" w:rsidRPr="005301CA" w:rsidTr="0084105D">
        <w:trPr>
          <w:trHeight w:val="1304"/>
        </w:trPr>
        <w:tc>
          <w:tcPr>
            <w:tcW w:w="3100" w:type="dxa"/>
            <w:tcBorders>
              <w:top w:val="single" w:sz="4" w:space="0" w:color="auto"/>
              <w:left w:val="single" w:sz="4" w:space="0" w:color="auto"/>
              <w:bottom w:val="nil"/>
              <w:right w:val="single" w:sz="4" w:space="0" w:color="auto"/>
            </w:tcBorders>
            <w:shd w:val="clear" w:color="auto" w:fill="auto"/>
            <w:vAlign w:val="center"/>
          </w:tcPr>
          <w:p w:rsidR="0084105D" w:rsidRPr="005301CA" w:rsidRDefault="0084105D" w:rsidP="0084105D">
            <w:pPr>
              <w:jc w:val="center"/>
              <w:rPr>
                <w:color w:val="000000"/>
                <w:sz w:val="16"/>
                <w:szCs w:val="16"/>
              </w:rPr>
            </w:pPr>
            <w:r w:rsidRPr="005301CA">
              <w:rPr>
                <w:color w:val="000000"/>
                <w:sz w:val="16"/>
                <w:szCs w:val="16"/>
              </w:rPr>
              <w:t>2  02  25558  05  0000  151</w:t>
            </w:r>
          </w:p>
        </w:tc>
        <w:tc>
          <w:tcPr>
            <w:tcW w:w="5200" w:type="dxa"/>
            <w:tcBorders>
              <w:top w:val="nil"/>
              <w:left w:val="nil"/>
              <w:bottom w:val="single" w:sz="4" w:space="0" w:color="auto"/>
              <w:right w:val="single" w:sz="4" w:space="0" w:color="auto"/>
            </w:tcBorders>
            <w:shd w:val="clear" w:color="auto" w:fill="auto"/>
          </w:tcPr>
          <w:p w:rsidR="0084105D" w:rsidRPr="005301CA" w:rsidRDefault="0084105D" w:rsidP="0084105D">
            <w:pPr>
              <w:jc w:val="both"/>
              <w:rPr>
                <w:color w:val="000000"/>
                <w:sz w:val="16"/>
                <w:szCs w:val="16"/>
              </w:rPr>
            </w:pPr>
            <w:r w:rsidRPr="005301CA">
              <w:rPr>
                <w:color w:val="000000"/>
                <w:sz w:val="16"/>
                <w:szCs w:val="16"/>
              </w:rPr>
              <w:t>Субсидии бюджетам муниципальных районов на обеспечение развития и укрепления материально-технической базы муниципальных домов культуры, поддержку творческой деятельности муниципальных театров в городах с численностью населения до 300 тысяч человек</w:t>
            </w:r>
          </w:p>
        </w:tc>
        <w:tc>
          <w:tcPr>
            <w:tcW w:w="1240" w:type="dxa"/>
            <w:tcBorders>
              <w:top w:val="nil"/>
              <w:left w:val="nil"/>
              <w:bottom w:val="single" w:sz="4" w:space="0" w:color="auto"/>
              <w:right w:val="single" w:sz="4" w:space="0" w:color="auto"/>
            </w:tcBorders>
            <w:shd w:val="clear" w:color="auto" w:fill="auto"/>
            <w:vAlign w:val="center"/>
          </w:tcPr>
          <w:p w:rsidR="0084105D" w:rsidRPr="005301CA" w:rsidRDefault="0084105D" w:rsidP="0084105D">
            <w:pPr>
              <w:jc w:val="center"/>
              <w:rPr>
                <w:color w:val="000000"/>
                <w:sz w:val="16"/>
                <w:szCs w:val="16"/>
              </w:rPr>
            </w:pPr>
            <w:r w:rsidRPr="005301CA">
              <w:rPr>
                <w:color w:val="000000"/>
                <w:sz w:val="16"/>
                <w:szCs w:val="16"/>
              </w:rPr>
              <w:t>888,89</w:t>
            </w:r>
          </w:p>
        </w:tc>
      </w:tr>
      <w:tr w:rsidR="0084105D" w:rsidRPr="005301CA" w:rsidTr="0084105D">
        <w:trPr>
          <w:trHeight w:val="338"/>
        </w:trPr>
        <w:tc>
          <w:tcPr>
            <w:tcW w:w="3100"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84105D" w:rsidRPr="005301CA" w:rsidRDefault="0084105D" w:rsidP="0084105D">
            <w:pPr>
              <w:jc w:val="center"/>
              <w:rPr>
                <w:color w:val="000000"/>
                <w:sz w:val="16"/>
                <w:szCs w:val="16"/>
              </w:rPr>
            </w:pPr>
            <w:r w:rsidRPr="005301CA">
              <w:rPr>
                <w:color w:val="000000"/>
                <w:sz w:val="16"/>
                <w:szCs w:val="16"/>
              </w:rPr>
              <w:t>2  02  29999  05  0000  151</w:t>
            </w:r>
          </w:p>
        </w:tc>
        <w:tc>
          <w:tcPr>
            <w:tcW w:w="5200" w:type="dxa"/>
            <w:tcBorders>
              <w:top w:val="nil"/>
              <w:left w:val="nil"/>
              <w:bottom w:val="single" w:sz="4" w:space="0" w:color="auto"/>
              <w:right w:val="single" w:sz="4" w:space="0" w:color="auto"/>
            </w:tcBorders>
            <w:shd w:val="clear" w:color="auto" w:fill="auto"/>
          </w:tcPr>
          <w:p w:rsidR="0084105D" w:rsidRPr="005301CA" w:rsidRDefault="0084105D" w:rsidP="0084105D">
            <w:pPr>
              <w:jc w:val="both"/>
              <w:rPr>
                <w:color w:val="000000"/>
                <w:sz w:val="16"/>
                <w:szCs w:val="16"/>
              </w:rPr>
            </w:pPr>
            <w:r w:rsidRPr="005301CA">
              <w:rPr>
                <w:color w:val="000000"/>
                <w:sz w:val="16"/>
                <w:szCs w:val="16"/>
              </w:rPr>
              <w:t>Прочие субсидии бюджетам муниципальных районов, в том числе:</w:t>
            </w:r>
          </w:p>
        </w:tc>
        <w:tc>
          <w:tcPr>
            <w:tcW w:w="1240" w:type="dxa"/>
            <w:tcBorders>
              <w:top w:val="nil"/>
              <w:left w:val="nil"/>
              <w:bottom w:val="single" w:sz="4" w:space="0" w:color="auto"/>
              <w:right w:val="single" w:sz="4" w:space="0" w:color="auto"/>
            </w:tcBorders>
            <w:shd w:val="clear" w:color="auto" w:fill="auto"/>
            <w:vAlign w:val="center"/>
          </w:tcPr>
          <w:p w:rsidR="0084105D" w:rsidRPr="005301CA" w:rsidRDefault="0084105D" w:rsidP="0084105D">
            <w:pPr>
              <w:jc w:val="center"/>
              <w:rPr>
                <w:color w:val="000000"/>
                <w:sz w:val="16"/>
                <w:szCs w:val="16"/>
              </w:rPr>
            </w:pPr>
            <w:r w:rsidRPr="005301CA">
              <w:rPr>
                <w:color w:val="000000"/>
                <w:sz w:val="16"/>
                <w:szCs w:val="16"/>
              </w:rPr>
              <w:t>14392,20</w:t>
            </w:r>
          </w:p>
        </w:tc>
      </w:tr>
      <w:tr w:rsidR="0084105D" w:rsidRPr="005301CA" w:rsidTr="0084105D">
        <w:trPr>
          <w:trHeight w:val="715"/>
        </w:trPr>
        <w:tc>
          <w:tcPr>
            <w:tcW w:w="3100" w:type="dxa"/>
            <w:vMerge/>
            <w:tcBorders>
              <w:top w:val="single" w:sz="4" w:space="0" w:color="auto"/>
              <w:left w:val="single" w:sz="4" w:space="0" w:color="auto"/>
              <w:bottom w:val="single" w:sz="4" w:space="0" w:color="000000"/>
              <w:right w:val="single" w:sz="4" w:space="0" w:color="auto"/>
            </w:tcBorders>
            <w:vAlign w:val="center"/>
          </w:tcPr>
          <w:p w:rsidR="0084105D" w:rsidRPr="005301CA" w:rsidRDefault="0084105D" w:rsidP="0084105D">
            <w:pPr>
              <w:rPr>
                <w:color w:val="000000"/>
                <w:sz w:val="16"/>
                <w:szCs w:val="16"/>
              </w:rPr>
            </w:pPr>
          </w:p>
        </w:tc>
        <w:tc>
          <w:tcPr>
            <w:tcW w:w="5200" w:type="dxa"/>
            <w:tcBorders>
              <w:top w:val="nil"/>
              <w:left w:val="nil"/>
              <w:bottom w:val="single" w:sz="4" w:space="0" w:color="auto"/>
              <w:right w:val="single" w:sz="4" w:space="0" w:color="auto"/>
            </w:tcBorders>
            <w:shd w:val="clear" w:color="auto" w:fill="auto"/>
          </w:tcPr>
          <w:p w:rsidR="0084105D" w:rsidRPr="005301CA" w:rsidRDefault="0084105D" w:rsidP="0084105D">
            <w:pPr>
              <w:jc w:val="both"/>
              <w:rPr>
                <w:color w:val="000000"/>
                <w:sz w:val="16"/>
                <w:szCs w:val="16"/>
              </w:rPr>
            </w:pPr>
            <w:r w:rsidRPr="005301CA">
              <w:rPr>
                <w:color w:val="000000"/>
                <w:sz w:val="16"/>
                <w:szCs w:val="16"/>
              </w:rPr>
              <w:t>Субсидии бюджетам муниципальных районов на совершенствование организации питания учащихся в общеобразовательных учреждениях</w:t>
            </w:r>
          </w:p>
        </w:tc>
        <w:tc>
          <w:tcPr>
            <w:tcW w:w="1240" w:type="dxa"/>
            <w:tcBorders>
              <w:top w:val="nil"/>
              <w:left w:val="nil"/>
              <w:bottom w:val="single" w:sz="4" w:space="0" w:color="auto"/>
              <w:right w:val="single" w:sz="4" w:space="0" w:color="auto"/>
            </w:tcBorders>
            <w:shd w:val="clear" w:color="auto" w:fill="auto"/>
            <w:vAlign w:val="center"/>
          </w:tcPr>
          <w:p w:rsidR="0084105D" w:rsidRPr="005301CA" w:rsidRDefault="0084105D" w:rsidP="0084105D">
            <w:pPr>
              <w:jc w:val="center"/>
              <w:rPr>
                <w:color w:val="000000"/>
                <w:sz w:val="16"/>
                <w:szCs w:val="16"/>
              </w:rPr>
            </w:pPr>
            <w:r w:rsidRPr="005301CA">
              <w:rPr>
                <w:color w:val="000000"/>
                <w:sz w:val="16"/>
                <w:szCs w:val="16"/>
              </w:rPr>
              <w:t>992,50</w:t>
            </w:r>
          </w:p>
        </w:tc>
      </w:tr>
      <w:tr w:rsidR="0084105D" w:rsidRPr="005301CA" w:rsidTr="0084105D">
        <w:trPr>
          <w:trHeight w:val="1238"/>
        </w:trPr>
        <w:tc>
          <w:tcPr>
            <w:tcW w:w="3100" w:type="dxa"/>
            <w:vMerge/>
            <w:tcBorders>
              <w:top w:val="single" w:sz="4" w:space="0" w:color="auto"/>
              <w:left w:val="single" w:sz="4" w:space="0" w:color="auto"/>
              <w:bottom w:val="single" w:sz="4" w:space="0" w:color="000000"/>
              <w:right w:val="single" w:sz="4" w:space="0" w:color="auto"/>
            </w:tcBorders>
            <w:vAlign w:val="center"/>
          </w:tcPr>
          <w:p w:rsidR="0084105D" w:rsidRPr="005301CA" w:rsidRDefault="0084105D" w:rsidP="0084105D">
            <w:pPr>
              <w:rPr>
                <w:color w:val="000000"/>
                <w:sz w:val="16"/>
                <w:szCs w:val="16"/>
              </w:rPr>
            </w:pPr>
          </w:p>
        </w:tc>
        <w:tc>
          <w:tcPr>
            <w:tcW w:w="5200" w:type="dxa"/>
            <w:tcBorders>
              <w:top w:val="nil"/>
              <w:left w:val="nil"/>
              <w:bottom w:val="single" w:sz="4" w:space="0" w:color="auto"/>
              <w:right w:val="single" w:sz="4" w:space="0" w:color="auto"/>
            </w:tcBorders>
            <w:shd w:val="clear" w:color="auto" w:fill="auto"/>
          </w:tcPr>
          <w:p w:rsidR="0084105D" w:rsidRPr="005301CA" w:rsidRDefault="0084105D" w:rsidP="0084105D">
            <w:pPr>
              <w:jc w:val="both"/>
              <w:rPr>
                <w:color w:val="000000"/>
                <w:sz w:val="16"/>
                <w:szCs w:val="16"/>
              </w:rPr>
            </w:pPr>
            <w:r w:rsidRPr="005301CA">
              <w:rPr>
                <w:color w:val="000000"/>
                <w:sz w:val="16"/>
                <w:szCs w:val="16"/>
              </w:rPr>
              <w:t xml:space="preserve">Субсидии бюджетам муниципальных районов на </w:t>
            </w:r>
            <w:proofErr w:type="spellStart"/>
            <w:r w:rsidRPr="005301CA">
              <w:rPr>
                <w:color w:val="000000"/>
                <w:sz w:val="16"/>
                <w:szCs w:val="16"/>
              </w:rPr>
              <w:t>софинансирование</w:t>
            </w:r>
            <w:proofErr w:type="spellEnd"/>
            <w:r w:rsidRPr="005301CA">
              <w:rPr>
                <w:color w:val="000000"/>
                <w:sz w:val="16"/>
                <w:szCs w:val="16"/>
              </w:rPr>
              <w:t xml:space="preserve">  муниципальных программ в области энергосбережения и повышения энергетической эффективности на объектах теплоэнергетики</w:t>
            </w:r>
          </w:p>
        </w:tc>
        <w:tc>
          <w:tcPr>
            <w:tcW w:w="1240" w:type="dxa"/>
            <w:tcBorders>
              <w:top w:val="nil"/>
              <w:left w:val="nil"/>
              <w:bottom w:val="single" w:sz="4" w:space="0" w:color="auto"/>
              <w:right w:val="single" w:sz="4" w:space="0" w:color="auto"/>
            </w:tcBorders>
            <w:shd w:val="clear" w:color="auto" w:fill="auto"/>
            <w:vAlign w:val="center"/>
          </w:tcPr>
          <w:p w:rsidR="0084105D" w:rsidRPr="005301CA" w:rsidRDefault="0084105D" w:rsidP="0084105D">
            <w:pPr>
              <w:jc w:val="center"/>
              <w:rPr>
                <w:color w:val="000000"/>
                <w:sz w:val="16"/>
                <w:szCs w:val="16"/>
              </w:rPr>
            </w:pPr>
            <w:r w:rsidRPr="005301CA">
              <w:rPr>
                <w:color w:val="000000"/>
                <w:sz w:val="16"/>
                <w:szCs w:val="16"/>
              </w:rPr>
              <w:t>12156,30</w:t>
            </w:r>
          </w:p>
        </w:tc>
      </w:tr>
      <w:tr w:rsidR="0084105D" w:rsidRPr="005301CA" w:rsidTr="0084105D">
        <w:trPr>
          <w:trHeight w:val="423"/>
        </w:trPr>
        <w:tc>
          <w:tcPr>
            <w:tcW w:w="3100" w:type="dxa"/>
            <w:vMerge/>
            <w:tcBorders>
              <w:top w:val="single" w:sz="4" w:space="0" w:color="auto"/>
              <w:left w:val="single" w:sz="4" w:space="0" w:color="auto"/>
              <w:bottom w:val="single" w:sz="4" w:space="0" w:color="000000"/>
              <w:right w:val="single" w:sz="4" w:space="0" w:color="auto"/>
            </w:tcBorders>
            <w:vAlign w:val="center"/>
          </w:tcPr>
          <w:p w:rsidR="0084105D" w:rsidRPr="005301CA" w:rsidRDefault="0084105D" w:rsidP="0084105D">
            <w:pPr>
              <w:rPr>
                <w:color w:val="000000"/>
                <w:sz w:val="16"/>
                <w:szCs w:val="16"/>
              </w:rPr>
            </w:pPr>
          </w:p>
        </w:tc>
        <w:tc>
          <w:tcPr>
            <w:tcW w:w="5200" w:type="dxa"/>
            <w:tcBorders>
              <w:top w:val="nil"/>
              <w:left w:val="nil"/>
              <w:bottom w:val="single" w:sz="4" w:space="0" w:color="auto"/>
              <w:right w:val="single" w:sz="4" w:space="0" w:color="auto"/>
            </w:tcBorders>
            <w:shd w:val="clear" w:color="auto" w:fill="auto"/>
          </w:tcPr>
          <w:p w:rsidR="0084105D" w:rsidRPr="005301CA" w:rsidRDefault="0084105D" w:rsidP="0084105D">
            <w:pPr>
              <w:jc w:val="both"/>
              <w:rPr>
                <w:color w:val="000000"/>
                <w:sz w:val="16"/>
                <w:szCs w:val="16"/>
              </w:rPr>
            </w:pPr>
            <w:r w:rsidRPr="005301CA">
              <w:rPr>
                <w:color w:val="000000"/>
                <w:sz w:val="16"/>
                <w:szCs w:val="16"/>
              </w:rPr>
              <w:t>Субсидии на организацию отдыха детей в каникулярное время</w:t>
            </w:r>
          </w:p>
        </w:tc>
        <w:tc>
          <w:tcPr>
            <w:tcW w:w="1240" w:type="dxa"/>
            <w:tcBorders>
              <w:top w:val="nil"/>
              <w:left w:val="nil"/>
              <w:bottom w:val="single" w:sz="4" w:space="0" w:color="auto"/>
              <w:right w:val="single" w:sz="4" w:space="0" w:color="auto"/>
            </w:tcBorders>
            <w:shd w:val="clear" w:color="auto" w:fill="auto"/>
            <w:vAlign w:val="center"/>
          </w:tcPr>
          <w:p w:rsidR="0084105D" w:rsidRPr="005301CA" w:rsidRDefault="0084105D" w:rsidP="0084105D">
            <w:pPr>
              <w:jc w:val="center"/>
              <w:rPr>
                <w:color w:val="000000"/>
                <w:sz w:val="16"/>
                <w:szCs w:val="16"/>
              </w:rPr>
            </w:pPr>
            <w:r w:rsidRPr="005301CA">
              <w:rPr>
                <w:color w:val="000000"/>
                <w:sz w:val="16"/>
                <w:szCs w:val="16"/>
              </w:rPr>
              <w:t>315,30</w:t>
            </w:r>
          </w:p>
        </w:tc>
      </w:tr>
      <w:tr w:rsidR="0084105D" w:rsidRPr="005301CA" w:rsidTr="0084105D">
        <w:trPr>
          <w:trHeight w:val="982"/>
        </w:trPr>
        <w:tc>
          <w:tcPr>
            <w:tcW w:w="3100" w:type="dxa"/>
            <w:vMerge/>
            <w:tcBorders>
              <w:top w:val="single" w:sz="4" w:space="0" w:color="auto"/>
              <w:left w:val="single" w:sz="4" w:space="0" w:color="auto"/>
              <w:bottom w:val="single" w:sz="4" w:space="0" w:color="000000"/>
              <w:right w:val="single" w:sz="4" w:space="0" w:color="auto"/>
            </w:tcBorders>
            <w:vAlign w:val="center"/>
          </w:tcPr>
          <w:p w:rsidR="0084105D" w:rsidRPr="005301CA" w:rsidRDefault="0084105D" w:rsidP="0084105D">
            <w:pPr>
              <w:rPr>
                <w:color w:val="000000"/>
                <w:sz w:val="16"/>
                <w:szCs w:val="16"/>
              </w:rPr>
            </w:pPr>
          </w:p>
        </w:tc>
        <w:tc>
          <w:tcPr>
            <w:tcW w:w="5200" w:type="dxa"/>
            <w:tcBorders>
              <w:top w:val="nil"/>
              <w:left w:val="nil"/>
              <w:bottom w:val="single" w:sz="4" w:space="0" w:color="auto"/>
              <w:right w:val="single" w:sz="4" w:space="0" w:color="auto"/>
            </w:tcBorders>
            <w:shd w:val="clear" w:color="auto" w:fill="auto"/>
          </w:tcPr>
          <w:p w:rsidR="0084105D" w:rsidRPr="005301CA" w:rsidRDefault="0084105D" w:rsidP="0084105D">
            <w:pPr>
              <w:jc w:val="both"/>
              <w:rPr>
                <w:color w:val="000000"/>
                <w:sz w:val="16"/>
                <w:szCs w:val="16"/>
              </w:rPr>
            </w:pPr>
            <w:r w:rsidRPr="005301CA">
              <w:rPr>
                <w:color w:val="000000"/>
                <w:sz w:val="16"/>
                <w:szCs w:val="16"/>
              </w:rPr>
              <w:t>Субсидии, передаваемые бюджетам муниципальных образований в 2017 году на реализацию муниципальных программ развития административных центров сельских поселений</w:t>
            </w:r>
          </w:p>
        </w:tc>
        <w:tc>
          <w:tcPr>
            <w:tcW w:w="1240" w:type="dxa"/>
            <w:tcBorders>
              <w:top w:val="nil"/>
              <w:left w:val="nil"/>
              <w:bottom w:val="single" w:sz="4" w:space="0" w:color="auto"/>
              <w:right w:val="single" w:sz="4" w:space="0" w:color="auto"/>
            </w:tcBorders>
            <w:shd w:val="clear" w:color="auto" w:fill="auto"/>
            <w:vAlign w:val="center"/>
          </w:tcPr>
          <w:p w:rsidR="0084105D" w:rsidRPr="005301CA" w:rsidRDefault="0084105D" w:rsidP="0084105D">
            <w:pPr>
              <w:jc w:val="center"/>
              <w:rPr>
                <w:color w:val="000000"/>
                <w:sz w:val="16"/>
                <w:szCs w:val="16"/>
              </w:rPr>
            </w:pPr>
            <w:r w:rsidRPr="005301CA">
              <w:rPr>
                <w:color w:val="000000"/>
                <w:sz w:val="16"/>
                <w:szCs w:val="16"/>
              </w:rPr>
              <w:t>325,00</w:t>
            </w:r>
          </w:p>
        </w:tc>
      </w:tr>
      <w:tr w:rsidR="0084105D" w:rsidRPr="005301CA" w:rsidTr="0084105D">
        <w:trPr>
          <w:trHeight w:val="1621"/>
        </w:trPr>
        <w:tc>
          <w:tcPr>
            <w:tcW w:w="3100" w:type="dxa"/>
            <w:vMerge/>
            <w:tcBorders>
              <w:top w:val="single" w:sz="4" w:space="0" w:color="auto"/>
              <w:left w:val="single" w:sz="4" w:space="0" w:color="auto"/>
              <w:bottom w:val="single" w:sz="4" w:space="0" w:color="000000"/>
              <w:right w:val="single" w:sz="4" w:space="0" w:color="auto"/>
            </w:tcBorders>
            <w:vAlign w:val="center"/>
          </w:tcPr>
          <w:p w:rsidR="0084105D" w:rsidRPr="005301CA" w:rsidRDefault="0084105D" w:rsidP="0084105D">
            <w:pPr>
              <w:rPr>
                <w:color w:val="000000"/>
                <w:sz w:val="16"/>
                <w:szCs w:val="16"/>
              </w:rPr>
            </w:pPr>
          </w:p>
        </w:tc>
        <w:tc>
          <w:tcPr>
            <w:tcW w:w="5200" w:type="dxa"/>
            <w:tcBorders>
              <w:top w:val="nil"/>
              <w:left w:val="nil"/>
              <w:bottom w:val="single" w:sz="4" w:space="0" w:color="auto"/>
              <w:right w:val="single" w:sz="4" w:space="0" w:color="auto"/>
            </w:tcBorders>
            <w:shd w:val="clear" w:color="auto" w:fill="auto"/>
          </w:tcPr>
          <w:p w:rsidR="0084105D" w:rsidRPr="005301CA" w:rsidRDefault="0084105D" w:rsidP="0084105D">
            <w:pPr>
              <w:jc w:val="both"/>
              <w:rPr>
                <w:color w:val="000000"/>
                <w:sz w:val="16"/>
                <w:szCs w:val="16"/>
              </w:rPr>
            </w:pPr>
            <w:r w:rsidRPr="005301CA">
              <w:rPr>
                <w:color w:val="000000"/>
                <w:sz w:val="16"/>
                <w:szCs w:val="16"/>
              </w:rPr>
              <w:t xml:space="preserve">Субсидии, передаваемые бюджетам муниципальных образований в 2017 году на </w:t>
            </w:r>
            <w:proofErr w:type="spellStart"/>
            <w:r w:rsidRPr="005301CA">
              <w:rPr>
                <w:color w:val="000000"/>
                <w:sz w:val="16"/>
                <w:szCs w:val="16"/>
              </w:rPr>
              <w:t>софинансирование</w:t>
            </w:r>
            <w:proofErr w:type="spellEnd"/>
            <w:r w:rsidRPr="005301CA">
              <w:rPr>
                <w:color w:val="000000"/>
                <w:sz w:val="16"/>
                <w:szCs w:val="16"/>
              </w:rPr>
              <w:t xml:space="preserve"> расходных обязательств, возникающих при реализации ими мероприятий, связанных с совершенствованием работы муниципальных учреждений по развитию культуры и художественного образования детей</w:t>
            </w:r>
          </w:p>
        </w:tc>
        <w:tc>
          <w:tcPr>
            <w:tcW w:w="1240" w:type="dxa"/>
            <w:tcBorders>
              <w:top w:val="nil"/>
              <w:left w:val="nil"/>
              <w:bottom w:val="single" w:sz="4" w:space="0" w:color="auto"/>
              <w:right w:val="single" w:sz="4" w:space="0" w:color="auto"/>
            </w:tcBorders>
            <w:shd w:val="clear" w:color="000000" w:fill="FFFFFF"/>
            <w:vAlign w:val="center"/>
          </w:tcPr>
          <w:p w:rsidR="0084105D" w:rsidRPr="005301CA" w:rsidRDefault="0084105D" w:rsidP="0084105D">
            <w:pPr>
              <w:jc w:val="center"/>
              <w:rPr>
                <w:color w:val="000000"/>
                <w:sz w:val="16"/>
                <w:szCs w:val="16"/>
              </w:rPr>
            </w:pPr>
            <w:r w:rsidRPr="005301CA">
              <w:rPr>
                <w:color w:val="000000"/>
                <w:sz w:val="16"/>
                <w:szCs w:val="16"/>
              </w:rPr>
              <w:t>500,00</w:t>
            </w:r>
          </w:p>
        </w:tc>
      </w:tr>
      <w:tr w:rsidR="0084105D" w:rsidRPr="005301CA" w:rsidTr="0084105D">
        <w:trPr>
          <w:trHeight w:val="1500"/>
        </w:trPr>
        <w:tc>
          <w:tcPr>
            <w:tcW w:w="3100" w:type="dxa"/>
            <w:vMerge/>
            <w:tcBorders>
              <w:top w:val="single" w:sz="4" w:space="0" w:color="auto"/>
              <w:left w:val="single" w:sz="4" w:space="0" w:color="auto"/>
              <w:bottom w:val="single" w:sz="4" w:space="0" w:color="000000"/>
              <w:right w:val="single" w:sz="4" w:space="0" w:color="auto"/>
            </w:tcBorders>
            <w:vAlign w:val="center"/>
          </w:tcPr>
          <w:p w:rsidR="0084105D" w:rsidRPr="005301CA" w:rsidRDefault="0084105D" w:rsidP="0084105D">
            <w:pPr>
              <w:rPr>
                <w:color w:val="000000"/>
                <w:sz w:val="16"/>
                <w:szCs w:val="16"/>
              </w:rPr>
            </w:pPr>
          </w:p>
        </w:tc>
        <w:tc>
          <w:tcPr>
            <w:tcW w:w="5200" w:type="dxa"/>
            <w:tcBorders>
              <w:top w:val="nil"/>
              <w:left w:val="nil"/>
              <w:bottom w:val="nil"/>
              <w:right w:val="nil"/>
            </w:tcBorders>
            <w:shd w:val="clear" w:color="auto" w:fill="auto"/>
            <w:vAlign w:val="bottom"/>
          </w:tcPr>
          <w:p w:rsidR="0084105D" w:rsidRPr="005301CA" w:rsidRDefault="0084105D" w:rsidP="0084105D">
            <w:pPr>
              <w:jc w:val="both"/>
              <w:rPr>
                <w:color w:val="000000"/>
                <w:sz w:val="16"/>
                <w:szCs w:val="16"/>
              </w:rPr>
            </w:pPr>
            <w:r w:rsidRPr="005301CA">
              <w:rPr>
                <w:color w:val="000000"/>
                <w:sz w:val="16"/>
                <w:szCs w:val="16"/>
              </w:rPr>
              <w:t xml:space="preserve">Субсидии бюджетам муниципальных районов в 2017 году на </w:t>
            </w:r>
            <w:proofErr w:type="spellStart"/>
            <w:r w:rsidRPr="005301CA">
              <w:rPr>
                <w:color w:val="000000"/>
                <w:sz w:val="16"/>
                <w:szCs w:val="16"/>
              </w:rPr>
              <w:t>софинансирование</w:t>
            </w:r>
            <w:proofErr w:type="spellEnd"/>
            <w:r w:rsidRPr="005301CA">
              <w:rPr>
                <w:color w:val="000000"/>
                <w:sz w:val="16"/>
                <w:szCs w:val="16"/>
              </w:rPr>
              <w:t xml:space="preserve"> расходов по оформлению в муниципальную собственность земельных участков из земель сельскохозяйственного назначения, выделяемых в счет земельных долей</w:t>
            </w:r>
          </w:p>
        </w:tc>
        <w:tc>
          <w:tcPr>
            <w:tcW w:w="1240" w:type="dxa"/>
            <w:tcBorders>
              <w:top w:val="nil"/>
              <w:left w:val="single" w:sz="4" w:space="0" w:color="auto"/>
              <w:bottom w:val="single" w:sz="4" w:space="0" w:color="auto"/>
              <w:right w:val="single" w:sz="4" w:space="0" w:color="auto"/>
            </w:tcBorders>
            <w:shd w:val="clear" w:color="000000" w:fill="FFFFFF"/>
            <w:vAlign w:val="center"/>
          </w:tcPr>
          <w:p w:rsidR="0084105D" w:rsidRPr="005301CA" w:rsidRDefault="0084105D" w:rsidP="0084105D">
            <w:pPr>
              <w:jc w:val="center"/>
              <w:rPr>
                <w:color w:val="000000"/>
                <w:sz w:val="16"/>
                <w:szCs w:val="16"/>
              </w:rPr>
            </w:pPr>
            <w:r w:rsidRPr="005301CA">
              <w:rPr>
                <w:color w:val="000000"/>
                <w:sz w:val="16"/>
                <w:szCs w:val="16"/>
              </w:rPr>
              <w:t>103,10</w:t>
            </w:r>
          </w:p>
        </w:tc>
      </w:tr>
      <w:tr w:rsidR="0084105D" w:rsidRPr="005301CA" w:rsidTr="0084105D">
        <w:trPr>
          <w:trHeight w:val="383"/>
        </w:trPr>
        <w:tc>
          <w:tcPr>
            <w:tcW w:w="3100" w:type="dxa"/>
            <w:tcBorders>
              <w:top w:val="nil"/>
              <w:left w:val="single" w:sz="4" w:space="0" w:color="auto"/>
              <w:bottom w:val="single" w:sz="4" w:space="0" w:color="auto"/>
              <w:right w:val="single" w:sz="4" w:space="0" w:color="auto"/>
            </w:tcBorders>
            <w:shd w:val="clear" w:color="auto" w:fill="auto"/>
            <w:vAlign w:val="center"/>
          </w:tcPr>
          <w:p w:rsidR="0084105D" w:rsidRPr="005301CA" w:rsidRDefault="0084105D" w:rsidP="0084105D">
            <w:pPr>
              <w:jc w:val="center"/>
              <w:rPr>
                <w:color w:val="000000"/>
                <w:sz w:val="16"/>
                <w:szCs w:val="16"/>
              </w:rPr>
            </w:pPr>
            <w:r w:rsidRPr="005301CA">
              <w:rPr>
                <w:color w:val="000000"/>
                <w:sz w:val="16"/>
                <w:szCs w:val="16"/>
              </w:rPr>
              <w:t>2  02  30000  00  0000  151</w:t>
            </w:r>
          </w:p>
        </w:tc>
        <w:tc>
          <w:tcPr>
            <w:tcW w:w="5200" w:type="dxa"/>
            <w:tcBorders>
              <w:top w:val="single" w:sz="4" w:space="0" w:color="auto"/>
              <w:left w:val="nil"/>
              <w:bottom w:val="single" w:sz="4" w:space="0" w:color="auto"/>
              <w:right w:val="single" w:sz="4" w:space="0" w:color="auto"/>
            </w:tcBorders>
            <w:shd w:val="clear" w:color="auto" w:fill="auto"/>
          </w:tcPr>
          <w:p w:rsidR="0084105D" w:rsidRPr="005301CA" w:rsidRDefault="0084105D" w:rsidP="0084105D">
            <w:pPr>
              <w:jc w:val="center"/>
              <w:rPr>
                <w:color w:val="000000"/>
                <w:sz w:val="16"/>
                <w:szCs w:val="16"/>
              </w:rPr>
            </w:pPr>
            <w:r w:rsidRPr="005301CA">
              <w:rPr>
                <w:color w:val="000000"/>
                <w:sz w:val="16"/>
                <w:szCs w:val="16"/>
              </w:rPr>
              <w:t>СУБВЕНЦИИ  БЮДЖЕТАМ БЮДЖЕТНОЙ СИСТЕМЫ РОССИЙСКОЙ ФЕДЕРАЦИИ</w:t>
            </w:r>
          </w:p>
        </w:tc>
        <w:tc>
          <w:tcPr>
            <w:tcW w:w="1240" w:type="dxa"/>
            <w:tcBorders>
              <w:top w:val="nil"/>
              <w:left w:val="nil"/>
              <w:bottom w:val="single" w:sz="4" w:space="0" w:color="auto"/>
              <w:right w:val="single" w:sz="4" w:space="0" w:color="auto"/>
            </w:tcBorders>
            <w:shd w:val="clear" w:color="auto" w:fill="auto"/>
            <w:vAlign w:val="center"/>
          </w:tcPr>
          <w:p w:rsidR="0084105D" w:rsidRPr="005301CA" w:rsidRDefault="0084105D" w:rsidP="0084105D">
            <w:pPr>
              <w:jc w:val="center"/>
              <w:rPr>
                <w:color w:val="000000"/>
                <w:sz w:val="16"/>
                <w:szCs w:val="16"/>
              </w:rPr>
            </w:pPr>
            <w:r w:rsidRPr="005301CA">
              <w:rPr>
                <w:color w:val="000000"/>
                <w:sz w:val="16"/>
                <w:szCs w:val="16"/>
              </w:rPr>
              <w:t>102455,578</w:t>
            </w:r>
          </w:p>
        </w:tc>
      </w:tr>
      <w:tr w:rsidR="0084105D" w:rsidRPr="005301CA" w:rsidTr="0084105D">
        <w:trPr>
          <w:trHeight w:val="633"/>
        </w:trPr>
        <w:tc>
          <w:tcPr>
            <w:tcW w:w="3100" w:type="dxa"/>
            <w:vMerge w:val="restart"/>
            <w:tcBorders>
              <w:top w:val="nil"/>
              <w:left w:val="single" w:sz="4" w:space="0" w:color="auto"/>
              <w:bottom w:val="nil"/>
              <w:right w:val="single" w:sz="4" w:space="0" w:color="auto"/>
            </w:tcBorders>
            <w:shd w:val="clear" w:color="auto" w:fill="auto"/>
            <w:vAlign w:val="center"/>
          </w:tcPr>
          <w:p w:rsidR="0084105D" w:rsidRPr="005301CA" w:rsidRDefault="0084105D" w:rsidP="0084105D">
            <w:pPr>
              <w:jc w:val="center"/>
              <w:rPr>
                <w:color w:val="000000"/>
                <w:sz w:val="16"/>
                <w:szCs w:val="16"/>
              </w:rPr>
            </w:pPr>
            <w:r w:rsidRPr="005301CA">
              <w:rPr>
                <w:color w:val="000000"/>
                <w:sz w:val="16"/>
                <w:szCs w:val="16"/>
              </w:rPr>
              <w:t>2  02  30024  05  0000  151</w:t>
            </w:r>
          </w:p>
        </w:tc>
        <w:tc>
          <w:tcPr>
            <w:tcW w:w="5200" w:type="dxa"/>
            <w:tcBorders>
              <w:top w:val="nil"/>
              <w:left w:val="nil"/>
              <w:bottom w:val="single" w:sz="4" w:space="0" w:color="auto"/>
              <w:right w:val="single" w:sz="4" w:space="0" w:color="auto"/>
            </w:tcBorders>
            <w:shd w:val="clear" w:color="auto" w:fill="auto"/>
          </w:tcPr>
          <w:p w:rsidR="0084105D" w:rsidRPr="005301CA" w:rsidRDefault="0084105D" w:rsidP="0084105D">
            <w:pPr>
              <w:jc w:val="both"/>
              <w:rPr>
                <w:color w:val="000000"/>
                <w:sz w:val="16"/>
                <w:szCs w:val="16"/>
              </w:rPr>
            </w:pPr>
            <w:r w:rsidRPr="005301CA">
              <w:rPr>
                <w:color w:val="000000"/>
                <w:sz w:val="16"/>
                <w:szCs w:val="16"/>
              </w:rPr>
              <w:t>Субвенции бюджетам муниципальных районов на выполнение передаваемых полномочий субъектов Российской Федерации, в том числе:</w:t>
            </w:r>
          </w:p>
        </w:tc>
        <w:tc>
          <w:tcPr>
            <w:tcW w:w="1240" w:type="dxa"/>
            <w:tcBorders>
              <w:top w:val="nil"/>
              <w:left w:val="nil"/>
              <w:bottom w:val="single" w:sz="4" w:space="0" w:color="auto"/>
              <w:right w:val="single" w:sz="4" w:space="0" w:color="auto"/>
            </w:tcBorders>
            <w:shd w:val="clear" w:color="auto" w:fill="auto"/>
            <w:vAlign w:val="center"/>
          </w:tcPr>
          <w:p w:rsidR="0084105D" w:rsidRPr="005301CA" w:rsidRDefault="0084105D" w:rsidP="0084105D">
            <w:pPr>
              <w:jc w:val="center"/>
              <w:rPr>
                <w:color w:val="000000"/>
                <w:sz w:val="16"/>
                <w:szCs w:val="16"/>
              </w:rPr>
            </w:pPr>
            <w:r w:rsidRPr="005301CA">
              <w:rPr>
                <w:color w:val="000000"/>
                <w:sz w:val="16"/>
                <w:szCs w:val="16"/>
              </w:rPr>
              <w:t>101031,19</w:t>
            </w:r>
          </w:p>
        </w:tc>
      </w:tr>
      <w:tr w:rsidR="0084105D" w:rsidRPr="005301CA" w:rsidTr="0084105D">
        <w:trPr>
          <w:trHeight w:val="1001"/>
        </w:trPr>
        <w:tc>
          <w:tcPr>
            <w:tcW w:w="3100" w:type="dxa"/>
            <w:vMerge/>
            <w:tcBorders>
              <w:top w:val="nil"/>
              <w:left w:val="single" w:sz="4" w:space="0" w:color="auto"/>
              <w:bottom w:val="nil"/>
              <w:right w:val="single" w:sz="4" w:space="0" w:color="auto"/>
            </w:tcBorders>
            <w:vAlign w:val="center"/>
          </w:tcPr>
          <w:p w:rsidR="0084105D" w:rsidRPr="005301CA" w:rsidRDefault="0084105D" w:rsidP="0084105D">
            <w:pPr>
              <w:rPr>
                <w:color w:val="000000"/>
                <w:sz w:val="16"/>
                <w:szCs w:val="16"/>
              </w:rPr>
            </w:pPr>
          </w:p>
        </w:tc>
        <w:tc>
          <w:tcPr>
            <w:tcW w:w="5200" w:type="dxa"/>
            <w:tcBorders>
              <w:top w:val="nil"/>
              <w:left w:val="nil"/>
              <w:bottom w:val="single" w:sz="4" w:space="0" w:color="auto"/>
              <w:right w:val="single" w:sz="4" w:space="0" w:color="auto"/>
            </w:tcBorders>
            <w:shd w:val="clear" w:color="auto" w:fill="auto"/>
          </w:tcPr>
          <w:p w:rsidR="0084105D" w:rsidRPr="005301CA" w:rsidRDefault="0084105D" w:rsidP="0084105D">
            <w:pPr>
              <w:jc w:val="both"/>
              <w:rPr>
                <w:color w:val="000000"/>
                <w:sz w:val="16"/>
                <w:szCs w:val="16"/>
              </w:rPr>
            </w:pPr>
            <w:r w:rsidRPr="005301CA">
              <w:rPr>
                <w:color w:val="000000"/>
                <w:sz w:val="16"/>
                <w:szCs w:val="16"/>
              </w:rPr>
              <w:t>Субвенции бюджетам муниципальных районов на осуществление органами местного самоуправления муниципальных районов государственных полномочий в сфере агропромышленного комплекса</w:t>
            </w:r>
          </w:p>
        </w:tc>
        <w:tc>
          <w:tcPr>
            <w:tcW w:w="1240" w:type="dxa"/>
            <w:tcBorders>
              <w:top w:val="nil"/>
              <w:left w:val="nil"/>
              <w:bottom w:val="single" w:sz="4" w:space="0" w:color="auto"/>
              <w:right w:val="single" w:sz="4" w:space="0" w:color="auto"/>
            </w:tcBorders>
            <w:shd w:val="clear" w:color="auto" w:fill="auto"/>
            <w:vAlign w:val="center"/>
          </w:tcPr>
          <w:p w:rsidR="0084105D" w:rsidRPr="005301CA" w:rsidRDefault="0084105D" w:rsidP="0084105D">
            <w:pPr>
              <w:jc w:val="center"/>
              <w:rPr>
                <w:color w:val="000000"/>
                <w:sz w:val="16"/>
                <w:szCs w:val="16"/>
              </w:rPr>
            </w:pPr>
            <w:r w:rsidRPr="005301CA">
              <w:rPr>
                <w:color w:val="000000"/>
                <w:sz w:val="16"/>
                <w:szCs w:val="16"/>
              </w:rPr>
              <w:t>1262,60</w:t>
            </w:r>
          </w:p>
        </w:tc>
      </w:tr>
      <w:tr w:rsidR="0084105D" w:rsidRPr="005301CA" w:rsidTr="0084105D">
        <w:trPr>
          <w:trHeight w:val="493"/>
        </w:trPr>
        <w:tc>
          <w:tcPr>
            <w:tcW w:w="3100" w:type="dxa"/>
            <w:vMerge/>
            <w:tcBorders>
              <w:top w:val="nil"/>
              <w:left w:val="single" w:sz="4" w:space="0" w:color="auto"/>
              <w:bottom w:val="nil"/>
              <w:right w:val="single" w:sz="4" w:space="0" w:color="auto"/>
            </w:tcBorders>
            <w:vAlign w:val="center"/>
          </w:tcPr>
          <w:p w:rsidR="0084105D" w:rsidRPr="005301CA" w:rsidRDefault="0084105D" w:rsidP="0084105D">
            <w:pPr>
              <w:rPr>
                <w:color w:val="000000"/>
                <w:sz w:val="16"/>
                <w:szCs w:val="16"/>
              </w:rPr>
            </w:pPr>
          </w:p>
        </w:tc>
        <w:tc>
          <w:tcPr>
            <w:tcW w:w="5200" w:type="dxa"/>
            <w:tcBorders>
              <w:top w:val="nil"/>
              <w:left w:val="nil"/>
              <w:bottom w:val="single" w:sz="4" w:space="0" w:color="auto"/>
              <w:right w:val="single" w:sz="4" w:space="0" w:color="auto"/>
            </w:tcBorders>
            <w:shd w:val="clear" w:color="auto" w:fill="auto"/>
          </w:tcPr>
          <w:p w:rsidR="0084105D" w:rsidRPr="005301CA" w:rsidRDefault="0084105D" w:rsidP="0084105D">
            <w:pPr>
              <w:jc w:val="both"/>
              <w:rPr>
                <w:color w:val="000000"/>
                <w:sz w:val="16"/>
                <w:szCs w:val="16"/>
              </w:rPr>
            </w:pPr>
            <w:r w:rsidRPr="005301CA">
              <w:rPr>
                <w:color w:val="000000"/>
                <w:sz w:val="16"/>
                <w:szCs w:val="16"/>
              </w:rPr>
              <w:t xml:space="preserve">          в т.ч. - на осуществление полномочий в сфере АПК</w:t>
            </w:r>
          </w:p>
        </w:tc>
        <w:tc>
          <w:tcPr>
            <w:tcW w:w="1240" w:type="dxa"/>
            <w:tcBorders>
              <w:top w:val="nil"/>
              <w:left w:val="nil"/>
              <w:bottom w:val="single" w:sz="4" w:space="0" w:color="auto"/>
              <w:right w:val="single" w:sz="4" w:space="0" w:color="auto"/>
            </w:tcBorders>
            <w:shd w:val="clear" w:color="auto" w:fill="auto"/>
            <w:vAlign w:val="center"/>
          </w:tcPr>
          <w:p w:rsidR="0084105D" w:rsidRPr="005301CA" w:rsidRDefault="0084105D" w:rsidP="0084105D">
            <w:pPr>
              <w:jc w:val="center"/>
              <w:rPr>
                <w:color w:val="000000"/>
                <w:sz w:val="16"/>
                <w:szCs w:val="16"/>
              </w:rPr>
            </w:pPr>
            <w:r w:rsidRPr="005301CA">
              <w:rPr>
                <w:color w:val="000000"/>
                <w:sz w:val="16"/>
                <w:szCs w:val="16"/>
              </w:rPr>
              <w:t>1262,60</w:t>
            </w:r>
          </w:p>
        </w:tc>
      </w:tr>
      <w:tr w:rsidR="0084105D" w:rsidRPr="005301CA" w:rsidTr="0084105D">
        <w:trPr>
          <w:trHeight w:val="731"/>
        </w:trPr>
        <w:tc>
          <w:tcPr>
            <w:tcW w:w="3100" w:type="dxa"/>
            <w:vMerge/>
            <w:tcBorders>
              <w:top w:val="nil"/>
              <w:left w:val="single" w:sz="4" w:space="0" w:color="auto"/>
              <w:bottom w:val="nil"/>
              <w:right w:val="single" w:sz="4" w:space="0" w:color="auto"/>
            </w:tcBorders>
            <w:vAlign w:val="center"/>
          </w:tcPr>
          <w:p w:rsidR="0084105D" w:rsidRPr="005301CA" w:rsidRDefault="0084105D" w:rsidP="0084105D">
            <w:pPr>
              <w:rPr>
                <w:color w:val="000000"/>
                <w:sz w:val="16"/>
                <w:szCs w:val="16"/>
              </w:rPr>
            </w:pPr>
          </w:p>
        </w:tc>
        <w:tc>
          <w:tcPr>
            <w:tcW w:w="5200" w:type="dxa"/>
            <w:tcBorders>
              <w:top w:val="nil"/>
              <w:left w:val="nil"/>
              <w:bottom w:val="single" w:sz="4" w:space="0" w:color="auto"/>
              <w:right w:val="single" w:sz="4" w:space="0" w:color="auto"/>
            </w:tcBorders>
            <w:shd w:val="clear" w:color="auto" w:fill="auto"/>
          </w:tcPr>
          <w:p w:rsidR="0084105D" w:rsidRPr="005301CA" w:rsidRDefault="0084105D" w:rsidP="0084105D">
            <w:pPr>
              <w:jc w:val="both"/>
              <w:rPr>
                <w:color w:val="000000"/>
                <w:sz w:val="16"/>
                <w:szCs w:val="16"/>
              </w:rPr>
            </w:pPr>
            <w:r w:rsidRPr="005301CA">
              <w:rPr>
                <w:color w:val="000000"/>
                <w:sz w:val="16"/>
                <w:szCs w:val="16"/>
              </w:rPr>
              <w:t xml:space="preserve">Субвенции бюджетам муниципальных образований на реализацию основных общеобразовательных программ </w:t>
            </w:r>
          </w:p>
        </w:tc>
        <w:tc>
          <w:tcPr>
            <w:tcW w:w="1240" w:type="dxa"/>
            <w:tcBorders>
              <w:top w:val="nil"/>
              <w:left w:val="nil"/>
              <w:bottom w:val="single" w:sz="4" w:space="0" w:color="auto"/>
              <w:right w:val="single" w:sz="4" w:space="0" w:color="auto"/>
            </w:tcBorders>
            <w:shd w:val="clear" w:color="auto" w:fill="auto"/>
            <w:vAlign w:val="center"/>
          </w:tcPr>
          <w:p w:rsidR="0084105D" w:rsidRPr="005301CA" w:rsidRDefault="0084105D" w:rsidP="0084105D">
            <w:pPr>
              <w:jc w:val="center"/>
              <w:rPr>
                <w:color w:val="000000"/>
                <w:sz w:val="16"/>
                <w:szCs w:val="16"/>
              </w:rPr>
            </w:pPr>
            <w:r w:rsidRPr="005301CA">
              <w:rPr>
                <w:color w:val="000000"/>
                <w:sz w:val="16"/>
                <w:szCs w:val="16"/>
              </w:rPr>
              <w:t>87527,10</w:t>
            </w:r>
          </w:p>
        </w:tc>
      </w:tr>
      <w:tr w:rsidR="0084105D" w:rsidRPr="005301CA" w:rsidTr="0084105D">
        <w:trPr>
          <w:trHeight w:val="828"/>
        </w:trPr>
        <w:tc>
          <w:tcPr>
            <w:tcW w:w="3100" w:type="dxa"/>
            <w:vMerge/>
            <w:tcBorders>
              <w:top w:val="nil"/>
              <w:left w:val="single" w:sz="4" w:space="0" w:color="auto"/>
              <w:bottom w:val="nil"/>
              <w:right w:val="single" w:sz="4" w:space="0" w:color="auto"/>
            </w:tcBorders>
            <w:vAlign w:val="center"/>
          </w:tcPr>
          <w:p w:rsidR="0084105D" w:rsidRPr="005301CA" w:rsidRDefault="0084105D" w:rsidP="0084105D">
            <w:pPr>
              <w:rPr>
                <w:color w:val="000000"/>
                <w:sz w:val="16"/>
                <w:szCs w:val="16"/>
              </w:rPr>
            </w:pPr>
          </w:p>
        </w:tc>
        <w:tc>
          <w:tcPr>
            <w:tcW w:w="5200" w:type="dxa"/>
            <w:tcBorders>
              <w:top w:val="nil"/>
              <w:left w:val="nil"/>
              <w:bottom w:val="single" w:sz="4" w:space="0" w:color="auto"/>
              <w:right w:val="single" w:sz="4" w:space="0" w:color="auto"/>
            </w:tcBorders>
            <w:shd w:val="clear" w:color="auto" w:fill="auto"/>
          </w:tcPr>
          <w:p w:rsidR="0084105D" w:rsidRPr="005301CA" w:rsidRDefault="0084105D" w:rsidP="0084105D">
            <w:pPr>
              <w:jc w:val="both"/>
              <w:rPr>
                <w:color w:val="000000"/>
                <w:sz w:val="16"/>
                <w:szCs w:val="16"/>
              </w:rPr>
            </w:pPr>
            <w:r w:rsidRPr="005301CA">
              <w:rPr>
                <w:color w:val="000000"/>
                <w:sz w:val="16"/>
                <w:szCs w:val="16"/>
              </w:rPr>
              <w:t>Субвенции бюджетам муниципальных образований на реализацию образовательных программ дошкольного образования в муниципальных дошкольных образовательных организациях</w:t>
            </w:r>
          </w:p>
        </w:tc>
        <w:tc>
          <w:tcPr>
            <w:tcW w:w="1240" w:type="dxa"/>
            <w:tcBorders>
              <w:top w:val="nil"/>
              <w:left w:val="nil"/>
              <w:bottom w:val="single" w:sz="4" w:space="0" w:color="auto"/>
              <w:right w:val="single" w:sz="4" w:space="0" w:color="auto"/>
            </w:tcBorders>
            <w:shd w:val="clear" w:color="auto" w:fill="auto"/>
            <w:vAlign w:val="center"/>
          </w:tcPr>
          <w:p w:rsidR="0084105D" w:rsidRPr="005301CA" w:rsidRDefault="0084105D" w:rsidP="0084105D">
            <w:pPr>
              <w:jc w:val="center"/>
              <w:rPr>
                <w:color w:val="000000"/>
                <w:sz w:val="16"/>
                <w:szCs w:val="16"/>
              </w:rPr>
            </w:pPr>
            <w:r w:rsidRPr="005301CA">
              <w:rPr>
                <w:color w:val="000000"/>
                <w:sz w:val="16"/>
                <w:szCs w:val="16"/>
              </w:rPr>
              <w:t>11065,50</w:t>
            </w:r>
          </w:p>
        </w:tc>
      </w:tr>
      <w:tr w:rsidR="0084105D" w:rsidRPr="005301CA" w:rsidTr="0084105D">
        <w:trPr>
          <w:trHeight w:val="988"/>
        </w:trPr>
        <w:tc>
          <w:tcPr>
            <w:tcW w:w="3100" w:type="dxa"/>
            <w:vMerge/>
            <w:tcBorders>
              <w:top w:val="nil"/>
              <w:left w:val="single" w:sz="4" w:space="0" w:color="auto"/>
              <w:bottom w:val="nil"/>
              <w:right w:val="single" w:sz="4" w:space="0" w:color="auto"/>
            </w:tcBorders>
            <w:vAlign w:val="center"/>
          </w:tcPr>
          <w:p w:rsidR="0084105D" w:rsidRPr="005301CA" w:rsidRDefault="0084105D" w:rsidP="0084105D">
            <w:pPr>
              <w:rPr>
                <w:color w:val="000000"/>
                <w:sz w:val="16"/>
                <w:szCs w:val="16"/>
              </w:rPr>
            </w:pPr>
          </w:p>
        </w:tc>
        <w:tc>
          <w:tcPr>
            <w:tcW w:w="5200" w:type="dxa"/>
            <w:tcBorders>
              <w:top w:val="nil"/>
              <w:left w:val="nil"/>
              <w:bottom w:val="single" w:sz="4" w:space="0" w:color="auto"/>
              <w:right w:val="single" w:sz="4" w:space="0" w:color="auto"/>
            </w:tcBorders>
            <w:shd w:val="clear" w:color="auto" w:fill="auto"/>
          </w:tcPr>
          <w:p w:rsidR="0084105D" w:rsidRPr="005301CA" w:rsidRDefault="0084105D" w:rsidP="0084105D">
            <w:pPr>
              <w:jc w:val="both"/>
              <w:rPr>
                <w:color w:val="000000"/>
                <w:sz w:val="16"/>
                <w:szCs w:val="16"/>
              </w:rPr>
            </w:pPr>
            <w:r w:rsidRPr="005301CA">
              <w:rPr>
                <w:color w:val="000000"/>
                <w:sz w:val="16"/>
                <w:szCs w:val="16"/>
              </w:rPr>
              <w:t>Субвенции  бюджетам муниципальных районов на осуществление органами местного самоуправления муниципальных районов государственных полномочий  в области архивного дела</w:t>
            </w:r>
          </w:p>
        </w:tc>
        <w:tc>
          <w:tcPr>
            <w:tcW w:w="1240" w:type="dxa"/>
            <w:tcBorders>
              <w:top w:val="nil"/>
              <w:left w:val="nil"/>
              <w:bottom w:val="single" w:sz="4" w:space="0" w:color="auto"/>
              <w:right w:val="single" w:sz="4" w:space="0" w:color="auto"/>
            </w:tcBorders>
            <w:shd w:val="clear" w:color="auto" w:fill="auto"/>
            <w:vAlign w:val="center"/>
          </w:tcPr>
          <w:p w:rsidR="0084105D" w:rsidRPr="005301CA" w:rsidRDefault="0084105D" w:rsidP="0084105D">
            <w:pPr>
              <w:jc w:val="center"/>
              <w:rPr>
                <w:color w:val="000000"/>
                <w:sz w:val="16"/>
                <w:szCs w:val="16"/>
              </w:rPr>
            </w:pPr>
            <w:r w:rsidRPr="005301CA">
              <w:rPr>
                <w:color w:val="000000"/>
                <w:sz w:val="16"/>
                <w:szCs w:val="16"/>
              </w:rPr>
              <w:t>622,60</w:t>
            </w:r>
          </w:p>
        </w:tc>
      </w:tr>
      <w:tr w:rsidR="0084105D" w:rsidRPr="005301CA" w:rsidTr="0084105D">
        <w:trPr>
          <w:trHeight w:val="1123"/>
        </w:trPr>
        <w:tc>
          <w:tcPr>
            <w:tcW w:w="3100" w:type="dxa"/>
            <w:vMerge/>
            <w:tcBorders>
              <w:top w:val="nil"/>
              <w:left w:val="single" w:sz="4" w:space="0" w:color="auto"/>
              <w:bottom w:val="nil"/>
              <w:right w:val="single" w:sz="4" w:space="0" w:color="auto"/>
            </w:tcBorders>
            <w:vAlign w:val="center"/>
          </w:tcPr>
          <w:p w:rsidR="0084105D" w:rsidRPr="005301CA" w:rsidRDefault="0084105D" w:rsidP="0084105D">
            <w:pPr>
              <w:rPr>
                <w:color w:val="000000"/>
                <w:sz w:val="16"/>
                <w:szCs w:val="16"/>
              </w:rPr>
            </w:pPr>
          </w:p>
        </w:tc>
        <w:tc>
          <w:tcPr>
            <w:tcW w:w="5200" w:type="dxa"/>
            <w:tcBorders>
              <w:top w:val="nil"/>
              <w:left w:val="nil"/>
              <w:bottom w:val="single" w:sz="4" w:space="0" w:color="auto"/>
              <w:right w:val="single" w:sz="4" w:space="0" w:color="auto"/>
            </w:tcBorders>
            <w:shd w:val="clear" w:color="auto" w:fill="auto"/>
          </w:tcPr>
          <w:p w:rsidR="0084105D" w:rsidRPr="005301CA" w:rsidRDefault="0084105D" w:rsidP="0084105D">
            <w:pPr>
              <w:jc w:val="both"/>
              <w:rPr>
                <w:color w:val="000000"/>
                <w:sz w:val="16"/>
                <w:szCs w:val="16"/>
              </w:rPr>
            </w:pPr>
            <w:r w:rsidRPr="005301CA">
              <w:rPr>
                <w:color w:val="000000"/>
                <w:sz w:val="16"/>
                <w:szCs w:val="16"/>
              </w:rPr>
              <w:t>Субвенции бюджетам муниципальных районов на осуществление органами местного самоуправления муниципальных районов государственных полномочий по решению вопросов в сфере трудовых отношений</w:t>
            </w:r>
          </w:p>
        </w:tc>
        <w:tc>
          <w:tcPr>
            <w:tcW w:w="1240" w:type="dxa"/>
            <w:tcBorders>
              <w:top w:val="nil"/>
              <w:left w:val="nil"/>
              <w:bottom w:val="single" w:sz="4" w:space="0" w:color="auto"/>
              <w:right w:val="single" w:sz="4" w:space="0" w:color="auto"/>
            </w:tcBorders>
            <w:shd w:val="clear" w:color="auto" w:fill="auto"/>
            <w:vAlign w:val="center"/>
          </w:tcPr>
          <w:p w:rsidR="0084105D" w:rsidRPr="005301CA" w:rsidRDefault="0084105D" w:rsidP="0084105D">
            <w:pPr>
              <w:jc w:val="center"/>
              <w:rPr>
                <w:color w:val="000000"/>
                <w:sz w:val="16"/>
                <w:szCs w:val="16"/>
              </w:rPr>
            </w:pPr>
            <w:r w:rsidRPr="005301CA">
              <w:rPr>
                <w:color w:val="000000"/>
                <w:sz w:val="16"/>
                <w:szCs w:val="16"/>
              </w:rPr>
              <w:t>218,80</w:t>
            </w:r>
          </w:p>
        </w:tc>
      </w:tr>
      <w:tr w:rsidR="0084105D" w:rsidRPr="005301CA" w:rsidTr="0084105D">
        <w:trPr>
          <w:trHeight w:val="1186"/>
        </w:trPr>
        <w:tc>
          <w:tcPr>
            <w:tcW w:w="3100" w:type="dxa"/>
            <w:vMerge/>
            <w:tcBorders>
              <w:top w:val="nil"/>
              <w:left w:val="single" w:sz="4" w:space="0" w:color="auto"/>
              <w:bottom w:val="nil"/>
              <w:right w:val="single" w:sz="4" w:space="0" w:color="auto"/>
            </w:tcBorders>
            <w:vAlign w:val="center"/>
          </w:tcPr>
          <w:p w:rsidR="0084105D" w:rsidRPr="005301CA" w:rsidRDefault="0084105D" w:rsidP="0084105D">
            <w:pPr>
              <w:rPr>
                <w:color w:val="000000"/>
                <w:sz w:val="16"/>
                <w:szCs w:val="16"/>
              </w:rPr>
            </w:pPr>
          </w:p>
        </w:tc>
        <w:tc>
          <w:tcPr>
            <w:tcW w:w="5200" w:type="dxa"/>
            <w:tcBorders>
              <w:top w:val="nil"/>
              <w:left w:val="nil"/>
              <w:bottom w:val="single" w:sz="4" w:space="0" w:color="auto"/>
              <w:right w:val="single" w:sz="4" w:space="0" w:color="auto"/>
            </w:tcBorders>
            <w:shd w:val="clear" w:color="auto" w:fill="auto"/>
          </w:tcPr>
          <w:p w:rsidR="0084105D" w:rsidRPr="005301CA" w:rsidRDefault="0084105D" w:rsidP="0084105D">
            <w:pPr>
              <w:jc w:val="both"/>
              <w:rPr>
                <w:color w:val="000000"/>
                <w:sz w:val="16"/>
                <w:szCs w:val="16"/>
              </w:rPr>
            </w:pPr>
            <w:r w:rsidRPr="005301CA">
              <w:rPr>
                <w:color w:val="000000"/>
                <w:sz w:val="16"/>
                <w:szCs w:val="16"/>
              </w:rPr>
              <w:t>Субвенция бюджетам муниципальных образований на осуществление органами местного самоуправления  муниципальных районов государственных полномочий по  организации деятельности административных комиссий</w:t>
            </w:r>
          </w:p>
        </w:tc>
        <w:tc>
          <w:tcPr>
            <w:tcW w:w="1240" w:type="dxa"/>
            <w:tcBorders>
              <w:top w:val="nil"/>
              <w:left w:val="nil"/>
              <w:bottom w:val="single" w:sz="4" w:space="0" w:color="auto"/>
              <w:right w:val="single" w:sz="4" w:space="0" w:color="auto"/>
            </w:tcBorders>
            <w:shd w:val="clear" w:color="auto" w:fill="auto"/>
            <w:vAlign w:val="center"/>
          </w:tcPr>
          <w:p w:rsidR="0084105D" w:rsidRPr="005301CA" w:rsidRDefault="0084105D" w:rsidP="0084105D">
            <w:pPr>
              <w:jc w:val="center"/>
              <w:rPr>
                <w:color w:val="000000"/>
                <w:sz w:val="16"/>
                <w:szCs w:val="16"/>
              </w:rPr>
            </w:pPr>
            <w:r w:rsidRPr="005301CA">
              <w:rPr>
                <w:color w:val="000000"/>
                <w:sz w:val="16"/>
                <w:szCs w:val="16"/>
              </w:rPr>
              <w:t>39,90</w:t>
            </w:r>
          </w:p>
        </w:tc>
      </w:tr>
      <w:tr w:rsidR="0084105D" w:rsidRPr="005301CA" w:rsidTr="0084105D">
        <w:trPr>
          <w:trHeight w:val="1506"/>
        </w:trPr>
        <w:tc>
          <w:tcPr>
            <w:tcW w:w="3100" w:type="dxa"/>
            <w:vMerge/>
            <w:tcBorders>
              <w:top w:val="nil"/>
              <w:left w:val="single" w:sz="4" w:space="0" w:color="auto"/>
              <w:bottom w:val="nil"/>
              <w:right w:val="single" w:sz="4" w:space="0" w:color="auto"/>
            </w:tcBorders>
            <w:vAlign w:val="center"/>
          </w:tcPr>
          <w:p w:rsidR="0084105D" w:rsidRPr="005301CA" w:rsidRDefault="0084105D" w:rsidP="0084105D">
            <w:pPr>
              <w:rPr>
                <w:color w:val="000000"/>
                <w:sz w:val="16"/>
                <w:szCs w:val="16"/>
              </w:rPr>
            </w:pPr>
          </w:p>
        </w:tc>
        <w:tc>
          <w:tcPr>
            <w:tcW w:w="5200" w:type="dxa"/>
            <w:tcBorders>
              <w:top w:val="nil"/>
              <w:left w:val="nil"/>
              <w:bottom w:val="single" w:sz="4" w:space="0" w:color="auto"/>
              <w:right w:val="single" w:sz="4" w:space="0" w:color="auto"/>
            </w:tcBorders>
            <w:shd w:val="clear" w:color="auto" w:fill="auto"/>
          </w:tcPr>
          <w:p w:rsidR="0084105D" w:rsidRPr="005301CA" w:rsidRDefault="0084105D" w:rsidP="0084105D">
            <w:pPr>
              <w:jc w:val="both"/>
              <w:rPr>
                <w:color w:val="000000"/>
                <w:sz w:val="16"/>
                <w:szCs w:val="16"/>
              </w:rPr>
            </w:pPr>
            <w:r w:rsidRPr="005301CA">
              <w:rPr>
                <w:color w:val="000000"/>
                <w:sz w:val="16"/>
                <w:szCs w:val="16"/>
              </w:rPr>
              <w:t>Субвенции бюджетам муниципальных образований на осуществление органами местного самоуправления муниципальных районов государственных полномочий по образованию и организации деятельности комиссий по делам несовершеннолетних и их прав</w:t>
            </w:r>
          </w:p>
        </w:tc>
        <w:tc>
          <w:tcPr>
            <w:tcW w:w="1240" w:type="dxa"/>
            <w:tcBorders>
              <w:top w:val="nil"/>
              <w:left w:val="nil"/>
              <w:bottom w:val="single" w:sz="4" w:space="0" w:color="auto"/>
              <w:right w:val="single" w:sz="4" w:space="0" w:color="auto"/>
            </w:tcBorders>
            <w:shd w:val="clear" w:color="auto" w:fill="auto"/>
            <w:vAlign w:val="center"/>
          </w:tcPr>
          <w:p w:rsidR="0084105D" w:rsidRPr="005301CA" w:rsidRDefault="0084105D" w:rsidP="0084105D">
            <w:pPr>
              <w:jc w:val="center"/>
              <w:rPr>
                <w:color w:val="000000"/>
                <w:sz w:val="16"/>
                <w:szCs w:val="16"/>
              </w:rPr>
            </w:pPr>
            <w:r w:rsidRPr="005301CA">
              <w:rPr>
                <w:color w:val="000000"/>
                <w:sz w:val="16"/>
                <w:szCs w:val="16"/>
              </w:rPr>
              <w:t>215,10</w:t>
            </w:r>
          </w:p>
        </w:tc>
      </w:tr>
      <w:tr w:rsidR="0084105D" w:rsidRPr="005301CA" w:rsidTr="0084105D">
        <w:trPr>
          <w:trHeight w:val="2835"/>
        </w:trPr>
        <w:tc>
          <w:tcPr>
            <w:tcW w:w="3100" w:type="dxa"/>
            <w:vMerge/>
            <w:tcBorders>
              <w:top w:val="nil"/>
              <w:left w:val="single" w:sz="4" w:space="0" w:color="auto"/>
              <w:bottom w:val="nil"/>
              <w:right w:val="single" w:sz="4" w:space="0" w:color="auto"/>
            </w:tcBorders>
            <w:vAlign w:val="center"/>
          </w:tcPr>
          <w:p w:rsidR="0084105D" w:rsidRPr="005301CA" w:rsidRDefault="0084105D" w:rsidP="0084105D">
            <w:pPr>
              <w:rPr>
                <w:color w:val="000000"/>
                <w:sz w:val="16"/>
                <w:szCs w:val="16"/>
              </w:rPr>
            </w:pPr>
          </w:p>
        </w:tc>
        <w:tc>
          <w:tcPr>
            <w:tcW w:w="5200" w:type="dxa"/>
            <w:tcBorders>
              <w:top w:val="nil"/>
              <w:left w:val="nil"/>
              <w:bottom w:val="single" w:sz="4" w:space="0" w:color="auto"/>
              <w:right w:val="single" w:sz="4" w:space="0" w:color="auto"/>
            </w:tcBorders>
            <w:shd w:val="clear" w:color="auto" w:fill="auto"/>
          </w:tcPr>
          <w:p w:rsidR="0084105D" w:rsidRPr="005301CA" w:rsidRDefault="0084105D" w:rsidP="0084105D">
            <w:pPr>
              <w:jc w:val="both"/>
              <w:rPr>
                <w:color w:val="000000"/>
                <w:sz w:val="16"/>
                <w:szCs w:val="16"/>
              </w:rPr>
            </w:pPr>
            <w:proofErr w:type="gramStart"/>
            <w:r w:rsidRPr="005301CA">
              <w:rPr>
                <w:color w:val="000000"/>
                <w:sz w:val="16"/>
                <w:szCs w:val="16"/>
              </w:rPr>
              <w:t>Субвенции, передаваемые бюджетам муниципальных районов и городских округов в 2017 году на осуществление органами местного самоуправления муниципальных районов и городских округов отдельных государственных полномочий Костромской области по организации проведения мероприятий по предупреждению и ликвидации болезней животных, их лечению, защите населения от болезней, общих для человека и животных, за исключением вопросов, решение которых отнесено к ведению Российской Федерации</w:t>
            </w:r>
            <w:proofErr w:type="gramEnd"/>
          </w:p>
        </w:tc>
        <w:tc>
          <w:tcPr>
            <w:tcW w:w="1240" w:type="dxa"/>
            <w:tcBorders>
              <w:top w:val="nil"/>
              <w:left w:val="nil"/>
              <w:bottom w:val="single" w:sz="4" w:space="0" w:color="auto"/>
              <w:right w:val="single" w:sz="4" w:space="0" w:color="auto"/>
            </w:tcBorders>
            <w:shd w:val="clear" w:color="auto" w:fill="auto"/>
            <w:vAlign w:val="center"/>
          </w:tcPr>
          <w:p w:rsidR="0084105D" w:rsidRPr="005301CA" w:rsidRDefault="0084105D" w:rsidP="0084105D">
            <w:pPr>
              <w:jc w:val="center"/>
              <w:rPr>
                <w:color w:val="000000"/>
                <w:sz w:val="16"/>
                <w:szCs w:val="16"/>
              </w:rPr>
            </w:pPr>
            <w:r w:rsidRPr="005301CA">
              <w:rPr>
                <w:color w:val="000000"/>
                <w:sz w:val="16"/>
                <w:szCs w:val="16"/>
              </w:rPr>
              <w:t>24,39</w:t>
            </w:r>
          </w:p>
        </w:tc>
      </w:tr>
      <w:tr w:rsidR="0084105D" w:rsidRPr="005301CA" w:rsidTr="0084105D">
        <w:trPr>
          <w:trHeight w:val="1508"/>
        </w:trPr>
        <w:tc>
          <w:tcPr>
            <w:tcW w:w="3100" w:type="dxa"/>
            <w:vMerge/>
            <w:tcBorders>
              <w:top w:val="nil"/>
              <w:left w:val="single" w:sz="4" w:space="0" w:color="auto"/>
              <w:bottom w:val="nil"/>
              <w:right w:val="single" w:sz="4" w:space="0" w:color="auto"/>
            </w:tcBorders>
            <w:vAlign w:val="center"/>
          </w:tcPr>
          <w:p w:rsidR="0084105D" w:rsidRPr="005301CA" w:rsidRDefault="0084105D" w:rsidP="0084105D">
            <w:pPr>
              <w:rPr>
                <w:color w:val="000000"/>
                <w:sz w:val="16"/>
                <w:szCs w:val="16"/>
              </w:rPr>
            </w:pPr>
          </w:p>
        </w:tc>
        <w:tc>
          <w:tcPr>
            <w:tcW w:w="5200" w:type="dxa"/>
            <w:tcBorders>
              <w:top w:val="nil"/>
              <w:left w:val="nil"/>
              <w:bottom w:val="nil"/>
              <w:right w:val="single" w:sz="4" w:space="0" w:color="auto"/>
            </w:tcBorders>
            <w:shd w:val="clear" w:color="auto" w:fill="auto"/>
          </w:tcPr>
          <w:p w:rsidR="0084105D" w:rsidRPr="005301CA" w:rsidRDefault="0084105D" w:rsidP="0084105D">
            <w:pPr>
              <w:jc w:val="both"/>
              <w:rPr>
                <w:color w:val="000000"/>
                <w:sz w:val="16"/>
                <w:szCs w:val="16"/>
              </w:rPr>
            </w:pPr>
            <w:r w:rsidRPr="005301CA">
              <w:rPr>
                <w:color w:val="000000"/>
                <w:sz w:val="16"/>
                <w:szCs w:val="16"/>
              </w:rPr>
              <w:t>Субвенции бюджетам муниципальных районов и сельских поселений на осуществление органами местного самоуправления муниципальных районов и сельских поселений государственных полномочий по составлению протоколов об административных правонарушениях</w:t>
            </w:r>
          </w:p>
        </w:tc>
        <w:tc>
          <w:tcPr>
            <w:tcW w:w="1240" w:type="dxa"/>
            <w:tcBorders>
              <w:top w:val="nil"/>
              <w:left w:val="nil"/>
              <w:bottom w:val="single" w:sz="4" w:space="0" w:color="auto"/>
              <w:right w:val="single" w:sz="4" w:space="0" w:color="auto"/>
            </w:tcBorders>
            <w:shd w:val="clear" w:color="000000" w:fill="FFFFFF"/>
            <w:vAlign w:val="center"/>
          </w:tcPr>
          <w:p w:rsidR="0084105D" w:rsidRPr="005301CA" w:rsidRDefault="0084105D" w:rsidP="0084105D">
            <w:pPr>
              <w:jc w:val="center"/>
              <w:rPr>
                <w:color w:val="000000"/>
                <w:sz w:val="16"/>
                <w:szCs w:val="16"/>
              </w:rPr>
            </w:pPr>
            <w:r w:rsidRPr="005301CA">
              <w:rPr>
                <w:color w:val="000000"/>
                <w:sz w:val="16"/>
                <w:szCs w:val="16"/>
              </w:rPr>
              <w:t>55,20</w:t>
            </w:r>
          </w:p>
        </w:tc>
      </w:tr>
      <w:tr w:rsidR="0084105D" w:rsidRPr="005301CA" w:rsidTr="0084105D">
        <w:trPr>
          <w:trHeight w:val="966"/>
        </w:trPr>
        <w:tc>
          <w:tcPr>
            <w:tcW w:w="3100" w:type="dxa"/>
            <w:tcBorders>
              <w:top w:val="single" w:sz="4" w:space="0" w:color="auto"/>
              <w:left w:val="single" w:sz="4" w:space="0" w:color="auto"/>
              <w:bottom w:val="single" w:sz="4" w:space="0" w:color="auto"/>
              <w:right w:val="single" w:sz="4" w:space="0" w:color="auto"/>
            </w:tcBorders>
            <w:shd w:val="clear" w:color="auto" w:fill="auto"/>
            <w:vAlign w:val="center"/>
          </w:tcPr>
          <w:p w:rsidR="0084105D" w:rsidRPr="005301CA" w:rsidRDefault="0084105D" w:rsidP="0084105D">
            <w:pPr>
              <w:jc w:val="center"/>
              <w:rPr>
                <w:color w:val="000000"/>
                <w:sz w:val="16"/>
                <w:szCs w:val="16"/>
              </w:rPr>
            </w:pPr>
            <w:r w:rsidRPr="005301CA">
              <w:rPr>
                <w:color w:val="000000"/>
                <w:sz w:val="16"/>
                <w:szCs w:val="16"/>
              </w:rPr>
              <w:t>2  02  35120  00  0000  151</w:t>
            </w:r>
          </w:p>
        </w:tc>
        <w:tc>
          <w:tcPr>
            <w:tcW w:w="5200" w:type="dxa"/>
            <w:tcBorders>
              <w:top w:val="single" w:sz="4" w:space="0" w:color="auto"/>
              <w:left w:val="nil"/>
              <w:bottom w:val="single" w:sz="4" w:space="0" w:color="auto"/>
              <w:right w:val="single" w:sz="4" w:space="0" w:color="auto"/>
            </w:tcBorders>
            <w:shd w:val="clear" w:color="auto" w:fill="auto"/>
          </w:tcPr>
          <w:p w:rsidR="0084105D" w:rsidRPr="005301CA" w:rsidRDefault="0084105D" w:rsidP="0084105D">
            <w:pPr>
              <w:jc w:val="both"/>
              <w:rPr>
                <w:color w:val="000000"/>
                <w:sz w:val="16"/>
                <w:szCs w:val="16"/>
              </w:rPr>
            </w:pPr>
            <w:r w:rsidRPr="005301CA">
              <w:rPr>
                <w:color w:val="000000"/>
                <w:sz w:val="16"/>
                <w:szCs w:val="16"/>
              </w:rPr>
              <w:t>Субвенции бюджетам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240" w:type="dxa"/>
            <w:tcBorders>
              <w:top w:val="nil"/>
              <w:left w:val="nil"/>
              <w:bottom w:val="single" w:sz="4" w:space="0" w:color="auto"/>
              <w:right w:val="single" w:sz="4" w:space="0" w:color="auto"/>
            </w:tcBorders>
            <w:shd w:val="clear" w:color="000000" w:fill="FFFFFF"/>
            <w:vAlign w:val="center"/>
          </w:tcPr>
          <w:p w:rsidR="0084105D" w:rsidRPr="005301CA" w:rsidRDefault="0084105D" w:rsidP="0084105D">
            <w:pPr>
              <w:jc w:val="center"/>
              <w:rPr>
                <w:color w:val="000000"/>
                <w:sz w:val="16"/>
                <w:szCs w:val="16"/>
              </w:rPr>
            </w:pPr>
            <w:r w:rsidRPr="005301CA">
              <w:rPr>
                <w:color w:val="000000"/>
                <w:sz w:val="16"/>
                <w:szCs w:val="16"/>
              </w:rPr>
              <w:t>5,20</w:t>
            </w:r>
          </w:p>
        </w:tc>
      </w:tr>
      <w:tr w:rsidR="0084105D" w:rsidRPr="005301CA" w:rsidTr="0084105D">
        <w:trPr>
          <w:trHeight w:val="1168"/>
        </w:trPr>
        <w:tc>
          <w:tcPr>
            <w:tcW w:w="3100" w:type="dxa"/>
            <w:tcBorders>
              <w:top w:val="nil"/>
              <w:left w:val="single" w:sz="4" w:space="0" w:color="auto"/>
              <w:bottom w:val="single" w:sz="4" w:space="0" w:color="auto"/>
              <w:right w:val="single" w:sz="4" w:space="0" w:color="auto"/>
            </w:tcBorders>
            <w:shd w:val="clear" w:color="auto" w:fill="auto"/>
            <w:vAlign w:val="center"/>
          </w:tcPr>
          <w:p w:rsidR="0084105D" w:rsidRPr="005301CA" w:rsidRDefault="0084105D" w:rsidP="0084105D">
            <w:pPr>
              <w:jc w:val="center"/>
              <w:rPr>
                <w:color w:val="000000"/>
                <w:sz w:val="16"/>
                <w:szCs w:val="16"/>
              </w:rPr>
            </w:pPr>
            <w:r w:rsidRPr="005301CA">
              <w:rPr>
                <w:color w:val="000000"/>
                <w:sz w:val="16"/>
                <w:szCs w:val="16"/>
              </w:rPr>
              <w:lastRenderedPageBreak/>
              <w:t>2  02  35120  05  0000  151</w:t>
            </w:r>
          </w:p>
        </w:tc>
        <w:tc>
          <w:tcPr>
            <w:tcW w:w="5200" w:type="dxa"/>
            <w:tcBorders>
              <w:top w:val="nil"/>
              <w:left w:val="nil"/>
              <w:bottom w:val="single" w:sz="4" w:space="0" w:color="auto"/>
              <w:right w:val="single" w:sz="4" w:space="0" w:color="auto"/>
            </w:tcBorders>
            <w:shd w:val="clear" w:color="auto" w:fill="auto"/>
          </w:tcPr>
          <w:p w:rsidR="0084105D" w:rsidRPr="005301CA" w:rsidRDefault="0084105D" w:rsidP="0084105D">
            <w:pPr>
              <w:jc w:val="both"/>
              <w:rPr>
                <w:color w:val="000000"/>
                <w:sz w:val="16"/>
                <w:szCs w:val="16"/>
              </w:rPr>
            </w:pPr>
            <w:r w:rsidRPr="005301CA">
              <w:rPr>
                <w:color w:val="000000"/>
                <w:sz w:val="16"/>
                <w:szCs w:val="16"/>
              </w:rPr>
              <w:t>Субвенции бюджетам муниципальных районов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240" w:type="dxa"/>
            <w:tcBorders>
              <w:top w:val="nil"/>
              <w:left w:val="nil"/>
              <w:bottom w:val="single" w:sz="4" w:space="0" w:color="auto"/>
              <w:right w:val="single" w:sz="4" w:space="0" w:color="auto"/>
            </w:tcBorders>
            <w:shd w:val="clear" w:color="000000" w:fill="FFFFFF"/>
            <w:vAlign w:val="center"/>
          </w:tcPr>
          <w:p w:rsidR="0084105D" w:rsidRPr="005301CA" w:rsidRDefault="0084105D" w:rsidP="0084105D">
            <w:pPr>
              <w:jc w:val="center"/>
              <w:rPr>
                <w:color w:val="000000"/>
                <w:sz w:val="16"/>
                <w:szCs w:val="16"/>
              </w:rPr>
            </w:pPr>
            <w:r w:rsidRPr="005301CA">
              <w:rPr>
                <w:color w:val="000000"/>
                <w:sz w:val="16"/>
                <w:szCs w:val="16"/>
              </w:rPr>
              <w:t>5,20</w:t>
            </w:r>
          </w:p>
        </w:tc>
      </w:tr>
      <w:tr w:rsidR="0084105D" w:rsidRPr="005301CA" w:rsidTr="0084105D">
        <w:trPr>
          <w:trHeight w:val="651"/>
        </w:trPr>
        <w:tc>
          <w:tcPr>
            <w:tcW w:w="3100" w:type="dxa"/>
            <w:tcBorders>
              <w:top w:val="nil"/>
              <w:left w:val="single" w:sz="4" w:space="0" w:color="auto"/>
              <w:bottom w:val="single" w:sz="4" w:space="0" w:color="auto"/>
              <w:right w:val="single" w:sz="4" w:space="0" w:color="auto"/>
            </w:tcBorders>
            <w:shd w:val="clear" w:color="auto" w:fill="auto"/>
            <w:vAlign w:val="center"/>
          </w:tcPr>
          <w:p w:rsidR="0084105D" w:rsidRPr="005301CA" w:rsidRDefault="0084105D" w:rsidP="0084105D">
            <w:pPr>
              <w:jc w:val="center"/>
              <w:rPr>
                <w:color w:val="000000"/>
                <w:sz w:val="16"/>
                <w:szCs w:val="16"/>
              </w:rPr>
            </w:pPr>
            <w:r w:rsidRPr="005301CA">
              <w:rPr>
                <w:color w:val="000000"/>
                <w:sz w:val="16"/>
                <w:szCs w:val="16"/>
              </w:rPr>
              <w:t>2  02  35542  05  0000  151</w:t>
            </w:r>
          </w:p>
        </w:tc>
        <w:tc>
          <w:tcPr>
            <w:tcW w:w="5200" w:type="dxa"/>
            <w:tcBorders>
              <w:top w:val="nil"/>
              <w:left w:val="nil"/>
              <w:bottom w:val="nil"/>
              <w:right w:val="nil"/>
            </w:tcBorders>
            <w:shd w:val="clear" w:color="auto" w:fill="auto"/>
          </w:tcPr>
          <w:p w:rsidR="0084105D" w:rsidRPr="005301CA" w:rsidRDefault="0084105D" w:rsidP="0084105D">
            <w:pPr>
              <w:jc w:val="both"/>
              <w:rPr>
                <w:color w:val="000000"/>
                <w:sz w:val="16"/>
                <w:szCs w:val="16"/>
              </w:rPr>
            </w:pPr>
            <w:r w:rsidRPr="005301CA">
              <w:rPr>
                <w:color w:val="000000"/>
                <w:sz w:val="16"/>
                <w:szCs w:val="16"/>
              </w:rPr>
              <w:t>Субвенции бюджетам муниципальных районов на повышение продуктивности в молочном скотоводстве</w:t>
            </w:r>
          </w:p>
        </w:tc>
        <w:tc>
          <w:tcPr>
            <w:tcW w:w="1240" w:type="dxa"/>
            <w:tcBorders>
              <w:top w:val="nil"/>
              <w:left w:val="single" w:sz="4" w:space="0" w:color="auto"/>
              <w:bottom w:val="single" w:sz="4" w:space="0" w:color="auto"/>
              <w:right w:val="single" w:sz="4" w:space="0" w:color="auto"/>
            </w:tcBorders>
            <w:shd w:val="clear" w:color="000000" w:fill="FFFFFF"/>
            <w:vAlign w:val="center"/>
          </w:tcPr>
          <w:p w:rsidR="0084105D" w:rsidRPr="005301CA" w:rsidRDefault="0084105D" w:rsidP="0084105D">
            <w:pPr>
              <w:jc w:val="center"/>
              <w:rPr>
                <w:color w:val="000000"/>
                <w:sz w:val="16"/>
                <w:szCs w:val="16"/>
              </w:rPr>
            </w:pPr>
            <w:r w:rsidRPr="005301CA">
              <w:rPr>
                <w:color w:val="000000"/>
                <w:sz w:val="16"/>
                <w:szCs w:val="16"/>
              </w:rPr>
              <w:t>1286,513</w:t>
            </w:r>
          </w:p>
        </w:tc>
      </w:tr>
      <w:tr w:rsidR="0084105D" w:rsidRPr="005301CA" w:rsidTr="0084105D">
        <w:trPr>
          <w:trHeight w:val="982"/>
        </w:trPr>
        <w:tc>
          <w:tcPr>
            <w:tcW w:w="3100" w:type="dxa"/>
            <w:tcBorders>
              <w:top w:val="nil"/>
              <w:left w:val="single" w:sz="4" w:space="0" w:color="auto"/>
              <w:bottom w:val="single" w:sz="4" w:space="0" w:color="auto"/>
              <w:right w:val="single" w:sz="4" w:space="0" w:color="auto"/>
            </w:tcBorders>
            <w:shd w:val="clear" w:color="auto" w:fill="auto"/>
            <w:vAlign w:val="center"/>
          </w:tcPr>
          <w:p w:rsidR="0084105D" w:rsidRPr="005301CA" w:rsidRDefault="0084105D" w:rsidP="0084105D">
            <w:pPr>
              <w:jc w:val="center"/>
              <w:rPr>
                <w:color w:val="000000"/>
                <w:sz w:val="16"/>
                <w:szCs w:val="16"/>
              </w:rPr>
            </w:pPr>
            <w:r w:rsidRPr="005301CA">
              <w:rPr>
                <w:color w:val="000000"/>
                <w:sz w:val="16"/>
                <w:szCs w:val="16"/>
              </w:rPr>
              <w:t>2  02  35543  05  0000  151</w:t>
            </w:r>
          </w:p>
        </w:tc>
        <w:tc>
          <w:tcPr>
            <w:tcW w:w="5200" w:type="dxa"/>
            <w:tcBorders>
              <w:top w:val="single" w:sz="4" w:space="0" w:color="auto"/>
              <w:left w:val="nil"/>
              <w:bottom w:val="single" w:sz="4" w:space="0" w:color="auto"/>
              <w:right w:val="single" w:sz="4" w:space="0" w:color="auto"/>
            </w:tcBorders>
            <w:shd w:val="clear" w:color="auto" w:fill="auto"/>
          </w:tcPr>
          <w:p w:rsidR="0084105D" w:rsidRPr="005301CA" w:rsidRDefault="0084105D" w:rsidP="0084105D">
            <w:pPr>
              <w:jc w:val="both"/>
              <w:rPr>
                <w:color w:val="000000"/>
                <w:sz w:val="16"/>
                <w:szCs w:val="16"/>
              </w:rPr>
            </w:pPr>
            <w:r w:rsidRPr="005301CA">
              <w:rPr>
                <w:color w:val="000000"/>
                <w:sz w:val="16"/>
                <w:szCs w:val="16"/>
              </w:rPr>
              <w:t>Субвенции бюджетам муниципальных районов на содействие достижению целевых показателей реализации региональных программ развития агропромышленного комплекса</w:t>
            </w:r>
          </w:p>
          <w:p w:rsidR="0084105D" w:rsidRPr="005301CA" w:rsidRDefault="0084105D" w:rsidP="0084105D">
            <w:pPr>
              <w:jc w:val="both"/>
              <w:rPr>
                <w:color w:val="000000"/>
                <w:sz w:val="16"/>
                <w:szCs w:val="16"/>
              </w:rPr>
            </w:pPr>
          </w:p>
          <w:p w:rsidR="0084105D" w:rsidRPr="005301CA" w:rsidRDefault="0084105D" w:rsidP="0084105D">
            <w:pPr>
              <w:jc w:val="both"/>
              <w:rPr>
                <w:color w:val="000000"/>
                <w:sz w:val="16"/>
                <w:szCs w:val="16"/>
              </w:rPr>
            </w:pPr>
          </w:p>
          <w:p w:rsidR="0084105D" w:rsidRPr="005301CA" w:rsidRDefault="0084105D" w:rsidP="0084105D">
            <w:pPr>
              <w:jc w:val="both"/>
              <w:rPr>
                <w:color w:val="000000"/>
                <w:sz w:val="16"/>
                <w:szCs w:val="16"/>
              </w:rPr>
            </w:pPr>
          </w:p>
        </w:tc>
        <w:tc>
          <w:tcPr>
            <w:tcW w:w="1240" w:type="dxa"/>
            <w:tcBorders>
              <w:top w:val="nil"/>
              <w:left w:val="nil"/>
              <w:bottom w:val="single" w:sz="4" w:space="0" w:color="auto"/>
              <w:right w:val="single" w:sz="4" w:space="0" w:color="auto"/>
            </w:tcBorders>
            <w:shd w:val="clear" w:color="000000" w:fill="FFFFFF"/>
            <w:vAlign w:val="center"/>
          </w:tcPr>
          <w:p w:rsidR="0084105D" w:rsidRPr="005301CA" w:rsidRDefault="0084105D" w:rsidP="0084105D">
            <w:pPr>
              <w:jc w:val="center"/>
              <w:rPr>
                <w:color w:val="000000"/>
                <w:sz w:val="16"/>
                <w:szCs w:val="16"/>
              </w:rPr>
            </w:pPr>
            <w:r w:rsidRPr="005301CA">
              <w:rPr>
                <w:color w:val="000000"/>
                <w:sz w:val="16"/>
                <w:szCs w:val="16"/>
              </w:rPr>
              <w:t>132,675</w:t>
            </w:r>
          </w:p>
        </w:tc>
      </w:tr>
      <w:tr w:rsidR="0084105D" w:rsidRPr="005301CA" w:rsidTr="0084105D">
        <w:trPr>
          <w:trHeight w:val="204"/>
        </w:trPr>
        <w:tc>
          <w:tcPr>
            <w:tcW w:w="3100" w:type="dxa"/>
            <w:tcBorders>
              <w:top w:val="nil"/>
              <w:left w:val="single" w:sz="4" w:space="0" w:color="auto"/>
              <w:bottom w:val="single" w:sz="4" w:space="0" w:color="auto"/>
              <w:right w:val="single" w:sz="4" w:space="0" w:color="auto"/>
            </w:tcBorders>
            <w:shd w:val="clear" w:color="auto" w:fill="auto"/>
            <w:vAlign w:val="center"/>
          </w:tcPr>
          <w:p w:rsidR="0084105D" w:rsidRPr="005301CA" w:rsidRDefault="0084105D" w:rsidP="0084105D">
            <w:pPr>
              <w:jc w:val="center"/>
              <w:rPr>
                <w:color w:val="000000"/>
                <w:sz w:val="16"/>
                <w:szCs w:val="16"/>
              </w:rPr>
            </w:pPr>
            <w:r w:rsidRPr="005301CA">
              <w:rPr>
                <w:color w:val="000000"/>
                <w:sz w:val="16"/>
                <w:szCs w:val="16"/>
              </w:rPr>
              <w:t>2  02  40000  00  0000  151</w:t>
            </w:r>
          </w:p>
        </w:tc>
        <w:tc>
          <w:tcPr>
            <w:tcW w:w="5200" w:type="dxa"/>
            <w:tcBorders>
              <w:top w:val="nil"/>
              <w:left w:val="nil"/>
              <w:bottom w:val="single" w:sz="4" w:space="0" w:color="auto"/>
              <w:right w:val="single" w:sz="4" w:space="0" w:color="auto"/>
            </w:tcBorders>
            <w:shd w:val="clear" w:color="auto" w:fill="auto"/>
          </w:tcPr>
          <w:p w:rsidR="0084105D" w:rsidRPr="005301CA" w:rsidRDefault="0084105D" w:rsidP="0084105D">
            <w:pPr>
              <w:jc w:val="center"/>
              <w:rPr>
                <w:color w:val="000000"/>
                <w:sz w:val="16"/>
                <w:szCs w:val="16"/>
              </w:rPr>
            </w:pPr>
            <w:r w:rsidRPr="005301CA">
              <w:rPr>
                <w:color w:val="000000"/>
                <w:sz w:val="16"/>
                <w:szCs w:val="16"/>
              </w:rPr>
              <w:t>ИНЫЕ  МЕЖБЮДЖЕТНЫЕ  ТРАНСФЕРТЫ</w:t>
            </w:r>
          </w:p>
        </w:tc>
        <w:tc>
          <w:tcPr>
            <w:tcW w:w="1240" w:type="dxa"/>
            <w:tcBorders>
              <w:top w:val="nil"/>
              <w:left w:val="nil"/>
              <w:bottom w:val="single" w:sz="4" w:space="0" w:color="auto"/>
              <w:right w:val="single" w:sz="4" w:space="0" w:color="auto"/>
            </w:tcBorders>
            <w:shd w:val="clear" w:color="auto" w:fill="auto"/>
            <w:vAlign w:val="center"/>
          </w:tcPr>
          <w:p w:rsidR="0084105D" w:rsidRPr="005301CA" w:rsidRDefault="0084105D" w:rsidP="0084105D">
            <w:pPr>
              <w:jc w:val="center"/>
              <w:rPr>
                <w:color w:val="000000"/>
                <w:sz w:val="16"/>
                <w:szCs w:val="16"/>
              </w:rPr>
            </w:pPr>
            <w:r w:rsidRPr="005301CA">
              <w:rPr>
                <w:color w:val="000000"/>
                <w:sz w:val="16"/>
                <w:szCs w:val="16"/>
              </w:rPr>
              <w:t>610,60</w:t>
            </w:r>
          </w:p>
        </w:tc>
      </w:tr>
      <w:tr w:rsidR="0084105D" w:rsidRPr="005301CA" w:rsidTr="0084105D">
        <w:trPr>
          <w:trHeight w:val="1158"/>
        </w:trPr>
        <w:tc>
          <w:tcPr>
            <w:tcW w:w="3100" w:type="dxa"/>
            <w:tcBorders>
              <w:top w:val="nil"/>
              <w:left w:val="single" w:sz="4" w:space="0" w:color="auto"/>
              <w:bottom w:val="single" w:sz="4" w:space="0" w:color="auto"/>
              <w:right w:val="single" w:sz="4" w:space="0" w:color="auto"/>
            </w:tcBorders>
            <w:shd w:val="clear" w:color="auto" w:fill="auto"/>
            <w:vAlign w:val="center"/>
          </w:tcPr>
          <w:p w:rsidR="0084105D" w:rsidRPr="005301CA" w:rsidRDefault="0084105D" w:rsidP="0084105D">
            <w:pPr>
              <w:jc w:val="center"/>
              <w:rPr>
                <w:color w:val="000000"/>
                <w:sz w:val="16"/>
                <w:szCs w:val="16"/>
              </w:rPr>
            </w:pPr>
            <w:r w:rsidRPr="005301CA">
              <w:rPr>
                <w:color w:val="000000"/>
                <w:sz w:val="16"/>
                <w:szCs w:val="16"/>
              </w:rPr>
              <w:t>2  02  40014  00  0000  151</w:t>
            </w:r>
          </w:p>
        </w:tc>
        <w:tc>
          <w:tcPr>
            <w:tcW w:w="5200" w:type="dxa"/>
            <w:tcBorders>
              <w:top w:val="nil"/>
              <w:left w:val="nil"/>
              <w:bottom w:val="single" w:sz="4" w:space="0" w:color="auto"/>
              <w:right w:val="single" w:sz="4" w:space="0" w:color="auto"/>
            </w:tcBorders>
            <w:shd w:val="clear" w:color="auto" w:fill="auto"/>
          </w:tcPr>
          <w:p w:rsidR="0084105D" w:rsidRPr="005301CA" w:rsidRDefault="0084105D" w:rsidP="0084105D">
            <w:pPr>
              <w:jc w:val="both"/>
              <w:rPr>
                <w:color w:val="000000"/>
                <w:sz w:val="16"/>
                <w:szCs w:val="16"/>
              </w:rPr>
            </w:pPr>
            <w:r w:rsidRPr="005301CA">
              <w:rPr>
                <w:color w:val="000000"/>
                <w:sz w:val="16"/>
                <w:szCs w:val="16"/>
              </w:rPr>
              <w:t>Межбюджетные трансферты,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w:t>
            </w:r>
          </w:p>
        </w:tc>
        <w:tc>
          <w:tcPr>
            <w:tcW w:w="1240" w:type="dxa"/>
            <w:tcBorders>
              <w:top w:val="nil"/>
              <w:left w:val="nil"/>
              <w:bottom w:val="single" w:sz="4" w:space="0" w:color="auto"/>
              <w:right w:val="single" w:sz="4" w:space="0" w:color="auto"/>
            </w:tcBorders>
            <w:shd w:val="clear" w:color="auto" w:fill="auto"/>
            <w:vAlign w:val="center"/>
          </w:tcPr>
          <w:p w:rsidR="0084105D" w:rsidRPr="005301CA" w:rsidRDefault="0084105D" w:rsidP="0084105D">
            <w:pPr>
              <w:jc w:val="center"/>
              <w:rPr>
                <w:color w:val="000000"/>
                <w:sz w:val="16"/>
                <w:szCs w:val="16"/>
              </w:rPr>
            </w:pPr>
            <w:r w:rsidRPr="005301CA">
              <w:rPr>
                <w:color w:val="000000"/>
                <w:sz w:val="16"/>
                <w:szCs w:val="16"/>
              </w:rPr>
              <w:t>560,60</w:t>
            </w:r>
          </w:p>
        </w:tc>
      </w:tr>
      <w:tr w:rsidR="0084105D" w:rsidRPr="005301CA" w:rsidTr="0084105D">
        <w:trPr>
          <w:trHeight w:val="1208"/>
        </w:trPr>
        <w:tc>
          <w:tcPr>
            <w:tcW w:w="3100" w:type="dxa"/>
            <w:tcBorders>
              <w:top w:val="nil"/>
              <w:left w:val="single" w:sz="4" w:space="0" w:color="auto"/>
              <w:bottom w:val="single" w:sz="4" w:space="0" w:color="auto"/>
              <w:right w:val="single" w:sz="4" w:space="0" w:color="auto"/>
            </w:tcBorders>
            <w:shd w:val="clear" w:color="auto" w:fill="auto"/>
            <w:vAlign w:val="center"/>
          </w:tcPr>
          <w:p w:rsidR="0084105D" w:rsidRPr="005301CA" w:rsidRDefault="0084105D" w:rsidP="0084105D">
            <w:pPr>
              <w:jc w:val="center"/>
              <w:rPr>
                <w:color w:val="000000"/>
                <w:sz w:val="16"/>
                <w:szCs w:val="16"/>
              </w:rPr>
            </w:pPr>
            <w:r w:rsidRPr="005301CA">
              <w:rPr>
                <w:color w:val="000000"/>
                <w:sz w:val="16"/>
                <w:szCs w:val="16"/>
              </w:rPr>
              <w:t>2  02  40014  05  0000  151</w:t>
            </w:r>
          </w:p>
        </w:tc>
        <w:tc>
          <w:tcPr>
            <w:tcW w:w="5200" w:type="dxa"/>
            <w:tcBorders>
              <w:top w:val="nil"/>
              <w:left w:val="nil"/>
              <w:bottom w:val="single" w:sz="4" w:space="0" w:color="auto"/>
              <w:right w:val="single" w:sz="4" w:space="0" w:color="auto"/>
            </w:tcBorders>
            <w:shd w:val="clear" w:color="auto" w:fill="auto"/>
          </w:tcPr>
          <w:p w:rsidR="0084105D" w:rsidRPr="005301CA" w:rsidRDefault="0084105D" w:rsidP="0084105D">
            <w:pPr>
              <w:jc w:val="both"/>
              <w:rPr>
                <w:color w:val="000000"/>
                <w:sz w:val="16"/>
                <w:szCs w:val="16"/>
              </w:rPr>
            </w:pPr>
            <w:r w:rsidRPr="005301CA">
              <w:rPr>
                <w:color w:val="000000"/>
                <w:sz w:val="16"/>
                <w:szCs w:val="16"/>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w:t>
            </w:r>
          </w:p>
        </w:tc>
        <w:tc>
          <w:tcPr>
            <w:tcW w:w="1240" w:type="dxa"/>
            <w:tcBorders>
              <w:top w:val="nil"/>
              <w:left w:val="nil"/>
              <w:bottom w:val="single" w:sz="4" w:space="0" w:color="auto"/>
              <w:right w:val="single" w:sz="4" w:space="0" w:color="auto"/>
            </w:tcBorders>
            <w:shd w:val="clear" w:color="000000" w:fill="FFFFFF"/>
            <w:vAlign w:val="center"/>
          </w:tcPr>
          <w:p w:rsidR="0084105D" w:rsidRPr="005301CA" w:rsidRDefault="0084105D" w:rsidP="0084105D">
            <w:pPr>
              <w:jc w:val="center"/>
              <w:rPr>
                <w:color w:val="000000"/>
                <w:sz w:val="16"/>
                <w:szCs w:val="16"/>
              </w:rPr>
            </w:pPr>
            <w:r w:rsidRPr="005301CA">
              <w:rPr>
                <w:color w:val="000000"/>
                <w:sz w:val="16"/>
                <w:szCs w:val="16"/>
              </w:rPr>
              <w:t>560,60</w:t>
            </w:r>
          </w:p>
        </w:tc>
      </w:tr>
      <w:tr w:rsidR="0084105D" w:rsidRPr="005301CA" w:rsidTr="0084105D">
        <w:trPr>
          <w:trHeight w:val="421"/>
        </w:trPr>
        <w:tc>
          <w:tcPr>
            <w:tcW w:w="3100" w:type="dxa"/>
            <w:tcBorders>
              <w:top w:val="nil"/>
              <w:left w:val="single" w:sz="4" w:space="0" w:color="auto"/>
              <w:bottom w:val="single" w:sz="4" w:space="0" w:color="auto"/>
              <w:right w:val="single" w:sz="4" w:space="0" w:color="auto"/>
            </w:tcBorders>
            <w:shd w:val="clear" w:color="auto" w:fill="auto"/>
            <w:vAlign w:val="center"/>
          </w:tcPr>
          <w:p w:rsidR="0084105D" w:rsidRPr="005301CA" w:rsidRDefault="0084105D" w:rsidP="0084105D">
            <w:pPr>
              <w:jc w:val="center"/>
              <w:rPr>
                <w:color w:val="000000"/>
                <w:sz w:val="16"/>
                <w:szCs w:val="16"/>
              </w:rPr>
            </w:pPr>
            <w:r w:rsidRPr="005301CA">
              <w:rPr>
                <w:color w:val="000000"/>
                <w:sz w:val="16"/>
                <w:szCs w:val="16"/>
              </w:rPr>
              <w:t>2  02  49999  00  0000  151</w:t>
            </w:r>
          </w:p>
        </w:tc>
        <w:tc>
          <w:tcPr>
            <w:tcW w:w="5200" w:type="dxa"/>
            <w:tcBorders>
              <w:top w:val="nil"/>
              <w:left w:val="nil"/>
              <w:bottom w:val="single" w:sz="4" w:space="0" w:color="auto"/>
              <w:right w:val="single" w:sz="4" w:space="0" w:color="auto"/>
            </w:tcBorders>
            <w:shd w:val="clear" w:color="auto" w:fill="auto"/>
          </w:tcPr>
          <w:p w:rsidR="0084105D" w:rsidRPr="005301CA" w:rsidRDefault="0084105D" w:rsidP="0084105D">
            <w:pPr>
              <w:jc w:val="both"/>
              <w:rPr>
                <w:color w:val="000000"/>
                <w:sz w:val="16"/>
                <w:szCs w:val="16"/>
              </w:rPr>
            </w:pPr>
            <w:r w:rsidRPr="005301CA">
              <w:rPr>
                <w:color w:val="000000"/>
                <w:sz w:val="16"/>
                <w:szCs w:val="16"/>
              </w:rPr>
              <w:t>Прочие межбюджетные трансферты, передаваемые бюджетам</w:t>
            </w:r>
          </w:p>
        </w:tc>
        <w:tc>
          <w:tcPr>
            <w:tcW w:w="1240" w:type="dxa"/>
            <w:tcBorders>
              <w:top w:val="nil"/>
              <w:left w:val="nil"/>
              <w:bottom w:val="single" w:sz="4" w:space="0" w:color="auto"/>
              <w:right w:val="single" w:sz="4" w:space="0" w:color="auto"/>
            </w:tcBorders>
            <w:shd w:val="clear" w:color="000000" w:fill="FFFFFF"/>
            <w:vAlign w:val="center"/>
          </w:tcPr>
          <w:p w:rsidR="0084105D" w:rsidRPr="005301CA" w:rsidRDefault="0084105D" w:rsidP="0084105D">
            <w:pPr>
              <w:jc w:val="center"/>
              <w:rPr>
                <w:color w:val="000000"/>
                <w:sz w:val="16"/>
                <w:szCs w:val="16"/>
              </w:rPr>
            </w:pPr>
            <w:r w:rsidRPr="005301CA">
              <w:rPr>
                <w:color w:val="000000"/>
                <w:sz w:val="16"/>
                <w:szCs w:val="16"/>
              </w:rPr>
              <w:t>50,00</w:t>
            </w:r>
          </w:p>
        </w:tc>
      </w:tr>
      <w:tr w:rsidR="0084105D" w:rsidRPr="005301CA" w:rsidTr="0084105D">
        <w:trPr>
          <w:trHeight w:val="515"/>
        </w:trPr>
        <w:tc>
          <w:tcPr>
            <w:tcW w:w="3100" w:type="dxa"/>
            <w:tcBorders>
              <w:top w:val="nil"/>
              <w:left w:val="single" w:sz="4" w:space="0" w:color="auto"/>
              <w:bottom w:val="single" w:sz="4" w:space="0" w:color="auto"/>
              <w:right w:val="single" w:sz="4" w:space="0" w:color="auto"/>
            </w:tcBorders>
            <w:shd w:val="clear" w:color="auto" w:fill="auto"/>
            <w:vAlign w:val="center"/>
          </w:tcPr>
          <w:p w:rsidR="0084105D" w:rsidRPr="005301CA" w:rsidRDefault="0084105D" w:rsidP="0084105D">
            <w:pPr>
              <w:jc w:val="center"/>
              <w:rPr>
                <w:color w:val="000000"/>
                <w:sz w:val="16"/>
                <w:szCs w:val="16"/>
              </w:rPr>
            </w:pPr>
            <w:r w:rsidRPr="005301CA">
              <w:rPr>
                <w:color w:val="000000"/>
                <w:sz w:val="16"/>
                <w:szCs w:val="16"/>
              </w:rPr>
              <w:t>2  02  49999  05  0000  151</w:t>
            </w:r>
          </w:p>
        </w:tc>
        <w:tc>
          <w:tcPr>
            <w:tcW w:w="5200" w:type="dxa"/>
            <w:tcBorders>
              <w:top w:val="nil"/>
              <w:left w:val="nil"/>
              <w:bottom w:val="single" w:sz="4" w:space="0" w:color="auto"/>
              <w:right w:val="single" w:sz="4" w:space="0" w:color="auto"/>
            </w:tcBorders>
            <w:shd w:val="clear" w:color="auto" w:fill="auto"/>
          </w:tcPr>
          <w:p w:rsidR="0084105D" w:rsidRPr="005301CA" w:rsidRDefault="0084105D" w:rsidP="0084105D">
            <w:pPr>
              <w:jc w:val="both"/>
              <w:rPr>
                <w:color w:val="000000"/>
                <w:sz w:val="16"/>
                <w:szCs w:val="16"/>
              </w:rPr>
            </w:pPr>
            <w:r w:rsidRPr="005301CA">
              <w:rPr>
                <w:color w:val="000000"/>
                <w:sz w:val="16"/>
                <w:szCs w:val="16"/>
              </w:rPr>
              <w:t>Прочие межбюджетные трансферты, передаваемые бюджетам муниципальных районов</w:t>
            </w:r>
          </w:p>
        </w:tc>
        <w:tc>
          <w:tcPr>
            <w:tcW w:w="1240" w:type="dxa"/>
            <w:tcBorders>
              <w:top w:val="nil"/>
              <w:left w:val="nil"/>
              <w:bottom w:val="single" w:sz="4" w:space="0" w:color="auto"/>
              <w:right w:val="single" w:sz="4" w:space="0" w:color="auto"/>
            </w:tcBorders>
            <w:shd w:val="clear" w:color="000000" w:fill="FFFFFF"/>
            <w:vAlign w:val="center"/>
          </w:tcPr>
          <w:p w:rsidR="0084105D" w:rsidRPr="005301CA" w:rsidRDefault="0084105D" w:rsidP="0084105D">
            <w:pPr>
              <w:jc w:val="center"/>
              <w:rPr>
                <w:color w:val="000000"/>
                <w:sz w:val="16"/>
                <w:szCs w:val="16"/>
              </w:rPr>
            </w:pPr>
            <w:r w:rsidRPr="005301CA">
              <w:rPr>
                <w:color w:val="000000"/>
                <w:sz w:val="16"/>
                <w:szCs w:val="16"/>
              </w:rPr>
              <w:t>50,00</w:t>
            </w:r>
          </w:p>
        </w:tc>
      </w:tr>
      <w:tr w:rsidR="0084105D" w:rsidRPr="005301CA" w:rsidTr="0084105D">
        <w:trPr>
          <w:trHeight w:val="170"/>
        </w:trPr>
        <w:tc>
          <w:tcPr>
            <w:tcW w:w="3100" w:type="dxa"/>
            <w:tcBorders>
              <w:top w:val="nil"/>
              <w:left w:val="single" w:sz="4" w:space="0" w:color="auto"/>
              <w:bottom w:val="single" w:sz="4" w:space="0" w:color="auto"/>
              <w:right w:val="single" w:sz="4" w:space="0" w:color="auto"/>
            </w:tcBorders>
            <w:shd w:val="clear" w:color="auto" w:fill="auto"/>
            <w:vAlign w:val="center"/>
          </w:tcPr>
          <w:p w:rsidR="0084105D" w:rsidRPr="005301CA" w:rsidRDefault="0084105D" w:rsidP="0084105D">
            <w:pPr>
              <w:jc w:val="center"/>
              <w:rPr>
                <w:color w:val="000000"/>
                <w:sz w:val="16"/>
                <w:szCs w:val="16"/>
              </w:rPr>
            </w:pPr>
            <w:r w:rsidRPr="005301CA">
              <w:rPr>
                <w:color w:val="000000"/>
                <w:sz w:val="16"/>
                <w:szCs w:val="16"/>
              </w:rPr>
              <w:t>2  07  00000  00  0000  000</w:t>
            </w:r>
          </w:p>
        </w:tc>
        <w:tc>
          <w:tcPr>
            <w:tcW w:w="5200" w:type="dxa"/>
            <w:tcBorders>
              <w:top w:val="nil"/>
              <w:left w:val="nil"/>
              <w:bottom w:val="single" w:sz="4" w:space="0" w:color="auto"/>
              <w:right w:val="single" w:sz="4" w:space="0" w:color="auto"/>
            </w:tcBorders>
            <w:shd w:val="clear" w:color="auto" w:fill="auto"/>
          </w:tcPr>
          <w:p w:rsidR="0084105D" w:rsidRPr="005301CA" w:rsidRDefault="0084105D" w:rsidP="0084105D">
            <w:pPr>
              <w:jc w:val="center"/>
              <w:rPr>
                <w:color w:val="000000"/>
                <w:sz w:val="16"/>
                <w:szCs w:val="16"/>
              </w:rPr>
            </w:pPr>
            <w:r w:rsidRPr="005301CA">
              <w:rPr>
                <w:color w:val="000000"/>
                <w:sz w:val="16"/>
                <w:szCs w:val="16"/>
              </w:rPr>
              <w:t>ПРОЧИЕ  БЕЗВОЗМЕЗДНЫЕ  ПОСТУПЛЕНИЯ</w:t>
            </w:r>
          </w:p>
        </w:tc>
        <w:tc>
          <w:tcPr>
            <w:tcW w:w="1240" w:type="dxa"/>
            <w:tcBorders>
              <w:top w:val="nil"/>
              <w:left w:val="nil"/>
              <w:bottom w:val="single" w:sz="4" w:space="0" w:color="auto"/>
              <w:right w:val="single" w:sz="4" w:space="0" w:color="auto"/>
            </w:tcBorders>
            <w:shd w:val="clear" w:color="auto" w:fill="auto"/>
            <w:vAlign w:val="center"/>
          </w:tcPr>
          <w:p w:rsidR="0084105D" w:rsidRPr="005301CA" w:rsidRDefault="0084105D" w:rsidP="0084105D">
            <w:pPr>
              <w:jc w:val="center"/>
              <w:rPr>
                <w:color w:val="000000"/>
                <w:sz w:val="16"/>
                <w:szCs w:val="16"/>
              </w:rPr>
            </w:pPr>
            <w:r w:rsidRPr="005301CA">
              <w:rPr>
                <w:color w:val="000000"/>
                <w:sz w:val="16"/>
                <w:szCs w:val="16"/>
              </w:rPr>
              <w:t>12728,40</w:t>
            </w:r>
          </w:p>
        </w:tc>
      </w:tr>
      <w:tr w:rsidR="0084105D" w:rsidRPr="005301CA" w:rsidTr="0084105D">
        <w:trPr>
          <w:trHeight w:val="443"/>
        </w:trPr>
        <w:tc>
          <w:tcPr>
            <w:tcW w:w="3100" w:type="dxa"/>
            <w:tcBorders>
              <w:top w:val="nil"/>
              <w:left w:val="single" w:sz="4" w:space="0" w:color="auto"/>
              <w:bottom w:val="single" w:sz="4" w:space="0" w:color="auto"/>
              <w:right w:val="single" w:sz="4" w:space="0" w:color="auto"/>
            </w:tcBorders>
            <w:shd w:val="clear" w:color="auto" w:fill="auto"/>
            <w:vAlign w:val="center"/>
          </w:tcPr>
          <w:p w:rsidR="0084105D" w:rsidRPr="005301CA" w:rsidRDefault="0084105D" w:rsidP="0084105D">
            <w:pPr>
              <w:jc w:val="center"/>
              <w:rPr>
                <w:color w:val="000000"/>
                <w:sz w:val="16"/>
                <w:szCs w:val="16"/>
              </w:rPr>
            </w:pPr>
            <w:r w:rsidRPr="005301CA">
              <w:rPr>
                <w:color w:val="000000"/>
                <w:sz w:val="16"/>
                <w:szCs w:val="16"/>
              </w:rPr>
              <w:t>2  07  05000  05  0000  180</w:t>
            </w:r>
          </w:p>
        </w:tc>
        <w:tc>
          <w:tcPr>
            <w:tcW w:w="5200" w:type="dxa"/>
            <w:tcBorders>
              <w:top w:val="nil"/>
              <w:left w:val="nil"/>
              <w:bottom w:val="single" w:sz="4" w:space="0" w:color="auto"/>
              <w:right w:val="single" w:sz="4" w:space="0" w:color="auto"/>
            </w:tcBorders>
            <w:shd w:val="clear" w:color="auto" w:fill="auto"/>
          </w:tcPr>
          <w:p w:rsidR="0084105D" w:rsidRPr="005301CA" w:rsidRDefault="0084105D" w:rsidP="0084105D">
            <w:pPr>
              <w:jc w:val="both"/>
              <w:rPr>
                <w:color w:val="000000"/>
                <w:sz w:val="16"/>
                <w:szCs w:val="16"/>
              </w:rPr>
            </w:pPr>
            <w:r w:rsidRPr="005301CA">
              <w:rPr>
                <w:color w:val="000000"/>
                <w:sz w:val="16"/>
                <w:szCs w:val="16"/>
              </w:rPr>
              <w:t>Прочие безвозмездные поступления в бюджеты муниципальных районов</w:t>
            </w:r>
          </w:p>
        </w:tc>
        <w:tc>
          <w:tcPr>
            <w:tcW w:w="1240" w:type="dxa"/>
            <w:tcBorders>
              <w:top w:val="nil"/>
              <w:left w:val="nil"/>
              <w:bottom w:val="single" w:sz="4" w:space="0" w:color="auto"/>
              <w:right w:val="single" w:sz="4" w:space="0" w:color="auto"/>
            </w:tcBorders>
            <w:shd w:val="clear" w:color="auto" w:fill="auto"/>
            <w:vAlign w:val="center"/>
          </w:tcPr>
          <w:p w:rsidR="0084105D" w:rsidRPr="005301CA" w:rsidRDefault="0084105D" w:rsidP="0084105D">
            <w:pPr>
              <w:jc w:val="center"/>
              <w:rPr>
                <w:color w:val="000000"/>
                <w:sz w:val="16"/>
                <w:szCs w:val="16"/>
              </w:rPr>
            </w:pPr>
            <w:r w:rsidRPr="005301CA">
              <w:rPr>
                <w:color w:val="000000"/>
                <w:sz w:val="16"/>
                <w:szCs w:val="16"/>
              </w:rPr>
              <w:t>12728,40</w:t>
            </w:r>
          </w:p>
        </w:tc>
      </w:tr>
      <w:tr w:rsidR="0084105D" w:rsidRPr="005301CA" w:rsidTr="0084105D">
        <w:trPr>
          <w:trHeight w:val="395"/>
        </w:trPr>
        <w:tc>
          <w:tcPr>
            <w:tcW w:w="3100" w:type="dxa"/>
            <w:tcBorders>
              <w:top w:val="nil"/>
              <w:left w:val="single" w:sz="4" w:space="0" w:color="auto"/>
              <w:bottom w:val="single" w:sz="4" w:space="0" w:color="auto"/>
              <w:right w:val="single" w:sz="4" w:space="0" w:color="auto"/>
            </w:tcBorders>
            <w:shd w:val="clear" w:color="auto" w:fill="auto"/>
            <w:vAlign w:val="center"/>
          </w:tcPr>
          <w:p w:rsidR="0084105D" w:rsidRPr="005301CA" w:rsidRDefault="0084105D" w:rsidP="0084105D">
            <w:pPr>
              <w:jc w:val="center"/>
              <w:rPr>
                <w:color w:val="000000"/>
                <w:sz w:val="16"/>
                <w:szCs w:val="16"/>
              </w:rPr>
            </w:pPr>
            <w:r w:rsidRPr="005301CA">
              <w:rPr>
                <w:color w:val="000000"/>
                <w:sz w:val="16"/>
                <w:szCs w:val="16"/>
              </w:rPr>
              <w:t>2  07  05030  05  0000  180</w:t>
            </w:r>
          </w:p>
        </w:tc>
        <w:tc>
          <w:tcPr>
            <w:tcW w:w="5200" w:type="dxa"/>
            <w:tcBorders>
              <w:top w:val="nil"/>
              <w:left w:val="nil"/>
              <w:bottom w:val="single" w:sz="4" w:space="0" w:color="auto"/>
              <w:right w:val="single" w:sz="4" w:space="0" w:color="auto"/>
            </w:tcBorders>
            <w:shd w:val="clear" w:color="auto" w:fill="auto"/>
          </w:tcPr>
          <w:p w:rsidR="0084105D" w:rsidRPr="005301CA" w:rsidRDefault="0084105D" w:rsidP="0084105D">
            <w:pPr>
              <w:jc w:val="both"/>
              <w:rPr>
                <w:color w:val="000000"/>
                <w:sz w:val="16"/>
                <w:szCs w:val="16"/>
              </w:rPr>
            </w:pPr>
            <w:r w:rsidRPr="005301CA">
              <w:rPr>
                <w:color w:val="000000"/>
                <w:sz w:val="16"/>
                <w:szCs w:val="16"/>
              </w:rPr>
              <w:t>Прочие безвозмездные поступления в бюджеты муниципальных районов</w:t>
            </w:r>
          </w:p>
        </w:tc>
        <w:tc>
          <w:tcPr>
            <w:tcW w:w="1240" w:type="dxa"/>
            <w:tcBorders>
              <w:top w:val="nil"/>
              <w:left w:val="nil"/>
              <w:bottom w:val="single" w:sz="4" w:space="0" w:color="auto"/>
              <w:right w:val="single" w:sz="4" w:space="0" w:color="auto"/>
            </w:tcBorders>
            <w:shd w:val="clear" w:color="auto" w:fill="auto"/>
            <w:vAlign w:val="center"/>
          </w:tcPr>
          <w:p w:rsidR="0084105D" w:rsidRPr="005301CA" w:rsidRDefault="0084105D" w:rsidP="0084105D">
            <w:pPr>
              <w:jc w:val="center"/>
              <w:rPr>
                <w:color w:val="000000"/>
                <w:sz w:val="16"/>
                <w:szCs w:val="16"/>
              </w:rPr>
            </w:pPr>
            <w:r w:rsidRPr="005301CA">
              <w:rPr>
                <w:color w:val="000000"/>
                <w:sz w:val="16"/>
                <w:szCs w:val="16"/>
              </w:rPr>
              <w:t>12728,40</w:t>
            </w:r>
          </w:p>
        </w:tc>
      </w:tr>
      <w:tr w:rsidR="0084105D" w:rsidRPr="005301CA" w:rsidTr="0084105D">
        <w:trPr>
          <w:trHeight w:val="273"/>
        </w:trPr>
        <w:tc>
          <w:tcPr>
            <w:tcW w:w="3100" w:type="dxa"/>
            <w:tcBorders>
              <w:top w:val="nil"/>
              <w:left w:val="single" w:sz="4" w:space="0" w:color="auto"/>
              <w:bottom w:val="single" w:sz="4" w:space="0" w:color="auto"/>
              <w:right w:val="single" w:sz="4" w:space="0" w:color="auto"/>
            </w:tcBorders>
            <w:shd w:val="clear" w:color="auto" w:fill="auto"/>
            <w:vAlign w:val="center"/>
          </w:tcPr>
          <w:p w:rsidR="0084105D" w:rsidRPr="005301CA" w:rsidRDefault="0084105D" w:rsidP="0084105D">
            <w:pPr>
              <w:jc w:val="center"/>
              <w:rPr>
                <w:color w:val="000000"/>
                <w:sz w:val="16"/>
                <w:szCs w:val="16"/>
              </w:rPr>
            </w:pPr>
            <w:r w:rsidRPr="005301CA">
              <w:rPr>
                <w:color w:val="000000"/>
                <w:sz w:val="16"/>
                <w:szCs w:val="16"/>
              </w:rPr>
              <w:t>2  19  00000  00  0000  000</w:t>
            </w:r>
          </w:p>
        </w:tc>
        <w:tc>
          <w:tcPr>
            <w:tcW w:w="5200" w:type="dxa"/>
            <w:tcBorders>
              <w:top w:val="nil"/>
              <w:left w:val="nil"/>
              <w:bottom w:val="single" w:sz="4" w:space="0" w:color="auto"/>
              <w:right w:val="single" w:sz="4" w:space="0" w:color="auto"/>
            </w:tcBorders>
            <w:shd w:val="clear" w:color="auto" w:fill="auto"/>
          </w:tcPr>
          <w:p w:rsidR="0084105D" w:rsidRPr="005301CA" w:rsidRDefault="0084105D" w:rsidP="0084105D">
            <w:pPr>
              <w:jc w:val="center"/>
              <w:rPr>
                <w:color w:val="000000"/>
                <w:sz w:val="16"/>
                <w:szCs w:val="16"/>
              </w:rPr>
            </w:pPr>
            <w:r w:rsidRPr="005301CA">
              <w:rPr>
                <w:color w:val="000000"/>
                <w:sz w:val="16"/>
                <w:szCs w:val="16"/>
              </w:rPr>
              <w:t>ВОЗВРАТ ОСТАТКОВ СУБСИДИЙ, СУБВЕНЦИЙ И ИНЫХ МЕЖБЮДЖЕТНЫХ ТРАНСФЕРТОВ, ИМЕЮЩИХ ЦЕЛЕВОЕ НАЗНАЧЕНИЕ, ПРОШЛЫХ ЛЕТ</w:t>
            </w:r>
          </w:p>
        </w:tc>
        <w:tc>
          <w:tcPr>
            <w:tcW w:w="1240" w:type="dxa"/>
            <w:tcBorders>
              <w:top w:val="nil"/>
              <w:left w:val="nil"/>
              <w:bottom w:val="single" w:sz="4" w:space="0" w:color="auto"/>
              <w:right w:val="single" w:sz="4" w:space="0" w:color="auto"/>
            </w:tcBorders>
            <w:shd w:val="clear" w:color="auto" w:fill="auto"/>
            <w:vAlign w:val="center"/>
          </w:tcPr>
          <w:p w:rsidR="0084105D" w:rsidRPr="005301CA" w:rsidRDefault="0084105D" w:rsidP="0084105D">
            <w:pPr>
              <w:jc w:val="center"/>
              <w:rPr>
                <w:color w:val="000000"/>
                <w:sz w:val="16"/>
                <w:szCs w:val="16"/>
              </w:rPr>
            </w:pPr>
            <w:r w:rsidRPr="005301CA">
              <w:rPr>
                <w:color w:val="000000"/>
                <w:sz w:val="16"/>
                <w:szCs w:val="16"/>
              </w:rPr>
              <w:t>-103,336</w:t>
            </w:r>
          </w:p>
        </w:tc>
      </w:tr>
      <w:tr w:rsidR="0084105D" w:rsidRPr="005301CA" w:rsidTr="0084105D">
        <w:trPr>
          <w:trHeight w:val="975"/>
        </w:trPr>
        <w:tc>
          <w:tcPr>
            <w:tcW w:w="3100" w:type="dxa"/>
            <w:tcBorders>
              <w:top w:val="nil"/>
              <w:left w:val="single" w:sz="4" w:space="0" w:color="auto"/>
              <w:bottom w:val="single" w:sz="4" w:space="0" w:color="auto"/>
              <w:right w:val="single" w:sz="4" w:space="0" w:color="auto"/>
            </w:tcBorders>
            <w:shd w:val="clear" w:color="auto" w:fill="auto"/>
            <w:vAlign w:val="center"/>
          </w:tcPr>
          <w:p w:rsidR="0084105D" w:rsidRPr="005301CA" w:rsidRDefault="0084105D" w:rsidP="0084105D">
            <w:pPr>
              <w:jc w:val="center"/>
              <w:rPr>
                <w:color w:val="000000"/>
                <w:sz w:val="16"/>
                <w:szCs w:val="16"/>
              </w:rPr>
            </w:pPr>
            <w:r w:rsidRPr="005301CA">
              <w:rPr>
                <w:color w:val="000000"/>
                <w:sz w:val="16"/>
                <w:szCs w:val="16"/>
              </w:rPr>
              <w:t>2  19  00000  05  0000  151</w:t>
            </w:r>
          </w:p>
        </w:tc>
        <w:tc>
          <w:tcPr>
            <w:tcW w:w="5200" w:type="dxa"/>
            <w:tcBorders>
              <w:top w:val="nil"/>
              <w:left w:val="nil"/>
              <w:bottom w:val="single" w:sz="4" w:space="0" w:color="auto"/>
              <w:right w:val="single" w:sz="4" w:space="0" w:color="auto"/>
            </w:tcBorders>
            <w:shd w:val="clear" w:color="auto" w:fill="auto"/>
          </w:tcPr>
          <w:p w:rsidR="0084105D" w:rsidRPr="005301CA" w:rsidRDefault="0084105D" w:rsidP="0084105D">
            <w:pPr>
              <w:jc w:val="both"/>
              <w:rPr>
                <w:color w:val="000000"/>
                <w:sz w:val="16"/>
                <w:szCs w:val="16"/>
              </w:rPr>
            </w:pPr>
            <w:r w:rsidRPr="005301CA">
              <w:rPr>
                <w:color w:val="000000"/>
                <w:sz w:val="16"/>
                <w:szCs w:val="16"/>
              </w:rPr>
              <w:t>Возврат остатков субсидий, субвенций и иных межбюджетных трансфертов, имеющих целевое назначение, прошлых лет из бюджетов муниципальных районов</w:t>
            </w:r>
          </w:p>
        </w:tc>
        <w:tc>
          <w:tcPr>
            <w:tcW w:w="1240" w:type="dxa"/>
            <w:tcBorders>
              <w:top w:val="nil"/>
              <w:left w:val="nil"/>
              <w:bottom w:val="single" w:sz="4" w:space="0" w:color="auto"/>
              <w:right w:val="single" w:sz="4" w:space="0" w:color="auto"/>
            </w:tcBorders>
            <w:shd w:val="clear" w:color="auto" w:fill="auto"/>
            <w:vAlign w:val="center"/>
          </w:tcPr>
          <w:p w:rsidR="0084105D" w:rsidRPr="005301CA" w:rsidRDefault="0084105D" w:rsidP="0084105D">
            <w:pPr>
              <w:jc w:val="center"/>
              <w:rPr>
                <w:color w:val="000000"/>
                <w:sz w:val="16"/>
                <w:szCs w:val="16"/>
              </w:rPr>
            </w:pPr>
            <w:r w:rsidRPr="005301CA">
              <w:rPr>
                <w:color w:val="000000"/>
                <w:sz w:val="16"/>
                <w:szCs w:val="16"/>
              </w:rPr>
              <w:t>-103,336</w:t>
            </w:r>
          </w:p>
        </w:tc>
      </w:tr>
      <w:tr w:rsidR="0084105D" w:rsidRPr="005301CA" w:rsidTr="0084105D">
        <w:trPr>
          <w:trHeight w:val="1035"/>
        </w:trPr>
        <w:tc>
          <w:tcPr>
            <w:tcW w:w="3100" w:type="dxa"/>
            <w:tcBorders>
              <w:top w:val="nil"/>
              <w:left w:val="single" w:sz="4" w:space="0" w:color="auto"/>
              <w:bottom w:val="single" w:sz="4" w:space="0" w:color="auto"/>
              <w:right w:val="single" w:sz="4" w:space="0" w:color="auto"/>
            </w:tcBorders>
            <w:shd w:val="clear" w:color="auto" w:fill="auto"/>
            <w:vAlign w:val="center"/>
          </w:tcPr>
          <w:p w:rsidR="0084105D" w:rsidRPr="005301CA" w:rsidRDefault="0084105D" w:rsidP="0084105D">
            <w:pPr>
              <w:jc w:val="center"/>
              <w:rPr>
                <w:color w:val="000000"/>
                <w:sz w:val="16"/>
                <w:szCs w:val="16"/>
              </w:rPr>
            </w:pPr>
            <w:r w:rsidRPr="005301CA">
              <w:rPr>
                <w:color w:val="000000"/>
                <w:sz w:val="16"/>
                <w:szCs w:val="16"/>
              </w:rPr>
              <w:t>2  19  60010  05  0000  151</w:t>
            </w:r>
          </w:p>
        </w:tc>
        <w:tc>
          <w:tcPr>
            <w:tcW w:w="5200" w:type="dxa"/>
            <w:tcBorders>
              <w:top w:val="nil"/>
              <w:left w:val="nil"/>
              <w:bottom w:val="single" w:sz="4" w:space="0" w:color="auto"/>
              <w:right w:val="single" w:sz="4" w:space="0" w:color="auto"/>
            </w:tcBorders>
            <w:shd w:val="clear" w:color="auto" w:fill="auto"/>
          </w:tcPr>
          <w:p w:rsidR="0084105D" w:rsidRPr="005301CA" w:rsidRDefault="0084105D" w:rsidP="0084105D">
            <w:pPr>
              <w:jc w:val="both"/>
              <w:rPr>
                <w:color w:val="000000"/>
                <w:sz w:val="16"/>
                <w:szCs w:val="16"/>
              </w:rPr>
            </w:pPr>
            <w:r w:rsidRPr="005301CA">
              <w:rPr>
                <w:color w:val="000000"/>
                <w:sz w:val="16"/>
                <w:szCs w:val="16"/>
              </w:rPr>
              <w:t>Возврат прочих остатков субсидий, субвенций и иных межбюджетных трансфертов, имеющих целевое назначение, прошлых лет из бюджетов муниципальных районов</w:t>
            </w:r>
          </w:p>
        </w:tc>
        <w:tc>
          <w:tcPr>
            <w:tcW w:w="1240" w:type="dxa"/>
            <w:tcBorders>
              <w:top w:val="nil"/>
              <w:left w:val="nil"/>
              <w:bottom w:val="single" w:sz="4" w:space="0" w:color="auto"/>
              <w:right w:val="single" w:sz="4" w:space="0" w:color="auto"/>
            </w:tcBorders>
            <w:shd w:val="clear" w:color="auto" w:fill="auto"/>
            <w:vAlign w:val="center"/>
          </w:tcPr>
          <w:p w:rsidR="0084105D" w:rsidRPr="005301CA" w:rsidRDefault="0084105D" w:rsidP="0084105D">
            <w:pPr>
              <w:jc w:val="center"/>
              <w:rPr>
                <w:color w:val="000000"/>
                <w:sz w:val="16"/>
                <w:szCs w:val="16"/>
              </w:rPr>
            </w:pPr>
            <w:r w:rsidRPr="005301CA">
              <w:rPr>
                <w:color w:val="000000"/>
                <w:sz w:val="16"/>
                <w:szCs w:val="16"/>
              </w:rPr>
              <w:t>-103,336</w:t>
            </w:r>
          </w:p>
        </w:tc>
      </w:tr>
      <w:tr w:rsidR="0084105D" w:rsidRPr="005301CA" w:rsidTr="0084105D">
        <w:trPr>
          <w:trHeight w:val="300"/>
        </w:trPr>
        <w:tc>
          <w:tcPr>
            <w:tcW w:w="3100" w:type="dxa"/>
            <w:tcBorders>
              <w:top w:val="nil"/>
              <w:left w:val="single" w:sz="4" w:space="0" w:color="auto"/>
              <w:bottom w:val="single" w:sz="4" w:space="0" w:color="auto"/>
              <w:right w:val="single" w:sz="4" w:space="0" w:color="auto"/>
            </w:tcBorders>
            <w:shd w:val="clear" w:color="auto" w:fill="auto"/>
            <w:vAlign w:val="center"/>
          </w:tcPr>
          <w:p w:rsidR="0084105D" w:rsidRPr="005301CA" w:rsidRDefault="0084105D" w:rsidP="0084105D">
            <w:pPr>
              <w:rPr>
                <w:b/>
                <w:bCs/>
                <w:color w:val="000000"/>
                <w:sz w:val="16"/>
                <w:szCs w:val="16"/>
              </w:rPr>
            </w:pPr>
            <w:r w:rsidRPr="005301CA">
              <w:rPr>
                <w:b/>
                <w:bCs/>
                <w:color w:val="000000"/>
                <w:sz w:val="16"/>
                <w:szCs w:val="16"/>
              </w:rPr>
              <w:t>ИТОГО ДОХОДОВ</w:t>
            </w:r>
          </w:p>
        </w:tc>
        <w:tc>
          <w:tcPr>
            <w:tcW w:w="5200" w:type="dxa"/>
            <w:tcBorders>
              <w:top w:val="nil"/>
              <w:left w:val="nil"/>
              <w:bottom w:val="single" w:sz="4" w:space="0" w:color="auto"/>
              <w:right w:val="single" w:sz="4" w:space="0" w:color="auto"/>
            </w:tcBorders>
            <w:shd w:val="clear" w:color="auto" w:fill="auto"/>
          </w:tcPr>
          <w:p w:rsidR="0084105D" w:rsidRPr="005301CA" w:rsidRDefault="0084105D" w:rsidP="0084105D">
            <w:pPr>
              <w:rPr>
                <w:b/>
                <w:bCs/>
                <w:color w:val="000000"/>
                <w:sz w:val="16"/>
                <w:szCs w:val="16"/>
              </w:rPr>
            </w:pPr>
            <w:r w:rsidRPr="005301CA">
              <w:rPr>
                <w:b/>
                <w:bCs/>
                <w:color w:val="000000"/>
                <w:sz w:val="16"/>
                <w:szCs w:val="16"/>
              </w:rPr>
              <w:t> </w:t>
            </w:r>
          </w:p>
        </w:tc>
        <w:tc>
          <w:tcPr>
            <w:tcW w:w="1240" w:type="dxa"/>
            <w:tcBorders>
              <w:top w:val="nil"/>
              <w:left w:val="nil"/>
              <w:bottom w:val="single" w:sz="4" w:space="0" w:color="auto"/>
              <w:right w:val="single" w:sz="4" w:space="0" w:color="auto"/>
            </w:tcBorders>
            <w:shd w:val="clear" w:color="auto" w:fill="auto"/>
            <w:vAlign w:val="center"/>
          </w:tcPr>
          <w:p w:rsidR="0084105D" w:rsidRPr="005301CA" w:rsidRDefault="0084105D" w:rsidP="0084105D">
            <w:pPr>
              <w:jc w:val="center"/>
              <w:rPr>
                <w:b/>
                <w:bCs/>
                <w:color w:val="000000"/>
                <w:sz w:val="16"/>
                <w:szCs w:val="16"/>
              </w:rPr>
            </w:pPr>
            <w:r w:rsidRPr="005301CA">
              <w:rPr>
                <w:b/>
                <w:bCs/>
                <w:color w:val="000000"/>
                <w:sz w:val="16"/>
                <w:szCs w:val="16"/>
              </w:rPr>
              <w:t>244497,84</w:t>
            </w:r>
          </w:p>
        </w:tc>
      </w:tr>
    </w:tbl>
    <w:p w:rsidR="0084105D" w:rsidRPr="005301CA" w:rsidRDefault="0084105D" w:rsidP="0084105D">
      <w:pPr>
        <w:rPr>
          <w:sz w:val="16"/>
          <w:szCs w:val="16"/>
        </w:rPr>
      </w:pPr>
    </w:p>
    <w:p w:rsidR="0084105D" w:rsidRPr="005301CA" w:rsidRDefault="0084105D" w:rsidP="007C3657">
      <w:pPr>
        <w:tabs>
          <w:tab w:val="left" w:pos="3796"/>
        </w:tabs>
        <w:rPr>
          <w:sz w:val="16"/>
          <w:szCs w:val="16"/>
          <w:lang w:eastAsia="zh-CN"/>
        </w:rPr>
      </w:pPr>
    </w:p>
    <w:p w:rsidR="0084105D" w:rsidRPr="005301CA" w:rsidRDefault="0084105D" w:rsidP="007C3657">
      <w:pPr>
        <w:tabs>
          <w:tab w:val="left" w:pos="3796"/>
        </w:tabs>
        <w:rPr>
          <w:sz w:val="16"/>
          <w:szCs w:val="16"/>
          <w:lang w:eastAsia="zh-CN"/>
        </w:rPr>
      </w:pPr>
    </w:p>
    <w:p w:rsidR="0084105D" w:rsidRPr="005301CA" w:rsidRDefault="0084105D" w:rsidP="007C3657">
      <w:pPr>
        <w:tabs>
          <w:tab w:val="left" w:pos="3796"/>
        </w:tabs>
        <w:rPr>
          <w:sz w:val="16"/>
          <w:szCs w:val="16"/>
          <w:lang w:eastAsia="zh-CN"/>
        </w:rPr>
      </w:pPr>
    </w:p>
    <w:p w:rsidR="0084105D" w:rsidRPr="005301CA" w:rsidRDefault="0084105D" w:rsidP="0084105D">
      <w:pPr>
        <w:tabs>
          <w:tab w:val="left" w:pos="8080"/>
        </w:tabs>
        <w:jc w:val="right"/>
        <w:rPr>
          <w:sz w:val="16"/>
          <w:szCs w:val="16"/>
        </w:rPr>
      </w:pPr>
      <w:r w:rsidRPr="005301CA">
        <w:rPr>
          <w:sz w:val="16"/>
          <w:szCs w:val="16"/>
        </w:rPr>
        <w:t xml:space="preserve">                                                                                       Приложение №  2</w:t>
      </w:r>
    </w:p>
    <w:p w:rsidR="0084105D" w:rsidRPr="005301CA" w:rsidRDefault="0084105D" w:rsidP="0084105D">
      <w:pPr>
        <w:jc w:val="right"/>
        <w:rPr>
          <w:sz w:val="16"/>
          <w:szCs w:val="16"/>
        </w:rPr>
      </w:pPr>
      <w:r w:rsidRPr="005301CA">
        <w:rPr>
          <w:sz w:val="16"/>
          <w:szCs w:val="16"/>
        </w:rPr>
        <w:t xml:space="preserve">                                                                                       к решению  Собрания  депутатов</w:t>
      </w:r>
    </w:p>
    <w:p w:rsidR="0084105D" w:rsidRPr="005301CA" w:rsidRDefault="0084105D" w:rsidP="0084105D">
      <w:pPr>
        <w:jc w:val="right"/>
        <w:rPr>
          <w:sz w:val="16"/>
          <w:szCs w:val="16"/>
        </w:rPr>
      </w:pPr>
      <w:r w:rsidRPr="005301CA">
        <w:rPr>
          <w:sz w:val="16"/>
          <w:szCs w:val="16"/>
        </w:rPr>
        <w:t xml:space="preserve">                                                                                       от   28.12.2017г. № 194</w:t>
      </w:r>
    </w:p>
    <w:p w:rsidR="0084105D" w:rsidRPr="005301CA" w:rsidRDefault="0084105D" w:rsidP="0084105D">
      <w:pPr>
        <w:jc w:val="right"/>
        <w:rPr>
          <w:sz w:val="16"/>
          <w:szCs w:val="16"/>
        </w:rPr>
      </w:pPr>
    </w:p>
    <w:p w:rsidR="0084105D" w:rsidRPr="005301CA" w:rsidRDefault="0084105D" w:rsidP="0084105D">
      <w:pPr>
        <w:jc w:val="center"/>
        <w:rPr>
          <w:sz w:val="16"/>
          <w:szCs w:val="16"/>
        </w:rPr>
      </w:pPr>
    </w:p>
    <w:p w:rsidR="0084105D" w:rsidRPr="005301CA" w:rsidRDefault="0084105D" w:rsidP="0084105D">
      <w:pPr>
        <w:jc w:val="center"/>
        <w:rPr>
          <w:sz w:val="16"/>
          <w:szCs w:val="16"/>
        </w:rPr>
      </w:pPr>
      <w:r w:rsidRPr="005301CA">
        <w:rPr>
          <w:sz w:val="16"/>
          <w:szCs w:val="16"/>
        </w:rPr>
        <w:t>РАСПРЕДЕЛЕНИЕ</w:t>
      </w:r>
    </w:p>
    <w:p w:rsidR="0084105D" w:rsidRPr="005301CA" w:rsidRDefault="0084105D" w:rsidP="0084105D">
      <w:pPr>
        <w:tabs>
          <w:tab w:val="left" w:pos="10065"/>
        </w:tabs>
        <w:ind w:left="-567" w:firstLine="567"/>
        <w:rPr>
          <w:sz w:val="16"/>
          <w:szCs w:val="16"/>
        </w:rPr>
      </w:pPr>
      <w:r w:rsidRPr="005301CA">
        <w:rPr>
          <w:sz w:val="16"/>
          <w:szCs w:val="16"/>
        </w:rPr>
        <w:t>бюджетных ассигнований бюджета Островского муниципального района  на 2017 год</w:t>
      </w:r>
    </w:p>
    <w:p w:rsidR="0084105D" w:rsidRPr="005301CA" w:rsidRDefault="0084105D" w:rsidP="0084105D">
      <w:pPr>
        <w:rPr>
          <w:sz w:val="16"/>
          <w:szCs w:val="16"/>
        </w:rPr>
      </w:pPr>
      <w:r w:rsidRPr="005301CA">
        <w:rPr>
          <w:sz w:val="16"/>
          <w:szCs w:val="16"/>
        </w:rPr>
        <w:t xml:space="preserve">по разделам, подразделам, целевым статьям, группам и подгруппам видов расходов </w:t>
      </w:r>
    </w:p>
    <w:p w:rsidR="0084105D" w:rsidRPr="005301CA" w:rsidRDefault="0084105D" w:rsidP="0084105D">
      <w:pPr>
        <w:jc w:val="center"/>
        <w:rPr>
          <w:sz w:val="16"/>
          <w:szCs w:val="16"/>
        </w:rPr>
      </w:pPr>
      <w:r w:rsidRPr="005301CA">
        <w:rPr>
          <w:sz w:val="16"/>
          <w:szCs w:val="16"/>
        </w:rPr>
        <w:t xml:space="preserve">  классификации расходов бюджетов </w:t>
      </w:r>
    </w:p>
    <w:p w:rsidR="0084105D" w:rsidRPr="005301CA" w:rsidRDefault="0084105D" w:rsidP="0084105D">
      <w:pPr>
        <w:jc w:val="center"/>
        <w:rPr>
          <w:sz w:val="16"/>
          <w:szCs w:val="16"/>
        </w:rPr>
      </w:pPr>
    </w:p>
    <w:tbl>
      <w:tblPr>
        <w:tblW w:w="11082" w:type="dxa"/>
        <w:tblInd w:w="-768" w:type="dxa"/>
        <w:tblLayout w:type="fixed"/>
        <w:tblLook w:val="0000"/>
      </w:tblPr>
      <w:tblGrid>
        <w:gridCol w:w="6688"/>
        <w:gridCol w:w="709"/>
        <w:gridCol w:w="1559"/>
        <w:gridCol w:w="567"/>
        <w:gridCol w:w="1559"/>
      </w:tblGrid>
      <w:tr w:rsidR="0084105D" w:rsidRPr="005301CA" w:rsidTr="0084105D">
        <w:trPr>
          <w:trHeight w:val="569"/>
        </w:trPr>
        <w:tc>
          <w:tcPr>
            <w:tcW w:w="6688" w:type="dxa"/>
            <w:tcBorders>
              <w:top w:val="single" w:sz="4" w:space="0" w:color="000000"/>
              <w:left w:val="single" w:sz="4" w:space="0" w:color="000000"/>
              <w:bottom w:val="single" w:sz="4" w:space="0" w:color="000000"/>
            </w:tcBorders>
            <w:shd w:val="clear" w:color="auto" w:fill="auto"/>
            <w:vAlign w:val="center"/>
          </w:tcPr>
          <w:p w:rsidR="0084105D" w:rsidRPr="005301CA" w:rsidRDefault="0084105D" w:rsidP="0084105D">
            <w:pPr>
              <w:snapToGrid w:val="0"/>
              <w:jc w:val="center"/>
              <w:rPr>
                <w:sz w:val="16"/>
                <w:szCs w:val="16"/>
              </w:rPr>
            </w:pPr>
            <w:r w:rsidRPr="005301CA">
              <w:rPr>
                <w:sz w:val="16"/>
                <w:szCs w:val="16"/>
              </w:rPr>
              <w:t>Наименование</w:t>
            </w:r>
          </w:p>
        </w:tc>
        <w:tc>
          <w:tcPr>
            <w:tcW w:w="709" w:type="dxa"/>
            <w:tcBorders>
              <w:top w:val="single" w:sz="4" w:space="0" w:color="000000"/>
              <w:left w:val="single" w:sz="4" w:space="0" w:color="000000"/>
              <w:bottom w:val="single" w:sz="4" w:space="0" w:color="000000"/>
            </w:tcBorders>
            <w:shd w:val="clear" w:color="auto" w:fill="auto"/>
            <w:vAlign w:val="center"/>
          </w:tcPr>
          <w:p w:rsidR="0084105D" w:rsidRPr="005301CA" w:rsidRDefault="0084105D" w:rsidP="0084105D">
            <w:pPr>
              <w:snapToGrid w:val="0"/>
              <w:jc w:val="center"/>
              <w:rPr>
                <w:sz w:val="16"/>
                <w:szCs w:val="16"/>
              </w:rPr>
            </w:pPr>
            <w:r w:rsidRPr="005301CA">
              <w:rPr>
                <w:sz w:val="16"/>
                <w:szCs w:val="16"/>
              </w:rPr>
              <w:t>Раздел, подраздел</w:t>
            </w:r>
          </w:p>
        </w:tc>
        <w:tc>
          <w:tcPr>
            <w:tcW w:w="1559" w:type="dxa"/>
            <w:tcBorders>
              <w:top w:val="single" w:sz="4" w:space="0" w:color="000000"/>
              <w:left w:val="single" w:sz="4" w:space="0" w:color="000000"/>
              <w:bottom w:val="single" w:sz="4" w:space="0" w:color="000000"/>
            </w:tcBorders>
            <w:shd w:val="clear" w:color="auto" w:fill="auto"/>
            <w:vAlign w:val="center"/>
          </w:tcPr>
          <w:p w:rsidR="0084105D" w:rsidRPr="005301CA" w:rsidRDefault="0084105D" w:rsidP="0084105D">
            <w:pPr>
              <w:snapToGrid w:val="0"/>
              <w:jc w:val="center"/>
              <w:rPr>
                <w:sz w:val="16"/>
                <w:szCs w:val="16"/>
              </w:rPr>
            </w:pPr>
            <w:r w:rsidRPr="005301CA">
              <w:rPr>
                <w:sz w:val="16"/>
                <w:szCs w:val="16"/>
              </w:rPr>
              <w:t>Целевая статья</w:t>
            </w:r>
          </w:p>
        </w:tc>
        <w:tc>
          <w:tcPr>
            <w:tcW w:w="567" w:type="dxa"/>
            <w:tcBorders>
              <w:top w:val="single" w:sz="4" w:space="0" w:color="000000"/>
              <w:left w:val="single" w:sz="4" w:space="0" w:color="000000"/>
              <w:bottom w:val="single" w:sz="4" w:space="0" w:color="000000"/>
            </w:tcBorders>
            <w:shd w:val="clear" w:color="auto" w:fill="auto"/>
            <w:vAlign w:val="center"/>
          </w:tcPr>
          <w:p w:rsidR="0084105D" w:rsidRPr="005301CA" w:rsidRDefault="0084105D" w:rsidP="0084105D">
            <w:pPr>
              <w:snapToGrid w:val="0"/>
              <w:jc w:val="center"/>
              <w:rPr>
                <w:sz w:val="16"/>
                <w:szCs w:val="16"/>
              </w:rPr>
            </w:pPr>
            <w:r w:rsidRPr="005301CA">
              <w:rPr>
                <w:sz w:val="16"/>
                <w:szCs w:val="16"/>
              </w:rPr>
              <w:t>Вид расходов</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84105D" w:rsidRPr="005301CA" w:rsidRDefault="0084105D" w:rsidP="0084105D">
            <w:pPr>
              <w:snapToGrid w:val="0"/>
              <w:jc w:val="center"/>
              <w:rPr>
                <w:sz w:val="16"/>
                <w:szCs w:val="16"/>
              </w:rPr>
            </w:pPr>
            <w:r w:rsidRPr="005301CA">
              <w:rPr>
                <w:sz w:val="16"/>
                <w:szCs w:val="16"/>
              </w:rPr>
              <w:t>Сумма</w:t>
            </w:r>
          </w:p>
          <w:p w:rsidR="0084105D" w:rsidRPr="005301CA" w:rsidRDefault="0084105D" w:rsidP="0084105D">
            <w:pPr>
              <w:jc w:val="center"/>
              <w:rPr>
                <w:sz w:val="16"/>
                <w:szCs w:val="16"/>
              </w:rPr>
            </w:pPr>
            <w:r w:rsidRPr="005301CA">
              <w:rPr>
                <w:sz w:val="16"/>
                <w:szCs w:val="16"/>
              </w:rPr>
              <w:t>(</w:t>
            </w:r>
            <w:proofErr w:type="spellStart"/>
            <w:r w:rsidRPr="005301CA">
              <w:rPr>
                <w:sz w:val="16"/>
                <w:szCs w:val="16"/>
              </w:rPr>
              <w:t>тыс</w:t>
            </w:r>
            <w:proofErr w:type="gramStart"/>
            <w:r w:rsidRPr="005301CA">
              <w:rPr>
                <w:sz w:val="16"/>
                <w:szCs w:val="16"/>
              </w:rPr>
              <w:t>.р</w:t>
            </w:r>
            <w:proofErr w:type="gramEnd"/>
            <w:r w:rsidRPr="005301CA">
              <w:rPr>
                <w:sz w:val="16"/>
                <w:szCs w:val="16"/>
              </w:rPr>
              <w:t>уб</w:t>
            </w:r>
            <w:proofErr w:type="spellEnd"/>
            <w:r w:rsidRPr="005301CA">
              <w:rPr>
                <w:sz w:val="16"/>
                <w:szCs w:val="16"/>
                <w:lang w:val="en-US"/>
              </w:rPr>
              <w:t>.</w:t>
            </w:r>
            <w:r w:rsidRPr="005301CA">
              <w:rPr>
                <w:sz w:val="16"/>
                <w:szCs w:val="16"/>
              </w:rPr>
              <w:t>)</w:t>
            </w:r>
          </w:p>
        </w:tc>
      </w:tr>
      <w:tr w:rsidR="0084105D" w:rsidRPr="005301CA" w:rsidTr="0084105D">
        <w:tc>
          <w:tcPr>
            <w:tcW w:w="6688" w:type="dxa"/>
            <w:tcBorders>
              <w:top w:val="single" w:sz="4" w:space="0" w:color="000000"/>
              <w:left w:val="single" w:sz="4" w:space="0" w:color="000000"/>
              <w:bottom w:val="single" w:sz="4" w:space="0" w:color="000000"/>
            </w:tcBorders>
            <w:shd w:val="clear" w:color="auto" w:fill="auto"/>
          </w:tcPr>
          <w:p w:rsidR="0084105D" w:rsidRPr="005301CA" w:rsidRDefault="0084105D" w:rsidP="0084105D">
            <w:pPr>
              <w:snapToGrid w:val="0"/>
              <w:rPr>
                <w:b/>
                <w:sz w:val="16"/>
                <w:szCs w:val="16"/>
              </w:rPr>
            </w:pPr>
            <w:r w:rsidRPr="005301CA">
              <w:rPr>
                <w:b/>
                <w:sz w:val="16"/>
                <w:szCs w:val="16"/>
              </w:rPr>
              <w:t>Общегосударственные вопросы</w:t>
            </w:r>
          </w:p>
        </w:tc>
        <w:tc>
          <w:tcPr>
            <w:tcW w:w="70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b/>
                <w:sz w:val="16"/>
                <w:szCs w:val="16"/>
              </w:rPr>
            </w:pPr>
            <w:r w:rsidRPr="005301CA">
              <w:rPr>
                <w:b/>
                <w:sz w:val="16"/>
                <w:szCs w:val="16"/>
              </w:rPr>
              <w:t>0100</w:t>
            </w:r>
          </w:p>
        </w:tc>
        <w:tc>
          <w:tcPr>
            <w:tcW w:w="155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567"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84105D" w:rsidRPr="005301CA" w:rsidRDefault="0084105D" w:rsidP="0084105D">
            <w:pPr>
              <w:snapToGrid w:val="0"/>
              <w:jc w:val="center"/>
              <w:rPr>
                <w:b/>
                <w:sz w:val="16"/>
                <w:szCs w:val="16"/>
              </w:rPr>
            </w:pPr>
            <w:r w:rsidRPr="005301CA">
              <w:rPr>
                <w:b/>
                <w:sz w:val="16"/>
                <w:szCs w:val="16"/>
              </w:rPr>
              <w:t>20 640,877</w:t>
            </w:r>
          </w:p>
        </w:tc>
      </w:tr>
      <w:tr w:rsidR="0084105D" w:rsidRPr="005301CA" w:rsidTr="0084105D">
        <w:tc>
          <w:tcPr>
            <w:tcW w:w="6688" w:type="dxa"/>
            <w:tcBorders>
              <w:top w:val="single" w:sz="4" w:space="0" w:color="000000"/>
              <w:left w:val="single" w:sz="4" w:space="0" w:color="000000"/>
              <w:bottom w:val="single" w:sz="4" w:space="0" w:color="000000"/>
            </w:tcBorders>
            <w:shd w:val="clear" w:color="auto" w:fill="auto"/>
          </w:tcPr>
          <w:p w:rsidR="0084105D" w:rsidRPr="005301CA" w:rsidRDefault="0084105D" w:rsidP="0084105D">
            <w:pPr>
              <w:snapToGrid w:val="0"/>
              <w:rPr>
                <w:sz w:val="16"/>
                <w:szCs w:val="16"/>
              </w:rPr>
            </w:pPr>
            <w:r w:rsidRPr="005301CA">
              <w:rPr>
                <w:sz w:val="16"/>
                <w:szCs w:val="16"/>
              </w:rPr>
              <w:t xml:space="preserve">Функционирование высшего должностного лица субъекта Российской Федерации и </w:t>
            </w:r>
            <w:r w:rsidRPr="005301CA">
              <w:rPr>
                <w:sz w:val="16"/>
                <w:szCs w:val="16"/>
              </w:rPr>
              <w:lastRenderedPageBreak/>
              <w:t>муниципального образования</w:t>
            </w:r>
          </w:p>
        </w:tc>
        <w:tc>
          <w:tcPr>
            <w:tcW w:w="70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lastRenderedPageBreak/>
              <w:t>0102</w:t>
            </w:r>
          </w:p>
        </w:tc>
        <w:tc>
          <w:tcPr>
            <w:tcW w:w="155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567"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1 240,299</w:t>
            </w:r>
          </w:p>
        </w:tc>
      </w:tr>
      <w:tr w:rsidR="0084105D" w:rsidRPr="005301CA" w:rsidTr="0084105D">
        <w:tc>
          <w:tcPr>
            <w:tcW w:w="6688" w:type="dxa"/>
            <w:tcBorders>
              <w:top w:val="single" w:sz="4" w:space="0" w:color="000000"/>
              <w:left w:val="single" w:sz="4" w:space="0" w:color="000000"/>
              <w:bottom w:val="single" w:sz="4" w:space="0" w:color="000000"/>
            </w:tcBorders>
            <w:shd w:val="clear" w:color="auto" w:fill="auto"/>
          </w:tcPr>
          <w:p w:rsidR="0084105D" w:rsidRPr="005301CA" w:rsidRDefault="0084105D" w:rsidP="0084105D">
            <w:pPr>
              <w:snapToGrid w:val="0"/>
              <w:rPr>
                <w:sz w:val="16"/>
                <w:szCs w:val="16"/>
              </w:rPr>
            </w:pPr>
            <w:r w:rsidRPr="005301CA">
              <w:rPr>
                <w:sz w:val="16"/>
                <w:szCs w:val="16"/>
              </w:rPr>
              <w:lastRenderedPageBreak/>
              <w:t>Высшее должностное лицо муниципального образования</w:t>
            </w:r>
          </w:p>
        </w:tc>
        <w:tc>
          <w:tcPr>
            <w:tcW w:w="70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155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00100 00000</w:t>
            </w:r>
          </w:p>
        </w:tc>
        <w:tc>
          <w:tcPr>
            <w:tcW w:w="567"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1 240,299</w:t>
            </w:r>
          </w:p>
        </w:tc>
      </w:tr>
      <w:tr w:rsidR="0084105D" w:rsidRPr="005301CA" w:rsidTr="0084105D">
        <w:tc>
          <w:tcPr>
            <w:tcW w:w="6688" w:type="dxa"/>
            <w:tcBorders>
              <w:top w:val="single" w:sz="4" w:space="0" w:color="000000"/>
              <w:left w:val="single" w:sz="4" w:space="0" w:color="000000"/>
              <w:bottom w:val="single" w:sz="4" w:space="0" w:color="000000"/>
            </w:tcBorders>
            <w:shd w:val="clear" w:color="auto" w:fill="auto"/>
          </w:tcPr>
          <w:p w:rsidR="0084105D" w:rsidRPr="005301CA" w:rsidRDefault="0084105D" w:rsidP="0084105D">
            <w:pPr>
              <w:snapToGrid w:val="0"/>
              <w:rPr>
                <w:sz w:val="16"/>
                <w:szCs w:val="16"/>
              </w:rPr>
            </w:pPr>
            <w:r w:rsidRPr="005301CA">
              <w:rPr>
                <w:sz w:val="16"/>
                <w:szCs w:val="16"/>
              </w:rPr>
              <w:t>Выплаты по оплате труда работников муниципальных органов</w:t>
            </w:r>
          </w:p>
        </w:tc>
        <w:tc>
          <w:tcPr>
            <w:tcW w:w="70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155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00100 00110</w:t>
            </w:r>
          </w:p>
        </w:tc>
        <w:tc>
          <w:tcPr>
            <w:tcW w:w="567"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1 240,299</w:t>
            </w:r>
          </w:p>
        </w:tc>
      </w:tr>
      <w:tr w:rsidR="0084105D" w:rsidRPr="005301CA" w:rsidTr="0084105D">
        <w:tc>
          <w:tcPr>
            <w:tcW w:w="6688" w:type="dxa"/>
            <w:tcBorders>
              <w:top w:val="single" w:sz="4" w:space="0" w:color="000000"/>
              <w:left w:val="single" w:sz="4" w:space="0" w:color="000000"/>
              <w:bottom w:val="single" w:sz="4" w:space="0" w:color="000000"/>
            </w:tcBorders>
            <w:shd w:val="clear" w:color="auto" w:fill="auto"/>
          </w:tcPr>
          <w:p w:rsidR="0084105D" w:rsidRPr="005301CA" w:rsidRDefault="0084105D" w:rsidP="0084105D">
            <w:pPr>
              <w:snapToGrid w:val="0"/>
              <w:jc w:val="both"/>
              <w:rPr>
                <w:color w:val="000000"/>
                <w:sz w:val="16"/>
                <w:szCs w:val="16"/>
              </w:rPr>
            </w:pPr>
            <w:r w:rsidRPr="005301CA">
              <w:rPr>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155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567"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100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1 240,299</w:t>
            </w:r>
          </w:p>
        </w:tc>
      </w:tr>
      <w:tr w:rsidR="0084105D" w:rsidRPr="005301CA" w:rsidTr="0084105D">
        <w:tc>
          <w:tcPr>
            <w:tcW w:w="6688" w:type="dxa"/>
            <w:tcBorders>
              <w:top w:val="single" w:sz="4" w:space="0" w:color="000000"/>
              <w:left w:val="single" w:sz="4" w:space="0" w:color="000000"/>
              <w:bottom w:val="single" w:sz="4" w:space="0" w:color="000000"/>
            </w:tcBorders>
            <w:shd w:val="clear" w:color="auto" w:fill="auto"/>
          </w:tcPr>
          <w:p w:rsidR="0084105D" w:rsidRPr="005301CA" w:rsidRDefault="0084105D" w:rsidP="0084105D">
            <w:pPr>
              <w:snapToGrid w:val="0"/>
              <w:jc w:val="both"/>
              <w:rPr>
                <w:color w:val="000000"/>
                <w:sz w:val="16"/>
                <w:szCs w:val="16"/>
              </w:rPr>
            </w:pPr>
            <w:r w:rsidRPr="005301CA">
              <w:rPr>
                <w:color w:val="000000"/>
                <w:sz w:val="16"/>
                <w:szCs w:val="16"/>
              </w:rPr>
              <w:t>Расходы на выплаты персоналу государственных (муниципальных) органов</w:t>
            </w:r>
          </w:p>
        </w:tc>
        <w:tc>
          <w:tcPr>
            <w:tcW w:w="70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155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567"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120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1 240,299</w:t>
            </w:r>
          </w:p>
        </w:tc>
      </w:tr>
      <w:tr w:rsidR="0084105D" w:rsidRPr="005301CA" w:rsidTr="0084105D">
        <w:tc>
          <w:tcPr>
            <w:tcW w:w="6688" w:type="dxa"/>
            <w:tcBorders>
              <w:top w:val="single" w:sz="4" w:space="0" w:color="000000"/>
              <w:left w:val="single" w:sz="4" w:space="0" w:color="000000"/>
              <w:bottom w:val="single" w:sz="4" w:space="0" w:color="000000"/>
            </w:tcBorders>
            <w:shd w:val="clear" w:color="auto" w:fill="auto"/>
          </w:tcPr>
          <w:p w:rsidR="0084105D" w:rsidRPr="005301CA" w:rsidRDefault="0084105D" w:rsidP="0084105D">
            <w:pPr>
              <w:snapToGrid w:val="0"/>
              <w:jc w:val="both"/>
              <w:rPr>
                <w:sz w:val="16"/>
                <w:szCs w:val="16"/>
              </w:rPr>
            </w:pPr>
            <w:r w:rsidRPr="005301CA">
              <w:rPr>
                <w:sz w:val="16"/>
                <w:szCs w:val="16"/>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70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0103</w:t>
            </w:r>
          </w:p>
        </w:tc>
        <w:tc>
          <w:tcPr>
            <w:tcW w:w="155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567"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361,9</w:t>
            </w:r>
          </w:p>
        </w:tc>
      </w:tr>
      <w:tr w:rsidR="0084105D" w:rsidRPr="005301CA" w:rsidTr="0084105D">
        <w:tc>
          <w:tcPr>
            <w:tcW w:w="6688" w:type="dxa"/>
            <w:tcBorders>
              <w:top w:val="single" w:sz="4" w:space="0" w:color="000000"/>
              <w:left w:val="single" w:sz="4" w:space="0" w:color="000000"/>
              <w:bottom w:val="single" w:sz="4" w:space="0" w:color="000000"/>
            </w:tcBorders>
            <w:shd w:val="clear" w:color="auto" w:fill="auto"/>
          </w:tcPr>
          <w:p w:rsidR="0084105D" w:rsidRPr="005301CA" w:rsidRDefault="0084105D" w:rsidP="0084105D">
            <w:pPr>
              <w:snapToGrid w:val="0"/>
              <w:jc w:val="both"/>
              <w:rPr>
                <w:color w:val="000000"/>
                <w:sz w:val="16"/>
                <w:szCs w:val="16"/>
              </w:rPr>
            </w:pPr>
            <w:r w:rsidRPr="005301CA">
              <w:rPr>
                <w:color w:val="000000"/>
                <w:sz w:val="16"/>
                <w:szCs w:val="16"/>
              </w:rPr>
              <w:t xml:space="preserve">Законодательный (представительный) орган  </w:t>
            </w:r>
            <w:proofErr w:type="gramStart"/>
            <w:r w:rsidRPr="005301CA">
              <w:rPr>
                <w:color w:val="000000"/>
                <w:sz w:val="16"/>
                <w:szCs w:val="16"/>
              </w:rPr>
              <w:t>муниципального</w:t>
            </w:r>
            <w:proofErr w:type="gramEnd"/>
            <w:r w:rsidRPr="005301CA">
              <w:rPr>
                <w:color w:val="000000"/>
                <w:sz w:val="16"/>
                <w:szCs w:val="16"/>
              </w:rPr>
              <w:t xml:space="preserve"> </w:t>
            </w:r>
          </w:p>
          <w:p w:rsidR="0084105D" w:rsidRPr="005301CA" w:rsidRDefault="0084105D" w:rsidP="0084105D">
            <w:pPr>
              <w:jc w:val="both"/>
              <w:rPr>
                <w:color w:val="000000"/>
                <w:sz w:val="16"/>
                <w:szCs w:val="16"/>
              </w:rPr>
            </w:pPr>
            <w:r w:rsidRPr="005301CA">
              <w:rPr>
                <w:color w:val="000000"/>
                <w:sz w:val="16"/>
                <w:szCs w:val="16"/>
              </w:rPr>
              <w:t>образования</w:t>
            </w:r>
          </w:p>
        </w:tc>
        <w:tc>
          <w:tcPr>
            <w:tcW w:w="70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155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00</w:t>
            </w:r>
            <w:r w:rsidRPr="005301CA">
              <w:rPr>
                <w:sz w:val="16"/>
                <w:szCs w:val="16"/>
                <w:lang w:val="en-US"/>
              </w:rPr>
              <w:t>3</w:t>
            </w:r>
            <w:r w:rsidRPr="005301CA">
              <w:rPr>
                <w:sz w:val="16"/>
                <w:szCs w:val="16"/>
              </w:rPr>
              <w:t>00 00000</w:t>
            </w:r>
          </w:p>
        </w:tc>
        <w:tc>
          <w:tcPr>
            <w:tcW w:w="567"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361,9</w:t>
            </w:r>
          </w:p>
        </w:tc>
      </w:tr>
      <w:tr w:rsidR="0084105D" w:rsidRPr="005301CA" w:rsidTr="0084105D">
        <w:tc>
          <w:tcPr>
            <w:tcW w:w="6688" w:type="dxa"/>
            <w:tcBorders>
              <w:top w:val="single" w:sz="4" w:space="0" w:color="000000"/>
              <w:left w:val="single" w:sz="4" w:space="0" w:color="000000"/>
              <w:bottom w:val="single" w:sz="4" w:space="0" w:color="000000"/>
            </w:tcBorders>
            <w:shd w:val="clear" w:color="auto" w:fill="auto"/>
          </w:tcPr>
          <w:p w:rsidR="0084105D" w:rsidRPr="005301CA" w:rsidRDefault="0084105D" w:rsidP="0084105D">
            <w:pPr>
              <w:snapToGrid w:val="0"/>
              <w:jc w:val="both"/>
              <w:rPr>
                <w:color w:val="000000"/>
                <w:sz w:val="16"/>
                <w:szCs w:val="16"/>
              </w:rPr>
            </w:pPr>
            <w:r w:rsidRPr="005301CA">
              <w:rPr>
                <w:color w:val="000000"/>
                <w:sz w:val="16"/>
                <w:szCs w:val="16"/>
              </w:rPr>
              <w:t>Выплаты по оплате труда работников муниципальных органов</w:t>
            </w:r>
          </w:p>
        </w:tc>
        <w:tc>
          <w:tcPr>
            <w:tcW w:w="70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155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00</w:t>
            </w:r>
            <w:r w:rsidRPr="005301CA">
              <w:rPr>
                <w:sz w:val="16"/>
                <w:szCs w:val="16"/>
                <w:lang w:val="en-US"/>
              </w:rPr>
              <w:t>3</w:t>
            </w:r>
            <w:r w:rsidRPr="005301CA">
              <w:rPr>
                <w:sz w:val="16"/>
                <w:szCs w:val="16"/>
              </w:rPr>
              <w:t>00</w:t>
            </w:r>
            <w:r w:rsidRPr="005301CA">
              <w:rPr>
                <w:sz w:val="16"/>
                <w:szCs w:val="16"/>
                <w:lang w:val="en-US"/>
              </w:rPr>
              <w:t xml:space="preserve"> 0011</w:t>
            </w:r>
            <w:r w:rsidRPr="005301CA">
              <w:rPr>
                <w:sz w:val="16"/>
                <w:szCs w:val="16"/>
              </w:rPr>
              <w:t>0</w:t>
            </w:r>
          </w:p>
        </w:tc>
        <w:tc>
          <w:tcPr>
            <w:tcW w:w="567"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343,9</w:t>
            </w:r>
          </w:p>
        </w:tc>
      </w:tr>
      <w:tr w:rsidR="0084105D" w:rsidRPr="005301CA" w:rsidTr="0084105D">
        <w:tc>
          <w:tcPr>
            <w:tcW w:w="6688" w:type="dxa"/>
            <w:tcBorders>
              <w:top w:val="single" w:sz="4" w:space="0" w:color="000000"/>
              <w:left w:val="single" w:sz="4" w:space="0" w:color="000000"/>
              <w:bottom w:val="single" w:sz="4" w:space="0" w:color="000000"/>
            </w:tcBorders>
            <w:shd w:val="clear" w:color="auto" w:fill="auto"/>
          </w:tcPr>
          <w:p w:rsidR="0084105D" w:rsidRPr="005301CA" w:rsidRDefault="0084105D" w:rsidP="0084105D">
            <w:pPr>
              <w:snapToGrid w:val="0"/>
              <w:jc w:val="both"/>
              <w:rPr>
                <w:color w:val="000000"/>
                <w:sz w:val="16"/>
                <w:szCs w:val="16"/>
              </w:rPr>
            </w:pPr>
            <w:r w:rsidRPr="005301CA">
              <w:rPr>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155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567"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lang w:val="en-US"/>
              </w:rPr>
              <w:t>1</w:t>
            </w:r>
            <w:r w:rsidRPr="005301CA">
              <w:rPr>
                <w:sz w:val="16"/>
                <w:szCs w:val="16"/>
              </w:rPr>
              <w:t>00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343,9</w:t>
            </w:r>
          </w:p>
        </w:tc>
      </w:tr>
      <w:tr w:rsidR="0084105D" w:rsidRPr="005301CA" w:rsidTr="0084105D">
        <w:tc>
          <w:tcPr>
            <w:tcW w:w="6688" w:type="dxa"/>
            <w:tcBorders>
              <w:top w:val="single" w:sz="4" w:space="0" w:color="000000"/>
              <w:left w:val="single" w:sz="4" w:space="0" w:color="000000"/>
              <w:bottom w:val="single" w:sz="4" w:space="0" w:color="000000"/>
            </w:tcBorders>
            <w:shd w:val="clear" w:color="auto" w:fill="auto"/>
          </w:tcPr>
          <w:p w:rsidR="0084105D" w:rsidRPr="005301CA" w:rsidRDefault="0084105D" w:rsidP="0084105D">
            <w:pPr>
              <w:snapToGrid w:val="0"/>
              <w:jc w:val="both"/>
              <w:rPr>
                <w:color w:val="000000"/>
                <w:sz w:val="16"/>
                <w:szCs w:val="16"/>
              </w:rPr>
            </w:pPr>
            <w:r w:rsidRPr="005301CA">
              <w:rPr>
                <w:color w:val="000000"/>
                <w:sz w:val="16"/>
                <w:szCs w:val="16"/>
              </w:rPr>
              <w:t>Расходы на выплаты персоналу государственных (муниципальных) органов</w:t>
            </w:r>
          </w:p>
        </w:tc>
        <w:tc>
          <w:tcPr>
            <w:tcW w:w="70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155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567"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120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343,9</w:t>
            </w:r>
          </w:p>
        </w:tc>
      </w:tr>
      <w:tr w:rsidR="0084105D" w:rsidRPr="005301CA" w:rsidTr="0084105D">
        <w:tc>
          <w:tcPr>
            <w:tcW w:w="6688" w:type="dxa"/>
            <w:tcBorders>
              <w:top w:val="single" w:sz="4" w:space="0" w:color="000000"/>
              <w:left w:val="single" w:sz="4" w:space="0" w:color="000000"/>
              <w:bottom w:val="single" w:sz="4" w:space="0" w:color="000000"/>
            </w:tcBorders>
            <w:shd w:val="clear" w:color="auto" w:fill="auto"/>
          </w:tcPr>
          <w:p w:rsidR="0084105D" w:rsidRPr="005301CA" w:rsidRDefault="0084105D" w:rsidP="0084105D">
            <w:pPr>
              <w:snapToGrid w:val="0"/>
              <w:jc w:val="both"/>
              <w:rPr>
                <w:color w:val="000000"/>
                <w:sz w:val="16"/>
                <w:szCs w:val="16"/>
              </w:rPr>
            </w:pPr>
            <w:r w:rsidRPr="005301CA">
              <w:rPr>
                <w:color w:val="000000"/>
                <w:sz w:val="16"/>
                <w:szCs w:val="16"/>
              </w:rPr>
              <w:t>Обеспечение функций муниципальных органов</w:t>
            </w:r>
          </w:p>
        </w:tc>
        <w:tc>
          <w:tcPr>
            <w:tcW w:w="70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155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lang w:val="en-US"/>
              </w:rPr>
              <w:t>003</w:t>
            </w:r>
            <w:r w:rsidRPr="005301CA">
              <w:rPr>
                <w:sz w:val="16"/>
                <w:szCs w:val="16"/>
              </w:rPr>
              <w:t>00</w:t>
            </w:r>
            <w:r w:rsidRPr="005301CA">
              <w:rPr>
                <w:sz w:val="16"/>
                <w:szCs w:val="16"/>
                <w:lang w:val="en-US"/>
              </w:rPr>
              <w:t xml:space="preserve"> 0019</w:t>
            </w:r>
            <w:r w:rsidRPr="005301CA">
              <w:rPr>
                <w:sz w:val="16"/>
                <w:szCs w:val="16"/>
              </w:rPr>
              <w:t>0</w:t>
            </w:r>
          </w:p>
        </w:tc>
        <w:tc>
          <w:tcPr>
            <w:tcW w:w="567"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18,0</w:t>
            </w:r>
          </w:p>
        </w:tc>
      </w:tr>
      <w:tr w:rsidR="0084105D" w:rsidRPr="005301CA" w:rsidTr="0084105D">
        <w:tc>
          <w:tcPr>
            <w:tcW w:w="6688" w:type="dxa"/>
            <w:tcBorders>
              <w:top w:val="single" w:sz="4" w:space="0" w:color="000000"/>
              <w:left w:val="single" w:sz="4" w:space="0" w:color="000000"/>
              <w:bottom w:val="single" w:sz="4" w:space="0" w:color="000000"/>
            </w:tcBorders>
            <w:shd w:val="clear" w:color="auto" w:fill="auto"/>
          </w:tcPr>
          <w:p w:rsidR="0084105D" w:rsidRPr="005301CA" w:rsidRDefault="0084105D" w:rsidP="0084105D">
            <w:pPr>
              <w:snapToGrid w:val="0"/>
              <w:jc w:val="both"/>
              <w:rPr>
                <w:color w:val="000000"/>
                <w:sz w:val="16"/>
                <w:szCs w:val="16"/>
              </w:rPr>
            </w:pPr>
            <w:r w:rsidRPr="005301CA">
              <w:rPr>
                <w:color w:val="000000"/>
                <w:sz w:val="16"/>
                <w:szCs w:val="16"/>
              </w:rPr>
              <w:t>Закупка товаров, работ и услуг для государственных (муниципальных) нужд</w:t>
            </w:r>
          </w:p>
        </w:tc>
        <w:tc>
          <w:tcPr>
            <w:tcW w:w="70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155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567"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lang w:val="en-US"/>
              </w:rPr>
            </w:pPr>
            <w:r w:rsidRPr="005301CA">
              <w:rPr>
                <w:sz w:val="16"/>
                <w:szCs w:val="16"/>
                <w:lang w:val="en-US"/>
              </w:rPr>
              <w:t>200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17,5</w:t>
            </w:r>
          </w:p>
        </w:tc>
      </w:tr>
      <w:tr w:rsidR="0084105D" w:rsidRPr="005301CA" w:rsidTr="0084105D">
        <w:tc>
          <w:tcPr>
            <w:tcW w:w="6688" w:type="dxa"/>
            <w:tcBorders>
              <w:top w:val="single" w:sz="4" w:space="0" w:color="000000"/>
              <w:left w:val="single" w:sz="4" w:space="0" w:color="000000"/>
              <w:bottom w:val="single" w:sz="4" w:space="0" w:color="000000"/>
            </w:tcBorders>
            <w:shd w:val="clear" w:color="auto" w:fill="auto"/>
          </w:tcPr>
          <w:p w:rsidR="0084105D" w:rsidRPr="005301CA" w:rsidRDefault="0084105D" w:rsidP="0084105D">
            <w:pPr>
              <w:snapToGrid w:val="0"/>
              <w:jc w:val="both"/>
              <w:rPr>
                <w:sz w:val="16"/>
                <w:szCs w:val="16"/>
              </w:rPr>
            </w:pPr>
            <w:r w:rsidRPr="005301CA">
              <w:rPr>
                <w:sz w:val="16"/>
                <w:szCs w:val="16"/>
              </w:rPr>
              <w:t>Иные закупки товаров, работ и услуг для обеспечения государственных (муниципальных) нужд</w:t>
            </w:r>
          </w:p>
        </w:tc>
        <w:tc>
          <w:tcPr>
            <w:tcW w:w="70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155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567"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240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17,5</w:t>
            </w:r>
          </w:p>
        </w:tc>
      </w:tr>
      <w:tr w:rsidR="0084105D" w:rsidRPr="005301CA" w:rsidTr="0084105D">
        <w:tc>
          <w:tcPr>
            <w:tcW w:w="6688" w:type="dxa"/>
            <w:tcBorders>
              <w:top w:val="single" w:sz="4" w:space="0" w:color="000000"/>
              <w:left w:val="single" w:sz="4" w:space="0" w:color="000000"/>
              <w:bottom w:val="single" w:sz="4" w:space="0" w:color="000000"/>
            </w:tcBorders>
            <w:shd w:val="clear" w:color="auto" w:fill="auto"/>
          </w:tcPr>
          <w:p w:rsidR="0084105D" w:rsidRPr="005301CA" w:rsidRDefault="0084105D" w:rsidP="0084105D">
            <w:pPr>
              <w:snapToGrid w:val="0"/>
              <w:jc w:val="both"/>
              <w:rPr>
                <w:sz w:val="16"/>
                <w:szCs w:val="16"/>
              </w:rPr>
            </w:pPr>
            <w:r w:rsidRPr="005301CA">
              <w:rPr>
                <w:sz w:val="16"/>
                <w:szCs w:val="16"/>
              </w:rPr>
              <w:t>Иные бюджетные ассигнования</w:t>
            </w:r>
          </w:p>
        </w:tc>
        <w:tc>
          <w:tcPr>
            <w:tcW w:w="70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155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567"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800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0,5</w:t>
            </w:r>
          </w:p>
        </w:tc>
      </w:tr>
      <w:tr w:rsidR="0084105D" w:rsidRPr="005301CA" w:rsidTr="0084105D">
        <w:tc>
          <w:tcPr>
            <w:tcW w:w="6688" w:type="dxa"/>
            <w:tcBorders>
              <w:top w:val="single" w:sz="4" w:space="0" w:color="000000"/>
              <w:left w:val="single" w:sz="4" w:space="0" w:color="000000"/>
              <w:bottom w:val="single" w:sz="4" w:space="0" w:color="000000"/>
            </w:tcBorders>
            <w:shd w:val="clear" w:color="auto" w:fill="auto"/>
          </w:tcPr>
          <w:p w:rsidR="0084105D" w:rsidRPr="005301CA" w:rsidRDefault="0084105D" w:rsidP="0084105D">
            <w:pPr>
              <w:snapToGrid w:val="0"/>
              <w:jc w:val="both"/>
              <w:rPr>
                <w:sz w:val="16"/>
                <w:szCs w:val="16"/>
              </w:rPr>
            </w:pPr>
            <w:r w:rsidRPr="005301CA">
              <w:rPr>
                <w:sz w:val="16"/>
                <w:szCs w:val="16"/>
              </w:rPr>
              <w:t>Уплата налогов, сборов и иных платежей</w:t>
            </w:r>
          </w:p>
        </w:tc>
        <w:tc>
          <w:tcPr>
            <w:tcW w:w="70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155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567"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850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0,5</w:t>
            </w:r>
          </w:p>
        </w:tc>
      </w:tr>
      <w:tr w:rsidR="0084105D" w:rsidRPr="005301CA" w:rsidTr="0084105D">
        <w:tc>
          <w:tcPr>
            <w:tcW w:w="6688" w:type="dxa"/>
            <w:tcBorders>
              <w:top w:val="single" w:sz="4" w:space="0" w:color="000000"/>
              <w:left w:val="single" w:sz="4" w:space="0" w:color="000000"/>
              <w:bottom w:val="single" w:sz="4" w:space="0" w:color="000000"/>
            </w:tcBorders>
            <w:shd w:val="clear" w:color="auto" w:fill="auto"/>
          </w:tcPr>
          <w:p w:rsidR="0084105D" w:rsidRPr="005301CA" w:rsidRDefault="0084105D" w:rsidP="0084105D">
            <w:pPr>
              <w:snapToGrid w:val="0"/>
              <w:jc w:val="both"/>
              <w:rPr>
                <w:sz w:val="16"/>
                <w:szCs w:val="16"/>
              </w:rPr>
            </w:pPr>
            <w:r w:rsidRPr="005301CA">
              <w:rPr>
                <w:sz w:val="16"/>
                <w:szCs w:val="16"/>
              </w:rPr>
              <w:t>Функционирование Правительства РФ, высших исполнительных органов государственной власти субъектов РФ, местных         администраций</w:t>
            </w:r>
          </w:p>
        </w:tc>
        <w:tc>
          <w:tcPr>
            <w:tcW w:w="70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0104</w:t>
            </w:r>
          </w:p>
        </w:tc>
        <w:tc>
          <w:tcPr>
            <w:tcW w:w="155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567"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13 860,797</w:t>
            </w:r>
          </w:p>
        </w:tc>
      </w:tr>
      <w:tr w:rsidR="0084105D" w:rsidRPr="005301CA" w:rsidTr="0084105D">
        <w:tc>
          <w:tcPr>
            <w:tcW w:w="6688" w:type="dxa"/>
            <w:tcBorders>
              <w:top w:val="single" w:sz="4" w:space="0" w:color="000000"/>
              <w:left w:val="single" w:sz="4" w:space="0" w:color="000000"/>
              <w:bottom w:val="single" w:sz="4" w:space="0" w:color="000000"/>
            </w:tcBorders>
            <w:shd w:val="clear" w:color="auto" w:fill="auto"/>
          </w:tcPr>
          <w:p w:rsidR="0084105D" w:rsidRPr="005301CA" w:rsidRDefault="0084105D" w:rsidP="0084105D">
            <w:pPr>
              <w:snapToGrid w:val="0"/>
              <w:jc w:val="both"/>
              <w:rPr>
                <w:color w:val="000000"/>
                <w:sz w:val="16"/>
                <w:szCs w:val="16"/>
              </w:rPr>
            </w:pPr>
            <w:r w:rsidRPr="005301CA">
              <w:rPr>
                <w:color w:val="000000"/>
                <w:sz w:val="16"/>
                <w:szCs w:val="16"/>
              </w:rPr>
              <w:t>Центральный аппарат исполнительных органов муниципальной  власти</w:t>
            </w:r>
          </w:p>
        </w:tc>
        <w:tc>
          <w:tcPr>
            <w:tcW w:w="70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155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00</w:t>
            </w:r>
            <w:r w:rsidRPr="005301CA">
              <w:rPr>
                <w:sz w:val="16"/>
                <w:szCs w:val="16"/>
                <w:lang w:val="en-US"/>
              </w:rPr>
              <w:t>6</w:t>
            </w:r>
            <w:r w:rsidRPr="005301CA">
              <w:rPr>
                <w:sz w:val="16"/>
                <w:szCs w:val="16"/>
              </w:rPr>
              <w:t>00</w:t>
            </w:r>
            <w:r w:rsidRPr="005301CA">
              <w:rPr>
                <w:sz w:val="16"/>
                <w:szCs w:val="16"/>
                <w:lang w:val="en-US"/>
              </w:rPr>
              <w:t xml:space="preserve"> </w:t>
            </w:r>
            <w:r w:rsidRPr="005301CA">
              <w:rPr>
                <w:sz w:val="16"/>
                <w:szCs w:val="16"/>
              </w:rPr>
              <w:t>00000</w:t>
            </w:r>
          </w:p>
        </w:tc>
        <w:tc>
          <w:tcPr>
            <w:tcW w:w="567"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rPr>
                <w:sz w:val="16"/>
                <w:szCs w:val="16"/>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 xml:space="preserve"> 13 860,797</w:t>
            </w:r>
          </w:p>
        </w:tc>
      </w:tr>
      <w:tr w:rsidR="0084105D" w:rsidRPr="005301CA" w:rsidTr="0084105D">
        <w:tc>
          <w:tcPr>
            <w:tcW w:w="6688" w:type="dxa"/>
            <w:tcBorders>
              <w:top w:val="single" w:sz="4" w:space="0" w:color="000000"/>
              <w:left w:val="single" w:sz="4" w:space="0" w:color="000000"/>
              <w:bottom w:val="single" w:sz="4" w:space="0" w:color="000000"/>
            </w:tcBorders>
            <w:shd w:val="clear" w:color="auto" w:fill="auto"/>
          </w:tcPr>
          <w:p w:rsidR="0084105D" w:rsidRPr="005301CA" w:rsidRDefault="0084105D" w:rsidP="0084105D">
            <w:pPr>
              <w:snapToGrid w:val="0"/>
              <w:jc w:val="both"/>
              <w:rPr>
                <w:color w:val="000000"/>
                <w:sz w:val="16"/>
                <w:szCs w:val="16"/>
              </w:rPr>
            </w:pPr>
            <w:r w:rsidRPr="005301CA">
              <w:rPr>
                <w:color w:val="000000"/>
                <w:sz w:val="16"/>
                <w:szCs w:val="16"/>
              </w:rPr>
              <w:t>Выплаты по оплате труда работников муниципальных органов</w:t>
            </w:r>
          </w:p>
        </w:tc>
        <w:tc>
          <w:tcPr>
            <w:tcW w:w="70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155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00</w:t>
            </w:r>
            <w:r w:rsidRPr="005301CA">
              <w:rPr>
                <w:sz w:val="16"/>
                <w:szCs w:val="16"/>
                <w:lang w:val="en-US"/>
              </w:rPr>
              <w:t>6</w:t>
            </w:r>
            <w:r w:rsidRPr="005301CA">
              <w:rPr>
                <w:sz w:val="16"/>
                <w:szCs w:val="16"/>
              </w:rPr>
              <w:t>00</w:t>
            </w:r>
            <w:r w:rsidRPr="005301CA">
              <w:rPr>
                <w:sz w:val="16"/>
                <w:szCs w:val="16"/>
                <w:lang w:val="en-US"/>
              </w:rPr>
              <w:t xml:space="preserve"> 0011</w:t>
            </w:r>
            <w:r w:rsidRPr="005301CA">
              <w:rPr>
                <w:sz w:val="16"/>
                <w:szCs w:val="16"/>
              </w:rPr>
              <w:t>0</w:t>
            </w:r>
          </w:p>
        </w:tc>
        <w:tc>
          <w:tcPr>
            <w:tcW w:w="567"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rPr>
                <w:sz w:val="16"/>
                <w:szCs w:val="16"/>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 xml:space="preserve">  9 782,039</w:t>
            </w:r>
          </w:p>
        </w:tc>
      </w:tr>
      <w:tr w:rsidR="0084105D" w:rsidRPr="005301CA" w:rsidTr="0084105D">
        <w:tc>
          <w:tcPr>
            <w:tcW w:w="6688" w:type="dxa"/>
            <w:tcBorders>
              <w:top w:val="single" w:sz="4" w:space="0" w:color="000000"/>
              <w:left w:val="single" w:sz="4" w:space="0" w:color="000000"/>
              <w:bottom w:val="single" w:sz="4" w:space="0" w:color="000000"/>
            </w:tcBorders>
            <w:shd w:val="clear" w:color="auto" w:fill="auto"/>
          </w:tcPr>
          <w:p w:rsidR="0084105D" w:rsidRPr="005301CA" w:rsidRDefault="0084105D" w:rsidP="0084105D">
            <w:pPr>
              <w:snapToGrid w:val="0"/>
              <w:jc w:val="both"/>
              <w:rPr>
                <w:color w:val="000000"/>
                <w:sz w:val="16"/>
                <w:szCs w:val="16"/>
              </w:rPr>
            </w:pPr>
            <w:r w:rsidRPr="005301CA">
              <w:rPr>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155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567"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lang w:val="en-US"/>
              </w:rPr>
              <w:t>1</w:t>
            </w:r>
            <w:r w:rsidRPr="005301CA">
              <w:rPr>
                <w:sz w:val="16"/>
                <w:szCs w:val="16"/>
              </w:rPr>
              <w:t>00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 xml:space="preserve">  9 782,039</w:t>
            </w:r>
          </w:p>
        </w:tc>
      </w:tr>
      <w:tr w:rsidR="0084105D" w:rsidRPr="005301CA" w:rsidTr="0084105D">
        <w:tc>
          <w:tcPr>
            <w:tcW w:w="6688" w:type="dxa"/>
            <w:tcBorders>
              <w:top w:val="single" w:sz="4" w:space="0" w:color="000000"/>
              <w:left w:val="single" w:sz="4" w:space="0" w:color="000000"/>
              <w:bottom w:val="single" w:sz="4" w:space="0" w:color="000000"/>
            </w:tcBorders>
            <w:shd w:val="clear" w:color="auto" w:fill="auto"/>
          </w:tcPr>
          <w:p w:rsidR="0084105D" w:rsidRPr="005301CA" w:rsidRDefault="0084105D" w:rsidP="0084105D">
            <w:pPr>
              <w:snapToGrid w:val="0"/>
              <w:jc w:val="both"/>
              <w:rPr>
                <w:color w:val="000000"/>
                <w:sz w:val="16"/>
                <w:szCs w:val="16"/>
              </w:rPr>
            </w:pPr>
            <w:r w:rsidRPr="005301CA">
              <w:rPr>
                <w:color w:val="000000"/>
                <w:sz w:val="16"/>
                <w:szCs w:val="16"/>
              </w:rPr>
              <w:t>Расходы на выплаты персоналу государственных (муниципальных) органов</w:t>
            </w:r>
          </w:p>
        </w:tc>
        <w:tc>
          <w:tcPr>
            <w:tcW w:w="70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155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567"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120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 xml:space="preserve">  9 782,039</w:t>
            </w:r>
          </w:p>
        </w:tc>
      </w:tr>
      <w:tr w:rsidR="0084105D" w:rsidRPr="005301CA" w:rsidTr="0084105D">
        <w:tc>
          <w:tcPr>
            <w:tcW w:w="6688" w:type="dxa"/>
            <w:tcBorders>
              <w:top w:val="single" w:sz="4" w:space="0" w:color="000000"/>
              <w:left w:val="single" w:sz="4" w:space="0" w:color="000000"/>
              <w:bottom w:val="single" w:sz="4" w:space="0" w:color="000000"/>
            </w:tcBorders>
            <w:shd w:val="clear" w:color="auto" w:fill="auto"/>
          </w:tcPr>
          <w:p w:rsidR="0084105D" w:rsidRPr="005301CA" w:rsidRDefault="0084105D" w:rsidP="0084105D">
            <w:pPr>
              <w:snapToGrid w:val="0"/>
              <w:jc w:val="both"/>
              <w:rPr>
                <w:color w:val="000000"/>
                <w:sz w:val="16"/>
                <w:szCs w:val="16"/>
              </w:rPr>
            </w:pPr>
            <w:r w:rsidRPr="005301CA">
              <w:rPr>
                <w:color w:val="000000"/>
                <w:sz w:val="16"/>
                <w:szCs w:val="16"/>
              </w:rPr>
              <w:t>Обеспечение функций муниципальных органов</w:t>
            </w:r>
          </w:p>
          <w:p w:rsidR="0084105D" w:rsidRPr="005301CA" w:rsidRDefault="0084105D" w:rsidP="0084105D">
            <w:pPr>
              <w:snapToGrid w:val="0"/>
              <w:jc w:val="both"/>
              <w:rPr>
                <w:color w:val="000000"/>
                <w:sz w:val="16"/>
                <w:szCs w:val="16"/>
              </w:rPr>
            </w:pPr>
          </w:p>
          <w:p w:rsidR="0084105D" w:rsidRPr="005301CA" w:rsidRDefault="0084105D" w:rsidP="0084105D">
            <w:pPr>
              <w:snapToGrid w:val="0"/>
              <w:jc w:val="both"/>
              <w:rPr>
                <w:color w:val="000000"/>
                <w:sz w:val="16"/>
                <w:szCs w:val="16"/>
              </w:rPr>
            </w:pPr>
          </w:p>
        </w:tc>
        <w:tc>
          <w:tcPr>
            <w:tcW w:w="70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155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lang w:val="en-US"/>
              </w:rPr>
              <w:t>006</w:t>
            </w:r>
            <w:r w:rsidRPr="005301CA">
              <w:rPr>
                <w:sz w:val="16"/>
                <w:szCs w:val="16"/>
              </w:rPr>
              <w:t>00</w:t>
            </w:r>
            <w:r w:rsidRPr="005301CA">
              <w:rPr>
                <w:sz w:val="16"/>
                <w:szCs w:val="16"/>
                <w:lang w:val="en-US"/>
              </w:rPr>
              <w:t xml:space="preserve"> 0019</w:t>
            </w:r>
            <w:r w:rsidRPr="005301CA">
              <w:rPr>
                <w:sz w:val="16"/>
                <w:szCs w:val="16"/>
              </w:rPr>
              <w:t>0</w:t>
            </w:r>
          </w:p>
        </w:tc>
        <w:tc>
          <w:tcPr>
            <w:tcW w:w="567"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2 982,358</w:t>
            </w:r>
          </w:p>
        </w:tc>
      </w:tr>
      <w:tr w:rsidR="0084105D" w:rsidRPr="005301CA" w:rsidTr="0084105D">
        <w:tc>
          <w:tcPr>
            <w:tcW w:w="6688" w:type="dxa"/>
            <w:tcBorders>
              <w:top w:val="single" w:sz="4" w:space="0" w:color="000000"/>
              <w:left w:val="single" w:sz="4" w:space="0" w:color="000000"/>
              <w:bottom w:val="single" w:sz="4" w:space="0" w:color="000000"/>
            </w:tcBorders>
            <w:shd w:val="clear" w:color="auto" w:fill="auto"/>
          </w:tcPr>
          <w:p w:rsidR="0084105D" w:rsidRPr="005301CA" w:rsidRDefault="0084105D" w:rsidP="0084105D">
            <w:pPr>
              <w:snapToGrid w:val="0"/>
              <w:jc w:val="both"/>
              <w:rPr>
                <w:color w:val="000000"/>
                <w:sz w:val="16"/>
                <w:szCs w:val="16"/>
              </w:rPr>
            </w:pPr>
            <w:r w:rsidRPr="005301CA">
              <w:rPr>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155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567"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100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199,166</w:t>
            </w:r>
          </w:p>
        </w:tc>
      </w:tr>
      <w:tr w:rsidR="0084105D" w:rsidRPr="005301CA" w:rsidTr="0084105D">
        <w:trPr>
          <w:trHeight w:val="70"/>
        </w:trPr>
        <w:tc>
          <w:tcPr>
            <w:tcW w:w="6688" w:type="dxa"/>
            <w:tcBorders>
              <w:top w:val="single" w:sz="4" w:space="0" w:color="000000"/>
              <w:left w:val="single" w:sz="4" w:space="0" w:color="000000"/>
              <w:bottom w:val="single" w:sz="4" w:space="0" w:color="000000"/>
            </w:tcBorders>
            <w:shd w:val="clear" w:color="auto" w:fill="auto"/>
          </w:tcPr>
          <w:p w:rsidR="0084105D" w:rsidRPr="005301CA" w:rsidRDefault="0084105D" w:rsidP="0084105D">
            <w:pPr>
              <w:snapToGrid w:val="0"/>
              <w:jc w:val="both"/>
              <w:rPr>
                <w:color w:val="000000"/>
                <w:sz w:val="16"/>
                <w:szCs w:val="16"/>
              </w:rPr>
            </w:pPr>
            <w:r w:rsidRPr="005301CA">
              <w:rPr>
                <w:color w:val="000000"/>
                <w:sz w:val="16"/>
                <w:szCs w:val="16"/>
              </w:rPr>
              <w:t>Расходы на выплаты персоналу государственных (муниципальных) органов</w:t>
            </w:r>
          </w:p>
        </w:tc>
        <w:tc>
          <w:tcPr>
            <w:tcW w:w="70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155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567"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120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199,166</w:t>
            </w:r>
          </w:p>
        </w:tc>
      </w:tr>
      <w:tr w:rsidR="0084105D" w:rsidRPr="005301CA" w:rsidTr="0084105D">
        <w:tc>
          <w:tcPr>
            <w:tcW w:w="6688" w:type="dxa"/>
            <w:tcBorders>
              <w:top w:val="single" w:sz="4" w:space="0" w:color="000000"/>
              <w:left w:val="single" w:sz="4" w:space="0" w:color="000000"/>
              <w:bottom w:val="single" w:sz="4" w:space="0" w:color="000000"/>
            </w:tcBorders>
            <w:shd w:val="clear" w:color="auto" w:fill="auto"/>
          </w:tcPr>
          <w:p w:rsidR="0084105D" w:rsidRPr="005301CA" w:rsidRDefault="0084105D" w:rsidP="0084105D">
            <w:pPr>
              <w:snapToGrid w:val="0"/>
              <w:jc w:val="both"/>
              <w:rPr>
                <w:color w:val="000000"/>
                <w:sz w:val="16"/>
                <w:szCs w:val="16"/>
              </w:rPr>
            </w:pPr>
            <w:r w:rsidRPr="005301CA">
              <w:rPr>
                <w:color w:val="000000"/>
                <w:sz w:val="16"/>
                <w:szCs w:val="16"/>
              </w:rPr>
              <w:t>Закупка товаров, работ и услуг для государственных (муниципальных) нужд</w:t>
            </w:r>
          </w:p>
        </w:tc>
        <w:tc>
          <w:tcPr>
            <w:tcW w:w="70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155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567"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lang w:val="en-US"/>
              </w:rPr>
            </w:pPr>
            <w:r w:rsidRPr="005301CA">
              <w:rPr>
                <w:sz w:val="16"/>
                <w:szCs w:val="16"/>
                <w:lang w:val="en-US"/>
              </w:rPr>
              <w:t>200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2 503,0</w:t>
            </w:r>
          </w:p>
        </w:tc>
      </w:tr>
      <w:tr w:rsidR="0084105D" w:rsidRPr="005301CA" w:rsidTr="0084105D">
        <w:tc>
          <w:tcPr>
            <w:tcW w:w="6688" w:type="dxa"/>
            <w:tcBorders>
              <w:top w:val="single" w:sz="4" w:space="0" w:color="000000"/>
              <w:left w:val="single" w:sz="4" w:space="0" w:color="000000"/>
              <w:bottom w:val="single" w:sz="4" w:space="0" w:color="000000"/>
            </w:tcBorders>
            <w:shd w:val="clear" w:color="auto" w:fill="auto"/>
          </w:tcPr>
          <w:p w:rsidR="0084105D" w:rsidRPr="005301CA" w:rsidRDefault="0084105D" w:rsidP="0084105D">
            <w:pPr>
              <w:snapToGrid w:val="0"/>
              <w:jc w:val="both"/>
              <w:rPr>
                <w:sz w:val="16"/>
                <w:szCs w:val="16"/>
              </w:rPr>
            </w:pPr>
            <w:r w:rsidRPr="005301CA">
              <w:rPr>
                <w:sz w:val="16"/>
                <w:szCs w:val="16"/>
              </w:rPr>
              <w:t>Иные закупки товаров, работ и услуг для обеспечения государственных (муниципальных) нужд</w:t>
            </w:r>
          </w:p>
        </w:tc>
        <w:tc>
          <w:tcPr>
            <w:tcW w:w="70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155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567"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240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2 503,0</w:t>
            </w:r>
          </w:p>
        </w:tc>
      </w:tr>
      <w:tr w:rsidR="0084105D" w:rsidRPr="005301CA" w:rsidTr="0084105D">
        <w:tc>
          <w:tcPr>
            <w:tcW w:w="6688" w:type="dxa"/>
            <w:tcBorders>
              <w:top w:val="single" w:sz="4" w:space="0" w:color="000000"/>
              <w:left w:val="single" w:sz="4" w:space="0" w:color="000000"/>
              <w:bottom w:val="single" w:sz="4" w:space="0" w:color="000000"/>
            </w:tcBorders>
            <w:shd w:val="clear" w:color="auto" w:fill="auto"/>
          </w:tcPr>
          <w:p w:rsidR="0084105D" w:rsidRPr="005301CA" w:rsidRDefault="0084105D" w:rsidP="0084105D">
            <w:pPr>
              <w:snapToGrid w:val="0"/>
              <w:jc w:val="both"/>
              <w:rPr>
                <w:sz w:val="16"/>
                <w:szCs w:val="16"/>
              </w:rPr>
            </w:pPr>
            <w:r w:rsidRPr="005301CA">
              <w:rPr>
                <w:sz w:val="16"/>
                <w:szCs w:val="16"/>
              </w:rPr>
              <w:t>Иные бюджетные ассигнования</w:t>
            </w:r>
          </w:p>
        </w:tc>
        <w:tc>
          <w:tcPr>
            <w:tcW w:w="70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155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567"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800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280,192</w:t>
            </w:r>
          </w:p>
        </w:tc>
      </w:tr>
      <w:tr w:rsidR="0084105D" w:rsidRPr="005301CA" w:rsidTr="0084105D">
        <w:tc>
          <w:tcPr>
            <w:tcW w:w="6688" w:type="dxa"/>
            <w:tcBorders>
              <w:top w:val="single" w:sz="4" w:space="0" w:color="000000"/>
              <w:left w:val="single" w:sz="4" w:space="0" w:color="000000"/>
              <w:bottom w:val="single" w:sz="4" w:space="0" w:color="000000"/>
            </w:tcBorders>
            <w:shd w:val="clear" w:color="auto" w:fill="auto"/>
          </w:tcPr>
          <w:p w:rsidR="0084105D" w:rsidRPr="005301CA" w:rsidRDefault="0084105D" w:rsidP="0084105D">
            <w:pPr>
              <w:snapToGrid w:val="0"/>
              <w:jc w:val="both"/>
              <w:rPr>
                <w:sz w:val="16"/>
                <w:szCs w:val="16"/>
              </w:rPr>
            </w:pPr>
            <w:r w:rsidRPr="005301CA">
              <w:rPr>
                <w:sz w:val="16"/>
                <w:szCs w:val="16"/>
              </w:rPr>
              <w:t>Уплата налогов, сборов и иных платежей</w:t>
            </w:r>
          </w:p>
        </w:tc>
        <w:tc>
          <w:tcPr>
            <w:tcW w:w="70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155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567"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850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280,192</w:t>
            </w:r>
          </w:p>
        </w:tc>
      </w:tr>
      <w:tr w:rsidR="0084105D" w:rsidRPr="005301CA" w:rsidTr="0084105D">
        <w:tc>
          <w:tcPr>
            <w:tcW w:w="6688" w:type="dxa"/>
            <w:tcBorders>
              <w:top w:val="single" w:sz="4" w:space="0" w:color="000000"/>
              <w:left w:val="single" w:sz="4" w:space="0" w:color="000000"/>
              <w:bottom w:val="single" w:sz="4" w:space="0" w:color="000000"/>
            </w:tcBorders>
            <w:shd w:val="clear" w:color="auto" w:fill="auto"/>
          </w:tcPr>
          <w:p w:rsidR="0084105D" w:rsidRPr="005301CA" w:rsidRDefault="0084105D" w:rsidP="0084105D">
            <w:pPr>
              <w:snapToGrid w:val="0"/>
              <w:jc w:val="both"/>
              <w:rPr>
                <w:color w:val="000000"/>
                <w:sz w:val="16"/>
                <w:szCs w:val="16"/>
              </w:rPr>
            </w:pPr>
            <w:r w:rsidRPr="005301CA">
              <w:rPr>
                <w:color w:val="000000"/>
                <w:sz w:val="16"/>
                <w:szCs w:val="16"/>
              </w:rPr>
              <w:t>Осуществление государственных полномочий в области архивного дела</w:t>
            </w:r>
          </w:p>
        </w:tc>
        <w:tc>
          <w:tcPr>
            <w:tcW w:w="70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155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lang w:val="en-US"/>
              </w:rPr>
              <w:t>006</w:t>
            </w:r>
            <w:r w:rsidRPr="005301CA">
              <w:rPr>
                <w:sz w:val="16"/>
                <w:szCs w:val="16"/>
              </w:rPr>
              <w:t>00</w:t>
            </w:r>
            <w:r w:rsidRPr="005301CA">
              <w:rPr>
                <w:sz w:val="16"/>
                <w:szCs w:val="16"/>
                <w:lang w:val="en-US"/>
              </w:rPr>
              <w:t xml:space="preserve"> 7205</w:t>
            </w:r>
            <w:r w:rsidRPr="005301CA">
              <w:rPr>
                <w:sz w:val="16"/>
                <w:szCs w:val="16"/>
              </w:rPr>
              <w:t>0</w:t>
            </w:r>
          </w:p>
        </w:tc>
        <w:tc>
          <w:tcPr>
            <w:tcW w:w="567"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622,6</w:t>
            </w:r>
          </w:p>
        </w:tc>
      </w:tr>
      <w:tr w:rsidR="0084105D" w:rsidRPr="005301CA" w:rsidTr="0084105D">
        <w:tc>
          <w:tcPr>
            <w:tcW w:w="6688" w:type="dxa"/>
            <w:tcBorders>
              <w:top w:val="single" w:sz="4" w:space="0" w:color="000000"/>
              <w:left w:val="single" w:sz="4" w:space="0" w:color="000000"/>
              <w:bottom w:val="single" w:sz="4" w:space="0" w:color="000000"/>
            </w:tcBorders>
            <w:shd w:val="clear" w:color="auto" w:fill="auto"/>
          </w:tcPr>
          <w:p w:rsidR="0084105D" w:rsidRPr="005301CA" w:rsidRDefault="0084105D" w:rsidP="0084105D">
            <w:pPr>
              <w:snapToGrid w:val="0"/>
              <w:jc w:val="both"/>
              <w:rPr>
                <w:color w:val="000000"/>
                <w:sz w:val="16"/>
                <w:szCs w:val="16"/>
              </w:rPr>
            </w:pPr>
            <w:r w:rsidRPr="005301CA">
              <w:rPr>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155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567"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lang w:val="en-US"/>
              </w:rPr>
            </w:pPr>
            <w:r w:rsidRPr="005301CA">
              <w:rPr>
                <w:sz w:val="16"/>
                <w:szCs w:val="16"/>
                <w:lang w:val="en-US"/>
              </w:rPr>
              <w:t>100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590,99</w:t>
            </w:r>
          </w:p>
        </w:tc>
      </w:tr>
      <w:tr w:rsidR="0084105D" w:rsidRPr="005301CA" w:rsidTr="0084105D">
        <w:tc>
          <w:tcPr>
            <w:tcW w:w="6688" w:type="dxa"/>
            <w:tcBorders>
              <w:top w:val="single" w:sz="4" w:space="0" w:color="000000"/>
              <w:left w:val="single" w:sz="4" w:space="0" w:color="000000"/>
              <w:bottom w:val="single" w:sz="4" w:space="0" w:color="000000"/>
            </w:tcBorders>
            <w:shd w:val="clear" w:color="auto" w:fill="auto"/>
          </w:tcPr>
          <w:p w:rsidR="0084105D" w:rsidRPr="005301CA" w:rsidRDefault="0084105D" w:rsidP="0084105D">
            <w:pPr>
              <w:snapToGrid w:val="0"/>
              <w:jc w:val="both"/>
              <w:rPr>
                <w:color w:val="000000"/>
                <w:sz w:val="16"/>
                <w:szCs w:val="16"/>
              </w:rPr>
            </w:pPr>
            <w:r w:rsidRPr="005301CA">
              <w:rPr>
                <w:color w:val="000000"/>
                <w:sz w:val="16"/>
                <w:szCs w:val="16"/>
              </w:rPr>
              <w:t>Расходы на выплаты персоналу государственных (муниципальных) органов</w:t>
            </w:r>
          </w:p>
        </w:tc>
        <w:tc>
          <w:tcPr>
            <w:tcW w:w="70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155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567"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120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590,99</w:t>
            </w:r>
          </w:p>
        </w:tc>
      </w:tr>
      <w:tr w:rsidR="0084105D" w:rsidRPr="005301CA" w:rsidTr="0084105D">
        <w:tc>
          <w:tcPr>
            <w:tcW w:w="6688" w:type="dxa"/>
            <w:tcBorders>
              <w:top w:val="single" w:sz="4" w:space="0" w:color="000000"/>
              <w:left w:val="single" w:sz="4" w:space="0" w:color="000000"/>
              <w:bottom w:val="single" w:sz="4" w:space="0" w:color="000000"/>
            </w:tcBorders>
            <w:shd w:val="clear" w:color="auto" w:fill="auto"/>
          </w:tcPr>
          <w:p w:rsidR="0084105D" w:rsidRPr="005301CA" w:rsidRDefault="0084105D" w:rsidP="0084105D">
            <w:pPr>
              <w:snapToGrid w:val="0"/>
              <w:jc w:val="both"/>
              <w:rPr>
                <w:color w:val="000000"/>
                <w:sz w:val="16"/>
                <w:szCs w:val="16"/>
              </w:rPr>
            </w:pPr>
            <w:r w:rsidRPr="005301CA">
              <w:rPr>
                <w:color w:val="000000"/>
                <w:sz w:val="16"/>
                <w:szCs w:val="16"/>
              </w:rPr>
              <w:t>Закупка товаров, работ и услуг для государственных (муниципальных) нужд</w:t>
            </w:r>
          </w:p>
        </w:tc>
        <w:tc>
          <w:tcPr>
            <w:tcW w:w="70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155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567"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lang w:val="en-US"/>
              </w:rPr>
            </w:pPr>
            <w:r w:rsidRPr="005301CA">
              <w:rPr>
                <w:sz w:val="16"/>
                <w:szCs w:val="16"/>
                <w:lang w:val="en-US"/>
              </w:rPr>
              <w:t>200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31,61</w:t>
            </w:r>
          </w:p>
        </w:tc>
      </w:tr>
      <w:tr w:rsidR="0084105D" w:rsidRPr="005301CA" w:rsidTr="0084105D">
        <w:trPr>
          <w:trHeight w:val="539"/>
        </w:trPr>
        <w:tc>
          <w:tcPr>
            <w:tcW w:w="6688" w:type="dxa"/>
            <w:tcBorders>
              <w:top w:val="single" w:sz="4" w:space="0" w:color="000000"/>
              <w:left w:val="single" w:sz="4" w:space="0" w:color="000000"/>
              <w:bottom w:val="single" w:sz="4" w:space="0" w:color="000000"/>
            </w:tcBorders>
            <w:shd w:val="clear" w:color="auto" w:fill="auto"/>
          </w:tcPr>
          <w:p w:rsidR="0084105D" w:rsidRPr="005301CA" w:rsidRDefault="0084105D" w:rsidP="0084105D">
            <w:pPr>
              <w:snapToGrid w:val="0"/>
              <w:jc w:val="both"/>
              <w:rPr>
                <w:sz w:val="16"/>
                <w:szCs w:val="16"/>
              </w:rPr>
            </w:pPr>
            <w:r w:rsidRPr="005301CA">
              <w:rPr>
                <w:sz w:val="16"/>
                <w:szCs w:val="16"/>
              </w:rPr>
              <w:t>Иные закупки товаров, работ и услуг для обеспечения государственных (муниципальных) нужд</w:t>
            </w:r>
          </w:p>
        </w:tc>
        <w:tc>
          <w:tcPr>
            <w:tcW w:w="70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1559" w:type="dxa"/>
            <w:tcBorders>
              <w:top w:val="single" w:sz="4" w:space="0" w:color="000000"/>
              <w:left w:val="single" w:sz="4" w:space="0" w:color="000000"/>
              <w:bottom w:val="single" w:sz="4" w:space="0" w:color="000000"/>
            </w:tcBorders>
            <w:shd w:val="clear" w:color="auto" w:fill="auto"/>
          </w:tcPr>
          <w:p w:rsidR="0084105D" w:rsidRPr="005301CA" w:rsidRDefault="0084105D" w:rsidP="0084105D">
            <w:pPr>
              <w:snapToGrid w:val="0"/>
              <w:rPr>
                <w:sz w:val="16"/>
                <w:szCs w:val="16"/>
              </w:rPr>
            </w:pPr>
          </w:p>
        </w:tc>
        <w:tc>
          <w:tcPr>
            <w:tcW w:w="567"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240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31,61</w:t>
            </w:r>
          </w:p>
        </w:tc>
      </w:tr>
      <w:tr w:rsidR="0084105D" w:rsidRPr="005301CA" w:rsidTr="0084105D">
        <w:tc>
          <w:tcPr>
            <w:tcW w:w="6688" w:type="dxa"/>
            <w:tcBorders>
              <w:top w:val="single" w:sz="4" w:space="0" w:color="000000"/>
              <w:left w:val="single" w:sz="4" w:space="0" w:color="000000"/>
              <w:bottom w:val="single" w:sz="4" w:space="0" w:color="000000"/>
            </w:tcBorders>
            <w:shd w:val="clear" w:color="auto" w:fill="auto"/>
          </w:tcPr>
          <w:p w:rsidR="0084105D" w:rsidRPr="005301CA" w:rsidRDefault="0084105D" w:rsidP="0084105D">
            <w:pPr>
              <w:snapToGrid w:val="0"/>
              <w:jc w:val="both"/>
              <w:rPr>
                <w:color w:val="000000"/>
                <w:sz w:val="16"/>
                <w:szCs w:val="16"/>
              </w:rPr>
            </w:pPr>
            <w:r w:rsidRPr="005301CA">
              <w:rPr>
                <w:color w:val="000000"/>
                <w:sz w:val="16"/>
                <w:szCs w:val="16"/>
              </w:rPr>
              <w:t>Осуществление государственных полномочий  по решению вопросов в сфере трудовых отношений</w:t>
            </w:r>
          </w:p>
        </w:tc>
        <w:tc>
          <w:tcPr>
            <w:tcW w:w="70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1559" w:type="dxa"/>
            <w:tcBorders>
              <w:top w:val="single" w:sz="4" w:space="0" w:color="000000"/>
              <w:left w:val="single" w:sz="4" w:space="0" w:color="000000"/>
              <w:bottom w:val="single" w:sz="4" w:space="0" w:color="000000"/>
            </w:tcBorders>
            <w:shd w:val="clear" w:color="auto" w:fill="auto"/>
          </w:tcPr>
          <w:p w:rsidR="0084105D" w:rsidRPr="005301CA" w:rsidRDefault="0084105D" w:rsidP="0084105D">
            <w:pPr>
              <w:snapToGrid w:val="0"/>
              <w:rPr>
                <w:sz w:val="16"/>
                <w:szCs w:val="16"/>
              </w:rPr>
            </w:pPr>
          </w:p>
          <w:p w:rsidR="0084105D" w:rsidRPr="005301CA" w:rsidRDefault="0084105D" w:rsidP="0084105D">
            <w:pPr>
              <w:rPr>
                <w:sz w:val="16"/>
                <w:szCs w:val="16"/>
              </w:rPr>
            </w:pPr>
            <w:r w:rsidRPr="005301CA">
              <w:rPr>
                <w:sz w:val="16"/>
                <w:szCs w:val="16"/>
              </w:rPr>
              <w:t xml:space="preserve"> </w:t>
            </w:r>
            <w:r w:rsidRPr="005301CA">
              <w:rPr>
                <w:sz w:val="16"/>
                <w:szCs w:val="16"/>
                <w:lang w:val="en-US"/>
              </w:rPr>
              <w:t>006</w:t>
            </w:r>
            <w:r w:rsidRPr="005301CA">
              <w:rPr>
                <w:sz w:val="16"/>
                <w:szCs w:val="16"/>
              </w:rPr>
              <w:t>00 7</w:t>
            </w:r>
            <w:r w:rsidRPr="005301CA">
              <w:rPr>
                <w:sz w:val="16"/>
                <w:szCs w:val="16"/>
                <w:lang w:val="en-US"/>
              </w:rPr>
              <w:t>206</w:t>
            </w:r>
            <w:r w:rsidRPr="005301CA">
              <w:rPr>
                <w:sz w:val="16"/>
                <w:szCs w:val="16"/>
              </w:rPr>
              <w:t>0</w:t>
            </w:r>
          </w:p>
        </w:tc>
        <w:tc>
          <w:tcPr>
            <w:tcW w:w="567" w:type="dxa"/>
            <w:tcBorders>
              <w:top w:val="single" w:sz="4" w:space="0" w:color="000000"/>
              <w:left w:val="single" w:sz="4" w:space="0" w:color="000000"/>
              <w:bottom w:val="single" w:sz="4" w:space="0" w:color="000000"/>
            </w:tcBorders>
            <w:shd w:val="clear" w:color="auto" w:fill="auto"/>
          </w:tcPr>
          <w:p w:rsidR="0084105D" w:rsidRPr="005301CA" w:rsidRDefault="0084105D" w:rsidP="0084105D">
            <w:pPr>
              <w:snapToGrid w:val="0"/>
              <w:rPr>
                <w:sz w:val="16"/>
                <w:szCs w:val="16"/>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218,8</w:t>
            </w:r>
          </w:p>
        </w:tc>
      </w:tr>
      <w:tr w:rsidR="0084105D" w:rsidRPr="005301CA" w:rsidTr="0084105D">
        <w:trPr>
          <w:trHeight w:val="70"/>
        </w:trPr>
        <w:tc>
          <w:tcPr>
            <w:tcW w:w="6688" w:type="dxa"/>
            <w:tcBorders>
              <w:top w:val="single" w:sz="4" w:space="0" w:color="000000"/>
              <w:left w:val="single" w:sz="4" w:space="0" w:color="000000"/>
              <w:bottom w:val="single" w:sz="4" w:space="0" w:color="000000"/>
            </w:tcBorders>
            <w:shd w:val="clear" w:color="auto" w:fill="auto"/>
          </w:tcPr>
          <w:p w:rsidR="0084105D" w:rsidRPr="005301CA" w:rsidRDefault="0084105D" w:rsidP="0084105D">
            <w:pPr>
              <w:snapToGrid w:val="0"/>
              <w:jc w:val="both"/>
              <w:rPr>
                <w:color w:val="000000"/>
                <w:sz w:val="16"/>
                <w:szCs w:val="16"/>
              </w:rPr>
            </w:pPr>
            <w:r w:rsidRPr="005301CA">
              <w:rPr>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155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567"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lang w:val="en-US"/>
              </w:rPr>
            </w:pPr>
            <w:r w:rsidRPr="005301CA">
              <w:rPr>
                <w:sz w:val="16"/>
                <w:szCs w:val="16"/>
                <w:lang w:val="en-US"/>
              </w:rPr>
              <w:t>100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218,8</w:t>
            </w:r>
          </w:p>
        </w:tc>
      </w:tr>
      <w:tr w:rsidR="0084105D" w:rsidRPr="005301CA" w:rsidTr="0084105D">
        <w:tc>
          <w:tcPr>
            <w:tcW w:w="6688" w:type="dxa"/>
            <w:tcBorders>
              <w:top w:val="single" w:sz="4" w:space="0" w:color="000000"/>
              <w:left w:val="single" w:sz="4" w:space="0" w:color="000000"/>
              <w:bottom w:val="single" w:sz="4" w:space="0" w:color="000000"/>
            </w:tcBorders>
            <w:shd w:val="clear" w:color="auto" w:fill="auto"/>
          </w:tcPr>
          <w:p w:rsidR="0084105D" w:rsidRPr="005301CA" w:rsidRDefault="0084105D" w:rsidP="0084105D">
            <w:pPr>
              <w:snapToGrid w:val="0"/>
              <w:jc w:val="both"/>
              <w:rPr>
                <w:color w:val="000000"/>
                <w:sz w:val="16"/>
                <w:szCs w:val="16"/>
              </w:rPr>
            </w:pPr>
            <w:r w:rsidRPr="005301CA">
              <w:rPr>
                <w:color w:val="000000"/>
                <w:sz w:val="16"/>
                <w:szCs w:val="16"/>
              </w:rPr>
              <w:t>Расходы на выплаты персоналу государственных (муниципальных) органов</w:t>
            </w:r>
          </w:p>
        </w:tc>
        <w:tc>
          <w:tcPr>
            <w:tcW w:w="70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155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567"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120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218,8</w:t>
            </w:r>
          </w:p>
        </w:tc>
      </w:tr>
      <w:tr w:rsidR="0084105D" w:rsidRPr="005301CA" w:rsidTr="0084105D">
        <w:tc>
          <w:tcPr>
            <w:tcW w:w="6688" w:type="dxa"/>
            <w:tcBorders>
              <w:top w:val="single" w:sz="4" w:space="0" w:color="000000"/>
              <w:left w:val="single" w:sz="4" w:space="0" w:color="000000"/>
              <w:bottom w:val="single" w:sz="4" w:space="0" w:color="000000"/>
            </w:tcBorders>
            <w:shd w:val="clear" w:color="auto" w:fill="auto"/>
          </w:tcPr>
          <w:p w:rsidR="0084105D" w:rsidRPr="005301CA" w:rsidRDefault="0084105D" w:rsidP="0084105D">
            <w:pPr>
              <w:snapToGrid w:val="0"/>
              <w:jc w:val="both"/>
              <w:rPr>
                <w:sz w:val="16"/>
                <w:szCs w:val="16"/>
              </w:rPr>
            </w:pPr>
            <w:r w:rsidRPr="005301CA">
              <w:rPr>
                <w:color w:val="000000"/>
                <w:sz w:val="16"/>
                <w:szCs w:val="16"/>
              </w:rPr>
              <w:t>Осуществление государственных полномочий  по образованию и организации деятельности комиссий по делам несовершеннолетних и защите их прав</w:t>
            </w:r>
            <w:r w:rsidRPr="005301CA">
              <w:rPr>
                <w:sz w:val="16"/>
                <w:szCs w:val="16"/>
              </w:rPr>
              <w:t xml:space="preserve">  </w:t>
            </w:r>
          </w:p>
        </w:tc>
        <w:tc>
          <w:tcPr>
            <w:tcW w:w="70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155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lang w:val="en-US"/>
              </w:rPr>
              <w:t>006</w:t>
            </w:r>
            <w:r w:rsidRPr="005301CA">
              <w:rPr>
                <w:sz w:val="16"/>
                <w:szCs w:val="16"/>
              </w:rPr>
              <w:t>00</w:t>
            </w:r>
            <w:r w:rsidRPr="005301CA">
              <w:rPr>
                <w:sz w:val="16"/>
                <w:szCs w:val="16"/>
                <w:lang w:val="en-US"/>
              </w:rPr>
              <w:t xml:space="preserve"> 7207</w:t>
            </w:r>
            <w:r w:rsidRPr="005301CA">
              <w:rPr>
                <w:sz w:val="16"/>
                <w:szCs w:val="16"/>
              </w:rPr>
              <w:t>0</w:t>
            </w:r>
          </w:p>
        </w:tc>
        <w:tc>
          <w:tcPr>
            <w:tcW w:w="567"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215,1</w:t>
            </w:r>
          </w:p>
        </w:tc>
      </w:tr>
      <w:tr w:rsidR="0084105D" w:rsidRPr="005301CA" w:rsidTr="0084105D">
        <w:tc>
          <w:tcPr>
            <w:tcW w:w="6688" w:type="dxa"/>
            <w:tcBorders>
              <w:top w:val="single" w:sz="4" w:space="0" w:color="000000"/>
              <w:left w:val="single" w:sz="4" w:space="0" w:color="000000"/>
              <w:bottom w:val="single" w:sz="4" w:space="0" w:color="000000"/>
            </w:tcBorders>
            <w:shd w:val="clear" w:color="auto" w:fill="auto"/>
          </w:tcPr>
          <w:p w:rsidR="0084105D" w:rsidRPr="005301CA" w:rsidRDefault="0084105D" w:rsidP="0084105D">
            <w:pPr>
              <w:snapToGrid w:val="0"/>
              <w:jc w:val="both"/>
              <w:rPr>
                <w:color w:val="000000"/>
                <w:sz w:val="16"/>
                <w:szCs w:val="16"/>
              </w:rPr>
            </w:pPr>
            <w:r w:rsidRPr="005301CA">
              <w:rPr>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155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567"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lang w:val="en-US"/>
              </w:rPr>
            </w:pPr>
            <w:r w:rsidRPr="005301CA">
              <w:rPr>
                <w:sz w:val="16"/>
                <w:szCs w:val="16"/>
                <w:lang w:val="en-US"/>
              </w:rPr>
              <w:t>100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215,1</w:t>
            </w:r>
          </w:p>
        </w:tc>
      </w:tr>
      <w:tr w:rsidR="0084105D" w:rsidRPr="005301CA" w:rsidTr="0084105D">
        <w:tc>
          <w:tcPr>
            <w:tcW w:w="6688" w:type="dxa"/>
            <w:tcBorders>
              <w:top w:val="single" w:sz="4" w:space="0" w:color="000000"/>
              <w:left w:val="single" w:sz="4" w:space="0" w:color="000000"/>
              <w:bottom w:val="single" w:sz="4" w:space="0" w:color="000000"/>
            </w:tcBorders>
            <w:shd w:val="clear" w:color="auto" w:fill="auto"/>
          </w:tcPr>
          <w:p w:rsidR="0084105D" w:rsidRPr="005301CA" w:rsidRDefault="0084105D" w:rsidP="0084105D">
            <w:pPr>
              <w:snapToGrid w:val="0"/>
              <w:jc w:val="both"/>
              <w:rPr>
                <w:color w:val="000000"/>
                <w:sz w:val="16"/>
                <w:szCs w:val="16"/>
              </w:rPr>
            </w:pPr>
            <w:r w:rsidRPr="005301CA">
              <w:rPr>
                <w:color w:val="000000"/>
                <w:sz w:val="16"/>
                <w:szCs w:val="16"/>
              </w:rPr>
              <w:t>Расходы на выплаты персоналу государственных (муниципальных) органов</w:t>
            </w:r>
          </w:p>
        </w:tc>
        <w:tc>
          <w:tcPr>
            <w:tcW w:w="70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155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567"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120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215,1</w:t>
            </w:r>
          </w:p>
        </w:tc>
      </w:tr>
      <w:tr w:rsidR="0084105D" w:rsidRPr="005301CA" w:rsidTr="0084105D">
        <w:tc>
          <w:tcPr>
            <w:tcW w:w="6688" w:type="dxa"/>
            <w:tcBorders>
              <w:top w:val="single" w:sz="4" w:space="0" w:color="000000"/>
              <w:left w:val="single" w:sz="4" w:space="0" w:color="000000"/>
              <w:bottom w:val="single" w:sz="4" w:space="0" w:color="000000"/>
            </w:tcBorders>
            <w:shd w:val="clear" w:color="auto" w:fill="auto"/>
          </w:tcPr>
          <w:p w:rsidR="0084105D" w:rsidRPr="005301CA" w:rsidRDefault="0084105D" w:rsidP="0084105D">
            <w:pPr>
              <w:snapToGrid w:val="0"/>
              <w:jc w:val="both"/>
              <w:rPr>
                <w:color w:val="000000"/>
                <w:sz w:val="16"/>
                <w:szCs w:val="16"/>
              </w:rPr>
            </w:pPr>
            <w:r w:rsidRPr="005301CA">
              <w:rPr>
                <w:color w:val="000000"/>
                <w:sz w:val="16"/>
                <w:szCs w:val="16"/>
              </w:rPr>
              <w:t>Осуществление государственных полномочий по организации деятельности административных комиссий</w:t>
            </w:r>
          </w:p>
        </w:tc>
        <w:tc>
          <w:tcPr>
            <w:tcW w:w="70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155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lang w:val="en-US"/>
              </w:rPr>
              <w:t>006</w:t>
            </w:r>
            <w:r w:rsidRPr="005301CA">
              <w:rPr>
                <w:sz w:val="16"/>
                <w:szCs w:val="16"/>
              </w:rPr>
              <w:t>00</w:t>
            </w:r>
            <w:r w:rsidRPr="005301CA">
              <w:rPr>
                <w:sz w:val="16"/>
                <w:szCs w:val="16"/>
                <w:lang w:val="en-US"/>
              </w:rPr>
              <w:t xml:space="preserve"> 7208</w:t>
            </w:r>
            <w:r w:rsidRPr="005301CA">
              <w:rPr>
                <w:sz w:val="16"/>
                <w:szCs w:val="16"/>
              </w:rPr>
              <w:t>0</w:t>
            </w:r>
          </w:p>
        </w:tc>
        <w:tc>
          <w:tcPr>
            <w:tcW w:w="567"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39,9</w:t>
            </w:r>
          </w:p>
        </w:tc>
      </w:tr>
      <w:tr w:rsidR="0084105D" w:rsidRPr="005301CA" w:rsidTr="0084105D">
        <w:tc>
          <w:tcPr>
            <w:tcW w:w="6688" w:type="dxa"/>
            <w:tcBorders>
              <w:top w:val="single" w:sz="4" w:space="0" w:color="000000"/>
              <w:left w:val="single" w:sz="4" w:space="0" w:color="000000"/>
              <w:bottom w:val="single" w:sz="4" w:space="0" w:color="000000"/>
            </w:tcBorders>
            <w:shd w:val="clear" w:color="auto" w:fill="auto"/>
          </w:tcPr>
          <w:p w:rsidR="0084105D" w:rsidRPr="005301CA" w:rsidRDefault="0084105D" w:rsidP="0084105D">
            <w:pPr>
              <w:snapToGrid w:val="0"/>
              <w:jc w:val="both"/>
              <w:rPr>
                <w:color w:val="000000"/>
                <w:sz w:val="16"/>
                <w:szCs w:val="16"/>
              </w:rPr>
            </w:pPr>
            <w:r w:rsidRPr="005301CA">
              <w:rPr>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155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567"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100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31,248</w:t>
            </w:r>
          </w:p>
        </w:tc>
      </w:tr>
      <w:tr w:rsidR="0084105D" w:rsidRPr="005301CA" w:rsidTr="0084105D">
        <w:tc>
          <w:tcPr>
            <w:tcW w:w="6688" w:type="dxa"/>
            <w:tcBorders>
              <w:top w:val="single" w:sz="4" w:space="0" w:color="000000"/>
              <w:left w:val="single" w:sz="4" w:space="0" w:color="000000"/>
              <w:bottom w:val="single" w:sz="4" w:space="0" w:color="000000"/>
            </w:tcBorders>
            <w:shd w:val="clear" w:color="auto" w:fill="auto"/>
          </w:tcPr>
          <w:p w:rsidR="0084105D" w:rsidRPr="005301CA" w:rsidRDefault="0084105D" w:rsidP="0084105D">
            <w:pPr>
              <w:snapToGrid w:val="0"/>
              <w:jc w:val="both"/>
              <w:rPr>
                <w:color w:val="000000"/>
                <w:sz w:val="16"/>
                <w:szCs w:val="16"/>
              </w:rPr>
            </w:pPr>
            <w:r w:rsidRPr="005301CA">
              <w:rPr>
                <w:color w:val="000000"/>
                <w:sz w:val="16"/>
                <w:szCs w:val="16"/>
              </w:rPr>
              <w:t>Расходы на выплаты персоналу государственных (муниципальных) органов</w:t>
            </w:r>
          </w:p>
        </w:tc>
        <w:tc>
          <w:tcPr>
            <w:tcW w:w="70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155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567"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120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31,248</w:t>
            </w:r>
          </w:p>
        </w:tc>
      </w:tr>
      <w:tr w:rsidR="0084105D" w:rsidRPr="005301CA" w:rsidTr="0084105D">
        <w:tc>
          <w:tcPr>
            <w:tcW w:w="6688" w:type="dxa"/>
            <w:tcBorders>
              <w:top w:val="single" w:sz="4" w:space="0" w:color="000000"/>
              <w:left w:val="single" w:sz="4" w:space="0" w:color="000000"/>
              <w:bottom w:val="single" w:sz="4" w:space="0" w:color="000000"/>
            </w:tcBorders>
            <w:shd w:val="clear" w:color="auto" w:fill="auto"/>
          </w:tcPr>
          <w:p w:rsidR="0084105D" w:rsidRPr="005301CA" w:rsidRDefault="0084105D" w:rsidP="0084105D">
            <w:pPr>
              <w:snapToGrid w:val="0"/>
              <w:jc w:val="both"/>
              <w:rPr>
                <w:color w:val="000000"/>
                <w:sz w:val="16"/>
                <w:szCs w:val="16"/>
              </w:rPr>
            </w:pPr>
            <w:r w:rsidRPr="005301CA">
              <w:rPr>
                <w:color w:val="000000"/>
                <w:sz w:val="16"/>
                <w:szCs w:val="16"/>
              </w:rPr>
              <w:t>Закупка товаров, работ и услуг для государственных (муниципальных) нужд</w:t>
            </w:r>
          </w:p>
        </w:tc>
        <w:tc>
          <w:tcPr>
            <w:tcW w:w="70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155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567"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200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8,652</w:t>
            </w:r>
          </w:p>
        </w:tc>
      </w:tr>
      <w:tr w:rsidR="0084105D" w:rsidRPr="005301CA" w:rsidTr="0084105D">
        <w:tc>
          <w:tcPr>
            <w:tcW w:w="6688" w:type="dxa"/>
            <w:tcBorders>
              <w:top w:val="single" w:sz="4" w:space="0" w:color="000000"/>
              <w:left w:val="single" w:sz="4" w:space="0" w:color="000000"/>
              <w:bottom w:val="single" w:sz="4" w:space="0" w:color="000000"/>
            </w:tcBorders>
            <w:shd w:val="clear" w:color="auto" w:fill="auto"/>
          </w:tcPr>
          <w:p w:rsidR="0084105D" w:rsidRPr="005301CA" w:rsidRDefault="0084105D" w:rsidP="0084105D">
            <w:pPr>
              <w:snapToGrid w:val="0"/>
              <w:jc w:val="both"/>
              <w:rPr>
                <w:sz w:val="16"/>
                <w:szCs w:val="16"/>
              </w:rPr>
            </w:pPr>
            <w:r w:rsidRPr="005301CA">
              <w:rPr>
                <w:sz w:val="16"/>
                <w:szCs w:val="16"/>
              </w:rPr>
              <w:t>Иные закупки товаров, работ и услуг для обеспечения государственных (муниципальных) нужд</w:t>
            </w:r>
          </w:p>
        </w:tc>
        <w:tc>
          <w:tcPr>
            <w:tcW w:w="70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155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567"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240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8,652</w:t>
            </w:r>
          </w:p>
        </w:tc>
      </w:tr>
      <w:tr w:rsidR="0084105D" w:rsidRPr="005301CA" w:rsidTr="0084105D">
        <w:tc>
          <w:tcPr>
            <w:tcW w:w="6688" w:type="dxa"/>
            <w:tcBorders>
              <w:top w:val="single" w:sz="4" w:space="0" w:color="000000"/>
              <w:left w:val="single" w:sz="4" w:space="0" w:color="000000"/>
              <w:bottom w:val="single" w:sz="4" w:space="0" w:color="000000"/>
            </w:tcBorders>
            <w:shd w:val="clear" w:color="auto" w:fill="auto"/>
          </w:tcPr>
          <w:p w:rsidR="0084105D" w:rsidRPr="005301CA" w:rsidRDefault="0084105D" w:rsidP="0084105D">
            <w:pPr>
              <w:snapToGrid w:val="0"/>
              <w:jc w:val="both"/>
              <w:rPr>
                <w:sz w:val="16"/>
                <w:szCs w:val="16"/>
              </w:rPr>
            </w:pPr>
            <w:r w:rsidRPr="005301CA">
              <w:rPr>
                <w:sz w:val="16"/>
                <w:szCs w:val="16"/>
              </w:rPr>
              <w:t>Судебная система</w:t>
            </w:r>
          </w:p>
        </w:tc>
        <w:tc>
          <w:tcPr>
            <w:tcW w:w="70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0105</w:t>
            </w:r>
          </w:p>
        </w:tc>
        <w:tc>
          <w:tcPr>
            <w:tcW w:w="155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567"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5,2</w:t>
            </w:r>
          </w:p>
        </w:tc>
      </w:tr>
      <w:tr w:rsidR="0084105D" w:rsidRPr="005301CA" w:rsidTr="0084105D">
        <w:tc>
          <w:tcPr>
            <w:tcW w:w="6688" w:type="dxa"/>
            <w:tcBorders>
              <w:top w:val="single" w:sz="4" w:space="0" w:color="000000"/>
              <w:left w:val="single" w:sz="4" w:space="0" w:color="000000"/>
              <w:bottom w:val="single" w:sz="4" w:space="0" w:color="000000"/>
            </w:tcBorders>
            <w:shd w:val="clear" w:color="auto" w:fill="auto"/>
          </w:tcPr>
          <w:p w:rsidR="0084105D" w:rsidRPr="005301CA" w:rsidRDefault="0084105D" w:rsidP="0084105D">
            <w:pPr>
              <w:snapToGrid w:val="0"/>
              <w:jc w:val="both"/>
              <w:rPr>
                <w:sz w:val="16"/>
                <w:szCs w:val="16"/>
              </w:rPr>
            </w:pPr>
            <w:r w:rsidRPr="005301CA">
              <w:rPr>
                <w:sz w:val="16"/>
                <w:szCs w:val="16"/>
              </w:rPr>
              <w:t>Составление (изменение) списков кандидатов в присяжные заседатели     федеральных судов общей юрисдикции в Российской Федерации</w:t>
            </w:r>
          </w:p>
        </w:tc>
        <w:tc>
          <w:tcPr>
            <w:tcW w:w="70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155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00700 51200</w:t>
            </w:r>
          </w:p>
        </w:tc>
        <w:tc>
          <w:tcPr>
            <w:tcW w:w="567"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5,2</w:t>
            </w:r>
          </w:p>
        </w:tc>
      </w:tr>
      <w:tr w:rsidR="0084105D" w:rsidRPr="005301CA" w:rsidTr="0084105D">
        <w:tc>
          <w:tcPr>
            <w:tcW w:w="6688" w:type="dxa"/>
            <w:tcBorders>
              <w:top w:val="single" w:sz="4" w:space="0" w:color="000000"/>
              <w:left w:val="single" w:sz="4" w:space="0" w:color="000000"/>
              <w:bottom w:val="single" w:sz="4" w:space="0" w:color="000000"/>
            </w:tcBorders>
            <w:shd w:val="clear" w:color="auto" w:fill="auto"/>
          </w:tcPr>
          <w:p w:rsidR="0084105D" w:rsidRPr="005301CA" w:rsidRDefault="0084105D" w:rsidP="0084105D">
            <w:pPr>
              <w:snapToGrid w:val="0"/>
              <w:jc w:val="both"/>
              <w:rPr>
                <w:color w:val="000000"/>
                <w:sz w:val="16"/>
                <w:szCs w:val="16"/>
              </w:rPr>
            </w:pPr>
            <w:r w:rsidRPr="005301CA">
              <w:rPr>
                <w:color w:val="000000"/>
                <w:sz w:val="16"/>
                <w:szCs w:val="16"/>
              </w:rPr>
              <w:lastRenderedPageBreak/>
              <w:t>Закупка товаров, работ и услуг для государственных (муниципальных) нужд</w:t>
            </w:r>
          </w:p>
          <w:p w:rsidR="0084105D" w:rsidRPr="005301CA" w:rsidRDefault="0084105D" w:rsidP="0084105D">
            <w:pPr>
              <w:snapToGrid w:val="0"/>
              <w:jc w:val="both"/>
              <w:rPr>
                <w:color w:val="000000"/>
                <w:sz w:val="16"/>
                <w:szCs w:val="16"/>
              </w:rPr>
            </w:pPr>
          </w:p>
        </w:tc>
        <w:tc>
          <w:tcPr>
            <w:tcW w:w="70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155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567"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200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5,2</w:t>
            </w:r>
          </w:p>
        </w:tc>
      </w:tr>
      <w:tr w:rsidR="0084105D" w:rsidRPr="005301CA" w:rsidTr="0084105D">
        <w:tc>
          <w:tcPr>
            <w:tcW w:w="6688" w:type="dxa"/>
            <w:tcBorders>
              <w:top w:val="single" w:sz="4" w:space="0" w:color="000000"/>
              <w:left w:val="single" w:sz="4" w:space="0" w:color="000000"/>
              <w:bottom w:val="single" w:sz="4" w:space="0" w:color="000000"/>
            </w:tcBorders>
            <w:shd w:val="clear" w:color="auto" w:fill="auto"/>
          </w:tcPr>
          <w:p w:rsidR="0084105D" w:rsidRPr="005301CA" w:rsidRDefault="0084105D" w:rsidP="0084105D">
            <w:pPr>
              <w:snapToGrid w:val="0"/>
              <w:jc w:val="both"/>
              <w:rPr>
                <w:sz w:val="16"/>
                <w:szCs w:val="16"/>
              </w:rPr>
            </w:pPr>
            <w:r w:rsidRPr="005301CA">
              <w:rPr>
                <w:sz w:val="16"/>
                <w:szCs w:val="16"/>
              </w:rPr>
              <w:t>Иные закупки товаров, работ и услуг для обеспечения государственных (муниципальных) нужд</w:t>
            </w:r>
          </w:p>
        </w:tc>
        <w:tc>
          <w:tcPr>
            <w:tcW w:w="70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155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567"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240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5,2</w:t>
            </w:r>
          </w:p>
        </w:tc>
      </w:tr>
      <w:tr w:rsidR="0084105D" w:rsidRPr="005301CA" w:rsidTr="0084105D">
        <w:tc>
          <w:tcPr>
            <w:tcW w:w="6688" w:type="dxa"/>
            <w:tcBorders>
              <w:top w:val="single" w:sz="4" w:space="0" w:color="000000"/>
              <w:left w:val="single" w:sz="4" w:space="0" w:color="000000"/>
              <w:bottom w:val="single" w:sz="4" w:space="0" w:color="000000"/>
            </w:tcBorders>
            <w:shd w:val="clear" w:color="auto" w:fill="auto"/>
          </w:tcPr>
          <w:p w:rsidR="0084105D" w:rsidRPr="005301CA" w:rsidRDefault="0084105D" w:rsidP="0084105D">
            <w:pPr>
              <w:snapToGrid w:val="0"/>
              <w:jc w:val="both"/>
              <w:rPr>
                <w:sz w:val="16"/>
                <w:szCs w:val="16"/>
              </w:rPr>
            </w:pPr>
            <w:r w:rsidRPr="005301CA">
              <w:rPr>
                <w:sz w:val="16"/>
                <w:szCs w:val="16"/>
              </w:rPr>
              <w:t>Обеспечение деятельности финансовых, налоговых и таможенных органов  и органов финансового (финансово-бюджетного) надзора</w:t>
            </w:r>
          </w:p>
        </w:tc>
        <w:tc>
          <w:tcPr>
            <w:tcW w:w="70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0106</w:t>
            </w:r>
          </w:p>
        </w:tc>
        <w:tc>
          <w:tcPr>
            <w:tcW w:w="155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567"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3 889,172</w:t>
            </w:r>
          </w:p>
        </w:tc>
      </w:tr>
      <w:tr w:rsidR="0084105D" w:rsidRPr="005301CA" w:rsidTr="0084105D">
        <w:tc>
          <w:tcPr>
            <w:tcW w:w="6688" w:type="dxa"/>
            <w:tcBorders>
              <w:top w:val="single" w:sz="4" w:space="0" w:color="000000"/>
              <w:left w:val="single" w:sz="4" w:space="0" w:color="000000"/>
              <w:bottom w:val="single" w:sz="4" w:space="0" w:color="000000"/>
            </w:tcBorders>
            <w:shd w:val="clear" w:color="auto" w:fill="auto"/>
          </w:tcPr>
          <w:p w:rsidR="0084105D" w:rsidRPr="005301CA" w:rsidRDefault="0084105D" w:rsidP="0084105D">
            <w:pPr>
              <w:snapToGrid w:val="0"/>
              <w:jc w:val="both"/>
              <w:rPr>
                <w:color w:val="000000"/>
                <w:sz w:val="16"/>
                <w:szCs w:val="16"/>
              </w:rPr>
            </w:pPr>
            <w:r w:rsidRPr="005301CA">
              <w:rPr>
                <w:color w:val="000000"/>
                <w:sz w:val="16"/>
                <w:szCs w:val="16"/>
              </w:rPr>
              <w:t>Руководитель ревизионной комиссии муниципального образования</w:t>
            </w:r>
          </w:p>
        </w:tc>
        <w:tc>
          <w:tcPr>
            <w:tcW w:w="70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155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lang w:val="en-US"/>
              </w:rPr>
              <w:t>004</w:t>
            </w:r>
            <w:r w:rsidRPr="005301CA">
              <w:rPr>
                <w:sz w:val="16"/>
                <w:szCs w:val="16"/>
              </w:rPr>
              <w:t>00</w:t>
            </w:r>
            <w:r w:rsidRPr="005301CA">
              <w:rPr>
                <w:sz w:val="16"/>
                <w:szCs w:val="16"/>
                <w:lang w:val="en-US"/>
              </w:rPr>
              <w:t xml:space="preserve"> 0000</w:t>
            </w:r>
            <w:r w:rsidRPr="005301CA">
              <w:rPr>
                <w:sz w:val="16"/>
                <w:szCs w:val="16"/>
              </w:rPr>
              <w:t>0</w:t>
            </w:r>
          </w:p>
        </w:tc>
        <w:tc>
          <w:tcPr>
            <w:tcW w:w="567"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84105D" w:rsidRPr="005301CA" w:rsidRDefault="0084105D" w:rsidP="0084105D">
            <w:pPr>
              <w:snapToGrid w:val="0"/>
              <w:jc w:val="center"/>
              <w:rPr>
                <w:sz w:val="16"/>
                <w:szCs w:val="16"/>
              </w:rPr>
            </w:pPr>
            <w:r w:rsidRPr="005301CA">
              <w:rPr>
                <w:sz w:val="16"/>
                <w:szCs w:val="16"/>
              </w:rPr>
              <w:t>234,1</w:t>
            </w:r>
          </w:p>
        </w:tc>
      </w:tr>
      <w:tr w:rsidR="0084105D" w:rsidRPr="005301CA" w:rsidTr="0084105D">
        <w:tc>
          <w:tcPr>
            <w:tcW w:w="6688" w:type="dxa"/>
            <w:tcBorders>
              <w:top w:val="single" w:sz="4" w:space="0" w:color="000000"/>
              <w:left w:val="single" w:sz="4" w:space="0" w:color="000000"/>
              <w:bottom w:val="single" w:sz="4" w:space="0" w:color="000000"/>
            </w:tcBorders>
            <w:shd w:val="clear" w:color="auto" w:fill="auto"/>
          </w:tcPr>
          <w:p w:rsidR="0084105D" w:rsidRPr="005301CA" w:rsidRDefault="0084105D" w:rsidP="0084105D">
            <w:pPr>
              <w:snapToGrid w:val="0"/>
              <w:jc w:val="both"/>
              <w:rPr>
                <w:color w:val="000000"/>
                <w:sz w:val="16"/>
                <w:szCs w:val="16"/>
              </w:rPr>
            </w:pPr>
            <w:r w:rsidRPr="005301CA">
              <w:rPr>
                <w:color w:val="000000"/>
                <w:sz w:val="16"/>
                <w:szCs w:val="16"/>
              </w:rPr>
              <w:t>Выплаты по оплате труда работников муниципальных органов</w:t>
            </w:r>
          </w:p>
        </w:tc>
        <w:tc>
          <w:tcPr>
            <w:tcW w:w="70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155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lang w:val="en-US"/>
              </w:rPr>
              <w:t>004</w:t>
            </w:r>
            <w:r w:rsidRPr="005301CA">
              <w:rPr>
                <w:sz w:val="16"/>
                <w:szCs w:val="16"/>
              </w:rPr>
              <w:t>00</w:t>
            </w:r>
            <w:r w:rsidRPr="005301CA">
              <w:rPr>
                <w:sz w:val="16"/>
                <w:szCs w:val="16"/>
                <w:lang w:val="en-US"/>
              </w:rPr>
              <w:t xml:space="preserve"> 0011</w:t>
            </w:r>
            <w:r w:rsidRPr="005301CA">
              <w:rPr>
                <w:sz w:val="16"/>
                <w:szCs w:val="16"/>
              </w:rPr>
              <w:t>0</w:t>
            </w:r>
          </w:p>
        </w:tc>
        <w:tc>
          <w:tcPr>
            <w:tcW w:w="567"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224,4</w:t>
            </w:r>
          </w:p>
        </w:tc>
      </w:tr>
      <w:tr w:rsidR="0084105D" w:rsidRPr="005301CA" w:rsidTr="0084105D">
        <w:tc>
          <w:tcPr>
            <w:tcW w:w="6688" w:type="dxa"/>
            <w:tcBorders>
              <w:top w:val="single" w:sz="4" w:space="0" w:color="000000"/>
              <w:left w:val="single" w:sz="4" w:space="0" w:color="000000"/>
              <w:bottom w:val="single" w:sz="4" w:space="0" w:color="000000"/>
            </w:tcBorders>
            <w:shd w:val="clear" w:color="auto" w:fill="auto"/>
          </w:tcPr>
          <w:p w:rsidR="0084105D" w:rsidRPr="005301CA" w:rsidRDefault="0084105D" w:rsidP="0084105D">
            <w:pPr>
              <w:snapToGrid w:val="0"/>
              <w:jc w:val="both"/>
              <w:rPr>
                <w:color w:val="000000"/>
                <w:sz w:val="16"/>
                <w:szCs w:val="16"/>
              </w:rPr>
            </w:pPr>
            <w:r w:rsidRPr="005301CA">
              <w:rPr>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155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567"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lang w:val="en-US"/>
              </w:rPr>
            </w:pPr>
            <w:r w:rsidRPr="005301CA">
              <w:rPr>
                <w:sz w:val="16"/>
                <w:szCs w:val="16"/>
                <w:lang w:val="en-US"/>
              </w:rPr>
              <w:t>100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224,4</w:t>
            </w:r>
          </w:p>
        </w:tc>
      </w:tr>
      <w:tr w:rsidR="0084105D" w:rsidRPr="005301CA" w:rsidTr="0084105D">
        <w:tc>
          <w:tcPr>
            <w:tcW w:w="6688" w:type="dxa"/>
            <w:tcBorders>
              <w:top w:val="single" w:sz="4" w:space="0" w:color="000000"/>
              <w:left w:val="single" w:sz="4" w:space="0" w:color="000000"/>
              <w:bottom w:val="single" w:sz="4" w:space="0" w:color="000000"/>
            </w:tcBorders>
            <w:shd w:val="clear" w:color="auto" w:fill="auto"/>
          </w:tcPr>
          <w:p w:rsidR="0084105D" w:rsidRPr="005301CA" w:rsidRDefault="0084105D" w:rsidP="0084105D">
            <w:pPr>
              <w:snapToGrid w:val="0"/>
              <w:jc w:val="both"/>
              <w:rPr>
                <w:color w:val="000000"/>
                <w:sz w:val="16"/>
                <w:szCs w:val="16"/>
              </w:rPr>
            </w:pPr>
            <w:r w:rsidRPr="005301CA">
              <w:rPr>
                <w:color w:val="000000"/>
                <w:sz w:val="16"/>
                <w:szCs w:val="16"/>
              </w:rPr>
              <w:t>Расходы на выплаты персоналу государственных (муниципальных) органов</w:t>
            </w:r>
          </w:p>
        </w:tc>
        <w:tc>
          <w:tcPr>
            <w:tcW w:w="70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155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567"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120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224,4</w:t>
            </w:r>
          </w:p>
        </w:tc>
      </w:tr>
      <w:tr w:rsidR="0084105D" w:rsidRPr="005301CA" w:rsidTr="0084105D">
        <w:tc>
          <w:tcPr>
            <w:tcW w:w="6688" w:type="dxa"/>
            <w:tcBorders>
              <w:top w:val="single" w:sz="4" w:space="0" w:color="000000"/>
              <w:left w:val="single" w:sz="4" w:space="0" w:color="000000"/>
              <w:bottom w:val="single" w:sz="4" w:space="0" w:color="000000"/>
            </w:tcBorders>
            <w:shd w:val="clear" w:color="auto" w:fill="auto"/>
          </w:tcPr>
          <w:p w:rsidR="0084105D" w:rsidRPr="005301CA" w:rsidRDefault="0084105D" w:rsidP="0084105D">
            <w:pPr>
              <w:snapToGrid w:val="0"/>
              <w:jc w:val="both"/>
              <w:rPr>
                <w:color w:val="000000"/>
                <w:sz w:val="16"/>
                <w:szCs w:val="16"/>
              </w:rPr>
            </w:pPr>
            <w:r w:rsidRPr="005301CA">
              <w:rPr>
                <w:color w:val="000000"/>
                <w:sz w:val="16"/>
                <w:szCs w:val="16"/>
              </w:rPr>
              <w:t>Обеспечение функций муниципальных органов</w:t>
            </w:r>
          </w:p>
        </w:tc>
        <w:tc>
          <w:tcPr>
            <w:tcW w:w="70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155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00400 00190</w:t>
            </w:r>
          </w:p>
        </w:tc>
        <w:tc>
          <w:tcPr>
            <w:tcW w:w="567"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9,7</w:t>
            </w:r>
          </w:p>
        </w:tc>
      </w:tr>
      <w:tr w:rsidR="0084105D" w:rsidRPr="005301CA" w:rsidTr="0084105D">
        <w:tc>
          <w:tcPr>
            <w:tcW w:w="6688" w:type="dxa"/>
            <w:tcBorders>
              <w:top w:val="single" w:sz="4" w:space="0" w:color="000000"/>
              <w:left w:val="single" w:sz="4" w:space="0" w:color="000000"/>
              <w:bottom w:val="single" w:sz="4" w:space="0" w:color="000000"/>
            </w:tcBorders>
            <w:shd w:val="clear" w:color="auto" w:fill="auto"/>
          </w:tcPr>
          <w:p w:rsidR="0084105D" w:rsidRPr="005301CA" w:rsidRDefault="0084105D" w:rsidP="0084105D">
            <w:pPr>
              <w:snapToGrid w:val="0"/>
              <w:jc w:val="both"/>
              <w:rPr>
                <w:color w:val="000000"/>
                <w:sz w:val="16"/>
                <w:szCs w:val="16"/>
              </w:rPr>
            </w:pPr>
            <w:r w:rsidRPr="005301CA">
              <w:rPr>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155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567"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100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9,7</w:t>
            </w:r>
          </w:p>
        </w:tc>
      </w:tr>
      <w:tr w:rsidR="0084105D" w:rsidRPr="005301CA" w:rsidTr="0084105D">
        <w:tc>
          <w:tcPr>
            <w:tcW w:w="6688" w:type="dxa"/>
            <w:tcBorders>
              <w:top w:val="single" w:sz="4" w:space="0" w:color="000000"/>
              <w:left w:val="single" w:sz="4" w:space="0" w:color="000000"/>
              <w:bottom w:val="single" w:sz="4" w:space="0" w:color="000000"/>
            </w:tcBorders>
            <w:shd w:val="clear" w:color="auto" w:fill="auto"/>
          </w:tcPr>
          <w:p w:rsidR="0084105D" w:rsidRPr="005301CA" w:rsidRDefault="0084105D" w:rsidP="0084105D">
            <w:pPr>
              <w:snapToGrid w:val="0"/>
              <w:jc w:val="both"/>
              <w:rPr>
                <w:color w:val="000000"/>
                <w:sz w:val="16"/>
                <w:szCs w:val="16"/>
              </w:rPr>
            </w:pPr>
            <w:r w:rsidRPr="005301CA">
              <w:rPr>
                <w:color w:val="000000"/>
                <w:sz w:val="16"/>
                <w:szCs w:val="16"/>
              </w:rPr>
              <w:t>Расходы на выплаты персоналу государственных (муниципальных) органов</w:t>
            </w:r>
          </w:p>
        </w:tc>
        <w:tc>
          <w:tcPr>
            <w:tcW w:w="70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155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567"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120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9,7</w:t>
            </w:r>
          </w:p>
        </w:tc>
      </w:tr>
      <w:tr w:rsidR="0084105D" w:rsidRPr="005301CA" w:rsidTr="0084105D">
        <w:trPr>
          <w:trHeight w:val="546"/>
        </w:trPr>
        <w:tc>
          <w:tcPr>
            <w:tcW w:w="6688" w:type="dxa"/>
            <w:tcBorders>
              <w:top w:val="single" w:sz="4" w:space="0" w:color="000000"/>
              <w:left w:val="single" w:sz="4" w:space="0" w:color="000000"/>
              <w:bottom w:val="single" w:sz="4" w:space="0" w:color="000000"/>
            </w:tcBorders>
            <w:shd w:val="clear" w:color="auto" w:fill="auto"/>
          </w:tcPr>
          <w:p w:rsidR="0084105D" w:rsidRPr="005301CA" w:rsidRDefault="0084105D" w:rsidP="0084105D">
            <w:pPr>
              <w:snapToGrid w:val="0"/>
              <w:jc w:val="both"/>
              <w:rPr>
                <w:color w:val="000000"/>
                <w:sz w:val="16"/>
                <w:szCs w:val="16"/>
              </w:rPr>
            </w:pPr>
            <w:r w:rsidRPr="005301CA">
              <w:rPr>
                <w:color w:val="000000"/>
                <w:sz w:val="16"/>
                <w:szCs w:val="16"/>
              </w:rPr>
              <w:t>Центральный аппарат исполнительных органов муниципальной власти</w:t>
            </w:r>
          </w:p>
        </w:tc>
        <w:tc>
          <w:tcPr>
            <w:tcW w:w="70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155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00</w:t>
            </w:r>
            <w:r w:rsidRPr="005301CA">
              <w:rPr>
                <w:sz w:val="16"/>
                <w:szCs w:val="16"/>
                <w:lang w:val="en-US"/>
              </w:rPr>
              <w:t>6</w:t>
            </w:r>
            <w:r w:rsidRPr="005301CA">
              <w:rPr>
                <w:sz w:val="16"/>
                <w:szCs w:val="16"/>
              </w:rPr>
              <w:t>00</w:t>
            </w:r>
            <w:r w:rsidRPr="005301CA">
              <w:rPr>
                <w:sz w:val="16"/>
                <w:szCs w:val="16"/>
                <w:lang w:val="en-US"/>
              </w:rPr>
              <w:t xml:space="preserve"> </w:t>
            </w:r>
            <w:r w:rsidRPr="005301CA">
              <w:rPr>
                <w:sz w:val="16"/>
                <w:szCs w:val="16"/>
              </w:rPr>
              <w:t>00000</w:t>
            </w:r>
          </w:p>
        </w:tc>
        <w:tc>
          <w:tcPr>
            <w:tcW w:w="567"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3 655,072</w:t>
            </w:r>
          </w:p>
        </w:tc>
      </w:tr>
      <w:tr w:rsidR="0084105D" w:rsidRPr="005301CA" w:rsidTr="0084105D">
        <w:tc>
          <w:tcPr>
            <w:tcW w:w="6688" w:type="dxa"/>
            <w:tcBorders>
              <w:top w:val="single" w:sz="4" w:space="0" w:color="000000"/>
              <w:left w:val="single" w:sz="4" w:space="0" w:color="000000"/>
              <w:bottom w:val="single" w:sz="4" w:space="0" w:color="000000"/>
            </w:tcBorders>
            <w:shd w:val="clear" w:color="auto" w:fill="auto"/>
          </w:tcPr>
          <w:p w:rsidR="0084105D" w:rsidRPr="005301CA" w:rsidRDefault="0084105D" w:rsidP="0084105D">
            <w:pPr>
              <w:snapToGrid w:val="0"/>
              <w:jc w:val="both"/>
              <w:rPr>
                <w:color w:val="000000"/>
                <w:sz w:val="16"/>
                <w:szCs w:val="16"/>
              </w:rPr>
            </w:pPr>
            <w:r w:rsidRPr="005301CA">
              <w:rPr>
                <w:color w:val="000000"/>
                <w:sz w:val="16"/>
                <w:szCs w:val="16"/>
              </w:rPr>
              <w:t>Выплаты по оплате труда работников муниципальных органов</w:t>
            </w:r>
          </w:p>
        </w:tc>
        <w:tc>
          <w:tcPr>
            <w:tcW w:w="70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155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00</w:t>
            </w:r>
            <w:r w:rsidRPr="005301CA">
              <w:rPr>
                <w:sz w:val="16"/>
                <w:szCs w:val="16"/>
                <w:lang w:val="en-US"/>
              </w:rPr>
              <w:t>6</w:t>
            </w:r>
            <w:r w:rsidRPr="005301CA">
              <w:rPr>
                <w:sz w:val="16"/>
                <w:szCs w:val="16"/>
              </w:rPr>
              <w:t>00</w:t>
            </w:r>
            <w:r w:rsidRPr="005301CA">
              <w:rPr>
                <w:sz w:val="16"/>
                <w:szCs w:val="16"/>
                <w:lang w:val="en-US"/>
              </w:rPr>
              <w:t xml:space="preserve"> 0011</w:t>
            </w:r>
            <w:r w:rsidRPr="005301CA">
              <w:rPr>
                <w:sz w:val="16"/>
                <w:szCs w:val="16"/>
              </w:rPr>
              <w:t>0</w:t>
            </w:r>
          </w:p>
        </w:tc>
        <w:tc>
          <w:tcPr>
            <w:tcW w:w="567"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84105D" w:rsidRPr="005301CA" w:rsidRDefault="0084105D" w:rsidP="0084105D">
            <w:pPr>
              <w:snapToGrid w:val="0"/>
              <w:jc w:val="center"/>
              <w:rPr>
                <w:sz w:val="16"/>
                <w:szCs w:val="16"/>
              </w:rPr>
            </w:pPr>
            <w:r w:rsidRPr="005301CA">
              <w:rPr>
                <w:sz w:val="16"/>
                <w:szCs w:val="16"/>
              </w:rPr>
              <w:t>3 094,699</w:t>
            </w:r>
          </w:p>
        </w:tc>
      </w:tr>
      <w:tr w:rsidR="0084105D" w:rsidRPr="005301CA" w:rsidTr="0084105D">
        <w:tc>
          <w:tcPr>
            <w:tcW w:w="6688" w:type="dxa"/>
            <w:tcBorders>
              <w:top w:val="single" w:sz="4" w:space="0" w:color="000000"/>
              <w:left w:val="single" w:sz="4" w:space="0" w:color="000000"/>
              <w:bottom w:val="single" w:sz="4" w:space="0" w:color="000000"/>
            </w:tcBorders>
            <w:shd w:val="clear" w:color="auto" w:fill="auto"/>
          </w:tcPr>
          <w:p w:rsidR="0084105D" w:rsidRPr="005301CA" w:rsidRDefault="0084105D" w:rsidP="0084105D">
            <w:pPr>
              <w:snapToGrid w:val="0"/>
              <w:jc w:val="both"/>
              <w:rPr>
                <w:color w:val="000000"/>
                <w:sz w:val="16"/>
                <w:szCs w:val="16"/>
              </w:rPr>
            </w:pPr>
            <w:r w:rsidRPr="005301CA">
              <w:rPr>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155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567"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lang w:val="en-US"/>
              </w:rPr>
            </w:pPr>
            <w:r w:rsidRPr="005301CA">
              <w:rPr>
                <w:sz w:val="16"/>
                <w:szCs w:val="16"/>
                <w:lang w:val="en-US"/>
              </w:rPr>
              <w:t>100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3 094,699</w:t>
            </w:r>
          </w:p>
        </w:tc>
      </w:tr>
      <w:tr w:rsidR="0084105D" w:rsidRPr="005301CA" w:rsidTr="0084105D">
        <w:tc>
          <w:tcPr>
            <w:tcW w:w="6688" w:type="dxa"/>
            <w:tcBorders>
              <w:top w:val="single" w:sz="4" w:space="0" w:color="000000"/>
              <w:left w:val="single" w:sz="4" w:space="0" w:color="000000"/>
              <w:bottom w:val="single" w:sz="4" w:space="0" w:color="000000"/>
            </w:tcBorders>
            <w:shd w:val="clear" w:color="auto" w:fill="auto"/>
          </w:tcPr>
          <w:p w:rsidR="0084105D" w:rsidRPr="005301CA" w:rsidRDefault="0084105D" w:rsidP="0084105D">
            <w:pPr>
              <w:snapToGrid w:val="0"/>
              <w:jc w:val="both"/>
              <w:rPr>
                <w:color w:val="000000"/>
                <w:sz w:val="16"/>
                <w:szCs w:val="16"/>
              </w:rPr>
            </w:pPr>
            <w:r w:rsidRPr="005301CA">
              <w:rPr>
                <w:color w:val="000000"/>
                <w:sz w:val="16"/>
                <w:szCs w:val="16"/>
              </w:rPr>
              <w:t>Расходы на выплаты персоналу государственных (муниципальных) органов</w:t>
            </w:r>
          </w:p>
        </w:tc>
        <w:tc>
          <w:tcPr>
            <w:tcW w:w="70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155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567"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120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3 094,699</w:t>
            </w:r>
          </w:p>
        </w:tc>
      </w:tr>
      <w:tr w:rsidR="0084105D" w:rsidRPr="005301CA" w:rsidTr="0084105D">
        <w:tc>
          <w:tcPr>
            <w:tcW w:w="6688" w:type="dxa"/>
            <w:tcBorders>
              <w:top w:val="single" w:sz="4" w:space="0" w:color="000000"/>
              <w:left w:val="single" w:sz="4" w:space="0" w:color="000000"/>
              <w:bottom w:val="single" w:sz="4" w:space="0" w:color="000000"/>
            </w:tcBorders>
            <w:shd w:val="clear" w:color="auto" w:fill="auto"/>
          </w:tcPr>
          <w:p w:rsidR="0084105D" w:rsidRPr="005301CA" w:rsidRDefault="0084105D" w:rsidP="0084105D">
            <w:pPr>
              <w:snapToGrid w:val="0"/>
              <w:jc w:val="both"/>
              <w:rPr>
                <w:color w:val="000000"/>
                <w:sz w:val="16"/>
                <w:szCs w:val="16"/>
              </w:rPr>
            </w:pPr>
            <w:r w:rsidRPr="005301CA">
              <w:rPr>
                <w:color w:val="000000"/>
                <w:sz w:val="16"/>
                <w:szCs w:val="16"/>
              </w:rPr>
              <w:t>Обеспечение функций муниципальных органов</w:t>
            </w:r>
          </w:p>
        </w:tc>
        <w:tc>
          <w:tcPr>
            <w:tcW w:w="70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155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lang w:val="en-US"/>
              </w:rPr>
              <w:t>006</w:t>
            </w:r>
            <w:r w:rsidRPr="005301CA">
              <w:rPr>
                <w:sz w:val="16"/>
                <w:szCs w:val="16"/>
              </w:rPr>
              <w:t>00</w:t>
            </w:r>
            <w:r w:rsidRPr="005301CA">
              <w:rPr>
                <w:sz w:val="16"/>
                <w:szCs w:val="16"/>
                <w:lang w:val="en-US"/>
              </w:rPr>
              <w:t xml:space="preserve"> 0019</w:t>
            </w:r>
            <w:r w:rsidRPr="005301CA">
              <w:rPr>
                <w:sz w:val="16"/>
                <w:szCs w:val="16"/>
              </w:rPr>
              <w:t>0</w:t>
            </w:r>
          </w:p>
        </w:tc>
        <w:tc>
          <w:tcPr>
            <w:tcW w:w="567"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84105D" w:rsidRPr="005301CA" w:rsidRDefault="0084105D" w:rsidP="0084105D">
            <w:pPr>
              <w:snapToGrid w:val="0"/>
              <w:jc w:val="center"/>
              <w:rPr>
                <w:sz w:val="16"/>
                <w:szCs w:val="16"/>
              </w:rPr>
            </w:pPr>
            <w:r w:rsidRPr="005301CA">
              <w:rPr>
                <w:sz w:val="16"/>
                <w:szCs w:val="16"/>
              </w:rPr>
              <w:t>560,373</w:t>
            </w:r>
          </w:p>
        </w:tc>
      </w:tr>
      <w:tr w:rsidR="0084105D" w:rsidRPr="005301CA" w:rsidTr="0084105D">
        <w:tc>
          <w:tcPr>
            <w:tcW w:w="6688" w:type="dxa"/>
            <w:tcBorders>
              <w:top w:val="single" w:sz="4" w:space="0" w:color="000000"/>
              <w:left w:val="single" w:sz="4" w:space="0" w:color="000000"/>
              <w:bottom w:val="single" w:sz="4" w:space="0" w:color="000000"/>
            </w:tcBorders>
            <w:shd w:val="clear" w:color="auto" w:fill="auto"/>
          </w:tcPr>
          <w:p w:rsidR="0084105D" w:rsidRPr="005301CA" w:rsidRDefault="0084105D" w:rsidP="0084105D">
            <w:pPr>
              <w:snapToGrid w:val="0"/>
              <w:jc w:val="both"/>
              <w:rPr>
                <w:color w:val="000000"/>
                <w:sz w:val="16"/>
                <w:szCs w:val="16"/>
              </w:rPr>
            </w:pPr>
            <w:r w:rsidRPr="005301CA">
              <w:rPr>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155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567"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lang w:val="en-US"/>
              </w:rPr>
            </w:pPr>
            <w:r w:rsidRPr="005301CA">
              <w:rPr>
                <w:sz w:val="16"/>
                <w:szCs w:val="16"/>
                <w:lang w:val="en-US"/>
              </w:rPr>
              <w:t>100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0,6</w:t>
            </w:r>
          </w:p>
        </w:tc>
      </w:tr>
      <w:tr w:rsidR="0084105D" w:rsidRPr="005301CA" w:rsidTr="0084105D">
        <w:tc>
          <w:tcPr>
            <w:tcW w:w="6688" w:type="dxa"/>
            <w:tcBorders>
              <w:top w:val="single" w:sz="4" w:space="0" w:color="000000"/>
              <w:left w:val="single" w:sz="4" w:space="0" w:color="000000"/>
              <w:bottom w:val="single" w:sz="4" w:space="0" w:color="000000"/>
            </w:tcBorders>
            <w:shd w:val="clear" w:color="auto" w:fill="auto"/>
          </w:tcPr>
          <w:p w:rsidR="0084105D" w:rsidRPr="005301CA" w:rsidRDefault="0084105D" w:rsidP="0084105D">
            <w:pPr>
              <w:snapToGrid w:val="0"/>
              <w:jc w:val="both"/>
              <w:rPr>
                <w:color w:val="000000"/>
                <w:sz w:val="16"/>
                <w:szCs w:val="16"/>
              </w:rPr>
            </w:pPr>
            <w:r w:rsidRPr="005301CA">
              <w:rPr>
                <w:color w:val="000000"/>
                <w:sz w:val="16"/>
                <w:szCs w:val="16"/>
              </w:rPr>
              <w:t>Расходы на выплаты персоналу государственных (муниципальных) органов</w:t>
            </w:r>
          </w:p>
        </w:tc>
        <w:tc>
          <w:tcPr>
            <w:tcW w:w="70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155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567"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120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0,6</w:t>
            </w:r>
          </w:p>
        </w:tc>
      </w:tr>
      <w:tr w:rsidR="0084105D" w:rsidRPr="005301CA" w:rsidTr="0084105D">
        <w:tc>
          <w:tcPr>
            <w:tcW w:w="6688" w:type="dxa"/>
            <w:tcBorders>
              <w:top w:val="single" w:sz="4" w:space="0" w:color="000000"/>
              <w:left w:val="single" w:sz="4" w:space="0" w:color="000000"/>
              <w:bottom w:val="single" w:sz="4" w:space="0" w:color="000000"/>
            </w:tcBorders>
            <w:shd w:val="clear" w:color="auto" w:fill="auto"/>
          </w:tcPr>
          <w:p w:rsidR="0084105D" w:rsidRPr="005301CA" w:rsidRDefault="0084105D" w:rsidP="0084105D">
            <w:pPr>
              <w:snapToGrid w:val="0"/>
              <w:jc w:val="both"/>
              <w:rPr>
                <w:color w:val="000000"/>
                <w:sz w:val="16"/>
                <w:szCs w:val="16"/>
              </w:rPr>
            </w:pPr>
            <w:r w:rsidRPr="005301CA">
              <w:rPr>
                <w:color w:val="000000"/>
                <w:sz w:val="16"/>
                <w:szCs w:val="16"/>
              </w:rPr>
              <w:t>Закупка товаров, работ и услуг для государственных (муниципальных) нужд</w:t>
            </w:r>
          </w:p>
        </w:tc>
        <w:tc>
          <w:tcPr>
            <w:tcW w:w="70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155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567"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lang w:val="en-US"/>
              </w:rPr>
            </w:pPr>
            <w:r w:rsidRPr="005301CA">
              <w:rPr>
                <w:sz w:val="16"/>
                <w:szCs w:val="16"/>
                <w:lang w:val="en-US"/>
              </w:rPr>
              <w:t>200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558,773</w:t>
            </w:r>
          </w:p>
        </w:tc>
      </w:tr>
      <w:tr w:rsidR="0084105D" w:rsidRPr="005301CA" w:rsidTr="0084105D">
        <w:tc>
          <w:tcPr>
            <w:tcW w:w="6688" w:type="dxa"/>
            <w:tcBorders>
              <w:top w:val="single" w:sz="4" w:space="0" w:color="000000"/>
              <w:left w:val="single" w:sz="4" w:space="0" w:color="000000"/>
              <w:bottom w:val="single" w:sz="4" w:space="0" w:color="000000"/>
            </w:tcBorders>
            <w:shd w:val="clear" w:color="auto" w:fill="auto"/>
          </w:tcPr>
          <w:p w:rsidR="0084105D" w:rsidRPr="005301CA" w:rsidRDefault="0084105D" w:rsidP="0084105D">
            <w:pPr>
              <w:snapToGrid w:val="0"/>
              <w:jc w:val="both"/>
              <w:rPr>
                <w:sz w:val="16"/>
                <w:szCs w:val="16"/>
              </w:rPr>
            </w:pPr>
            <w:r w:rsidRPr="005301CA">
              <w:rPr>
                <w:sz w:val="16"/>
                <w:szCs w:val="16"/>
              </w:rPr>
              <w:t>Иные закупки товаров, работ и услуг для обеспечения государственных (муниципальных) нужд</w:t>
            </w:r>
          </w:p>
        </w:tc>
        <w:tc>
          <w:tcPr>
            <w:tcW w:w="70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155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567"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240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558,773</w:t>
            </w:r>
          </w:p>
        </w:tc>
      </w:tr>
      <w:tr w:rsidR="0084105D" w:rsidRPr="005301CA" w:rsidTr="0084105D">
        <w:tc>
          <w:tcPr>
            <w:tcW w:w="6688" w:type="dxa"/>
            <w:tcBorders>
              <w:top w:val="single" w:sz="4" w:space="0" w:color="000000"/>
              <w:left w:val="single" w:sz="4" w:space="0" w:color="000000"/>
              <w:bottom w:val="single" w:sz="4" w:space="0" w:color="000000"/>
            </w:tcBorders>
            <w:shd w:val="clear" w:color="auto" w:fill="auto"/>
          </w:tcPr>
          <w:p w:rsidR="0084105D" w:rsidRPr="005301CA" w:rsidRDefault="0084105D" w:rsidP="0084105D">
            <w:pPr>
              <w:snapToGrid w:val="0"/>
              <w:jc w:val="both"/>
              <w:rPr>
                <w:sz w:val="16"/>
                <w:szCs w:val="16"/>
              </w:rPr>
            </w:pPr>
            <w:r w:rsidRPr="005301CA">
              <w:rPr>
                <w:sz w:val="16"/>
                <w:szCs w:val="16"/>
              </w:rPr>
              <w:t>Иные бюджетные ассигнования</w:t>
            </w:r>
          </w:p>
        </w:tc>
        <w:tc>
          <w:tcPr>
            <w:tcW w:w="70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155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567"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800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1,0</w:t>
            </w:r>
          </w:p>
        </w:tc>
      </w:tr>
      <w:tr w:rsidR="0084105D" w:rsidRPr="005301CA" w:rsidTr="0084105D">
        <w:tc>
          <w:tcPr>
            <w:tcW w:w="6688" w:type="dxa"/>
            <w:tcBorders>
              <w:top w:val="single" w:sz="4" w:space="0" w:color="000000"/>
              <w:left w:val="single" w:sz="4" w:space="0" w:color="000000"/>
              <w:bottom w:val="single" w:sz="4" w:space="0" w:color="000000"/>
            </w:tcBorders>
            <w:shd w:val="clear" w:color="auto" w:fill="auto"/>
          </w:tcPr>
          <w:p w:rsidR="0084105D" w:rsidRPr="005301CA" w:rsidRDefault="0084105D" w:rsidP="0084105D">
            <w:pPr>
              <w:snapToGrid w:val="0"/>
              <w:jc w:val="both"/>
              <w:rPr>
                <w:sz w:val="16"/>
                <w:szCs w:val="16"/>
              </w:rPr>
            </w:pPr>
            <w:r w:rsidRPr="005301CA">
              <w:rPr>
                <w:sz w:val="16"/>
                <w:szCs w:val="16"/>
              </w:rPr>
              <w:t>Уплата налогов, сборов и иных платежей</w:t>
            </w:r>
          </w:p>
        </w:tc>
        <w:tc>
          <w:tcPr>
            <w:tcW w:w="70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155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567"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850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1,0</w:t>
            </w:r>
          </w:p>
        </w:tc>
      </w:tr>
      <w:tr w:rsidR="0084105D" w:rsidRPr="005301CA" w:rsidTr="0084105D">
        <w:tc>
          <w:tcPr>
            <w:tcW w:w="6688" w:type="dxa"/>
            <w:tcBorders>
              <w:top w:val="single" w:sz="4" w:space="0" w:color="000000"/>
              <w:left w:val="single" w:sz="4" w:space="0" w:color="000000"/>
              <w:bottom w:val="single" w:sz="4" w:space="0" w:color="000000"/>
            </w:tcBorders>
            <w:shd w:val="clear" w:color="auto" w:fill="auto"/>
          </w:tcPr>
          <w:p w:rsidR="0084105D" w:rsidRPr="005301CA" w:rsidRDefault="0084105D" w:rsidP="0084105D">
            <w:pPr>
              <w:snapToGrid w:val="0"/>
              <w:jc w:val="both"/>
              <w:rPr>
                <w:sz w:val="16"/>
                <w:szCs w:val="16"/>
              </w:rPr>
            </w:pPr>
            <w:r w:rsidRPr="005301CA">
              <w:rPr>
                <w:sz w:val="16"/>
                <w:szCs w:val="16"/>
              </w:rPr>
              <w:t>Обеспечение проведения выборов и референдумов</w:t>
            </w:r>
          </w:p>
        </w:tc>
        <w:tc>
          <w:tcPr>
            <w:tcW w:w="70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0107</w:t>
            </w:r>
          </w:p>
        </w:tc>
        <w:tc>
          <w:tcPr>
            <w:tcW w:w="155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567"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84105D" w:rsidRPr="005301CA" w:rsidRDefault="0084105D" w:rsidP="0084105D">
            <w:pPr>
              <w:snapToGrid w:val="0"/>
              <w:jc w:val="center"/>
              <w:rPr>
                <w:sz w:val="16"/>
                <w:szCs w:val="16"/>
              </w:rPr>
            </w:pPr>
            <w:r w:rsidRPr="005301CA">
              <w:rPr>
                <w:sz w:val="16"/>
                <w:szCs w:val="16"/>
              </w:rPr>
              <w:t>345,35</w:t>
            </w:r>
          </w:p>
        </w:tc>
      </w:tr>
      <w:tr w:rsidR="0084105D" w:rsidRPr="005301CA" w:rsidTr="0084105D">
        <w:tc>
          <w:tcPr>
            <w:tcW w:w="6688" w:type="dxa"/>
            <w:tcBorders>
              <w:top w:val="single" w:sz="4" w:space="0" w:color="000000"/>
              <w:left w:val="single" w:sz="4" w:space="0" w:color="000000"/>
              <w:bottom w:val="single" w:sz="4" w:space="0" w:color="000000"/>
            </w:tcBorders>
            <w:shd w:val="clear" w:color="auto" w:fill="auto"/>
          </w:tcPr>
          <w:p w:rsidR="0084105D" w:rsidRPr="005301CA" w:rsidRDefault="0084105D" w:rsidP="0084105D">
            <w:pPr>
              <w:snapToGrid w:val="0"/>
              <w:jc w:val="both"/>
              <w:rPr>
                <w:color w:val="000000"/>
                <w:sz w:val="16"/>
                <w:szCs w:val="16"/>
              </w:rPr>
            </w:pPr>
            <w:r w:rsidRPr="005301CA">
              <w:rPr>
                <w:color w:val="000000"/>
                <w:sz w:val="16"/>
                <w:szCs w:val="16"/>
              </w:rPr>
              <w:t>Избирательная комиссия муниципального образования</w:t>
            </w:r>
          </w:p>
        </w:tc>
        <w:tc>
          <w:tcPr>
            <w:tcW w:w="70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155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00</w:t>
            </w:r>
            <w:r w:rsidRPr="005301CA">
              <w:rPr>
                <w:sz w:val="16"/>
                <w:szCs w:val="16"/>
                <w:lang w:val="en-US"/>
              </w:rPr>
              <w:t>5</w:t>
            </w:r>
            <w:r w:rsidRPr="005301CA">
              <w:rPr>
                <w:sz w:val="16"/>
                <w:szCs w:val="16"/>
              </w:rPr>
              <w:t>00</w:t>
            </w:r>
            <w:r w:rsidRPr="005301CA">
              <w:rPr>
                <w:sz w:val="16"/>
                <w:szCs w:val="16"/>
                <w:lang w:val="en-US"/>
              </w:rPr>
              <w:t xml:space="preserve"> </w:t>
            </w:r>
            <w:r w:rsidRPr="005301CA">
              <w:rPr>
                <w:sz w:val="16"/>
                <w:szCs w:val="16"/>
              </w:rPr>
              <w:t>00000</w:t>
            </w:r>
          </w:p>
        </w:tc>
        <w:tc>
          <w:tcPr>
            <w:tcW w:w="567"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84105D" w:rsidRPr="005301CA" w:rsidRDefault="0084105D" w:rsidP="0084105D">
            <w:pPr>
              <w:snapToGrid w:val="0"/>
              <w:jc w:val="center"/>
              <w:rPr>
                <w:sz w:val="16"/>
                <w:szCs w:val="16"/>
              </w:rPr>
            </w:pPr>
            <w:r w:rsidRPr="005301CA">
              <w:rPr>
                <w:sz w:val="16"/>
                <w:szCs w:val="16"/>
              </w:rPr>
              <w:t>345,35</w:t>
            </w:r>
          </w:p>
        </w:tc>
      </w:tr>
      <w:tr w:rsidR="0084105D" w:rsidRPr="005301CA" w:rsidTr="0084105D">
        <w:tc>
          <w:tcPr>
            <w:tcW w:w="6688" w:type="dxa"/>
            <w:tcBorders>
              <w:top w:val="single" w:sz="4" w:space="0" w:color="000000"/>
              <w:left w:val="single" w:sz="4" w:space="0" w:color="000000"/>
              <w:bottom w:val="single" w:sz="4" w:space="0" w:color="000000"/>
            </w:tcBorders>
            <w:shd w:val="clear" w:color="auto" w:fill="auto"/>
          </w:tcPr>
          <w:p w:rsidR="0084105D" w:rsidRPr="005301CA" w:rsidRDefault="0084105D" w:rsidP="0084105D">
            <w:pPr>
              <w:snapToGrid w:val="0"/>
              <w:jc w:val="both"/>
              <w:rPr>
                <w:color w:val="000000"/>
                <w:sz w:val="16"/>
                <w:szCs w:val="16"/>
              </w:rPr>
            </w:pPr>
            <w:r w:rsidRPr="005301CA">
              <w:rPr>
                <w:color w:val="000000"/>
                <w:sz w:val="16"/>
                <w:szCs w:val="16"/>
              </w:rPr>
              <w:t>Выплаты по оплате труда  работников муниципальных органов</w:t>
            </w:r>
          </w:p>
        </w:tc>
        <w:tc>
          <w:tcPr>
            <w:tcW w:w="70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155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00</w:t>
            </w:r>
            <w:r w:rsidRPr="005301CA">
              <w:rPr>
                <w:sz w:val="16"/>
                <w:szCs w:val="16"/>
                <w:lang w:val="en-US"/>
              </w:rPr>
              <w:t>5</w:t>
            </w:r>
            <w:r w:rsidRPr="005301CA">
              <w:rPr>
                <w:sz w:val="16"/>
                <w:szCs w:val="16"/>
              </w:rPr>
              <w:t>00</w:t>
            </w:r>
            <w:r w:rsidRPr="005301CA">
              <w:rPr>
                <w:sz w:val="16"/>
                <w:szCs w:val="16"/>
                <w:lang w:val="en-US"/>
              </w:rPr>
              <w:t xml:space="preserve"> 0011</w:t>
            </w:r>
            <w:r w:rsidRPr="005301CA">
              <w:rPr>
                <w:sz w:val="16"/>
                <w:szCs w:val="16"/>
              </w:rPr>
              <w:t>0</w:t>
            </w:r>
          </w:p>
        </w:tc>
        <w:tc>
          <w:tcPr>
            <w:tcW w:w="567"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84105D" w:rsidRPr="005301CA" w:rsidRDefault="0084105D" w:rsidP="0084105D">
            <w:pPr>
              <w:snapToGrid w:val="0"/>
              <w:jc w:val="center"/>
              <w:rPr>
                <w:sz w:val="16"/>
                <w:szCs w:val="16"/>
              </w:rPr>
            </w:pPr>
            <w:r w:rsidRPr="005301CA">
              <w:rPr>
                <w:sz w:val="16"/>
                <w:szCs w:val="16"/>
              </w:rPr>
              <w:t>323,35</w:t>
            </w:r>
          </w:p>
        </w:tc>
      </w:tr>
      <w:tr w:rsidR="0084105D" w:rsidRPr="005301CA" w:rsidTr="0084105D">
        <w:trPr>
          <w:trHeight w:val="901"/>
        </w:trPr>
        <w:tc>
          <w:tcPr>
            <w:tcW w:w="6688" w:type="dxa"/>
            <w:tcBorders>
              <w:top w:val="single" w:sz="4" w:space="0" w:color="000000"/>
              <w:left w:val="single" w:sz="4" w:space="0" w:color="000000"/>
              <w:bottom w:val="single" w:sz="4" w:space="0" w:color="000000"/>
            </w:tcBorders>
            <w:shd w:val="clear" w:color="auto" w:fill="auto"/>
          </w:tcPr>
          <w:p w:rsidR="0084105D" w:rsidRPr="005301CA" w:rsidRDefault="0084105D" w:rsidP="0084105D">
            <w:pPr>
              <w:snapToGrid w:val="0"/>
              <w:jc w:val="both"/>
              <w:rPr>
                <w:color w:val="000000"/>
                <w:sz w:val="16"/>
                <w:szCs w:val="16"/>
              </w:rPr>
            </w:pPr>
            <w:r w:rsidRPr="005301CA">
              <w:rPr>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155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567"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lang w:val="en-US"/>
              </w:rPr>
              <w:t>1</w:t>
            </w:r>
            <w:r w:rsidRPr="005301CA">
              <w:rPr>
                <w:sz w:val="16"/>
                <w:szCs w:val="16"/>
              </w:rPr>
              <w:t>00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323,35</w:t>
            </w:r>
          </w:p>
        </w:tc>
      </w:tr>
      <w:tr w:rsidR="0084105D" w:rsidRPr="005301CA" w:rsidTr="0084105D">
        <w:tc>
          <w:tcPr>
            <w:tcW w:w="6688" w:type="dxa"/>
            <w:tcBorders>
              <w:top w:val="single" w:sz="4" w:space="0" w:color="000000"/>
              <w:left w:val="single" w:sz="4" w:space="0" w:color="000000"/>
              <w:bottom w:val="single" w:sz="4" w:space="0" w:color="000000"/>
            </w:tcBorders>
            <w:shd w:val="clear" w:color="auto" w:fill="auto"/>
          </w:tcPr>
          <w:p w:rsidR="0084105D" w:rsidRPr="005301CA" w:rsidRDefault="0084105D" w:rsidP="0084105D">
            <w:pPr>
              <w:snapToGrid w:val="0"/>
              <w:jc w:val="both"/>
              <w:rPr>
                <w:color w:val="000000"/>
                <w:sz w:val="16"/>
                <w:szCs w:val="16"/>
              </w:rPr>
            </w:pPr>
            <w:r w:rsidRPr="005301CA">
              <w:rPr>
                <w:color w:val="000000"/>
                <w:sz w:val="16"/>
                <w:szCs w:val="16"/>
              </w:rPr>
              <w:t>Расходы на выплаты персоналу государственных (муниципальных) органов</w:t>
            </w:r>
          </w:p>
        </w:tc>
        <w:tc>
          <w:tcPr>
            <w:tcW w:w="70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155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567"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120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323,35</w:t>
            </w:r>
          </w:p>
        </w:tc>
      </w:tr>
      <w:tr w:rsidR="0084105D" w:rsidRPr="005301CA" w:rsidTr="0084105D">
        <w:tc>
          <w:tcPr>
            <w:tcW w:w="6688" w:type="dxa"/>
            <w:tcBorders>
              <w:top w:val="single" w:sz="4" w:space="0" w:color="000000"/>
              <w:left w:val="single" w:sz="4" w:space="0" w:color="000000"/>
              <w:bottom w:val="single" w:sz="4" w:space="0" w:color="000000"/>
            </w:tcBorders>
            <w:shd w:val="clear" w:color="auto" w:fill="auto"/>
          </w:tcPr>
          <w:p w:rsidR="0084105D" w:rsidRPr="005301CA" w:rsidRDefault="0084105D" w:rsidP="0084105D">
            <w:pPr>
              <w:snapToGrid w:val="0"/>
              <w:jc w:val="both"/>
              <w:rPr>
                <w:color w:val="000000"/>
                <w:sz w:val="16"/>
                <w:szCs w:val="16"/>
              </w:rPr>
            </w:pPr>
            <w:r w:rsidRPr="005301CA">
              <w:rPr>
                <w:color w:val="000000"/>
                <w:sz w:val="16"/>
                <w:szCs w:val="16"/>
              </w:rPr>
              <w:t>Обеспечение функций муниципальных органов</w:t>
            </w:r>
          </w:p>
        </w:tc>
        <w:tc>
          <w:tcPr>
            <w:tcW w:w="70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155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lang w:val="en-US"/>
              </w:rPr>
              <w:t>005</w:t>
            </w:r>
            <w:r w:rsidRPr="005301CA">
              <w:rPr>
                <w:sz w:val="16"/>
                <w:szCs w:val="16"/>
              </w:rPr>
              <w:t>00</w:t>
            </w:r>
            <w:r w:rsidRPr="005301CA">
              <w:rPr>
                <w:sz w:val="16"/>
                <w:szCs w:val="16"/>
                <w:lang w:val="en-US"/>
              </w:rPr>
              <w:t xml:space="preserve"> 0019</w:t>
            </w:r>
            <w:r w:rsidRPr="005301CA">
              <w:rPr>
                <w:sz w:val="16"/>
                <w:szCs w:val="16"/>
              </w:rPr>
              <w:t>0</w:t>
            </w:r>
          </w:p>
        </w:tc>
        <w:tc>
          <w:tcPr>
            <w:tcW w:w="567"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84105D" w:rsidRPr="005301CA" w:rsidRDefault="0084105D" w:rsidP="0084105D">
            <w:pPr>
              <w:snapToGrid w:val="0"/>
              <w:jc w:val="center"/>
              <w:rPr>
                <w:sz w:val="16"/>
                <w:szCs w:val="16"/>
              </w:rPr>
            </w:pPr>
            <w:r w:rsidRPr="005301CA">
              <w:rPr>
                <w:sz w:val="16"/>
                <w:szCs w:val="16"/>
              </w:rPr>
              <w:t>22,0</w:t>
            </w:r>
          </w:p>
        </w:tc>
      </w:tr>
      <w:tr w:rsidR="0084105D" w:rsidRPr="005301CA" w:rsidTr="0084105D">
        <w:tc>
          <w:tcPr>
            <w:tcW w:w="6688" w:type="dxa"/>
            <w:tcBorders>
              <w:top w:val="single" w:sz="4" w:space="0" w:color="000000"/>
              <w:left w:val="single" w:sz="4" w:space="0" w:color="000000"/>
              <w:bottom w:val="single" w:sz="4" w:space="0" w:color="000000"/>
            </w:tcBorders>
            <w:shd w:val="clear" w:color="auto" w:fill="auto"/>
          </w:tcPr>
          <w:p w:rsidR="0084105D" w:rsidRPr="005301CA" w:rsidRDefault="0084105D" w:rsidP="0084105D">
            <w:pPr>
              <w:snapToGrid w:val="0"/>
              <w:jc w:val="both"/>
              <w:rPr>
                <w:color w:val="000000"/>
                <w:sz w:val="16"/>
                <w:szCs w:val="16"/>
              </w:rPr>
            </w:pPr>
            <w:r w:rsidRPr="005301CA">
              <w:rPr>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155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567"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100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17,69</w:t>
            </w:r>
          </w:p>
        </w:tc>
      </w:tr>
      <w:tr w:rsidR="0084105D" w:rsidRPr="005301CA" w:rsidTr="0084105D">
        <w:tc>
          <w:tcPr>
            <w:tcW w:w="6688" w:type="dxa"/>
            <w:tcBorders>
              <w:top w:val="single" w:sz="4" w:space="0" w:color="000000"/>
              <w:left w:val="single" w:sz="4" w:space="0" w:color="000000"/>
              <w:bottom w:val="single" w:sz="4" w:space="0" w:color="000000"/>
            </w:tcBorders>
            <w:shd w:val="clear" w:color="auto" w:fill="auto"/>
          </w:tcPr>
          <w:p w:rsidR="0084105D" w:rsidRPr="005301CA" w:rsidRDefault="0084105D" w:rsidP="0084105D">
            <w:pPr>
              <w:snapToGrid w:val="0"/>
              <w:jc w:val="both"/>
              <w:rPr>
                <w:color w:val="000000"/>
                <w:sz w:val="16"/>
                <w:szCs w:val="16"/>
              </w:rPr>
            </w:pPr>
            <w:r w:rsidRPr="005301CA">
              <w:rPr>
                <w:color w:val="000000"/>
                <w:sz w:val="16"/>
                <w:szCs w:val="16"/>
              </w:rPr>
              <w:t>Расходы на выплаты персоналу государственных (муниципальных) органов</w:t>
            </w:r>
          </w:p>
        </w:tc>
        <w:tc>
          <w:tcPr>
            <w:tcW w:w="70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155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567"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120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17,69</w:t>
            </w:r>
          </w:p>
        </w:tc>
      </w:tr>
      <w:tr w:rsidR="0084105D" w:rsidRPr="005301CA" w:rsidTr="0084105D">
        <w:tc>
          <w:tcPr>
            <w:tcW w:w="6688" w:type="dxa"/>
            <w:tcBorders>
              <w:top w:val="single" w:sz="4" w:space="0" w:color="000000"/>
              <w:left w:val="single" w:sz="4" w:space="0" w:color="000000"/>
              <w:bottom w:val="single" w:sz="4" w:space="0" w:color="000000"/>
            </w:tcBorders>
            <w:shd w:val="clear" w:color="auto" w:fill="auto"/>
          </w:tcPr>
          <w:p w:rsidR="0084105D" w:rsidRPr="005301CA" w:rsidRDefault="0084105D" w:rsidP="0084105D">
            <w:pPr>
              <w:snapToGrid w:val="0"/>
              <w:jc w:val="both"/>
              <w:rPr>
                <w:color w:val="000000"/>
                <w:sz w:val="16"/>
                <w:szCs w:val="16"/>
              </w:rPr>
            </w:pPr>
            <w:r w:rsidRPr="005301CA">
              <w:rPr>
                <w:color w:val="000000"/>
                <w:sz w:val="16"/>
                <w:szCs w:val="16"/>
              </w:rPr>
              <w:t>Закупка товаров, работ и услуг для государственных (муниципальных) нужд</w:t>
            </w:r>
          </w:p>
          <w:p w:rsidR="0084105D" w:rsidRPr="005301CA" w:rsidRDefault="0084105D" w:rsidP="0084105D">
            <w:pPr>
              <w:snapToGrid w:val="0"/>
              <w:jc w:val="both"/>
              <w:rPr>
                <w:color w:val="000000"/>
                <w:sz w:val="16"/>
                <w:szCs w:val="16"/>
              </w:rPr>
            </w:pPr>
          </w:p>
        </w:tc>
        <w:tc>
          <w:tcPr>
            <w:tcW w:w="70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155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567"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lang w:val="en-US"/>
              </w:rPr>
            </w:pPr>
            <w:r w:rsidRPr="005301CA">
              <w:rPr>
                <w:sz w:val="16"/>
                <w:szCs w:val="16"/>
                <w:lang w:val="en-US"/>
              </w:rPr>
              <w:t>200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4,31</w:t>
            </w:r>
          </w:p>
        </w:tc>
      </w:tr>
      <w:tr w:rsidR="0084105D" w:rsidRPr="005301CA" w:rsidTr="0084105D">
        <w:tc>
          <w:tcPr>
            <w:tcW w:w="6688" w:type="dxa"/>
            <w:tcBorders>
              <w:top w:val="single" w:sz="4" w:space="0" w:color="000000"/>
              <w:left w:val="single" w:sz="4" w:space="0" w:color="000000"/>
              <w:bottom w:val="single" w:sz="4" w:space="0" w:color="000000"/>
            </w:tcBorders>
            <w:shd w:val="clear" w:color="auto" w:fill="auto"/>
          </w:tcPr>
          <w:p w:rsidR="0084105D" w:rsidRPr="005301CA" w:rsidRDefault="0084105D" w:rsidP="0084105D">
            <w:pPr>
              <w:snapToGrid w:val="0"/>
              <w:jc w:val="both"/>
              <w:rPr>
                <w:sz w:val="16"/>
                <w:szCs w:val="16"/>
              </w:rPr>
            </w:pPr>
            <w:r w:rsidRPr="005301CA">
              <w:rPr>
                <w:sz w:val="16"/>
                <w:szCs w:val="16"/>
              </w:rPr>
              <w:t>Иные закупки товаров, работ и услуг для обеспечения государственных (муниципальных) нужд</w:t>
            </w:r>
          </w:p>
        </w:tc>
        <w:tc>
          <w:tcPr>
            <w:tcW w:w="70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155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567"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240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4,31</w:t>
            </w:r>
          </w:p>
        </w:tc>
      </w:tr>
      <w:tr w:rsidR="0084105D" w:rsidRPr="005301CA" w:rsidTr="0084105D">
        <w:tc>
          <w:tcPr>
            <w:tcW w:w="6688" w:type="dxa"/>
            <w:tcBorders>
              <w:top w:val="single" w:sz="4" w:space="0" w:color="000000"/>
              <w:left w:val="single" w:sz="4" w:space="0" w:color="000000"/>
              <w:bottom w:val="single" w:sz="4" w:space="0" w:color="000000"/>
            </w:tcBorders>
            <w:shd w:val="clear" w:color="auto" w:fill="auto"/>
          </w:tcPr>
          <w:p w:rsidR="0084105D" w:rsidRPr="005301CA" w:rsidRDefault="0084105D" w:rsidP="0084105D">
            <w:pPr>
              <w:snapToGrid w:val="0"/>
              <w:jc w:val="both"/>
              <w:rPr>
                <w:sz w:val="16"/>
                <w:szCs w:val="16"/>
              </w:rPr>
            </w:pPr>
            <w:r w:rsidRPr="005301CA">
              <w:rPr>
                <w:sz w:val="16"/>
                <w:szCs w:val="16"/>
              </w:rPr>
              <w:t>Другие общегосударственные вопросы</w:t>
            </w:r>
          </w:p>
        </w:tc>
        <w:tc>
          <w:tcPr>
            <w:tcW w:w="70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0113</w:t>
            </w:r>
          </w:p>
        </w:tc>
        <w:tc>
          <w:tcPr>
            <w:tcW w:w="155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567"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84105D" w:rsidRPr="005301CA" w:rsidRDefault="0084105D" w:rsidP="0084105D">
            <w:pPr>
              <w:snapToGrid w:val="0"/>
              <w:jc w:val="center"/>
              <w:rPr>
                <w:sz w:val="16"/>
                <w:szCs w:val="16"/>
              </w:rPr>
            </w:pPr>
            <w:r w:rsidRPr="005301CA">
              <w:rPr>
                <w:sz w:val="16"/>
                <w:szCs w:val="16"/>
              </w:rPr>
              <w:t>938,159</w:t>
            </w:r>
          </w:p>
        </w:tc>
      </w:tr>
      <w:tr w:rsidR="0084105D" w:rsidRPr="005301CA" w:rsidTr="0084105D">
        <w:tc>
          <w:tcPr>
            <w:tcW w:w="6688" w:type="dxa"/>
            <w:tcBorders>
              <w:top w:val="single" w:sz="4" w:space="0" w:color="000000"/>
              <w:left w:val="single" w:sz="4" w:space="0" w:color="000000"/>
              <w:bottom w:val="single" w:sz="4" w:space="0" w:color="000000"/>
            </w:tcBorders>
            <w:shd w:val="clear" w:color="auto" w:fill="auto"/>
          </w:tcPr>
          <w:p w:rsidR="0084105D" w:rsidRPr="005301CA" w:rsidRDefault="0084105D" w:rsidP="0084105D">
            <w:pPr>
              <w:snapToGrid w:val="0"/>
              <w:jc w:val="both"/>
              <w:rPr>
                <w:color w:val="000000"/>
                <w:sz w:val="16"/>
                <w:szCs w:val="16"/>
              </w:rPr>
            </w:pPr>
            <w:r w:rsidRPr="005301CA">
              <w:rPr>
                <w:color w:val="000000"/>
                <w:sz w:val="16"/>
                <w:szCs w:val="16"/>
              </w:rPr>
              <w:t>Центральный аппарат исполнительных органов муниципальной  власти</w:t>
            </w:r>
          </w:p>
        </w:tc>
        <w:tc>
          <w:tcPr>
            <w:tcW w:w="70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155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00</w:t>
            </w:r>
            <w:r w:rsidRPr="005301CA">
              <w:rPr>
                <w:sz w:val="16"/>
                <w:szCs w:val="16"/>
                <w:lang w:val="en-US"/>
              </w:rPr>
              <w:t>6</w:t>
            </w:r>
            <w:r w:rsidRPr="005301CA">
              <w:rPr>
                <w:sz w:val="16"/>
                <w:szCs w:val="16"/>
              </w:rPr>
              <w:t>00</w:t>
            </w:r>
            <w:r w:rsidRPr="005301CA">
              <w:rPr>
                <w:sz w:val="16"/>
                <w:szCs w:val="16"/>
                <w:lang w:val="en-US"/>
              </w:rPr>
              <w:t xml:space="preserve"> </w:t>
            </w:r>
            <w:r w:rsidRPr="005301CA">
              <w:rPr>
                <w:sz w:val="16"/>
                <w:szCs w:val="16"/>
              </w:rPr>
              <w:t>00000</w:t>
            </w:r>
          </w:p>
        </w:tc>
        <w:tc>
          <w:tcPr>
            <w:tcW w:w="567"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27,6</w:t>
            </w:r>
          </w:p>
        </w:tc>
      </w:tr>
      <w:tr w:rsidR="0084105D" w:rsidRPr="005301CA" w:rsidTr="0084105D">
        <w:tc>
          <w:tcPr>
            <w:tcW w:w="6688" w:type="dxa"/>
            <w:tcBorders>
              <w:top w:val="single" w:sz="4" w:space="0" w:color="000000"/>
              <w:left w:val="single" w:sz="4" w:space="0" w:color="000000"/>
              <w:bottom w:val="single" w:sz="4" w:space="0" w:color="000000"/>
            </w:tcBorders>
            <w:shd w:val="clear" w:color="auto" w:fill="auto"/>
          </w:tcPr>
          <w:p w:rsidR="0084105D" w:rsidRPr="005301CA" w:rsidRDefault="0084105D" w:rsidP="0084105D">
            <w:pPr>
              <w:snapToGrid w:val="0"/>
              <w:jc w:val="both"/>
              <w:rPr>
                <w:color w:val="000000"/>
                <w:sz w:val="16"/>
                <w:szCs w:val="16"/>
              </w:rPr>
            </w:pPr>
            <w:r w:rsidRPr="005301CA">
              <w:rPr>
                <w:color w:val="000000"/>
                <w:sz w:val="16"/>
                <w:szCs w:val="16"/>
              </w:rPr>
              <w:t>Осуществление государственных полномочий по составлению протоколов об административных правонарушениях</w:t>
            </w:r>
          </w:p>
        </w:tc>
        <w:tc>
          <w:tcPr>
            <w:tcW w:w="70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155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00</w:t>
            </w:r>
            <w:r w:rsidRPr="005301CA">
              <w:rPr>
                <w:sz w:val="16"/>
                <w:szCs w:val="16"/>
                <w:lang w:val="en-US"/>
              </w:rPr>
              <w:t>6</w:t>
            </w:r>
            <w:r w:rsidRPr="005301CA">
              <w:rPr>
                <w:sz w:val="16"/>
                <w:szCs w:val="16"/>
              </w:rPr>
              <w:t>00</w:t>
            </w:r>
            <w:r w:rsidRPr="005301CA">
              <w:rPr>
                <w:sz w:val="16"/>
                <w:szCs w:val="16"/>
                <w:lang w:val="en-US"/>
              </w:rPr>
              <w:t xml:space="preserve"> 7209</w:t>
            </w:r>
            <w:r w:rsidRPr="005301CA">
              <w:rPr>
                <w:sz w:val="16"/>
                <w:szCs w:val="16"/>
              </w:rPr>
              <w:t>0</w:t>
            </w:r>
          </w:p>
        </w:tc>
        <w:tc>
          <w:tcPr>
            <w:tcW w:w="567"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27,6</w:t>
            </w:r>
          </w:p>
        </w:tc>
      </w:tr>
      <w:tr w:rsidR="0084105D" w:rsidRPr="005301CA" w:rsidTr="0084105D">
        <w:tc>
          <w:tcPr>
            <w:tcW w:w="6688" w:type="dxa"/>
            <w:tcBorders>
              <w:top w:val="single" w:sz="4" w:space="0" w:color="000000"/>
              <w:left w:val="single" w:sz="4" w:space="0" w:color="000000"/>
              <w:bottom w:val="single" w:sz="4" w:space="0" w:color="000000"/>
            </w:tcBorders>
            <w:shd w:val="clear" w:color="auto" w:fill="auto"/>
          </w:tcPr>
          <w:p w:rsidR="0084105D" w:rsidRPr="005301CA" w:rsidRDefault="0084105D" w:rsidP="0084105D">
            <w:pPr>
              <w:snapToGrid w:val="0"/>
              <w:jc w:val="both"/>
              <w:rPr>
                <w:color w:val="000000"/>
                <w:sz w:val="16"/>
                <w:szCs w:val="16"/>
              </w:rPr>
            </w:pPr>
            <w:r w:rsidRPr="005301CA">
              <w:rPr>
                <w:color w:val="000000"/>
                <w:sz w:val="16"/>
                <w:szCs w:val="16"/>
              </w:rPr>
              <w:t>Закупка товаров, работ и услуг для государственных (муниципальных) нужд</w:t>
            </w:r>
          </w:p>
        </w:tc>
        <w:tc>
          <w:tcPr>
            <w:tcW w:w="70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155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567"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lang w:val="en-US"/>
              </w:rPr>
              <w:t>2</w:t>
            </w:r>
            <w:r w:rsidRPr="005301CA">
              <w:rPr>
                <w:sz w:val="16"/>
                <w:szCs w:val="16"/>
              </w:rPr>
              <w:t>00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27,6</w:t>
            </w:r>
          </w:p>
        </w:tc>
      </w:tr>
      <w:tr w:rsidR="0084105D" w:rsidRPr="005301CA" w:rsidTr="0084105D">
        <w:tc>
          <w:tcPr>
            <w:tcW w:w="6688" w:type="dxa"/>
            <w:tcBorders>
              <w:top w:val="single" w:sz="4" w:space="0" w:color="000000"/>
              <w:left w:val="single" w:sz="4" w:space="0" w:color="000000"/>
              <w:bottom w:val="single" w:sz="4" w:space="0" w:color="000000"/>
            </w:tcBorders>
            <w:shd w:val="clear" w:color="auto" w:fill="auto"/>
          </w:tcPr>
          <w:p w:rsidR="0084105D" w:rsidRPr="005301CA" w:rsidRDefault="0084105D" w:rsidP="0084105D">
            <w:pPr>
              <w:snapToGrid w:val="0"/>
              <w:jc w:val="both"/>
              <w:rPr>
                <w:sz w:val="16"/>
                <w:szCs w:val="16"/>
              </w:rPr>
            </w:pPr>
            <w:r w:rsidRPr="005301CA">
              <w:rPr>
                <w:sz w:val="16"/>
                <w:szCs w:val="16"/>
              </w:rPr>
              <w:t>Иные закупки товаров, работ и услуг для обеспечения государственных (муниципальных) нужд</w:t>
            </w:r>
          </w:p>
        </w:tc>
        <w:tc>
          <w:tcPr>
            <w:tcW w:w="70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155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567"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240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27,6</w:t>
            </w:r>
          </w:p>
        </w:tc>
      </w:tr>
      <w:tr w:rsidR="0084105D" w:rsidRPr="005301CA" w:rsidTr="0084105D">
        <w:tc>
          <w:tcPr>
            <w:tcW w:w="6688" w:type="dxa"/>
            <w:tcBorders>
              <w:top w:val="single" w:sz="4" w:space="0" w:color="000000"/>
              <w:left w:val="single" w:sz="4" w:space="0" w:color="000000"/>
              <w:bottom w:val="single" w:sz="4" w:space="0" w:color="000000"/>
            </w:tcBorders>
            <w:shd w:val="clear" w:color="auto" w:fill="auto"/>
          </w:tcPr>
          <w:p w:rsidR="0084105D" w:rsidRPr="005301CA" w:rsidRDefault="0084105D" w:rsidP="0084105D">
            <w:pPr>
              <w:snapToGrid w:val="0"/>
              <w:jc w:val="both"/>
              <w:rPr>
                <w:sz w:val="16"/>
                <w:szCs w:val="16"/>
              </w:rPr>
            </w:pPr>
            <w:r w:rsidRPr="005301CA">
              <w:rPr>
                <w:sz w:val="16"/>
                <w:szCs w:val="16"/>
              </w:rPr>
              <w:t xml:space="preserve">Резервные фонды </w:t>
            </w:r>
          </w:p>
        </w:tc>
        <w:tc>
          <w:tcPr>
            <w:tcW w:w="70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155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07000 00000</w:t>
            </w:r>
          </w:p>
        </w:tc>
        <w:tc>
          <w:tcPr>
            <w:tcW w:w="567"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84105D" w:rsidRPr="005301CA" w:rsidRDefault="0084105D" w:rsidP="0084105D">
            <w:pPr>
              <w:snapToGrid w:val="0"/>
              <w:jc w:val="center"/>
              <w:rPr>
                <w:sz w:val="16"/>
                <w:szCs w:val="16"/>
              </w:rPr>
            </w:pPr>
            <w:r w:rsidRPr="005301CA">
              <w:rPr>
                <w:sz w:val="16"/>
                <w:szCs w:val="16"/>
              </w:rPr>
              <w:t>85,722</w:t>
            </w:r>
          </w:p>
        </w:tc>
      </w:tr>
      <w:tr w:rsidR="0084105D" w:rsidRPr="005301CA" w:rsidTr="0084105D">
        <w:tc>
          <w:tcPr>
            <w:tcW w:w="6688" w:type="dxa"/>
            <w:tcBorders>
              <w:top w:val="single" w:sz="4" w:space="0" w:color="000000"/>
              <w:left w:val="single" w:sz="4" w:space="0" w:color="000000"/>
              <w:bottom w:val="single" w:sz="4" w:space="0" w:color="000000"/>
            </w:tcBorders>
            <w:shd w:val="clear" w:color="auto" w:fill="auto"/>
          </w:tcPr>
          <w:p w:rsidR="0084105D" w:rsidRPr="005301CA" w:rsidRDefault="0084105D" w:rsidP="0084105D">
            <w:pPr>
              <w:snapToGrid w:val="0"/>
              <w:jc w:val="both"/>
              <w:rPr>
                <w:sz w:val="16"/>
                <w:szCs w:val="16"/>
              </w:rPr>
            </w:pPr>
            <w:r w:rsidRPr="005301CA">
              <w:rPr>
                <w:sz w:val="16"/>
                <w:szCs w:val="16"/>
              </w:rPr>
              <w:t>Резервные фонды местных администраций</w:t>
            </w:r>
          </w:p>
        </w:tc>
        <w:tc>
          <w:tcPr>
            <w:tcW w:w="70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155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07</w:t>
            </w:r>
            <w:r w:rsidRPr="005301CA">
              <w:rPr>
                <w:sz w:val="16"/>
                <w:szCs w:val="16"/>
                <w:lang w:val="en-US"/>
              </w:rPr>
              <w:t>0</w:t>
            </w:r>
            <w:r w:rsidRPr="005301CA">
              <w:rPr>
                <w:sz w:val="16"/>
                <w:szCs w:val="16"/>
              </w:rPr>
              <w:t>00</w:t>
            </w:r>
            <w:r w:rsidRPr="005301CA">
              <w:rPr>
                <w:sz w:val="16"/>
                <w:szCs w:val="16"/>
                <w:lang w:val="en-US"/>
              </w:rPr>
              <w:t xml:space="preserve"> </w:t>
            </w:r>
            <w:r w:rsidRPr="005301CA">
              <w:rPr>
                <w:sz w:val="16"/>
                <w:szCs w:val="16"/>
              </w:rPr>
              <w:t>20100</w:t>
            </w:r>
          </w:p>
        </w:tc>
        <w:tc>
          <w:tcPr>
            <w:tcW w:w="567"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84105D" w:rsidRPr="005301CA" w:rsidRDefault="0084105D" w:rsidP="0084105D">
            <w:pPr>
              <w:snapToGrid w:val="0"/>
              <w:jc w:val="center"/>
              <w:rPr>
                <w:sz w:val="16"/>
                <w:szCs w:val="16"/>
              </w:rPr>
            </w:pPr>
            <w:r w:rsidRPr="005301CA">
              <w:rPr>
                <w:sz w:val="16"/>
                <w:szCs w:val="16"/>
              </w:rPr>
              <w:t>85,722</w:t>
            </w:r>
          </w:p>
        </w:tc>
      </w:tr>
      <w:tr w:rsidR="0084105D" w:rsidRPr="005301CA" w:rsidTr="0084105D">
        <w:tc>
          <w:tcPr>
            <w:tcW w:w="6688" w:type="dxa"/>
            <w:tcBorders>
              <w:top w:val="single" w:sz="4" w:space="0" w:color="000000"/>
              <w:left w:val="single" w:sz="4" w:space="0" w:color="000000"/>
              <w:bottom w:val="single" w:sz="4" w:space="0" w:color="000000"/>
            </w:tcBorders>
            <w:shd w:val="clear" w:color="auto" w:fill="auto"/>
          </w:tcPr>
          <w:p w:rsidR="0084105D" w:rsidRPr="005301CA" w:rsidRDefault="0084105D" w:rsidP="0084105D">
            <w:pPr>
              <w:snapToGrid w:val="0"/>
              <w:jc w:val="both"/>
              <w:rPr>
                <w:sz w:val="16"/>
                <w:szCs w:val="16"/>
              </w:rPr>
            </w:pPr>
            <w:r w:rsidRPr="005301CA">
              <w:rPr>
                <w:sz w:val="16"/>
                <w:szCs w:val="16"/>
              </w:rPr>
              <w:t>Социальное обеспечение и иные выплаты населению</w:t>
            </w:r>
          </w:p>
        </w:tc>
        <w:tc>
          <w:tcPr>
            <w:tcW w:w="70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155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567"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lang w:val="en-US"/>
              </w:rPr>
            </w:pPr>
            <w:r w:rsidRPr="005301CA">
              <w:rPr>
                <w:sz w:val="16"/>
                <w:szCs w:val="16"/>
              </w:rPr>
              <w:t>3</w:t>
            </w:r>
            <w:r w:rsidRPr="005301CA">
              <w:rPr>
                <w:sz w:val="16"/>
                <w:szCs w:val="16"/>
                <w:lang w:val="en-US"/>
              </w:rPr>
              <w:t>00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84105D" w:rsidRPr="005301CA" w:rsidRDefault="0084105D" w:rsidP="0084105D">
            <w:pPr>
              <w:snapToGrid w:val="0"/>
              <w:jc w:val="center"/>
              <w:rPr>
                <w:sz w:val="16"/>
                <w:szCs w:val="16"/>
              </w:rPr>
            </w:pPr>
            <w:r w:rsidRPr="005301CA">
              <w:rPr>
                <w:sz w:val="16"/>
                <w:szCs w:val="16"/>
              </w:rPr>
              <w:t>85,722</w:t>
            </w:r>
          </w:p>
        </w:tc>
      </w:tr>
      <w:tr w:rsidR="0084105D" w:rsidRPr="005301CA" w:rsidTr="0084105D">
        <w:tc>
          <w:tcPr>
            <w:tcW w:w="6688" w:type="dxa"/>
            <w:tcBorders>
              <w:top w:val="single" w:sz="4" w:space="0" w:color="000000"/>
              <w:left w:val="single" w:sz="4" w:space="0" w:color="000000"/>
              <w:bottom w:val="single" w:sz="4" w:space="0" w:color="000000"/>
            </w:tcBorders>
            <w:shd w:val="clear" w:color="auto" w:fill="auto"/>
          </w:tcPr>
          <w:p w:rsidR="0084105D" w:rsidRPr="005301CA" w:rsidRDefault="0084105D" w:rsidP="0084105D">
            <w:pPr>
              <w:snapToGrid w:val="0"/>
              <w:jc w:val="both"/>
              <w:rPr>
                <w:sz w:val="16"/>
                <w:szCs w:val="16"/>
              </w:rPr>
            </w:pPr>
            <w:r w:rsidRPr="005301CA">
              <w:rPr>
                <w:sz w:val="16"/>
                <w:szCs w:val="16"/>
              </w:rPr>
              <w:t>Иные выплаты населению</w:t>
            </w:r>
          </w:p>
        </w:tc>
        <w:tc>
          <w:tcPr>
            <w:tcW w:w="70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155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567"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360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84105D" w:rsidRPr="005301CA" w:rsidRDefault="0084105D" w:rsidP="0084105D">
            <w:pPr>
              <w:snapToGrid w:val="0"/>
              <w:jc w:val="center"/>
              <w:rPr>
                <w:sz w:val="16"/>
                <w:szCs w:val="16"/>
              </w:rPr>
            </w:pPr>
            <w:r w:rsidRPr="005301CA">
              <w:rPr>
                <w:sz w:val="16"/>
                <w:szCs w:val="16"/>
              </w:rPr>
              <w:t>85,722</w:t>
            </w:r>
          </w:p>
        </w:tc>
      </w:tr>
      <w:tr w:rsidR="0084105D" w:rsidRPr="005301CA" w:rsidTr="0084105D">
        <w:tc>
          <w:tcPr>
            <w:tcW w:w="6688" w:type="dxa"/>
            <w:tcBorders>
              <w:top w:val="single" w:sz="4" w:space="0" w:color="000000"/>
              <w:left w:val="single" w:sz="4" w:space="0" w:color="000000"/>
              <w:bottom w:val="single" w:sz="4" w:space="0" w:color="000000"/>
            </w:tcBorders>
            <w:shd w:val="clear" w:color="auto" w:fill="auto"/>
          </w:tcPr>
          <w:p w:rsidR="0084105D" w:rsidRPr="005301CA" w:rsidRDefault="0084105D" w:rsidP="0084105D">
            <w:pPr>
              <w:snapToGrid w:val="0"/>
              <w:jc w:val="both"/>
              <w:rPr>
                <w:sz w:val="16"/>
                <w:szCs w:val="16"/>
              </w:rPr>
            </w:pPr>
            <w:r w:rsidRPr="005301CA">
              <w:rPr>
                <w:sz w:val="16"/>
                <w:szCs w:val="16"/>
              </w:rPr>
              <w:t>Оценка недвижимости</w:t>
            </w:r>
          </w:p>
        </w:tc>
        <w:tc>
          <w:tcPr>
            <w:tcW w:w="70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155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08100 00000</w:t>
            </w:r>
          </w:p>
        </w:tc>
        <w:tc>
          <w:tcPr>
            <w:tcW w:w="567"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84105D" w:rsidRPr="005301CA" w:rsidRDefault="0084105D" w:rsidP="0084105D">
            <w:pPr>
              <w:snapToGrid w:val="0"/>
              <w:jc w:val="center"/>
              <w:rPr>
                <w:sz w:val="16"/>
                <w:szCs w:val="16"/>
              </w:rPr>
            </w:pPr>
            <w:r w:rsidRPr="005301CA">
              <w:rPr>
                <w:sz w:val="16"/>
                <w:szCs w:val="16"/>
              </w:rPr>
              <w:t>25,0</w:t>
            </w:r>
          </w:p>
        </w:tc>
      </w:tr>
      <w:tr w:rsidR="0084105D" w:rsidRPr="005301CA" w:rsidTr="0084105D">
        <w:tc>
          <w:tcPr>
            <w:tcW w:w="6688" w:type="dxa"/>
            <w:tcBorders>
              <w:top w:val="single" w:sz="4" w:space="0" w:color="000000"/>
              <w:left w:val="single" w:sz="4" w:space="0" w:color="000000"/>
              <w:bottom w:val="single" w:sz="4" w:space="0" w:color="000000"/>
            </w:tcBorders>
            <w:shd w:val="clear" w:color="auto" w:fill="auto"/>
          </w:tcPr>
          <w:p w:rsidR="0084105D" w:rsidRPr="005301CA" w:rsidRDefault="0084105D" w:rsidP="0084105D">
            <w:pPr>
              <w:snapToGrid w:val="0"/>
              <w:jc w:val="both"/>
              <w:rPr>
                <w:sz w:val="16"/>
                <w:szCs w:val="16"/>
              </w:rPr>
            </w:pPr>
            <w:r w:rsidRPr="005301CA">
              <w:rPr>
                <w:sz w:val="16"/>
                <w:szCs w:val="16"/>
              </w:rPr>
              <w:t>Оценка недвижимости, признания правы и регулирование отношений по муниципальной собственности</w:t>
            </w:r>
          </w:p>
        </w:tc>
        <w:tc>
          <w:tcPr>
            <w:tcW w:w="70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155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08100 20190</w:t>
            </w:r>
          </w:p>
        </w:tc>
        <w:tc>
          <w:tcPr>
            <w:tcW w:w="567"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25,0</w:t>
            </w:r>
          </w:p>
        </w:tc>
      </w:tr>
      <w:tr w:rsidR="0084105D" w:rsidRPr="005301CA" w:rsidTr="0084105D">
        <w:tc>
          <w:tcPr>
            <w:tcW w:w="6688" w:type="dxa"/>
            <w:tcBorders>
              <w:top w:val="single" w:sz="4" w:space="0" w:color="000000"/>
              <w:left w:val="single" w:sz="4" w:space="0" w:color="000000"/>
              <w:bottom w:val="single" w:sz="4" w:space="0" w:color="000000"/>
            </w:tcBorders>
            <w:shd w:val="clear" w:color="auto" w:fill="auto"/>
          </w:tcPr>
          <w:p w:rsidR="0084105D" w:rsidRPr="005301CA" w:rsidRDefault="0084105D" w:rsidP="0084105D">
            <w:pPr>
              <w:snapToGrid w:val="0"/>
              <w:jc w:val="both"/>
              <w:rPr>
                <w:color w:val="000000"/>
                <w:sz w:val="16"/>
                <w:szCs w:val="16"/>
              </w:rPr>
            </w:pPr>
            <w:r w:rsidRPr="005301CA">
              <w:rPr>
                <w:color w:val="000000"/>
                <w:sz w:val="16"/>
                <w:szCs w:val="16"/>
              </w:rPr>
              <w:t>Закупка товаров, работ и услуг для государственных (муниципальных) нужд</w:t>
            </w:r>
          </w:p>
        </w:tc>
        <w:tc>
          <w:tcPr>
            <w:tcW w:w="70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155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567"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200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25,0</w:t>
            </w:r>
          </w:p>
        </w:tc>
      </w:tr>
      <w:tr w:rsidR="0084105D" w:rsidRPr="005301CA" w:rsidTr="0084105D">
        <w:tc>
          <w:tcPr>
            <w:tcW w:w="6688" w:type="dxa"/>
            <w:tcBorders>
              <w:top w:val="single" w:sz="4" w:space="0" w:color="000000"/>
              <w:left w:val="single" w:sz="4" w:space="0" w:color="000000"/>
              <w:bottom w:val="single" w:sz="4" w:space="0" w:color="000000"/>
            </w:tcBorders>
            <w:shd w:val="clear" w:color="auto" w:fill="auto"/>
          </w:tcPr>
          <w:p w:rsidR="0084105D" w:rsidRPr="005301CA" w:rsidRDefault="0084105D" w:rsidP="0084105D">
            <w:pPr>
              <w:snapToGrid w:val="0"/>
              <w:jc w:val="both"/>
              <w:rPr>
                <w:sz w:val="16"/>
                <w:szCs w:val="16"/>
              </w:rPr>
            </w:pPr>
            <w:r w:rsidRPr="005301CA">
              <w:rPr>
                <w:sz w:val="16"/>
                <w:szCs w:val="16"/>
              </w:rPr>
              <w:t>Иные закупки товаров, работ и услуг для обеспечения государственных (муниципальных) нужд</w:t>
            </w:r>
          </w:p>
        </w:tc>
        <w:tc>
          <w:tcPr>
            <w:tcW w:w="70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155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567"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240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25,0</w:t>
            </w:r>
          </w:p>
        </w:tc>
      </w:tr>
      <w:tr w:rsidR="0084105D" w:rsidRPr="005301CA" w:rsidTr="0084105D">
        <w:tc>
          <w:tcPr>
            <w:tcW w:w="6688" w:type="dxa"/>
            <w:tcBorders>
              <w:top w:val="single" w:sz="4" w:space="0" w:color="000000"/>
              <w:left w:val="single" w:sz="4" w:space="0" w:color="000000"/>
              <w:bottom w:val="single" w:sz="4" w:space="0" w:color="000000"/>
            </w:tcBorders>
            <w:shd w:val="clear" w:color="auto" w:fill="auto"/>
          </w:tcPr>
          <w:p w:rsidR="0084105D" w:rsidRPr="005301CA" w:rsidRDefault="0084105D" w:rsidP="0084105D">
            <w:pPr>
              <w:snapToGrid w:val="0"/>
              <w:jc w:val="both"/>
              <w:rPr>
                <w:sz w:val="16"/>
                <w:szCs w:val="16"/>
              </w:rPr>
            </w:pPr>
            <w:r w:rsidRPr="005301CA">
              <w:rPr>
                <w:sz w:val="16"/>
                <w:szCs w:val="16"/>
              </w:rPr>
              <w:t xml:space="preserve">Реализация муниципальных функций, связанных </w:t>
            </w:r>
            <w:proofErr w:type="gramStart"/>
            <w:r w:rsidRPr="005301CA">
              <w:rPr>
                <w:sz w:val="16"/>
                <w:szCs w:val="16"/>
              </w:rPr>
              <w:t>с</w:t>
            </w:r>
            <w:proofErr w:type="gramEnd"/>
            <w:r w:rsidRPr="005301CA">
              <w:rPr>
                <w:sz w:val="16"/>
                <w:szCs w:val="16"/>
              </w:rPr>
              <w:t xml:space="preserve"> </w:t>
            </w:r>
          </w:p>
          <w:p w:rsidR="0084105D" w:rsidRPr="005301CA" w:rsidRDefault="0084105D" w:rsidP="0084105D">
            <w:pPr>
              <w:jc w:val="both"/>
              <w:rPr>
                <w:sz w:val="16"/>
                <w:szCs w:val="16"/>
              </w:rPr>
            </w:pPr>
            <w:r w:rsidRPr="005301CA">
              <w:rPr>
                <w:sz w:val="16"/>
                <w:szCs w:val="16"/>
              </w:rPr>
              <w:t>общегосударственным управлением</w:t>
            </w:r>
          </w:p>
        </w:tc>
        <w:tc>
          <w:tcPr>
            <w:tcW w:w="70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155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lang w:val="en-US"/>
              </w:rPr>
              <w:t>092</w:t>
            </w:r>
            <w:r w:rsidRPr="005301CA">
              <w:rPr>
                <w:sz w:val="16"/>
                <w:szCs w:val="16"/>
              </w:rPr>
              <w:t>00</w:t>
            </w:r>
            <w:r w:rsidRPr="005301CA">
              <w:rPr>
                <w:sz w:val="16"/>
                <w:szCs w:val="16"/>
                <w:lang w:val="en-US"/>
              </w:rPr>
              <w:t xml:space="preserve"> 0000</w:t>
            </w:r>
            <w:r w:rsidRPr="005301CA">
              <w:rPr>
                <w:sz w:val="16"/>
                <w:szCs w:val="16"/>
              </w:rPr>
              <w:t>0</w:t>
            </w:r>
          </w:p>
        </w:tc>
        <w:tc>
          <w:tcPr>
            <w:tcW w:w="567"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84105D" w:rsidRPr="005301CA" w:rsidRDefault="0084105D" w:rsidP="0084105D">
            <w:pPr>
              <w:snapToGrid w:val="0"/>
              <w:rPr>
                <w:sz w:val="16"/>
                <w:szCs w:val="16"/>
              </w:rPr>
            </w:pPr>
            <w:r w:rsidRPr="005301CA">
              <w:rPr>
                <w:sz w:val="16"/>
                <w:szCs w:val="16"/>
              </w:rPr>
              <w:t xml:space="preserve">        155,1</w:t>
            </w:r>
          </w:p>
        </w:tc>
      </w:tr>
      <w:tr w:rsidR="0084105D" w:rsidRPr="005301CA" w:rsidTr="0084105D">
        <w:tc>
          <w:tcPr>
            <w:tcW w:w="6688" w:type="dxa"/>
            <w:tcBorders>
              <w:top w:val="single" w:sz="4" w:space="0" w:color="000000"/>
              <w:left w:val="single" w:sz="4" w:space="0" w:color="000000"/>
              <w:bottom w:val="single" w:sz="4" w:space="0" w:color="000000"/>
            </w:tcBorders>
            <w:shd w:val="clear" w:color="auto" w:fill="auto"/>
          </w:tcPr>
          <w:p w:rsidR="0084105D" w:rsidRPr="005301CA" w:rsidRDefault="0084105D" w:rsidP="0084105D">
            <w:pPr>
              <w:snapToGrid w:val="0"/>
              <w:jc w:val="both"/>
              <w:rPr>
                <w:sz w:val="16"/>
                <w:szCs w:val="16"/>
              </w:rPr>
            </w:pPr>
            <w:r w:rsidRPr="005301CA">
              <w:rPr>
                <w:sz w:val="16"/>
                <w:szCs w:val="16"/>
              </w:rPr>
              <w:t xml:space="preserve">Прочие выплаты по обязательствам муниципального образования (опубликование официальной информации) </w:t>
            </w:r>
          </w:p>
        </w:tc>
        <w:tc>
          <w:tcPr>
            <w:tcW w:w="70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rPr>
                <w:sz w:val="16"/>
                <w:szCs w:val="16"/>
              </w:rPr>
            </w:pPr>
          </w:p>
        </w:tc>
        <w:tc>
          <w:tcPr>
            <w:tcW w:w="155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09200</w:t>
            </w:r>
            <w:r w:rsidRPr="005301CA">
              <w:rPr>
                <w:sz w:val="16"/>
                <w:szCs w:val="16"/>
                <w:lang w:val="en-US"/>
              </w:rPr>
              <w:t xml:space="preserve"> 20</w:t>
            </w:r>
            <w:r w:rsidRPr="005301CA">
              <w:rPr>
                <w:sz w:val="16"/>
                <w:szCs w:val="16"/>
              </w:rPr>
              <w:t>200</w:t>
            </w:r>
          </w:p>
        </w:tc>
        <w:tc>
          <w:tcPr>
            <w:tcW w:w="567"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105,1</w:t>
            </w:r>
          </w:p>
        </w:tc>
      </w:tr>
      <w:tr w:rsidR="0084105D" w:rsidRPr="005301CA" w:rsidTr="0084105D">
        <w:tc>
          <w:tcPr>
            <w:tcW w:w="6688" w:type="dxa"/>
            <w:tcBorders>
              <w:top w:val="single" w:sz="4" w:space="0" w:color="000000"/>
              <w:left w:val="single" w:sz="4" w:space="0" w:color="000000"/>
              <w:bottom w:val="single" w:sz="4" w:space="0" w:color="000000"/>
            </w:tcBorders>
            <w:shd w:val="clear" w:color="auto" w:fill="auto"/>
          </w:tcPr>
          <w:p w:rsidR="0084105D" w:rsidRPr="005301CA" w:rsidRDefault="0084105D" w:rsidP="0084105D">
            <w:pPr>
              <w:snapToGrid w:val="0"/>
              <w:jc w:val="both"/>
              <w:rPr>
                <w:color w:val="000000"/>
                <w:sz w:val="16"/>
                <w:szCs w:val="16"/>
              </w:rPr>
            </w:pPr>
            <w:r w:rsidRPr="005301CA">
              <w:rPr>
                <w:color w:val="000000"/>
                <w:sz w:val="16"/>
                <w:szCs w:val="16"/>
              </w:rPr>
              <w:t>Закупка товаров, работ и услуг для государственных (муниципальных) нужд</w:t>
            </w:r>
          </w:p>
        </w:tc>
        <w:tc>
          <w:tcPr>
            <w:tcW w:w="70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155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567"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lang w:val="en-US"/>
              </w:rPr>
              <w:t>2</w:t>
            </w:r>
            <w:r w:rsidRPr="005301CA">
              <w:rPr>
                <w:sz w:val="16"/>
                <w:szCs w:val="16"/>
              </w:rPr>
              <w:t>00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105,1</w:t>
            </w:r>
          </w:p>
        </w:tc>
      </w:tr>
      <w:tr w:rsidR="0084105D" w:rsidRPr="005301CA" w:rsidTr="0084105D">
        <w:tc>
          <w:tcPr>
            <w:tcW w:w="6688" w:type="dxa"/>
            <w:tcBorders>
              <w:top w:val="single" w:sz="4" w:space="0" w:color="000000"/>
              <w:left w:val="single" w:sz="4" w:space="0" w:color="000000"/>
              <w:bottom w:val="single" w:sz="4" w:space="0" w:color="000000"/>
            </w:tcBorders>
            <w:shd w:val="clear" w:color="auto" w:fill="auto"/>
          </w:tcPr>
          <w:p w:rsidR="0084105D" w:rsidRPr="005301CA" w:rsidRDefault="0084105D" w:rsidP="0084105D">
            <w:pPr>
              <w:snapToGrid w:val="0"/>
              <w:jc w:val="both"/>
              <w:rPr>
                <w:sz w:val="16"/>
                <w:szCs w:val="16"/>
              </w:rPr>
            </w:pPr>
            <w:r w:rsidRPr="005301CA">
              <w:rPr>
                <w:sz w:val="16"/>
                <w:szCs w:val="16"/>
              </w:rPr>
              <w:lastRenderedPageBreak/>
              <w:t>Иные закупки товаров, работ и услуг для обеспечения государственных (муниципальных) нужд</w:t>
            </w:r>
          </w:p>
        </w:tc>
        <w:tc>
          <w:tcPr>
            <w:tcW w:w="70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155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567"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240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105,1</w:t>
            </w:r>
          </w:p>
        </w:tc>
      </w:tr>
      <w:tr w:rsidR="0084105D" w:rsidRPr="005301CA" w:rsidTr="0084105D">
        <w:tc>
          <w:tcPr>
            <w:tcW w:w="6688" w:type="dxa"/>
            <w:tcBorders>
              <w:top w:val="single" w:sz="4" w:space="0" w:color="000000"/>
              <w:left w:val="single" w:sz="4" w:space="0" w:color="000000"/>
              <w:bottom w:val="single" w:sz="4" w:space="0" w:color="000000"/>
            </w:tcBorders>
            <w:shd w:val="clear" w:color="auto" w:fill="auto"/>
          </w:tcPr>
          <w:p w:rsidR="0084105D" w:rsidRPr="005301CA" w:rsidRDefault="0084105D" w:rsidP="0084105D">
            <w:pPr>
              <w:snapToGrid w:val="0"/>
              <w:jc w:val="both"/>
              <w:rPr>
                <w:sz w:val="16"/>
                <w:szCs w:val="16"/>
              </w:rPr>
            </w:pPr>
            <w:r w:rsidRPr="005301CA">
              <w:rPr>
                <w:sz w:val="16"/>
                <w:szCs w:val="16"/>
              </w:rPr>
              <w:t>Награждение муниципальных образований-победителей областного смотра-конкурса по охране труда</w:t>
            </w:r>
          </w:p>
        </w:tc>
        <w:tc>
          <w:tcPr>
            <w:tcW w:w="70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155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09200 74010</w:t>
            </w:r>
          </w:p>
        </w:tc>
        <w:tc>
          <w:tcPr>
            <w:tcW w:w="567"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50,0</w:t>
            </w:r>
          </w:p>
        </w:tc>
      </w:tr>
      <w:tr w:rsidR="0084105D" w:rsidRPr="005301CA" w:rsidTr="0084105D">
        <w:tc>
          <w:tcPr>
            <w:tcW w:w="6688" w:type="dxa"/>
            <w:tcBorders>
              <w:top w:val="single" w:sz="4" w:space="0" w:color="000000"/>
              <w:left w:val="single" w:sz="4" w:space="0" w:color="000000"/>
              <w:bottom w:val="single" w:sz="4" w:space="0" w:color="000000"/>
            </w:tcBorders>
            <w:shd w:val="clear" w:color="auto" w:fill="auto"/>
          </w:tcPr>
          <w:p w:rsidR="0084105D" w:rsidRPr="005301CA" w:rsidRDefault="0084105D" w:rsidP="0084105D">
            <w:pPr>
              <w:snapToGrid w:val="0"/>
              <w:jc w:val="both"/>
              <w:rPr>
                <w:color w:val="000000"/>
                <w:sz w:val="16"/>
                <w:szCs w:val="16"/>
              </w:rPr>
            </w:pPr>
            <w:r w:rsidRPr="005301CA">
              <w:rPr>
                <w:color w:val="000000"/>
                <w:sz w:val="16"/>
                <w:szCs w:val="16"/>
              </w:rPr>
              <w:t>Закупка товаров, работ и услуг для государственных (муниципальных) нужд</w:t>
            </w:r>
          </w:p>
        </w:tc>
        <w:tc>
          <w:tcPr>
            <w:tcW w:w="70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155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567"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200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50,0</w:t>
            </w:r>
          </w:p>
        </w:tc>
      </w:tr>
      <w:tr w:rsidR="0084105D" w:rsidRPr="005301CA" w:rsidTr="0084105D">
        <w:tc>
          <w:tcPr>
            <w:tcW w:w="6688" w:type="dxa"/>
            <w:tcBorders>
              <w:top w:val="single" w:sz="4" w:space="0" w:color="000000"/>
              <w:left w:val="single" w:sz="4" w:space="0" w:color="000000"/>
              <w:bottom w:val="single" w:sz="4" w:space="0" w:color="000000"/>
            </w:tcBorders>
            <w:shd w:val="clear" w:color="auto" w:fill="auto"/>
          </w:tcPr>
          <w:p w:rsidR="0084105D" w:rsidRPr="005301CA" w:rsidRDefault="0084105D" w:rsidP="0084105D">
            <w:pPr>
              <w:snapToGrid w:val="0"/>
              <w:jc w:val="both"/>
              <w:rPr>
                <w:sz w:val="16"/>
                <w:szCs w:val="16"/>
              </w:rPr>
            </w:pPr>
            <w:r w:rsidRPr="005301CA">
              <w:rPr>
                <w:sz w:val="16"/>
                <w:szCs w:val="16"/>
              </w:rPr>
              <w:t>Иные закупки товаров, работ и услуг для обеспечения государственных (муниципальных) нужд</w:t>
            </w:r>
          </w:p>
        </w:tc>
        <w:tc>
          <w:tcPr>
            <w:tcW w:w="70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155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567"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240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50,0</w:t>
            </w:r>
          </w:p>
        </w:tc>
      </w:tr>
      <w:tr w:rsidR="0084105D" w:rsidRPr="005301CA" w:rsidTr="0084105D">
        <w:tc>
          <w:tcPr>
            <w:tcW w:w="6688" w:type="dxa"/>
            <w:tcBorders>
              <w:top w:val="single" w:sz="4" w:space="0" w:color="000000"/>
              <w:left w:val="single" w:sz="4" w:space="0" w:color="000000"/>
              <w:bottom w:val="single" w:sz="4" w:space="0" w:color="000000"/>
            </w:tcBorders>
            <w:shd w:val="clear" w:color="auto" w:fill="auto"/>
          </w:tcPr>
          <w:p w:rsidR="0084105D" w:rsidRPr="005301CA" w:rsidRDefault="0084105D" w:rsidP="0084105D">
            <w:pPr>
              <w:snapToGrid w:val="0"/>
              <w:jc w:val="both"/>
              <w:rPr>
                <w:sz w:val="16"/>
                <w:szCs w:val="16"/>
              </w:rPr>
            </w:pPr>
            <w:r w:rsidRPr="005301CA">
              <w:rPr>
                <w:sz w:val="16"/>
                <w:szCs w:val="16"/>
              </w:rPr>
              <w:t>Учреждения по обеспечению хозяйственного и транспортного</w:t>
            </w:r>
          </w:p>
          <w:p w:rsidR="0084105D" w:rsidRPr="005301CA" w:rsidRDefault="0084105D" w:rsidP="0084105D">
            <w:pPr>
              <w:jc w:val="both"/>
              <w:rPr>
                <w:sz w:val="16"/>
                <w:szCs w:val="16"/>
              </w:rPr>
            </w:pPr>
            <w:r w:rsidRPr="005301CA">
              <w:rPr>
                <w:sz w:val="16"/>
                <w:szCs w:val="16"/>
              </w:rPr>
              <w:t>обслуживания</w:t>
            </w:r>
          </w:p>
        </w:tc>
        <w:tc>
          <w:tcPr>
            <w:tcW w:w="70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155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09300</w:t>
            </w:r>
            <w:r w:rsidRPr="005301CA">
              <w:rPr>
                <w:sz w:val="16"/>
                <w:szCs w:val="16"/>
                <w:lang w:val="en-US"/>
              </w:rPr>
              <w:t xml:space="preserve"> </w:t>
            </w:r>
            <w:r w:rsidRPr="005301CA">
              <w:rPr>
                <w:sz w:val="16"/>
                <w:szCs w:val="16"/>
              </w:rPr>
              <w:t>00000</w:t>
            </w:r>
          </w:p>
        </w:tc>
        <w:tc>
          <w:tcPr>
            <w:tcW w:w="567"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617,137</w:t>
            </w:r>
          </w:p>
        </w:tc>
      </w:tr>
      <w:tr w:rsidR="0084105D" w:rsidRPr="005301CA" w:rsidTr="0084105D">
        <w:tc>
          <w:tcPr>
            <w:tcW w:w="6688" w:type="dxa"/>
            <w:tcBorders>
              <w:top w:val="single" w:sz="4" w:space="0" w:color="000000"/>
              <w:left w:val="single" w:sz="4" w:space="0" w:color="000000"/>
              <w:bottom w:val="single" w:sz="4" w:space="0" w:color="000000"/>
            </w:tcBorders>
            <w:shd w:val="clear" w:color="auto" w:fill="auto"/>
          </w:tcPr>
          <w:p w:rsidR="0084105D" w:rsidRPr="005301CA" w:rsidRDefault="0084105D" w:rsidP="0084105D">
            <w:pPr>
              <w:snapToGrid w:val="0"/>
              <w:jc w:val="both"/>
              <w:rPr>
                <w:sz w:val="16"/>
                <w:szCs w:val="16"/>
              </w:rPr>
            </w:pPr>
            <w:r w:rsidRPr="005301CA">
              <w:rPr>
                <w:sz w:val="16"/>
                <w:szCs w:val="16"/>
              </w:rPr>
              <w:t>Обеспечение деятельности подведомственных учреждений</w:t>
            </w:r>
          </w:p>
        </w:tc>
        <w:tc>
          <w:tcPr>
            <w:tcW w:w="70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155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09300</w:t>
            </w:r>
            <w:r w:rsidRPr="005301CA">
              <w:rPr>
                <w:sz w:val="16"/>
                <w:szCs w:val="16"/>
                <w:lang w:val="en-US"/>
              </w:rPr>
              <w:t xml:space="preserve"> 0059</w:t>
            </w:r>
            <w:r w:rsidRPr="005301CA">
              <w:rPr>
                <w:sz w:val="16"/>
                <w:szCs w:val="16"/>
              </w:rPr>
              <w:t>0</w:t>
            </w:r>
          </w:p>
        </w:tc>
        <w:tc>
          <w:tcPr>
            <w:tcW w:w="567"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617,137</w:t>
            </w:r>
          </w:p>
        </w:tc>
      </w:tr>
      <w:tr w:rsidR="0084105D" w:rsidRPr="005301CA" w:rsidTr="0084105D">
        <w:tc>
          <w:tcPr>
            <w:tcW w:w="6688" w:type="dxa"/>
            <w:tcBorders>
              <w:top w:val="single" w:sz="4" w:space="0" w:color="000000"/>
              <w:left w:val="single" w:sz="4" w:space="0" w:color="000000"/>
              <w:bottom w:val="single" w:sz="4" w:space="0" w:color="000000"/>
            </w:tcBorders>
            <w:shd w:val="clear" w:color="auto" w:fill="auto"/>
          </w:tcPr>
          <w:p w:rsidR="0084105D" w:rsidRPr="005301CA" w:rsidRDefault="0084105D" w:rsidP="0084105D">
            <w:pPr>
              <w:snapToGrid w:val="0"/>
              <w:jc w:val="both"/>
              <w:rPr>
                <w:color w:val="000000"/>
                <w:sz w:val="16"/>
                <w:szCs w:val="16"/>
              </w:rPr>
            </w:pPr>
            <w:r w:rsidRPr="005301CA">
              <w:rPr>
                <w:color w:val="000000"/>
                <w:sz w:val="16"/>
                <w:szCs w:val="16"/>
              </w:rPr>
              <w:t>Закупка товаров, работ и услуг для государственных (муниципальных) нужд</w:t>
            </w:r>
          </w:p>
        </w:tc>
        <w:tc>
          <w:tcPr>
            <w:tcW w:w="70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155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567"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lang w:val="en-US"/>
              </w:rPr>
            </w:pPr>
            <w:r w:rsidRPr="005301CA">
              <w:rPr>
                <w:sz w:val="16"/>
                <w:szCs w:val="16"/>
                <w:lang w:val="en-US"/>
              </w:rPr>
              <w:t>200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609,899</w:t>
            </w:r>
          </w:p>
        </w:tc>
      </w:tr>
      <w:tr w:rsidR="0084105D" w:rsidRPr="005301CA" w:rsidTr="0084105D">
        <w:tc>
          <w:tcPr>
            <w:tcW w:w="6688" w:type="dxa"/>
            <w:tcBorders>
              <w:top w:val="single" w:sz="4" w:space="0" w:color="000000"/>
              <w:left w:val="single" w:sz="4" w:space="0" w:color="000000"/>
              <w:bottom w:val="single" w:sz="4" w:space="0" w:color="000000"/>
            </w:tcBorders>
            <w:shd w:val="clear" w:color="auto" w:fill="auto"/>
          </w:tcPr>
          <w:p w:rsidR="0084105D" w:rsidRPr="005301CA" w:rsidRDefault="0084105D" w:rsidP="0084105D">
            <w:pPr>
              <w:snapToGrid w:val="0"/>
              <w:jc w:val="both"/>
              <w:rPr>
                <w:sz w:val="16"/>
                <w:szCs w:val="16"/>
              </w:rPr>
            </w:pPr>
            <w:r w:rsidRPr="005301CA">
              <w:rPr>
                <w:sz w:val="16"/>
                <w:szCs w:val="16"/>
              </w:rPr>
              <w:t>Иные закупки товаров, работ и услуг для обеспечения государственных (муниципальных) нужд</w:t>
            </w:r>
          </w:p>
        </w:tc>
        <w:tc>
          <w:tcPr>
            <w:tcW w:w="70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155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567"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240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609,899</w:t>
            </w:r>
          </w:p>
        </w:tc>
      </w:tr>
      <w:tr w:rsidR="0084105D" w:rsidRPr="005301CA" w:rsidTr="0084105D">
        <w:tc>
          <w:tcPr>
            <w:tcW w:w="6688" w:type="dxa"/>
            <w:tcBorders>
              <w:top w:val="single" w:sz="4" w:space="0" w:color="000000"/>
              <w:left w:val="single" w:sz="4" w:space="0" w:color="000000"/>
              <w:bottom w:val="single" w:sz="4" w:space="0" w:color="000000"/>
            </w:tcBorders>
            <w:shd w:val="clear" w:color="auto" w:fill="auto"/>
          </w:tcPr>
          <w:p w:rsidR="0084105D" w:rsidRPr="005301CA" w:rsidRDefault="0084105D" w:rsidP="0084105D">
            <w:pPr>
              <w:snapToGrid w:val="0"/>
              <w:jc w:val="both"/>
              <w:rPr>
                <w:sz w:val="16"/>
                <w:szCs w:val="16"/>
              </w:rPr>
            </w:pPr>
            <w:r w:rsidRPr="005301CA">
              <w:rPr>
                <w:sz w:val="16"/>
                <w:szCs w:val="16"/>
              </w:rPr>
              <w:t>Иные бюджетные ассигнования</w:t>
            </w:r>
          </w:p>
        </w:tc>
        <w:tc>
          <w:tcPr>
            <w:tcW w:w="70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155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567"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800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7,238</w:t>
            </w:r>
          </w:p>
        </w:tc>
      </w:tr>
      <w:tr w:rsidR="0084105D" w:rsidRPr="005301CA" w:rsidTr="0084105D">
        <w:tc>
          <w:tcPr>
            <w:tcW w:w="6688" w:type="dxa"/>
            <w:tcBorders>
              <w:top w:val="single" w:sz="4" w:space="0" w:color="000000"/>
              <w:left w:val="single" w:sz="4" w:space="0" w:color="000000"/>
              <w:bottom w:val="single" w:sz="4" w:space="0" w:color="000000"/>
            </w:tcBorders>
            <w:shd w:val="clear" w:color="auto" w:fill="auto"/>
          </w:tcPr>
          <w:p w:rsidR="0084105D" w:rsidRPr="005301CA" w:rsidRDefault="0084105D" w:rsidP="0084105D">
            <w:pPr>
              <w:snapToGrid w:val="0"/>
              <w:jc w:val="both"/>
              <w:rPr>
                <w:sz w:val="16"/>
                <w:szCs w:val="16"/>
              </w:rPr>
            </w:pPr>
            <w:r w:rsidRPr="005301CA">
              <w:rPr>
                <w:sz w:val="16"/>
                <w:szCs w:val="16"/>
              </w:rPr>
              <w:t>Уплата налогов, сборов и иных платежей</w:t>
            </w:r>
          </w:p>
        </w:tc>
        <w:tc>
          <w:tcPr>
            <w:tcW w:w="70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155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567"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850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7,238</w:t>
            </w:r>
          </w:p>
        </w:tc>
      </w:tr>
      <w:tr w:rsidR="0084105D" w:rsidRPr="005301CA" w:rsidTr="0084105D">
        <w:tc>
          <w:tcPr>
            <w:tcW w:w="6688" w:type="dxa"/>
            <w:tcBorders>
              <w:top w:val="single" w:sz="4" w:space="0" w:color="000000"/>
              <w:left w:val="single" w:sz="4" w:space="0" w:color="000000"/>
              <w:bottom w:val="single" w:sz="4" w:space="0" w:color="000000"/>
            </w:tcBorders>
            <w:shd w:val="clear" w:color="auto" w:fill="auto"/>
          </w:tcPr>
          <w:p w:rsidR="0084105D" w:rsidRPr="005301CA" w:rsidRDefault="0084105D" w:rsidP="0084105D">
            <w:pPr>
              <w:snapToGrid w:val="0"/>
              <w:jc w:val="both"/>
              <w:rPr>
                <w:sz w:val="16"/>
                <w:szCs w:val="16"/>
              </w:rPr>
            </w:pPr>
            <w:r w:rsidRPr="005301CA">
              <w:rPr>
                <w:sz w:val="16"/>
                <w:szCs w:val="16"/>
              </w:rPr>
              <w:t>Межбюджетные трансферты бюджетам муниципальных образований за счет средств местного бюджета</w:t>
            </w:r>
          </w:p>
        </w:tc>
        <w:tc>
          <w:tcPr>
            <w:tcW w:w="70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155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52100</w:t>
            </w:r>
            <w:r w:rsidRPr="005301CA">
              <w:rPr>
                <w:sz w:val="16"/>
                <w:szCs w:val="16"/>
                <w:lang w:val="en-US"/>
              </w:rPr>
              <w:t xml:space="preserve"> </w:t>
            </w:r>
            <w:r w:rsidRPr="005301CA">
              <w:rPr>
                <w:sz w:val="16"/>
                <w:szCs w:val="16"/>
              </w:rPr>
              <w:t>00000</w:t>
            </w:r>
          </w:p>
        </w:tc>
        <w:tc>
          <w:tcPr>
            <w:tcW w:w="567"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27,6</w:t>
            </w:r>
          </w:p>
        </w:tc>
      </w:tr>
      <w:tr w:rsidR="0084105D" w:rsidRPr="005301CA" w:rsidTr="0084105D">
        <w:tc>
          <w:tcPr>
            <w:tcW w:w="6688" w:type="dxa"/>
            <w:tcBorders>
              <w:top w:val="single" w:sz="4" w:space="0" w:color="000000"/>
              <w:left w:val="single" w:sz="4" w:space="0" w:color="000000"/>
              <w:bottom w:val="single" w:sz="4" w:space="0" w:color="000000"/>
            </w:tcBorders>
            <w:shd w:val="clear" w:color="auto" w:fill="auto"/>
          </w:tcPr>
          <w:p w:rsidR="0084105D" w:rsidRPr="005301CA" w:rsidRDefault="0084105D" w:rsidP="0084105D">
            <w:pPr>
              <w:snapToGrid w:val="0"/>
              <w:jc w:val="both"/>
              <w:rPr>
                <w:color w:val="000000"/>
                <w:sz w:val="16"/>
                <w:szCs w:val="16"/>
              </w:rPr>
            </w:pPr>
            <w:r w:rsidRPr="005301CA">
              <w:rPr>
                <w:color w:val="000000"/>
                <w:sz w:val="16"/>
                <w:szCs w:val="16"/>
              </w:rPr>
              <w:t>Субвенции бюджетам сельских поселений на осуществление органами местного самоуправления сельских поселений государственных полномочий  по составлению протоколов об административных правонарушениях</w:t>
            </w:r>
          </w:p>
        </w:tc>
        <w:tc>
          <w:tcPr>
            <w:tcW w:w="70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155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52100</w:t>
            </w:r>
            <w:r w:rsidRPr="005301CA">
              <w:rPr>
                <w:sz w:val="16"/>
                <w:szCs w:val="16"/>
                <w:lang w:val="en-US"/>
              </w:rPr>
              <w:t xml:space="preserve"> 7209</w:t>
            </w:r>
            <w:r w:rsidRPr="005301CA">
              <w:rPr>
                <w:sz w:val="16"/>
                <w:szCs w:val="16"/>
              </w:rPr>
              <w:t>0</w:t>
            </w:r>
          </w:p>
        </w:tc>
        <w:tc>
          <w:tcPr>
            <w:tcW w:w="567"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27,6</w:t>
            </w:r>
          </w:p>
        </w:tc>
      </w:tr>
      <w:tr w:rsidR="0084105D" w:rsidRPr="005301CA" w:rsidTr="0084105D">
        <w:tc>
          <w:tcPr>
            <w:tcW w:w="6688" w:type="dxa"/>
            <w:tcBorders>
              <w:top w:val="single" w:sz="4" w:space="0" w:color="000000"/>
              <w:left w:val="single" w:sz="4" w:space="0" w:color="000000"/>
              <w:bottom w:val="single" w:sz="4" w:space="0" w:color="000000"/>
            </w:tcBorders>
            <w:shd w:val="clear" w:color="auto" w:fill="auto"/>
          </w:tcPr>
          <w:p w:rsidR="0084105D" w:rsidRPr="005301CA" w:rsidRDefault="0084105D" w:rsidP="0084105D">
            <w:pPr>
              <w:snapToGrid w:val="0"/>
              <w:jc w:val="both"/>
              <w:rPr>
                <w:sz w:val="16"/>
                <w:szCs w:val="16"/>
              </w:rPr>
            </w:pPr>
            <w:r w:rsidRPr="005301CA">
              <w:rPr>
                <w:sz w:val="16"/>
                <w:szCs w:val="16"/>
              </w:rPr>
              <w:t>Межбюджетные трансферты</w:t>
            </w:r>
          </w:p>
        </w:tc>
        <w:tc>
          <w:tcPr>
            <w:tcW w:w="70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155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567"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lang w:val="en-US"/>
              </w:rPr>
            </w:pPr>
            <w:r w:rsidRPr="005301CA">
              <w:rPr>
                <w:sz w:val="16"/>
                <w:szCs w:val="16"/>
                <w:lang w:val="en-US"/>
              </w:rPr>
              <w:t>500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27,6</w:t>
            </w:r>
          </w:p>
        </w:tc>
      </w:tr>
      <w:tr w:rsidR="0084105D" w:rsidRPr="005301CA" w:rsidTr="0084105D">
        <w:tc>
          <w:tcPr>
            <w:tcW w:w="6688" w:type="dxa"/>
            <w:tcBorders>
              <w:top w:val="single" w:sz="4" w:space="0" w:color="000000"/>
              <w:left w:val="single" w:sz="4" w:space="0" w:color="000000"/>
              <w:bottom w:val="single" w:sz="4" w:space="0" w:color="000000"/>
            </w:tcBorders>
            <w:shd w:val="clear" w:color="auto" w:fill="auto"/>
          </w:tcPr>
          <w:p w:rsidR="0084105D" w:rsidRPr="005301CA" w:rsidRDefault="0084105D" w:rsidP="0084105D">
            <w:pPr>
              <w:snapToGrid w:val="0"/>
              <w:jc w:val="both"/>
              <w:rPr>
                <w:sz w:val="16"/>
                <w:szCs w:val="16"/>
              </w:rPr>
            </w:pPr>
            <w:r w:rsidRPr="005301CA">
              <w:rPr>
                <w:sz w:val="16"/>
                <w:szCs w:val="16"/>
              </w:rPr>
              <w:t>Субвенции</w:t>
            </w:r>
          </w:p>
        </w:tc>
        <w:tc>
          <w:tcPr>
            <w:tcW w:w="70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b/>
                <w:sz w:val="16"/>
                <w:szCs w:val="16"/>
              </w:rPr>
            </w:pPr>
          </w:p>
        </w:tc>
        <w:tc>
          <w:tcPr>
            <w:tcW w:w="155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567"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530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27,6</w:t>
            </w:r>
          </w:p>
        </w:tc>
      </w:tr>
      <w:tr w:rsidR="0084105D" w:rsidRPr="005301CA" w:rsidTr="0084105D">
        <w:tc>
          <w:tcPr>
            <w:tcW w:w="6688" w:type="dxa"/>
            <w:tcBorders>
              <w:top w:val="single" w:sz="4" w:space="0" w:color="000000"/>
              <w:left w:val="single" w:sz="4" w:space="0" w:color="000000"/>
              <w:bottom w:val="single" w:sz="4" w:space="0" w:color="000000"/>
            </w:tcBorders>
            <w:shd w:val="clear" w:color="auto" w:fill="auto"/>
          </w:tcPr>
          <w:p w:rsidR="0084105D" w:rsidRPr="005301CA" w:rsidRDefault="0084105D" w:rsidP="0084105D">
            <w:pPr>
              <w:snapToGrid w:val="0"/>
              <w:jc w:val="both"/>
              <w:rPr>
                <w:b/>
                <w:sz w:val="16"/>
                <w:szCs w:val="16"/>
              </w:rPr>
            </w:pPr>
            <w:r w:rsidRPr="005301CA">
              <w:rPr>
                <w:b/>
                <w:sz w:val="16"/>
                <w:szCs w:val="16"/>
              </w:rPr>
              <w:t>Национальная безопасность и правоохранительная                 деятельность</w:t>
            </w:r>
          </w:p>
        </w:tc>
        <w:tc>
          <w:tcPr>
            <w:tcW w:w="70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b/>
                <w:sz w:val="16"/>
                <w:szCs w:val="16"/>
              </w:rPr>
            </w:pPr>
            <w:r w:rsidRPr="005301CA">
              <w:rPr>
                <w:b/>
                <w:sz w:val="16"/>
                <w:szCs w:val="16"/>
              </w:rPr>
              <w:t>0300</w:t>
            </w:r>
          </w:p>
        </w:tc>
        <w:tc>
          <w:tcPr>
            <w:tcW w:w="155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567"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84105D" w:rsidRPr="005301CA" w:rsidRDefault="0084105D" w:rsidP="0084105D">
            <w:pPr>
              <w:snapToGrid w:val="0"/>
              <w:jc w:val="center"/>
              <w:rPr>
                <w:b/>
                <w:sz w:val="16"/>
                <w:szCs w:val="16"/>
              </w:rPr>
            </w:pPr>
            <w:r w:rsidRPr="005301CA">
              <w:rPr>
                <w:b/>
                <w:sz w:val="16"/>
                <w:szCs w:val="16"/>
              </w:rPr>
              <w:t>654,134</w:t>
            </w:r>
          </w:p>
        </w:tc>
      </w:tr>
      <w:tr w:rsidR="0084105D" w:rsidRPr="005301CA" w:rsidTr="0084105D">
        <w:trPr>
          <w:trHeight w:val="482"/>
        </w:trPr>
        <w:tc>
          <w:tcPr>
            <w:tcW w:w="6688" w:type="dxa"/>
            <w:tcBorders>
              <w:top w:val="single" w:sz="4" w:space="0" w:color="000000"/>
              <w:left w:val="single" w:sz="4" w:space="0" w:color="000000"/>
              <w:bottom w:val="single" w:sz="4" w:space="0" w:color="000000"/>
            </w:tcBorders>
            <w:shd w:val="clear" w:color="auto" w:fill="auto"/>
          </w:tcPr>
          <w:p w:rsidR="0084105D" w:rsidRPr="005301CA" w:rsidRDefault="0084105D" w:rsidP="0084105D">
            <w:pPr>
              <w:snapToGrid w:val="0"/>
              <w:rPr>
                <w:sz w:val="16"/>
                <w:szCs w:val="16"/>
              </w:rPr>
            </w:pPr>
            <w:r w:rsidRPr="005301CA">
              <w:rPr>
                <w:sz w:val="16"/>
                <w:szCs w:val="16"/>
              </w:rPr>
              <w:t xml:space="preserve">Защита населения и территории от ЧС природного и техногенного </w:t>
            </w:r>
          </w:p>
          <w:p w:rsidR="0084105D" w:rsidRPr="005301CA" w:rsidRDefault="0084105D" w:rsidP="0084105D">
            <w:pPr>
              <w:rPr>
                <w:sz w:val="16"/>
                <w:szCs w:val="16"/>
              </w:rPr>
            </w:pPr>
            <w:r w:rsidRPr="005301CA">
              <w:rPr>
                <w:sz w:val="16"/>
                <w:szCs w:val="16"/>
              </w:rPr>
              <w:t>характера, гражданская оборона</w:t>
            </w:r>
          </w:p>
        </w:tc>
        <w:tc>
          <w:tcPr>
            <w:tcW w:w="70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0309</w:t>
            </w:r>
          </w:p>
        </w:tc>
        <w:tc>
          <w:tcPr>
            <w:tcW w:w="155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567"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654,134</w:t>
            </w:r>
          </w:p>
        </w:tc>
      </w:tr>
      <w:tr w:rsidR="0084105D" w:rsidRPr="005301CA" w:rsidTr="0084105D">
        <w:trPr>
          <w:trHeight w:val="482"/>
        </w:trPr>
        <w:tc>
          <w:tcPr>
            <w:tcW w:w="6688" w:type="dxa"/>
            <w:tcBorders>
              <w:top w:val="single" w:sz="4" w:space="0" w:color="000000"/>
              <w:left w:val="single" w:sz="4" w:space="0" w:color="000000"/>
              <w:bottom w:val="single" w:sz="4" w:space="0" w:color="000000"/>
            </w:tcBorders>
            <w:shd w:val="clear" w:color="auto" w:fill="auto"/>
          </w:tcPr>
          <w:p w:rsidR="0084105D" w:rsidRPr="005301CA" w:rsidRDefault="0084105D" w:rsidP="0084105D">
            <w:pPr>
              <w:snapToGrid w:val="0"/>
              <w:rPr>
                <w:sz w:val="16"/>
                <w:szCs w:val="16"/>
              </w:rPr>
            </w:pPr>
            <w:r w:rsidRPr="005301CA">
              <w:rPr>
                <w:sz w:val="16"/>
                <w:szCs w:val="16"/>
              </w:rPr>
              <w:t>Реализация муниципальных функций, связанных с обеспечением национальной безопасности и правоохранительной деятельности</w:t>
            </w:r>
          </w:p>
          <w:p w:rsidR="0084105D" w:rsidRPr="005301CA" w:rsidRDefault="0084105D" w:rsidP="0084105D">
            <w:pPr>
              <w:snapToGrid w:val="0"/>
              <w:rPr>
                <w:sz w:val="16"/>
                <w:szCs w:val="16"/>
              </w:rPr>
            </w:pPr>
          </w:p>
        </w:tc>
        <w:tc>
          <w:tcPr>
            <w:tcW w:w="70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155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09400 00000</w:t>
            </w:r>
          </w:p>
        </w:tc>
        <w:tc>
          <w:tcPr>
            <w:tcW w:w="567"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79,35</w:t>
            </w:r>
          </w:p>
        </w:tc>
      </w:tr>
      <w:tr w:rsidR="0084105D" w:rsidRPr="005301CA" w:rsidTr="0084105D">
        <w:tc>
          <w:tcPr>
            <w:tcW w:w="6688" w:type="dxa"/>
            <w:tcBorders>
              <w:top w:val="single" w:sz="4" w:space="0" w:color="000000"/>
              <w:left w:val="single" w:sz="4" w:space="0" w:color="000000"/>
              <w:bottom w:val="single" w:sz="4" w:space="0" w:color="000000"/>
            </w:tcBorders>
            <w:shd w:val="clear" w:color="auto" w:fill="auto"/>
          </w:tcPr>
          <w:p w:rsidR="0084105D" w:rsidRPr="005301CA" w:rsidRDefault="0084105D" w:rsidP="0084105D">
            <w:pPr>
              <w:snapToGrid w:val="0"/>
              <w:jc w:val="both"/>
              <w:rPr>
                <w:sz w:val="16"/>
                <w:szCs w:val="16"/>
              </w:rPr>
            </w:pPr>
            <w:r w:rsidRPr="005301CA">
              <w:rPr>
                <w:sz w:val="16"/>
                <w:szCs w:val="16"/>
              </w:rPr>
              <w:t>Предупреждение и ликвидация последствий ЧС и стихийных бедствий природного и техногенного характера</w:t>
            </w:r>
          </w:p>
        </w:tc>
        <w:tc>
          <w:tcPr>
            <w:tcW w:w="70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155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lang w:val="en-US"/>
              </w:rPr>
              <w:t>094</w:t>
            </w:r>
            <w:r w:rsidRPr="005301CA">
              <w:rPr>
                <w:sz w:val="16"/>
                <w:szCs w:val="16"/>
              </w:rPr>
              <w:t>00</w:t>
            </w:r>
            <w:r w:rsidRPr="005301CA">
              <w:rPr>
                <w:sz w:val="16"/>
                <w:szCs w:val="16"/>
                <w:lang w:val="en-US"/>
              </w:rPr>
              <w:t xml:space="preserve"> 2012</w:t>
            </w:r>
            <w:r w:rsidRPr="005301CA">
              <w:rPr>
                <w:sz w:val="16"/>
                <w:szCs w:val="16"/>
              </w:rPr>
              <w:t>0</w:t>
            </w:r>
          </w:p>
        </w:tc>
        <w:tc>
          <w:tcPr>
            <w:tcW w:w="567"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79,35</w:t>
            </w:r>
          </w:p>
        </w:tc>
      </w:tr>
      <w:tr w:rsidR="0084105D" w:rsidRPr="005301CA" w:rsidTr="0084105D">
        <w:tc>
          <w:tcPr>
            <w:tcW w:w="6688" w:type="dxa"/>
            <w:tcBorders>
              <w:top w:val="single" w:sz="4" w:space="0" w:color="000000"/>
              <w:left w:val="single" w:sz="4" w:space="0" w:color="000000"/>
              <w:bottom w:val="single" w:sz="4" w:space="0" w:color="000000"/>
            </w:tcBorders>
            <w:shd w:val="clear" w:color="auto" w:fill="auto"/>
          </w:tcPr>
          <w:p w:rsidR="0084105D" w:rsidRPr="005301CA" w:rsidRDefault="0084105D" w:rsidP="0084105D">
            <w:pPr>
              <w:snapToGrid w:val="0"/>
              <w:jc w:val="both"/>
              <w:rPr>
                <w:color w:val="000000"/>
                <w:sz w:val="16"/>
                <w:szCs w:val="16"/>
              </w:rPr>
            </w:pPr>
            <w:r w:rsidRPr="005301CA">
              <w:rPr>
                <w:color w:val="000000"/>
                <w:sz w:val="16"/>
                <w:szCs w:val="16"/>
              </w:rPr>
              <w:t>Закупка товаров, работ и услуг для государственных (муниципальных) нужд</w:t>
            </w:r>
          </w:p>
        </w:tc>
        <w:tc>
          <w:tcPr>
            <w:tcW w:w="70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155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567"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lang w:val="en-US"/>
              </w:rPr>
              <w:t>2</w:t>
            </w:r>
            <w:r w:rsidRPr="005301CA">
              <w:rPr>
                <w:sz w:val="16"/>
                <w:szCs w:val="16"/>
              </w:rPr>
              <w:t>00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79,35</w:t>
            </w:r>
          </w:p>
        </w:tc>
      </w:tr>
      <w:tr w:rsidR="0084105D" w:rsidRPr="005301CA" w:rsidTr="0084105D">
        <w:tc>
          <w:tcPr>
            <w:tcW w:w="6688" w:type="dxa"/>
            <w:tcBorders>
              <w:top w:val="single" w:sz="4" w:space="0" w:color="000000"/>
              <w:left w:val="single" w:sz="4" w:space="0" w:color="000000"/>
              <w:bottom w:val="single" w:sz="4" w:space="0" w:color="000000"/>
            </w:tcBorders>
            <w:shd w:val="clear" w:color="auto" w:fill="auto"/>
          </w:tcPr>
          <w:p w:rsidR="0084105D" w:rsidRPr="005301CA" w:rsidRDefault="0084105D" w:rsidP="0084105D">
            <w:pPr>
              <w:snapToGrid w:val="0"/>
              <w:jc w:val="both"/>
              <w:rPr>
                <w:sz w:val="16"/>
                <w:szCs w:val="16"/>
              </w:rPr>
            </w:pPr>
            <w:r w:rsidRPr="005301CA">
              <w:rPr>
                <w:sz w:val="16"/>
                <w:szCs w:val="16"/>
              </w:rPr>
              <w:t>Иные закупки товаров, работ и услуг для обеспечения государственных (муниципальных) нужд</w:t>
            </w:r>
          </w:p>
        </w:tc>
        <w:tc>
          <w:tcPr>
            <w:tcW w:w="70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155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567"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240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79,35</w:t>
            </w:r>
          </w:p>
        </w:tc>
      </w:tr>
      <w:tr w:rsidR="0084105D" w:rsidRPr="005301CA" w:rsidTr="0084105D">
        <w:tc>
          <w:tcPr>
            <w:tcW w:w="6688" w:type="dxa"/>
            <w:tcBorders>
              <w:top w:val="single" w:sz="4" w:space="0" w:color="000000"/>
              <w:left w:val="single" w:sz="4" w:space="0" w:color="000000"/>
              <w:bottom w:val="single" w:sz="4" w:space="0" w:color="000000"/>
            </w:tcBorders>
            <w:shd w:val="clear" w:color="auto" w:fill="auto"/>
          </w:tcPr>
          <w:p w:rsidR="0084105D" w:rsidRPr="005301CA" w:rsidRDefault="0084105D" w:rsidP="0084105D">
            <w:pPr>
              <w:snapToGrid w:val="0"/>
              <w:jc w:val="both"/>
              <w:rPr>
                <w:sz w:val="16"/>
                <w:szCs w:val="16"/>
              </w:rPr>
            </w:pPr>
            <w:r w:rsidRPr="005301CA">
              <w:rPr>
                <w:sz w:val="16"/>
                <w:szCs w:val="16"/>
              </w:rPr>
              <w:t>Диспетчерские службы</w:t>
            </w:r>
          </w:p>
        </w:tc>
        <w:tc>
          <w:tcPr>
            <w:tcW w:w="70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155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lang w:val="en-US"/>
              </w:rPr>
              <w:t>095</w:t>
            </w:r>
            <w:r w:rsidRPr="005301CA">
              <w:rPr>
                <w:sz w:val="16"/>
                <w:szCs w:val="16"/>
              </w:rPr>
              <w:t>00</w:t>
            </w:r>
            <w:r w:rsidRPr="005301CA">
              <w:rPr>
                <w:sz w:val="16"/>
                <w:szCs w:val="16"/>
                <w:lang w:val="en-US"/>
              </w:rPr>
              <w:t xml:space="preserve"> 0000</w:t>
            </w:r>
            <w:r w:rsidRPr="005301CA">
              <w:rPr>
                <w:sz w:val="16"/>
                <w:szCs w:val="16"/>
              </w:rPr>
              <w:t>0</w:t>
            </w:r>
          </w:p>
        </w:tc>
        <w:tc>
          <w:tcPr>
            <w:tcW w:w="567"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574,784</w:t>
            </w:r>
          </w:p>
        </w:tc>
      </w:tr>
      <w:tr w:rsidR="0084105D" w:rsidRPr="005301CA" w:rsidTr="0084105D">
        <w:tc>
          <w:tcPr>
            <w:tcW w:w="6688" w:type="dxa"/>
            <w:tcBorders>
              <w:top w:val="single" w:sz="4" w:space="0" w:color="000000"/>
              <w:left w:val="single" w:sz="4" w:space="0" w:color="000000"/>
              <w:bottom w:val="single" w:sz="4" w:space="0" w:color="000000"/>
            </w:tcBorders>
            <w:shd w:val="clear" w:color="auto" w:fill="auto"/>
          </w:tcPr>
          <w:p w:rsidR="0084105D" w:rsidRPr="005301CA" w:rsidRDefault="0084105D" w:rsidP="0084105D">
            <w:pPr>
              <w:snapToGrid w:val="0"/>
              <w:jc w:val="both"/>
              <w:rPr>
                <w:sz w:val="16"/>
                <w:szCs w:val="16"/>
              </w:rPr>
            </w:pPr>
            <w:r w:rsidRPr="005301CA">
              <w:rPr>
                <w:sz w:val="16"/>
                <w:szCs w:val="16"/>
              </w:rPr>
              <w:t xml:space="preserve">Обеспечение деятельности подведомственных учреждений </w:t>
            </w:r>
          </w:p>
        </w:tc>
        <w:tc>
          <w:tcPr>
            <w:tcW w:w="70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155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lang w:val="en-US"/>
              </w:rPr>
              <w:t>095</w:t>
            </w:r>
            <w:r w:rsidRPr="005301CA">
              <w:rPr>
                <w:sz w:val="16"/>
                <w:szCs w:val="16"/>
              </w:rPr>
              <w:t>00</w:t>
            </w:r>
            <w:r w:rsidRPr="005301CA">
              <w:rPr>
                <w:sz w:val="16"/>
                <w:szCs w:val="16"/>
                <w:lang w:val="en-US"/>
              </w:rPr>
              <w:t xml:space="preserve"> 0059</w:t>
            </w:r>
            <w:r w:rsidRPr="005301CA">
              <w:rPr>
                <w:sz w:val="16"/>
                <w:szCs w:val="16"/>
              </w:rPr>
              <w:t>0</w:t>
            </w:r>
          </w:p>
        </w:tc>
        <w:tc>
          <w:tcPr>
            <w:tcW w:w="567"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574,784</w:t>
            </w:r>
          </w:p>
        </w:tc>
      </w:tr>
      <w:tr w:rsidR="0084105D" w:rsidRPr="005301CA" w:rsidTr="0084105D">
        <w:tc>
          <w:tcPr>
            <w:tcW w:w="6688" w:type="dxa"/>
            <w:tcBorders>
              <w:top w:val="single" w:sz="4" w:space="0" w:color="000000"/>
              <w:left w:val="single" w:sz="4" w:space="0" w:color="000000"/>
              <w:bottom w:val="single" w:sz="4" w:space="0" w:color="000000"/>
            </w:tcBorders>
            <w:shd w:val="clear" w:color="auto" w:fill="auto"/>
          </w:tcPr>
          <w:p w:rsidR="0084105D" w:rsidRPr="005301CA" w:rsidRDefault="0084105D" w:rsidP="0084105D">
            <w:pPr>
              <w:snapToGrid w:val="0"/>
              <w:jc w:val="both"/>
              <w:rPr>
                <w:color w:val="000000"/>
                <w:sz w:val="16"/>
                <w:szCs w:val="16"/>
              </w:rPr>
            </w:pPr>
            <w:r w:rsidRPr="005301CA">
              <w:rPr>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155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567"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lang w:val="en-US"/>
              </w:rPr>
            </w:pPr>
            <w:r w:rsidRPr="005301CA">
              <w:rPr>
                <w:sz w:val="16"/>
                <w:szCs w:val="16"/>
                <w:lang w:val="en-US"/>
              </w:rPr>
              <w:t>100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574,334</w:t>
            </w:r>
          </w:p>
        </w:tc>
      </w:tr>
      <w:tr w:rsidR="0084105D" w:rsidRPr="005301CA" w:rsidTr="0084105D">
        <w:tc>
          <w:tcPr>
            <w:tcW w:w="6688" w:type="dxa"/>
            <w:tcBorders>
              <w:top w:val="single" w:sz="4" w:space="0" w:color="000000"/>
              <w:left w:val="single" w:sz="4" w:space="0" w:color="000000"/>
              <w:bottom w:val="single" w:sz="4" w:space="0" w:color="000000"/>
            </w:tcBorders>
            <w:shd w:val="clear" w:color="auto" w:fill="auto"/>
          </w:tcPr>
          <w:p w:rsidR="0084105D" w:rsidRPr="005301CA" w:rsidRDefault="0084105D" w:rsidP="0084105D">
            <w:pPr>
              <w:snapToGrid w:val="0"/>
              <w:jc w:val="both"/>
              <w:rPr>
                <w:color w:val="000000"/>
                <w:sz w:val="16"/>
                <w:szCs w:val="16"/>
              </w:rPr>
            </w:pPr>
            <w:r w:rsidRPr="005301CA">
              <w:rPr>
                <w:color w:val="000000"/>
                <w:sz w:val="16"/>
                <w:szCs w:val="16"/>
              </w:rPr>
              <w:t>Расходы на выплаты персоналу казенных учреждений</w:t>
            </w:r>
          </w:p>
        </w:tc>
        <w:tc>
          <w:tcPr>
            <w:tcW w:w="709" w:type="dxa"/>
            <w:tcBorders>
              <w:top w:val="single" w:sz="4" w:space="0" w:color="000000"/>
              <w:left w:val="single" w:sz="4" w:space="0" w:color="000000"/>
              <w:bottom w:val="single" w:sz="4" w:space="0" w:color="000000"/>
            </w:tcBorders>
            <w:shd w:val="clear" w:color="auto" w:fill="auto"/>
          </w:tcPr>
          <w:p w:rsidR="0084105D" w:rsidRPr="005301CA" w:rsidRDefault="0084105D" w:rsidP="0084105D">
            <w:pPr>
              <w:snapToGrid w:val="0"/>
              <w:jc w:val="center"/>
              <w:rPr>
                <w:b/>
                <w:sz w:val="16"/>
                <w:szCs w:val="16"/>
              </w:rPr>
            </w:pPr>
          </w:p>
        </w:tc>
        <w:tc>
          <w:tcPr>
            <w:tcW w:w="1559" w:type="dxa"/>
            <w:tcBorders>
              <w:top w:val="single" w:sz="4" w:space="0" w:color="000000"/>
              <w:left w:val="single" w:sz="4" w:space="0" w:color="000000"/>
              <w:bottom w:val="single" w:sz="4" w:space="0" w:color="000000"/>
            </w:tcBorders>
            <w:shd w:val="clear" w:color="auto" w:fill="auto"/>
          </w:tcPr>
          <w:p w:rsidR="0084105D" w:rsidRPr="005301CA" w:rsidRDefault="0084105D" w:rsidP="0084105D">
            <w:pPr>
              <w:snapToGrid w:val="0"/>
              <w:jc w:val="center"/>
              <w:rPr>
                <w:sz w:val="16"/>
                <w:szCs w:val="16"/>
              </w:rPr>
            </w:pPr>
          </w:p>
        </w:tc>
        <w:tc>
          <w:tcPr>
            <w:tcW w:w="567" w:type="dxa"/>
            <w:tcBorders>
              <w:top w:val="single" w:sz="4" w:space="0" w:color="000000"/>
              <w:left w:val="single" w:sz="4" w:space="0" w:color="000000"/>
              <w:bottom w:val="single" w:sz="4" w:space="0" w:color="000000"/>
            </w:tcBorders>
            <w:shd w:val="clear" w:color="auto" w:fill="auto"/>
          </w:tcPr>
          <w:p w:rsidR="0084105D" w:rsidRPr="005301CA" w:rsidRDefault="0084105D" w:rsidP="0084105D">
            <w:pPr>
              <w:snapToGrid w:val="0"/>
              <w:jc w:val="center"/>
              <w:rPr>
                <w:sz w:val="16"/>
                <w:szCs w:val="16"/>
              </w:rPr>
            </w:pPr>
            <w:r w:rsidRPr="005301CA">
              <w:rPr>
                <w:sz w:val="16"/>
                <w:szCs w:val="16"/>
              </w:rPr>
              <w:t>110</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84105D" w:rsidRPr="005301CA" w:rsidRDefault="0084105D" w:rsidP="0084105D">
            <w:pPr>
              <w:snapToGrid w:val="0"/>
              <w:jc w:val="center"/>
              <w:rPr>
                <w:sz w:val="16"/>
                <w:szCs w:val="16"/>
              </w:rPr>
            </w:pPr>
            <w:r w:rsidRPr="005301CA">
              <w:rPr>
                <w:sz w:val="16"/>
                <w:szCs w:val="16"/>
              </w:rPr>
              <w:t>574,334</w:t>
            </w:r>
          </w:p>
        </w:tc>
      </w:tr>
      <w:tr w:rsidR="0084105D" w:rsidRPr="005301CA" w:rsidTr="0084105D">
        <w:tc>
          <w:tcPr>
            <w:tcW w:w="6688" w:type="dxa"/>
            <w:tcBorders>
              <w:top w:val="single" w:sz="4" w:space="0" w:color="000000"/>
              <w:left w:val="single" w:sz="4" w:space="0" w:color="000000"/>
              <w:bottom w:val="single" w:sz="4" w:space="0" w:color="000000"/>
            </w:tcBorders>
            <w:shd w:val="clear" w:color="auto" w:fill="auto"/>
          </w:tcPr>
          <w:p w:rsidR="0084105D" w:rsidRPr="005301CA" w:rsidRDefault="0084105D" w:rsidP="0084105D">
            <w:pPr>
              <w:snapToGrid w:val="0"/>
              <w:jc w:val="both"/>
              <w:rPr>
                <w:color w:val="000000"/>
                <w:sz w:val="16"/>
                <w:szCs w:val="16"/>
              </w:rPr>
            </w:pPr>
            <w:r w:rsidRPr="005301CA">
              <w:rPr>
                <w:color w:val="000000"/>
                <w:sz w:val="16"/>
                <w:szCs w:val="16"/>
              </w:rPr>
              <w:t>Закупка товаров, работ и услуг для государственных (муниципальных) нужд</w:t>
            </w:r>
          </w:p>
        </w:tc>
        <w:tc>
          <w:tcPr>
            <w:tcW w:w="70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155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567"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lang w:val="en-US"/>
              </w:rPr>
              <w:t>2</w:t>
            </w:r>
            <w:r w:rsidRPr="005301CA">
              <w:rPr>
                <w:sz w:val="16"/>
                <w:szCs w:val="16"/>
              </w:rPr>
              <w:t>00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0,45</w:t>
            </w:r>
          </w:p>
        </w:tc>
      </w:tr>
      <w:tr w:rsidR="0084105D" w:rsidRPr="005301CA" w:rsidTr="0084105D">
        <w:tc>
          <w:tcPr>
            <w:tcW w:w="6688" w:type="dxa"/>
            <w:tcBorders>
              <w:top w:val="single" w:sz="4" w:space="0" w:color="000000"/>
              <w:left w:val="single" w:sz="4" w:space="0" w:color="000000"/>
              <w:bottom w:val="single" w:sz="4" w:space="0" w:color="000000"/>
            </w:tcBorders>
            <w:shd w:val="clear" w:color="auto" w:fill="auto"/>
          </w:tcPr>
          <w:p w:rsidR="0084105D" w:rsidRPr="005301CA" w:rsidRDefault="0084105D" w:rsidP="0084105D">
            <w:pPr>
              <w:snapToGrid w:val="0"/>
              <w:jc w:val="both"/>
              <w:rPr>
                <w:sz w:val="16"/>
                <w:szCs w:val="16"/>
              </w:rPr>
            </w:pPr>
            <w:r w:rsidRPr="005301CA">
              <w:rPr>
                <w:sz w:val="16"/>
                <w:szCs w:val="16"/>
              </w:rPr>
              <w:t>Иные закупки товаров, работ и услуг для обеспечения государственных (муниципальных) нужд</w:t>
            </w:r>
          </w:p>
        </w:tc>
        <w:tc>
          <w:tcPr>
            <w:tcW w:w="70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155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567"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240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0,45</w:t>
            </w:r>
          </w:p>
        </w:tc>
      </w:tr>
      <w:tr w:rsidR="0084105D" w:rsidRPr="005301CA" w:rsidTr="0084105D">
        <w:tc>
          <w:tcPr>
            <w:tcW w:w="6688" w:type="dxa"/>
            <w:tcBorders>
              <w:top w:val="single" w:sz="4" w:space="0" w:color="000000"/>
              <w:left w:val="single" w:sz="4" w:space="0" w:color="000000"/>
              <w:bottom w:val="single" w:sz="4" w:space="0" w:color="000000"/>
            </w:tcBorders>
            <w:shd w:val="clear" w:color="auto" w:fill="auto"/>
          </w:tcPr>
          <w:p w:rsidR="0084105D" w:rsidRPr="005301CA" w:rsidRDefault="0084105D" w:rsidP="0084105D">
            <w:pPr>
              <w:snapToGrid w:val="0"/>
              <w:jc w:val="both"/>
              <w:rPr>
                <w:b/>
                <w:sz w:val="16"/>
                <w:szCs w:val="16"/>
              </w:rPr>
            </w:pPr>
            <w:r w:rsidRPr="005301CA">
              <w:rPr>
                <w:b/>
                <w:sz w:val="16"/>
                <w:szCs w:val="16"/>
              </w:rPr>
              <w:t>Национальная экономика</w:t>
            </w:r>
          </w:p>
        </w:tc>
        <w:tc>
          <w:tcPr>
            <w:tcW w:w="70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b/>
                <w:sz w:val="16"/>
                <w:szCs w:val="16"/>
              </w:rPr>
            </w:pPr>
            <w:r w:rsidRPr="005301CA">
              <w:rPr>
                <w:b/>
                <w:sz w:val="16"/>
                <w:szCs w:val="16"/>
              </w:rPr>
              <w:t>0400</w:t>
            </w:r>
          </w:p>
        </w:tc>
        <w:tc>
          <w:tcPr>
            <w:tcW w:w="155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567"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84105D" w:rsidRPr="005301CA" w:rsidRDefault="0084105D" w:rsidP="0084105D">
            <w:pPr>
              <w:snapToGrid w:val="0"/>
              <w:jc w:val="center"/>
              <w:rPr>
                <w:b/>
                <w:sz w:val="16"/>
                <w:szCs w:val="16"/>
              </w:rPr>
            </w:pPr>
            <w:r w:rsidRPr="005301CA">
              <w:rPr>
                <w:b/>
                <w:sz w:val="16"/>
                <w:szCs w:val="16"/>
              </w:rPr>
              <w:t>13 317,267</w:t>
            </w:r>
          </w:p>
        </w:tc>
      </w:tr>
      <w:tr w:rsidR="0084105D" w:rsidRPr="005301CA" w:rsidTr="0084105D">
        <w:tc>
          <w:tcPr>
            <w:tcW w:w="6688" w:type="dxa"/>
            <w:tcBorders>
              <w:top w:val="single" w:sz="4" w:space="0" w:color="000000"/>
              <w:left w:val="single" w:sz="4" w:space="0" w:color="000000"/>
              <w:bottom w:val="single" w:sz="4" w:space="0" w:color="000000"/>
            </w:tcBorders>
            <w:shd w:val="clear" w:color="auto" w:fill="auto"/>
          </w:tcPr>
          <w:p w:rsidR="0084105D" w:rsidRPr="005301CA" w:rsidRDefault="0084105D" w:rsidP="0084105D">
            <w:pPr>
              <w:snapToGrid w:val="0"/>
              <w:jc w:val="both"/>
              <w:rPr>
                <w:sz w:val="16"/>
                <w:szCs w:val="16"/>
              </w:rPr>
            </w:pPr>
            <w:r w:rsidRPr="005301CA">
              <w:rPr>
                <w:sz w:val="16"/>
                <w:szCs w:val="16"/>
              </w:rPr>
              <w:t>Сельское хозяйство и рыболовство</w:t>
            </w:r>
          </w:p>
        </w:tc>
        <w:tc>
          <w:tcPr>
            <w:tcW w:w="70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0405</w:t>
            </w:r>
          </w:p>
        </w:tc>
        <w:tc>
          <w:tcPr>
            <w:tcW w:w="155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567"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2 809,278</w:t>
            </w:r>
          </w:p>
        </w:tc>
      </w:tr>
      <w:tr w:rsidR="0084105D" w:rsidRPr="005301CA" w:rsidTr="0084105D">
        <w:tc>
          <w:tcPr>
            <w:tcW w:w="6688" w:type="dxa"/>
            <w:tcBorders>
              <w:top w:val="single" w:sz="4" w:space="0" w:color="000000"/>
              <w:left w:val="single" w:sz="4" w:space="0" w:color="000000"/>
              <w:bottom w:val="single" w:sz="4" w:space="0" w:color="000000"/>
            </w:tcBorders>
            <w:shd w:val="clear" w:color="auto" w:fill="auto"/>
          </w:tcPr>
          <w:p w:rsidR="0084105D" w:rsidRPr="005301CA" w:rsidRDefault="0084105D" w:rsidP="0084105D">
            <w:pPr>
              <w:snapToGrid w:val="0"/>
              <w:jc w:val="both"/>
              <w:rPr>
                <w:color w:val="000000"/>
                <w:sz w:val="16"/>
                <w:szCs w:val="16"/>
              </w:rPr>
            </w:pPr>
            <w:r w:rsidRPr="005301CA">
              <w:rPr>
                <w:color w:val="000000"/>
                <w:sz w:val="16"/>
                <w:szCs w:val="16"/>
              </w:rPr>
              <w:t>Центральный аппарат исполнительных органов муниципальной  власти</w:t>
            </w:r>
          </w:p>
        </w:tc>
        <w:tc>
          <w:tcPr>
            <w:tcW w:w="70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155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00</w:t>
            </w:r>
            <w:r w:rsidRPr="005301CA">
              <w:rPr>
                <w:sz w:val="16"/>
                <w:szCs w:val="16"/>
                <w:lang w:val="en-US"/>
              </w:rPr>
              <w:t>6</w:t>
            </w:r>
            <w:r w:rsidRPr="005301CA">
              <w:rPr>
                <w:sz w:val="16"/>
                <w:szCs w:val="16"/>
              </w:rPr>
              <w:t>00</w:t>
            </w:r>
            <w:r w:rsidRPr="005301CA">
              <w:rPr>
                <w:sz w:val="16"/>
                <w:szCs w:val="16"/>
                <w:lang w:val="en-US"/>
              </w:rPr>
              <w:t xml:space="preserve"> </w:t>
            </w:r>
            <w:r w:rsidRPr="005301CA">
              <w:rPr>
                <w:sz w:val="16"/>
                <w:szCs w:val="16"/>
              </w:rPr>
              <w:t>00000</w:t>
            </w:r>
          </w:p>
        </w:tc>
        <w:tc>
          <w:tcPr>
            <w:tcW w:w="567"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1 262,6</w:t>
            </w:r>
          </w:p>
        </w:tc>
      </w:tr>
      <w:tr w:rsidR="0084105D" w:rsidRPr="005301CA" w:rsidTr="0084105D">
        <w:tc>
          <w:tcPr>
            <w:tcW w:w="6688" w:type="dxa"/>
            <w:tcBorders>
              <w:top w:val="single" w:sz="4" w:space="0" w:color="000000"/>
              <w:left w:val="single" w:sz="4" w:space="0" w:color="000000"/>
              <w:bottom w:val="single" w:sz="4" w:space="0" w:color="000000"/>
            </w:tcBorders>
            <w:shd w:val="clear" w:color="auto" w:fill="auto"/>
          </w:tcPr>
          <w:p w:rsidR="0084105D" w:rsidRPr="005301CA" w:rsidRDefault="0084105D" w:rsidP="0084105D">
            <w:pPr>
              <w:snapToGrid w:val="0"/>
              <w:jc w:val="both"/>
              <w:rPr>
                <w:color w:val="000000"/>
                <w:sz w:val="16"/>
                <w:szCs w:val="16"/>
              </w:rPr>
            </w:pPr>
            <w:r w:rsidRPr="005301CA">
              <w:rPr>
                <w:color w:val="000000"/>
                <w:sz w:val="16"/>
                <w:szCs w:val="16"/>
              </w:rPr>
              <w:t>Осуществление государственных полномочий в сфере агропромышленного комплекса</w:t>
            </w:r>
          </w:p>
        </w:tc>
        <w:tc>
          <w:tcPr>
            <w:tcW w:w="70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155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00</w:t>
            </w:r>
            <w:r w:rsidRPr="005301CA">
              <w:rPr>
                <w:sz w:val="16"/>
                <w:szCs w:val="16"/>
                <w:lang w:val="en-US"/>
              </w:rPr>
              <w:t>6</w:t>
            </w:r>
            <w:r w:rsidRPr="005301CA">
              <w:rPr>
                <w:sz w:val="16"/>
                <w:szCs w:val="16"/>
              </w:rPr>
              <w:t>00</w:t>
            </w:r>
            <w:r w:rsidRPr="005301CA">
              <w:rPr>
                <w:sz w:val="16"/>
                <w:szCs w:val="16"/>
                <w:lang w:val="en-US"/>
              </w:rPr>
              <w:t xml:space="preserve"> 7201</w:t>
            </w:r>
            <w:r w:rsidRPr="005301CA">
              <w:rPr>
                <w:sz w:val="16"/>
                <w:szCs w:val="16"/>
              </w:rPr>
              <w:t>0</w:t>
            </w:r>
          </w:p>
        </w:tc>
        <w:tc>
          <w:tcPr>
            <w:tcW w:w="567"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1 262,6</w:t>
            </w:r>
          </w:p>
        </w:tc>
      </w:tr>
      <w:tr w:rsidR="0084105D" w:rsidRPr="005301CA" w:rsidTr="0084105D">
        <w:tc>
          <w:tcPr>
            <w:tcW w:w="6688" w:type="dxa"/>
            <w:tcBorders>
              <w:top w:val="single" w:sz="4" w:space="0" w:color="000000"/>
              <w:left w:val="single" w:sz="4" w:space="0" w:color="000000"/>
              <w:bottom w:val="single" w:sz="4" w:space="0" w:color="000000"/>
            </w:tcBorders>
            <w:shd w:val="clear" w:color="auto" w:fill="auto"/>
          </w:tcPr>
          <w:p w:rsidR="0084105D" w:rsidRPr="005301CA" w:rsidRDefault="0084105D" w:rsidP="0084105D">
            <w:pPr>
              <w:snapToGrid w:val="0"/>
              <w:jc w:val="both"/>
              <w:rPr>
                <w:color w:val="000000"/>
                <w:sz w:val="16"/>
                <w:szCs w:val="16"/>
              </w:rPr>
            </w:pPr>
            <w:r w:rsidRPr="005301CA">
              <w:rPr>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155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567"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lang w:val="en-US"/>
              </w:rPr>
            </w:pPr>
            <w:r w:rsidRPr="005301CA">
              <w:rPr>
                <w:sz w:val="16"/>
                <w:szCs w:val="16"/>
                <w:lang w:val="en-US"/>
              </w:rPr>
              <w:t>100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1 057,976</w:t>
            </w:r>
          </w:p>
        </w:tc>
      </w:tr>
      <w:tr w:rsidR="0084105D" w:rsidRPr="005301CA" w:rsidTr="0084105D">
        <w:tc>
          <w:tcPr>
            <w:tcW w:w="6688" w:type="dxa"/>
            <w:tcBorders>
              <w:top w:val="single" w:sz="4" w:space="0" w:color="000000"/>
              <w:left w:val="single" w:sz="4" w:space="0" w:color="000000"/>
              <w:bottom w:val="single" w:sz="4" w:space="0" w:color="000000"/>
            </w:tcBorders>
            <w:shd w:val="clear" w:color="auto" w:fill="auto"/>
          </w:tcPr>
          <w:p w:rsidR="0084105D" w:rsidRPr="005301CA" w:rsidRDefault="0084105D" w:rsidP="0084105D">
            <w:pPr>
              <w:snapToGrid w:val="0"/>
              <w:jc w:val="both"/>
              <w:rPr>
                <w:color w:val="000000"/>
                <w:sz w:val="16"/>
                <w:szCs w:val="16"/>
              </w:rPr>
            </w:pPr>
            <w:r w:rsidRPr="005301CA">
              <w:rPr>
                <w:color w:val="000000"/>
                <w:sz w:val="16"/>
                <w:szCs w:val="16"/>
              </w:rPr>
              <w:t>Расходы на выплаты персоналу государственных (муниципальных) органов</w:t>
            </w:r>
          </w:p>
        </w:tc>
        <w:tc>
          <w:tcPr>
            <w:tcW w:w="70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155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567"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120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1 057,976</w:t>
            </w:r>
          </w:p>
        </w:tc>
      </w:tr>
      <w:tr w:rsidR="0084105D" w:rsidRPr="005301CA" w:rsidTr="0084105D">
        <w:tc>
          <w:tcPr>
            <w:tcW w:w="6688" w:type="dxa"/>
            <w:tcBorders>
              <w:top w:val="single" w:sz="4" w:space="0" w:color="000000"/>
              <w:left w:val="single" w:sz="4" w:space="0" w:color="000000"/>
              <w:bottom w:val="single" w:sz="4" w:space="0" w:color="000000"/>
            </w:tcBorders>
            <w:shd w:val="clear" w:color="auto" w:fill="auto"/>
          </w:tcPr>
          <w:p w:rsidR="0084105D" w:rsidRPr="005301CA" w:rsidRDefault="0084105D" w:rsidP="0084105D">
            <w:pPr>
              <w:snapToGrid w:val="0"/>
              <w:jc w:val="both"/>
              <w:rPr>
                <w:color w:val="000000"/>
                <w:sz w:val="16"/>
                <w:szCs w:val="16"/>
              </w:rPr>
            </w:pPr>
            <w:r w:rsidRPr="005301CA">
              <w:rPr>
                <w:color w:val="000000"/>
                <w:sz w:val="16"/>
                <w:szCs w:val="16"/>
              </w:rPr>
              <w:t>Закупка товаров, работ и услуг для государственных (муниципальных) нужд</w:t>
            </w:r>
          </w:p>
        </w:tc>
        <w:tc>
          <w:tcPr>
            <w:tcW w:w="70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155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567"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lang w:val="en-US"/>
              </w:rPr>
            </w:pPr>
            <w:r w:rsidRPr="005301CA">
              <w:rPr>
                <w:sz w:val="16"/>
                <w:szCs w:val="16"/>
                <w:lang w:val="en-US"/>
              </w:rPr>
              <w:t>200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204,624</w:t>
            </w:r>
          </w:p>
        </w:tc>
      </w:tr>
      <w:tr w:rsidR="0084105D" w:rsidRPr="005301CA" w:rsidTr="0084105D">
        <w:tc>
          <w:tcPr>
            <w:tcW w:w="6688" w:type="dxa"/>
            <w:tcBorders>
              <w:top w:val="single" w:sz="4" w:space="0" w:color="000000"/>
              <w:left w:val="single" w:sz="4" w:space="0" w:color="000000"/>
              <w:bottom w:val="single" w:sz="4" w:space="0" w:color="000000"/>
            </w:tcBorders>
            <w:shd w:val="clear" w:color="auto" w:fill="auto"/>
          </w:tcPr>
          <w:p w:rsidR="0084105D" w:rsidRPr="005301CA" w:rsidRDefault="0084105D" w:rsidP="0084105D">
            <w:pPr>
              <w:snapToGrid w:val="0"/>
              <w:jc w:val="both"/>
              <w:rPr>
                <w:sz w:val="16"/>
                <w:szCs w:val="16"/>
              </w:rPr>
            </w:pPr>
            <w:r w:rsidRPr="005301CA">
              <w:rPr>
                <w:sz w:val="16"/>
                <w:szCs w:val="16"/>
              </w:rPr>
              <w:t>Иные закупки товаров, работ и услуг для обеспечения государственных (муниципальных) нужд</w:t>
            </w:r>
          </w:p>
        </w:tc>
        <w:tc>
          <w:tcPr>
            <w:tcW w:w="70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155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567"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240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204,624</w:t>
            </w:r>
          </w:p>
        </w:tc>
      </w:tr>
      <w:tr w:rsidR="0084105D" w:rsidRPr="005301CA" w:rsidTr="0084105D">
        <w:tc>
          <w:tcPr>
            <w:tcW w:w="6688"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both"/>
              <w:rPr>
                <w:color w:val="000000"/>
                <w:sz w:val="16"/>
                <w:szCs w:val="16"/>
              </w:rPr>
            </w:pPr>
            <w:r w:rsidRPr="005301CA">
              <w:rPr>
                <w:color w:val="000000"/>
                <w:sz w:val="16"/>
                <w:szCs w:val="16"/>
              </w:rPr>
              <w:t xml:space="preserve">Государственная поддержка сельского хозяйства </w:t>
            </w:r>
          </w:p>
        </w:tc>
        <w:tc>
          <w:tcPr>
            <w:tcW w:w="70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rPr>
                <w:color w:val="000000"/>
                <w:sz w:val="16"/>
                <w:szCs w:val="16"/>
              </w:rPr>
            </w:pPr>
            <w:r w:rsidRPr="005301CA">
              <w:rPr>
                <w:color w:val="000000"/>
                <w:sz w:val="16"/>
                <w:szCs w:val="16"/>
              </w:rPr>
              <w:t> </w:t>
            </w:r>
          </w:p>
        </w:tc>
        <w:tc>
          <w:tcPr>
            <w:tcW w:w="155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color w:val="000000"/>
                <w:sz w:val="16"/>
                <w:szCs w:val="16"/>
              </w:rPr>
            </w:pPr>
            <w:r w:rsidRPr="005301CA">
              <w:rPr>
                <w:color w:val="000000"/>
                <w:sz w:val="16"/>
                <w:szCs w:val="16"/>
              </w:rPr>
              <w:t>20000</w:t>
            </w:r>
            <w:r w:rsidRPr="005301CA">
              <w:rPr>
                <w:color w:val="000000"/>
                <w:sz w:val="16"/>
                <w:szCs w:val="16"/>
                <w:lang w:val="en-US"/>
              </w:rPr>
              <w:t xml:space="preserve"> </w:t>
            </w:r>
            <w:r w:rsidRPr="005301CA">
              <w:rPr>
                <w:color w:val="000000"/>
                <w:sz w:val="16"/>
                <w:szCs w:val="16"/>
              </w:rPr>
              <w:t>00000</w:t>
            </w:r>
          </w:p>
        </w:tc>
        <w:tc>
          <w:tcPr>
            <w:tcW w:w="567"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rPr>
                <w:color w:val="000000"/>
                <w:sz w:val="16"/>
                <w:szCs w:val="16"/>
              </w:rPr>
            </w:pPr>
            <w:r w:rsidRPr="005301CA">
              <w:rPr>
                <w:color w:val="000000"/>
                <w:sz w:val="16"/>
                <w:szCs w:val="16"/>
              </w:rPr>
              <w:t> </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84105D" w:rsidRPr="005301CA" w:rsidRDefault="0084105D" w:rsidP="0084105D">
            <w:pPr>
              <w:snapToGrid w:val="0"/>
              <w:rPr>
                <w:color w:val="000000"/>
                <w:sz w:val="16"/>
                <w:szCs w:val="16"/>
              </w:rPr>
            </w:pPr>
            <w:r w:rsidRPr="005301CA">
              <w:rPr>
                <w:color w:val="000000"/>
                <w:sz w:val="16"/>
                <w:szCs w:val="16"/>
              </w:rPr>
              <w:t xml:space="preserve">    1 443,578</w:t>
            </w:r>
          </w:p>
        </w:tc>
      </w:tr>
      <w:tr w:rsidR="0084105D" w:rsidRPr="005301CA" w:rsidTr="0084105D">
        <w:tc>
          <w:tcPr>
            <w:tcW w:w="6688" w:type="dxa"/>
            <w:tcBorders>
              <w:top w:val="single" w:sz="4" w:space="0" w:color="000000"/>
              <w:left w:val="single" w:sz="4" w:space="0" w:color="000000"/>
              <w:bottom w:val="single" w:sz="4" w:space="0" w:color="000000"/>
            </w:tcBorders>
            <w:shd w:val="clear" w:color="auto" w:fill="auto"/>
          </w:tcPr>
          <w:p w:rsidR="0084105D" w:rsidRPr="005301CA" w:rsidRDefault="0084105D" w:rsidP="0084105D">
            <w:pPr>
              <w:snapToGrid w:val="0"/>
              <w:rPr>
                <w:sz w:val="16"/>
                <w:szCs w:val="16"/>
              </w:rPr>
            </w:pPr>
            <w:r w:rsidRPr="005301CA">
              <w:rPr>
                <w:sz w:val="16"/>
                <w:szCs w:val="16"/>
              </w:rPr>
              <w:t xml:space="preserve">Повышение продуктивности в молочном скотоводстве </w:t>
            </w:r>
          </w:p>
        </w:tc>
        <w:tc>
          <w:tcPr>
            <w:tcW w:w="70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color w:val="000000"/>
                <w:sz w:val="16"/>
                <w:szCs w:val="16"/>
              </w:rPr>
            </w:pPr>
            <w:r w:rsidRPr="005301CA">
              <w:rPr>
                <w:color w:val="000000"/>
                <w:sz w:val="16"/>
                <w:szCs w:val="16"/>
              </w:rPr>
              <w:t> </w:t>
            </w:r>
          </w:p>
        </w:tc>
        <w:tc>
          <w:tcPr>
            <w:tcW w:w="155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color w:val="000000"/>
                <w:sz w:val="16"/>
                <w:szCs w:val="16"/>
              </w:rPr>
            </w:pPr>
            <w:r w:rsidRPr="005301CA">
              <w:rPr>
                <w:color w:val="000000"/>
                <w:sz w:val="16"/>
                <w:szCs w:val="16"/>
              </w:rPr>
              <w:t xml:space="preserve">26000 </w:t>
            </w:r>
            <w:r w:rsidRPr="005301CA">
              <w:rPr>
                <w:color w:val="000000"/>
                <w:sz w:val="16"/>
                <w:szCs w:val="16"/>
                <w:lang w:val="en-US"/>
              </w:rPr>
              <w:t>R</w:t>
            </w:r>
            <w:r w:rsidRPr="005301CA">
              <w:rPr>
                <w:color w:val="000000"/>
                <w:sz w:val="16"/>
                <w:szCs w:val="16"/>
              </w:rPr>
              <w:t>5420</w:t>
            </w:r>
          </w:p>
        </w:tc>
        <w:tc>
          <w:tcPr>
            <w:tcW w:w="567"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color w:val="000000"/>
                <w:sz w:val="16"/>
                <w:szCs w:val="16"/>
              </w:rPr>
            </w:pPr>
            <w:r w:rsidRPr="005301CA">
              <w:rPr>
                <w:color w:val="000000"/>
                <w:sz w:val="16"/>
                <w:szCs w:val="16"/>
              </w:rPr>
              <w:t> </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84105D" w:rsidRPr="005301CA" w:rsidRDefault="0084105D" w:rsidP="0084105D">
            <w:pPr>
              <w:snapToGrid w:val="0"/>
              <w:jc w:val="center"/>
              <w:rPr>
                <w:color w:val="000000"/>
                <w:sz w:val="16"/>
                <w:szCs w:val="16"/>
              </w:rPr>
            </w:pPr>
            <w:r w:rsidRPr="005301CA">
              <w:rPr>
                <w:color w:val="000000"/>
                <w:sz w:val="16"/>
                <w:szCs w:val="16"/>
              </w:rPr>
              <w:t>1 286,513</w:t>
            </w:r>
          </w:p>
        </w:tc>
      </w:tr>
      <w:tr w:rsidR="0084105D" w:rsidRPr="005301CA" w:rsidTr="0084105D">
        <w:tc>
          <w:tcPr>
            <w:tcW w:w="6688"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both"/>
              <w:rPr>
                <w:sz w:val="16"/>
                <w:szCs w:val="16"/>
              </w:rPr>
            </w:pPr>
            <w:r w:rsidRPr="005301CA">
              <w:rPr>
                <w:sz w:val="16"/>
                <w:szCs w:val="16"/>
              </w:rPr>
              <w:t>Иные бюджетные ассигнования</w:t>
            </w:r>
          </w:p>
        </w:tc>
        <w:tc>
          <w:tcPr>
            <w:tcW w:w="70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color w:val="000000"/>
                <w:sz w:val="16"/>
                <w:szCs w:val="16"/>
              </w:rPr>
            </w:pPr>
            <w:r w:rsidRPr="005301CA">
              <w:rPr>
                <w:color w:val="000000"/>
                <w:sz w:val="16"/>
                <w:szCs w:val="16"/>
              </w:rPr>
              <w:t> </w:t>
            </w:r>
          </w:p>
        </w:tc>
        <w:tc>
          <w:tcPr>
            <w:tcW w:w="155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color w:val="000000"/>
                <w:sz w:val="16"/>
                <w:szCs w:val="16"/>
              </w:rPr>
            </w:pPr>
            <w:r w:rsidRPr="005301CA">
              <w:rPr>
                <w:color w:val="000000"/>
                <w:sz w:val="16"/>
                <w:szCs w:val="16"/>
              </w:rPr>
              <w:t> </w:t>
            </w:r>
          </w:p>
        </w:tc>
        <w:tc>
          <w:tcPr>
            <w:tcW w:w="567"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color w:val="000000"/>
                <w:sz w:val="16"/>
                <w:szCs w:val="16"/>
                <w:lang w:val="en-US"/>
              </w:rPr>
            </w:pPr>
            <w:r w:rsidRPr="005301CA">
              <w:rPr>
                <w:color w:val="000000"/>
                <w:sz w:val="16"/>
                <w:szCs w:val="16"/>
                <w:lang w:val="en-US"/>
              </w:rPr>
              <w:t>800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84105D" w:rsidRPr="005301CA" w:rsidRDefault="0084105D" w:rsidP="0084105D">
            <w:pPr>
              <w:snapToGrid w:val="0"/>
              <w:jc w:val="center"/>
              <w:rPr>
                <w:color w:val="000000"/>
                <w:sz w:val="16"/>
                <w:szCs w:val="16"/>
              </w:rPr>
            </w:pPr>
            <w:r w:rsidRPr="005301CA">
              <w:rPr>
                <w:color w:val="000000"/>
                <w:sz w:val="16"/>
                <w:szCs w:val="16"/>
              </w:rPr>
              <w:t>1 286,513</w:t>
            </w:r>
          </w:p>
        </w:tc>
      </w:tr>
      <w:tr w:rsidR="0084105D" w:rsidRPr="005301CA" w:rsidTr="0084105D">
        <w:tc>
          <w:tcPr>
            <w:tcW w:w="6688"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both"/>
              <w:rPr>
                <w:color w:val="000000"/>
                <w:sz w:val="16"/>
                <w:szCs w:val="16"/>
              </w:rPr>
            </w:pPr>
            <w:r w:rsidRPr="005301CA">
              <w:rPr>
                <w:color w:val="000000"/>
                <w:sz w:val="16"/>
                <w:szCs w:val="16"/>
              </w:rPr>
              <w:t>Субсидии юридическим лицам (кроме некоммерческих организаций), индивидуальным предпринимателям, физическим лицам</w:t>
            </w:r>
          </w:p>
        </w:tc>
        <w:tc>
          <w:tcPr>
            <w:tcW w:w="70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color w:val="000000"/>
                <w:sz w:val="16"/>
                <w:szCs w:val="16"/>
              </w:rPr>
            </w:pPr>
          </w:p>
        </w:tc>
        <w:tc>
          <w:tcPr>
            <w:tcW w:w="155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color w:val="000000"/>
                <w:sz w:val="16"/>
                <w:szCs w:val="16"/>
              </w:rPr>
            </w:pPr>
          </w:p>
        </w:tc>
        <w:tc>
          <w:tcPr>
            <w:tcW w:w="567"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color w:val="000000"/>
                <w:sz w:val="16"/>
                <w:szCs w:val="16"/>
              </w:rPr>
            </w:pPr>
            <w:r w:rsidRPr="005301CA">
              <w:rPr>
                <w:color w:val="000000"/>
                <w:sz w:val="16"/>
                <w:szCs w:val="16"/>
              </w:rPr>
              <w:t>810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84105D" w:rsidRPr="005301CA" w:rsidRDefault="0084105D" w:rsidP="0084105D">
            <w:pPr>
              <w:snapToGrid w:val="0"/>
              <w:jc w:val="center"/>
              <w:rPr>
                <w:color w:val="000000"/>
                <w:sz w:val="16"/>
                <w:szCs w:val="16"/>
              </w:rPr>
            </w:pPr>
            <w:r w:rsidRPr="005301CA">
              <w:rPr>
                <w:color w:val="000000"/>
                <w:sz w:val="16"/>
                <w:szCs w:val="16"/>
              </w:rPr>
              <w:t>1 286,513</w:t>
            </w:r>
          </w:p>
        </w:tc>
      </w:tr>
      <w:tr w:rsidR="0084105D" w:rsidRPr="005301CA" w:rsidTr="0084105D">
        <w:tc>
          <w:tcPr>
            <w:tcW w:w="6688" w:type="dxa"/>
            <w:tcBorders>
              <w:top w:val="single" w:sz="4" w:space="0" w:color="000000"/>
              <w:left w:val="single" w:sz="4" w:space="0" w:color="000000"/>
              <w:bottom w:val="single" w:sz="4" w:space="0" w:color="000000"/>
            </w:tcBorders>
            <w:shd w:val="clear" w:color="auto" w:fill="auto"/>
          </w:tcPr>
          <w:p w:rsidR="0084105D" w:rsidRPr="005301CA" w:rsidRDefault="0084105D" w:rsidP="0084105D">
            <w:pPr>
              <w:snapToGrid w:val="0"/>
              <w:rPr>
                <w:sz w:val="16"/>
                <w:szCs w:val="16"/>
              </w:rPr>
            </w:pPr>
            <w:r w:rsidRPr="005301CA">
              <w:rPr>
                <w:sz w:val="16"/>
                <w:szCs w:val="16"/>
              </w:rPr>
              <w:t xml:space="preserve">Развитие агропромышленного комплекса (возмещение части процентной ставки по долгосрочным, среднесрочным и             краткосрочным  кредитам  взятым малыми формами                хозяйствования) </w:t>
            </w:r>
          </w:p>
        </w:tc>
        <w:tc>
          <w:tcPr>
            <w:tcW w:w="70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color w:val="000000"/>
                <w:sz w:val="16"/>
                <w:szCs w:val="16"/>
              </w:rPr>
            </w:pPr>
            <w:r w:rsidRPr="005301CA">
              <w:rPr>
                <w:color w:val="000000"/>
                <w:sz w:val="16"/>
                <w:szCs w:val="16"/>
              </w:rPr>
              <w:t> </w:t>
            </w:r>
          </w:p>
        </w:tc>
        <w:tc>
          <w:tcPr>
            <w:tcW w:w="155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color w:val="000000"/>
                <w:sz w:val="16"/>
                <w:szCs w:val="16"/>
              </w:rPr>
            </w:pPr>
            <w:r w:rsidRPr="005301CA">
              <w:rPr>
                <w:color w:val="000000"/>
                <w:sz w:val="16"/>
                <w:szCs w:val="16"/>
              </w:rPr>
              <w:t xml:space="preserve">27000 </w:t>
            </w:r>
            <w:r w:rsidRPr="005301CA">
              <w:rPr>
                <w:color w:val="000000"/>
                <w:sz w:val="16"/>
                <w:szCs w:val="16"/>
                <w:lang w:val="en-US"/>
              </w:rPr>
              <w:t>R</w:t>
            </w:r>
            <w:r w:rsidRPr="005301CA">
              <w:rPr>
                <w:color w:val="000000"/>
                <w:sz w:val="16"/>
                <w:szCs w:val="16"/>
              </w:rPr>
              <w:t>543Ж</w:t>
            </w:r>
          </w:p>
        </w:tc>
        <w:tc>
          <w:tcPr>
            <w:tcW w:w="567"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color w:val="000000"/>
                <w:sz w:val="16"/>
                <w:szCs w:val="16"/>
              </w:rPr>
            </w:pPr>
            <w:r w:rsidRPr="005301CA">
              <w:rPr>
                <w:color w:val="000000"/>
                <w:sz w:val="16"/>
                <w:szCs w:val="16"/>
              </w:rPr>
              <w:t> </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84105D" w:rsidRPr="005301CA" w:rsidRDefault="0084105D" w:rsidP="0084105D">
            <w:pPr>
              <w:snapToGrid w:val="0"/>
              <w:jc w:val="center"/>
              <w:rPr>
                <w:color w:val="000000"/>
                <w:sz w:val="16"/>
                <w:szCs w:val="16"/>
              </w:rPr>
            </w:pPr>
            <w:r w:rsidRPr="005301CA">
              <w:rPr>
                <w:color w:val="000000"/>
                <w:sz w:val="16"/>
                <w:szCs w:val="16"/>
              </w:rPr>
              <w:t>132,675</w:t>
            </w:r>
          </w:p>
        </w:tc>
      </w:tr>
      <w:tr w:rsidR="0084105D" w:rsidRPr="005301CA" w:rsidTr="0084105D">
        <w:trPr>
          <w:trHeight w:val="209"/>
        </w:trPr>
        <w:tc>
          <w:tcPr>
            <w:tcW w:w="6688" w:type="dxa"/>
            <w:tcBorders>
              <w:top w:val="single" w:sz="4" w:space="0" w:color="000000"/>
              <w:left w:val="single" w:sz="4" w:space="0" w:color="000000"/>
              <w:bottom w:val="single" w:sz="4" w:space="0" w:color="000000"/>
            </w:tcBorders>
            <w:shd w:val="clear" w:color="auto" w:fill="auto"/>
          </w:tcPr>
          <w:p w:rsidR="0084105D" w:rsidRPr="005301CA" w:rsidRDefault="0084105D" w:rsidP="0084105D">
            <w:pPr>
              <w:snapToGrid w:val="0"/>
              <w:rPr>
                <w:sz w:val="16"/>
                <w:szCs w:val="16"/>
              </w:rPr>
            </w:pPr>
            <w:r w:rsidRPr="005301CA">
              <w:rPr>
                <w:sz w:val="16"/>
                <w:szCs w:val="16"/>
              </w:rPr>
              <w:t>Иные бюджетные ассигнования</w:t>
            </w:r>
          </w:p>
        </w:tc>
        <w:tc>
          <w:tcPr>
            <w:tcW w:w="709" w:type="dxa"/>
            <w:tcBorders>
              <w:top w:val="single" w:sz="4" w:space="0" w:color="000000"/>
              <w:left w:val="single" w:sz="4" w:space="0" w:color="000000"/>
              <w:bottom w:val="single" w:sz="4" w:space="0" w:color="000000"/>
            </w:tcBorders>
            <w:shd w:val="clear" w:color="auto" w:fill="auto"/>
          </w:tcPr>
          <w:p w:rsidR="0084105D" w:rsidRPr="005301CA" w:rsidRDefault="0084105D" w:rsidP="0084105D">
            <w:pPr>
              <w:snapToGrid w:val="0"/>
              <w:rPr>
                <w:color w:val="000000"/>
                <w:sz w:val="16"/>
                <w:szCs w:val="16"/>
              </w:rPr>
            </w:pPr>
            <w:r w:rsidRPr="005301CA">
              <w:rPr>
                <w:color w:val="000000"/>
                <w:sz w:val="16"/>
                <w:szCs w:val="16"/>
              </w:rPr>
              <w:t> </w:t>
            </w:r>
          </w:p>
        </w:tc>
        <w:tc>
          <w:tcPr>
            <w:tcW w:w="1559" w:type="dxa"/>
            <w:tcBorders>
              <w:top w:val="single" w:sz="4" w:space="0" w:color="000000"/>
              <w:left w:val="single" w:sz="4" w:space="0" w:color="000000"/>
              <w:bottom w:val="single" w:sz="4" w:space="0" w:color="000000"/>
            </w:tcBorders>
            <w:shd w:val="clear" w:color="auto" w:fill="auto"/>
          </w:tcPr>
          <w:p w:rsidR="0084105D" w:rsidRPr="005301CA" w:rsidRDefault="0084105D" w:rsidP="0084105D">
            <w:pPr>
              <w:snapToGrid w:val="0"/>
              <w:rPr>
                <w:color w:val="000000"/>
                <w:sz w:val="16"/>
                <w:szCs w:val="16"/>
              </w:rPr>
            </w:pPr>
            <w:r w:rsidRPr="005301CA">
              <w:rPr>
                <w:color w:val="000000"/>
                <w:sz w:val="16"/>
                <w:szCs w:val="16"/>
              </w:rPr>
              <w:t> </w:t>
            </w:r>
          </w:p>
        </w:tc>
        <w:tc>
          <w:tcPr>
            <w:tcW w:w="567" w:type="dxa"/>
            <w:tcBorders>
              <w:top w:val="single" w:sz="4" w:space="0" w:color="000000"/>
              <w:left w:val="single" w:sz="4" w:space="0" w:color="000000"/>
              <w:bottom w:val="single" w:sz="4" w:space="0" w:color="000000"/>
            </w:tcBorders>
            <w:shd w:val="clear" w:color="auto" w:fill="auto"/>
          </w:tcPr>
          <w:p w:rsidR="0084105D" w:rsidRPr="005301CA" w:rsidRDefault="0084105D" w:rsidP="0084105D">
            <w:pPr>
              <w:snapToGrid w:val="0"/>
              <w:rPr>
                <w:color w:val="000000"/>
                <w:sz w:val="16"/>
                <w:szCs w:val="16"/>
                <w:lang w:val="en-US"/>
              </w:rPr>
            </w:pPr>
            <w:r w:rsidRPr="005301CA">
              <w:rPr>
                <w:color w:val="000000"/>
                <w:sz w:val="16"/>
                <w:szCs w:val="16"/>
              </w:rPr>
              <w:t>8</w:t>
            </w:r>
            <w:r w:rsidRPr="005301CA">
              <w:rPr>
                <w:color w:val="000000"/>
                <w:sz w:val="16"/>
                <w:szCs w:val="16"/>
                <w:lang w:val="en-US"/>
              </w:rPr>
              <w:t>00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84105D" w:rsidRPr="005301CA" w:rsidRDefault="0084105D" w:rsidP="0084105D">
            <w:pPr>
              <w:snapToGrid w:val="0"/>
              <w:jc w:val="center"/>
              <w:rPr>
                <w:color w:val="000000"/>
                <w:sz w:val="16"/>
                <w:szCs w:val="16"/>
              </w:rPr>
            </w:pPr>
            <w:r w:rsidRPr="005301CA">
              <w:rPr>
                <w:color w:val="000000"/>
                <w:sz w:val="16"/>
                <w:szCs w:val="16"/>
              </w:rPr>
              <w:t>132,675</w:t>
            </w:r>
          </w:p>
        </w:tc>
      </w:tr>
      <w:tr w:rsidR="0084105D" w:rsidRPr="005301CA" w:rsidTr="0084105D">
        <w:tc>
          <w:tcPr>
            <w:tcW w:w="6688"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both"/>
              <w:rPr>
                <w:color w:val="000000"/>
                <w:sz w:val="16"/>
                <w:szCs w:val="16"/>
              </w:rPr>
            </w:pPr>
            <w:r w:rsidRPr="005301CA">
              <w:rPr>
                <w:color w:val="000000"/>
                <w:sz w:val="16"/>
                <w:szCs w:val="16"/>
              </w:rPr>
              <w:t>Субсидии юридическим лицам (кроме некоммерческих организаций), индивидуальным предпринимателям, физическим лицам</w:t>
            </w:r>
          </w:p>
        </w:tc>
        <w:tc>
          <w:tcPr>
            <w:tcW w:w="70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color w:val="000000"/>
                <w:sz w:val="16"/>
                <w:szCs w:val="16"/>
              </w:rPr>
            </w:pPr>
          </w:p>
        </w:tc>
        <w:tc>
          <w:tcPr>
            <w:tcW w:w="155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color w:val="000000"/>
                <w:sz w:val="16"/>
                <w:szCs w:val="16"/>
              </w:rPr>
            </w:pPr>
          </w:p>
        </w:tc>
        <w:tc>
          <w:tcPr>
            <w:tcW w:w="567"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color w:val="000000"/>
                <w:sz w:val="16"/>
                <w:szCs w:val="16"/>
              </w:rPr>
            </w:pPr>
            <w:r w:rsidRPr="005301CA">
              <w:rPr>
                <w:color w:val="000000"/>
                <w:sz w:val="16"/>
                <w:szCs w:val="16"/>
              </w:rPr>
              <w:t>810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84105D" w:rsidRPr="005301CA" w:rsidRDefault="0084105D" w:rsidP="0084105D">
            <w:pPr>
              <w:snapToGrid w:val="0"/>
              <w:jc w:val="center"/>
              <w:rPr>
                <w:color w:val="000000"/>
                <w:sz w:val="16"/>
                <w:szCs w:val="16"/>
              </w:rPr>
            </w:pPr>
            <w:r w:rsidRPr="005301CA">
              <w:rPr>
                <w:color w:val="000000"/>
                <w:sz w:val="16"/>
                <w:szCs w:val="16"/>
              </w:rPr>
              <w:t>132,675</w:t>
            </w:r>
          </w:p>
        </w:tc>
      </w:tr>
      <w:tr w:rsidR="0084105D" w:rsidRPr="005301CA" w:rsidTr="0084105D">
        <w:tc>
          <w:tcPr>
            <w:tcW w:w="6688" w:type="dxa"/>
            <w:tcBorders>
              <w:top w:val="single" w:sz="4" w:space="0" w:color="000000"/>
              <w:left w:val="single" w:sz="4" w:space="0" w:color="000000"/>
              <w:bottom w:val="single" w:sz="4" w:space="0" w:color="000000"/>
            </w:tcBorders>
            <w:shd w:val="clear" w:color="auto" w:fill="auto"/>
          </w:tcPr>
          <w:p w:rsidR="0084105D" w:rsidRPr="005301CA" w:rsidRDefault="0084105D" w:rsidP="0084105D">
            <w:pPr>
              <w:snapToGrid w:val="0"/>
              <w:jc w:val="both"/>
              <w:rPr>
                <w:color w:val="000000"/>
                <w:sz w:val="16"/>
                <w:szCs w:val="16"/>
              </w:rPr>
            </w:pPr>
            <w:r w:rsidRPr="005301CA">
              <w:rPr>
                <w:color w:val="000000"/>
                <w:sz w:val="16"/>
                <w:szCs w:val="16"/>
              </w:rPr>
              <w:t>Организация проведения мероприятий по предупреждению и ликвидации болезней животных, их лечению, защите населения от болезней, общих для человека и животных, за исключением вопросов, решение которых отнесено к ведению Российской Федерации</w:t>
            </w:r>
          </w:p>
        </w:tc>
        <w:tc>
          <w:tcPr>
            <w:tcW w:w="70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155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28000 72110</w:t>
            </w:r>
          </w:p>
        </w:tc>
        <w:tc>
          <w:tcPr>
            <w:tcW w:w="567"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rPr>
                <w:sz w:val="16"/>
                <w:szCs w:val="16"/>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24,39</w:t>
            </w:r>
          </w:p>
        </w:tc>
      </w:tr>
      <w:tr w:rsidR="0084105D" w:rsidRPr="005301CA" w:rsidTr="0084105D">
        <w:tc>
          <w:tcPr>
            <w:tcW w:w="6688" w:type="dxa"/>
            <w:tcBorders>
              <w:top w:val="single" w:sz="4" w:space="0" w:color="000000"/>
              <w:left w:val="single" w:sz="4" w:space="0" w:color="000000"/>
              <w:bottom w:val="single" w:sz="4" w:space="0" w:color="000000"/>
            </w:tcBorders>
            <w:shd w:val="clear" w:color="auto" w:fill="auto"/>
          </w:tcPr>
          <w:p w:rsidR="0084105D" w:rsidRPr="005301CA" w:rsidRDefault="0084105D" w:rsidP="0084105D">
            <w:pPr>
              <w:snapToGrid w:val="0"/>
              <w:jc w:val="both"/>
              <w:rPr>
                <w:color w:val="000000"/>
                <w:sz w:val="16"/>
                <w:szCs w:val="16"/>
              </w:rPr>
            </w:pPr>
            <w:r w:rsidRPr="005301CA">
              <w:rPr>
                <w:color w:val="000000"/>
                <w:sz w:val="16"/>
                <w:szCs w:val="16"/>
              </w:rPr>
              <w:t>Закупка товаров, работ и услуг для государственных (муниципальных) нужд</w:t>
            </w:r>
          </w:p>
        </w:tc>
        <w:tc>
          <w:tcPr>
            <w:tcW w:w="70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155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567"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rPr>
                <w:sz w:val="16"/>
                <w:szCs w:val="16"/>
              </w:rPr>
            </w:pPr>
            <w:r w:rsidRPr="005301CA">
              <w:rPr>
                <w:sz w:val="16"/>
                <w:szCs w:val="16"/>
              </w:rPr>
              <w:t>200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24,39</w:t>
            </w:r>
          </w:p>
        </w:tc>
      </w:tr>
      <w:tr w:rsidR="0084105D" w:rsidRPr="005301CA" w:rsidTr="0084105D">
        <w:tc>
          <w:tcPr>
            <w:tcW w:w="6688" w:type="dxa"/>
            <w:tcBorders>
              <w:top w:val="single" w:sz="4" w:space="0" w:color="000000"/>
              <w:left w:val="single" w:sz="4" w:space="0" w:color="000000"/>
              <w:bottom w:val="single" w:sz="4" w:space="0" w:color="000000"/>
            </w:tcBorders>
            <w:shd w:val="clear" w:color="auto" w:fill="auto"/>
          </w:tcPr>
          <w:p w:rsidR="0084105D" w:rsidRPr="005301CA" w:rsidRDefault="0084105D" w:rsidP="0084105D">
            <w:pPr>
              <w:snapToGrid w:val="0"/>
              <w:jc w:val="both"/>
              <w:rPr>
                <w:sz w:val="16"/>
                <w:szCs w:val="16"/>
              </w:rPr>
            </w:pPr>
            <w:r w:rsidRPr="005301CA">
              <w:rPr>
                <w:sz w:val="16"/>
                <w:szCs w:val="16"/>
              </w:rPr>
              <w:t>Иные закупки товаров, работ и услуг для обеспечения государственных (муниципальных) нужд</w:t>
            </w:r>
          </w:p>
        </w:tc>
        <w:tc>
          <w:tcPr>
            <w:tcW w:w="70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155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567"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rPr>
                <w:sz w:val="16"/>
                <w:szCs w:val="16"/>
              </w:rPr>
            </w:pPr>
            <w:r w:rsidRPr="005301CA">
              <w:rPr>
                <w:sz w:val="16"/>
                <w:szCs w:val="16"/>
              </w:rPr>
              <w:t>240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24,39</w:t>
            </w:r>
          </w:p>
        </w:tc>
      </w:tr>
      <w:tr w:rsidR="0084105D" w:rsidRPr="005301CA" w:rsidTr="0084105D">
        <w:tc>
          <w:tcPr>
            <w:tcW w:w="6688" w:type="dxa"/>
            <w:tcBorders>
              <w:top w:val="single" w:sz="4" w:space="0" w:color="000000"/>
              <w:left w:val="single" w:sz="4" w:space="0" w:color="000000"/>
              <w:bottom w:val="single" w:sz="4" w:space="0" w:color="000000"/>
            </w:tcBorders>
            <w:shd w:val="clear" w:color="auto" w:fill="auto"/>
          </w:tcPr>
          <w:p w:rsidR="0084105D" w:rsidRPr="005301CA" w:rsidRDefault="0084105D" w:rsidP="0084105D">
            <w:pPr>
              <w:snapToGrid w:val="0"/>
              <w:jc w:val="both"/>
              <w:rPr>
                <w:b/>
                <w:sz w:val="16"/>
                <w:szCs w:val="16"/>
              </w:rPr>
            </w:pPr>
            <w:r w:rsidRPr="005301CA">
              <w:rPr>
                <w:sz w:val="16"/>
                <w:szCs w:val="16"/>
              </w:rPr>
              <w:t>Межбюджетные трансферты бюджетам муниципальных образований</w:t>
            </w:r>
          </w:p>
        </w:tc>
        <w:tc>
          <w:tcPr>
            <w:tcW w:w="70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155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52100 00000</w:t>
            </w:r>
          </w:p>
        </w:tc>
        <w:tc>
          <w:tcPr>
            <w:tcW w:w="567"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rPr>
                <w:sz w:val="16"/>
                <w:szCs w:val="16"/>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103,1</w:t>
            </w:r>
          </w:p>
        </w:tc>
      </w:tr>
      <w:tr w:rsidR="0084105D" w:rsidRPr="005301CA" w:rsidTr="0084105D">
        <w:tc>
          <w:tcPr>
            <w:tcW w:w="6688" w:type="dxa"/>
            <w:tcBorders>
              <w:top w:val="single" w:sz="4" w:space="0" w:color="000000"/>
              <w:left w:val="single" w:sz="4" w:space="0" w:color="000000"/>
              <w:bottom w:val="single" w:sz="4" w:space="0" w:color="000000"/>
            </w:tcBorders>
            <w:shd w:val="clear" w:color="auto" w:fill="auto"/>
          </w:tcPr>
          <w:p w:rsidR="0084105D" w:rsidRPr="005301CA" w:rsidRDefault="0084105D" w:rsidP="0084105D">
            <w:pPr>
              <w:snapToGrid w:val="0"/>
              <w:jc w:val="both"/>
              <w:rPr>
                <w:sz w:val="16"/>
                <w:szCs w:val="16"/>
              </w:rPr>
            </w:pPr>
            <w:r w:rsidRPr="005301CA">
              <w:rPr>
                <w:sz w:val="16"/>
                <w:szCs w:val="16"/>
              </w:rPr>
              <w:t xml:space="preserve">Межбюджетные трансферты, передаваемые бюджетам сельских поселений на </w:t>
            </w:r>
            <w:proofErr w:type="spellStart"/>
            <w:r w:rsidRPr="005301CA">
              <w:rPr>
                <w:sz w:val="16"/>
                <w:szCs w:val="16"/>
              </w:rPr>
              <w:t>софинансирование</w:t>
            </w:r>
            <w:proofErr w:type="spellEnd"/>
            <w:r w:rsidRPr="005301CA">
              <w:rPr>
                <w:sz w:val="16"/>
                <w:szCs w:val="16"/>
              </w:rPr>
              <w:t xml:space="preserve"> расходов по оформлению в муниципальную собственность земельных участков из земель сельскохозяйственного назначения, выделяемых в счет земельных долей</w:t>
            </w:r>
          </w:p>
          <w:p w:rsidR="0084105D" w:rsidRPr="005301CA" w:rsidRDefault="0084105D" w:rsidP="0084105D">
            <w:pPr>
              <w:snapToGrid w:val="0"/>
              <w:jc w:val="both"/>
              <w:rPr>
                <w:b/>
                <w:sz w:val="16"/>
                <w:szCs w:val="16"/>
              </w:rPr>
            </w:pPr>
          </w:p>
        </w:tc>
        <w:tc>
          <w:tcPr>
            <w:tcW w:w="70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155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52100 71070</w:t>
            </w:r>
          </w:p>
        </w:tc>
        <w:tc>
          <w:tcPr>
            <w:tcW w:w="567"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rPr>
                <w:sz w:val="16"/>
                <w:szCs w:val="16"/>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103,1</w:t>
            </w:r>
          </w:p>
        </w:tc>
      </w:tr>
      <w:tr w:rsidR="0084105D" w:rsidRPr="005301CA" w:rsidTr="0084105D">
        <w:tc>
          <w:tcPr>
            <w:tcW w:w="6688" w:type="dxa"/>
            <w:tcBorders>
              <w:top w:val="single" w:sz="4" w:space="0" w:color="000000"/>
              <w:left w:val="single" w:sz="4" w:space="0" w:color="000000"/>
              <w:bottom w:val="single" w:sz="4" w:space="0" w:color="000000"/>
            </w:tcBorders>
            <w:shd w:val="clear" w:color="auto" w:fill="auto"/>
          </w:tcPr>
          <w:p w:rsidR="0084105D" w:rsidRPr="005301CA" w:rsidRDefault="0084105D" w:rsidP="0084105D">
            <w:pPr>
              <w:snapToGrid w:val="0"/>
              <w:rPr>
                <w:color w:val="000000"/>
                <w:sz w:val="16"/>
                <w:szCs w:val="16"/>
              </w:rPr>
            </w:pPr>
            <w:r w:rsidRPr="005301CA">
              <w:rPr>
                <w:color w:val="000000"/>
                <w:sz w:val="16"/>
                <w:szCs w:val="16"/>
              </w:rPr>
              <w:lastRenderedPageBreak/>
              <w:t>Межбюджетные трансферты</w:t>
            </w:r>
          </w:p>
        </w:tc>
        <w:tc>
          <w:tcPr>
            <w:tcW w:w="70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155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567"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rPr>
                <w:sz w:val="16"/>
                <w:szCs w:val="16"/>
              </w:rPr>
            </w:pPr>
            <w:r w:rsidRPr="005301CA">
              <w:rPr>
                <w:sz w:val="16"/>
                <w:szCs w:val="16"/>
              </w:rPr>
              <w:t>500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103,1</w:t>
            </w:r>
          </w:p>
        </w:tc>
      </w:tr>
      <w:tr w:rsidR="0084105D" w:rsidRPr="005301CA" w:rsidTr="0084105D">
        <w:tc>
          <w:tcPr>
            <w:tcW w:w="6688" w:type="dxa"/>
            <w:tcBorders>
              <w:top w:val="single" w:sz="4" w:space="0" w:color="000000"/>
              <w:left w:val="single" w:sz="4" w:space="0" w:color="000000"/>
              <w:bottom w:val="single" w:sz="4" w:space="0" w:color="000000"/>
            </w:tcBorders>
            <w:shd w:val="clear" w:color="auto" w:fill="auto"/>
          </w:tcPr>
          <w:p w:rsidR="0084105D" w:rsidRPr="005301CA" w:rsidRDefault="0084105D" w:rsidP="0084105D">
            <w:pPr>
              <w:snapToGrid w:val="0"/>
              <w:rPr>
                <w:color w:val="000000"/>
                <w:sz w:val="16"/>
                <w:szCs w:val="16"/>
              </w:rPr>
            </w:pPr>
            <w:r w:rsidRPr="005301CA">
              <w:rPr>
                <w:color w:val="000000"/>
                <w:sz w:val="16"/>
                <w:szCs w:val="16"/>
              </w:rPr>
              <w:t>Иные межбюджетные трансферты</w:t>
            </w:r>
          </w:p>
        </w:tc>
        <w:tc>
          <w:tcPr>
            <w:tcW w:w="70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155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567"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rPr>
                <w:sz w:val="16"/>
                <w:szCs w:val="16"/>
              </w:rPr>
            </w:pPr>
            <w:r w:rsidRPr="005301CA">
              <w:rPr>
                <w:sz w:val="16"/>
                <w:szCs w:val="16"/>
              </w:rPr>
              <w:t>540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103,1</w:t>
            </w:r>
          </w:p>
        </w:tc>
      </w:tr>
      <w:tr w:rsidR="0084105D" w:rsidRPr="005301CA" w:rsidTr="0084105D">
        <w:tc>
          <w:tcPr>
            <w:tcW w:w="6688" w:type="dxa"/>
            <w:tcBorders>
              <w:top w:val="single" w:sz="4" w:space="0" w:color="000000"/>
              <w:left w:val="single" w:sz="4" w:space="0" w:color="000000"/>
              <w:bottom w:val="single" w:sz="4" w:space="0" w:color="000000"/>
            </w:tcBorders>
            <w:shd w:val="clear" w:color="auto" w:fill="auto"/>
          </w:tcPr>
          <w:p w:rsidR="0084105D" w:rsidRPr="005301CA" w:rsidRDefault="0084105D" w:rsidP="0084105D">
            <w:pPr>
              <w:snapToGrid w:val="0"/>
              <w:jc w:val="both"/>
              <w:rPr>
                <w:sz w:val="16"/>
                <w:szCs w:val="16"/>
              </w:rPr>
            </w:pPr>
            <w:r w:rsidRPr="005301CA">
              <w:rPr>
                <w:sz w:val="16"/>
                <w:szCs w:val="16"/>
              </w:rPr>
              <w:t>Транспорт</w:t>
            </w:r>
          </w:p>
        </w:tc>
        <w:tc>
          <w:tcPr>
            <w:tcW w:w="70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0408</w:t>
            </w:r>
          </w:p>
        </w:tc>
        <w:tc>
          <w:tcPr>
            <w:tcW w:w="155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567"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rPr>
                <w:sz w:val="16"/>
                <w:szCs w:val="16"/>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1 827,915</w:t>
            </w:r>
          </w:p>
        </w:tc>
      </w:tr>
      <w:tr w:rsidR="0084105D" w:rsidRPr="005301CA" w:rsidTr="0084105D">
        <w:tc>
          <w:tcPr>
            <w:tcW w:w="6688" w:type="dxa"/>
            <w:tcBorders>
              <w:top w:val="single" w:sz="4" w:space="0" w:color="000000"/>
              <w:left w:val="single" w:sz="4" w:space="0" w:color="000000"/>
              <w:bottom w:val="single" w:sz="4" w:space="0" w:color="000000"/>
            </w:tcBorders>
            <w:shd w:val="clear" w:color="auto" w:fill="auto"/>
          </w:tcPr>
          <w:p w:rsidR="0084105D" w:rsidRPr="005301CA" w:rsidRDefault="0084105D" w:rsidP="0084105D">
            <w:pPr>
              <w:snapToGrid w:val="0"/>
              <w:rPr>
                <w:sz w:val="16"/>
                <w:szCs w:val="16"/>
              </w:rPr>
            </w:pPr>
            <w:r w:rsidRPr="005301CA">
              <w:rPr>
                <w:sz w:val="16"/>
                <w:szCs w:val="16"/>
              </w:rPr>
              <w:t>Отдельные мероприятия в области автомобильного           транспорта</w:t>
            </w:r>
          </w:p>
        </w:tc>
        <w:tc>
          <w:tcPr>
            <w:tcW w:w="70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155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30300 00000</w:t>
            </w:r>
          </w:p>
        </w:tc>
        <w:tc>
          <w:tcPr>
            <w:tcW w:w="567"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rPr>
                <w:sz w:val="16"/>
                <w:szCs w:val="16"/>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1 827,915</w:t>
            </w:r>
          </w:p>
        </w:tc>
      </w:tr>
      <w:tr w:rsidR="0084105D" w:rsidRPr="005301CA" w:rsidTr="0084105D">
        <w:tc>
          <w:tcPr>
            <w:tcW w:w="6688" w:type="dxa"/>
            <w:tcBorders>
              <w:top w:val="single" w:sz="4" w:space="0" w:color="000000"/>
              <w:left w:val="single" w:sz="4" w:space="0" w:color="000000"/>
              <w:bottom w:val="single" w:sz="4" w:space="0" w:color="000000"/>
            </w:tcBorders>
            <w:shd w:val="clear" w:color="auto" w:fill="auto"/>
          </w:tcPr>
          <w:p w:rsidR="0084105D" w:rsidRPr="005301CA" w:rsidRDefault="0084105D" w:rsidP="0084105D">
            <w:pPr>
              <w:snapToGrid w:val="0"/>
              <w:jc w:val="both"/>
              <w:rPr>
                <w:color w:val="000000"/>
                <w:sz w:val="16"/>
                <w:szCs w:val="16"/>
              </w:rPr>
            </w:pPr>
            <w:r w:rsidRPr="005301CA">
              <w:rPr>
                <w:color w:val="000000"/>
                <w:sz w:val="16"/>
                <w:szCs w:val="16"/>
              </w:rPr>
              <w:t>Возмещение части затрат, связанных с оказанием услуг по  регулярной перевозке пассажиров и багажа по маршрутам муниципального сообщения</w:t>
            </w:r>
          </w:p>
        </w:tc>
        <w:tc>
          <w:tcPr>
            <w:tcW w:w="70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155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lang w:val="en-US"/>
              </w:rPr>
            </w:pPr>
            <w:r w:rsidRPr="005301CA">
              <w:rPr>
                <w:sz w:val="16"/>
                <w:szCs w:val="16"/>
              </w:rPr>
              <w:t>303</w:t>
            </w:r>
            <w:r w:rsidRPr="005301CA">
              <w:rPr>
                <w:sz w:val="16"/>
                <w:szCs w:val="16"/>
                <w:lang w:val="en-US"/>
              </w:rPr>
              <w:t>00 60010</w:t>
            </w:r>
          </w:p>
        </w:tc>
        <w:tc>
          <w:tcPr>
            <w:tcW w:w="567"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1 827,915</w:t>
            </w:r>
          </w:p>
        </w:tc>
      </w:tr>
      <w:tr w:rsidR="0084105D" w:rsidRPr="005301CA" w:rsidTr="0084105D">
        <w:tc>
          <w:tcPr>
            <w:tcW w:w="6688" w:type="dxa"/>
            <w:tcBorders>
              <w:top w:val="single" w:sz="4" w:space="0" w:color="000000"/>
              <w:left w:val="single" w:sz="4" w:space="0" w:color="000000"/>
              <w:bottom w:val="single" w:sz="4" w:space="0" w:color="000000"/>
            </w:tcBorders>
            <w:shd w:val="clear" w:color="auto" w:fill="auto"/>
          </w:tcPr>
          <w:p w:rsidR="0084105D" w:rsidRPr="005301CA" w:rsidRDefault="0084105D" w:rsidP="0084105D">
            <w:pPr>
              <w:snapToGrid w:val="0"/>
              <w:jc w:val="both"/>
              <w:rPr>
                <w:sz w:val="16"/>
                <w:szCs w:val="16"/>
              </w:rPr>
            </w:pPr>
            <w:r w:rsidRPr="005301CA">
              <w:rPr>
                <w:sz w:val="16"/>
                <w:szCs w:val="16"/>
              </w:rPr>
              <w:t>Иные бюджетные ассигнования</w:t>
            </w:r>
          </w:p>
        </w:tc>
        <w:tc>
          <w:tcPr>
            <w:tcW w:w="70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155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567"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lang w:val="en-US"/>
              </w:rPr>
            </w:pPr>
            <w:r w:rsidRPr="005301CA">
              <w:rPr>
                <w:sz w:val="16"/>
                <w:szCs w:val="16"/>
                <w:lang w:val="en-US"/>
              </w:rPr>
              <w:t>800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1 827,915</w:t>
            </w:r>
          </w:p>
        </w:tc>
      </w:tr>
      <w:tr w:rsidR="0084105D" w:rsidRPr="005301CA" w:rsidTr="0084105D">
        <w:trPr>
          <w:trHeight w:val="192"/>
        </w:trPr>
        <w:tc>
          <w:tcPr>
            <w:tcW w:w="6688" w:type="dxa"/>
            <w:tcBorders>
              <w:top w:val="single" w:sz="4" w:space="0" w:color="000000"/>
              <w:left w:val="single" w:sz="4" w:space="0" w:color="000000"/>
              <w:bottom w:val="single" w:sz="4" w:space="0" w:color="000000"/>
            </w:tcBorders>
            <w:shd w:val="clear" w:color="auto" w:fill="auto"/>
          </w:tcPr>
          <w:p w:rsidR="0084105D" w:rsidRPr="005301CA" w:rsidRDefault="0084105D" w:rsidP="0084105D">
            <w:pPr>
              <w:snapToGrid w:val="0"/>
              <w:jc w:val="both"/>
              <w:rPr>
                <w:color w:val="000000"/>
                <w:sz w:val="16"/>
                <w:szCs w:val="16"/>
              </w:rPr>
            </w:pPr>
            <w:r w:rsidRPr="005301CA">
              <w:rPr>
                <w:color w:val="000000"/>
                <w:sz w:val="16"/>
                <w:szCs w:val="16"/>
              </w:rPr>
              <w:t>Субсидии юридическим лицам (кроме некоммерческих организаций), индивидуальным предпринимателям, физическим лицам</w:t>
            </w:r>
          </w:p>
        </w:tc>
        <w:tc>
          <w:tcPr>
            <w:tcW w:w="709" w:type="dxa"/>
            <w:tcBorders>
              <w:top w:val="single" w:sz="4" w:space="0" w:color="000000"/>
              <w:left w:val="single" w:sz="4" w:space="0" w:color="000000"/>
              <w:bottom w:val="single" w:sz="4" w:space="0" w:color="000000"/>
            </w:tcBorders>
            <w:shd w:val="clear" w:color="auto" w:fill="auto"/>
          </w:tcPr>
          <w:p w:rsidR="0084105D" w:rsidRPr="005301CA" w:rsidRDefault="0084105D" w:rsidP="0084105D">
            <w:pPr>
              <w:snapToGrid w:val="0"/>
              <w:jc w:val="center"/>
              <w:rPr>
                <w:sz w:val="16"/>
                <w:szCs w:val="16"/>
              </w:rPr>
            </w:pPr>
          </w:p>
        </w:tc>
        <w:tc>
          <w:tcPr>
            <w:tcW w:w="1559" w:type="dxa"/>
            <w:tcBorders>
              <w:top w:val="single" w:sz="4" w:space="0" w:color="000000"/>
              <w:left w:val="single" w:sz="4" w:space="0" w:color="000000"/>
              <w:bottom w:val="single" w:sz="4" w:space="0" w:color="000000"/>
            </w:tcBorders>
            <w:shd w:val="clear" w:color="auto" w:fill="auto"/>
          </w:tcPr>
          <w:p w:rsidR="0084105D" w:rsidRPr="005301CA" w:rsidRDefault="0084105D" w:rsidP="0084105D">
            <w:pPr>
              <w:snapToGrid w:val="0"/>
              <w:jc w:val="center"/>
              <w:rPr>
                <w:sz w:val="16"/>
                <w:szCs w:val="16"/>
              </w:rPr>
            </w:pPr>
          </w:p>
        </w:tc>
        <w:tc>
          <w:tcPr>
            <w:tcW w:w="567"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810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1 827,915</w:t>
            </w:r>
          </w:p>
        </w:tc>
      </w:tr>
      <w:tr w:rsidR="0084105D" w:rsidRPr="005301CA" w:rsidTr="0084105D">
        <w:trPr>
          <w:trHeight w:val="192"/>
        </w:trPr>
        <w:tc>
          <w:tcPr>
            <w:tcW w:w="6688" w:type="dxa"/>
            <w:tcBorders>
              <w:top w:val="single" w:sz="4" w:space="0" w:color="000000"/>
              <w:left w:val="single" w:sz="4" w:space="0" w:color="000000"/>
              <w:bottom w:val="single" w:sz="4" w:space="0" w:color="000000"/>
            </w:tcBorders>
            <w:shd w:val="clear" w:color="auto" w:fill="auto"/>
          </w:tcPr>
          <w:p w:rsidR="0084105D" w:rsidRPr="005301CA" w:rsidRDefault="0084105D" w:rsidP="0084105D">
            <w:pPr>
              <w:snapToGrid w:val="0"/>
              <w:jc w:val="both"/>
              <w:rPr>
                <w:sz w:val="16"/>
                <w:szCs w:val="16"/>
              </w:rPr>
            </w:pPr>
            <w:r w:rsidRPr="005301CA">
              <w:rPr>
                <w:sz w:val="16"/>
                <w:szCs w:val="16"/>
              </w:rPr>
              <w:t xml:space="preserve">Дорожное хозяйство </w:t>
            </w:r>
          </w:p>
        </w:tc>
        <w:tc>
          <w:tcPr>
            <w:tcW w:w="709" w:type="dxa"/>
            <w:tcBorders>
              <w:top w:val="single" w:sz="4" w:space="0" w:color="000000"/>
              <w:left w:val="single" w:sz="4" w:space="0" w:color="000000"/>
              <w:bottom w:val="single" w:sz="4" w:space="0" w:color="000000"/>
            </w:tcBorders>
            <w:shd w:val="clear" w:color="auto" w:fill="auto"/>
          </w:tcPr>
          <w:p w:rsidR="0084105D" w:rsidRPr="005301CA" w:rsidRDefault="0084105D" w:rsidP="0084105D">
            <w:pPr>
              <w:snapToGrid w:val="0"/>
              <w:jc w:val="center"/>
              <w:rPr>
                <w:sz w:val="16"/>
                <w:szCs w:val="16"/>
              </w:rPr>
            </w:pPr>
            <w:r w:rsidRPr="005301CA">
              <w:rPr>
                <w:sz w:val="16"/>
                <w:szCs w:val="16"/>
              </w:rPr>
              <w:t>0409</w:t>
            </w:r>
          </w:p>
        </w:tc>
        <w:tc>
          <w:tcPr>
            <w:tcW w:w="1559" w:type="dxa"/>
            <w:tcBorders>
              <w:top w:val="single" w:sz="4" w:space="0" w:color="000000"/>
              <w:left w:val="single" w:sz="4" w:space="0" w:color="000000"/>
              <w:bottom w:val="single" w:sz="4" w:space="0" w:color="000000"/>
            </w:tcBorders>
            <w:shd w:val="clear" w:color="auto" w:fill="auto"/>
          </w:tcPr>
          <w:p w:rsidR="0084105D" w:rsidRPr="005301CA" w:rsidRDefault="0084105D" w:rsidP="0084105D">
            <w:pPr>
              <w:snapToGrid w:val="0"/>
              <w:jc w:val="center"/>
              <w:rPr>
                <w:sz w:val="16"/>
                <w:szCs w:val="16"/>
              </w:rPr>
            </w:pPr>
          </w:p>
        </w:tc>
        <w:tc>
          <w:tcPr>
            <w:tcW w:w="567" w:type="dxa"/>
            <w:tcBorders>
              <w:top w:val="single" w:sz="4" w:space="0" w:color="000000"/>
              <w:left w:val="single" w:sz="4" w:space="0" w:color="000000"/>
              <w:bottom w:val="single" w:sz="4" w:space="0" w:color="000000"/>
            </w:tcBorders>
            <w:shd w:val="clear" w:color="auto" w:fill="auto"/>
          </w:tcPr>
          <w:p w:rsidR="0084105D" w:rsidRPr="005301CA" w:rsidRDefault="0084105D" w:rsidP="0084105D">
            <w:pPr>
              <w:snapToGrid w:val="0"/>
              <w:jc w:val="center"/>
              <w:rPr>
                <w:sz w:val="16"/>
                <w:szCs w:val="16"/>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84105D" w:rsidRPr="005301CA" w:rsidRDefault="0084105D" w:rsidP="0084105D">
            <w:pPr>
              <w:snapToGrid w:val="0"/>
              <w:jc w:val="center"/>
              <w:rPr>
                <w:sz w:val="16"/>
                <w:szCs w:val="16"/>
              </w:rPr>
            </w:pPr>
            <w:r w:rsidRPr="005301CA">
              <w:rPr>
                <w:sz w:val="16"/>
                <w:szCs w:val="16"/>
              </w:rPr>
              <w:t>8 494,574</w:t>
            </w:r>
          </w:p>
        </w:tc>
      </w:tr>
      <w:tr w:rsidR="0084105D" w:rsidRPr="005301CA" w:rsidTr="0084105D">
        <w:tc>
          <w:tcPr>
            <w:tcW w:w="6688" w:type="dxa"/>
            <w:tcBorders>
              <w:top w:val="single" w:sz="4" w:space="0" w:color="000000"/>
              <w:left w:val="single" w:sz="4" w:space="0" w:color="000000"/>
              <w:bottom w:val="single" w:sz="4" w:space="0" w:color="000000"/>
            </w:tcBorders>
            <w:shd w:val="clear" w:color="auto" w:fill="auto"/>
          </w:tcPr>
          <w:p w:rsidR="0084105D" w:rsidRPr="005301CA" w:rsidRDefault="0084105D" w:rsidP="0084105D">
            <w:pPr>
              <w:snapToGrid w:val="0"/>
              <w:jc w:val="both"/>
              <w:rPr>
                <w:sz w:val="16"/>
                <w:szCs w:val="16"/>
              </w:rPr>
            </w:pPr>
            <w:r w:rsidRPr="005301CA">
              <w:rPr>
                <w:sz w:val="16"/>
                <w:szCs w:val="16"/>
              </w:rPr>
              <w:t>Дорожное хозяйство (дорожные фонды)</w:t>
            </w:r>
          </w:p>
        </w:tc>
        <w:tc>
          <w:tcPr>
            <w:tcW w:w="70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155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lang w:val="en-US"/>
              </w:rPr>
            </w:pPr>
            <w:r w:rsidRPr="005301CA">
              <w:rPr>
                <w:sz w:val="16"/>
                <w:szCs w:val="16"/>
              </w:rPr>
              <w:t>315</w:t>
            </w:r>
            <w:r w:rsidRPr="005301CA">
              <w:rPr>
                <w:sz w:val="16"/>
                <w:szCs w:val="16"/>
                <w:lang w:val="en-US"/>
              </w:rPr>
              <w:t>00 00000</w:t>
            </w:r>
          </w:p>
        </w:tc>
        <w:tc>
          <w:tcPr>
            <w:tcW w:w="567"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3 674,504</w:t>
            </w:r>
          </w:p>
        </w:tc>
      </w:tr>
      <w:tr w:rsidR="0084105D" w:rsidRPr="005301CA" w:rsidTr="0084105D">
        <w:tc>
          <w:tcPr>
            <w:tcW w:w="6688" w:type="dxa"/>
            <w:tcBorders>
              <w:top w:val="single" w:sz="4" w:space="0" w:color="000000"/>
              <w:left w:val="single" w:sz="4" w:space="0" w:color="000000"/>
              <w:bottom w:val="single" w:sz="4" w:space="0" w:color="000000"/>
            </w:tcBorders>
            <w:shd w:val="clear" w:color="auto" w:fill="auto"/>
          </w:tcPr>
          <w:p w:rsidR="0084105D" w:rsidRPr="005301CA" w:rsidRDefault="0084105D" w:rsidP="0084105D">
            <w:pPr>
              <w:snapToGrid w:val="0"/>
              <w:jc w:val="both"/>
              <w:rPr>
                <w:sz w:val="16"/>
                <w:szCs w:val="16"/>
              </w:rPr>
            </w:pPr>
            <w:r w:rsidRPr="005301CA">
              <w:rPr>
                <w:sz w:val="16"/>
                <w:szCs w:val="16"/>
              </w:rPr>
              <w:t>Содержание автомобильных дорог общего пользования</w:t>
            </w:r>
          </w:p>
        </w:tc>
        <w:tc>
          <w:tcPr>
            <w:tcW w:w="70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155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31500</w:t>
            </w:r>
            <w:r w:rsidRPr="005301CA">
              <w:rPr>
                <w:sz w:val="16"/>
                <w:szCs w:val="16"/>
                <w:lang w:val="en-US"/>
              </w:rPr>
              <w:t xml:space="preserve"> 2002</w:t>
            </w:r>
            <w:r w:rsidRPr="005301CA">
              <w:rPr>
                <w:sz w:val="16"/>
                <w:szCs w:val="16"/>
              </w:rPr>
              <w:t>0</w:t>
            </w:r>
          </w:p>
        </w:tc>
        <w:tc>
          <w:tcPr>
            <w:tcW w:w="567"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2 107,151</w:t>
            </w:r>
          </w:p>
        </w:tc>
      </w:tr>
      <w:tr w:rsidR="0084105D" w:rsidRPr="005301CA" w:rsidTr="0084105D">
        <w:tc>
          <w:tcPr>
            <w:tcW w:w="6688" w:type="dxa"/>
            <w:tcBorders>
              <w:top w:val="single" w:sz="4" w:space="0" w:color="000000"/>
              <w:left w:val="single" w:sz="4" w:space="0" w:color="000000"/>
              <w:bottom w:val="single" w:sz="4" w:space="0" w:color="000000"/>
            </w:tcBorders>
            <w:shd w:val="clear" w:color="auto" w:fill="auto"/>
          </w:tcPr>
          <w:p w:rsidR="0084105D" w:rsidRPr="005301CA" w:rsidRDefault="0084105D" w:rsidP="0084105D">
            <w:pPr>
              <w:snapToGrid w:val="0"/>
              <w:jc w:val="both"/>
              <w:rPr>
                <w:color w:val="000000"/>
                <w:sz w:val="16"/>
                <w:szCs w:val="16"/>
              </w:rPr>
            </w:pPr>
            <w:r w:rsidRPr="005301CA">
              <w:rPr>
                <w:color w:val="000000"/>
                <w:sz w:val="16"/>
                <w:szCs w:val="16"/>
              </w:rPr>
              <w:t>Закупка товаров, работ и услуг для государственных (муниципальных) нужд</w:t>
            </w:r>
          </w:p>
        </w:tc>
        <w:tc>
          <w:tcPr>
            <w:tcW w:w="70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155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567"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lang w:val="en-US"/>
              </w:rPr>
              <w:t>2</w:t>
            </w:r>
            <w:r w:rsidRPr="005301CA">
              <w:rPr>
                <w:sz w:val="16"/>
                <w:szCs w:val="16"/>
              </w:rPr>
              <w:t>00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2 107,151</w:t>
            </w:r>
          </w:p>
        </w:tc>
      </w:tr>
      <w:tr w:rsidR="0084105D" w:rsidRPr="005301CA" w:rsidTr="0084105D">
        <w:trPr>
          <w:trHeight w:val="429"/>
        </w:trPr>
        <w:tc>
          <w:tcPr>
            <w:tcW w:w="6688" w:type="dxa"/>
            <w:tcBorders>
              <w:top w:val="single" w:sz="4" w:space="0" w:color="000000"/>
              <w:left w:val="single" w:sz="4" w:space="0" w:color="000000"/>
              <w:bottom w:val="single" w:sz="4" w:space="0" w:color="000000"/>
            </w:tcBorders>
            <w:shd w:val="clear" w:color="auto" w:fill="auto"/>
          </w:tcPr>
          <w:p w:rsidR="0084105D" w:rsidRPr="005301CA" w:rsidRDefault="0084105D" w:rsidP="0084105D">
            <w:pPr>
              <w:snapToGrid w:val="0"/>
              <w:jc w:val="both"/>
              <w:rPr>
                <w:sz w:val="16"/>
                <w:szCs w:val="16"/>
              </w:rPr>
            </w:pPr>
            <w:r w:rsidRPr="005301CA">
              <w:rPr>
                <w:sz w:val="16"/>
                <w:szCs w:val="16"/>
              </w:rPr>
              <w:t>Иные закупки товаров, работ и услуг для обеспечения государственных (муниципальных) нужд</w:t>
            </w:r>
          </w:p>
        </w:tc>
        <w:tc>
          <w:tcPr>
            <w:tcW w:w="70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155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567"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240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2 107,151</w:t>
            </w:r>
          </w:p>
        </w:tc>
      </w:tr>
      <w:tr w:rsidR="0084105D" w:rsidRPr="005301CA" w:rsidTr="0084105D">
        <w:trPr>
          <w:trHeight w:val="429"/>
        </w:trPr>
        <w:tc>
          <w:tcPr>
            <w:tcW w:w="6688" w:type="dxa"/>
            <w:tcBorders>
              <w:top w:val="single" w:sz="4" w:space="0" w:color="000000"/>
              <w:left w:val="single" w:sz="4" w:space="0" w:color="000000"/>
              <w:bottom w:val="single" w:sz="4" w:space="0" w:color="000000"/>
            </w:tcBorders>
            <w:shd w:val="clear" w:color="auto" w:fill="auto"/>
          </w:tcPr>
          <w:p w:rsidR="0084105D" w:rsidRPr="005301CA" w:rsidRDefault="0084105D" w:rsidP="0084105D">
            <w:pPr>
              <w:snapToGrid w:val="0"/>
              <w:jc w:val="both"/>
              <w:rPr>
                <w:color w:val="000000"/>
                <w:sz w:val="16"/>
                <w:szCs w:val="16"/>
              </w:rPr>
            </w:pPr>
            <w:r w:rsidRPr="005301CA">
              <w:rPr>
                <w:color w:val="000000"/>
                <w:sz w:val="16"/>
                <w:szCs w:val="16"/>
              </w:rPr>
              <w:t xml:space="preserve">Проектирование, строительство, реконструкция, капитальный ремонт и ремонт автомобильных дорог общего пользования местного значения с твердым покрытием до сельских населенных пунктов, не имеющих круглогодичной связи с сетью автомобильных дорог общего пользования </w:t>
            </w:r>
          </w:p>
        </w:tc>
        <w:tc>
          <w:tcPr>
            <w:tcW w:w="70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155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lang w:val="en-US"/>
              </w:rPr>
            </w:pPr>
            <w:r w:rsidRPr="005301CA">
              <w:rPr>
                <w:sz w:val="16"/>
                <w:szCs w:val="16"/>
                <w:lang w:val="en-US"/>
              </w:rPr>
              <w:t>31500 71060</w:t>
            </w:r>
          </w:p>
        </w:tc>
        <w:tc>
          <w:tcPr>
            <w:tcW w:w="567"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84105D" w:rsidRPr="005301CA" w:rsidRDefault="0084105D" w:rsidP="0084105D">
            <w:pPr>
              <w:snapToGrid w:val="0"/>
              <w:rPr>
                <w:sz w:val="16"/>
                <w:szCs w:val="16"/>
              </w:rPr>
            </w:pPr>
            <w:r w:rsidRPr="005301CA">
              <w:rPr>
                <w:sz w:val="16"/>
                <w:szCs w:val="16"/>
              </w:rPr>
              <w:t xml:space="preserve">      332,43</w:t>
            </w:r>
          </w:p>
        </w:tc>
      </w:tr>
      <w:tr w:rsidR="0084105D" w:rsidRPr="005301CA" w:rsidTr="0084105D">
        <w:trPr>
          <w:trHeight w:val="429"/>
        </w:trPr>
        <w:tc>
          <w:tcPr>
            <w:tcW w:w="6688" w:type="dxa"/>
            <w:tcBorders>
              <w:top w:val="single" w:sz="4" w:space="0" w:color="000000"/>
              <w:left w:val="single" w:sz="4" w:space="0" w:color="000000"/>
              <w:bottom w:val="single" w:sz="4" w:space="0" w:color="000000"/>
            </w:tcBorders>
            <w:shd w:val="clear" w:color="auto" w:fill="auto"/>
          </w:tcPr>
          <w:p w:rsidR="0084105D" w:rsidRPr="005301CA" w:rsidRDefault="0084105D" w:rsidP="0084105D">
            <w:pPr>
              <w:snapToGrid w:val="0"/>
              <w:jc w:val="both"/>
              <w:rPr>
                <w:color w:val="000000"/>
                <w:sz w:val="16"/>
                <w:szCs w:val="16"/>
              </w:rPr>
            </w:pPr>
            <w:r w:rsidRPr="005301CA">
              <w:rPr>
                <w:color w:val="000000"/>
                <w:sz w:val="16"/>
                <w:szCs w:val="16"/>
              </w:rPr>
              <w:t>Капитальные вложения в объекты недвижимого имущества государственной (муниципальной) собственности</w:t>
            </w:r>
          </w:p>
        </w:tc>
        <w:tc>
          <w:tcPr>
            <w:tcW w:w="70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155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567"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lang w:val="en-US"/>
              </w:rPr>
            </w:pPr>
            <w:r w:rsidRPr="005301CA">
              <w:rPr>
                <w:sz w:val="16"/>
                <w:szCs w:val="16"/>
              </w:rPr>
              <w:t>4</w:t>
            </w:r>
            <w:r w:rsidRPr="005301CA">
              <w:rPr>
                <w:sz w:val="16"/>
                <w:szCs w:val="16"/>
                <w:lang w:val="en-US"/>
              </w:rPr>
              <w:t>00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332,43</w:t>
            </w:r>
          </w:p>
        </w:tc>
      </w:tr>
      <w:tr w:rsidR="0084105D" w:rsidRPr="005301CA" w:rsidTr="0084105D">
        <w:trPr>
          <w:trHeight w:val="278"/>
        </w:trPr>
        <w:tc>
          <w:tcPr>
            <w:tcW w:w="6688" w:type="dxa"/>
            <w:tcBorders>
              <w:top w:val="single" w:sz="4" w:space="0" w:color="000000"/>
              <w:left w:val="single" w:sz="4" w:space="0" w:color="000000"/>
              <w:bottom w:val="single" w:sz="4" w:space="0" w:color="000000"/>
            </w:tcBorders>
            <w:shd w:val="clear" w:color="auto" w:fill="auto"/>
          </w:tcPr>
          <w:p w:rsidR="0084105D" w:rsidRPr="005301CA" w:rsidRDefault="0084105D" w:rsidP="0084105D">
            <w:pPr>
              <w:snapToGrid w:val="0"/>
              <w:jc w:val="both"/>
              <w:rPr>
                <w:sz w:val="16"/>
                <w:szCs w:val="16"/>
              </w:rPr>
            </w:pPr>
            <w:r w:rsidRPr="005301CA">
              <w:rPr>
                <w:sz w:val="16"/>
                <w:szCs w:val="16"/>
              </w:rPr>
              <w:t>Бюджетные инвестиции</w:t>
            </w:r>
          </w:p>
        </w:tc>
        <w:tc>
          <w:tcPr>
            <w:tcW w:w="70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155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567"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410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332,35</w:t>
            </w:r>
          </w:p>
        </w:tc>
      </w:tr>
      <w:tr w:rsidR="0084105D" w:rsidRPr="005301CA" w:rsidTr="0084105D">
        <w:trPr>
          <w:trHeight w:val="297"/>
        </w:trPr>
        <w:tc>
          <w:tcPr>
            <w:tcW w:w="6688" w:type="dxa"/>
            <w:tcBorders>
              <w:top w:val="single" w:sz="4" w:space="0" w:color="000000"/>
              <w:left w:val="single" w:sz="4" w:space="0" w:color="000000"/>
              <w:bottom w:val="single" w:sz="4" w:space="0" w:color="000000"/>
            </w:tcBorders>
            <w:shd w:val="clear" w:color="auto" w:fill="auto"/>
          </w:tcPr>
          <w:p w:rsidR="0084105D" w:rsidRPr="005301CA" w:rsidRDefault="0084105D" w:rsidP="0084105D">
            <w:pPr>
              <w:snapToGrid w:val="0"/>
              <w:jc w:val="both"/>
              <w:rPr>
                <w:color w:val="000000"/>
                <w:sz w:val="16"/>
                <w:szCs w:val="16"/>
              </w:rPr>
            </w:pPr>
            <w:r w:rsidRPr="005301CA">
              <w:rPr>
                <w:sz w:val="16"/>
                <w:szCs w:val="16"/>
              </w:rPr>
              <w:t>Строительство (реконструкция), капитальный ремонт, ремонт и содержание автомобильных дорог общего пользования местного значения, в том числе формирования муниципальных дорожных фондов</w:t>
            </w:r>
          </w:p>
        </w:tc>
        <w:tc>
          <w:tcPr>
            <w:tcW w:w="70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155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3150071190</w:t>
            </w:r>
          </w:p>
        </w:tc>
        <w:tc>
          <w:tcPr>
            <w:tcW w:w="567"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678,3</w:t>
            </w:r>
          </w:p>
        </w:tc>
      </w:tr>
      <w:tr w:rsidR="0084105D" w:rsidRPr="005301CA" w:rsidTr="0084105D">
        <w:trPr>
          <w:trHeight w:val="297"/>
        </w:trPr>
        <w:tc>
          <w:tcPr>
            <w:tcW w:w="6688" w:type="dxa"/>
            <w:tcBorders>
              <w:top w:val="single" w:sz="4" w:space="0" w:color="000000"/>
              <w:left w:val="single" w:sz="4" w:space="0" w:color="000000"/>
              <w:bottom w:val="single" w:sz="4" w:space="0" w:color="000000"/>
            </w:tcBorders>
            <w:shd w:val="clear" w:color="auto" w:fill="auto"/>
          </w:tcPr>
          <w:p w:rsidR="0084105D" w:rsidRPr="005301CA" w:rsidRDefault="0084105D" w:rsidP="0084105D">
            <w:pPr>
              <w:snapToGrid w:val="0"/>
              <w:jc w:val="both"/>
              <w:rPr>
                <w:color w:val="000000"/>
                <w:sz w:val="16"/>
                <w:szCs w:val="16"/>
              </w:rPr>
            </w:pPr>
            <w:r w:rsidRPr="005301CA">
              <w:rPr>
                <w:color w:val="000000"/>
                <w:sz w:val="16"/>
                <w:szCs w:val="16"/>
              </w:rPr>
              <w:t>Закупка товаров, работ и услуг для государственных (муниципальных) нужд</w:t>
            </w:r>
          </w:p>
        </w:tc>
        <w:tc>
          <w:tcPr>
            <w:tcW w:w="70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155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567"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200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678,3</w:t>
            </w:r>
          </w:p>
        </w:tc>
      </w:tr>
      <w:tr w:rsidR="0084105D" w:rsidRPr="005301CA" w:rsidTr="0084105D">
        <w:trPr>
          <w:trHeight w:val="297"/>
        </w:trPr>
        <w:tc>
          <w:tcPr>
            <w:tcW w:w="6688" w:type="dxa"/>
            <w:tcBorders>
              <w:top w:val="single" w:sz="4" w:space="0" w:color="000000"/>
              <w:left w:val="single" w:sz="4" w:space="0" w:color="000000"/>
              <w:bottom w:val="single" w:sz="4" w:space="0" w:color="000000"/>
            </w:tcBorders>
            <w:shd w:val="clear" w:color="auto" w:fill="auto"/>
          </w:tcPr>
          <w:p w:rsidR="0084105D" w:rsidRPr="005301CA" w:rsidRDefault="0084105D" w:rsidP="0084105D">
            <w:pPr>
              <w:snapToGrid w:val="0"/>
              <w:jc w:val="both"/>
              <w:rPr>
                <w:sz w:val="16"/>
                <w:szCs w:val="16"/>
              </w:rPr>
            </w:pPr>
            <w:r w:rsidRPr="005301CA">
              <w:rPr>
                <w:sz w:val="16"/>
                <w:szCs w:val="16"/>
              </w:rPr>
              <w:t>Иные закупки товаров, работ и услуг для обеспечения государственных (муниципальных) нужд</w:t>
            </w:r>
          </w:p>
        </w:tc>
        <w:tc>
          <w:tcPr>
            <w:tcW w:w="70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155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567"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240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678,3</w:t>
            </w:r>
          </w:p>
        </w:tc>
      </w:tr>
      <w:tr w:rsidR="0084105D" w:rsidRPr="005301CA" w:rsidTr="0084105D">
        <w:trPr>
          <w:trHeight w:val="297"/>
        </w:trPr>
        <w:tc>
          <w:tcPr>
            <w:tcW w:w="6688" w:type="dxa"/>
            <w:tcBorders>
              <w:top w:val="single" w:sz="4" w:space="0" w:color="000000"/>
              <w:left w:val="single" w:sz="4" w:space="0" w:color="000000"/>
              <w:bottom w:val="single" w:sz="4" w:space="0" w:color="000000"/>
            </w:tcBorders>
            <w:shd w:val="clear" w:color="auto" w:fill="auto"/>
          </w:tcPr>
          <w:p w:rsidR="0084105D" w:rsidRPr="005301CA" w:rsidRDefault="0084105D" w:rsidP="0084105D">
            <w:pPr>
              <w:snapToGrid w:val="0"/>
              <w:jc w:val="both"/>
              <w:rPr>
                <w:color w:val="000000"/>
                <w:sz w:val="16"/>
                <w:szCs w:val="16"/>
              </w:rPr>
            </w:pPr>
            <w:r w:rsidRPr="005301CA">
              <w:rPr>
                <w:color w:val="000000"/>
                <w:sz w:val="16"/>
                <w:szCs w:val="16"/>
              </w:rPr>
              <w:t>Проектирование, строительство, реконструкция, капитальный ремонт и ремонт автомобильных дорог общего пользования местного значения с твердым покрытием до сельских населенных пунктов, не имеющих круглогодичной связи с сетью автомобильных дорог общего пользования за счет средств местного бюджета</w:t>
            </w:r>
          </w:p>
        </w:tc>
        <w:tc>
          <w:tcPr>
            <w:tcW w:w="70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155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lang w:val="en-US"/>
              </w:rPr>
            </w:pPr>
            <w:r w:rsidRPr="005301CA">
              <w:rPr>
                <w:sz w:val="16"/>
                <w:szCs w:val="16"/>
              </w:rPr>
              <w:t>3150</w:t>
            </w:r>
            <w:r w:rsidRPr="005301CA">
              <w:rPr>
                <w:sz w:val="16"/>
                <w:szCs w:val="16"/>
                <w:lang w:val="en-US"/>
              </w:rPr>
              <w:t>0</w:t>
            </w:r>
            <w:r w:rsidRPr="005301CA">
              <w:rPr>
                <w:sz w:val="16"/>
                <w:szCs w:val="16"/>
              </w:rPr>
              <w:t xml:space="preserve"> </w:t>
            </w:r>
            <w:r w:rsidRPr="005301CA">
              <w:rPr>
                <w:sz w:val="16"/>
                <w:szCs w:val="16"/>
                <w:lang w:val="en-US"/>
              </w:rPr>
              <w:t>S1060</w:t>
            </w:r>
          </w:p>
        </w:tc>
        <w:tc>
          <w:tcPr>
            <w:tcW w:w="567"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499,447</w:t>
            </w:r>
          </w:p>
        </w:tc>
      </w:tr>
      <w:tr w:rsidR="0084105D" w:rsidRPr="005301CA" w:rsidTr="0084105D">
        <w:trPr>
          <w:trHeight w:val="297"/>
        </w:trPr>
        <w:tc>
          <w:tcPr>
            <w:tcW w:w="6688" w:type="dxa"/>
            <w:tcBorders>
              <w:top w:val="single" w:sz="4" w:space="0" w:color="000000"/>
              <w:left w:val="single" w:sz="4" w:space="0" w:color="000000"/>
              <w:bottom w:val="single" w:sz="4" w:space="0" w:color="000000"/>
            </w:tcBorders>
            <w:shd w:val="clear" w:color="auto" w:fill="auto"/>
          </w:tcPr>
          <w:p w:rsidR="0084105D" w:rsidRPr="005301CA" w:rsidRDefault="0084105D" w:rsidP="0084105D">
            <w:pPr>
              <w:snapToGrid w:val="0"/>
              <w:jc w:val="both"/>
              <w:rPr>
                <w:color w:val="000000"/>
                <w:sz w:val="16"/>
                <w:szCs w:val="16"/>
              </w:rPr>
            </w:pPr>
            <w:r w:rsidRPr="005301CA">
              <w:rPr>
                <w:color w:val="000000"/>
                <w:sz w:val="16"/>
                <w:szCs w:val="16"/>
              </w:rPr>
              <w:t>Капитальные вложения в объекты недвижимого имущества государственной (муниципальной) собственности</w:t>
            </w:r>
          </w:p>
        </w:tc>
        <w:tc>
          <w:tcPr>
            <w:tcW w:w="70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155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567"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lang w:val="en-US"/>
              </w:rPr>
            </w:pPr>
            <w:r w:rsidRPr="005301CA">
              <w:rPr>
                <w:sz w:val="16"/>
                <w:szCs w:val="16"/>
              </w:rPr>
              <w:t>4</w:t>
            </w:r>
            <w:r w:rsidRPr="005301CA">
              <w:rPr>
                <w:sz w:val="16"/>
                <w:szCs w:val="16"/>
                <w:lang w:val="en-US"/>
              </w:rPr>
              <w:t>00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499,447</w:t>
            </w:r>
          </w:p>
        </w:tc>
      </w:tr>
      <w:tr w:rsidR="0084105D" w:rsidRPr="005301CA" w:rsidTr="0084105D">
        <w:trPr>
          <w:trHeight w:val="297"/>
        </w:trPr>
        <w:tc>
          <w:tcPr>
            <w:tcW w:w="6688" w:type="dxa"/>
            <w:tcBorders>
              <w:top w:val="single" w:sz="4" w:space="0" w:color="000000"/>
              <w:left w:val="single" w:sz="4" w:space="0" w:color="000000"/>
              <w:bottom w:val="single" w:sz="4" w:space="0" w:color="000000"/>
            </w:tcBorders>
            <w:shd w:val="clear" w:color="auto" w:fill="auto"/>
          </w:tcPr>
          <w:p w:rsidR="0084105D" w:rsidRPr="005301CA" w:rsidRDefault="0084105D" w:rsidP="0084105D">
            <w:pPr>
              <w:snapToGrid w:val="0"/>
              <w:rPr>
                <w:sz w:val="16"/>
                <w:szCs w:val="16"/>
              </w:rPr>
            </w:pPr>
            <w:r w:rsidRPr="005301CA">
              <w:rPr>
                <w:sz w:val="16"/>
                <w:szCs w:val="16"/>
              </w:rPr>
              <w:t>Бюджетные инвестиции</w:t>
            </w:r>
          </w:p>
        </w:tc>
        <w:tc>
          <w:tcPr>
            <w:tcW w:w="70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rPr>
                <w:sz w:val="16"/>
                <w:szCs w:val="16"/>
              </w:rPr>
            </w:pPr>
          </w:p>
        </w:tc>
        <w:tc>
          <w:tcPr>
            <w:tcW w:w="155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rPr>
                <w:sz w:val="16"/>
                <w:szCs w:val="16"/>
              </w:rPr>
            </w:pPr>
          </w:p>
        </w:tc>
        <w:tc>
          <w:tcPr>
            <w:tcW w:w="567"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rPr>
                <w:sz w:val="16"/>
                <w:szCs w:val="16"/>
              </w:rPr>
            </w:pPr>
            <w:r w:rsidRPr="005301CA">
              <w:rPr>
                <w:sz w:val="16"/>
                <w:szCs w:val="16"/>
              </w:rPr>
              <w:t>410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84105D" w:rsidRPr="005301CA" w:rsidRDefault="0084105D" w:rsidP="0084105D">
            <w:pPr>
              <w:snapToGrid w:val="0"/>
              <w:rPr>
                <w:sz w:val="16"/>
                <w:szCs w:val="16"/>
              </w:rPr>
            </w:pPr>
            <w:r w:rsidRPr="005301CA">
              <w:rPr>
                <w:sz w:val="16"/>
                <w:szCs w:val="16"/>
              </w:rPr>
              <w:t xml:space="preserve">     499,447</w:t>
            </w:r>
          </w:p>
        </w:tc>
      </w:tr>
      <w:tr w:rsidR="0084105D" w:rsidRPr="005301CA" w:rsidTr="0084105D">
        <w:trPr>
          <w:trHeight w:val="297"/>
        </w:trPr>
        <w:tc>
          <w:tcPr>
            <w:tcW w:w="6688" w:type="dxa"/>
            <w:tcBorders>
              <w:top w:val="single" w:sz="4" w:space="0" w:color="000000"/>
              <w:left w:val="single" w:sz="4" w:space="0" w:color="000000"/>
              <w:bottom w:val="single" w:sz="4" w:space="0" w:color="000000"/>
            </w:tcBorders>
            <w:shd w:val="clear" w:color="auto" w:fill="auto"/>
          </w:tcPr>
          <w:p w:rsidR="0084105D" w:rsidRPr="005301CA" w:rsidRDefault="0084105D" w:rsidP="0084105D">
            <w:pPr>
              <w:snapToGrid w:val="0"/>
              <w:jc w:val="both"/>
              <w:rPr>
                <w:color w:val="000000"/>
                <w:sz w:val="16"/>
                <w:szCs w:val="16"/>
              </w:rPr>
            </w:pPr>
            <w:r w:rsidRPr="005301CA">
              <w:rPr>
                <w:sz w:val="16"/>
                <w:szCs w:val="16"/>
              </w:rPr>
              <w:t>Строительство (реконструкция), капитальный ремонт, ремонт и содержание автомобильных дорог общего пользования местного значения, в том числе формирования муниципальных дорожных фондов за счет средств местного бюджета</w:t>
            </w:r>
          </w:p>
        </w:tc>
        <w:tc>
          <w:tcPr>
            <w:tcW w:w="70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155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31500</w:t>
            </w:r>
            <w:r w:rsidRPr="005301CA">
              <w:rPr>
                <w:sz w:val="16"/>
                <w:szCs w:val="16"/>
                <w:lang w:val="en-US"/>
              </w:rPr>
              <w:t>S</w:t>
            </w:r>
            <w:r w:rsidRPr="005301CA">
              <w:rPr>
                <w:sz w:val="16"/>
                <w:szCs w:val="16"/>
              </w:rPr>
              <w:t>1190</w:t>
            </w:r>
          </w:p>
        </w:tc>
        <w:tc>
          <w:tcPr>
            <w:tcW w:w="567"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57,176</w:t>
            </w:r>
          </w:p>
        </w:tc>
      </w:tr>
      <w:tr w:rsidR="0084105D" w:rsidRPr="005301CA" w:rsidTr="0084105D">
        <w:trPr>
          <w:trHeight w:val="297"/>
        </w:trPr>
        <w:tc>
          <w:tcPr>
            <w:tcW w:w="6688" w:type="dxa"/>
            <w:tcBorders>
              <w:top w:val="single" w:sz="4" w:space="0" w:color="000000"/>
              <w:left w:val="single" w:sz="4" w:space="0" w:color="000000"/>
              <w:bottom w:val="single" w:sz="4" w:space="0" w:color="000000"/>
            </w:tcBorders>
            <w:shd w:val="clear" w:color="auto" w:fill="auto"/>
          </w:tcPr>
          <w:p w:rsidR="0084105D" w:rsidRPr="005301CA" w:rsidRDefault="0084105D" w:rsidP="0084105D">
            <w:pPr>
              <w:snapToGrid w:val="0"/>
              <w:jc w:val="both"/>
              <w:rPr>
                <w:color w:val="000000"/>
                <w:sz w:val="16"/>
                <w:szCs w:val="16"/>
              </w:rPr>
            </w:pPr>
            <w:r w:rsidRPr="005301CA">
              <w:rPr>
                <w:color w:val="000000"/>
                <w:sz w:val="16"/>
                <w:szCs w:val="16"/>
              </w:rPr>
              <w:t>Закупка товаров, работ и услуг для государственных (муниципальных) нужд</w:t>
            </w:r>
          </w:p>
        </w:tc>
        <w:tc>
          <w:tcPr>
            <w:tcW w:w="70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155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567"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200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42,003</w:t>
            </w:r>
          </w:p>
        </w:tc>
      </w:tr>
      <w:tr w:rsidR="0084105D" w:rsidRPr="005301CA" w:rsidTr="0084105D">
        <w:trPr>
          <w:trHeight w:val="297"/>
        </w:trPr>
        <w:tc>
          <w:tcPr>
            <w:tcW w:w="6688" w:type="dxa"/>
            <w:tcBorders>
              <w:top w:val="single" w:sz="4" w:space="0" w:color="000000"/>
              <w:left w:val="single" w:sz="4" w:space="0" w:color="000000"/>
              <w:bottom w:val="single" w:sz="4" w:space="0" w:color="000000"/>
            </w:tcBorders>
            <w:shd w:val="clear" w:color="auto" w:fill="auto"/>
          </w:tcPr>
          <w:p w:rsidR="0084105D" w:rsidRPr="005301CA" w:rsidRDefault="0084105D" w:rsidP="0084105D">
            <w:pPr>
              <w:snapToGrid w:val="0"/>
              <w:jc w:val="both"/>
              <w:rPr>
                <w:sz w:val="16"/>
                <w:szCs w:val="16"/>
              </w:rPr>
            </w:pPr>
            <w:r w:rsidRPr="005301CA">
              <w:rPr>
                <w:sz w:val="16"/>
                <w:szCs w:val="16"/>
              </w:rPr>
              <w:t>Иные закупки товаров, работ и услуг для обеспечения государственных (муниципальных) нужд</w:t>
            </w:r>
          </w:p>
        </w:tc>
        <w:tc>
          <w:tcPr>
            <w:tcW w:w="70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155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567"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240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42,003</w:t>
            </w:r>
          </w:p>
        </w:tc>
      </w:tr>
      <w:tr w:rsidR="0084105D" w:rsidRPr="005301CA" w:rsidTr="0084105D">
        <w:trPr>
          <w:trHeight w:val="297"/>
        </w:trPr>
        <w:tc>
          <w:tcPr>
            <w:tcW w:w="6688" w:type="dxa"/>
            <w:tcBorders>
              <w:top w:val="single" w:sz="4" w:space="0" w:color="000000"/>
              <w:left w:val="single" w:sz="4" w:space="0" w:color="000000"/>
              <w:bottom w:val="single" w:sz="4" w:space="0" w:color="000000"/>
            </w:tcBorders>
            <w:shd w:val="clear" w:color="auto" w:fill="auto"/>
          </w:tcPr>
          <w:p w:rsidR="0084105D" w:rsidRPr="005301CA" w:rsidRDefault="0084105D" w:rsidP="0084105D">
            <w:pPr>
              <w:snapToGrid w:val="0"/>
              <w:jc w:val="both"/>
              <w:rPr>
                <w:color w:val="000000"/>
                <w:sz w:val="16"/>
                <w:szCs w:val="16"/>
              </w:rPr>
            </w:pPr>
            <w:r w:rsidRPr="005301CA">
              <w:rPr>
                <w:color w:val="000000"/>
                <w:sz w:val="16"/>
                <w:szCs w:val="16"/>
              </w:rPr>
              <w:t>Капитальные вложения в объекты недвижимого имущества государственной (муниципальной) собственности</w:t>
            </w:r>
          </w:p>
        </w:tc>
        <w:tc>
          <w:tcPr>
            <w:tcW w:w="70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155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567"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lang w:val="en-US"/>
              </w:rPr>
            </w:pPr>
            <w:r w:rsidRPr="005301CA">
              <w:rPr>
                <w:sz w:val="16"/>
                <w:szCs w:val="16"/>
                <w:lang w:val="en-US"/>
              </w:rPr>
              <w:t>400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15,173</w:t>
            </w:r>
          </w:p>
        </w:tc>
      </w:tr>
      <w:tr w:rsidR="0084105D" w:rsidRPr="005301CA" w:rsidTr="0084105D">
        <w:trPr>
          <w:trHeight w:val="297"/>
        </w:trPr>
        <w:tc>
          <w:tcPr>
            <w:tcW w:w="6688" w:type="dxa"/>
            <w:tcBorders>
              <w:top w:val="single" w:sz="4" w:space="0" w:color="000000"/>
              <w:left w:val="single" w:sz="4" w:space="0" w:color="000000"/>
              <w:bottom w:val="single" w:sz="4" w:space="0" w:color="000000"/>
            </w:tcBorders>
            <w:shd w:val="clear" w:color="auto" w:fill="auto"/>
          </w:tcPr>
          <w:p w:rsidR="0084105D" w:rsidRPr="005301CA" w:rsidRDefault="0084105D" w:rsidP="0084105D">
            <w:pPr>
              <w:snapToGrid w:val="0"/>
              <w:jc w:val="both"/>
              <w:rPr>
                <w:sz w:val="16"/>
                <w:szCs w:val="16"/>
              </w:rPr>
            </w:pPr>
            <w:r w:rsidRPr="005301CA">
              <w:rPr>
                <w:sz w:val="16"/>
                <w:szCs w:val="16"/>
              </w:rPr>
              <w:t>Бюджетные инвестиции</w:t>
            </w:r>
          </w:p>
        </w:tc>
        <w:tc>
          <w:tcPr>
            <w:tcW w:w="70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155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567"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lang w:val="en-US"/>
              </w:rPr>
            </w:pPr>
            <w:r w:rsidRPr="005301CA">
              <w:rPr>
                <w:sz w:val="16"/>
                <w:szCs w:val="16"/>
                <w:lang w:val="en-US"/>
              </w:rPr>
              <w:t>410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84105D" w:rsidRPr="005301CA" w:rsidRDefault="0084105D" w:rsidP="0084105D">
            <w:pPr>
              <w:snapToGrid w:val="0"/>
              <w:jc w:val="center"/>
              <w:rPr>
                <w:sz w:val="16"/>
                <w:szCs w:val="16"/>
                <w:lang w:val="en-US"/>
              </w:rPr>
            </w:pPr>
            <w:r w:rsidRPr="005301CA">
              <w:rPr>
                <w:sz w:val="16"/>
                <w:szCs w:val="16"/>
                <w:lang w:val="en-US"/>
              </w:rPr>
              <w:t>15</w:t>
            </w:r>
            <w:r w:rsidRPr="005301CA">
              <w:rPr>
                <w:sz w:val="16"/>
                <w:szCs w:val="16"/>
              </w:rPr>
              <w:t>,</w:t>
            </w:r>
            <w:r w:rsidRPr="005301CA">
              <w:rPr>
                <w:sz w:val="16"/>
                <w:szCs w:val="16"/>
                <w:lang w:val="en-US"/>
              </w:rPr>
              <w:t>173</w:t>
            </w:r>
          </w:p>
        </w:tc>
      </w:tr>
      <w:tr w:rsidR="0084105D" w:rsidRPr="005301CA" w:rsidTr="0084105D">
        <w:trPr>
          <w:trHeight w:val="297"/>
        </w:trPr>
        <w:tc>
          <w:tcPr>
            <w:tcW w:w="6688" w:type="dxa"/>
            <w:tcBorders>
              <w:top w:val="single" w:sz="4" w:space="0" w:color="000000"/>
              <w:left w:val="single" w:sz="4" w:space="0" w:color="000000"/>
              <w:bottom w:val="single" w:sz="4" w:space="0" w:color="000000"/>
            </w:tcBorders>
            <w:shd w:val="clear" w:color="auto" w:fill="auto"/>
          </w:tcPr>
          <w:p w:rsidR="0084105D" w:rsidRPr="005301CA" w:rsidRDefault="0084105D" w:rsidP="0084105D">
            <w:pPr>
              <w:snapToGrid w:val="0"/>
              <w:jc w:val="both"/>
              <w:rPr>
                <w:sz w:val="16"/>
                <w:szCs w:val="16"/>
              </w:rPr>
            </w:pPr>
            <w:r w:rsidRPr="005301CA">
              <w:rPr>
                <w:sz w:val="16"/>
                <w:szCs w:val="16"/>
              </w:rPr>
              <w:t>Межбюджетные трансферты бюджетам муниципальных образований</w:t>
            </w:r>
          </w:p>
          <w:p w:rsidR="0084105D" w:rsidRPr="005301CA" w:rsidRDefault="0084105D" w:rsidP="0084105D">
            <w:pPr>
              <w:snapToGrid w:val="0"/>
              <w:jc w:val="both"/>
              <w:rPr>
                <w:sz w:val="16"/>
                <w:szCs w:val="16"/>
              </w:rPr>
            </w:pPr>
          </w:p>
          <w:p w:rsidR="0084105D" w:rsidRPr="005301CA" w:rsidRDefault="0084105D" w:rsidP="0084105D">
            <w:pPr>
              <w:snapToGrid w:val="0"/>
              <w:jc w:val="both"/>
              <w:rPr>
                <w:sz w:val="16"/>
                <w:szCs w:val="16"/>
              </w:rPr>
            </w:pPr>
          </w:p>
          <w:p w:rsidR="0084105D" w:rsidRPr="005301CA" w:rsidRDefault="0084105D" w:rsidP="0084105D">
            <w:pPr>
              <w:snapToGrid w:val="0"/>
              <w:jc w:val="both"/>
              <w:rPr>
                <w:sz w:val="16"/>
                <w:szCs w:val="16"/>
              </w:rPr>
            </w:pPr>
          </w:p>
          <w:p w:rsidR="0084105D" w:rsidRPr="005301CA" w:rsidRDefault="0084105D" w:rsidP="0084105D">
            <w:pPr>
              <w:snapToGrid w:val="0"/>
              <w:jc w:val="both"/>
              <w:rPr>
                <w:sz w:val="16"/>
                <w:szCs w:val="16"/>
              </w:rPr>
            </w:pPr>
          </w:p>
          <w:p w:rsidR="0084105D" w:rsidRPr="005301CA" w:rsidRDefault="0084105D" w:rsidP="0084105D">
            <w:pPr>
              <w:snapToGrid w:val="0"/>
              <w:jc w:val="both"/>
              <w:rPr>
                <w:sz w:val="16"/>
                <w:szCs w:val="16"/>
              </w:rPr>
            </w:pPr>
          </w:p>
        </w:tc>
        <w:tc>
          <w:tcPr>
            <w:tcW w:w="70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155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52100 00000</w:t>
            </w:r>
          </w:p>
        </w:tc>
        <w:tc>
          <w:tcPr>
            <w:tcW w:w="567"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4820,07</w:t>
            </w:r>
          </w:p>
        </w:tc>
      </w:tr>
      <w:tr w:rsidR="0084105D" w:rsidRPr="005301CA" w:rsidTr="0084105D">
        <w:trPr>
          <w:trHeight w:val="297"/>
        </w:trPr>
        <w:tc>
          <w:tcPr>
            <w:tcW w:w="6688" w:type="dxa"/>
            <w:tcBorders>
              <w:top w:val="single" w:sz="4" w:space="0" w:color="000000"/>
              <w:left w:val="single" w:sz="4" w:space="0" w:color="000000"/>
              <w:bottom w:val="single" w:sz="4" w:space="0" w:color="000000"/>
            </w:tcBorders>
            <w:shd w:val="clear" w:color="auto" w:fill="auto"/>
          </w:tcPr>
          <w:p w:rsidR="0084105D" w:rsidRPr="005301CA" w:rsidRDefault="0084105D" w:rsidP="0084105D">
            <w:pPr>
              <w:snapToGrid w:val="0"/>
              <w:jc w:val="both"/>
              <w:rPr>
                <w:sz w:val="16"/>
                <w:szCs w:val="16"/>
              </w:rPr>
            </w:pPr>
            <w:r w:rsidRPr="005301CA">
              <w:rPr>
                <w:sz w:val="16"/>
                <w:szCs w:val="16"/>
              </w:rPr>
              <w:t>Межбюджетные трансферты, передаваемые бюджетам сельских поселений на проектирование, строительство, реконструкцию, капитальный ремонт и ремонт  автомобильных дорог общего пользования местного значения с твердым покрытием до сельских населенных пунктов, не имеющих круглогодичной связи с сетью автомобильных дорог общего пользования</w:t>
            </w:r>
          </w:p>
        </w:tc>
        <w:tc>
          <w:tcPr>
            <w:tcW w:w="70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155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5210071060</w:t>
            </w:r>
          </w:p>
        </w:tc>
        <w:tc>
          <w:tcPr>
            <w:tcW w:w="567"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367,57</w:t>
            </w:r>
          </w:p>
        </w:tc>
      </w:tr>
      <w:tr w:rsidR="0084105D" w:rsidRPr="005301CA" w:rsidTr="0084105D">
        <w:trPr>
          <w:trHeight w:val="297"/>
        </w:trPr>
        <w:tc>
          <w:tcPr>
            <w:tcW w:w="6688" w:type="dxa"/>
            <w:tcBorders>
              <w:top w:val="single" w:sz="4" w:space="0" w:color="000000"/>
              <w:left w:val="single" w:sz="4" w:space="0" w:color="000000"/>
              <w:bottom w:val="single" w:sz="4" w:space="0" w:color="000000"/>
            </w:tcBorders>
            <w:shd w:val="clear" w:color="auto" w:fill="auto"/>
          </w:tcPr>
          <w:p w:rsidR="0084105D" w:rsidRPr="005301CA" w:rsidRDefault="0084105D" w:rsidP="0084105D">
            <w:pPr>
              <w:snapToGrid w:val="0"/>
              <w:rPr>
                <w:color w:val="000000"/>
                <w:sz w:val="16"/>
                <w:szCs w:val="16"/>
              </w:rPr>
            </w:pPr>
            <w:r w:rsidRPr="005301CA">
              <w:rPr>
                <w:color w:val="000000"/>
                <w:sz w:val="16"/>
                <w:szCs w:val="16"/>
              </w:rPr>
              <w:t>Межбюджетные трансферты</w:t>
            </w:r>
          </w:p>
        </w:tc>
        <w:tc>
          <w:tcPr>
            <w:tcW w:w="70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155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567"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500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367,57</w:t>
            </w:r>
          </w:p>
        </w:tc>
      </w:tr>
      <w:tr w:rsidR="0084105D" w:rsidRPr="005301CA" w:rsidTr="0084105D">
        <w:trPr>
          <w:trHeight w:val="297"/>
        </w:trPr>
        <w:tc>
          <w:tcPr>
            <w:tcW w:w="6688" w:type="dxa"/>
            <w:tcBorders>
              <w:top w:val="single" w:sz="4" w:space="0" w:color="000000"/>
              <w:left w:val="single" w:sz="4" w:space="0" w:color="000000"/>
              <w:bottom w:val="single" w:sz="4" w:space="0" w:color="000000"/>
            </w:tcBorders>
            <w:shd w:val="clear" w:color="auto" w:fill="auto"/>
          </w:tcPr>
          <w:p w:rsidR="0084105D" w:rsidRPr="005301CA" w:rsidRDefault="0084105D" w:rsidP="0084105D">
            <w:pPr>
              <w:snapToGrid w:val="0"/>
              <w:rPr>
                <w:color w:val="000000"/>
                <w:sz w:val="16"/>
                <w:szCs w:val="16"/>
              </w:rPr>
            </w:pPr>
            <w:r w:rsidRPr="005301CA">
              <w:rPr>
                <w:color w:val="000000"/>
                <w:sz w:val="16"/>
                <w:szCs w:val="16"/>
              </w:rPr>
              <w:t>Иные межбюджетные трансферты</w:t>
            </w:r>
          </w:p>
        </w:tc>
        <w:tc>
          <w:tcPr>
            <w:tcW w:w="70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155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567"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540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367,57</w:t>
            </w:r>
          </w:p>
        </w:tc>
      </w:tr>
      <w:tr w:rsidR="0084105D" w:rsidRPr="005301CA" w:rsidTr="0084105D">
        <w:trPr>
          <w:trHeight w:val="297"/>
        </w:trPr>
        <w:tc>
          <w:tcPr>
            <w:tcW w:w="6688" w:type="dxa"/>
            <w:tcBorders>
              <w:top w:val="single" w:sz="4" w:space="0" w:color="000000"/>
              <w:left w:val="single" w:sz="4" w:space="0" w:color="000000"/>
              <w:bottom w:val="single" w:sz="4" w:space="0" w:color="000000"/>
            </w:tcBorders>
            <w:shd w:val="clear" w:color="auto" w:fill="auto"/>
          </w:tcPr>
          <w:p w:rsidR="0084105D" w:rsidRPr="005301CA" w:rsidRDefault="0084105D" w:rsidP="0084105D">
            <w:pPr>
              <w:snapToGrid w:val="0"/>
              <w:jc w:val="both"/>
              <w:rPr>
                <w:sz w:val="16"/>
                <w:szCs w:val="16"/>
              </w:rPr>
            </w:pPr>
            <w:r w:rsidRPr="005301CA">
              <w:rPr>
                <w:sz w:val="16"/>
                <w:szCs w:val="16"/>
              </w:rPr>
              <w:t>Межбюджетные трансферты, передаваемые бюджетам сельских поселений на строительство (реконструкцию), капитальный ремонт, ремонт и содержание автомобильных дорог общего пользования местного значения, в том числе формирования муниципальных дорожных фондов</w:t>
            </w:r>
          </w:p>
        </w:tc>
        <w:tc>
          <w:tcPr>
            <w:tcW w:w="70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155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5210071190</w:t>
            </w:r>
          </w:p>
        </w:tc>
        <w:tc>
          <w:tcPr>
            <w:tcW w:w="567"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3821,7</w:t>
            </w:r>
          </w:p>
        </w:tc>
      </w:tr>
      <w:tr w:rsidR="0084105D" w:rsidRPr="005301CA" w:rsidTr="0084105D">
        <w:trPr>
          <w:trHeight w:val="297"/>
        </w:trPr>
        <w:tc>
          <w:tcPr>
            <w:tcW w:w="6688" w:type="dxa"/>
            <w:tcBorders>
              <w:top w:val="single" w:sz="4" w:space="0" w:color="000000"/>
              <w:left w:val="single" w:sz="4" w:space="0" w:color="000000"/>
              <w:bottom w:val="single" w:sz="4" w:space="0" w:color="000000"/>
            </w:tcBorders>
            <w:shd w:val="clear" w:color="auto" w:fill="auto"/>
          </w:tcPr>
          <w:p w:rsidR="0084105D" w:rsidRPr="005301CA" w:rsidRDefault="0084105D" w:rsidP="0084105D">
            <w:pPr>
              <w:snapToGrid w:val="0"/>
              <w:rPr>
                <w:color w:val="000000"/>
                <w:sz w:val="16"/>
                <w:szCs w:val="16"/>
              </w:rPr>
            </w:pPr>
            <w:r w:rsidRPr="005301CA">
              <w:rPr>
                <w:color w:val="000000"/>
                <w:sz w:val="16"/>
                <w:szCs w:val="16"/>
              </w:rPr>
              <w:t>Межбюджетные трансферты</w:t>
            </w:r>
          </w:p>
        </w:tc>
        <w:tc>
          <w:tcPr>
            <w:tcW w:w="70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155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567"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500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3821,7</w:t>
            </w:r>
          </w:p>
        </w:tc>
      </w:tr>
      <w:tr w:rsidR="0084105D" w:rsidRPr="005301CA" w:rsidTr="0084105D">
        <w:trPr>
          <w:trHeight w:val="297"/>
        </w:trPr>
        <w:tc>
          <w:tcPr>
            <w:tcW w:w="6688" w:type="dxa"/>
            <w:tcBorders>
              <w:top w:val="single" w:sz="4" w:space="0" w:color="000000"/>
              <w:left w:val="single" w:sz="4" w:space="0" w:color="000000"/>
              <w:bottom w:val="single" w:sz="4" w:space="0" w:color="000000"/>
            </w:tcBorders>
            <w:shd w:val="clear" w:color="auto" w:fill="auto"/>
          </w:tcPr>
          <w:p w:rsidR="0084105D" w:rsidRPr="005301CA" w:rsidRDefault="0084105D" w:rsidP="0084105D">
            <w:pPr>
              <w:snapToGrid w:val="0"/>
              <w:rPr>
                <w:color w:val="000000"/>
                <w:sz w:val="16"/>
                <w:szCs w:val="16"/>
              </w:rPr>
            </w:pPr>
            <w:r w:rsidRPr="005301CA">
              <w:rPr>
                <w:color w:val="000000"/>
                <w:sz w:val="16"/>
                <w:szCs w:val="16"/>
              </w:rPr>
              <w:t>Иные межбюджетные трансферты</w:t>
            </w:r>
          </w:p>
        </w:tc>
        <w:tc>
          <w:tcPr>
            <w:tcW w:w="70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155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567"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540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3821,7</w:t>
            </w:r>
          </w:p>
        </w:tc>
      </w:tr>
      <w:tr w:rsidR="0084105D" w:rsidRPr="005301CA" w:rsidTr="0084105D">
        <w:trPr>
          <w:trHeight w:val="297"/>
        </w:trPr>
        <w:tc>
          <w:tcPr>
            <w:tcW w:w="6688" w:type="dxa"/>
            <w:tcBorders>
              <w:top w:val="single" w:sz="4" w:space="0" w:color="000000"/>
              <w:left w:val="single" w:sz="4" w:space="0" w:color="000000"/>
              <w:bottom w:val="single" w:sz="4" w:space="0" w:color="000000"/>
            </w:tcBorders>
            <w:shd w:val="clear" w:color="auto" w:fill="auto"/>
          </w:tcPr>
          <w:p w:rsidR="0084105D" w:rsidRPr="005301CA" w:rsidRDefault="0084105D" w:rsidP="0084105D">
            <w:pPr>
              <w:snapToGrid w:val="0"/>
              <w:jc w:val="both"/>
              <w:rPr>
                <w:sz w:val="16"/>
                <w:szCs w:val="16"/>
              </w:rPr>
            </w:pPr>
            <w:r w:rsidRPr="005301CA">
              <w:rPr>
                <w:sz w:val="16"/>
                <w:szCs w:val="16"/>
              </w:rPr>
              <w:t>Межбюджетные трансферты, передаваемые бюджетам сельских поселений на строительство (реконструкцию), капитальный ремонт, ремонт и содержание автомобильных дорог общего пользования местного значения</w:t>
            </w:r>
          </w:p>
        </w:tc>
        <w:tc>
          <w:tcPr>
            <w:tcW w:w="70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155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52100 93110</w:t>
            </w:r>
          </w:p>
        </w:tc>
        <w:tc>
          <w:tcPr>
            <w:tcW w:w="567"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630,8</w:t>
            </w:r>
          </w:p>
        </w:tc>
      </w:tr>
      <w:tr w:rsidR="0084105D" w:rsidRPr="005301CA" w:rsidTr="0084105D">
        <w:trPr>
          <w:trHeight w:val="297"/>
        </w:trPr>
        <w:tc>
          <w:tcPr>
            <w:tcW w:w="6688" w:type="dxa"/>
            <w:tcBorders>
              <w:top w:val="single" w:sz="4" w:space="0" w:color="000000"/>
              <w:left w:val="single" w:sz="4" w:space="0" w:color="000000"/>
              <w:bottom w:val="single" w:sz="4" w:space="0" w:color="000000"/>
            </w:tcBorders>
            <w:shd w:val="clear" w:color="auto" w:fill="auto"/>
          </w:tcPr>
          <w:p w:rsidR="0084105D" w:rsidRPr="005301CA" w:rsidRDefault="0084105D" w:rsidP="0084105D">
            <w:pPr>
              <w:snapToGrid w:val="0"/>
              <w:rPr>
                <w:color w:val="000000"/>
                <w:sz w:val="16"/>
                <w:szCs w:val="16"/>
              </w:rPr>
            </w:pPr>
            <w:r w:rsidRPr="005301CA">
              <w:rPr>
                <w:color w:val="000000"/>
                <w:sz w:val="16"/>
                <w:szCs w:val="16"/>
              </w:rPr>
              <w:t>Межбюджетные трансферты</w:t>
            </w:r>
          </w:p>
        </w:tc>
        <w:tc>
          <w:tcPr>
            <w:tcW w:w="70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155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567"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500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630,8</w:t>
            </w:r>
          </w:p>
        </w:tc>
      </w:tr>
      <w:tr w:rsidR="0084105D" w:rsidRPr="005301CA" w:rsidTr="0084105D">
        <w:trPr>
          <w:trHeight w:val="297"/>
        </w:trPr>
        <w:tc>
          <w:tcPr>
            <w:tcW w:w="6688" w:type="dxa"/>
            <w:tcBorders>
              <w:top w:val="single" w:sz="4" w:space="0" w:color="000000"/>
              <w:left w:val="single" w:sz="4" w:space="0" w:color="000000"/>
              <w:bottom w:val="single" w:sz="4" w:space="0" w:color="000000"/>
            </w:tcBorders>
            <w:shd w:val="clear" w:color="auto" w:fill="auto"/>
          </w:tcPr>
          <w:p w:rsidR="0084105D" w:rsidRPr="005301CA" w:rsidRDefault="0084105D" w:rsidP="0084105D">
            <w:pPr>
              <w:snapToGrid w:val="0"/>
              <w:rPr>
                <w:color w:val="000000"/>
                <w:sz w:val="16"/>
                <w:szCs w:val="16"/>
              </w:rPr>
            </w:pPr>
            <w:r w:rsidRPr="005301CA">
              <w:rPr>
                <w:color w:val="000000"/>
                <w:sz w:val="16"/>
                <w:szCs w:val="16"/>
              </w:rPr>
              <w:lastRenderedPageBreak/>
              <w:t>Иные межбюджетные трансферты</w:t>
            </w:r>
          </w:p>
        </w:tc>
        <w:tc>
          <w:tcPr>
            <w:tcW w:w="70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155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567"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540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630,8</w:t>
            </w:r>
          </w:p>
        </w:tc>
      </w:tr>
      <w:tr w:rsidR="0084105D" w:rsidRPr="005301CA" w:rsidTr="0084105D">
        <w:trPr>
          <w:trHeight w:val="297"/>
        </w:trPr>
        <w:tc>
          <w:tcPr>
            <w:tcW w:w="6688" w:type="dxa"/>
            <w:tcBorders>
              <w:top w:val="single" w:sz="4" w:space="0" w:color="000000"/>
              <w:left w:val="single" w:sz="4" w:space="0" w:color="000000"/>
              <w:bottom w:val="single" w:sz="4" w:space="0" w:color="000000"/>
            </w:tcBorders>
            <w:shd w:val="clear" w:color="auto" w:fill="auto"/>
          </w:tcPr>
          <w:p w:rsidR="0084105D" w:rsidRPr="005301CA" w:rsidRDefault="0084105D" w:rsidP="0084105D">
            <w:pPr>
              <w:snapToGrid w:val="0"/>
              <w:jc w:val="both"/>
              <w:rPr>
                <w:sz w:val="16"/>
                <w:szCs w:val="16"/>
              </w:rPr>
            </w:pPr>
            <w:r w:rsidRPr="005301CA">
              <w:rPr>
                <w:sz w:val="16"/>
                <w:szCs w:val="16"/>
              </w:rPr>
              <w:t>Другие вопросы в области национальной экономики</w:t>
            </w:r>
          </w:p>
        </w:tc>
        <w:tc>
          <w:tcPr>
            <w:tcW w:w="70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0412</w:t>
            </w:r>
          </w:p>
        </w:tc>
        <w:tc>
          <w:tcPr>
            <w:tcW w:w="155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567"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185,5</w:t>
            </w:r>
          </w:p>
        </w:tc>
      </w:tr>
      <w:tr w:rsidR="0084105D" w:rsidRPr="005301CA" w:rsidTr="0084105D">
        <w:trPr>
          <w:trHeight w:val="297"/>
        </w:trPr>
        <w:tc>
          <w:tcPr>
            <w:tcW w:w="6688" w:type="dxa"/>
            <w:tcBorders>
              <w:top w:val="single" w:sz="4" w:space="0" w:color="000000"/>
              <w:left w:val="single" w:sz="4" w:space="0" w:color="000000"/>
              <w:bottom w:val="single" w:sz="4" w:space="0" w:color="000000"/>
            </w:tcBorders>
            <w:shd w:val="clear" w:color="auto" w:fill="auto"/>
          </w:tcPr>
          <w:p w:rsidR="0084105D" w:rsidRPr="005301CA" w:rsidRDefault="0084105D" w:rsidP="0084105D">
            <w:pPr>
              <w:snapToGrid w:val="0"/>
              <w:jc w:val="both"/>
              <w:rPr>
                <w:sz w:val="16"/>
                <w:szCs w:val="16"/>
              </w:rPr>
            </w:pPr>
            <w:r w:rsidRPr="005301CA">
              <w:rPr>
                <w:sz w:val="16"/>
                <w:szCs w:val="16"/>
              </w:rPr>
              <w:t>Реализация муниципальных функций в области национальной экономики</w:t>
            </w:r>
          </w:p>
        </w:tc>
        <w:tc>
          <w:tcPr>
            <w:tcW w:w="70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155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34000 00000</w:t>
            </w:r>
          </w:p>
        </w:tc>
        <w:tc>
          <w:tcPr>
            <w:tcW w:w="567"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185,5</w:t>
            </w:r>
          </w:p>
        </w:tc>
      </w:tr>
      <w:tr w:rsidR="0084105D" w:rsidRPr="005301CA" w:rsidTr="0084105D">
        <w:trPr>
          <w:trHeight w:val="297"/>
        </w:trPr>
        <w:tc>
          <w:tcPr>
            <w:tcW w:w="6688" w:type="dxa"/>
            <w:tcBorders>
              <w:top w:val="single" w:sz="4" w:space="0" w:color="000000"/>
              <w:left w:val="single" w:sz="4" w:space="0" w:color="000000"/>
              <w:bottom w:val="single" w:sz="4" w:space="0" w:color="000000"/>
            </w:tcBorders>
            <w:shd w:val="clear" w:color="auto" w:fill="auto"/>
          </w:tcPr>
          <w:p w:rsidR="0084105D" w:rsidRPr="005301CA" w:rsidRDefault="0084105D" w:rsidP="0084105D">
            <w:pPr>
              <w:snapToGrid w:val="0"/>
              <w:jc w:val="both"/>
              <w:rPr>
                <w:sz w:val="16"/>
                <w:szCs w:val="16"/>
              </w:rPr>
            </w:pPr>
            <w:r w:rsidRPr="005301CA">
              <w:rPr>
                <w:sz w:val="16"/>
                <w:szCs w:val="16"/>
              </w:rPr>
              <w:t>Мероприятия по землеустройству и землепользованию</w:t>
            </w:r>
          </w:p>
        </w:tc>
        <w:tc>
          <w:tcPr>
            <w:tcW w:w="70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155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34000 20040</w:t>
            </w:r>
          </w:p>
        </w:tc>
        <w:tc>
          <w:tcPr>
            <w:tcW w:w="567"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135,5</w:t>
            </w:r>
          </w:p>
        </w:tc>
      </w:tr>
      <w:tr w:rsidR="0084105D" w:rsidRPr="005301CA" w:rsidTr="0084105D">
        <w:trPr>
          <w:trHeight w:val="297"/>
        </w:trPr>
        <w:tc>
          <w:tcPr>
            <w:tcW w:w="6688" w:type="dxa"/>
            <w:tcBorders>
              <w:top w:val="single" w:sz="4" w:space="0" w:color="000000"/>
              <w:left w:val="single" w:sz="4" w:space="0" w:color="000000"/>
              <w:bottom w:val="single" w:sz="4" w:space="0" w:color="000000"/>
            </w:tcBorders>
            <w:shd w:val="clear" w:color="auto" w:fill="auto"/>
          </w:tcPr>
          <w:p w:rsidR="0084105D" w:rsidRPr="005301CA" w:rsidRDefault="0084105D" w:rsidP="0084105D">
            <w:pPr>
              <w:snapToGrid w:val="0"/>
              <w:jc w:val="both"/>
              <w:rPr>
                <w:color w:val="000000"/>
                <w:sz w:val="16"/>
                <w:szCs w:val="16"/>
              </w:rPr>
            </w:pPr>
            <w:r w:rsidRPr="005301CA">
              <w:rPr>
                <w:color w:val="000000"/>
                <w:sz w:val="16"/>
                <w:szCs w:val="16"/>
              </w:rPr>
              <w:t>Закупка товаров, работ и услуг для государственных (муниципальных) нужд</w:t>
            </w:r>
          </w:p>
        </w:tc>
        <w:tc>
          <w:tcPr>
            <w:tcW w:w="70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155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567"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200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135,5</w:t>
            </w:r>
          </w:p>
        </w:tc>
      </w:tr>
      <w:tr w:rsidR="0084105D" w:rsidRPr="005301CA" w:rsidTr="0084105D">
        <w:trPr>
          <w:trHeight w:val="297"/>
        </w:trPr>
        <w:tc>
          <w:tcPr>
            <w:tcW w:w="6688" w:type="dxa"/>
            <w:tcBorders>
              <w:top w:val="single" w:sz="4" w:space="0" w:color="000000"/>
              <w:left w:val="single" w:sz="4" w:space="0" w:color="000000"/>
              <w:bottom w:val="single" w:sz="4" w:space="0" w:color="000000"/>
            </w:tcBorders>
            <w:shd w:val="clear" w:color="auto" w:fill="auto"/>
          </w:tcPr>
          <w:p w:rsidR="0084105D" w:rsidRPr="005301CA" w:rsidRDefault="0084105D" w:rsidP="0084105D">
            <w:pPr>
              <w:snapToGrid w:val="0"/>
              <w:jc w:val="both"/>
              <w:rPr>
                <w:sz w:val="16"/>
                <w:szCs w:val="16"/>
              </w:rPr>
            </w:pPr>
            <w:r w:rsidRPr="005301CA">
              <w:rPr>
                <w:sz w:val="16"/>
                <w:szCs w:val="16"/>
              </w:rPr>
              <w:t>Иные закупки товаров, работ и услуг для обеспечения государственных (муниципальных) нужд</w:t>
            </w:r>
          </w:p>
        </w:tc>
        <w:tc>
          <w:tcPr>
            <w:tcW w:w="70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155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567"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240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135,5</w:t>
            </w:r>
          </w:p>
        </w:tc>
      </w:tr>
      <w:tr w:rsidR="0084105D" w:rsidRPr="005301CA" w:rsidTr="0084105D">
        <w:trPr>
          <w:trHeight w:val="297"/>
        </w:trPr>
        <w:tc>
          <w:tcPr>
            <w:tcW w:w="6688" w:type="dxa"/>
            <w:tcBorders>
              <w:top w:val="single" w:sz="4" w:space="0" w:color="000000"/>
              <w:left w:val="single" w:sz="4" w:space="0" w:color="000000"/>
              <w:bottom w:val="single" w:sz="4" w:space="0" w:color="000000"/>
            </w:tcBorders>
            <w:shd w:val="clear" w:color="auto" w:fill="auto"/>
          </w:tcPr>
          <w:p w:rsidR="0084105D" w:rsidRPr="005301CA" w:rsidRDefault="0084105D" w:rsidP="0084105D">
            <w:pPr>
              <w:snapToGrid w:val="0"/>
              <w:jc w:val="both"/>
              <w:rPr>
                <w:sz w:val="16"/>
                <w:szCs w:val="16"/>
              </w:rPr>
            </w:pPr>
            <w:r w:rsidRPr="005301CA">
              <w:rPr>
                <w:sz w:val="16"/>
                <w:szCs w:val="16"/>
              </w:rPr>
              <w:t>Поддержка субъектов малого и среднего предпринимательства</w:t>
            </w:r>
          </w:p>
        </w:tc>
        <w:tc>
          <w:tcPr>
            <w:tcW w:w="70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155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34500 60020</w:t>
            </w:r>
          </w:p>
        </w:tc>
        <w:tc>
          <w:tcPr>
            <w:tcW w:w="567"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50,0</w:t>
            </w:r>
          </w:p>
        </w:tc>
      </w:tr>
      <w:tr w:rsidR="0084105D" w:rsidRPr="005301CA" w:rsidTr="0084105D">
        <w:trPr>
          <w:trHeight w:val="297"/>
        </w:trPr>
        <w:tc>
          <w:tcPr>
            <w:tcW w:w="6688" w:type="dxa"/>
            <w:tcBorders>
              <w:top w:val="single" w:sz="4" w:space="0" w:color="000000"/>
              <w:left w:val="single" w:sz="4" w:space="0" w:color="000000"/>
              <w:bottom w:val="single" w:sz="4" w:space="0" w:color="000000"/>
            </w:tcBorders>
            <w:shd w:val="clear" w:color="auto" w:fill="auto"/>
          </w:tcPr>
          <w:p w:rsidR="0084105D" w:rsidRPr="005301CA" w:rsidRDefault="0084105D" w:rsidP="0084105D">
            <w:pPr>
              <w:snapToGrid w:val="0"/>
              <w:jc w:val="both"/>
              <w:rPr>
                <w:sz w:val="16"/>
                <w:szCs w:val="16"/>
              </w:rPr>
            </w:pPr>
            <w:r w:rsidRPr="005301CA">
              <w:rPr>
                <w:sz w:val="16"/>
                <w:szCs w:val="16"/>
              </w:rPr>
              <w:t>Иные бюджетные ассигнования</w:t>
            </w:r>
          </w:p>
        </w:tc>
        <w:tc>
          <w:tcPr>
            <w:tcW w:w="70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155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567"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800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50,0</w:t>
            </w:r>
          </w:p>
        </w:tc>
      </w:tr>
      <w:tr w:rsidR="0084105D" w:rsidRPr="005301CA" w:rsidTr="0084105D">
        <w:trPr>
          <w:trHeight w:val="297"/>
        </w:trPr>
        <w:tc>
          <w:tcPr>
            <w:tcW w:w="6688" w:type="dxa"/>
            <w:tcBorders>
              <w:top w:val="single" w:sz="4" w:space="0" w:color="000000"/>
              <w:left w:val="single" w:sz="4" w:space="0" w:color="000000"/>
              <w:bottom w:val="single" w:sz="4" w:space="0" w:color="000000"/>
            </w:tcBorders>
            <w:shd w:val="clear" w:color="auto" w:fill="auto"/>
          </w:tcPr>
          <w:p w:rsidR="0084105D" w:rsidRPr="005301CA" w:rsidRDefault="0084105D" w:rsidP="0084105D">
            <w:pPr>
              <w:snapToGrid w:val="0"/>
              <w:jc w:val="both"/>
              <w:rPr>
                <w:color w:val="000000"/>
                <w:sz w:val="16"/>
                <w:szCs w:val="16"/>
              </w:rPr>
            </w:pPr>
            <w:r w:rsidRPr="005301CA">
              <w:rPr>
                <w:color w:val="000000"/>
                <w:sz w:val="16"/>
                <w:szCs w:val="16"/>
              </w:rPr>
              <w:t>Субсидии юридическим лицам (кроме некоммерческих организаций), индивидуальным предпринимателям, физическим лицам</w:t>
            </w:r>
          </w:p>
        </w:tc>
        <w:tc>
          <w:tcPr>
            <w:tcW w:w="70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155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567"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810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50,0</w:t>
            </w:r>
          </w:p>
        </w:tc>
      </w:tr>
      <w:tr w:rsidR="0084105D" w:rsidRPr="005301CA" w:rsidTr="0084105D">
        <w:tc>
          <w:tcPr>
            <w:tcW w:w="6688" w:type="dxa"/>
            <w:tcBorders>
              <w:top w:val="single" w:sz="4" w:space="0" w:color="000000"/>
              <w:left w:val="single" w:sz="4" w:space="0" w:color="000000"/>
              <w:bottom w:val="single" w:sz="4" w:space="0" w:color="000000"/>
            </w:tcBorders>
            <w:shd w:val="clear" w:color="auto" w:fill="auto"/>
          </w:tcPr>
          <w:p w:rsidR="0084105D" w:rsidRPr="005301CA" w:rsidRDefault="0084105D" w:rsidP="0084105D">
            <w:pPr>
              <w:snapToGrid w:val="0"/>
              <w:jc w:val="both"/>
              <w:rPr>
                <w:b/>
                <w:sz w:val="16"/>
                <w:szCs w:val="16"/>
              </w:rPr>
            </w:pPr>
            <w:r w:rsidRPr="005301CA">
              <w:rPr>
                <w:b/>
                <w:sz w:val="16"/>
                <w:szCs w:val="16"/>
              </w:rPr>
              <w:t>Образование</w:t>
            </w:r>
          </w:p>
        </w:tc>
        <w:tc>
          <w:tcPr>
            <w:tcW w:w="70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b/>
                <w:sz w:val="16"/>
                <w:szCs w:val="16"/>
              </w:rPr>
            </w:pPr>
            <w:r w:rsidRPr="005301CA">
              <w:rPr>
                <w:b/>
                <w:sz w:val="16"/>
                <w:szCs w:val="16"/>
              </w:rPr>
              <w:t>0700</w:t>
            </w:r>
          </w:p>
        </w:tc>
        <w:tc>
          <w:tcPr>
            <w:tcW w:w="155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567"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84105D" w:rsidRPr="005301CA" w:rsidRDefault="0084105D" w:rsidP="0084105D">
            <w:pPr>
              <w:snapToGrid w:val="0"/>
              <w:ind w:left="-108" w:firstLine="108"/>
              <w:rPr>
                <w:b/>
                <w:sz w:val="16"/>
                <w:szCs w:val="16"/>
              </w:rPr>
            </w:pPr>
            <w:r w:rsidRPr="005301CA">
              <w:rPr>
                <w:b/>
                <w:sz w:val="16"/>
                <w:szCs w:val="16"/>
              </w:rPr>
              <w:t xml:space="preserve"> 157 055,254</w:t>
            </w:r>
          </w:p>
        </w:tc>
      </w:tr>
      <w:tr w:rsidR="0084105D" w:rsidRPr="005301CA" w:rsidTr="0084105D">
        <w:tc>
          <w:tcPr>
            <w:tcW w:w="6688" w:type="dxa"/>
            <w:tcBorders>
              <w:top w:val="single" w:sz="4" w:space="0" w:color="000000"/>
              <w:left w:val="single" w:sz="4" w:space="0" w:color="000000"/>
              <w:bottom w:val="single" w:sz="4" w:space="0" w:color="000000"/>
            </w:tcBorders>
            <w:shd w:val="clear" w:color="auto" w:fill="auto"/>
          </w:tcPr>
          <w:p w:rsidR="0084105D" w:rsidRPr="005301CA" w:rsidRDefault="0084105D" w:rsidP="0084105D">
            <w:pPr>
              <w:snapToGrid w:val="0"/>
              <w:jc w:val="both"/>
              <w:rPr>
                <w:sz w:val="16"/>
                <w:szCs w:val="16"/>
              </w:rPr>
            </w:pPr>
            <w:r w:rsidRPr="005301CA">
              <w:rPr>
                <w:sz w:val="16"/>
                <w:szCs w:val="16"/>
              </w:rPr>
              <w:t>Дошкольное образование</w:t>
            </w:r>
          </w:p>
        </w:tc>
        <w:tc>
          <w:tcPr>
            <w:tcW w:w="70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0701</w:t>
            </w:r>
          </w:p>
        </w:tc>
        <w:tc>
          <w:tcPr>
            <w:tcW w:w="155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567"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27 562,29</w:t>
            </w:r>
          </w:p>
        </w:tc>
      </w:tr>
      <w:tr w:rsidR="0084105D" w:rsidRPr="005301CA" w:rsidTr="0084105D">
        <w:tc>
          <w:tcPr>
            <w:tcW w:w="6688" w:type="dxa"/>
            <w:tcBorders>
              <w:top w:val="single" w:sz="4" w:space="0" w:color="000000"/>
              <w:left w:val="single" w:sz="4" w:space="0" w:color="000000"/>
              <w:bottom w:val="single" w:sz="4" w:space="0" w:color="000000"/>
            </w:tcBorders>
            <w:shd w:val="clear" w:color="auto" w:fill="auto"/>
          </w:tcPr>
          <w:p w:rsidR="0084105D" w:rsidRPr="005301CA" w:rsidRDefault="0084105D" w:rsidP="0084105D">
            <w:pPr>
              <w:snapToGrid w:val="0"/>
              <w:rPr>
                <w:color w:val="000000"/>
                <w:sz w:val="16"/>
                <w:szCs w:val="16"/>
              </w:rPr>
            </w:pPr>
            <w:r w:rsidRPr="005301CA">
              <w:rPr>
                <w:color w:val="000000"/>
                <w:sz w:val="16"/>
                <w:szCs w:val="16"/>
              </w:rPr>
              <w:t xml:space="preserve">Реализация мероприятий  муниципальных программ за счет средств местного бюджета и </w:t>
            </w:r>
            <w:proofErr w:type="spellStart"/>
            <w:r w:rsidRPr="005301CA">
              <w:rPr>
                <w:color w:val="000000"/>
                <w:sz w:val="16"/>
                <w:szCs w:val="16"/>
              </w:rPr>
              <w:t>софинансирование</w:t>
            </w:r>
            <w:proofErr w:type="spellEnd"/>
            <w:r w:rsidRPr="005301CA">
              <w:rPr>
                <w:color w:val="000000"/>
                <w:sz w:val="16"/>
                <w:szCs w:val="16"/>
              </w:rPr>
              <w:t xml:space="preserve"> из других бюджетов</w:t>
            </w:r>
          </w:p>
        </w:tc>
        <w:tc>
          <w:tcPr>
            <w:tcW w:w="70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155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40000 00000</w:t>
            </w:r>
          </w:p>
        </w:tc>
        <w:tc>
          <w:tcPr>
            <w:tcW w:w="567"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145,528</w:t>
            </w:r>
          </w:p>
        </w:tc>
      </w:tr>
      <w:tr w:rsidR="0084105D" w:rsidRPr="005301CA" w:rsidTr="0084105D">
        <w:tc>
          <w:tcPr>
            <w:tcW w:w="6688" w:type="dxa"/>
            <w:tcBorders>
              <w:top w:val="single" w:sz="4" w:space="0" w:color="000000"/>
              <w:left w:val="single" w:sz="4" w:space="0" w:color="000000"/>
              <w:bottom w:val="single" w:sz="4" w:space="0" w:color="000000"/>
            </w:tcBorders>
            <w:shd w:val="clear" w:color="auto" w:fill="auto"/>
          </w:tcPr>
          <w:p w:rsidR="0084105D" w:rsidRPr="005301CA" w:rsidRDefault="0084105D" w:rsidP="0084105D">
            <w:pPr>
              <w:snapToGrid w:val="0"/>
              <w:jc w:val="both"/>
              <w:rPr>
                <w:sz w:val="16"/>
                <w:szCs w:val="16"/>
              </w:rPr>
            </w:pPr>
            <w:r w:rsidRPr="005301CA">
              <w:rPr>
                <w:sz w:val="16"/>
                <w:szCs w:val="16"/>
              </w:rPr>
              <w:t>Развитие системы образования</w:t>
            </w:r>
          </w:p>
        </w:tc>
        <w:tc>
          <w:tcPr>
            <w:tcW w:w="70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155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40000 20600</w:t>
            </w:r>
          </w:p>
        </w:tc>
        <w:tc>
          <w:tcPr>
            <w:tcW w:w="567"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145,528</w:t>
            </w:r>
          </w:p>
        </w:tc>
      </w:tr>
      <w:tr w:rsidR="0084105D" w:rsidRPr="005301CA" w:rsidTr="0084105D">
        <w:tc>
          <w:tcPr>
            <w:tcW w:w="6688" w:type="dxa"/>
            <w:tcBorders>
              <w:top w:val="single" w:sz="4" w:space="0" w:color="000000"/>
              <w:left w:val="single" w:sz="4" w:space="0" w:color="000000"/>
              <w:bottom w:val="single" w:sz="4" w:space="0" w:color="000000"/>
            </w:tcBorders>
            <w:shd w:val="clear" w:color="auto" w:fill="auto"/>
          </w:tcPr>
          <w:p w:rsidR="0084105D" w:rsidRPr="005301CA" w:rsidRDefault="0084105D" w:rsidP="0084105D">
            <w:pPr>
              <w:snapToGrid w:val="0"/>
              <w:jc w:val="both"/>
              <w:rPr>
                <w:color w:val="000000"/>
                <w:sz w:val="16"/>
                <w:szCs w:val="16"/>
              </w:rPr>
            </w:pPr>
            <w:r w:rsidRPr="005301CA">
              <w:rPr>
                <w:color w:val="000000"/>
                <w:sz w:val="16"/>
                <w:szCs w:val="16"/>
              </w:rPr>
              <w:t>Закупка товаров, работ и услуг для государственных (муниципальных) нужд</w:t>
            </w:r>
          </w:p>
        </w:tc>
        <w:tc>
          <w:tcPr>
            <w:tcW w:w="70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155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567"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200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145,528</w:t>
            </w:r>
          </w:p>
        </w:tc>
      </w:tr>
      <w:tr w:rsidR="0084105D" w:rsidRPr="005301CA" w:rsidTr="0084105D">
        <w:tc>
          <w:tcPr>
            <w:tcW w:w="6688" w:type="dxa"/>
            <w:tcBorders>
              <w:top w:val="single" w:sz="4" w:space="0" w:color="000000"/>
              <w:left w:val="single" w:sz="4" w:space="0" w:color="000000"/>
              <w:bottom w:val="single" w:sz="4" w:space="0" w:color="000000"/>
            </w:tcBorders>
            <w:shd w:val="clear" w:color="auto" w:fill="auto"/>
          </w:tcPr>
          <w:p w:rsidR="0084105D" w:rsidRPr="005301CA" w:rsidRDefault="0084105D" w:rsidP="0084105D">
            <w:pPr>
              <w:snapToGrid w:val="0"/>
              <w:jc w:val="both"/>
              <w:rPr>
                <w:sz w:val="16"/>
                <w:szCs w:val="16"/>
              </w:rPr>
            </w:pPr>
            <w:r w:rsidRPr="005301CA">
              <w:rPr>
                <w:sz w:val="16"/>
                <w:szCs w:val="16"/>
              </w:rPr>
              <w:t>Иные закупки товаров, работ и услуг для обеспечения государственных (муниципальных) нужд</w:t>
            </w:r>
          </w:p>
        </w:tc>
        <w:tc>
          <w:tcPr>
            <w:tcW w:w="70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155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567"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240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145,528</w:t>
            </w:r>
          </w:p>
        </w:tc>
      </w:tr>
      <w:tr w:rsidR="0084105D" w:rsidRPr="005301CA" w:rsidTr="0084105D">
        <w:tc>
          <w:tcPr>
            <w:tcW w:w="6688" w:type="dxa"/>
            <w:tcBorders>
              <w:top w:val="single" w:sz="4" w:space="0" w:color="000000"/>
              <w:left w:val="single" w:sz="4" w:space="0" w:color="000000"/>
              <w:bottom w:val="single" w:sz="4" w:space="0" w:color="000000"/>
            </w:tcBorders>
            <w:shd w:val="clear" w:color="auto" w:fill="auto"/>
          </w:tcPr>
          <w:p w:rsidR="0084105D" w:rsidRPr="005301CA" w:rsidRDefault="0084105D" w:rsidP="0084105D">
            <w:pPr>
              <w:snapToGrid w:val="0"/>
              <w:jc w:val="both"/>
              <w:rPr>
                <w:sz w:val="16"/>
                <w:szCs w:val="16"/>
              </w:rPr>
            </w:pPr>
            <w:r w:rsidRPr="005301CA">
              <w:rPr>
                <w:sz w:val="16"/>
                <w:szCs w:val="16"/>
              </w:rPr>
              <w:t>Детские дошкольные учреждения</w:t>
            </w:r>
          </w:p>
        </w:tc>
        <w:tc>
          <w:tcPr>
            <w:tcW w:w="70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155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42000 00000</w:t>
            </w:r>
          </w:p>
        </w:tc>
        <w:tc>
          <w:tcPr>
            <w:tcW w:w="567"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27 416,762</w:t>
            </w:r>
          </w:p>
        </w:tc>
      </w:tr>
      <w:tr w:rsidR="0084105D" w:rsidRPr="005301CA" w:rsidTr="0084105D">
        <w:tc>
          <w:tcPr>
            <w:tcW w:w="6688" w:type="dxa"/>
            <w:tcBorders>
              <w:top w:val="single" w:sz="4" w:space="0" w:color="000000"/>
              <w:left w:val="single" w:sz="4" w:space="0" w:color="000000"/>
              <w:bottom w:val="single" w:sz="4" w:space="0" w:color="000000"/>
            </w:tcBorders>
            <w:shd w:val="clear" w:color="auto" w:fill="auto"/>
          </w:tcPr>
          <w:p w:rsidR="0084105D" w:rsidRPr="005301CA" w:rsidRDefault="0084105D" w:rsidP="0084105D">
            <w:pPr>
              <w:snapToGrid w:val="0"/>
              <w:jc w:val="both"/>
              <w:rPr>
                <w:sz w:val="16"/>
                <w:szCs w:val="16"/>
              </w:rPr>
            </w:pPr>
            <w:r w:rsidRPr="005301CA">
              <w:rPr>
                <w:sz w:val="16"/>
                <w:szCs w:val="16"/>
              </w:rPr>
              <w:t xml:space="preserve">Обеспечение деятельности подведомственных учреждений </w:t>
            </w:r>
          </w:p>
        </w:tc>
        <w:tc>
          <w:tcPr>
            <w:tcW w:w="70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155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42000</w:t>
            </w:r>
            <w:r w:rsidRPr="005301CA">
              <w:rPr>
                <w:sz w:val="16"/>
                <w:szCs w:val="16"/>
                <w:lang w:val="en-US"/>
              </w:rPr>
              <w:t xml:space="preserve"> 0059</w:t>
            </w:r>
            <w:r w:rsidRPr="005301CA">
              <w:rPr>
                <w:sz w:val="16"/>
                <w:szCs w:val="16"/>
              </w:rPr>
              <w:t>0</w:t>
            </w:r>
          </w:p>
        </w:tc>
        <w:tc>
          <w:tcPr>
            <w:tcW w:w="567"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lang w:val="en-US"/>
              </w:rPr>
              <w:t>1</w:t>
            </w:r>
            <w:r w:rsidRPr="005301CA">
              <w:rPr>
                <w:sz w:val="16"/>
                <w:szCs w:val="16"/>
              </w:rPr>
              <w:t>2 404,062</w:t>
            </w:r>
          </w:p>
        </w:tc>
      </w:tr>
      <w:tr w:rsidR="0084105D" w:rsidRPr="005301CA" w:rsidTr="0084105D">
        <w:tc>
          <w:tcPr>
            <w:tcW w:w="6688" w:type="dxa"/>
            <w:tcBorders>
              <w:top w:val="single" w:sz="4" w:space="0" w:color="000000"/>
              <w:left w:val="single" w:sz="4" w:space="0" w:color="000000"/>
              <w:bottom w:val="single" w:sz="4" w:space="0" w:color="000000"/>
            </w:tcBorders>
            <w:shd w:val="clear" w:color="auto" w:fill="auto"/>
          </w:tcPr>
          <w:p w:rsidR="0084105D" w:rsidRPr="005301CA" w:rsidRDefault="0084105D" w:rsidP="0084105D">
            <w:pPr>
              <w:snapToGrid w:val="0"/>
              <w:jc w:val="both"/>
              <w:rPr>
                <w:color w:val="000000"/>
                <w:sz w:val="16"/>
                <w:szCs w:val="16"/>
              </w:rPr>
            </w:pPr>
            <w:r w:rsidRPr="005301CA">
              <w:rPr>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155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567"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lang w:val="en-US"/>
              </w:rPr>
            </w:pPr>
            <w:r w:rsidRPr="005301CA">
              <w:rPr>
                <w:sz w:val="16"/>
                <w:szCs w:val="16"/>
                <w:lang w:val="en-US"/>
              </w:rPr>
              <w:t>100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6 751,18</w:t>
            </w:r>
          </w:p>
        </w:tc>
      </w:tr>
      <w:tr w:rsidR="0084105D" w:rsidRPr="005301CA" w:rsidTr="0084105D">
        <w:tc>
          <w:tcPr>
            <w:tcW w:w="6688" w:type="dxa"/>
            <w:tcBorders>
              <w:top w:val="single" w:sz="4" w:space="0" w:color="000000"/>
              <w:left w:val="single" w:sz="4" w:space="0" w:color="000000"/>
              <w:bottom w:val="single" w:sz="4" w:space="0" w:color="000000"/>
            </w:tcBorders>
            <w:shd w:val="clear" w:color="auto" w:fill="auto"/>
          </w:tcPr>
          <w:p w:rsidR="0084105D" w:rsidRPr="005301CA" w:rsidRDefault="0084105D" w:rsidP="0084105D">
            <w:pPr>
              <w:snapToGrid w:val="0"/>
              <w:jc w:val="both"/>
              <w:rPr>
                <w:color w:val="000000"/>
                <w:sz w:val="16"/>
                <w:szCs w:val="16"/>
              </w:rPr>
            </w:pPr>
            <w:r w:rsidRPr="005301CA">
              <w:rPr>
                <w:color w:val="000000"/>
                <w:sz w:val="16"/>
                <w:szCs w:val="16"/>
              </w:rPr>
              <w:t>Расходы на выплаты персоналу казенных учреждений</w:t>
            </w:r>
          </w:p>
        </w:tc>
        <w:tc>
          <w:tcPr>
            <w:tcW w:w="70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155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567"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110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6 751,18</w:t>
            </w:r>
          </w:p>
        </w:tc>
      </w:tr>
      <w:tr w:rsidR="0084105D" w:rsidRPr="005301CA" w:rsidTr="0084105D">
        <w:tc>
          <w:tcPr>
            <w:tcW w:w="6688" w:type="dxa"/>
            <w:tcBorders>
              <w:top w:val="single" w:sz="4" w:space="0" w:color="000000"/>
              <w:left w:val="single" w:sz="4" w:space="0" w:color="000000"/>
              <w:bottom w:val="single" w:sz="4" w:space="0" w:color="000000"/>
            </w:tcBorders>
            <w:shd w:val="clear" w:color="auto" w:fill="auto"/>
          </w:tcPr>
          <w:p w:rsidR="0084105D" w:rsidRPr="005301CA" w:rsidRDefault="0084105D" w:rsidP="0084105D">
            <w:pPr>
              <w:snapToGrid w:val="0"/>
              <w:jc w:val="both"/>
              <w:rPr>
                <w:color w:val="000000"/>
                <w:sz w:val="16"/>
                <w:szCs w:val="16"/>
              </w:rPr>
            </w:pPr>
            <w:r w:rsidRPr="005301CA">
              <w:rPr>
                <w:color w:val="000000"/>
                <w:sz w:val="16"/>
                <w:szCs w:val="16"/>
              </w:rPr>
              <w:t>Закупка товаров, работ и услуг для государственных (муниципальных) нужд</w:t>
            </w:r>
          </w:p>
        </w:tc>
        <w:tc>
          <w:tcPr>
            <w:tcW w:w="70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155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567"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lang w:val="en-US"/>
              </w:rPr>
            </w:pPr>
            <w:r w:rsidRPr="005301CA">
              <w:rPr>
                <w:sz w:val="16"/>
                <w:szCs w:val="16"/>
                <w:lang w:val="en-US"/>
              </w:rPr>
              <w:t>200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5 365,322</w:t>
            </w:r>
          </w:p>
        </w:tc>
      </w:tr>
      <w:tr w:rsidR="0084105D" w:rsidRPr="005301CA" w:rsidTr="0084105D">
        <w:tc>
          <w:tcPr>
            <w:tcW w:w="6688" w:type="dxa"/>
            <w:tcBorders>
              <w:top w:val="single" w:sz="4" w:space="0" w:color="000000"/>
              <w:left w:val="single" w:sz="4" w:space="0" w:color="000000"/>
              <w:bottom w:val="single" w:sz="4" w:space="0" w:color="000000"/>
            </w:tcBorders>
            <w:shd w:val="clear" w:color="auto" w:fill="auto"/>
          </w:tcPr>
          <w:p w:rsidR="0084105D" w:rsidRPr="005301CA" w:rsidRDefault="0084105D" w:rsidP="0084105D">
            <w:pPr>
              <w:snapToGrid w:val="0"/>
              <w:jc w:val="both"/>
              <w:rPr>
                <w:sz w:val="16"/>
                <w:szCs w:val="16"/>
              </w:rPr>
            </w:pPr>
            <w:r w:rsidRPr="005301CA">
              <w:rPr>
                <w:sz w:val="16"/>
                <w:szCs w:val="16"/>
              </w:rPr>
              <w:t>Иные закупки товаров, работ и услуг для обеспечения государственных (муниципальных) нужд</w:t>
            </w:r>
          </w:p>
        </w:tc>
        <w:tc>
          <w:tcPr>
            <w:tcW w:w="70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155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567"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240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5 365,322</w:t>
            </w:r>
          </w:p>
        </w:tc>
      </w:tr>
      <w:tr w:rsidR="0084105D" w:rsidRPr="005301CA" w:rsidTr="0084105D">
        <w:tc>
          <w:tcPr>
            <w:tcW w:w="6688" w:type="dxa"/>
            <w:tcBorders>
              <w:top w:val="single" w:sz="4" w:space="0" w:color="000000"/>
              <w:left w:val="single" w:sz="4" w:space="0" w:color="000000"/>
              <w:bottom w:val="single" w:sz="4" w:space="0" w:color="000000"/>
            </w:tcBorders>
            <w:shd w:val="clear" w:color="auto" w:fill="auto"/>
          </w:tcPr>
          <w:p w:rsidR="0084105D" w:rsidRPr="005301CA" w:rsidRDefault="0084105D" w:rsidP="0084105D">
            <w:pPr>
              <w:snapToGrid w:val="0"/>
              <w:jc w:val="both"/>
              <w:rPr>
                <w:sz w:val="16"/>
                <w:szCs w:val="16"/>
              </w:rPr>
            </w:pPr>
            <w:r w:rsidRPr="005301CA">
              <w:rPr>
                <w:sz w:val="16"/>
                <w:szCs w:val="16"/>
              </w:rPr>
              <w:t>Социальное обеспечение и иные выплаты населению</w:t>
            </w:r>
          </w:p>
        </w:tc>
        <w:tc>
          <w:tcPr>
            <w:tcW w:w="70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155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567"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300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39,179</w:t>
            </w:r>
          </w:p>
        </w:tc>
      </w:tr>
      <w:tr w:rsidR="0084105D" w:rsidRPr="005301CA" w:rsidTr="0084105D">
        <w:tc>
          <w:tcPr>
            <w:tcW w:w="6688" w:type="dxa"/>
            <w:tcBorders>
              <w:top w:val="single" w:sz="4" w:space="0" w:color="000000"/>
              <w:left w:val="single" w:sz="4" w:space="0" w:color="000000"/>
              <w:bottom w:val="single" w:sz="4" w:space="0" w:color="000000"/>
            </w:tcBorders>
            <w:shd w:val="clear" w:color="auto" w:fill="auto"/>
          </w:tcPr>
          <w:p w:rsidR="0084105D" w:rsidRPr="005301CA" w:rsidRDefault="0084105D" w:rsidP="0084105D">
            <w:pPr>
              <w:snapToGrid w:val="0"/>
              <w:jc w:val="both"/>
              <w:rPr>
                <w:sz w:val="16"/>
                <w:szCs w:val="16"/>
              </w:rPr>
            </w:pPr>
            <w:r w:rsidRPr="005301CA">
              <w:rPr>
                <w:sz w:val="16"/>
                <w:szCs w:val="16"/>
              </w:rPr>
              <w:t>Социальные выплаты гражданам, кроме публичных нормативных социальных выплат</w:t>
            </w:r>
          </w:p>
        </w:tc>
        <w:tc>
          <w:tcPr>
            <w:tcW w:w="70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155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567"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320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39,179</w:t>
            </w:r>
          </w:p>
        </w:tc>
      </w:tr>
      <w:tr w:rsidR="0084105D" w:rsidRPr="005301CA" w:rsidTr="0084105D">
        <w:tc>
          <w:tcPr>
            <w:tcW w:w="6688" w:type="dxa"/>
            <w:tcBorders>
              <w:top w:val="single" w:sz="4" w:space="0" w:color="000000"/>
              <w:left w:val="single" w:sz="4" w:space="0" w:color="000000"/>
              <w:bottom w:val="single" w:sz="4" w:space="0" w:color="000000"/>
            </w:tcBorders>
            <w:shd w:val="clear" w:color="auto" w:fill="auto"/>
          </w:tcPr>
          <w:p w:rsidR="0084105D" w:rsidRPr="005301CA" w:rsidRDefault="0084105D" w:rsidP="0084105D">
            <w:pPr>
              <w:snapToGrid w:val="0"/>
              <w:jc w:val="both"/>
              <w:rPr>
                <w:sz w:val="16"/>
                <w:szCs w:val="16"/>
              </w:rPr>
            </w:pPr>
            <w:r w:rsidRPr="005301CA">
              <w:rPr>
                <w:sz w:val="16"/>
                <w:szCs w:val="16"/>
              </w:rPr>
              <w:t>Иные бюджетные ассигнования</w:t>
            </w:r>
          </w:p>
        </w:tc>
        <w:tc>
          <w:tcPr>
            <w:tcW w:w="70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155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567"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800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248,381</w:t>
            </w:r>
          </w:p>
        </w:tc>
      </w:tr>
      <w:tr w:rsidR="0084105D" w:rsidRPr="005301CA" w:rsidTr="0084105D">
        <w:tc>
          <w:tcPr>
            <w:tcW w:w="6688" w:type="dxa"/>
            <w:tcBorders>
              <w:top w:val="single" w:sz="4" w:space="0" w:color="000000"/>
              <w:left w:val="single" w:sz="4" w:space="0" w:color="000000"/>
              <w:bottom w:val="single" w:sz="4" w:space="0" w:color="000000"/>
            </w:tcBorders>
            <w:shd w:val="clear" w:color="auto" w:fill="auto"/>
          </w:tcPr>
          <w:p w:rsidR="0084105D" w:rsidRPr="005301CA" w:rsidRDefault="0084105D" w:rsidP="0084105D">
            <w:pPr>
              <w:snapToGrid w:val="0"/>
              <w:jc w:val="both"/>
              <w:rPr>
                <w:sz w:val="16"/>
                <w:szCs w:val="16"/>
              </w:rPr>
            </w:pPr>
            <w:r w:rsidRPr="005301CA">
              <w:rPr>
                <w:sz w:val="16"/>
                <w:szCs w:val="16"/>
              </w:rPr>
              <w:t>Исполнение судебных актов</w:t>
            </w:r>
          </w:p>
        </w:tc>
        <w:tc>
          <w:tcPr>
            <w:tcW w:w="70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155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567"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830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37,707</w:t>
            </w:r>
          </w:p>
        </w:tc>
      </w:tr>
      <w:tr w:rsidR="0084105D" w:rsidRPr="005301CA" w:rsidTr="0084105D">
        <w:tc>
          <w:tcPr>
            <w:tcW w:w="6688" w:type="dxa"/>
            <w:tcBorders>
              <w:top w:val="single" w:sz="4" w:space="0" w:color="000000"/>
              <w:left w:val="single" w:sz="4" w:space="0" w:color="000000"/>
              <w:bottom w:val="single" w:sz="4" w:space="0" w:color="000000"/>
            </w:tcBorders>
            <w:shd w:val="clear" w:color="auto" w:fill="auto"/>
          </w:tcPr>
          <w:p w:rsidR="0084105D" w:rsidRPr="005301CA" w:rsidRDefault="0084105D" w:rsidP="0084105D">
            <w:pPr>
              <w:snapToGrid w:val="0"/>
              <w:jc w:val="both"/>
              <w:rPr>
                <w:sz w:val="16"/>
                <w:szCs w:val="16"/>
              </w:rPr>
            </w:pPr>
            <w:r w:rsidRPr="005301CA">
              <w:rPr>
                <w:sz w:val="16"/>
                <w:szCs w:val="16"/>
              </w:rPr>
              <w:t>Уплата налогов, сборов и иных платежей</w:t>
            </w:r>
          </w:p>
        </w:tc>
        <w:tc>
          <w:tcPr>
            <w:tcW w:w="70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155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567"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850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210,674</w:t>
            </w:r>
          </w:p>
        </w:tc>
      </w:tr>
      <w:tr w:rsidR="0084105D" w:rsidRPr="005301CA" w:rsidTr="0084105D">
        <w:tc>
          <w:tcPr>
            <w:tcW w:w="6688" w:type="dxa"/>
            <w:tcBorders>
              <w:top w:val="single" w:sz="4" w:space="0" w:color="000000"/>
              <w:left w:val="single" w:sz="4" w:space="0" w:color="000000"/>
              <w:bottom w:val="single" w:sz="4" w:space="0" w:color="000000"/>
            </w:tcBorders>
            <w:shd w:val="clear" w:color="auto" w:fill="auto"/>
          </w:tcPr>
          <w:p w:rsidR="0084105D" w:rsidRPr="005301CA" w:rsidRDefault="0084105D" w:rsidP="0084105D">
            <w:pPr>
              <w:snapToGrid w:val="0"/>
              <w:jc w:val="both"/>
              <w:rPr>
                <w:sz w:val="16"/>
                <w:szCs w:val="16"/>
              </w:rPr>
            </w:pPr>
            <w:r w:rsidRPr="005301CA">
              <w:rPr>
                <w:sz w:val="16"/>
                <w:szCs w:val="16"/>
              </w:rPr>
              <w:t>Обеспечение деятельности подведомственных учреждений за счет средств от приносящей доход деятельности</w:t>
            </w:r>
          </w:p>
        </w:tc>
        <w:tc>
          <w:tcPr>
            <w:tcW w:w="70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155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42000</w:t>
            </w:r>
            <w:r w:rsidRPr="005301CA">
              <w:rPr>
                <w:sz w:val="16"/>
                <w:szCs w:val="16"/>
                <w:lang w:val="en-US"/>
              </w:rPr>
              <w:t xml:space="preserve"> 0060</w:t>
            </w:r>
            <w:r w:rsidRPr="005301CA">
              <w:rPr>
                <w:sz w:val="16"/>
                <w:szCs w:val="16"/>
              </w:rPr>
              <w:t>0</w:t>
            </w:r>
          </w:p>
        </w:tc>
        <w:tc>
          <w:tcPr>
            <w:tcW w:w="567"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3 947,2</w:t>
            </w:r>
          </w:p>
        </w:tc>
      </w:tr>
      <w:tr w:rsidR="0084105D" w:rsidRPr="005301CA" w:rsidTr="0084105D">
        <w:tc>
          <w:tcPr>
            <w:tcW w:w="6688" w:type="dxa"/>
            <w:tcBorders>
              <w:top w:val="single" w:sz="4" w:space="0" w:color="000000"/>
              <w:left w:val="single" w:sz="4" w:space="0" w:color="000000"/>
              <w:bottom w:val="single" w:sz="4" w:space="0" w:color="000000"/>
            </w:tcBorders>
            <w:shd w:val="clear" w:color="auto" w:fill="auto"/>
          </w:tcPr>
          <w:p w:rsidR="0084105D" w:rsidRPr="005301CA" w:rsidRDefault="0084105D" w:rsidP="0084105D">
            <w:pPr>
              <w:snapToGrid w:val="0"/>
              <w:jc w:val="both"/>
              <w:rPr>
                <w:color w:val="000000"/>
                <w:sz w:val="16"/>
                <w:szCs w:val="16"/>
              </w:rPr>
            </w:pPr>
            <w:r w:rsidRPr="005301CA">
              <w:rPr>
                <w:color w:val="000000"/>
                <w:sz w:val="16"/>
                <w:szCs w:val="16"/>
              </w:rPr>
              <w:t>Закупка товаров, работ и услуг для государственных (муниципальных) нужд</w:t>
            </w:r>
          </w:p>
        </w:tc>
        <w:tc>
          <w:tcPr>
            <w:tcW w:w="70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155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567"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lang w:val="en-US"/>
              </w:rPr>
            </w:pPr>
            <w:r w:rsidRPr="005301CA">
              <w:rPr>
                <w:sz w:val="16"/>
                <w:szCs w:val="16"/>
                <w:lang w:val="en-US"/>
              </w:rPr>
              <w:t>200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3 947,2</w:t>
            </w:r>
          </w:p>
        </w:tc>
      </w:tr>
      <w:tr w:rsidR="0084105D" w:rsidRPr="005301CA" w:rsidTr="0084105D">
        <w:tc>
          <w:tcPr>
            <w:tcW w:w="6688" w:type="dxa"/>
            <w:tcBorders>
              <w:top w:val="single" w:sz="4" w:space="0" w:color="000000"/>
              <w:left w:val="single" w:sz="4" w:space="0" w:color="000000"/>
              <w:bottom w:val="single" w:sz="4" w:space="0" w:color="000000"/>
            </w:tcBorders>
            <w:shd w:val="clear" w:color="auto" w:fill="auto"/>
          </w:tcPr>
          <w:p w:rsidR="0084105D" w:rsidRPr="005301CA" w:rsidRDefault="0084105D" w:rsidP="0084105D">
            <w:pPr>
              <w:snapToGrid w:val="0"/>
              <w:jc w:val="both"/>
              <w:rPr>
                <w:sz w:val="16"/>
                <w:szCs w:val="16"/>
              </w:rPr>
            </w:pPr>
            <w:r w:rsidRPr="005301CA">
              <w:rPr>
                <w:sz w:val="16"/>
                <w:szCs w:val="16"/>
              </w:rPr>
              <w:t>Иные закупки товаров, работ и услуг для обеспечения государственных (муниципальных) нужд</w:t>
            </w:r>
          </w:p>
        </w:tc>
        <w:tc>
          <w:tcPr>
            <w:tcW w:w="70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1559" w:type="dxa"/>
            <w:tcBorders>
              <w:top w:val="single" w:sz="4" w:space="0" w:color="000000"/>
              <w:left w:val="single" w:sz="4" w:space="0" w:color="000000"/>
              <w:bottom w:val="single" w:sz="4" w:space="0" w:color="000000"/>
            </w:tcBorders>
            <w:shd w:val="clear" w:color="auto" w:fill="auto"/>
            <w:vAlign w:val="center"/>
          </w:tcPr>
          <w:p w:rsidR="0084105D" w:rsidRPr="005301CA" w:rsidRDefault="0084105D" w:rsidP="0084105D">
            <w:pPr>
              <w:snapToGrid w:val="0"/>
              <w:jc w:val="center"/>
              <w:rPr>
                <w:sz w:val="16"/>
                <w:szCs w:val="16"/>
              </w:rPr>
            </w:pPr>
          </w:p>
        </w:tc>
        <w:tc>
          <w:tcPr>
            <w:tcW w:w="567"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240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3 947,2</w:t>
            </w:r>
          </w:p>
        </w:tc>
      </w:tr>
      <w:tr w:rsidR="0084105D" w:rsidRPr="005301CA" w:rsidTr="0084105D">
        <w:tc>
          <w:tcPr>
            <w:tcW w:w="6688" w:type="dxa"/>
            <w:tcBorders>
              <w:top w:val="single" w:sz="4" w:space="0" w:color="000000"/>
              <w:left w:val="single" w:sz="4" w:space="0" w:color="000000"/>
              <w:bottom w:val="single" w:sz="4" w:space="0" w:color="000000"/>
            </w:tcBorders>
            <w:shd w:val="clear" w:color="auto" w:fill="auto"/>
          </w:tcPr>
          <w:p w:rsidR="0084105D" w:rsidRPr="005301CA" w:rsidRDefault="0084105D" w:rsidP="0084105D">
            <w:pPr>
              <w:snapToGrid w:val="0"/>
              <w:jc w:val="both"/>
              <w:rPr>
                <w:color w:val="000000"/>
                <w:sz w:val="16"/>
                <w:szCs w:val="16"/>
              </w:rPr>
            </w:pPr>
            <w:r w:rsidRPr="005301CA">
              <w:rPr>
                <w:color w:val="000000"/>
                <w:sz w:val="16"/>
                <w:szCs w:val="16"/>
              </w:rPr>
              <w:t>Реализация образовательных программ дошкольного образования в муниципальных дошкольных образовательных учреждениях за счет средств областного бюджета</w:t>
            </w:r>
          </w:p>
        </w:tc>
        <w:tc>
          <w:tcPr>
            <w:tcW w:w="70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155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lang w:val="en-US"/>
              </w:rPr>
              <w:t>420</w:t>
            </w:r>
            <w:r w:rsidRPr="005301CA">
              <w:rPr>
                <w:sz w:val="16"/>
                <w:szCs w:val="16"/>
              </w:rPr>
              <w:t>00</w:t>
            </w:r>
            <w:r w:rsidRPr="005301CA">
              <w:rPr>
                <w:sz w:val="16"/>
                <w:szCs w:val="16"/>
                <w:lang w:val="en-US"/>
              </w:rPr>
              <w:t xml:space="preserve"> 72</w:t>
            </w:r>
            <w:r w:rsidRPr="005301CA">
              <w:rPr>
                <w:sz w:val="16"/>
                <w:szCs w:val="16"/>
              </w:rPr>
              <w:t>100</w:t>
            </w:r>
          </w:p>
        </w:tc>
        <w:tc>
          <w:tcPr>
            <w:tcW w:w="567"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11 065,5</w:t>
            </w:r>
          </w:p>
        </w:tc>
      </w:tr>
      <w:tr w:rsidR="0084105D" w:rsidRPr="005301CA" w:rsidTr="0084105D">
        <w:tc>
          <w:tcPr>
            <w:tcW w:w="6688" w:type="dxa"/>
            <w:tcBorders>
              <w:top w:val="single" w:sz="4" w:space="0" w:color="000000"/>
              <w:left w:val="single" w:sz="4" w:space="0" w:color="000000"/>
              <w:bottom w:val="single" w:sz="4" w:space="0" w:color="000000"/>
            </w:tcBorders>
            <w:shd w:val="clear" w:color="auto" w:fill="auto"/>
          </w:tcPr>
          <w:p w:rsidR="0084105D" w:rsidRPr="005301CA" w:rsidRDefault="0084105D" w:rsidP="0084105D">
            <w:pPr>
              <w:snapToGrid w:val="0"/>
              <w:jc w:val="both"/>
              <w:rPr>
                <w:color w:val="000000"/>
                <w:sz w:val="16"/>
                <w:szCs w:val="16"/>
              </w:rPr>
            </w:pPr>
            <w:r w:rsidRPr="005301CA">
              <w:rPr>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w:t>
            </w:r>
          </w:p>
          <w:p w:rsidR="0084105D" w:rsidRPr="005301CA" w:rsidRDefault="0084105D" w:rsidP="0084105D">
            <w:pPr>
              <w:jc w:val="both"/>
              <w:rPr>
                <w:color w:val="000000"/>
                <w:sz w:val="16"/>
                <w:szCs w:val="16"/>
              </w:rPr>
            </w:pPr>
            <w:r w:rsidRPr="005301CA">
              <w:rPr>
                <w:color w:val="000000"/>
                <w:sz w:val="16"/>
                <w:szCs w:val="16"/>
              </w:rPr>
              <w:t>внебюджетными фондами</w:t>
            </w:r>
          </w:p>
        </w:tc>
        <w:tc>
          <w:tcPr>
            <w:tcW w:w="70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155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567"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lang w:val="en-US"/>
              </w:rPr>
            </w:pPr>
            <w:r w:rsidRPr="005301CA">
              <w:rPr>
                <w:sz w:val="16"/>
                <w:szCs w:val="16"/>
                <w:lang w:val="en-US"/>
              </w:rPr>
              <w:t>100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10 842,327</w:t>
            </w:r>
          </w:p>
        </w:tc>
      </w:tr>
      <w:tr w:rsidR="0084105D" w:rsidRPr="005301CA" w:rsidTr="0084105D">
        <w:tc>
          <w:tcPr>
            <w:tcW w:w="6688" w:type="dxa"/>
            <w:tcBorders>
              <w:top w:val="single" w:sz="4" w:space="0" w:color="000000"/>
              <w:left w:val="single" w:sz="4" w:space="0" w:color="000000"/>
              <w:bottom w:val="single" w:sz="4" w:space="0" w:color="000000"/>
            </w:tcBorders>
            <w:shd w:val="clear" w:color="auto" w:fill="auto"/>
          </w:tcPr>
          <w:p w:rsidR="0084105D" w:rsidRPr="005301CA" w:rsidRDefault="0084105D" w:rsidP="0084105D">
            <w:pPr>
              <w:snapToGrid w:val="0"/>
              <w:jc w:val="both"/>
              <w:rPr>
                <w:color w:val="000000"/>
                <w:sz w:val="16"/>
                <w:szCs w:val="16"/>
              </w:rPr>
            </w:pPr>
            <w:r w:rsidRPr="005301CA">
              <w:rPr>
                <w:color w:val="000000"/>
                <w:sz w:val="16"/>
                <w:szCs w:val="16"/>
              </w:rPr>
              <w:t>Расходы на выплаты персоналу казенных учреждений</w:t>
            </w:r>
          </w:p>
        </w:tc>
        <w:tc>
          <w:tcPr>
            <w:tcW w:w="70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155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567"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110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10 842,327</w:t>
            </w:r>
          </w:p>
        </w:tc>
      </w:tr>
      <w:tr w:rsidR="0084105D" w:rsidRPr="005301CA" w:rsidTr="0084105D">
        <w:tc>
          <w:tcPr>
            <w:tcW w:w="6688" w:type="dxa"/>
            <w:tcBorders>
              <w:top w:val="single" w:sz="4" w:space="0" w:color="000000"/>
              <w:left w:val="single" w:sz="4" w:space="0" w:color="000000"/>
              <w:bottom w:val="single" w:sz="4" w:space="0" w:color="000000"/>
            </w:tcBorders>
            <w:shd w:val="clear" w:color="auto" w:fill="auto"/>
          </w:tcPr>
          <w:p w:rsidR="0084105D" w:rsidRPr="005301CA" w:rsidRDefault="0084105D" w:rsidP="0084105D">
            <w:pPr>
              <w:snapToGrid w:val="0"/>
              <w:jc w:val="both"/>
              <w:rPr>
                <w:color w:val="000000"/>
                <w:sz w:val="16"/>
                <w:szCs w:val="16"/>
              </w:rPr>
            </w:pPr>
            <w:r w:rsidRPr="005301CA">
              <w:rPr>
                <w:color w:val="000000"/>
                <w:sz w:val="16"/>
                <w:szCs w:val="16"/>
              </w:rPr>
              <w:t>Закупка товаров, работ и услуг для государственных (муниципальных) нужд</w:t>
            </w:r>
          </w:p>
        </w:tc>
        <w:tc>
          <w:tcPr>
            <w:tcW w:w="70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155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567"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200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187,642</w:t>
            </w:r>
          </w:p>
        </w:tc>
      </w:tr>
      <w:tr w:rsidR="0084105D" w:rsidRPr="005301CA" w:rsidTr="0084105D">
        <w:tc>
          <w:tcPr>
            <w:tcW w:w="6688" w:type="dxa"/>
            <w:tcBorders>
              <w:top w:val="single" w:sz="4" w:space="0" w:color="000000"/>
              <w:left w:val="single" w:sz="4" w:space="0" w:color="000000"/>
              <w:bottom w:val="single" w:sz="4" w:space="0" w:color="000000"/>
            </w:tcBorders>
            <w:shd w:val="clear" w:color="auto" w:fill="auto"/>
          </w:tcPr>
          <w:p w:rsidR="0084105D" w:rsidRPr="005301CA" w:rsidRDefault="0084105D" w:rsidP="0084105D">
            <w:pPr>
              <w:snapToGrid w:val="0"/>
              <w:jc w:val="both"/>
              <w:rPr>
                <w:sz w:val="16"/>
                <w:szCs w:val="16"/>
              </w:rPr>
            </w:pPr>
            <w:r w:rsidRPr="005301CA">
              <w:rPr>
                <w:sz w:val="16"/>
                <w:szCs w:val="16"/>
              </w:rPr>
              <w:t>Иные закупки товаров, работ и услуг для обеспечения государственных (муниципальных) нужд</w:t>
            </w:r>
          </w:p>
        </w:tc>
        <w:tc>
          <w:tcPr>
            <w:tcW w:w="70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155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567"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240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187,642</w:t>
            </w:r>
          </w:p>
        </w:tc>
      </w:tr>
      <w:tr w:rsidR="0084105D" w:rsidRPr="005301CA" w:rsidTr="0084105D">
        <w:tc>
          <w:tcPr>
            <w:tcW w:w="6688" w:type="dxa"/>
            <w:tcBorders>
              <w:top w:val="single" w:sz="4" w:space="0" w:color="000000"/>
              <w:left w:val="single" w:sz="4" w:space="0" w:color="000000"/>
              <w:bottom w:val="single" w:sz="4" w:space="0" w:color="000000"/>
            </w:tcBorders>
            <w:shd w:val="clear" w:color="auto" w:fill="auto"/>
          </w:tcPr>
          <w:p w:rsidR="0084105D" w:rsidRPr="005301CA" w:rsidRDefault="0084105D" w:rsidP="0084105D">
            <w:pPr>
              <w:snapToGrid w:val="0"/>
              <w:jc w:val="both"/>
              <w:rPr>
                <w:sz w:val="16"/>
                <w:szCs w:val="16"/>
              </w:rPr>
            </w:pPr>
            <w:r w:rsidRPr="005301CA">
              <w:rPr>
                <w:sz w:val="16"/>
                <w:szCs w:val="16"/>
              </w:rPr>
              <w:t>Социальное обеспечение и иные выплаты населению</w:t>
            </w:r>
          </w:p>
        </w:tc>
        <w:tc>
          <w:tcPr>
            <w:tcW w:w="70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155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567"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300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35,531</w:t>
            </w:r>
          </w:p>
        </w:tc>
      </w:tr>
      <w:tr w:rsidR="0084105D" w:rsidRPr="005301CA" w:rsidTr="0084105D">
        <w:tc>
          <w:tcPr>
            <w:tcW w:w="6688" w:type="dxa"/>
            <w:tcBorders>
              <w:top w:val="single" w:sz="4" w:space="0" w:color="000000"/>
              <w:left w:val="single" w:sz="4" w:space="0" w:color="000000"/>
              <w:bottom w:val="single" w:sz="4" w:space="0" w:color="000000"/>
            </w:tcBorders>
            <w:shd w:val="clear" w:color="auto" w:fill="auto"/>
          </w:tcPr>
          <w:p w:rsidR="0084105D" w:rsidRPr="005301CA" w:rsidRDefault="0084105D" w:rsidP="0084105D">
            <w:pPr>
              <w:snapToGrid w:val="0"/>
              <w:jc w:val="both"/>
              <w:rPr>
                <w:sz w:val="16"/>
                <w:szCs w:val="16"/>
              </w:rPr>
            </w:pPr>
            <w:r w:rsidRPr="005301CA">
              <w:rPr>
                <w:sz w:val="16"/>
                <w:szCs w:val="16"/>
              </w:rPr>
              <w:t>Социальные выплаты гражданам, кроме публичных нормативных социальных выплат</w:t>
            </w:r>
          </w:p>
        </w:tc>
        <w:tc>
          <w:tcPr>
            <w:tcW w:w="70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155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567"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320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35,531</w:t>
            </w:r>
          </w:p>
        </w:tc>
      </w:tr>
      <w:tr w:rsidR="0084105D" w:rsidRPr="005301CA" w:rsidTr="0084105D">
        <w:tc>
          <w:tcPr>
            <w:tcW w:w="6688" w:type="dxa"/>
            <w:tcBorders>
              <w:top w:val="single" w:sz="4" w:space="0" w:color="000000"/>
              <w:left w:val="single" w:sz="4" w:space="0" w:color="000000"/>
              <w:bottom w:val="single" w:sz="4" w:space="0" w:color="000000"/>
            </w:tcBorders>
            <w:shd w:val="clear" w:color="auto" w:fill="auto"/>
          </w:tcPr>
          <w:p w:rsidR="0084105D" w:rsidRPr="005301CA" w:rsidRDefault="0084105D" w:rsidP="0084105D">
            <w:pPr>
              <w:snapToGrid w:val="0"/>
              <w:jc w:val="both"/>
              <w:rPr>
                <w:sz w:val="16"/>
                <w:szCs w:val="16"/>
              </w:rPr>
            </w:pPr>
            <w:r w:rsidRPr="005301CA">
              <w:rPr>
                <w:sz w:val="16"/>
                <w:szCs w:val="16"/>
              </w:rPr>
              <w:t>Общее образование</w:t>
            </w:r>
          </w:p>
        </w:tc>
        <w:tc>
          <w:tcPr>
            <w:tcW w:w="70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0702</w:t>
            </w:r>
          </w:p>
        </w:tc>
        <w:tc>
          <w:tcPr>
            <w:tcW w:w="155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567"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116 597,752</w:t>
            </w:r>
          </w:p>
        </w:tc>
      </w:tr>
      <w:tr w:rsidR="0084105D" w:rsidRPr="005301CA" w:rsidTr="0084105D">
        <w:tc>
          <w:tcPr>
            <w:tcW w:w="6688" w:type="dxa"/>
            <w:tcBorders>
              <w:top w:val="single" w:sz="4" w:space="0" w:color="000000"/>
              <w:left w:val="single" w:sz="4" w:space="0" w:color="000000"/>
              <w:bottom w:val="single" w:sz="4" w:space="0" w:color="000000"/>
            </w:tcBorders>
            <w:shd w:val="clear" w:color="auto" w:fill="auto"/>
          </w:tcPr>
          <w:p w:rsidR="0084105D" w:rsidRPr="005301CA" w:rsidRDefault="0084105D" w:rsidP="0084105D">
            <w:pPr>
              <w:snapToGrid w:val="0"/>
              <w:rPr>
                <w:color w:val="000000"/>
                <w:sz w:val="16"/>
                <w:szCs w:val="16"/>
              </w:rPr>
            </w:pPr>
            <w:r w:rsidRPr="005301CA">
              <w:rPr>
                <w:color w:val="000000"/>
                <w:sz w:val="16"/>
                <w:szCs w:val="16"/>
              </w:rPr>
              <w:t xml:space="preserve">Реализация мероприятий муниципальных программ за счет средств местного бюджета и </w:t>
            </w:r>
            <w:proofErr w:type="spellStart"/>
            <w:r w:rsidRPr="005301CA">
              <w:rPr>
                <w:color w:val="000000"/>
                <w:sz w:val="16"/>
                <w:szCs w:val="16"/>
              </w:rPr>
              <w:t>софинансирование</w:t>
            </w:r>
            <w:proofErr w:type="spellEnd"/>
            <w:r w:rsidRPr="005301CA">
              <w:rPr>
                <w:color w:val="000000"/>
                <w:sz w:val="16"/>
                <w:szCs w:val="16"/>
              </w:rPr>
              <w:t xml:space="preserve"> из других бюджетов</w:t>
            </w:r>
          </w:p>
        </w:tc>
        <w:tc>
          <w:tcPr>
            <w:tcW w:w="70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rPr>
                <w:sz w:val="16"/>
                <w:szCs w:val="16"/>
              </w:rPr>
            </w:pPr>
          </w:p>
        </w:tc>
        <w:tc>
          <w:tcPr>
            <w:tcW w:w="155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40000 00000</w:t>
            </w:r>
          </w:p>
        </w:tc>
        <w:tc>
          <w:tcPr>
            <w:tcW w:w="567"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3 984,122</w:t>
            </w:r>
          </w:p>
        </w:tc>
      </w:tr>
      <w:tr w:rsidR="0084105D" w:rsidRPr="005301CA" w:rsidTr="0084105D">
        <w:tc>
          <w:tcPr>
            <w:tcW w:w="6688" w:type="dxa"/>
            <w:tcBorders>
              <w:top w:val="single" w:sz="4" w:space="0" w:color="000000"/>
              <w:left w:val="single" w:sz="4" w:space="0" w:color="000000"/>
              <w:bottom w:val="single" w:sz="4" w:space="0" w:color="000000"/>
            </w:tcBorders>
            <w:shd w:val="clear" w:color="auto" w:fill="auto"/>
          </w:tcPr>
          <w:p w:rsidR="0084105D" w:rsidRPr="005301CA" w:rsidRDefault="0084105D" w:rsidP="0084105D">
            <w:pPr>
              <w:snapToGrid w:val="0"/>
              <w:jc w:val="both"/>
              <w:rPr>
                <w:sz w:val="16"/>
                <w:szCs w:val="16"/>
              </w:rPr>
            </w:pPr>
            <w:r w:rsidRPr="005301CA">
              <w:rPr>
                <w:sz w:val="16"/>
                <w:szCs w:val="16"/>
              </w:rPr>
              <w:t>Развитие системы образования</w:t>
            </w:r>
          </w:p>
        </w:tc>
        <w:tc>
          <w:tcPr>
            <w:tcW w:w="70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155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40000 20600</w:t>
            </w:r>
          </w:p>
        </w:tc>
        <w:tc>
          <w:tcPr>
            <w:tcW w:w="567"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2 450,013</w:t>
            </w:r>
          </w:p>
        </w:tc>
      </w:tr>
      <w:tr w:rsidR="0084105D" w:rsidRPr="005301CA" w:rsidTr="0084105D">
        <w:tc>
          <w:tcPr>
            <w:tcW w:w="6688" w:type="dxa"/>
            <w:tcBorders>
              <w:top w:val="single" w:sz="4" w:space="0" w:color="000000"/>
              <w:left w:val="single" w:sz="4" w:space="0" w:color="000000"/>
              <w:bottom w:val="single" w:sz="4" w:space="0" w:color="000000"/>
            </w:tcBorders>
            <w:shd w:val="clear" w:color="auto" w:fill="auto"/>
          </w:tcPr>
          <w:p w:rsidR="0084105D" w:rsidRPr="005301CA" w:rsidRDefault="0084105D" w:rsidP="0084105D">
            <w:pPr>
              <w:snapToGrid w:val="0"/>
              <w:jc w:val="both"/>
              <w:rPr>
                <w:color w:val="000000"/>
                <w:sz w:val="16"/>
                <w:szCs w:val="16"/>
              </w:rPr>
            </w:pPr>
            <w:r w:rsidRPr="005301CA">
              <w:rPr>
                <w:color w:val="000000"/>
                <w:sz w:val="16"/>
                <w:szCs w:val="16"/>
              </w:rPr>
              <w:t>Закупка товаров, работ и услуг для государственных (муниципальных) нужд</w:t>
            </w:r>
          </w:p>
        </w:tc>
        <w:tc>
          <w:tcPr>
            <w:tcW w:w="70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155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567"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200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2 390,013</w:t>
            </w:r>
          </w:p>
        </w:tc>
      </w:tr>
      <w:tr w:rsidR="0084105D" w:rsidRPr="005301CA" w:rsidTr="0084105D">
        <w:tc>
          <w:tcPr>
            <w:tcW w:w="6688" w:type="dxa"/>
            <w:tcBorders>
              <w:top w:val="single" w:sz="4" w:space="0" w:color="000000"/>
              <w:left w:val="single" w:sz="4" w:space="0" w:color="000000"/>
              <w:bottom w:val="single" w:sz="4" w:space="0" w:color="000000"/>
            </w:tcBorders>
            <w:shd w:val="clear" w:color="auto" w:fill="auto"/>
          </w:tcPr>
          <w:p w:rsidR="0084105D" w:rsidRPr="005301CA" w:rsidRDefault="0084105D" w:rsidP="0084105D">
            <w:pPr>
              <w:snapToGrid w:val="0"/>
              <w:jc w:val="both"/>
              <w:rPr>
                <w:sz w:val="16"/>
                <w:szCs w:val="16"/>
              </w:rPr>
            </w:pPr>
            <w:r w:rsidRPr="005301CA">
              <w:rPr>
                <w:sz w:val="16"/>
                <w:szCs w:val="16"/>
              </w:rPr>
              <w:t>Иные закупки товаров, работ и услуг для обеспечения государственных (муниципальных) нужд</w:t>
            </w:r>
          </w:p>
        </w:tc>
        <w:tc>
          <w:tcPr>
            <w:tcW w:w="70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155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567"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240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2 390,013</w:t>
            </w:r>
          </w:p>
        </w:tc>
      </w:tr>
      <w:tr w:rsidR="0084105D" w:rsidRPr="005301CA" w:rsidTr="0084105D">
        <w:tc>
          <w:tcPr>
            <w:tcW w:w="6688" w:type="dxa"/>
            <w:tcBorders>
              <w:top w:val="single" w:sz="4" w:space="0" w:color="000000"/>
              <w:left w:val="single" w:sz="4" w:space="0" w:color="000000"/>
              <w:bottom w:val="single" w:sz="4" w:space="0" w:color="000000"/>
            </w:tcBorders>
            <w:shd w:val="clear" w:color="auto" w:fill="auto"/>
          </w:tcPr>
          <w:p w:rsidR="0084105D" w:rsidRPr="005301CA" w:rsidRDefault="0084105D" w:rsidP="0084105D">
            <w:pPr>
              <w:snapToGrid w:val="0"/>
              <w:jc w:val="both"/>
              <w:rPr>
                <w:sz w:val="16"/>
                <w:szCs w:val="16"/>
              </w:rPr>
            </w:pPr>
            <w:r w:rsidRPr="005301CA">
              <w:rPr>
                <w:sz w:val="16"/>
                <w:szCs w:val="16"/>
              </w:rPr>
              <w:t>Социальное обеспечение и иные выплаты населению</w:t>
            </w:r>
          </w:p>
        </w:tc>
        <w:tc>
          <w:tcPr>
            <w:tcW w:w="70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155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567"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300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60,0</w:t>
            </w:r>
          </w:p>
        </w:tc>
      </w:tr>
      <w:tr w:rsidR="0084105D" w:rsidRPr="005301CA" w:rsidTr="0084105D">
        <w:tc>
          <w:tcPr>
            <w:tcW w:w="6688" w:type="dxa"/>
            <w:tcBorders>
              <w:top w:val="single" w:sz="4" w:space="0" w:color="000000"/>
              <w:left w:val="single" w:sz="4" w:space="0" w:color="000000"/>
              <w:bottom w:val="single" w:sz="4" w:space="0" w:color="000000"/>
            </w:tcBorders>
            <w:shd w:val="clear" w:color="auto" w:fill="auto"/>
          </w:tcPr>
          <w:p w:rsidR="0084105D" w:rsidRPr="005301CA" w:rsidRDefault="0084105D" w:rsidP="0084105D">
            <w:pPr>
              <w:snapToGrid w:val="0"/>
              <w:jc w:val="both"/>
              <w:rPr>
                <w:sz w:val="16"/>
                <w:szCs w:val="16"/>
              </w:rPr>
            </w:pPr>
            <w:r w:rsidRPr="005301CA">
              <w:rPr>
                <w:sz w:val="16"/>
                <w:szCs w:val="16"/>
              </w:rPr>
              <w:t>Премии и гранты</w:t>
            </w:r>
          </w:p>
        </w:tc>
        <w:tc>
          <w:tcPr>
            <w:tcW w:w="70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155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567"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350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60,0</w:t>
            </w:r>
          </w:p>
        </w:tc>
      </w:tr>
      <w:tr w:rsidR="0084105D" w:rsidRPr="005301CA" w:rsidTr="0084105D">
        <w:tc>
          <w:tcPr>
            <w:tcW w:w="6688" w:type="dxa"/>
            <w:tcBorders>
              <w:top w:val="single" w:sz="4" w:space="0" w:color="000000"/>
              <w:left w:val="single" w:sz="4" w:space="0" w:color="000000"/>
              <w:bottom w:val="single" w:sz="4" w:space="0" w:color="000000"/>
            </w:tcBorders>
            <w:shd w:val="clear" w:color="auto" w:fill="auto"/>
          </w:tcPr>
          <w:p w:rsidR="0084105D" w:rsidRPr="005301CA" w:rsidRDefault="0084105D" w:rsidP="0084105D">
            <w:pPr>
              <w:snapToGrid w:val="0"/>
              <w:jc w:val="both"/>
              <w:rPr>
                <w:sz w:val="16"/>
                <w:szCs w:val="16"/>
              </w:rPr>
            </w:pPr>
            <w:r w:rsidRPr="005301CA">
              <w:rPr>
                <w:sz w:val="16"/>
                <w:szCs w:val="16"/>
              </w:rPr>
              <w:t>Организация отдыха детей в каникулярное время за счет средств областного бюджета</w:t>
            </w:r>
          </w:p>
        </w:tc>
        <w:tc>
          <w:tcPr>
            <w:tcW w:w="70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155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lang w:val="en-US"/>
              </w:rPr>
            </w:pPr>
            <w:r w:rsidRPr="005301CA">
              <w:rPr>
                <w:sz w:val="16"/>
                <w:szCs w:val="16"/>
              </w:rPr>
              <w:t>4000</w:t>
            </w:r>
            <w:r w:rsidRPr="005301CA">
              <w:rPr>
                <w:sz w:val="16"/>
                <w:szCs w:val="16"/>
                <w:lang w:val="en-US"/>
              </w:rPr>
              <w:t>0 71020</w:t>
            </w:r>
          </w:p>
        </w:tc>
        <w:tc>
          <w:tcPr>
            <w:tcW w:w="567"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315,3</w:t>
            </w:r>
          </w:p>
        </w:tc>
      </w:tr>
      <w:tr w:rsidR="0084105D" w:rsidRPr="005301CA" w:rsidTr="0084105D">
        <w:tc>
          <w:tcPr>
            <w:tcW w:w="6688" w:type="dxa"/>
            <w:tcBorders>
              <w:top w:val="single" w:sz="4" w:space="0" w:color="000000"/>
              <w:left w:val="single" w:sz="4" w:space="0" w:color="000000"/>
              <w:bottom w:val="single" w:sz="4" w:space="0" w:color="000000"/>
            </w:tcBorders>
            <w:shd w:val="clear" w:color="auto" w:fill="auto"/>
          </w:tcPr>
          <w:p w:rsidR="0084105D" w:rsidRPr="005301CA" w:rsidRDefault="0084105D" w:rsidP="0084105D">
            <w:pPr>
              <w:snapToGrid w:val="0"/>
              <w:jc w:val="both"/>
              <w:rPr>
                <w:color w:val="000000"/>
                <w:sz w:val="16"/>
                <w:szCs w:val="16"/>
              </w:rPr>
            </w:pPr>
            <w:r w:rsidRPr="005301CA">
              <w:rPr>
                <w:color w:val="000000"/>
                <w:sz w:val="16"/>
                <w:szCs w:val="16"/>
              </w:rPr>
              <w:t>Закупка товаров, работ и услуг для государственных (муниципальных) нужд</w:t>
            </w:r>
          </w:p>
        </w:tc>
        <w:tc>
          <w:tcPr>
            <w:tcW w:w="70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155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567"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200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315,3</w:t>
            </w:r>
          </w:p>
        </w:tc>
      </w:tr>
      <w:tr w:rsidR="0084105D" w:rsidRPr="005301CA" w:rsidTr="0084105D">
        <w:tc>
          <w:tcPr>
            <w:tcW w:w="6688" w:type="dxa"/>
            <w:tcBorders>
              <w:top w:val="single" w:sz="4" w:space="0" w:color="000000"/>
              <w:left w:val="single" w:sz="4" w:space="0" w:color="000000"/>
              <w:bottom w:val="single" w:sz="4" w:space="0" w:color="000000"/>
            </w:tcBorders>
            <w:shd w:val="clear" w:color="auto" w:fill="auto"/>
          </w:tcPr>
          <w:p w:rsidR="0084105D" w:rsidRPr="005301CA" w:rsidRDefault="0084105D" w:rsidP="0084105D">
            <w:pPr>
              <w:snapToGrid w:val="0"/>
              <w:jc w:val="both"/>
              <w:rPr>
                <w:sz w:val="16"/>
                <w:szCs w:val="16"/>
              </w:rPr>
            </w:pPr>
            <w:r w:rsidRPr="005301CA">
              <w:rPr>
                <w:sz w:val="16"/>
                <w:szCs w:val="16"/>
              </w:rPr>
              <w:t>Иные закупки товаров, работ и услуг для обеспечения государственных (муниципальных) нужд</w:t>
            </w:r>
          </w:p>
        </w:tc>
        <w:tc>
          <w:tcPr>
            <w:tcW w:w="70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155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567"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240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315,3</w:t>
            </w:r>
          </w:p>
        </w:tc>
      </w:tr>
      <w:tr w:rsidR="0084105D" w:rsidRPr="005301CA" w:rsidTr="0084105D">
        <w:tc>
          <w:tcPr>
            <w:tcW w:w="6688" w:type="dxa"/>
            <w:tcBorders>
              <w:top w:val="single" w:sz="4" w:space="0" w:color="000000"/>
              <w:left w:val="single" w:sz="4" w:space="0" w:color="000000"/>
              <w:bottom w:val="single" w:sz="4" w:space="0" w:color="000000"/>
            </w:tcBorders>
            <w:shd w:val="clear" w:color="auto" w:fill="auto"/>
          </w:tcPr>
          <w:p w:rsidR="0084105D" w:rsidRPr="005301CA" w:rsidRDefault="0084105D" w:rsidP="0084105D">
            <w:pPr>
              <w:snapToGrid w:val="0"/>
              <w:jc w:val="both"/>
              <w:rPr>
                <w:sz w:val="16"/>
                <w:szCs w:val="16"/>
              </w:rPr>
            </w:pPr>
            <w:r w:rsidRPr="005301CA">
              <w:rPr>
                <w:sz w:val="16"/>
                <w:szCs w:val="16"/>
              </w:rPr>
              <w:t>Создание в общеобразовательных организациях, расположенных в сельской местности, условий для занятия физической культурой и спортом за счет средств местного бюджета</w:t>
            </w:r>
          </w:p>
        </w:tc>
        <w:tc>
          <w:tcPr>
            <w:tcW w:w="70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155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lang w:val="en-US"/>
              </w:rPr>
            </w:pPr>
            <w:r w:rsidRPr="005301CA">
              <w:rPr>
                <w:sz w:val="16"/>
                <w:szCs w:val="16"/>
              </w:rPr>
              <w:t xml:space="preserve">40000 </w:t>
            </w:r>
            <w:r w:rsidRPr="005301CA">
              <w:rPr>
                <w:sz w:val="16"/>
                <w:szCs w:val="16"/>
                <w:lang w:val="en-US"/>
              </w:rPr>
              <w:t>L0970</w:t>
            </w:r>
          </w:p>
        </w:tc>
        <w:tc>
          <w:tcPr>
            <w:tcW w:w="567"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300,0</w:t>
            </w:r>
          </w:p>
        </w:tc>
      </w:tr>
      <w:tr w:rsidR="0084105D" w:rsidRPr="005301CA" w:rsidTr="0084105D">
        <w:tc>
          <w:tcPr>
            <w:tcW w:w="6688" w:type="dxa"/>
            <w:tcBorders>
              <w:top w:val="single" w:sz="4" w:space="0" w:color="000000"/>
              <w:left w:val="single" w:sz="4" w:space="0" w:color="000000"/>
              <w:bottom w:val="single" w:sz="4" w:space="0" w:color="000000"/>
            </w:tcBorders>
            <w:shd w:val="clear" w:color="auto" w:fill="auto"/>
          </w:tcPr>
          <w:p w:rsidR="0084105D" w:rsidRPr="005301CA" w:rsidRDefault="0084105D" w:rsidP="0084105D">
            <w:pPr>
              <w:snapToGrid w:val="0"/>
              <w:jc w:val="both"/>
              <w:rPr>
                <w:color w:val="000000"/>
                <w:sz w:val="16"/>
                <w:szCs w:val="16"/>
              </w:rPr>
            </w:pPr>
            <w:r w:rsidRPr="005301CA">
              <w:rPr>
                <w:color w:val="000000"/>
                <w:sz w:val="16"/>
                <w:szCs w:val="16"/>
              </w:rPr>
              <w:t>Закупка товаров, работ и услуг для государственных (муниципальных) нужд</w:t>
            </w:r>
          </w:p>
        </w:tc>
        <w:tc>
          <w:tcPr>
            <w:tcW w:w="70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155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567"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200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300,0</w:t>
            </w:r>
          </w:p>
        </w:tc>
      </w:tr>
      <w:tr w:rsidR="0084105D" w:rsidRPr="005301CA" w:rsidTr="0084105D">
        <w:tc>
          <w:tcPr>
            <w:tcW w:w="6688" w:type="dxa"/>
            <w:tcBorders>
              <w:top w:val="single" w:sz="4" w:space="0" w:color="000000"/>
              <w:left w:val="single" w:sz="4" w:space="0" w:color="000000"/>
              <w:bottom w:val="single" w:sz="4" w:space="0" w:color="000000"/>
            </w:tcBorders>
            <w:shd w:val="clear" w:color="auto" w:fill="auto"/>
          </w:tcPr>
          <w:p w:rsidR="0084105D" w:rsidRPr="005301CA" w:rsidRDefault="0084105D" w:rsidP="0084105D">
            <w:pPr>
              <w:snapToGrid w:val="0"/>
              <w:jc w:val="both"/>
              <w:rPr>
                <w:sz w:val="16"/>
                <w:szCs w:val="16"/>
              </w:rPr>
            </w:pPr>
            <w:r w:rsidRPr="005301CA">
              <w:rPr>
                <w:sz w:val="16"/>
                <w:szCs w:val="16"/>
              </w:rPr>
              <w:t>Иные закупки товаров, работ и услуг для обеспечения государственных (муниципальных) нужд</w:t>
            </w:r>
          </w:p>
        </w:tc>
        <w:tc>
          <w:tcPr>
            <w:tcW w:w="70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155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567"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240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300,0</w:t>
            </w:r>
          </w:p>
        </w:tc>
      </w:tr>
      <w:tr w:rsidR="0084105D" w:rsidRPr="005301CA" w:rsidTr="0084105D">
        <w:tc>
          <w:tcPr>
            <w:tcW w:w="6688" w:type="dxa"/>
            <w:tcBorders>
              <w:top w:val="single" w:sz="4" w:space="0" w:color="000000"/>
              <w:left w:val="single" w:sz="4" w:space="0" w:color="000000"/>
              <w:bottom w:val="single" w:sz="4" w:space="0" w:color="000000"/>
            </w:tcBorders>
            <w:shd w:val="clear" w:color="auto" w:fill="auto"/>
          </w:tcPr>
          <w:p w:rsidR="0084105D" w:rsidRPr="005301CA" w:rsidRDefault="0084105D" w:rsidP="0084105D">
            <w:pPr>
              <w:snapToGrid w:val="0"/>
              <w:jc w:val="both"/>
              <w:rPr>
                <w:sz w:val="16"/>
                <w:szCs w:val="16"/>
              </w:rPr>
            </w:pPr>
            <w:r w:rsidRPr="005301CA">
              <w:rPr>
                <w:sz w:val="16"/>
                <w:szCs w:val="16"/>
              </w:rPr>
              <w:t xml:space="preserve">Создание в общеобразовательных организациях, расположенных в сельской местности, условий для занятия физической культурой и спортом </w:t>
            </w:r>
          </w:p>
        </w:tc>
        <w:tc>
          <w:tcPr>
            <w:tcW w:w="70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155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4000</w:t>
            </w:r>
            <w:r w:rsidRPr="005301CA">
              <w:rPr>
                <w:sz w:val="16"/>
                <w:szCs w:val="16"/>
                <w:lang w:val="en-US"/>
              </w:rPr>
              <w:t>0 R0970</w:t>
            </w:r>
          </w:p>
        </w:tc>
        <w:tc>
          <w:tcPr>
            <w:tcW w:w="567"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794,6</w:t>
            </w:r>
          </w:p>
        </w:tc>
      </w:tr>
      <w:tr w:rsidR="0084105D" w:rsidRPr="005301CA" w:rsidTr="0084105D">
        <w:tc>
          <w:tcPr>
            <w:tcW w:w="6688" w:type="dxa"/>
            <w:tcBorders>
              <w:top w:val="single" w:sz="4" w:space="0" w:color="000000"/>
              <w:left w:val="single" w:sz="4" w:space="0" w:color="000000"/>
              <w:bottom w:val="single" w:sz="4" w:space="0" w:color="000000"/>
            </w:tcBorders>
            <w:shd w:val="clear" w:color="auto" w:fill="auto"/>
          </w:tcPr>
          <w:p w:rsidR="0084105D" w:rsidRPr="005301CA" w:rsidRDefault="0084105D" w:rsidP="0084105D">
            <w:pPr>
              <w:snapToGrid w:val="0"/>
              <w:jc w:val="both"/>
              <w:rPr>
                <w:color w:val="000000"/>
                <w:sz w:val="16"/>
                <w:szCs w:val="16"/>
              </w:rPr>
            </w:pPr>
            <w:r w:rsidRPr="005301CA">
              <w:rPr>
                <w:color w:val="000000"/>
                <w:sz w:val="16"/>
                <w:szCs w:val="16"/>
              </w:rPr>
              <w:lastRenderedPageBreak/>
              <w:t>Закупка товаров, работ и услуг для государственных (муниципальных) нужд</w:t>
            </w:r>
          </w:p>
        </w:tc>
        <w:tc>
          <w:tcPr>
            <w:tcW w:w="70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155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567"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200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794,6</w:t>
            </w:r>
          </w:p>
        </w:tc>
      </w:tr>
      <w:tr w:rsidR="0084105D" w:rsidRPr="005301CA" w:rsidTr="0084105D">
        <w:tc>
          <w:tcPr>
            <w:tcW w:w="6688" w:type="dxa"/>
            <w:tcBorders>
              <w:top w:val="single" w:sz="4" w:space="0" w:color="000000"/>
              <w:left w:val="single" w:sz="4" w:space="0" w:color="000000"/>
              <w:bottom w:val="single" w:sz="4" w:space="0" w:color="000000"/>
            </w:tcBorders>
            <w:shd w:val="clear" w:color="auto" w:fill="auto"/>
          </w:tcPr>
          <w:p w:rsidR="0084105D" w:rsidRPr="005301CA" w:rsidRDefault="0084105D" w:rsidP="0084105D">
            <w:pPr>
              <w:snapToGrid w:val="0"/>
              <w:jc w:val="both"/>
              <w:rPr>
                <w:sz w:val="16"/>
                <w:szCs w:val="16"/>
              </w:rPr>
            </w:pPr>
            <w:r w:rsidRPr="005301CA">
              <w:rPr>
                <w:sz w:val="16"/>
                <w:szCs w:val="16"/>
              </w:rPr>
              <w:t>Иные закупки товаров, работ и услуг для обеспечения государственных (муниципальных) нужд</w:t>
            </w:r>
          </w:p>
        </w:tc>
        <w:tc>
          <w:tcPr>
            <w:tcW w:w="70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155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567"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240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794,6</w:t>
            </w:r>
          </w:p>
        </w:tc>
      </w:tr>
      <w:tr w:rsidR="0084105D" w:rsidRPr="005301CA" w:rsidTr="0084105D">
        <w:tc>
          <w:tcPr>
            <w:tcW w:w="6688" w:type="dxa"/>
            <w:tcBorders>
              <w:top w:val="single" w:sz="4" w:space="0" w:color="000000"/>
              <w:left w:val="single" w:sz="4" w:space="0" w:color="000000"/>
              <w:bottom w:val="single" w:sz="4" w:space="0" w:color="000000"/>
            </w:tcBorders>
            <w:shd w:val="clear" w:color="auto" w:fill="auto"/>
          </w:tcPr>
          <w:p w:rsidR="0084105D" w:rsidRPr="005301CA" w:rsidRDefault="0084105D" w:rsidP="0084105D">
            <w:pPr>
              <w:snapToGrid w:val="0"/>
              <w:jc w:val="both"/>
              <w:rPr>
                <w:sz w:val="16"/>
                <w:szCs w:val="16"/>
              </w:rPr>
            </w:pPr>
            <w:r w:rsidRPr="005301CA">
              <w:rPr>
                <w:sz w:val="16"/>
                <w:szCs w:val="16"/>
              </w:rPr>
              <w:t>Организация отдыха детей в каникулярное время за счет средств местного бюджета</w:t>
            </w:r>
          </w:p>
        </w:tc>
        <w:tc>
          <w:tcPr>
            <w:tcW w:w="70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155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4000</w:t>
            </w:r>
            <w:r w:rsidRPr="005301CA">
              <w:rPr>
                <w:sz w:val="16"/>
                <w:szCs w:val="16"/>
                <w:lang w:val="en-US"/>
              </w:rPr>
              <w:t>0 S</w:t>
            </w:r>
            <w:r w:rsidRPr="005301CA">
              <w:rPr>
                <w:sz w:val="16"/>
                <w:szCs w:val="16"/>
              </w:rPr>
              <w:t>1020</w:t>
            </w:r>
          </w:p>
        </w:tc>
        <w:tc>
          <w:tcPr>
            <w:tcW w:w="567"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124,209</w:t>
            </w:r>
          </w:p>
        </w:tc>
      </w:tr>
      <w:tr w:rsidR="0084105D" w:rsidRPr="005301CA" w:rsidTr="0084105D">
        <w:tc>
          <w:tcPr>
            <w:tcW w:w="6688" w:type="dxa"/>
            <w:tcBorders>
              <w:top w:val="single" w:sz="4" w:space="0" w:color="000000"/>
              <w:left w:val="single" w:sz="4" w:space="0" w:color="000000"/>
              <w:bottom w:val="single" w:sz="4" w:space="0" w:color="000000"/>
            </w:tcBorders>
            <w:shd w:val="clear" w:color="auto" w:fill="auto"/>
          </w:tcPr>
          <w:p w:rsidR="0084105D" w:rsidRPr="005301CA" w:rsidRDefault="0084105D" w:rsidP="0084105D">
            <w:pPr>
              <w:snapToGrid w:val="0"/>
              <w:jc w:val="both"/>
              <w:rPr>
                <w:color w:val="000000"/>
                <w:sz w:val="16"/>
                <w:szCs w:val="16"/>
              </w:rPr>
            </w:pPr>
            <w:r w:rsidRPr="005301CA">
              <w:rPr>
                <w:color w:val="000000"/>
                <w:sz w:val="16"/>
                <w:szCs w:val="16"/>
              </w:rPr>
              <w:t>Закупка товаров, работ и услуг для государственных (муниципальных) нужд</w:t>
            </w:r>
          </w:p>
        </w:tc>
        <w:tc>
          <w:tcPr>
            <w:tcW w:w="70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155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567"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200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124,209</w:t>
            </w:r>
          </w:p>
        </w:tc>
      </w:tr>
      <w:tr w:rsidR="0084105D" w:rsidRPr="005301CA" w:rsidTr="0084105D">
        <w:tc>
          <w:tcPr>
            <w:tcW w:w="6688" w:type="dxa"/>
            <w:tcBorders>
              <w:top w:val="single" w:sz="4" w:space="0" w:color="000000"/>
              <w:left w:val="single" w:sz="4" w:space="0" w:color="000000"/>
              <w:bottom w:val="single" w:sz="4" w:space="0" w:color="000000"/>
            </w:tcBorders>
            <w:shd w:val="clear" w:color="auto" w:fill="auto"/>
          </w:tcPr>
          <w:p w:rsidR="0084105D" w:rsidRPr="005301CA" w:rsidRDefault="0084105D" w:rsidP="0084105D">
            <w:pPr>
              <w:snapToGrid w:val="0"/>
              <w:jc w:val="both"/>
              <w:rPr>
                <w:sz w:val="16"/>
                <w:szCs w:val="16"/>
              </w:rPr>
            </w:pPr>
            <w:r w:rsidRPr="005301CA">
              <w:rPr>
                <w:sz w:val="16"/>
                <w:szCs w:val="16"/>
              </w:rPr>
              <w:t>Иные закупки товаров, работ и услуг для обеспечения государственных (муниципальных) нужд</w:t>
            </w:r>
          </w:p>
        </w:tc>
        <w:tc>
          <w:tcPr>
            <w:tcW w:w="70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155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567"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240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124,209</w:t>
            </w:r>
          </w:p>
        </w:tc>
      </w:tr>
      <w:tr w:rsidR="0084105D" w:rsidRPr="005301CA" w:rsidTr="0084105D">
        <w:tc>
          <w:tcPr>
            <w:tcW w:w="6688" w:type="dxa"/>
            <w:tcBorders>
              <w:top w:val="single" w:sz="4" w:space="0" w:color="000000"/>
              <w:left w:val="single" w:sz="4" w:space="0" w:color="000000"/>
              <w:bottom w:val="single" w:sz="4" w:space="0" w:color="000000"/>
            </w:tcBorders>
            <w:shd w:val="clear" w:color="auto" w:fill="auto"/>
          </w:tcPr>
          <w:p w:rsidR="0084105D" w:rsidRPr="005301CA" w:rsidRDefault="0084105D" w:rsidP="0084105D">
            <w:pPr>
              <w:snapToGrid w:val="0"/>
              <w:jc w:val="both"/>
              <w:rPr>
                <w:sz w:val="16"/>
                <w:szCs w:val="16"/>
              </w:rPr>
            </w:pPr>
            <w:r w:rsidRPr="005301CA">
              <w:rPr>
                <w:sz w:val="16"/>
                <w:szCs w:val="16"/>
              </w:rPr>
              <w:t>Школы-детские сады, школы начальные, неполные средние и     средние</w:t>
            </w:r>
          </w:p>
        </w:tc>
        <w:tc>
          <w:tcPr>
            <w:tcW w:w="70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155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42100</w:t>
            </w:r>
            <w:r w:rsidRPr="005301CA">
              <w:rPr>
                <w:sz w:val="16"/>
                <w:szCs w:val="16"/>
                <w:lang w:val="en-US"/>
              </w:rPr>
              <w:t xml:space="preserve"> </w:t>
            </w:r>
            <w:r w:rsidRPr="005301CA">
              <w:rPr>
                <w:sz w:val="16"/>
                <w:szCs w:val="16"/>
              </w:rPr>
              <w:t>00000</w:t>
            </w:r>
          </w:p>
        </w:tc>
        <w:tc>
          <w:tcPr>
            <w:tcW w:w="567"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rPr>
                <w:sz w:val="16"/>
                <w:szCs w:val="16"/>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112 613,629</w:t>
            </w:r>
          </w:p>
        </w:tc>
      </w:tr>
      <w:tr w:rsidR="0084105D" w:rsidRPr="005301CA" w:rsidTr="0084105D">
        <w:tc>
          <w:tcPr>
            <w:tcW w:w="6688" w:type="dxa"/>
            <w:tcBorders>
              <w:top w:val="single" w:sz="4" w:space="0" w:color="000000"/>
              <w:left w:val="single" w:sz="4" w:space="0" w:color="000000"/>
              <w:bottom w:val="single" w:sz="4" w:space="0" w:color="000000"/>
            </w:tcBorders>
            <w:shd w:val="clear" w:color="auto" w:fill="auto"/>
          </w:tcPr>
          <w:p w:rsidR="0084105D" w:rsidRPr="005301CA" w:rsidRDefault="0084105D" w:rsidP="0084105D">
            <w:pPr>
              <w:snapToGrid w:val="0"/>
              <w:jc w:val="both"/>
              <w:rPr>
                <w:sz w:val="16"/>
                <w:szCs w:val="16"/>
              </w:rPr>
            </w:pPr>
            <w:r w:rsidRPr="005301CA">
              <w:rPr>
                <w:sz w:val="16"/>
                <w:szCs w:val="16"/>
              </w:rPr>
              <w:t>Обеспечение деятельности подведомственных учреждений</w:t>
            </w:r>
          </w:p>
        </w:tc>
        <w:tc>
          <w:tcPr>
            <w:tcW w:w="70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155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42100</w:t>
            </w:r>
            <w:r w:rsidRPr="005301CA">
              <w:rPr>
                <w:sz w:val="16"/>
                <w:szCs w:val="16"/>
                <w:lang w:val="en-US"/>
              </w:rPr>
              <w:t xml:space="preserve"> 0059</w:t>
            </w:r>
            <w:r w:rsidRPr="005301CA">
              <w:rPr>
                <w:sz w:val="16"/>
                <w:szCs w:val="16"/>
              </w:rPr>
              <w:t>0</w:t>
            </w:r>
          </w:p>
        </w:tc>
        <w:tc>
          <w:tcPr>
            <w:tcW w:w="567"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rPr>
                <w:sz w:val="16"/>
                <w:szCs w:val="16"/>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20 103,986</w:t>
            </w:r>
          </w:p>
        </w:tc>
      </w:tr>
      <w:tr w:rsidR="0084105D" w:rsidRPr="005301CA" w:rsidTr="0084105D">
        <w:tc>
          <w:tcPr>
            <w:tcW w:w="6688" w:type="dxa"/>
            <w:tcBorders>
              <w:top w:val="single" w:sz="4" w:space="0" w:color="000000"/>
              <w:left w:val="single" w:sz="4" w:space="0" w:color="000000"/>
              <w:bottom w:val="single" w:sz="4" w:space="0" w:color="000000"/>
            </w:tcBorders>
            <w:shd w:val="clear" w:color="auto" w:fill="auto"/>
          </w:tcPr>
          <w:p w:rsidR="0084105D" w:rsidRPr="005301CA" w:rsidRDefault="0084105D" w:rsidP="0084105D">
            <w:pPr>
              <w:snapToGrid w:val="0"/>
              <w:jc w:val="both"/>
              <w:rPr>
                <w:color w:val="000000"/>
                <w:sz w:val="16"/>
                <w:szCs w:val="16"/>
              </w:rPr>
            </w:pPr>
            <w:r w:rsidRPr="005301CA">
              <w:rPr>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w:t>
            </w:r>
          </w:p>
          <w:p w:rsidR="0084105D" w:rsidRPr="005301CA" w:rsidRDefault="0084105D" w:rsidP="0084105D">
            <w:pPr>
              <w:jc w:val="both"/>
              <w:rPr>
                <w:color w:val="000000"/>
                <w:sz w:val="16"/>
                <w:szCs w:val="16"/>
              </w:rPr>
            </w:pPr>
            <w:r w:rsidRPr="005301CA">
              <w:rPr>
                <w:color w:val="000000"/>
                <w:sz w:val="16"/>
                <w:szCs w:val="16"/>
              </w:rPr>
              <w:t>внебюджетными фондами</w:t>
            </w:r>
          </w:p>
        </w:tc>
        <w:tc>
          <w:tcPr>
            <w:tcW w:w="70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155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567"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lang w:val="en-US"/>
              </w:rPr>
            </w:pPr>
            <w:r w:rsidRPr="005301CA">
              <w:rPr>
                <w:sz w:val="16"/>
                <w:szCs w:val="16"/>
                <w:lang w:val="en-US"/>
              </w:rPr>
              <w:t>100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10,109</w:t>
            </w:r>
          </w:p>
        </w:tc>
      </w:tr>
      <w:tr w:rsidR="0084105D" w:rsidRPr="005301CA" w:rsidTr="0084105D">
        <w:tc>
          <w:tcPr>
            <w:tcW w:w="6688" w:type="dxa"/>
            <w:tcBorders>
              <w:top w:val="single" w:sz="4" w:space="0" w:color="000000"/>
              <w:left w:val="single" w:sz="4" w:space="0" w:color="000000"/>
              <w:bottom w:val="single" w:sz="4" w:space="0" w:color="000000"/>
            </w:tcBorders>
            <w:shd w:val="clear" w:color="auto" w:fill="auto"/>
          </w:tcPr>
          <w:p w:rsidR="0084105D" w:rsidRPr="005301CA" w:rsidRDefault="0084105D" w:rsidP="0084105D">
            <w:pPr>
              <w:snapToGrid w:val="0"/>
              <w:jc w:val="both"/>
              <w:rPr>
                <w:color w:val="000000"/>
                <w:sz w:val="16"/>
                <w:szCs w:val="16"/>
              </w:rPr>
            </w:pPr>
            <w:r w:rsidRPr="005301CA">
              <w:rPr>
                <w:color w:val="000000"/>
                <w:sz w:val="16"/>
                <w:szCs w:val="16"/>
              </w:rPr>
              <w:t>Расходы на выплаты персоналу казенных учреждений</w:t>
            </w:r>
          </w:p>
        </w:tc>
        <w:tc>
          <w:tcPr>
            <w:tcW w:w="70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155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567"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110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10,109</w:t>
            </w:r>
          </w:p>
        </w:tc>
      </w:tr>
      <w:tr w:rsidR="0084105D" w:rsidRPr="005301CA" w:rsidTr="0084105D">
        <w:tc>
          <w:tcPr>
            <w:tcW w:w="6688" w:type="dxa"/>
            <w:tcBorders>
              <w:top w:val="single" w:sz="4" w:space="0" w:color="000000"/>
              <w:left w:val="single" w:sz="4" w:space="0" w:color="000000"/>
              <w:bottom w:val="single" w:sz="4" w:space="0" w:color="000000"/>
            </w:tcBorders>
            <w:shd w:val="clear" w:color="auto" w:fill="auto"/>
          </w:tcPr>
          <w:p w:rsidR="0084105D" w:rsidRPr="005301CA" w:rsidRDefault="0084105D" w:rsidP="0084105D">
            <w:pPr>
              <w:snapToGrid w:val="0"/>
              <w:jc w:val="both"/>
              <w:rPr>
                <w:color w:val="000000"/>
                <w:sz w:val="16"/>
                <w:szCs w:val="16"/>
              </w:rPr>
            </w:pPr>
            <w:r w:rsidRPr="005301CA">
              <w:rPr>
                <w:color w:val="000000"/>
                <w:sz w:val="16"/>
                <w:szCs w:val="16"/>
              </w:rPr>
              <w:t>Закупка товаров, работ и услуг для государственных (муниципальных) нужд</w:t>
            </w:r>
          </w:p>
        </w:tc>
        <w:tc>
          <w:tcPr>
            <w:tcW w:w="70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155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567"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lang w:val="en-US"/>
              </w:rPr>
            </w:pPr>
            <w:r w:rsidRPr="005301CA">
              <w:rPr>
                <w:sz w:val="16"/>
                <w:szCs w:val="16"/>
                <w:lang w:val="en-US"/>
              </w:rPr>
              <w:t>200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19 532,419</w:t>
            </w:r>
          </w:p>
        </w:tc>
      </w:tr>
      <w:tr w:rsidR="0084105D" w:rsidRPr="005301CA" w:rsidTr="0084105D">
        <w:tc>
          <w:tcPr>
            <w:tcW w:w="6688" w:type="dxa"/>
            <w:tcBorders>
              <w:top w:val="single" w:sz="4" w:space="0" w:color="000000"/>
              <w:left w:val="single" w:sz="4" w:space="0" w:color="000000"/>
              <w:bottom w:val="single" w:sz="4" w:space="0" w:color="000000"/>
            </w:tcBorders>
            <w:shd w:val="clear" w:color="auto" w:fill="auto"/>
          </w:tcPr>
          <w:p w:rsidR="0084105D" w:rsidRPr="005301CA" w:rsidRDefault="0084105D" w:rsidP="0084105D">
            <w:pPr>
              <w:snapToGrid w:val="0"/>
              <w:jc w:val="both"/>
              <w:rPr>
                <w:sz w:val="16"/>
                <w:szCs w:val="16"/>
              </w:rPr>
            </w:pPr>
            <w:r w:rsidRPr="005301CA">
              <w:rPr>
                <w:sz w:val="16"/>
                <w:szCs w:val="16"/>
              </w:rPr>
              <w:t>Иные закупки товаров, работ и услуг для обеспечения государственных (муниципальных) нужд</w:t>
            </w:r>
          </w:p>
        </w:tc>
        <w:tc>
          <w:tcPr>
            <w:tcW w:w="70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155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567"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240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19 532,419</w:t>
            </w:r>
          </w:p>
        </w:tc>
      </w:tr>
      <w:tr w:rsidR="0084105D" w:rsidRPr="005301CA" w:rsidTr="0084105D">
        <w:tc>
          <w:tcPr>
            <w:tcW w:w="6688" w:type="dxa"/>
            <w:tcBorders>
              <w:top w:val="single" w:sz="4" w:space="0" w:color="000000"/>
              <w:left w:val="single" w:sz="4" w:space="0" w:color="000000"/>
              <w:bottom w:val="single" w:sz="4" w:space="0" w:color="000000"/>
            </w:tcBorders>
            <w:shd w:val="clear" w:color="auto" w:fill="auto"/>
          </w:tcPr>
          <w:p w:rsidR="0084105D" w:rsidRPr="005301CA" w:rsidRDefault="0084105D" w:rsidP="0084105D">
            <w:pPr>
              <w:snapToGrid w:val="0"/>
              <w:jc w:val="both"/>
              <w:rPr>
                <w:sz w:val="16"/>
                <w:szCs w:val="16"/>
              </w:rPr>
            </w:pPr>
            <w:r w:rsidRPr="005301CA">
              <w:rPr>
                <w:sz w:val="16"/>
                <w:szCs w:val="16"/>
              </w:rPr>
              <w:t>Иные бюджетные ассигнования</w:t>
            </w:r>
          </w:p>
        </w:tc>
        <w:tc>
          <w:tcPr>
            <w:tcW w:w="70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155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567"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800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561,458</w:t>
            </w:r>
          </w:p>
        </w:tc>
      </w:tr>
      <w:tr w:rsidR="0084105D" w:rsidRPr="005301CA" w:rsidTr="0084105D">
        <w:tc>
          <w:tcPr>
            <w:tcW w:w="6688" w:type="dxa"/>
            <w:tcBorders>
              <w:top w:val="single" w:sz="4" w:space="0" w:color="000000"/>
              <w:left w:val="single" w:sz="4" w:space="0" w:color="000000"/>
              <w:bottom w:val="single" w:sz="4" w:space="0" w:color="000000"/>
            </w:tcBorders>
            <w:shd w:val="clear" w:color="auto" w:fill="auto"/>
          </w:tcPr>
          <w:p w:rsidR="0084105D" w:rsidRPr="005301CA" w:rsidRDefault="0084105D" w:rsidP="0084105D">
            <w:pPr>
              <w:snapToGrid w:val="0"/>
              <w:jc w:val="both"/>
              <w:rPr>
                <w:sz w:val="16"/>
                <w:szCs w:val="16"/>
              </w:rPr>
            </w:pPr>
            <w:r w:rsidRPr="005301CA">
              <w:rPr>
                <w:sz w:val="16"/>
                <w:szCs w:val="16"/>
              </w:rPr>
              <w:t>Исполнение судебных актов</w:t>
            </w:r>
          </w:p>
        </w:tc>
        <w:tc>
          <w:tcPr>
            <w:tcW w:w="70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155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567"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830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39,431</w:t>
            </w:r>
          </w:p>
        </w:tc>
      </w:tr>
      <w:tr w:rsidR="0084105D" w:rsidRPr="005301CA" w:rsidTr="0084105D">
        <w:tc>
          <w:tcPr>
            <w:tcW w:w="6688" w:type="dxa"/>
            <w:tcBorders>
              <w:top w:val="single" w:sz="4" w:space="0" w:color="000000"/>
              <w:left w:val="single" w:sz="4" w:space="0" w:color="000000"/>
              <w:bottom w:val="single" w:sz="4" w:space="0" w:color="000000"/>
            </w:tcBorders>
            <w:shd w:val="clear" w:color="auto" w:fill="auto"/>
          </w:tcPr>
          <w:p w:rsidR="0084105D" w:rsidRPr="005301CA" w:rsidRDefault="0084105D" w:rsidP="0084105D">
            <w:pPr>
              <w:snapToGrid w:val="0"/>
              <w:jc w:val="both"/>
              <w:rPr>
                <w:sz w:val="16"/>
                <w:szCs w:val="16"/>
              </w:rPr>
            </w:pPr>
            <w:r w:rsidRPr="005301CA">
              <w:rPr>
                <w:sz w:val="16"/>
                <w:szCs w:val="16"/>
              </w:rPr>
              <w:t>Уплата налогов, сборов и иных платежей</w:t>
            </w:r>
          </w:p>
        </w:tc>
        <w:tc>
          <w:tcPr>
            <w:tcW w:w="70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155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567"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850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522,027</w:t>
            </w:r>
          </w:p>
        </w:tc>
      </w:tr>
      <w:tr w:rsidR="0084105D" w:rsidRPr="005301CA" w:rsidTr="0084105D">
        <w:tc>
          <w:tcPr>
            <w:tcW w:w="6688" w:type="dxa"/>
            <w:tcBorders>
              <w:top w:val="single" w:sz="4" w:space="0" w:color="000000"/>
              <w:left w:val="single" w:sz="4" w:space="0" w:color="000000"/>
              <w:bottom w:val="single" w:sz="4" w:space="0" w:color="000000"/>
            </w:tcBorders>
            <w:shd w:val="clear" w:color="auto" w:fill="auto"/>
          </w:tcPr>
          <w:p w:rsidR="0084105D" w:rsidRPr="005301CA" w:rsidRDefault="0084105D" w:rsidP="0084105D">
            <w:pPr>
              <w:snapToGrid w:val="0"/>
              <w:jc w:val="both"/>
              <w:rPr>
                <w:sz w:val="16"/>
                <w:szCs w:val="16"/>
              </w:rPr>
            </w:pPr>
            <w:r w:rsidRPr="005301CA">
              <w:rPr>
                <w:sz w:val="16"/>
                <w:szCs w:val="16"/>
              </w:rPr>
              <w:t>Обеспечение деятельности подведомственных учреждений за счет средств от приносящей доход деятельности</w:t>
            </w:r>
          </w:p>
        </w:tc>
        <w:tc>
          <w:tcPr>
            <w:tcW w:w="70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155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42100</w:t>
            </w:r>
            <w:r w:rsidRPr="005301CA">
              <w:rPr>
                <w:sz w:val="16"/>
                <w:szCs w:val="16"/>
                <w:lang w:val="en-US"/>
              </w:rPr>
              <w:t xml:space="preserve"> 006</w:t>
            </w:r>
            <w:r w:rsidRPr="005301CA">
              <w:rPr>
                <w:sz w:val="16"/>
                <w:szCs w:val="16"/>
              </w:rPr>
              <w:t>00</w:t>
            </w:r>
          </w:p>
        </w:tc>
        <w:tc>
          <w:tcPr>
            <w:tcW w:w="567"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2 783,515</w:t>
            </w:r>
          </w:p>
        </w:tc>
      </w:tr>
      <w:tr w:rsidR="0084105D" w:rsidRPr="005301CA" w:rsidTr="0084105D">
        <w:tc>
          <w:tcPr>
            <w:tcW w:w="6688" w:type="dxa"/>
            <w:tcBorders>
              <w:top w:val="single" w:sz="4" w:space="0" w:color="000000"/>
              <w:left w:val="single" w:sz="4" w:space="0" w:color="000000"/>
              <w:bottom w:val="single" w:sz="4" w:space="0" w:color="000000"/>
            </w:tcBorders>
            <w:shd w:val="clear" w:color="auto" w:fill="auto"/>
          </w:tcPr>
          <w:p w:rsidR="0084105D" w:rsidRPr="005301CA" w:rsidRDefault="0084105D" w:rsidP="0084105D">
            <w:pPr>
              <w:snapToGrid w:val="0"/>
              <w:jc w:val="both"/>
              <w:rPr>
                <w:color w:val="000000"/>
                <w:sz w:val="16"/>
                <w:szCs w:val="16"/>
              </w:rPr>
            </w:pPr>
            <w:r w:rsidRPr="005301CA">
              <w:rPr>
                <w:color w:val="000000"/>
                <w:sz w:val="16"/>
                <w:szCs w:val="16"/>
              </w:rPr>
              <w:t>Закупка товаров, работ и услуг для государственных (муниципальных) нужд</w:t>
            </w:r>
          </w:p>
        </w:tc>
        <w:tc>
          <w:tcPr>
            <w:tcW w:w="70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155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567"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lang w:val="en-US"/>
              </w:rPr>
            </w:pPr>
            <w:r w:rsidRPr="005301CA">
              <w:rPr>
                <w:sz w:val="16"/>
                <w:szCs w:val="16"/>
                <w:lang w:val="en-US"/>
              </w:rPr>
              <w:t>200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2 782,315</w:t>
            </w:r>
          </w:p>
        </w:tc>
      </w:tr>
      <w:tr w:rsidR="0084105D" w:rsidRPr="005301CA" w:rsidTr="0084105D">
        <w:tc>
          <w:tcPr>
            <w:tcW w:w="6688" w:type="dxa"/>
            <w:tcBorders>
              <w:top w:val="single" w:sz="4" w:space="0" w:color="000000"/>
              <w:left w:val="single" w:sz="4" w:space="0" w:color="000000"/>
              <w:bottom w:val="single" w:sz="4" w:space="0" w:color="000000"/>
            </w:tcBorders>
            <w:shd w:val="clear" w:color="auto" w:fill="auto"/>
          </w:tcPr>
          <w:p w:rsidR="0084105D" w:rsidRPr="005301CA" w:rsidRDefault="0084105D" w:rsidP="0084105D">
            <w:pPr>
              <w:snapToGrid w:val="0"/>
              <w:jc w:val="both"/>
              <w:rPr>
                <w:sz w:val="16"/>
                <w:szCs w:val="16"/>
              </w:rPr>
            </w:pPr>
            <w:r w:rsidRPr="005301CA">
              <w:rPr>
                <w:sz w:val="16"/>
                <w:szCs w:val="16"/>
              </w:rPr>
              <w:t>Иные закупки товаров, работ и услуг для обеспечения государственных (муниципальных) нужд</w:t>
            </w:r>
          </w:p>
        </w:tc>
        <w:tc>
          <w:tcPr>
            <w:tcW w:w="70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155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567"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240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2 782,315</w:t>
            </w:r>
          </w:p>
        </w:tc>
      </w:tr>
      <w:tr w:rsidR="0084105D" w:rsidRPr="005301CA" w:rsidTr="0084105D">
        <w:tc>
          <w:tcPr>
            <w:tcW w:w="6688" w:type="dxa"/>
            <w:tcBorders>
              <w:top w:val="single" w:sz="4" w:space="0" w:color="000000"/>
              <w:left w:val="single" w:sz="4" w:space="0" w:color="000000"/>
              <w:bottom w:val="single" w:sz="4" w:space="0" w:color="000000"/>
            </w:tcBorders>
            <w:shd w:val="clear" w:color="auto" w:fill="auto"/>
          </w:tcPr>
          <w:p w:rsidR="0084105D" w:rsidRPr="005301CA" w:rsidRDefault="0084105D" w:rsidP="0084105D">
            <w:pPr>
              <w:snapToGrid w:val="0"/>
              <w:jc w:val="both"/>
              <w:rPr>
                <w:sz w:val="16"/>
                <w:szCs w:val="16"/>
              </w:rPr>
            </w:pPr>
            <w:r w:rsidRPr="005301CA">
              <w:rPr>
                <w:sz w:val="16"/>
                <w:szCs w:val="16"/>
              </w:rPr>
              <w:t>Иные бюджетные ассигнования</w:t>
            </w:r>
          </w:p>
        </w:tc>
        <w:tc>
          <w:tcPr>
            <w:tcW w:w="70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155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567"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800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1,2</w:t>
            </w:r>
          </w:p>
        </w:tc>
      </w:tr>
      <w:tr w:rsidR="0084105D" w:rsidRPr="005301CA" w:rsidTr="0084105D">
        <w:tc>
          <w:tcPr>
            <w:tcW w:w="6688" w:type="dxa"/>
            <w:tcBorders>
              <w:top w:val="single" w:sz="4" w:space="0" w:color="000000"/>
              <w:left w:val="single" w:sz="4" w:space="0" w:color="000000"/>
              <w:bottom w:val="single" w:sz="4" w:space="0" w:color="000000"/>
            </w:tcBorders>
            <w:shd w:val="clear" w:color="auto" w:fill="auto"/>
          </w:tcPr>
          <w:p w:rsidR="0084105D" w:rsidRPr="005301CA" w:rsidRDefault="0084105D" w:rsidP="0084105D">
            <w:pPr>
              <w:snapToGrid w:val="0"/>
              <w:jc w:val="both"/>
              <w:rPr>
                <w:sz w:val="16"/>
                <w:szCs w:val="16"/>
              </w:rPr>
            </w:pPr>
            <w:r w:rsidRPr="005301CA">
              <w:rPr>
                <w:sz w:val="16"/>
                <w:szCs w:val="16"/>
              </w:rPr>
              <w:t>Уплата налогов, сборов и иных платежей</w:t>
            </w:r>
          </w:p>
        </w:tc>
        <w:tc>
          <w:tcPr>
            <w:tcW w:w="70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155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567"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850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1,2</w:t>
            </w:r>
          </w:p>
        </w:tc>
      </w:tr>
      <w:tr w:rsidR="0084105D" w:rsidRPr="005301CA" w:rsidTr="0084105D">
        <w:tc>
          <w:tcPr>
            <w:tcW w:w="6688" w:type="dxa"/>
            <w:tcBorders>
              <w:top w:val="single" w:sz="4" w:space="0" w:color="000000"/>
              <w:left w:val="single" w:sz="4" w:space="0" w:color="000000"/>
              <w:bottom w:val="single" w:sz="4" w:space="0" w:color="000000"/>
            </w:tcBorders>
            <w:shd w:val="clear" w:color="auto" w:fill="auto"/>
          </w:tcPr>
          <w:p w:rsidR="0084105D" w:rsidRPr="005301CA" w:rsidRDefault="0084105D" w:rsidP="0084105D">
            <w:pPr>
              <w:snapToGrid w:val="0"/>
              <w:jc w:val="both"/>
              <w:rPr>
                <w:sz w:val="16"/>
                <w:szCs w:val="16"/>
              </w:rPr>
            </w:pPr>
            <w:r w:rsidRPr="005301CA">
              <w:rPr>
                <w:sz w:val="16"/>
                <w:szCs w:val="16"/>
              </w:rPr>
              <w:t>Обеспечение питанием отельных категорий учащихся муниципальных общеобразовательных организаций за счет средств местного бюджета</w:t>
            </w:r>
          </w:p>
        </w:tc>
        <w:tc>
          <w:tcPr>
            <w:tcW w:w="70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155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4210</w:t>
            </w:r>
            <w:r w:rsidRPr="005301CA">
              <w:rPr>
                <w:sz w:val="16"/>
                <w:szCs w:val="16"/>
                <w:lang w:val="en-US"/>
              </w:rPr>
              <w:t>0</w:t>
            </w:r>
            <w:r w:rsidRPr="005301CA">
              <w:rPr>
                <w:sz w:val="16"/>
                <w:szCs w:val="16"/>
              </w:rPr>
              <w:t xml:space="preserve"> </w:t>
            </w:r>
            <w:r w:rsidRPr="005301CA">
              <w:rPr>
                <w:sz w:val="16"/>
                <w:szCs w:val="16"/>
                <w:lang w:val="en-US"/>
              </w:rPr>
              <w:t>S</w:t>
            </w:r>
            <w:r w:rsidRPr="005301CA">
              <w:rPr>
                <w:sz w:val="16"/>
                <w:szCs w:val="16"/>
              </w:rPr>
              <w:t>1320</w:t>
            </w:r>
          </w:p>
        </w:tc>
        <w:tc>
          <w:tcPr>
            <w:tcW w:w="567"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1 206,528</w:t>
            </w:r>
          </w:p>
        </w:tc>
      </w:tr>
      <w:tr w:rsidR="0084105D" w:rsidRPr="005301CA" w:rsidTr="0084105D">
        <w:tc>
          <w:tcPr>
            <w:tcW w:w="6688" w:type="dxa"/>
            <w:tcBorders>
              <w:top w:val="single" w:sz="4" w:space="0" w:color="000000"/>
              <w:left w:val="single" w:sz="4" w:space="0" w:color="000000"/>
              <w:bottom w:val="single" w:sz="4" w:space="0" w:color="000000"/>
            </w:tcBorders>
            <w:shd w:val="clear" w:color="auto" w:fill="auto"/>
          </w:tcPr>
          <w:p w:rsidR="0084105D" w:rsidRPr="005301CA" w:rsidRDefault="0084105D" w:rsidP="0084105D">
            <w:pPr>
              <w:snapToGrid w:val="0"/>
              <w:jc w:val="both"/>
              <w:rPr>
                <w:color w:val="000000"/>
                <w:sz w:val="16"/>
                <w:szCs w:val="16"/>
              </w:rPr>
            </w:pPr>
            <w:r w:rsidRPr="005301CA">
              <w:rPr>
                <w:color w:val="000000"/>
                <w:sz w:val="16"/>
                <w:szCs w:val="16"/>
              </w:rPr>
              <w:t>Закупка товаров, работ и услуг для государственных (муниципальных) нужд</w:t>
            </w:r>
          </w:p>
        </w:tc>
        <w:tc>
          <w:tcPr>
            <w:tcW w:w="70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155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567"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200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1 206,528</w:t>
            </w:r>
          </w:p>
        </w:tc>
      </w:tr>
      <w:tr w:rsidR="0084105D" w:rsidRPr="005301CA" w:rsidTr="0084105D">
        <w:tc>
          <w:tcPr>
            <w:tcW w:w="6688" w:type="dxa"/>
            <w:tcBorders>
              <w:top w:val="single" w:sz="4" w:space="0" w:color="000000"/>
              <w:left w:val="single" w:sz="4" w:space="0" w:color="000000"/>
              <w:bottom w:val="single" w:sz="4" w:space="0" w:color="000000"/>
            </w:tcBorders>
            <w:shd w:val="clear" w:color="auto" w:fill="auto"/>
          </w:tcPr>
          <w:p w:rsidR="0084105D" w:rsidRPr="005301CA" w:rsidRDefault="0084105D" w:rsidP="0084105D">
            <w:pPr>
              <w:snapToGrid w:val="0"/>
              <w:jc w:val="both"/>
              <w:rPr>
                <w:sz w:val="16"/>
                <w:szCs w:val="16"/>
              </w:rPr>
            </w:pPr>
            <w:r w:rsidRPr="005301CA">
              <w:rPr>
                <w:sz w:val="16"/>
                <w:szCs w:val="16"/>
              </w:rPr>
              <w:t>Иные закупки товаров, работ и услуг для обеспечения государственных (муниципальных) нужд</w:t>
            </w:r>
          </w:p>
        </w:tc>
        <w:tc>
          <w:tcPr>
            <w:tcW w:w="70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155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567"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240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1 206,528</w:t>
            </w:r>
          </w:p>
        </w:tc>
      </w:tr>
      <w:tr w:rsidR="0084105D" w:rsidRPr="005301CA" w:rsidTr="0084105D">
        <w:tc>
          <w:tcPr>
            <w:tcW w:w="6688" w:type="dxa"/>
            <w:tcBorders>
              <w:top w:val="single" w:sz="4" w:space="0" w:color="000000"/>
              <w:left w:val="single" w:sz="4" w:space="0" w:color="000000"/>
              <w:bottom w:val="single" w:sz="4" w:space="0" w:color="000000"/>
            </w:tcBorders>
            <w:shd w:val="clear" w:color="auto" w:fill="auto"/>
          </w:tcPr>
          <w:p w:rsidR="0084105D" w:rsidRPr="005301CA" w:rsidRDefault="0084105D" w:rsidP="0084105D">
            <w:pPr>
              <w:snapToGrid w:val="0"/>
              <w:jc w:val="both"/>
              <w:rPr>
                <w:sz w:val="16"/>
                <w:szCs w:val="16"/>
              </w:rPr>
            </w:pPr>
            <w:r w:rsidRPr="005301CA">
              <w:rPr>
                <w:sz w:val="16"/>
                <w:szCs w:val="16"/>
              </w:rPr>
              <w:t>Обеспечение питанием отдельных категорий учащихся муниципальных общеобразовательных организаций за счет средств областного бюджета</w:t>
            </w:r>
          </w:p>
        </w:tc>
        <w:tc>
          <w:tcPr>
            <w:tcW w:w="70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155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 xml:space="preserve">42100 </w:t>
            </w:r>
            <w:r w:rsidRPr="005301CA">
              <w:rPr>
                <w:sz w:val="16"/>
                <w:szCs w:val="16"/>
                <w:lang w:val="en-US"/>
              </w:rPr>
              <w:t>7</w:t>
            </w:r>
            <w:r w:rsidRPr="005301CA">
              <w:rPr>
                <w:sz w:val="16"/>
                <w:szCs w:val="16"/>
              </w:rPr>
              <w:t>1320</w:t>
            </w:r>
          </w:p>
        </w:tc>
        <w:tc>
          <w:tcPr>
            <w:tcW w:w="567"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992,5</w:t>
            </w:r>
          </w:p>
        </w:tc>
      </w:tr>
      <w:tr w:rsidR="0084105D" w:rsidRPr="005301CA" w:rsidTr="0084105D">
        <w:tc>
          <w:tcPr>
            <w:tcW w:w="6688" w:type="dxa"/>
            <w:tcBorders>
              <w:top w:val="single" w:sz="4" w:space="0" w:color="000000"/>
              <w:left w:val="single" w:sz="4" w:space="0" w:color="000000"/>
              <w:bottom w:val="single" w:sz="4" w:space="0" w:color="000000"/>
            </w:tcBorders>
            <w:shd w:val="clear" w:color="auto" w:fill="auto"/>
          </w:tcPr>
          <w:p w:rsidR="0084105D" w:rsidRPr="005301CA" w:rsidRDefault="0084105D" w:rsidP="0084105D">
            <w:pPr>
              <w:snapToGrid w:val="0"/>
              <w:jc w:val="both"/>
              <w:rPr>
                <w:color w:val="000000"/>
                <w:sz w:val="16"/>
                <w:szCs w:val="16"/>
              </w:rPr>
            </w:pPr>
            <w:r w:rsidRPr="005301CA">
              <w:rPr>
                <w:color w:val="000000"/>
                <w:sz w:val="16"/>
                <w:szCs w:val="16"/>
              </w:rPr>
              <w:t>Закупка товаров, работ и услуг для государственных (муниципальных) нужд</w:t>
            </w:r>
          </w:p>
        </w:tc>
        <w:tc>
          <w:tcPr>
            <w:tcW w:w="70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155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567"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lang w:val="en-US"/>
              </w:rPr>
            </w:pPr>
            <w:r w:rsidRPr="005301CA">
              <w:rPr>
                <w:sz w:val="16"/>
                <w:szCs w:val="16"/>
                <w:lang w:val="en-US"/>
              </w:rPr>
              <w:t>200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992,5</w:t>
            </w:r>
          </w:p>
        </w:tc>
      </w:tr>
      <w:tr w:rsidR="0084105D" w:rsidRPr="005301CA" w:rsidTr="0084105D">
        <w:tc>
          <w:tcPr>
            <w:tcW w:w="6688" w:type="dxa"/>
            <w:tcBorders>
              <w:top w:val="single" w:sz="4" w:space="0" w:color="000000"/>
              <w:left w:val="single" w:sz="4" w:space="0" w:color="000000"/>
              <w:bottom w:val="single" w:sz="4" w:space="0" w:color="000000"/>
            </w:tcBorders>
            <w:shd w:val="clear" w:color="auto" w:fill="auto"/>
          </w:tcPr>
          <w:p w:rsidR="0084105D" w:rsidRPr="005301CA" w:rsidRDefault="0084105D" w:rsidP="0084105D">
            <w:pPr>
              <w:snapToGrid w:val="0"/>
              <w:jc w:val="both"/>
              <w:rPr>
                <w:sz w:val="16"/>
                <w:szCs w:val="16"/>
              </w:rPr>
            </w:pPr>
            <w:r w:rsidRPr="005301CA">
              <w:rPr>
                <w:sz w:val="16"/>
                <w:szCs w:val="16"/>
              </w:rPr>
              <w:t>Иные закупки товаров, работ и услуг для обеспечения государственных (муниципальных) нужд</w:t>
            </w:r>
          </w:p>
        </w:tc>
        <w:tc>
          <w:tcPr>
            <w:tcW w:w="70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155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567"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240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992,5</w:t>
            </w:r>
          </w:p>
        </w:tc>
      </w:tr>
      <w:tr w:rsidR="0084105D" w:rsidRPr="005301CA" w:rsidTr="0084105D">
        <w:tc>
          <w:tcPr>
            <w:tcW w:w="6688" w:type="dxa"/>
            <w:tcBorders>
              <w:top w:val="single" w:sz="4" w:space="0" w:color="000000"/>
              <w:left w:val="single" w:sz="4" w:space="0" w:color="000000"/>
              <w:bottom w:val="single" w:sz="4" w:space="0" w:color="000000"/>
            </w:tcBorders>
            <w:shd w:val="clear" w:color="auto" w:fill="auto"/>
          </w:tcPr>
          <w:p w:rsidR="0084105D" w:rsidRPr="005301CA" w:rsidRDefault="0084105D" w:rsidP="0084105D">
            <w:pPr>
              <w:snapToGrid w:val="0"/>
              <w:jc w:val="both"/>
              <w:rPr>
                <w:color w:val="000000"/>
                <w:sz w:val="16"/>
                <w:szCs w:val="16"/>
              </w:rPr>
            </w:pPr>
            <w:r w:rsidRPr="005301CA">
              <w:rPr>
                <w:color w:val="000000"/>
                <w:sz w:val="16"/>
                <w:szCs w:val="16"/>
              </w:rPr>
              <w:t>Реализация основных общеобразовательных программ в муниципальных общеобразовательных учреждениях за счет средств областного бюджета</w:t>
            </w:r>
          </w:p>
        </w:tc>
        <w:tc>
          <w:tcPr>
            <w:tcW w:w="70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155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lang w:val="en-US"/>
              </w:rPr>
              <w:t>421</w:t>
            </w:r>
            <w:r w:rsidRPr="005301CA">
              <w:rPr>
                <w:sz w:val="16"/>
                <w:szCs w:val="16"/>
              </w:rPr>
              <w:t>00</w:t>
            </w:r>
            <w:r w:rsidRPr="005301CA">
              <w:rPr>
                <w:sz w:val="16"/>
                <w:szCs w:val="16"/>
                <w:lang w:val="en-US"/>
              </w:rPr>
              <w:t xml:space="preserve"> 720</w:t>
            </w:r>
            <w:r w:rsidRPr="005301CA">
              <w:rPr>
                <w:sz w:val="16"/>
                <w:szCs w:val="16"/>
              </w:rPr>
              <w:t>30</w:t>
            </w:r>
          </w:p>
        </w:tc>
        <w:tc>
          <w:tcPr>
            <w:tcW w:w="567"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87,527,1</w:t>
            </w:r>
          </w:p>
        </w:tc>
      </w:tr>
      <w:tr w:rsidR="0084105D" w:rsidRPr="005301CA" w:rsidTr="0084105D">
        <w:tc>
          <w:tcPr>
            <w:tcW w:w="6688" w:type="dxa"/>
            <w:tcBorders>
              <w:top w:val="single" w:sz="4" w:space="0" w:color="000000"/>
              <w:left w:val="single" w:sz="4" w:space="0" w:color="000000"/>
              <w:bottom w:val="single" w:sz="4" w:space="0" w:color="000000"/>
            </w:tcBorders>
            <w:shd w:val="clear" w:color="auto" w:fill="auto"/>
          </w:tcPr>
          <w:p w:rsidR="0084105D" w:rsidRPr="005301CA" w:rsidRDefault="0084105D" w:rsidP="0084105D">
            <w:pPr>
              <w:snapToGrid w:val="0"/>
              <w:jc w:val="both"/>
              <w:rPr>
                <w:color w:val="000000"/>
                <w:sz w:val="16"/>
                <w:szCs w:val="16"/>
              </w:rPr>
            </w:pPr>
            <w:r w:rsidRPr="005301CA">
              <w:rPr>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155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567"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lang w:val="en-US"/>
              </w:rPr>
            </w:pPr>
            <w:r w:rsidRPr="005301CA">
              <w:rPr>
                <w:sz w:val="16"/>
                <w:szCs w:val="16"/>
                <w:lang w:val="en-US"/>
              </w:rPr>
              <w:t>100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86 442,57</w:t>
            </w:r>
          </w:p>
        </w:tc>
      </w:tr>
      <w:tr w:rsidR="0084105D" w:rsidRPr="005301CA" w:rsidTr="0084105D">
        <w:tc>
          <w:tcPr>
            <w:tcW w:w="6688" w:type="dxa"/>
            <w:tcBorders>
              <w:top w:val="single" w:sz="4" w:space="0" w:color="000000"/>
              <w:left w:val="single" w:sz="4" w:space="0" w:color="000000"/>
              <w:bottom w:val="single" w:sz="4" w:space="0" w:color="000000"/>
            </w:tcBorders>
            <w:shd w:val="clear" w:color="auto" w:fill="auto"/>
          </w:tcPr>
          <w:p w:rsidR="0084105D" w:rsidRPr="005301CA" w:rsidRDefault="0084105D" w:rsidP="0084105D">
            <w:pPr>
              <w:snapToGrid w:val="0"/>
              <w:jc w:val="both"/>
              <w:rPr>
                <w:color w:val="000000"/>
                <w:sz w:val="16"/>
                <w:szCs w:val="16"/>
              </w:rPr>
            </w:pPr>
            <w:r w:rsidRPr="005301CA">
              <w:rPr>
                <w:color w:val="000000"/>
                <w:sz w:val="16"/>
                <w:szCs w:val="16"/>
              </w:rPr>
              <w:t>Расходы на выплаты персоналу казенных учреждений</w:t>
            </w:r>
          </w:p>
        </w:tc>
        <w:tc>
          <w:tcPr>
            <w:tcW w:w="70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155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567"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110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86 442,57</w:t>
            </w:r>
          </w:p>
        </w:tc>
      </w:tr>
      <w:tr w:rsidR="0084105D" w:rsidRPr="005301CA" w:rsidTr="0084105D">
        <w:tc>
          <w:tcPr>
            <w:tcW w:w="6688" w:type="dxa"/>
            <w:tcBorders>
              <w:top w:val="single" w:sz="4" w:space="0" w:color="000000"/>
              <w:left w:val="single" w:sz="4" w:space="0" w:color="000000"/>
              <w:bottom w:val="single" w:sz="4" w:space="0" w:color="000000"/>
            </w:tcBorders>
            <w:shd w:val="clear" w:color="auto" w:fill="auto"/>
          </w:tcPr>
          <w:p w:rsidR="0084105D" w:rsidRPr="005301CA" w:rsidRDefault="0084105D" w:rsidP="0084105D">
            <w:pPr>
              <w:snapToGrid w:val="0"/>
              <w:jc w:val="both"/>
              <w:rPr>
                <w:color w:val="000000"/>
                <w:sz w:val="16"/>
                <w:szCs w:val="16"/>
              </w:rPr>
            </w:pPr>
            <w:r w:rsidRPr="005301CA">
              <w:rPr>
                <w:color w:val="000000"/>
                <w:sz w:val="16"/>
                <w:szCs w:val="16"/>
              </w:rPr>
              <w:t>Закупка товаров, работ и услуг для государственных (муниципальных) нужд</w:t>
            </w:r>
          </w:p>
        </w:tc>
        <w:tc>
          <w:tcPr>
            <w:tcW w:w="70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155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567"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200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1 084,53</w:t>
            </w:r>
          </w:p>
        </w:tc>
      </w:tr>
      <w:tr w:rsidR="0084105D" w:rsidRPr="005301CA" w:rsidTr="0084105D">
        <w:tc>
          <w:tcPr>
            <w:tcW w:w="6688" w:type="dxa"/>
            <w:tcBorders>
              <w:top w:val="single" w:sz="4" w:space="0" w:color="000000"/>
              <w:left w:val="single" w:sz="4" w:space="0" w:color="000000"/>
              <w:bottom w:val="single" w:sz="4" w:space="0" w:color="000000"/>
            </w:tcBorders>
            <w:shd w:val="clear" w:color="auto" w:fill="auto"/>
          </w:tcPr>
          <w:p w:rsidR="0084105D" w:rsidRPr="005301CA" w:rsidRDefault="0084105D" w:rsidP="0084105D">
            <w:pPr>
              <w:snapToGrid w:val="0"/>
              <w:jc w:val="both"/>
              <w:rPr>
                <w:sz w:val="16"/>
                <w:szCs w:val="16"/>
              </w:rPr>
            </w:pPr>
            <w:r w:rsidRPr="005301CA">
              <w:rPr>
                <w:sz w:val="16"/>
                <w:szCs w:val="16"/>
              </w:rPr>
              <w:t>Иные закупки товаров, работ и услуг для обеспечения государственных (муниципальных) нужд</w:t>
            </w:r>
          </w:p>
        </w:tc>
        <w:tc>
          <w:tcPr>
            <w:tcW w:w="70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155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567"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240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1 084,53</w:t>
            </w:r>
          </w:p>
        </w:tc>
      </w:tr>
      <w:tr w:rsidR="0084105D" w:rsidRPr="005301CA" w:rsidTr="0084105D">
        <w:tc>
          <w:tcPr>
            <w:tcW w:w="6688" w:type="dxa"/>
            <w:tcBorders>
              <w:top w:val="single" w:sz="4" w:space="0" w:color="000000"/>
              <w:left w:val="single" w:sz="4" w:space="0" w:color="000000"/>
              <w:bottom w:val="single" w:sz="4" w:space="0" w:color="000000"/>
            </w:tcBorders>
            <w:shd w:val="clear" w:color="auto" w:fill="auto"/>
          </w:tcPr>
          <w:p w:rsidR="0084105D" w:rsidRPr="005301CA" w:rsidRDefault="0084105D" w:rsidP="0084105D">
            <w:pPr>
              <w:snapToGrid w:val="0"/>
              <w:jc w:val="both"/>
              <w:rPr>
                <w:sz w:val="16"/>
                <w:szCs w:val="16"/>
              </w:rPr>
            </w:pPr>
            <w:r w:rsidRPr="005301CA">
              <w:rPr>
                <w:sz w:val="16"/>
                <w:szCs w:val="16"/>
              </w:rPr>
              <w:t>Дополнительное образование детей</w:t>
            </w:r>
          </w:p>
        </w:tc>
        <w:tc>
          <w:tcPr>
            <w:tcW w:w="70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0703</w:t>
            </w:r>
          </w:p>
        </w:tc>
        <w:tc>
          <w:tcPr>
            <w:tcW w:w="155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567"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8 578,978</w:t>
            </w:r>
          </w:p>
        </w:tc>
      </w:tr>
      <w:tr w:rsidR="0084105D" w:rsidRPr="005301CA" w:rsidTr="0084105D">
        <w:tc>
          <w:tcPr>
            <w:tcW w:w="6688" w:type="dxa"/>
            <w:tcBorders>
              <w:top w:val="single" w:sz="4" w:space="0" w:color="000000"/>
              <w:left w:val="single" w:sz="4" w:space="0" w:color="000000"/>
              <w:bottom w:val="single" w:sz="4" w:space="0" w:color="000000"/>
            </w:tcBorders>
            <w:shd w:val="clear" w:color="auto" w:fill="auto"/>
          </w:tcPr>
          <w:p w:rsidR="0084105D" w:rsidRPr="005301CA" w:rsidRDefault="0084105D" w:rsidP="0084105D">
            <w:pPr>
              <w:snapToGrid w:val="0"/>
              <w:jc w:val="both"/>
              <w:rPr>
                <w:sz w:val="16"/>
                <w:szCs w:val="16"/>
              </w:rPr>
            </w:pPr>
            <w:r w:rsidRPr="005301CA">
              <w:rPr>
                <w:color w:val="000000"/>
                <w:sz w:val="16"/>
                <w:szCs w:val="16"/>
              </w:rPr>
              <w:t xml:space="preserve">Реализация мероприятий муниципальных программ за счет средств местного бюджета и </w:t>
            </w:r>
            <w:proofErr w:type="spellStart"/>
            <w:r w:rsidRPr="005301CA">
              <w:rPr>
                <w:color w:val="000000"/>
                <w:sz w:val="16"/>
                <w:szCs w:val="16"/>
              </w:rPr>
              <w:t>софинансирование</w:t>
            </w:r>
            <w:proofErr w:type="spellEnd"/>
            <w:r w:rsidRPr="005301CA">
              <w:rPr>
                <w:color w:val="000000"/>
                <w:sz w:val="16"/>
                <w:szCs w:val="16"/>
              </w:rPr>
              <w:t xml:space="preserve"> из других бюджетов</w:t>
            </w:r>
          </w:p>
        </w:tc>
        <w:tc>
          <w:tcPr>
            <w:tcW w:w="70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155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40000 00000</w:t>
            </w:r>
          </w:p>
        </w:tc>
        <w:tc>
          <w:tcPr>
            <w:tcW w:w="567"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359,499</w:t>
            </w:r>
          </w:p>
        </w:tc>
      </w:tr>
      <w:tr w:rsidR="0084105D" w:rsidRPr="005301CA" w:rsidTr="0084105D">
        <w:tc>
          <w:tcPr>
            <w:tcW w:w="6688" w:type="dxa"/>
            <w:tcBorders>
              <w:top w:val="single" w:sz="4" w:space="0" w:color="000000"/>
              <w:left w:val="single" w:sz="4" w:space="0" w:color="000000"/>
              <w:bottom w:val="single" w:sz="4" w:space="0" w:color="000000"/>
            </w:tcBorders>
            <w:shd w:val="clear" w:color="auto" w:fill="auto"/>
          </w:tcPr>
          <w:p w:rsidR="0084105D" w:rsidRPr="005301CA" w:rsidRDefault="0084105D" w:rsidP="0084105D">
            <w:pPr>
              <w:snapToGrid w:val="0"/>
              <w:rPr>
                <w:color w:val="000000"/>
                <w:sz w:val="16"/>
                <w:szCs w:val="16"/>
              </w:rPr>
            </w:pPr>
            <w:r w:rsidRPr="005301CA">
              <w:rPr>
                <w:color w:val="000000"/>
                <w:sz w:val="16"/>
                <w:szCs w:val="16"/>
              </w:rPr>
              <w:t>Профилактика правонарушений</w:t>
            </w:r>
          </w:p>
        </w:tc>
        <w:tc>
          <w:tcPr>
            <w:tcW w:w="70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155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40000 20100</w:t>
            </w:r>
          </w:p>
        </w:tc>
        <w:tc>
          <w:tcPr>
            <w:tcW w:w="567"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11,0</w:t>
            </w:r>
          </w:p>
        </w:tc>
      </w:tr>
      <w:tr w:rsidR="0084105D" w:rsidRPr="005301CA" w:rsidTr="0084105D">
        <w:tc>
          <w:tcPr>
            <w:tcW w:w="6688" w:type="dxa"/>
            <w:tcBorders>
              <w:top w:val="single" w:sz="4" w:space="0" w:color="000000"/>
              <w:left w:val="single" w:sz="4" w:space="0" w:color="000000"/>
              <w:bottom w:val="single" w:sz="4" w:space="0" w:color="000000"/>
            </w:tcBorders>
            <w:shd w:val="clear" w:color="auto" w:fill="auto"/>
          </w:tcPr>
          <w:p w:rsidR="0084105D" w:rsidRPr="005301CA" w:rsidRDefault="0084105D" w:rsidP="0084105D">
            <w:pPr>
              <w:snapToGrid w:val="0"/>
              <w:jc w:val="both"/>
              <w:rPr>
                <w:color w:val="000000"/>
                <w:sz w:val="16"/>
                <w:szCs w:val="16"/>
              </w:rPr>
            </w:pPr>
            <w:r w:rsidRPr="005301CA">
              <w:rPr>
                <w:color w:val="000000"/>
                <w:sz w:val="16"/>
                <w:szCs w:val="16"/>
              </w:rPr>
              <w:t>Закупка товаров, работ и услуг для государственных (муниципальных) нужд</w:t>
            </w:r>
          </w:p>
        </w:tc>
        <w:tc>
          <w:tcPr>
            <w:tcW w:w="70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155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567"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200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11,0</w:t>
            </w:r>
          </w:p>
        </w:tc>
      </w:tr>
      <w:tr w:rsidR="0084105D" w:rsidRPr="005301CA" w:rsidTr="0084105D">
        <w:tc>
          <w:tcPr>
            <w:tcW w:w="6688" w:type="dxa"/>
            <w:tcBorders>
              <w:top w:val="single" w:sz="4" w:space="0" w:color="000000"/>
              <w:left w:val="single" w:sz="4" w:space="0" w:color="000000"/>
              <w:bottom w:val="single" w:sz="4" w:space="0" w:color="000000"/>
            </w:tcBorders>
            <w:shd w:val="clear" w:color="auto" w:fill="auto"/>
          </w:tcPr>
          <w:p w:rsidR="0084105D" w:rsidRPr="005301CA" w:rsidRDefault="0084105D" w:rsidP="0084105D">
            <w:pPr>
              <w:snapToGrid w:val="0"/>
              <w:jc w:val="both"/>
              <w:rPr>
                <w:sz w:val="16"/>
                <w:szCs w:val="16"/>
              </w:rPr>
            </w:pPr>
            <w:r w:rsidRPr="005301CA">
              <w:rPr>
                <w:sz w:val="16"/>
                <w:szCs w:val="16"/>
              </w:rPr>
              <w:t>Иные закупки товаров, работ и услуг для обеспечения государственных (муниципальных) нужд</w:t>
            </w:r>
          </w:p>
        </w:tc>
        <w:tc>
          <w:tcPr>
            <w:tcW w:w="70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155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567"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240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11,0</w:t>
            </w:r>
          </w:p>
        </w:tc>
      </w:tr>
      <w:tr w:rsidR="0084105D" w:rsidRPr="005301CA" w:rsidTr="0084105D">
        <w:tc>
          <w:tcPr>
            <w:tcW w:w="6688" w:type="dxa"/>
            <w:tcBorders>
              <w:top w:val="single" w:sz="4" w:space="0" w:color="000000"/>
              <w:left w:val="single" w:sz="4" w:space="0" w:color="000000"/>
              <w:bottom w:val="single" w:sz="4" w:space="0" w:color="000000"/>
            </w:tcBorders>
            <w:shd w:val="clear" w:color="auto" w:fill="auto"/>
          </w:tcPr>
          <w:p w:rsidR="0084105D" w:rsidRPr="005301CA" w:rsidRDefault="0084105D" w:rsidP="0084105D">
            <w:pPr>
              <w:snapToGrid w:val="0"/>
              <w:jc w:val="both"/>
              <w:rPr>
                <w:sz w:val="16"/>
                <w:szCs w:val="16"/>
              </w:rPr>
            </w:pPr>
            <w:r w:rsidRPr="005301CA">
              <w:rPr>
                <w:sz w:val="16"/>
                <w:szCs w:val="16"/>
              </w:rPr>
              <w:t>Повышение уровня доступности объектов и услуг для инвалидов</w:t>
            </w:r>
          </w:p>
          <w:p w:rsidR="0084105D" w:rsidRPr="005301CA" w:rsidRDefault="0084105D" w:rsidP="0084105D">
            <w:pPr>
              <w:snapToGrid w:val="0"/>
              <w:jc w:val="both"/>
              <w:rPr>
                <w:sz w:val="16"/>
                <w:szCs w:val="16"/>
              </w:rPr>
            </w:pPr>
          </w:p>
        </w:tc>
        <w:tc>
          <w:tcPr>
            <w:tcW w:w="70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155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40000 20500</w:t>
            </w:r>
          </w:p>
        </w:tc>
        <w:tc>
          <w:tcPr>
            <w:tcW w:w="567"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10,0</w:t>
            </w:r>
          </w:p>
        </w:tc>
      </w:tr>
      <w:tr w:rsidR="0084105D" w:rsidRPr="005301CA" w:rsidTr="0084105D">
        <w:tc>
          <w:tcPr>
            <w:tcW w:w="6688" w:type="dxa"/>
            <w:tcBorders>
              <w:top w:val="single" w:sz="4" w:space="0" w:color="000000"/>
              <w:left w:val="single" w:sz="4" w:space="0" w:color="000000"/>
              <w:bottom w:val="single" w:sz="4" w:space="0" w:color="000000"/>
            </w:tcBorders>
            <w:shd w:val="clear" w:color="auto" w:fill="auto"/>
          </w:tcPr>
          <w:p w:rsidR="0084105D" w:rsidRPr="005301CA" w:rsidRDefault="0084105D" w:rsidP="0084105D">
            <w:pPr>
              <w:snapToGrid w:val="0"/>
              <w:jc w:val="both"/>
              <w:rPr>
                <w:color w:val="000000"/>
                <w:sz w:val="16"/>
                <w:szCs w:val="16"/>
              </w:rPr>
            </w:pPr>
            <w:r w:rsidRPr="005301CA">
              <w:rPr>
                <w:color w:val="000000"/>
                <w:sz w:val="16"/>
                <w:szCs w:val="16"/>
              </w:rPr>
              <w:t>Закупка товаров, работ и услуг для государственных (муниципальных) нужд</w:t>
            </w:r>
          </w:p>
        </w:tc>
        <w:tc>
          <w:tcPr>
            <w:tcW w:w="70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155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567"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200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10,0</w:t>
            </w:r>
          </w:p>
        </w:tc>
      </w:tr>
      <w:tr w:rsidR="0084105D" w:rsidRPr="005301CA" w:rsidTr="0084105D">
        <w:tc>
          <w:tcPr>
            <w:tcW w:w="6688" w:type="dxa"/>
            <w:tcBorders>
              <w:top w:val="single" w:sz="4" w:space="0" w:color="000000"/>
              <w:left w:val="single" w:sz="4" w:space="0" w:color="000000"/>
              <w:bottom w:val="single" w:sz="4" w:space="0" w:color="000000"/>
            </w:tcBorders>
            <w:shd w:val="clear" w:color="auto" w:fill="auto"/>
          </w:tcPr>
          <w:p w:rsidR="0084105D" w:rsidRPr="005301CA" w:rsidRDefault="0084105D" w:rsidP="0084105D">
            <w:pPr>
              <w:snapToGrid w:val="0"/>
              <w:jc w:val="both"/>
              <w:rPr>
                <w:sz w:val="16"/>
                <w:szCs w:val="16"/>
              </w:rPr>
            </w:pPr>
            <w:r w:rsidRPr="005301CA">
              <w:rPr>
                <w:sz w:val="16"/>
                <w:szCs w:val="16"/>
              </w:rPr>
              <w:t>Иные закупки товаров, работ и услуг для обеспечения государственных (муниципальных) нужд</w:t>
            </w:r>
          </w:p>
        </w:tc>
        <w:tc>
          <w:tcPr>
            <w:tcW w:w="70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155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567"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240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10,0</w:t>
            </w:r>
          </w:p>
        </w:tc>
      </w:tr>
      <w:tr w:rsidR="0084105D" w:rsidRPr="005301CA" w:rsidTr="0084105D">
        <w:tc>
          <w:tcPr>
            <w:tcW w:w="6688" w:type="dxa"/>
            <w:tcBorders>
              <w:top w:val="single" w:sz="4" w:space="0" w:color="000000"/>
              <w:left w:val="single" w:sz="4" w:space="0" w:color="000000"/>
              <w:bottom w:val="single" w:sz="4" w:space="0" w:color="000000"/>
            </w:tcBorders>
            <w:shd w:val="clear" w:color="auto" w:fill="auto"/>
          </w:tcPr>
          <w:p w:rsidR="0084105D" w:rsidRPr="005301CA" w:rsidRDefault="0084105D" w:rsidP="0084105D">
            <w:pPr>
              <w:snapToGrid w:val="0"/>
              <w:jc w:val="both"/>
              <w:rPr>
                <w:sz w:val="16"/>
                <w:szCs w:val="16"/>
              </w:rPr>
            </w:pPr>
            <w:r w:rsidRPr="005301CA">
              <w:rPr>
                <w:sz w:val="16"/>
                <w:szCs w:val="16"/>
              </w:rPr>
              <w:t>Развитие системы образования</w:t>
            </w:r>
          </w:p>
        </w:tc>
        <w:tc>
          <w:tcPr>
            <w:tcW w:w="70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155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40000 20600</w:t>
            </w:r>
          </w:p>
        </w:tc>
        <w:tc>
          <w:tcPr>
            <w:tcW w:w="567"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198,066</w:t>
            </w:r>
          </w:p>
        </w:tc>
      </w:tr>
      <w:tr w:rsidR="0084105D" w:rsidRPr="005301CA" w:rsidTr="0084105D">
        <w:tc>
          <w:tcPr>
            <w:tcW w:w="6688" w:type="dxa"/>
            <w:tcBorders>
              <w:top w:val="single" w:sz="4" w:space="0" w:color="000000"/>
              <w:left w:val="single" w:sz="4" w:space="0" w:color="000000"/>
              <w:bottom w:val="single" w:sz="4" w:space="0" w:color="000000"/>
            </w:tcBorders>
            <w:shd w:val="clear" w:color="auto" w:fill="auto"/>
          </w:tcPr>
          <w:p w:rsidR="0084105D" w:rsidRPr="005301CA" w:rsidRDefault="0084105D" w:rsidP="0084105D">
            <w:pPr>
              <w:snapToGrid w:val="0"/>
              <w:jc w:val="both"/>
              <w:rPr>
                <w:color w:val="000000"/>
                <w:sz w:val="16"/>
                <w:szCs w:val="16"/>
              </w:rPr>
            </w:pPr>
            <w:r w:rsidRPr="005301CA">
              <w:rPr>
                <w:color w:val="000000"/>
                <w:sz w:val="16"/>
                <w:szCs w:val="16"/>
              </w:rPr>
              <w:t>Закупка товаров, работ и услуг для государственных (муниципальных) нужд</w:t>
            </w:r>
          </w:p>
        </w:tc>
        <w:tc>
          <w:tcPr>
            <w:tcW w:w="70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155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567"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200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198,066</w:t>
            </w:r>
          </w:p>
        </w:tc>
      </w:tr>
      <w:tr w:rsidR="0084105D" w:rsidRPr="005301CA" w:rsidTr="0084105D">
        <w:tc>
          <w:tcPr>
            <w:tcW w:w="6688" w:type="dxa"/>
            <w:tcBorders>
              <w:top w:val="single" w:sz="4" w:space="0" w:color="000000"/>
              <w:left w:val="single" w:sz="4" w:space="0" w:color="000000"/>
              <w:bottom w:val="single" w:sz="4" w:space="0" w:color="000000"/>
            </w:tcBorders>
            <w:shd w:val="clear" w:color="auto" w:fill="auto"/>
          </w:tcPr>
          <w:p w:rsidR="0084105D" w:rsidRPr="005301CA" w:rsidRDefault="0084105D" w:rsidP="0084105D">
            <w:pPr>
              <w:snapToGrid w:val="0"/>
              <w:jc w:val="both"/>
              <w:rPr>
                <w:sz w:val="16"/>
                <w:szCs w:val="16"/>
              </w:rPr>
            </w:pPr>
            <w:r w:rsidRPr="005301CA">
              <w:rPr>
                <w:sz w:val="16"/>
                <w:szCs w:val="16"/>
              </w:rPr>
              <w:t>Иные закупки товаров, работ и услуг для обеспечения государственных (муниципальных) нужд</w:t>
            </w:r>
          </w:p>
        </w:tc>
        <w:tc>
          <w:tcPr>
            <w:tcW w:w="70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155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567"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240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198,066</w:t>
            </w:r>
          </w:p>
        </w:tc>
      </w:tr>
      <w:tr w:rsidR="0084105D" w:rsidRPr="005301CA" w:rsidTr="0084105D">
        <w:tc>
          <w:tcPr>
            <w:tcW w:w="6688" w:type="dxa"/>
            <w:tcBorders>
              <w:top w:val="single" w:sz="4" w:space="0" w:color="000000"/>
              <w:left w:val="single" w:sz="4" w:space="0" w:color="000000"/>
              <w:bottom w:val="single" w:sz="4" w:space="0" w:color="000000"/>
            </w:tcBorders>
            <w:shd w:val="clear" w:color="auto" w:fill="auto"/>
          </w:tcPr>
          <w:p w:rsidR="0084105D" w:rsidRPr="005301CA" w:rsidRDefault="0084105D" w:rsidP="0084105D">
            <w:pPr>
              <w:snapToGrid w:val="0"/>
              <w:jc w:val="both"/>
              <w:rPr>
                <w:sz w:val="16"/>
                <w:szCs w:val="16"/>
              </w:rPr>
            </w:pPr>
            <w:r w:rsidRPr="005301CA">
              <w:rPr>
                <w:sz w:val="16"/>
                <w:szCs w:val="16"/>
              </w:rPr>
              <w:t>Развитие сферы культуры и спорта</w:t>
            </w:r>
          </w:p>
        </w:tc>
        <w:tc>
          <w:tcPr>
            <w:tcW w:w="70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155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4000020700</w:t>
            </w:r>
          </w:p>
        </w:tc>
        <w:tc>
          <w:tcPr>
            <w:tcW w:w="567"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77,1</w:t>
            </w:r>
          </w:p>
        </w:tc>
      </w:tr>
      <w:tr w:rsidR="0084105D" w:rsidRPr="005301CA" w:rsidTr="0084105D">
        <w:tc>
          <w:tcPr>
            <w:tcW w:w="6688" w:type="dxa"/>
            <w:tcBorders>
              <w:top w:val="single" w:sz="4" w:space="0" w:color="000000"/>
              <w:left w:val="single" w:sz="4" w:space="0" w:color="000000"/>
              <w:bottom w:val="single" w:sz="4" w:space="0" w:color="000000"/>
            </w:tcBorders>
            <w:shd w:val="clear" w:color="auto" w:fill="auto"/>
          </w:tcPr>
          <w:p w:rsidR="0084105D" w:rsidRPr="005301CA" w:rsidRDefault="0084105D" w:rsidP="0084105D">
            <w:pPr>
              <w:snapToGrid w:val="0"/>
              <w:jc w:val="both"/>
              <w:rPr>
                <w:color w:val="000000"/>
                <w:sz w:val="16"/>
                <w:szCs w:val="16"/>
              </w:rPr>
            </w:pPr>
            <w:r w:rsidRPr="005301CA">
              <w:rPr>
                <w:color w:val="000000"/>
                <w:sz w:val="16"/>
                <w:szCs w:val="16"/>
              </w:rPr>
              <w:t>Закупка товаров, работ и услуг для государственных (муниципальных) нужд</w:t>
            </w:r>
          </w:p>
        </w:tc>
        <w:tc>
          <w:tcPr>
            <w:tcW w:w="70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155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567"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200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77,1</w:t>
            </w:r>
          </w:p>
        </w:tc>
      </w:tr>
      <w:tr w:rsidR="0084105D" w:rsidRPr="005301CA" w:rsidTr="0084105D">
        <w:tc>
          <w:tcPr>
            <w:tcW w:w="6688" w:type="dxa"/>
            <w:tcBorders>
              <w:top w:val="single" w:sz="4" w:space="0" w:color="000000"/>
              <w:left w:val="single" w:sz="4" w:space="0" w:color="000000"/>
              <w:bottom w:val="single" w:sz="4" w:space="0" w:color="000000"/>
            </w:tcBorders>
            <w:shd w:val="clear" w:color="auto" w:fill="auto"/>
          </w:tcPr>
          <w:p w:rsidR="0084105D" w:rsidRPr="005301CA" w:rsidRDefault="0084105D" w:rsidP="0084105D">
            <w:pPr>
              <w:snapToGrid w:val="0"/>
              <w:jc w:val="both"/>
              <w:rPr>
                <w:sz w:val="16"/>
                <w:szCs w:val="16"/>
              </w:rPr>
            </w:pPr>
            <w:r w:rsidRPr="005301CA">
              <w:rPr>
                <w:sz w:val="16"/>
                <w:szCs w:val="16"/>
              </w:rPr>
              <w:t>Иные закупки товаров, работ и услуг для обеспечения государственных (муниципальных) нужд</w:t>
            </w:r>
          </w:p>
        </w:tc>
        <w:tc>
          <w:tcPr>
            <w:tcW w:w="70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155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567"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240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77,1</w:t>
            </w:r>
          </w:p>
        </w:tc>
      </w:tr>
      <w:tr w:rsidR="0084105D" w:rsidRPr="005301CA" w:rsidTr="0084105D">
        <w:tc>
          <w:tcPr>
            <w:tcW w:w="6688" w:type="dxa"/>
            <w:tcBorders>
              <w:top w:val="single" w:sz="4" w:space="0" w:color="000000"/>
              <w:left w:val="single" w:sz="4" w:space="0" w:color="000000"/>
              <w:bottom w:val="single" w:sz="4" w:space="0" w:color="000000"/>
            </w:tcBorders>
            <w:shd w:val="clear" w:color="auto" w:fill="auto"/>
          </w:tcPr>
          <w:p w:rsidR="0084105D" w:rsidRPr="005301CA" w:rsidRDefault="0084105D" w:rsidP="0084105D">
            <w:pPr>
              <w:snapToGrid w:val="0"/>
              <w:jc w:val="both"/>
              <w:rPr>
                <w:sz w:val="16"/>
                <w:szCs w:val="16"/>
              </w:rPr>
            </w:pPr>
            <w:r w:rsidRPr="005301CA">
              <w:rPr>
                <w:sz w:val="16"/>
                <w:szCs w:val="16"/>
              </w:rPr>
              <w:t>Развитие сферы культуры и спорта за счет средств от приносящей   доход деятельности</w:t>
            </w:r>
          </w:p>
        </w:tc>
        <w:tc>
          <w:tcPr>
            <w:tcW w:w="70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155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4000020710</w:t>
            </w:r>
          </w:p>
        </w:tc>
        <w:tc>
          <w:tcPr>
            <w:tcW w:w="567"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63,333</w:t>
            </w:r>
          </w:p>
        </w:tc>
      </w:tr>
      <w:tr w:rsidR="0084105D" w:rsidRPr="005301CA" w:rsidTr="0084105D">
        <w:tc>
          <w:tcPr>
            <w:tcW w:w="6688" w:type="dxa"/>
            <w:tcBorders>
              <w:top w:val="single" w:sz="4" w:space="0" w:color="000000"/>
              <w:left w:val="single" w:sz="4" w:space="0" w:color="000000"/>
              <w:bottom w:val="single" w:sz="4" w:space="0" w:color="000000"/>
            </w:tcBorders>
            <w:shd w:val="clear" w:color="auto" w:fill="auto"/>
          </w:tcPr>
          <w:p w:rsidR="0084105D" w:rsidRPr="005301CA" w:rsidRDefault="0084105D" w:rsidP="0084105D">
            <w:pPr>
              <w:snapToGrid w:val="0"/>
              <w:jc w:val="both"/>
              <w:rPr>
                <w:color w:val="000000"/>
                <w:sz w:val="16"/>
                <w:szCs w:val="16"/>
              </w:rPr>
            </w:pPr>
            <w:r w:rsidRPr="005301CA">
              <w:rPr>
                <w:color w:val="000000"/>
                <w:sz w:val="16"/>
                <w:szCs w:val="16"/>
              </w:rPr>
              <w:t>Закупка товаров, работ и услуг для государственных (муниципальных) нужд</w:t>
            </w:r>
          </w:p>
        </w:tc>
        <w:tc>
          <w:tcPr>
            <w:tcW w:w="70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155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567"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200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63,333</w:t>
            </w:r>
          </w:p>
        </w:tc>
      </w:tr>
      <w:tr w:rsidR="0084105D" w:rsidRPr="005301CA" w:rsidTr="0084105D">
        <w:tc>
          <w:tcPr>
            <w:tcW w:w="6688" w:type="dxa"/>
            <w:tcBorders>
              <w:top w:val="single" w:sz="4" w:space="0" w:color="000000"/>
              <w:left w:val="single" w:sz="4" w:space="0" w:color="000000"/>
              <w:bottom w:val="single" w:sz="4" w:space="0" w:color="000000"/>
            </w:tcBorders>
            <w:shd w:val="clear" w:color="auto" w:fill="auto"/>
          </w:tcPr>
          <w:p w:rsidR="0084105D" w:rsidRPr="005301CA" w:rsidRDefault="0084105D" w:rsidP="0084105D">
            <w:pPr>
              <w:snapToGrid w:val="0"/>
              <w:jc w:val="both"/>
              <w:rPr>
                <w:sz w:val="16"/>
                <w:szCs w:val="16"/>
              </w:rPr>
            </w:pPr>
            <w:r w:rsidRPr="005301CA">
              <w:rPr>
                <w:sz w:val="16"/>
                <w:szCs w:val="16"/>
              </w:rPr>
              <w:t>Иные закупки товаров, работ и услуг для обеспечения государственных (муниципальных) нужд</w:t>
            </w:r>
          </w:p>
        </w:tc>
        <w:tc>
          <w:tcPr>
            <w:tcW w:w="70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155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567"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240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63,333</w:t>
            </w:r>
          </w:p>
        </w:tc>
      </w:tr>
      <w:tr w:rsidR="0084105D" w:rsidRPr="005301CA" w:rsidTr="0084105D">
        <w:tc>
          <w:tcPr>
            <w:tcW w:w="6688" w:type="dxa"/>
            <w:tcBorders>
              <w:top w:val="single" w:sz="4" w:space="0" w:color="000000"/>
              <w:left w:val="single" w:sz="4" w:space="0" w:color="000000"/>
              <w:bottom w:val="single" w:sz="4" w:space="0" w:color="000000"/>
            </w:tcBorders>
            <w:shd w:val="clear" w:color="auto" w:fill="auto"/>
          </w:tcPr>
          <w:p w:rsidR="0084105D" w:rsidRPr="005301CA" w:rsidRDefault="0084105D" w:rsidP="0084105D">
            <w:pPr>
              <w:snapToGrid w:val="0"/>
              <w:jc w:val="both"/>
              <w:rPr>
                <w:sz w:val="16"/>
                <w:szCs w:val="16"/>
              </w:rPr>
            </w:pPr>
            <w:r w:rsidRPr="005301CA">
              <w:rPr>
                <w:sz w:val="16"/>
                <w:szCs w:val="16"/>
              </w:rPr>
              <w:t>Учреждения по внешкольной работе с детьми</w:t>
            </w:r>
          </w:p>
        </w:tc>
        <w:tc>
          <w:tcPr>
            <w:tcW w:w="70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155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4230000000</w:t>
            </w:r>
          </w:p>
        </w:tc>
        <w:tc>
          <w:tcPr>
            <w:tcW w:w="567"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8 219,479</w:t>
            </w:r>
          </w:p>
        </w:tc>
      </w:tr>
      <w:tr w:rsidR="0084105D" w:rsidRPr="005301CA" w:rsidTr="0084105D">
        <w:tc>
          <w:tcPr>
            <w:tcW w:w="6688" w:type="dxa"/>
            <w:tcBorders>
              <w:top w:val="single" w:sz="4" w:space="0" w:color="000000"/>
              <w:left w:val="single" w:sz="4" w:space="0" w:color="000000"/>
              <w:bottom w:val="single" w:sz="4" w:space="0" w:color="000000"/>
            </w:tcBorders>
            <w:shd w:val="clear" w:color="auto" w:fill="auto"/>
          </w:tcPr>
          <w:p w:rsidR="0084105D" w:rsidRPr="005301CA" w:rsidRDefault="0084105D" w:rsidP="0084105D">
            <w:pPr>
              <w:snapToGrid w:val="0"/>
              <w:jc w:val="both"/>
              <w:rPr>
                <w:sz w:val="16"/>
                <w:szCs w:val="16"/>
              </w:rPr>
            </w:pPr>
            <w:r w:rsidRPr="005301CA">
              <w:rPr>
                <w:sz w:val="16"/>
                <w:szCs w:val="16"/>
              </w:rPr>
              <w:t xml:space="preserve">Обеспечение деятельности подведомственных учреждений </w:t>
            </w:r>
          </w:p>
        </w:tc>
        <w:tc>
          <w:tcPr>
            <w:tcW w:w="70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155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4230000590</w:t>
            </w:r>
          </w:p>
        </w:tc>
        <w:tc>
          <w:tcPr>
            <w:tcW w:w="567"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7 899,808</w:t>
            </w:r>
          </w:p>
        </w:tc>
      </w:tr>
      <w:tr w:rsidR="0084105D" w:rsidRPr="005301CA" w:rsidTr="0084105D">
        <w:tc>
          <w:tcPr>
            <w:tcW w:w="6688" w:type="dxa"/>
            <w:tcBorders>
              <w:top w:val="single" w:sz="4" w:space="0" w:color="000000"/>
              <w:left w:val="single" w:sz="4" w:space="0" w:color="000000"/>
              <w:bottom w:val="single" w:sz="4" w:space="0" w:color="000000"/>
            </w:tcBorders>
            <w:shd w:val="clear" w:color="auto" w:fill="auto"/>
          </w:tcPr>
          <w:p w:rsidR="0084105D" w:rsidRPr="005301CA" w:rsidRDefault="0084105D" w:rsidP="0084105D">
            <w:pPr>
              <w:snapToGrid w:val="0"/>
              <w:jc w:val="both"/>
              <w:rPr>
                <w:color w:val="000000"/>
                <w:sz w:val="16"/>
                <w:szCs w:val="16"/>
              </w:rPr>
            </w:pPr>
            <w:r w:rsidRPr="005301CA">
              <w:rPr>
                <w:color w:val="000000"/>
                <w:sz w:val="16"/>
                <w:szCs w:val="16"/>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w:t>
            </w:r>
            <w:r w:rsidRPr="005301CA">
              <w:rPr>
                <w:color w:val="000000"/>
                <w:sz w:val="16"/>
                <w:szCs w:val="16"/>
              </w:rPr>
              <w:lastRenderedPageBreak/>
              <w:t>государственными</w:t>
            </w:r>
          </w:p>
          <w:p w:rsidR="0084105D" w:rsidRPr="005301CA" w:rsidRDefault="0084105D" w:rsidP="0084105D">
            <w:pPr>
              <w:jc w:val="both"/>
              <w:rPr>
                <w:color w:val="000000"/>
                <w:sz w:val="16"/>
                <w:szCs w:val="16"/>
              </w:rPr>
            </w:pPr>
            <w:r w:rsidRPr="005301CA">
              <w:rPr>
                <w:color w:val="000000"/>
                <w:sz w:val="16"/>
                <w:szCs w:val="16"/>
              </w:rPr>
              <w:t>внебюджетными фондами</w:t>
            </w:r>
          </w:p>
        </w:tc>
        <w:tc>
          <w:tcPr>
            <w:tcW w:w="70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155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567"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100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6 879,01</w:t>
            </w:r>
          </w:p>
        </w:tc>
      </w:tr>
      <w:tr w:rsidR="0084105D" w:rsidRPr="005301CA" w:rsidTr="0084105D">
        <w:tc>
          <w:tcPr>
            <w:tcW w:w="6688" w:type="dxa"/>
            <w:tcBorders>
              <w:top w:val="single" w:sz="4" w:space="0" w:color="000000"/>
              <w:left w:val="single" w:sz="4" w:space="0" w:color="000000"/>
              <w:bottom w:val="single" w:sz="4" w:space="0" w:color="000000"/>
            </w:tcBorders>
            <w:shd w:val="clear" w:color="auto" w:fill="auto"/>
          </w:tcPr>
          <w:p w:rsidR="0084105D" w:rsidRPr="005301CA" w:rsidRDefault="0084105D" w:rsidP="0084105D">
            <w:pPr>
              <w:snapToGrid w:val="0"/>
              <w:jc w:val="both"/>
              <w:rPr>
                <w:color w:val="000000"/>
                <w:sz w:val="16"/>
                <w:szCs w:val="16"/>
              </w:rPr>
            </w:pPr>
            <w:r w:rsidRPr="005301CA">
              <w:rPr>
                <w:color w:val="000000"/>
                <w:sz w:val="16"/>
                <w:szCs w:val="16"/>
              </w:rPr>
              <w:lastRenderedPageBreak/>
              <w:t>Расходы на выплаты персоналу казенных учреждений</w:t>
            </w:r>
          </w:p>
        </w:tc>
        <w:tc>
          <w:tcPr>
            <w:tcW w:w="70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155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567"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110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6 879,01</w:t>
            </w:r>
          </w:p>
        </w:tc>
      </w:tr>
      <w:tr w:rsidR="0084105D" w:rsidRPr="005301CA" w:rsidTr="0084105D">
        <w:tc>
          <w:tcPr>
            <w:tcW w:w="6688" w:type="dxa"/>
            <w:tcBorders>
              <w:top w:val="single" w:sz="4" w:space="0" w:color="000000"/>
              <w:left w:val="single" w:sz="4" w:space="0" w:color="000000"/>
              <w:bottom w:val="single" w:sz="4" w:space="0" w:color="000000"/>
            </w:tcBorders>
            <w:shd w:val="clear" w:color="auto" w:fill="auto"/>
          </w:tcPr>
          <w:p w:rsidR="0084105D" w:rsidRPr="005301CA" w:rsidRDefault="0084105D" w:rsidP="0084105D">
            <w:pPr>
              <w:snapToGrid w:val="0"/>
              <w:jc w:val="both"/>
              <w:rPr>
                <w:color w:val="000000"/>
                <w:sz w:val="16"/>
                <w:szCs w:val="16"/>
              </w:rPr>
            </w:pPr>
            <w:r w:rsidRPr="005301CA">
              <w:rPr>
                <w:color w:val="000000"/>
                <w:sz w:val="16"/>
                <w:szCs w:val="16"/>
              </w:rPr>
              <w:t>Закупка товаров, работ и услуг для государственных (муниципальных) нужд</w:t>
            </w:r>
          </w:p>
        </w:tc>
        <w:tc>
          <w:tcPr>
            <w:tcW w:w="70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155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567"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200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848,712</w:t>
            </w:r>
          </w:p>
        </w:tc>
      </w:tr>
      <w:tr w:rsidR="0084105D" w:rsidRPr="005301CA" w:rsidTr="0084105D">
        <w:tc>
          <w:tcPr>
            <w:tcW w:w="6688" w:type="dxa"/>
            <w:tcBorders>
              <w:top w:val="single" w:sz="4" w:space="0" w:color="000000"/>
              <w:left w:val="single" w:sz="4" w:space="0" w:color="000000"/>
              <w:bottom w:val="single" w:sz="4" w:space="0" w:color="000000"/>
            </w:tcBorders>
            <w:shd w:val="clear" w:color="auto" w:fill="auto"/>
          </w:tcPr>
          <w:p w:rsidR="0084105D" w:rsidRPr="005301CA" w:rsidRDefault="0084105D" w:rsidP="0084105D">
            <w:pPr>
              <w:snapToGrid w:val="0"/>
              <w:jc w:val="both"/>
              <w:rPr>
                <w:sz w:val="16"/>
                <w:szCs w:val="16"/>
              </w:rPr>
            </w:pPr>
            <w:r w:rsidRPr="005301CA">
              <w:rPr>
                <w:sz w:val="16"/>
                <w:szCs w:val="16"/>
              </w:rPr>
              <w:t>Иные закупки товаров, работ и услуг для обеспечения государственных (муниципальных) нужд</w:t>
            </w:r>
          </w:p>
        </w:tc>
        <w:tc>
          <w:tcPr>
            <w:tcW w:w="70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155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567"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240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848,712</w:t>
            </w:r>
          </w:p>
        </w:tc>
      </w:tr>
      <w:tr w:rsidR="0084105D" w:rsidRPr="005301CA" w:rsidTr="0084105D">
        <w:tc>
          <w:tcPr>
            <w:tcW w:w="6688" w:type="dxa"/>
            <w:tcBorders>
              <w:top w:val="single" w:sz="4" w:space="0" w:color="000000"/>
              <w:left w:val="single" w:sz="4" w:space="0" w:color="000000"/>
              <w:bottom w:val="single" w:sz="4" w:space="0" w:color="000000"/>
            </w:tcBorders>
            <w:shd w:val="clear" w:color="auto" w:fill="auto"/>
          </w:tcPr>
          <w:p w:rsidR="0084105D" w:rsidRPr="005301CA" w:rsidRDefault="0084105D" w:rsidP="0084105D">
            <w:pPr>
              <w:snapToGrid w:val="0"/>
              <w:jc w:val="both"/>
              <w:rPr>
                <w:sz w:val="16"/>
                <w:szCs w:val="16"/>
              </w:rPr>
            </w:pPr>
            <w:r w:rsidRPr="005301CA">
              <w:rPr>
                <w:sz w:val="16"/>
                <w:szCs w:val="16"/>
              </w:rPr>
              <w:t>Иные бюджетные ассигнования</w:t>
            </w:r>
          </w:p>
        </w:tc>
        <w:tc>
          <w:tcPr>
            <w:tcW w:w="70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155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567"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800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172,086</w:t>
            </w:r>
          </w:p>
        </w:tc>
      </w:tr>
      <w:tr w:rsidR="0084105D" w:rsidRPr="005301CA" w:rsidTr="0084105D">
        <w:tc>
          <w:tcPr>
            <w:tcW w:w="6688" w:type="dxa"/>
            <w:tcBorders>
              <w:top w:val="single" w:sz="4" w:space="0" w:color="000000"/>
              <w:left w:val="single" w:sz="4" w:space="0" w:color="000000"/>
              <w:bottom w:val="single" w:sz="4" w:space="0" w:color="000000"/>
            </w:tcBorders>
            <w:shd w:val="clear" w:color="auto" w:fill="auto"/>
          </w:tcPr>
          <w:p w:rsidR="0084105D" w:rsidRPr="005301CA" w:rsidRDefault="0084105D" w:rsidP="0084105D">
            <w:pPr>
              <w:snapToGrid w:val="0"/>
              <w:jc w:val="both"/>
              <w:rPr>
                <w:sz w:val="16"/>
                <w:szCs w:val="16"/>
              </w:rPr>
            </w:pPr>
            <w:r w:rsidRPr="005301CA">
              <w:rPr>
                <w:sz w:val="16"/>
                <w:szCs w:val="16"/>
              </w:rPr>
              <w:t>Уплата налогов, сборов и иных платежей</w:t>
            </w:r>
          </w:p>
        </w:tc>
        <w:tc>
          <w:tcPr>
            <w:tcW w:w="70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155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567"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850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172,086</w:t>
            </w:r>
          </w:p>
        </w:tc>
      </w:tr>
      <w:tr w:rsidR="0084105D" w:rsidRPr="005301CA" w:rsidTr="0084105D">
        <w:tc>
          <w:tcPr>
            <w:tcW w:w="6688" w:type="dxa"/>
            <w:tcBorders>
              <w:top w:val="single" w:sz="4" w:space="0" w:color="000000"/>
              <w:left w:val="single" w:sz="4" w:space="0" w:color="000000"/>
              <w:bottom w:val="single" w:sz="4" w:space="0" w:color="000000"/>
            </w:tcBorders>
            <w:shd w:val="clear" w:color="auto" w:fill="auto"/>
          </w:tcPr>
          <w:p w:rsidR="0084105D" w:rsidRPr="005301CA" w:rsidRDefault="0084105D" w:rsidP="0084105D">
            <w:pPr>
              <w:snapToGrid w:val="0"/>
              <w:jc w:val="both"/>
              <w:rPr>
                <w:sz w:val="16"/>
                <w:szCs w:val="16"/>
              </w:rPr>
            </w:pPr>
            <w:r w:rsidRPr="005301CA">
              <w:rPr>
                <w:sz w:val="16"/>
                <w:szCs w:val="16"/>
              </w:rPr>
              <w:t>Обеспечение деятельности подведомственных учреждений за счет средств от приносящей доход деятельности</w:t>
            </w:r>
          </w:p>
        </w:tc>
        <w:tc>
          <w:tcPr>
            <w:tcW w:w="70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155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4230000600</w:t>
            </w:r>
          </w:p>
        </w:tc>
        <w:tc>
          <w:tcPr>
            <w:tcW w:w="567"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319,671</w:t>
            </w:r>
          </w:p>
        </w:tc>
      </w:tr>
      <w:tr w:rsidR="0084105D" w:rsidRPr="005301CA" w:rsidTr="0084105D">
        <w:tc>
          <w:tcPr>
            <w:tcW w:w="6688" w:type="dxa"/>
            <w:tcBorders>
              <w:top w:val="single" w:sz="4" w:space="0" w:color="000000"/>
              <w:left w:val="single" w:sz="4" w:space="0" w:color="000000"/>
              <w:bottom w:val="single" w:sz="4" w:space="0" w:color="000000"/>
            </w:tcBorders>
            <w:shd w:val="clear" w:color="auto" w:fill="auto"/>
          </w:tcPr>
          <w:p w:rsidR="0084105D" w:rsidRPr="005301CA" w:rsidRDefault="0084105D" w:rsidP="0084105D">
            <w:pPr>
              <w:snapToGrid w:val="0"/>
              <w:jc w:val="both"/>
              <w:rPr>
                <w:color w:val="000000"/>
                <w:sz w:val="16"/>
                <w:szCs w:val="16"/>
              </w:rPr>
            </w:pPr>
            <w:r w:rsidRPr="005301CA">
              <w:rPr>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w:t>
            </w:r>
          </w:p>
          <w:p w:rsidR="0084105D" w:rsidRPr="005301CA" w:rsidRDefault="0084105D" w:rsidP="0084105D">
            <w:pPr>
              <w:jc w:val="both"/>
              <w:rPr>
                <w:color w:val="000000"/>
                <w:sz w:val="16"/>
                <w:szCs w:val="16"/>
              </w:rPr>
            </w:pPr>
            <w:r w:rsidRPr="005301CA">
              <w:rPr>
                <w:color w:val="000000"/>
                <w:sz w:val="16"/>
                <w:szCs w:val="16"/>
              </w:rPr>
              <w:t>внебюджетными фондами</w:t>
            </w:r>
          </w:p>
        </w:tc>
        <w:tc>
          <w:tcPr>
            <w:tcW w:w="70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155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567"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100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5,786</w:t>
            </w:r>
          </w:p>
        </w:tc>
      </w:tr>
      <w:tr w:rsidR="0084105D" w:rsidRPr="005301CA" w:rsidTr="0084105D">
        <w:tc>
          <w:tcPr>
            <w:tcW w:w="6688" w:type="dxa"/>
            <w:tcBorders>
              <w:top w:val="single" w:sz="4" w:space="0" w:color="000000"/>
              <w:left w:val="single" w:sz="4" w:space="0" w:color="000000"/>
              <w:bottom w:val="single" w:sz="4" w:space="0" w:color="000000"/>
            </w:tcBorders>
            <w:shd w:val="clear" w:color="auto" w:fill="auto"/>
          </w:tcPr>
          <w:p w:rsidR="0084105D" w:rsidRPr="005301CA" w:rsidRDefault="0084105D" w:rsidP="0084105D">
            <w:pPr>
              <w:snapToGrid w:val="0"/>
              <w:jc w:val="both"/>
              <w:rPr>
                <w:color w:val="000000"/>
                <w:sz w:val="16"/>
                <w:szCs w:val="16"/>
              </w:rPr>
            </w:pPr>
            <w:r w:rsidRPr="005301CA">
              <w:rPr>
                <w:color w:val="000000"/>
                <w:sz w:val="16"/>
                <w:szCs w:val="16"/>
              </w:rPr>
              <w:t>Расходы на выплаты персоналу казенных учреждений</w:t>
            </w:r>
          </w:p>
        </w:tc>
        <w:tc>
          <w:tcPr>
            <w:tcW w:w="70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155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567"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110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5,786</w:t>
            </w:r>
          </w:p>
        </w:tc>
      </w:tr>
      <w:tr w:rsidR="0084105D" w:rsidRPr="005301CA" w:rsidTr="0084105D">
        <w:tc>
          <w:tcPr>
            <w:tcW w:w="6688" w:type="dxa"/>
            <w:tcBorders>
              <w:top w:val="single" w:sz="4" w:space="0" w:color="000000"/>
              <w:left w:val="single" w:sz="4" w:space="0" w:color="000000"/>
              <w:bottom w:val="single" w:sz="4" w:space="0" w:color="000000"/>
            </w:tcBorders>
            <w:shd w:val="clear" w:color="auto" w:fill="auto"/>
          </w:tcPr>
          <w:p w:rsidR="0084105D" w:rsidRPr="005301CA" w:rsidRDefault="0084105D" w:rsidP="0084105D">
            <w:pPr>
              <w:snapToGrid w:val="0"/>
              <w:jc w:val="both"/>
              <w:rPr>
                <w:color w:val="000000"/>
                <w:sz w:val="16"/>
                <w:szCs w:val="16"/>
              </w:rPr>
            </w:pPr>
            <w:r w:rsidRPr="005301CA">
              <w:rPr>
                <w:color w:val="000000"/>
                <w:sz w:val="16"/>
                <w:szCs w:val="16"/>
              </w:rPr>
              <w:t>Закупка товаров, работ и услуг для государственных (муниципальных) нужд</w:t>
            </w:r>
          </w:p>
        </w:tc>
        <w:tc>
          <w:tcPr>
            <w:tcW w:w="70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155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567"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200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313,885</w:t>
            </w:r>
          </w:p>
        </w:tc>
      </w:tr>
      <w:tr w:rsidR="0084105D" w:rsidRPr="005301CA" w:rsidTr="0084105D">
        <w:tc>
          <w:tcPr>
            <w:tcW w:w="6688" w:type="dxa"/>
            <w:tcBorders>
              <w:top w:val="single" w:sz="4" w:space="0" w:color="000000"/>
              <w:left w:val="single" w:sz="4" w:space="0" w:color="000000"/>
              <w:bottom w:val="single" w:sz="4" w:space="0" w:color="000000"/>
            </w:tcBorders>
            <w:shd w:val="clear" w:color="auto" w:fill="auto"/>
          </w:tcPr>
          <w:p w:rsidR="0084105D" w:rsidRPr="005301CA" w:rsidRDefault="0084105D" w:rsidP="0084105D">
            <w:pPr>
              <w:snapToGrid w:val="0"/>
              <w:jc w:val="both"/>
              <w:rPr>
                <w:sz w:val="16"/>
                <w:szCs w:val="16"/>
              </w:rPr>
            </w:pPr>
            <w:r w:rsidRPr="005301CA">
              <w:rPr>
                <w:sz w:val="16"/>
                <w:szCs w:val="16"/>
              </w:rPr>
              <w:t>Иные закупки товаров, работ и услуг для обеспечения государственных (муниципальных) нужд</w:t>
            </w:r>
          </w:p>
        </w:tc>
        <w:tc>
          <w:tcPr>
            <w:tcW w:w="70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155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567"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240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313,885</w:t>
            </w:r>
          </w:p>
        </w:tc>
      </w:tr>
      <w:tr w:rsidR="0084105D" w:rsidRPr="005301CA" w:rsidTr="0084105D">
        <w:tc>
          <w:tcPr>
            <w:tcW w:w="6688" w:type="dxa"/>
            <w:tcBorders>
              <w:top w:val="single" w:sz="4" w:space="0" w:color="000000"/>
              <w:left w:val="single" w:sz="4" w:space="0" w:color="000000"/>
              <w:bottom w:val="single" w:sz="4" w:space="0" w:color="000000"/>
            </w:tcBorders>
            <w:shd w:val="clear" w:color="auto" w:fill="auto"/>
          </w:tcPr>
          <w:p w:rsidR="0084105D" w:rsidRPr="005301CA" w:rsidRDefault="0084105D" w:rsidP="0084105D">
            <w:pPr>
              <w:snapToGrid w:val="0"/>
              <w:jc w:val="both"/>
              <w:rPr>
                <w:sz w:val="16"/>
                <w:szCs w:val="16"/>
              </w:rPr>
            </w:pPr>
            <w:r w:rsidRPr="005301CA">
              <w:rPr>
                <w:sz w:val="16"/>
                <w:szCs w:val="16"/>
              </w:rPr>
              <w:t xml:space="preserve">Другие вопросы в области образования </w:t>
            </w:r>
          </w:p>
        </w:tc>
        <w:tc>
          <w:tcPr>
            <w:tcW w:w="70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0709</w:t>
            </w:r>
          </w:p>
        </w:tc>
        <w:tc>
          <w:tcPr>
            <w:tcW w:w="155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567"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4 316,234</w:t>
            </w:r>
          </w:p>
        </w:tc>
      </w:tr>
      <w:tr w:rsidR="0084105D" w:rsidRPr="005301CA" w:rsidTr="0084105D">
        <w:tc>
          <w:tcPr>
            <w:tcW w:w="6688" w:type="dxa"/>
            <w:tcBorders>
              <w:top w:val="single" w:sz="4" w:space="0" w:color="000000"/>
              <w:left w:val="single" w:sz="4" w:space="0" w:color="000000"/>
              <w:bottom w:val="single" w:sz="4" w:space="0" w:color="000000"/>
            </w:tcBorders>
            <w:shd w:val="clear" w:color="auto" w:fill="auto"/>
          </w:tcPr>
          <w:p w:rsidR="0084105D" w:rsidRPr="005301CA" w:rsidRDefault="0084105D" w:rsidP="0084105D">
            <w:pPr>
              <w:snapToGrid w:val="0"/>
              <w:jc w:val="both"/>
              <w:rPr>
                <w:color w:val="000000"/>
                <w:sz w:val="16"/>
                <w:szCs w:val="16"/>
              </w:rPr>
            </w:pPr>
            <w:r w:rsidRPr="005301CA">
              <w:rPr>
                <w:color w:val="000000"/>
                <w:sz w:val="16"/>
                <w:szCs w:val="16"/>
              </w:rPr>
              <w:t>Центральный аппарат исполнительных органов муниципальной  власти</w:t>
            </w:r>
          </w:p>
        </w:tc>
        <w:tc>
          <w:tcPr>
            <w:tcW w:w="70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155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00</w:t>
            </w:r>
            <w:r w:rsidRPr="005301CA">
              <w:rPr>
                <w:sz w:val="16"/>
                <w:szCs w:val="16"/>
                <w:lang w:val="en-US"/>
              </w:rPr>
              <w:t>6</w:t>
            </w:r>
            <w:r w:rsidRPr="005301CA">
              <w:rPr>
                <w:sz w:val="16"/>
                <w:szCs w:val="16"/>
              </w:rPr>
              <w:t>00</w:t>
            </w:r>
            <w:r w:rsidRPr="005301CA">
              <w:rPr>
                <w:sz w:val="16"/>
                <w:szCs w:val="16"/>
                <w:lang w:val="en-US"/>
              </w:rPr>
              <w:t xml:space="preserve"> </w:t>
            </w:r>
            <w:r w:rsidRPr="005301CA">
              <w:rPr>
                <w:sz w:val="16"/>
                <w:szCs w:val="16"/>
              </w:rPr>
              <w:t>00000</w:t>
            </w:r>
          </w:p>
        </w:tc>
        <w:tc>
          <w:tcPr>
            <w:tcW w:w="567"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84105D" w:rsidRPr="005301CA" w:rsidRDefault="0084105D" w:rsidP="0084105D">
            <w:pPr>
              <w:snapToGrid w:val="0"/>
              <w:rPr>
                <w:sz w:val="16"/>
                <w:szCs w:val="16"/>
              </w:rPr>
            </w:pPr>
            <w:r w:rsidRPr="005301CA">
              <w:rPr>
                <w:sz w:val="16"/>
                <w:szCs w:val="16"/>
              </w:rPr>
              <w:t xml:space="preserve">    1 331,512</w:t>
            </w:r>
          </w:p>
        </w:tc>
      </w:tr>
      <w:tr w:rsidR="0084105D" w:rsidRPr="005301CA" w:rsidTr="0084105D">
        <w:trPr>
          <w:trHeight w:val="178"/>
        </w:trPr>
        <w:tc>
          <w:tcPr>
            <w:tcW w:w="6688" w:type="dxa"/>
            <w:tcBorders>
              <w:top w:val="single" w:sz="4" w:space="0" w:color="000000"/>
              <w:left w:val="single" w:sz="4" w:space="0" w:color="000000"/>
              <w:bottom w:val="single" w:sz="4" w:space="0" w:color="000000"/>
            </w:tcBorders>
            <w:shd w:val="clear" w:color="auto" w:fill="auto"/>
          </w:tcPr>
          <w:p w:rsidR="0084105D" w:rsidRPr="005301CA" w:rsidRDefault="0084105D" w:rsidP="0084105D">
            <w:pPr>
              <w:snapToGrid w:val="0"/>
              <w:jc w:val="both"/>
              <w:rPr>
                <w:color w:val="000000"/>
                <w:sz w:val="16"/>
                <w:szCs w:val="16"/>
              </w:rPr>
            </w:pPr>
            <w:r w:rsidRPr="005301CA">
              <w:rPr>
                <w:color w:val="000000"/>
                <w:sz w:val="16"/>
                <w:szCs w:val="16"/>
              </w:rPr>
              <w:t>Выплаты по оплате труда  работников муниципальных органов</w:t>
            </w:r>
          </w:p>
        </w:tc>
        <w:tc>
          <w:tcPr>
            <w:tcW w:w="70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1559" w:type="dxa"/>
            <w:tcBorders>
              <w:top w:val="single" w:sz="4" w:space="0" w:color="000000"/>
              <w:left w:val="single" w:sz="4" w:space="0" w:color="000000"/>
              <w:bottom w:val="single" w:sz="4" w:space="0" w:color="000000"/>
            </w:tcBorders>
            <w:shd w:val="clear" w:color="auto" w:fill="auto"/>
          </w:tcPr>
          <w:p w:rsidR="0084105D" w:rsidRPr="005301CA" w:rsidRDefault="0084105D" w:rsidP="0084105D">
            <w:pPr>
              <w:snapToGrid w:val="0"/>
              <w:jc w:val="center"/>
              <w:rPr>
                <w:sz w:val="16"/>
                <w:szCs w:val="16"/>
              </w:rPr>
            </w:pPr>
            <w:r w:rsidRPr="005301CA">
              <w:rPr>
                <w:sz w:val="16"/>
                <w:szCs w:val="16"/>
              </w:rPr>
              <w:t>00</w:t>
            </w:r>
            <w:r w:rsidRPr="005301CA">
              <w:rPr>
                <w:sz w:val="16"/>
                <w:szCs w:val="16"/>
                <w:lang w:val="en-US"/>
              </w:rPr>
              <w:t>6</w:t>
            </w:r>
            <w:r w:rsidRPr="005301CA">
              <w:rPr>
                <w:sz w:val="16"/>
                <w:szCs w:val="16"/>
              </w:rPr>
              <w:t>00</w:t>
            </w:r>
            <w:r w:rsidRPr="005301CA">
              <w:rPr>
                <w:sz w:val="16"/>
                <w:szCs w:val="16"/>
                <w:lang w:val="en-US"/>
              </w:rPr>
              <w:t xml:space="preserve"> 0011</w:t>
            </w:r>
            <w:r w:rsidRPr="005301CA">
              <w:rPr>
                <w:sz w:val="16"/>
                <w:szCs w:val="16"/>
              </w:rPr>
              <w:t>0</w:t>
            </w:r>
          </w:p>
        </w:tc>
        <w:tc>
          <w:tcPr>
            <w:tcW w:w="567" w:type="dxa"/>
            <w:tcBorders>
              <w:top w:val="single" w:sz="4" w:space="0" w:color="000000"/>
              <w:left w:val="single" w:sz="4" w:space="0" w:color="000000"/>
              <w:bottom w:val="single" w:sz="4" w:space="0" w:color="000000"/>
            </w:tcBorders>
            <w:shd w:val="clear" w:color="auto" w:fill="auto"/>
          </w:tcPr>
          <w:p w:rsidR="0084105D" w:rsidRPr="005301CA" w:rsidRDefault="0084105D" w:rsidP="0084105D">
            <w:pPr>
              <w:snapToGrid w:val="0"/>
              <w:jc w:val="center"/>
              <w:rPr>
                <w:sz w:val="16"/>
                <w:szCs w:val="16"/>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84105D" w:rsidRPr="005301CA" w:rsidRDefault="0084105D" w:rsidP="0084105D">
            <w:pPr>
              <w:snapToGrid w:val="0"/>
              <w:jc w:val="center"/>
              <w:rPr>
                <w:sz w:val="16"/>
                <w:szCs w:val="16"/>
              </w:rPr>
            </w:pPr>
            <w:r w:rsidRPr="005301CA">
              <w:rPr>
                <w:sz w:val="16"/>
                <w:szCs w:val="16"/>
              </w:rPr>
              <w:t>1 326,812</w:t>
            </w:r>
          </w:p>
        </w:tc>
      </w:tr>
      <w:tr w:rsidR="0084105D" w:rsidRPr="005301CA" w:rsidTr="0084105D">
        <w:tc>
          <w:tcPr>
            <w:tcW w:w="6688" w:type="dxa"/>
            <w:tcBorders>
              <w:top w:val="single" w:sz="4" w:space="0" w:color="000000"/>
              <w:left w:val="single" w:sz="4" w:space="0" w:color="000000"/>
              <w:bottom w:val="single" w:sz="4" w:space="0" w:color="000000"/>
            </w:tcBorders>
            <w:shd w:val="clear" w:color="auto" w:fill="auto"/>
          </w:tcPr>
          <w:p w:rsidR="0084105D" w:rsidRPr="005301CA" w:rsidRDefault="0084105D" w:rsidP="0084105D">
            <w:pPr>
              <w:snapToGrid w:val="0"/>
              <w:jc w:val="both"/>
              <w:rPr>
                <w:color w:val="000000"/>
                <w:sz w:val="16"/>
                <w:szCs w:val="16"/>
              </w:rPr>
            </w:pPr>
            <w:r w:rsidRPr="005301CA">
              <w:rPr>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155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567"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lang w:val="en-US"/>
              </w:rPr>
              <w:t>1</w:t>
            </w:r>
            <w:r w:rsidRPr="005301CA">
              <w:rPr>
                <w:sz w:val="16"/>
                <w:szCs w:val="16"/>
              </w:rPr>
              <w:t>00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1 326,812</w:t>
            </w:r>
          </w:p>
        </w:tc>
      </w:tr>
      <w:tr w:rsidR="0084105D" w:rsidRPr="005301CA" w:rsidTr="0084105D">
        <w:tc>
          <w:tcPr>
            <w:tcW w:w="6688" w:type="dxa"/>
            <w:tcBorders>
              <w:top w:val="single" w:sz="4" w:space="0" w:color="000000"/>
              <w:left w:val="single" w:sz="4" w:space="0" w:color="000000"/>
              <w:bottom w:val="single" w:sz="4" w:space="0" w:color="000000"/>
            </w:tcBorders>
            <w:shd w:val="clear" w:color="auto" w:fill="auto"/>
          </w:tcPr>
          <w:p w:rsidR="0084105D" w:rsidRPr="005301CA" w:rsidRDefault="0084105D" w:rsidP="0084105D">
            <w:pPr>
              <w:snapToGrid w:val="0"/>
              <w:jc w:val="both"/>
              <w:rPr>
                <w:color w:val="000000"/>
                <w:sz w:val="16"/>
                <w:szCs w:val="16"/>
              </w:rPr>
            </w:pPr>
            <w:r w:rsidRPr="005301CA">
              <w:rPr>
                <w:color w:val="000000"/>
                <w:sz w:val="16"/>
                <w:szCs w:val="16"/>
              </w:rPr>
              <w:t>Расходы на выплаты персоналу государственных (муниципальных) органов</w:t>
            </w:r>
          </w:p>
        </w:tc>
        <w:tc>
          <w:tcPr>
            <w:tcW w:w="70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155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567"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120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1 326,812</w:t>
            </w:r>
          </w:p>
        </w:tc>
      </w:tr>
      <w:tr w:rsidR="0084105D" w:rsidRPr="005301CA" w:rsidTr="0084105D">
        <w:tc>
          <w:tcPr>
            <w:tcW w:w="6688" w:type="dxa"/>
            <w:tcBorders>
              <w:top w:val="single" w:sz="4" w:space="0" w:color="000000"/>
              <w:left w:val="single" w:sz="4" w:space="0" w:color="000000"/>
              <w:bottom w:val="single" w:sz="4" w:space="0" w:color="000000"/>
            </w:tcBorders>
            <w:shd w:val="clear" w:color="auto" w:fill="auto"/>
          </w:tcPr>
          <w:p w:rsidR="0084105D" w:rsidRPr="005301CA" w:rsidRDefault="0084105D" w:rsidP="0084105D">
            <w:pPr>
              <w:snapToGrid w:val="0"/>
              <w:jc w:val="both"/>
              <w:rPr>
                <w:color w:val="000000"/>
                <w:sz w:val="16"/>
                <w:szCs w:val="16"/>
              </w:rPr>
            </w:pPr>
            <w:r w:rsidRPr="005301CA">
              <w:rPr>
                <w:color w:val="000000"/>
                <w:sz w:val="16"/>
                <w:szCs w:val="16"/>
              </w:rPr>
              <w:t>Обеспечение функций муниципальных органов</w:t>
            </w:r>
          </w:p>
        </w:tc>
        <w:tc>
          <w:tcPr>
            <w:tcW w:w="70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155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lang w:val="en-US"/>
              </w:rPr>
              <w:t>006</w:t>
            </w:r>
            <w:r w:rsidRPr="005301CA">
              <w:rPr>
                <w:sz w:val="16"/>
                <w:szCs w:val="16"/>
              </w:rPr>
              <w:t>00</w:t>
            </w:r>
            <w:r w:rsidRPr="005301CA">
              <w:rPr>
                <w:sz w:val="16"/>
                <w:szCs w:val="16"/>
                <w:lang w:val="en-US"/>
              </w:rPr>
              <w:t xml:space="preserve"> 0019</w:t>
            </w:r>
            <w:r w:rsidRPr="005301CA">
              <w:rPr>
                <w:sz w:val="16"/>
                <w:szCs w:val="16"/>
              </w:rPr>
              <w:t>0</w:t>
            </w:r>
          </w:p>
        </w:tc>
        <w:tc>
          <w:tcPr>
            <w:tcW w:w="567"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4,7</w:t>
            </w:r>
          </w:p>
        </w:tc>
      </w:tr>
      <w:tr w:rsidR="0084105D" w:rsidRPr="005301CA" w:rsidTr="0084105D">
        <w:tc>
          <w:tcPr>
            <w:tcW w:w="6688" w:type="dxa"/>
            <w:tcBorders>
              <w:top w:val="single" w:sz="4" w:space="0" w:color="000000"/>
              <w:left w:val="single" w:sz="4" w:space="0" w:color="000000"/>
              <w:bottom w:val="single" w:sz="4" w:space="0" w:color="000000"/>
            </w:tcBorders>
            <w:shd w:val="clear" w:color="auto" w:fill="auto"/>
          </w:tcPr>
          <w:p w:rsidR="0084105D" w:rsidRPr="005301CA" w:rsidRDefault="0084105D" w:rsidP="0084105D">
            <w:pPr>
              <w:snapToGrid w:val="0"/>
              <w:jc w:val="both"/>
              <w:rPr>
                <w:color w:val="000000"/>
                <w:sz w:val="16"/>
                <w:szCs w:val="16"/>
              </w:rPr>
            </w:pPr>
            <w:r w:rsidRPr="005301CA">
              <w:rPr>
                <w:color w:val="000000"/>
                <w:sz w:val="16"/>
                <w:szCs w:val="16"/>
              </w:rPr>
              <w:t>Закупка товаров, работ и услуг для государственных (муниципальных) нужд</w:t>
            </w:r>
          </w:p>
        </w:tc>
        <w:tc>
          <w:tcPr>
            <w:tcW w:w="70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155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567"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200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4,7</w:t>
            </w:r>
          </w:p>
        </w:tc>
      </w:tr>
      <w:tr w:rsidR="0084105D" w:rsidRPr="005301CA" w:rsidTr="0084105D">
        <w:tc>
          <w:tcPr>
            <w:tcW w:w="6688" w:type="dxa"/>
            <w:tcBorders>
              <w:top w:val="single" w:sz="4" w:space="0" w:color="000000"/>
              <w:left w:val="single" w:sz="4" w:space="0" w:color="000000"/>
              <w:bottom w:val="single" w:sz="4" w:space="0" w:color="000000"/>
            </w:tcBorders>
            <w:shd w:val="clear" w:color="auto" w:fill="auto"/>
          </w:tcPr>
          <w:p w:rsidR="0084105D" w:rsidRPr="005301CA" w:rsidRDefault="0084105D" w:rsidP="0084105D">
            <w:pPr>
              <w:snapToGrid w:val="0"/>
              <w:jc w:val="both"/>
              <w:rPr>
                <w:sz w:val="16"/>
                <w:szCs w:val="16"/>
              </w:rPr>
            </w:pPr>
            <w:r w:rsidRPr="005301CA">
              <w:rPr>
                <w:sz w:val="16"/>
                <w:szCs w:val="16"/>
              </w:rPr>
              <w:t>Иные закупки товаров, работ и услуг для обеспечения государственных (муниципальных) нужд</w:t>
            </w:r>
          </w:p>
          <w:p w:rsidR="0084105D" w:rsidRPr="005301CA" w:rsidRDefault="0084105D" w:rsidP="0084105D">
            <w:pPr>
              <w:snapToGrid w:val="0"/>
              <w:jc w:val="both"/>
              <w:rPr>
                <w:sz w:val="16"/>
                <w:szCs w:val="16"/>
              </w:rPr>
            </w:pPr>
          </w:p>
        </w:tc>
        <w:tc>
          <w:tcPr>
            <w:tcW w:w="70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155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567"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240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4,7</w:t>
            </w:r>
          </w:p>
        </w:tc>
      </w:tr>
      <w:tr w:rsidR="0084105D" w:rsidRPr="005301CA" w:rsidTr="0084105D">
        <w:tc>
          <w:tcPr>
            <w:tcW w:w="6688" w:type="dxa"/>
            <w:tcBorders>
              <w:top w:val="single" w:sz="4" w:space="0" w:color="000000"/>
              <w:left w:val="single" w:sz="4" w:space="0" w:color="000000"/>
              <w:bottom w:val="single" w:sz="4" w:space="0" w:color="000000"/>
            </w:tcBorders>
            <w:shd w:val="clear" w:color="auto" w:fill="auto"/>
          </w:tcPr>
          <w:p w:rsidR="0084105D" w:rsidRPr="005301CA" w:rsidRDefault="0084105D" w:rsidP="0084105D">
            <w:pPr>
              <w:snapToGrid w:val="0"/>
              <w:rPr>
                <w:color w:val="000000"/>
                <w:sz w:val="16"/>
                <w:szCs w:val="16"/>
              </w:rPr>
            </w:pPr>
            <w:r w:rsidRPr="005301CA">
              <w:rPr>
                <w:color w:val="000000"/>
                <w:sz w:val="16"/>
                <w:szCs w:val="16"/>
              </w:rPr>
              <w:t xml:space="preserve">Реализация мероприятий муниципальных программ за счет средств местного бюджета и </w:t>
            </w:r>
            <w:proofErr w:type="spellStart"/>
            <w:r w:rsidRPr="005301CA">
              <w:rPr>
                <w:color w:val="000000"/>
                <w:sz w:val="16"/>
                <w:szCs w:val="16"/>
              </w:rPr>
              <w:t>софинансирование</w:t>
            </w:r>
            <w:proofErr w:type="spellEnd"/>
            <w:r w:rsidRPr="005301CA">
              <w:rPr>
                <w:color w:val="000000"/>
                <w:sz w:val="16"/>
                <w:szCs w:val="16"/>
              </w:rPr>
              <w:t xml:space="preserve"> из других бюджетов</w:t>
            </w:r>
          </w:p>
        </w:tc>
        <w:tc>
          <w:tcPr>
            <w:tcW w:w="70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155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40000 00000</w:t>
            </w:r>
          </w:p>
        </w:tc>
        <w:tc>
          <w:tcPr>
            <w:tcW w:w="567"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8,0</w:t>
            </w:r>
          </w:p>
        </w:tc>
      </w:tr>
      <w:tr w:rsidR="0084105D" w:rsidRPr="005301CA" w:rsidTr="0084105D">
        <w:tc>
          <w:tcPr>
            <w:tcW w:w="6688" w:type="dxa"/>
            <w:tcBorders>
              <w:top w:val="single" w:sz="4" w:space="0" w:color="000000"/>
              <w:left w:val="single" w:sz="4" w:space="0" w:color="000000"/>
              <w:bottom w:val="single" w:sz="4" w:space="0" w:color="000000"/>
            </w:tcBorders>
            <w:shd w:val="clear" w:color="auto" w:fill="auto"/>
          </w:tcPr>
          <w:p w:rsidR="0084105D" w:rsidRPr="005301CA" w:rsidRDefault="0084105D" w:rsidP="0084105D">
            <w:pPr>
              <w:snapToGrid w:val="0"/>
              <w:jc w:val="both"/>
              <w:rPr>
                <w:sz w:val="16"/>
                <w:szCs w:val="16"/>
              </w:rPr>
            </w:pPr>
            <w:r w:rsidRPr="005301CA">
              <w:rPr>
                <w:sz w:val="16"/>
                <w:szCs w:val="16"/>
              </w:rPr>
              <w:t>Повышение безопасности дорожного движения</w:t>
            </w:r>
          </w:p>
        </w:tc>
        <w:tc>
          <w:tcPr>
            <w:tcW w:w="70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155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40000 20900</w:t>
            </w:r>
          </w:p>
        </w:tc>
        <w:tc>
          <w:tcPr>
            <w:tcW w:w="567"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8,0</w:t>
            </w:r>
          </w:p>
        </w:tc>
      </w:tr>
      <w:tr w:rsidR="0084105D" w:rsidRPr="005301CA" w:rsidTr="0084105D">
        <w:tc>
          <w:tcPr>
            <w:tcW w:w="6688" w:type="dxa"/>
            <w:tcBorders>
              <w:top w:val="single" w:sz="4" w:space="0" w:color="000000"/>
              <w:left w:val="single" w:sz="4" w:space="0" w:color="000000"/>
              <w:bottom w:val="single" w:sz="4" w:space="0" w:color="000000"/>
            </w:tcBorders>
            <w:shd w:val="clear" w:color="auto" w:fill="auto"/>
          </w:tcPr>
          <w:p w:rsidR="0084105D" w:rsidRPr="005301CA" w:rsidRDefault="0084105D" w:rsidP="0084105D">
            <w:pPr>
              <w:snapToGrid w:val="0"/>
              <w:jc w:val="both"/>
              <w:rPr>
                <w:color w:val="000000"/>
                <w:sz w:val="16"/>
                <w:szCs w:val="16"/>
              </w:rPr>
            </w:pPr>
            <w:r w:rsidRPr="005301CA">
              <w:rPr>
                <w:color w:val="000000"/>
                <w:sz w:val="16"/>
                <w:szCs w:val="16"/>
              </w:rPr>
              <w:t>Закупка товаров, работ и услуг для государственных (муниципальных) нужд</w:t>
            </w:r>
          </w:p>
        </w:tc>
        <w:tc>
          <w:tcPr>
            <w:tcW w:w="70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155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567"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200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8,0</w:t>
            </w:r>
          </w:p>
        </w:tc>
      </w:tr>
      <w:tr w:rsidR="0084105D" w:rsidRPr="005301CA" w:rsidTr="0084105D">
        <w:tc>
          <w:tcPr>
            <w:tcW w:w="6688" w:type="dxa"/>
            <w:tcBorders>
              <w:top w:val="single" w:sz="4" w:space="0" w:color="000000"/>
              <w:left w:val="single" w:sz="4" w:space="0" w:color="000000"/>
              <w:bottom w:val="single" w:sz="4" w:space="0" w:color="000000"/>
            </w:tcBorders>
            <w:shd w:val="clear" w:color="auto" w:fill="auto"/>
          </w:tcPr>
          <w:p w:rsidR="0084105D" w:rsidRPr="005301CA" w:rsidRDefault="0084105D" w:rsidP="0084105D">
            <w:pPr>
              <w:snapToGrid w:val="0"/>
              <w:jc w:val="both"/>
              <w:rPr>
                <w:sz w:val="16"/>
                <w:szCs w:val="16"/>
              </w:rPr>
            </w:pPr>
            <w:r w:rsidRPr="005301CA">
              <w:rPr>
                <w:sz w:val="16"/>
                <w:szCs w:val="16"/>
              </w:rPr>
              <w:t>Иные закупки товаров, работ и услуг для обеспечения государственных (муниципальных) нужд</w:t>
            </w:r>
          </w:p>
        </w:tc>
        <w:tc>
          <w:tcPr>
            <w:tcW w:w="70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155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567"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240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8,0</w:t>
            </w:r>
          </w:p>
        </w:tc>
      </w:tr>
      <w:tr w:rsidR="0084105D" w:rsidRPr="005301CA" w:rsidTr="0084105D">
        <w:tc>
          <w:tcPr>
            <w:tcW w:w="6688" w:type="dxa"/>
            <w:tcBorders>
              <w:top w:val="single" w:sz="4" w:space="0" w:color="000000"/>
              <w:left w:val="single" w:sz="4" w:space="0" w:color="000000"/>
              <w:bottom w:val="single" w:sz="4" w:space="0" w:color="000000"/>
            </w:tcBorders>
            <w:shd w:val="clear" w:color="auto" w:fill="auto"/>
          </w:tcPr>
          <w:p w:rsidR="0084105D" w:rsidRPr="005301CA" w:rsidRDefault="0084105D" w:rsidP="0084105D">
            <w:pPr>
              <w:snapToGrid w:val="0"/>
              <w:jc w:val="both"/>
              <w:rPr>
                <w:color w:val="000000"/>
                <w:sz w:val="16"/>
                <w:szCs w:val="16"/>
              </w:rPr>
            </w:pPr>
            <w:r w:rsidRPr="005301CA">
              <w:rPr>
                <w:color w:val="000000"/>
                <w:sz w:val="16"/>
                <w:szCs w:val="16"/>
              </w:rPr>
              <w:t>Учебно-методические кабинеты, централизованные бухгалтерии, группы хозяйственного обслуживания, логопедические пункты</w:t>
            </w:r>
          </w:p>
        </w:tc>
        <w:tc>
          <w:tcPr>
            <w:tcW w:w="70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155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lang w:val="en-US"/>
              </w:rPr>
              <w:t>450</w:t>
            </w:r>
            <w:r w:rsidRPr="005301CA">
              <w:rPr>
                <w:sz w:val="16"/>
                <w:szCs w:val="16"/>
              </w:rPr>
              <w:t>00</w:t>
            </w:r>
            <w:r w:rsidRPr="005301CA">
              <w:rPr>
                <w:sz w:val="16"/>
                <w:szCs w:val="16"/>
                <w:lang w:val="en-US"/>
              </w:rPr>
              <w:t xml:space="preserve"> 0000</w:t>
            </w:r>
            <w:r w:rsidRPr="005301CA">
              <w:rPr>
                <w:sz w:val="16"/>
                <w:szCs w:val="16"/>
              </w:rPr>
              <w:t>0</w:t>
            </w:r>
          </w:p>
        </w:tc>
        <w:tc>
          <w:tcPr>
            <w:tcW w:w="567"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rPr>
                <w:sz w:val="16"/>
                <w:szCs w:val="16"/>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2 976,722</w:t>
            </w:r>
          </w:p>
        </w:tc>
      </w:tr>
      <w:tr w:rsidR="0084105D" w:rsidRPr="005301CA" w:rsidTr="0084105D">
        <w:tc>
          <w:tcPr>
            <w:tcW w:w="6688" w:type="dxa"/>
            <w:tcBorders>
              <w:top w:val="single" w:sz="4" w:space="0" w:color="000000"/>
              <w:left w:val="single" w:sz="4" w:space="0" w:color="000000"/>
              <w:bottom w:val="single" w:sz="4" w:space="0" w:color="000000"/>
            </w:tcBorders>
            <w:shd w:val="clear" w:color="auto" w:fill="auto"/>
          </w:tcPr>
          <w:p w:rsidR="0084105D" w:rsidRPr="005301CA" w:rsidRDefault="0084105D" w:rsidP="0084105D">
            <w:pPr>
              <w:snapToGrid w:val="0"/>
              <w:jc w:val="both"/>
              <w:rPr>
                <w:sz w:val="16"/>
                <w:szCs w:val="16"/>
              </w:rPr>
            </w:pPr>
            <w:r w:rsidRPr="005301CA">
              <w:rPr>
                <w:sz w:val="16"/>
                <w:szCs w:val="16"/>
              </w:rPr>
              <w:t>Учебно-методические кабинеты</w:t>
            </w:r>
          </w:p>
        </w:tc>
        <w:tc>
          <w:tcPr>
            <w:tcW w:w="70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155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45200</w:t>
            </w:r>
            <w:r w:rsidRPr="005301CA">
              <w:rPr>
                <w:sz w:val="16"/>
                <w:szCs w:val="16"/>
                <w:lang w:val="en-US"/>
              </w:rPr>
              <w:t xml:space="preserve"> </w:t>
            </w:r>
            <w:r w:rsidRPr="005301CA">
              <w:rPr>
                <w:sz w:val="16"/>
                <w:szCs w:val="16"/>
              </w:rPr>
              <w:t>00000</w:t>
            </w:r>
          </w:p>
        </w:tc>
        <w:tc>
          <w:tcPr>
            <w:tcW w:w="567"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rPr>
                <w:sz w:val="16"/>
                <w:szCs w:val="16"/>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1 045,871</w:t>
            </w:r>
          </w:p>
        </w:tc>
      </w:tr>
      <w:tr w:rsidR="0084105D" w:rsidRPr="005301CA" w:rsidTr="0084105D">
        <w:tc>
          <w:tcPr>
            <w:tcW w:w="6688" w:type="dxa"/>
            <w:tcBorders>
              <w:top w:val="single" w:sz="4" w:space="0" w:color="000000"/>
              <w:left w:val="single" w:sz="4" w:space="0" w:color="000000"/>
              <w:bottom w:val="single" w:sz="4" w:space="0" w:color="000000"/>
            </w:tcBorders>
            <w:shd w:val="clear" w:color="auto" w:fill="auto"/>
          </w:tcPr>
          <w:p w:rsidR="0084105D" w:rsidRPr="005301CA" w:rsidRDefault="0084105D" w:rsidP="0084105D">
            <w:pPr>
              <w:snapToGrid w:val="0"/>
              <w:jc w:val="both"/>
              <w:rPr>
                <w:sz w:val="16"/>
                <w:szCs w:val="16"/>
              </w:rPr>
            </w:pPr>
            <w:r w:rsidRPr="005301CA">
              <w:rPr>
                <w:sz w:val="16"/>
                <w:szCs w:val="16"/>
              </w:rPr>
              <w:t xml:space="preserve">Обеспечение деятельности подведомственных учреждений </w:t>
            </w:r>
          </w:p>
        </w:tc>
        <w:tc>
          <w:tcPr>
            <w:tcW w:w="70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155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45200</w:t>
            </w:r>
            <w:r w:rsidRPr="005301CA">
              <w:rPr>
                <w:sz w:val="16"/>
                <w:szCs w:val="16"/>
                <w:lang w:val="en-US"/>
              </w:rPr>
              <w:t xml:space="preserve"> 0059</w:t>
            </w:r>
            <w:r w:rsidRPr="005301CA">
              <w:rPr>
                <w:sz w:val="16"/>
                <w:szCs w:val="16"/>
              </w:rPr>
              <w:t>0</w:t>
            </w:r>
          </w:p>
        </w:tc>
        <w:tc>
          <w:tcPr>
            <w:tcW w:w="567"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rPr>
                <w:sz w:val="16"/>
                <w:szCs w:val="16"/>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1 045,871</w:t>
            </w:r>
          </w:p>
        </w:tc>
      </w:tr>
      <w:tr w:rsidR="0084105D" w:rsidRPr="005301CA" w:rsidTr="0084105D">
        <w:tc>
          <w:tcPr>
            <w:tcW w:w="6688" w:type="dxa"/>
            <w:tcBorders>
              <w:top w:val="single" w:sz="4" w:space="0" w:color="000000"/>
              <w:left w:val="single" w:sz="4" w:space="0" w:color="000000"/>
              <w:bottom w:val="single" w:sz="4" w:space="0" w:color="000000"/>
            </w:tcBorders>
            <w:shd w:val="clear" w:color="auto" w:fill="auto"/>
          </w:tcPr>
          <w:p w:rsidR="0084105D" w:rsidRPr="005301CA" w:rsidRDefault="0084105D" w:rsidP="0084105D">
            <w:pPr>
              <w:snapToGrid w:val="0"/>
              <w:jc w:val="both"/>
              <w:rPr>
                <w:color w:val="000000"/>
                <w:sz w:val="16"/>
                <w:szCs w:val="16"/>
              </w:rPr>
            </w:pPr>
            <w:r w:rsidRPr="005301CA">
              <w:rPr>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155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567"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lang w:val="en-US"/>
              </w:rPr>
            </w:pPr>
            <w:r w:rsidRPr="005301CA">
              <w:rPr>
                <w:sz w:val="16"/>
                <w:szCs w:val="16"/>
                <w:lang w:val="en-US"/>
              </w:rPr>
              <w:t>100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1 045,871</w:t>
            </w:r>
          </w:p>
        </w:tc>
      </w:tr>
      <w:tr w:rsidR="0084105D" w:rsidRPr="005301CA" w:rsidTr="0084105D">
        <w:tc>
          <w:tcPr>
            <w:tcW w:w="6688" w:type="dxa"/>
            <w:tcBorders>
              <w:top w:val="single" w:sz="4" w:space="0" w:color="000000"/>
              <w:left w:val="single" w:sz="4" w:space="0" w:color="000000"/>
              <w:bottom w:val="single" w:sz="4" w:space="0" w:color="000000"/>
            </w:tcBorders>
            <w:shd w:val="clear" w:color="auto" w:fill="auto"/>
          </w:tcPr>
          <w:p w:rsidR="0084105D" w:rsidRPr="005301CA" w:rsidRDefault="0084105D" w:rsidP="0084105D">
            <w:pPr>
              <w:snapToGrid w:val="0"/>
              <w:jc w:val="both"/>
              <w:rPr>
                <w:color w:val="000000"/>
                <w:sz w:val="16"/>
                <w:szCs w:val="16"/>
              </w:rPr>
            </w:pPr>
            <w:r w:rsidRPr="005301CA">
              <w:rPr>
                <w:color w:val="000000"/>
                <w:sz w:val="16"/>
                <w:szCs w:val="16"/>
              </w:rPr>
              <w:t>Расходы на выплаты персоналу казенных учреждений</w:t>
            </w:r>
          </w:p>
        </w:tc>
        <w:tc>
          <w:tcPr>
            <w:tcW w:w="70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b/>
                <w:sz w:val="16"/>
                <w:szCs w:val="16"/>
              </w:rPr>
            </w:pPr>
          </w:p>
        </w:tc>
        <w:tc>
          <w:tcPr>
            <w:tcW w:w="155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567"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110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1 045,871</w:t>
            </w:r>
          </w:p>
        </w:tc>
      </w:tr>
      <w:tr w:rsidR="0084105D" w:rsidRPr="005301CA" w:rsidTr="0084105D">
        <w:tc>
          <w:tcPr>
            <w:tcW w:w="6688" w:type="dxa"/>
            <w:tcBorders>
              <w:top w:val="single" w:sz="4" w:space="0" w:color="000000"/>
              <w:left w:val="single" w:sz="4" w:space="0" w:color="000000"/>
              <w:bottom w:val="single" w:sz="4" w:space="0" w:color="000000"/>
            </w:tcBorders>
            <w:shd w:val="clear" w:color="auto" w:fill="auto"/>
          </w:tcPr>
          <w:p w:rsidR="0084105D" w:rsidRPr="005301CA" w:rsidRDefault="0084105D" w:rsidP="0084105D">
            <w:pPr>
              <w:snapToGrid w:val="0"/>
              <w:jc w:val="both"/>
              <w:rPr>
                <w:sz w:val="16"/>
                <w:szCs w:val="16"/>
              </w:rPr>
            </w:pPr>
            <w:r w:rsidRPr="005301CA">
              <w:rPr>
                <w:sz w:val="16"/>
                <w:szCs w:val="16"/>
              </w:rPr>
              <w:t>Централизованные бухгалтерии</w:t>
            </w:r>
          </w:p>
        </w:tc>
        <w:tc>
          <w:tcPr>
            <w:tcW w:w="70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b/>
                <w:sz w:val="16"/>
                <w:szCs w:val="16"/>
              </w:rPr>
            </w:pPr>
          </w:p>
        </w:tc>
        <w:tc>
          <w:tcPr>
            <w:tcW w:w="155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lang w:val="en-US"/>
              </w:rPr>
              <w:t>453</w:t>
            </w:r>
            <w:r w:rsidRPr="005301CA">
              <w:rPr>
                <w:sz w:val="16"/>
                <w:szCs w:val="16"/>
              </w:rPr>
              <w:t>00</w:t>
            </w:r>
            <w:r w:rsidRPr="005301CA">
              <w:rPr>
                <w:sz w:val="16"/>
                <w:szCs w:val="16"/>
                <w:lang w:val="en-US"/>
              </w:rPr>
              <w:t xml:space="preserve"> 0000</w:t>
            </w:r>
            <w:r w:rsidRPr="005301CA">
              <w:rPr>
                <w:sz w:val="16"/>
                <w:szCs w:val="16"/>
              </w:rPr>
              <w:t>0</w:t>
            </w:r>
          </w:p>
        </w:tc>
        <w:tc>
          <w:tcPr>
            <w:tcW w:w="567"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1 930,851</w:t>
            </w:r>
          </w:p>
        </w:tc>
      </w:tr>
      <w:tr w:rsidR="0084105D" w:rsidRPr="005301CA" w:rsidTr="0084105D">
        <w:tc>
          <w:tcPr>
            <w:tcW w:w="6688" w:type="dxa"/>
            <w:tcBorders>
              <w:top w:val="single" w:sz="4" w:space="0" w:color="000000"/>
              <w:left w:val="single" w:sz="4" w:space="0" w:color="000000"/>
              <w:bottom w:val="single" w:sz="4" w:space="0" w:color="000000"/>
            </w:tcBorders>
            <w:shd w:val="clear" w:color="auto" w:fill="auto"/>
          </w:tcPr>
          <w:p w:rsidR="0084105D" w:rsidRPr="005301CA" w:rsidRDefault="0084105D" w:rsidP="0084105D">
            <w:pPr>
              <w:snapToGrid w:val="0"/>
              <w:rPr>
                <w:sz w:val="16"/>
                <w:szCs w:val="16"/>
              </w:rPr>
            </w:pPr>
            <w:r w:rsidRPr="005301CA">
              <w:rPr>
                <w:sz w:val="16"/>
                <w:szCs w:val="16"/>
              </w:rPr>
              <w:t>Обеспечение деятельности подведомственных учреждений</w:t>
            </w:r>
          </w:p>
        </w:tc>
        <w:tc>
          <w:tcPr>
            <w:tcW w:w="709" w:type="dxa"/>
            <w:tcBorders>
              <w:top w:val="single" w:sz="4" w:space="0" w:color="000000"/>
              <w:left w:val="single" w:sz="4" w:space="0" w:color="000000"/>
              <w:bottom w:val="single" w:sz="4" w:space="0" w:color="000000"/>
            </w:tcBorders>
            <w:shd w:val="clear" w:color="auto" w:fill="auto"/>
          </w:tcPr>
          <w:p w:rsidR="0084105D" w:rsidRPr="005301CA" w:rsidRDefault="0084105D" w:rsidP="0084105D">
            <w:pPr>
              <w:snapToGrid w:val="0"/>
              <w:rPr>
                <w:b/>
                <w:sz w:val="16"/>
                <w:szCs w:val="16"/>
              </w:rPr>
            </w:pPr>
          </w:p>
        </w:tc>
        <w:tc>
          <w:tcPr>
            <w:tcW w:w="1559" w:type="dxa"/>
            <w:tcBorders>
              <w:top w:val="single" w:sz="4" w:space="0" w:color="000000"/>
              <w:left w:val="single" w:sz="4" w:space="0" w:color="000000"/>
              <w:bottom w:val="single" w:sz="4" w:space="0" w:color="000000"/>
            </w:tcBorders>
            <w:shd w:val="clear" w:color="auto" w:fill="auto"/>
          </w:tcPr>
          <w:p w:rsidR="0084105D" w:rsidRPr="005301CA" w:rsidRDefault="0084105D" w:rsidP="0084105D">
            <w:pPr>
              <w:snapToGrid w:val="0"/>
              <w:rPr>
                <w:sz w:val="16"/>
                <w:szCs w:val="16"/>
              </w:rPr>
            </w:pPr>
            <w:r w:rsidRPr="005301CA">
              <w:rPr>
                <w:sz w:val="16"/>
                <w:szCs w:val="16"/>
              </w:rPr>
              <w:t xml:space="preserve">  </w:t>
            </w:r>
            <w:r w:rsidRPr="005301CA">
              <w:rPr>
                <w:sz w:val="16"/>
                <w:szCs w:val="16"/>
                <w:lang w:val="en-US"/>
              </w:rPr>
              <w:t>453</w:t>
            </w:r>
            <w:r w:rsidRPr="005301CA">
              <w:rPr>
                <w:sz w:val="16"/>
                <w:szCs w:val="16"/>
              </w:rPr>
              <w:t>00</w:t>
            </w:r>
            <w:r w:rsidRPr="005301CA">
              <w:rPr>
                <w:sz w:val="16"/>
                <w:szCs w:val="16"/>
                <w:lang w:val="en-US"/>
              </w:rPr>
              <w:t xml:space="preserve"> </w:t>
            </w:r>
            <w:r w:rsidRPr="005301CA">
              <w:rPr>
                <w:sz w:val="16"/>
                <w:szCs w:val="16"/>
              </w:rPr>
              <w:t>0</w:t>
            </w:r>
            <w:r w:rsidRPr="005301CA">
              <w:rPr>
                <w:sz w:val="16"/>
                <w:szCs w:val="16"/>
                <w:lang w:val="en-US"/>
              </w:rPr>
              <w:t>059</w:t>
            </w:r>
            <w:r w:rsidRPr="005301CA">
              <w:rPr>
                <w:sz w:val="16"/>
                <w:szCs w:val="16"/>
              </w:rPr>
              <w:t>0</w:t>
            </w:r>
          </w:p>
        </w:tc>
        <w:tc>
          <w:tcPr>
            <w:tcW w:w="567" w:type="dxa"/>
            <w:tcBorders>
              <w:top w:val="single" w:sz="4" w:space="0" w:color="000000"/>
              <w:left w:val="single" w:sz="4" w:space="0" w:color="000000"/>
              <w:bottom w:val="single" w:sz="4" w:space="0" w:color="000000"/>
            </w:tcBorders>
            <w:shd w:val="clear" w:color="auto" w:fill="auto"/>
          </w:tcPr>
          <w:p w:rsidR="0084105D" w:rsidRPr="005301CA" w:rsidRDefault="0084105D" w:rsidP="0084105D">
            <w:pPr>
              <w:snapToGrid w:val="0"/>
              <w:rPr>
                <w:sz w:val="16"/>
                <w:szCs w:val="16"/>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1 930,851</w:t>
            </w:r>
          </w:p>
        </w:tc>
      </w:tr>
      <w:tr w:rsidR="0084105D" w:rsidRPr="005301CA" w:rsidTr="0084105D">
        <w:trPr>
          <w:trHeight w:val="233"/>
        </w:trPr>
        <w:tc>
          <w:tcPr>
            <w:tcW w:w="6688" w:type="dxa"/>
            <w:tcBorders>
              <w:top w:val="single" w:sz="4" w:space="0" w:color="000000"/>
              <w:left w:val="single" w:sz="4" w:space="0" w:color="000000"/>
              <w:bottom w:val="single" w:sz="4" w:space="0" w:color="000000"/>
            </w:tcBorders>
            <w:shd w:val="clear" w:color="auto" w:fill="auto"/>
          </w:tcPr>
          <w:p w:rsidR="0084105D" w:rsidRPr="005301CA" w:rsidRDefault="0084105D" w:rsidP="0084105D">
            <w:pPr>
              <w:snapToGrid w:val="0"/>
              <w:jc w:val="both"/>
              <w:rPr>
                <w:color w:val="000000"/>
                <w:sz w:val="16"/>
                <w:szCs w:val="16"/>
              </w:rPr>
            </w:pPr>
            <w:r w:rsidRPr="005301CA">
              <w:rPr>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b/>
                <w:sz w:val="16"/>
                <w:szCs w:val="16"/>
              </w:rPr>
            </w:pPr>
          </w:p>
        </w:tc>
        <w:tc>
          <w:tcPr>
            <w:tcW w:w="155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567"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lang w:val="en-US"/>
              </w:rPr>
            </w:pPr>
            <w:r w:rsidRPr="005301CA">
              <w:rPr>
                <w:sz w:val="16"/>
                <w:szCs w:val="16"/>
                <w:lang w:val="en-US"/>
              </w:rPr>
              <w:t>100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1 182,01</w:t>
            </w:r>
          </w:p>
        </w:tc>
      </w:tr>
      <w:tr w:rsidR="0084105D" w:rsidRPr="005301CA" w:rsidTr="0084105D">
        <w:tc>
          <w:tcPr>
            <w:tcW w:w="6688" w:type="dxa"/>
            <w:tcBorders>
              <w:top w:val="single" w:sz="4" w:space="0" w:color="000000"/>
              <w:left w:val="single" w:sz="4" w:space="0" w:color="000000"/>
              <w:bottom w:val="single" w:sz="4" w:space="0" w:color="000000"/>
            </w:tcBorders>
            <w:shd w:val="clear" w:color="auto" w:fill="auto"/>
          </w:tcPr>
          <w:p w:rsidR="0084105D" w:rsidRPr="005301CA" w:rsidRDefault="0084105D" w:rsidP="0084105D">
            <w:pPr>
              <w:snapToGrid w:val="0"/>
              <w:jc w:val="both"/>
              <w:rPr>
                <w:color w:val="000000"/>
                <w:sz w:val="16"/>
                <w:szCs w:val="16"/>
              </w:rPr>
            </w:pPr>
            <w:r w:rsidRPr="005301CA">
              <w:rPr>
                <w:color w:val="000000"/>
                <w:sz w:val="16"/>
                <w:szCs w:val="16"/>
              </w:rPr>
              <w:t>Расходы на выплаты персоналу казенных учреждений</w:t>
            </w:r>
          </w:p>
        </w:tc>
        <w:tc>
          <w:tcPr>
            <w:tcW w:w="70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b/>
                <w:sz w:val="16"/>
                <w:szCs w:val="16"/>
              </w:rPr>
            </w:pPr>
          </w:p>
        </w:tc>
        <w:tc>
          <w:tcPr>
            <w:tcW w:w="155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567"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110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1 182,01</w:t>
            </w:r>
          </w:p>
        </w:tc>
      </w:tr>
      <w:tr w:rsidR="0084105D" w:rsidRPr="005301CA" w:rsidTr="0084105D">
        <w:tc>
          <w:tcPr>
            <w:tcW w:w="6688" w:type="dxa"/>
            <w:tcBorders>
              <w:top w:val="single" w:sz="4" w:space="0" w:color="000000"/>
              <w:left w:val="single" w:sz="4" w:space="0" w:color="000000"/>
              <w:bottom w:val="single" w:sz="4" w:space="0" w:color="000000"/>
            </w:tcBorders>
            <w:shd w:val="clear" w:color="auto" w:fill="auto"/>
          </w:tcPr>
          <w:p w:rsidR="0084105D" w:rsidRPr="005301CA" w:rsidRDefault="0084105D" w:rsidP="0084105D">
            <w:pPr>
              <w:snapToGrid w:val="0"/>
              <w:jc w:val="both"/>
              <w:rPr>
                <w:color w:val="000000"/>
                <w:sz w:val="16"/>
                <w:szCs w:val="16"/>
              </w:rPr>
            </w:pPr>
            <w:r w:rsidRPr="005301CA">
              <w:rPr>
                <w:color w:val="000000"/>
                <w:sz w:val="16"/>
                <w:szCs w:val="16"/>
              </w:rPr>
              <w:t>Закупка товаров, работ и услуг для государственных (муниципальных) нужд</w:t>
            </w:r>
          </w:p>
        </w:tc>
        <w:tc>
          <w:tcPr>
            <w:tcW w:w="70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b/>
                <w:sz w:val="16"/>
                <w:szCs w:val="16"/>
              </w:rPr>
            </w:pPr>
          </w:p>
        </w:tc>
        <w:tc>
          <w:tcPr>
            <w:tcW w:w="155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567"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lang w:val="en-US"/>
              </w:rPr>
            </w:pPr>
            <w:r w:rsidRPr="005301CA">
              <w:rPr>
                <w:sz w:val="16"/>
                <w:szCs w:val="16"/>
                <w:lang w:val="en-US"/>
              </w:rPr>
              <w:t>200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654,0</w:t>
            </w:r>
          </w:p>
        </w:tc>
      </w:tr>
      <w:tr w:rsidR="0084105D" w:rsidRPr="005301CA" w:rsidTr="0084105D">
        <w:tc>
          <w:tcPr>
            <w:tcW w:w="6688" w:type="dxa"/>
            <w:tcBorders>
              <w:top w:val="single" w:sz="4" w:space="0" w:color="000000"/>
              <w:left w:val="single" w:sz="4" w:space="0" w:color="000000"/>
              <w:bottom w:val="single" w:sz="4" w:space="0" w:color="000000"/>
            </w:tcBorders>
            <w:shd w:val="clear" w:color="auto" w:fill="auto"/>
          </w:tcPr>
          <w:p w:rsidR="0084105D" w:rsidRPr="005301CA" w:rsidRDefault="0084105D" w:rsidP="0084105D">
            <w:pPr>
              <w:snapToGrid w:val="0"/>
              <w:jc w:val="both"/>
              <w:rPr>
                <w:sz w:val="16"/>
                <w:szCs w:val="16"/>
              </w:rPr>
            </w:pPr>
            <w:r w:rsidRPr="005301CA">
              <w:rPr>
                <w:sz w:val="16"/>
                <w:szCs w:val="16"/>
              </w:rPr>
              <w:t>Иные закупки товаров, работ и услуг для обеспечения государственных (муниципальных) нужд</w:t>
            </w:r>
          </w:p>
        </w:tc>
        <w:tc>
          <w:tcPr>
            <w:tcW w:w="70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b/>
                <w:sz w:val="16"/>
                <w:szCs w:val="16"/>
              </w:rPr>
            </w:pPr>
          </w:p>
        </w:tc>
        <w:tc>
          <w:tcPr>
            <w:tcW w:w="155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567"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240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654,0</w:t>
            </w:r>
          </w:p>
        </w:tc>
      </w:tr>
      <w:tr w:rsidR="0084105D" w:rsidRPr="005301CA" w:rsidTr="0084105D">
        <w:tc>
          <w:tcPr>
            <w:tcW w:w="6688" w:type="dxa"/>
            <w:tcBorders>
              <w:top w:val="single" w:sz="4" w:space="0" w:color="000000"/>
              <w:left w:val="single" w:sz="4" w:space="0" w:color="000000"/>
              <w:bottom w:val="single" w:sz="4" w:space="0" w:color="000000"/>
            </w:tcBorders>
            <w:shd w:val="clear" w:color="auto" w:fill="auto"/>
          </w:tcPr>
          <w:p w:rsidR="0084105D" w:rsidRPr="005301CA" w:rsidRDefault="0084105D" w:rsidP="0084105D">
            <w:pPr>
              <w:snapToGrid w:val="0"/>
              <w:jc w:val="both"/>
              <w:rPr>
                <w:sz w:val="16"/>
                <w:szCs w:val="16"/>
              </w:rPr>
            </w:pPr>
            <w:r w:rsidRPr="005301CA">
              <w:rPr>
                <w:sz w:val="16"/>
                <w:szCs w:val="16"/>
              </w:rPr>
              <w:t>Иные бюджетные ассигнования</w:t>
            </w:r>
          </w:p>
        </w:tc>
        <w:tc>
          <w:tcPr>
            <w:tcW w:w="70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155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567"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800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94,841</w:t>
            </w:r>
          </w:p>
        </w:tc>
      </w:tr>
      <w:tr w:rsidR="0084105D" w:rsidRPr="005301CA" w:rsidTr="0084105D">
        <w:tc>
          <w:tcPr>
            <w:tcW w:w="6688" w:type="dxa"/>
            <w:tcBorders>
              <w:top w:val="single" w:sz="4" w:space="0" w:color="000000"/>
              <w:left w:val="single" w:sz="4" w:space="0" w:color="000000"/>
              <w:bottom w:val="single" w:sz="4" w:space="0" w:color="000000"/>
            </w:tcBorders>
            <w:shd w:val="clear" w:color="auto" w:fill="auto"/>
          </w:tcPr>
          <w:p w:rsidR="0084105D" w:rsidRPr="005301CA" w:rsidRDefault="0084105D" w:rsidP="0084105D">
            <w:pPr>
              <w:snapToGrid w:val="0"/>
              <w:jc w:val="both"/>
              <w:rPr>
                <w:sz w:val="16"/>
                <w:szCs w:val="16"/>
              </w:rPr>
            </w:pPr>
            <w:r w:rsidRPr="005301CA">
              <w:rPr>
                <w:sz w:val="16"/>
                <w:szCs w:val="16"/>
              </w:rPr>
              <w:t>Уплата налогов, сборов и иных платежей</w:t>
            </w:r>
          </w:p>
        </w:tc>
        <w:tc>
          <w:tcPr>
            <w:tcW w:w="70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155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567"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850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94,841</w:t>
            </w:r>
          </w:p>
        </w:tc>
      </w:tr>
      <w:tr w:rsidR="0084105D" w:rsidRPr="005301CA" w:rsidTr="0084105D">
        <w:tc>
          <w:tcPr>
            <w:tcW w:w="6688" w:type="dxa"/>
            <w:tcBorders>
              <w:top w:val="single" w:sz="4" w:space="0" w:color="000000"/>
              <w:left w:val="single" w:sz="4" w:space="0" w:color="000000"/>
              <w:bottom w:val="single" w:sz="4" w:space="0" w:color="000000"/>
            </w:tcBorders>
            <w:shd w:val="clear" w:color="auto" w:fill="auto"/>
          </w:tcPr>
          <w:p w:rsidR="0084105D" w:rsidRPr="005301CA" w:rsidRDefault="0084105D" w:rsidP="0084105D">
            <w:pPr>
              <w:snapToGrid w:val="0"/>
              <w:jc w:val="both"/>
              <w:rPr>
                <w:b/>
                <w:sz w:val="16"/>
                <w:szCs w:val="16"/>
              </w:rPr>
            </w:pPr>
            <w:r w:rsidRPr="005301CA">
              <w:rPr>
                <w:b/>
                <w:sz w:val="16"/>
                <w:szCs w:val="16"/>
              </w:rPr>
              <w:t>Культура, кинематография</w:t>
            </w:r>
          </w:p>
        </w:tc>
        <w:tc>
          <w:tcPr>
            <w:tcW w:w="70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b/>
                <w:sz w:val="16"/>
                <w:szCs w:val="16"/>
              </w:rPr>
            </w:pPr>
            <w:r w:rsidRPr="005301CA">
              <w:rPr>
                <w:b/>
                <w:sz w:val="16"/>
                <w:szCs w:val="16"/>
              </w:rPr>
              <w:t>0800</w:t>
            </w:r>
          </w:p>
        </w:tc>
        <w:tc>
          <w:tcPr>
            <w:tcW w:w="155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567"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84105D" w:rsidRPr="005301CA" w:rsidRDefault="0084105D" w:rsidP="0084105D">
            <w:pPr>
              <w:snapToGrid w:val="0"/>
              <w:jc w:val="center"/>
              <w:rPr>
                <w:b/>
                <w:sz w:val="16"/>
                <w:szCs w:val="16"/>
              </w:rPr>
            </w:pPr>
            <w:r w:rsidRPr="005301CA">
              <w:rPr>
                <w:b/>
                <w:sz w:val="16"/>
                <w:szCs w:val="16"/>
              </w:rPr>
              <w:t>17 398,388</w:t>
            </w:r>
          </w:p>
        </w:tc>
      </w:tr>
      <w:tr w:rsidR="0084105D" w:rsidRPr="005301CA" w:rsidTr="0084105D">
        <w:tc>
          <w:tcPr>
            <w:tcW w:w="6688" w:type="dxa"/>
            <w:tcBorders>
              <w:top w:val="single" w:sz="4" w:space="0" w:color="000000"/>
              <w:left w:val="single" w:sz="4" w:space="0" w:color="000000"/>
              <w:bottom w:val="single" w:sz="4" w:space="0" w:color="000000"/>
            </w:tcBorders>
            <w:shd w:val="clear" w:color="auto" w:fill="auto"/>
          </w:tcPr>
          <w:p w:rsidR="0084105D" w:rsidRPr="005301CA" w:rsidRDefault="0084105D" w:rsidP="0084105D">
            <w:pPr>
              <w:snapToGrid w:val="0"/>
              <w:jc w:val="both"/>
              <w:rPr>
                <w:sz w:val="16"/>
                <w:szCs w:val="16"/>
              </w:rPr>
            </w:pPr>
            <w:r w:rsidRPr="005301CA">
              <w:rPr>
                <w:sz w:val="16"/>
                <w:szCs w:val="16"/>
              </w:rPr>
              <w:t xml:space="preserve">Культура </w:t>
            </w:r>
          </w:p>
        </w:tc>
        <w:tc>
          <w:tcPr>
            <w:tcW w:w="70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0801</w:t>
            </w:r>
          </w:p>
        </w:tc>
        <w:tc>
          <w:tcPr>
            <w:tcW w:w="155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567"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12 599,102</w:t>
            </w:r>
          </w:p>
        </w:tc>
      </w:tr>
      <w:tr w:rsidR="0084105D" w:rsidRPr="005301CA" w:rsidTr="0084105D">
        <w:tc>
          <w:tcPr>
            <w:tcW w:w="6688" w:type="dxa"/>
            <w:tcBorders>
              <w:top w:val="single" w:sz="4" w:space="0" w:color="000000"/>
              <w:left w:val="single" w:sz="4" w:space="0" w:color="000000"/>
              <w:bottom w:val="single" w:sz="4" w:space="0" w:color="000000"/>
            </w:tcBorders>
            <w:shd w:val="clear" w:color="auto" w:fill="auto"/>
          </w:tcPr>
          <w:p w:rsidR="0084105D" w:rsidRPr="005301CA" w:rsidRDefault="0084105D" w:rsidP="0084105D">
            <w:pPr>
              <w:snapToGrid w:val="0"/>
              <w:rPr>
                <w:color w:val="000000"/>
                <w:sz w:val="16"/>
                <w:szCs w:val="16"/>
              </w:rPr>
            </w:pPr>
            <w:r w:rsidRPr="005301CA">
              <w:rPr>
                <w:color w:val="000000"/>
                <w:sz w:val="16"/>
                <w:szCs w:val="16"/>
              </w:rPr>
              <w:t xml:space="preserve">Реализация мероприятий муниципальных программ за счет средств местного бюджета и </w:t>
            </w:r>
            <w:proofErr w:type="spellStart"/>
            <w:r w:rsidRPr="005301CA">
              <w:rPr>
                <w:color w:val="000000"/>
                <w:sz w:val="16"/>
                <w:szCs w:val="16"/>
              </w:rPr>
              <w:t>софинансирование</w:t>
            </w:r>
            <w:proofErr w:type="spellEnd"/>
            <w:r w:rsidRPr="005301CA">
              <w:rPr>
                <w:color w:val="000000"/>
                <w:sz w:val="16"/>
                <w:szCs w:val="16"/>
              </w:rPr>
              <w:t xml:space="preserve"> из других бюджетов</w:t>
            </w:r>
          </w:p>
        </w:tc>
        <w:tc>
          <w:tcPr>
            <w:tcW w:w="70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155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40000 00000</w:t>
            </w:r>
          </w:p>
        </w:tc>
        <w:tc>
          <w:tcPr>
            <w:tcW w:w="567"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84105D" w:rsidRPr="005301CA" w:rsidRDefault="0084105D" w:rsidP="0084105D">
            <w:pPr>
              <w:snapToGrid w:val="0"/>
              <w:rPr>
                <w:sz w:val="16"/>
                <w:szCs w:val="16"/>
              </w:rPr>
            </w:pPr>
            <w:r w:rsidRPr="005301CA">
              <w:rPr>
                <w:sz w:val="16"/>
                <w:szCs w:val="16"/>
              </w:rPr>
              <w:t xml:space="preserve">     1 928,544</w:t>
            </w:r>
          </w:p>
        </w:tc>
      </w:tr>
      <w:tr w:rsidR="0084105D" w:rsidRPr="005301CA" w:rsidTr="0084105D">
        <w:tc>
          <w:tcPr>
            <w:tcW w:w="6688" w:type="dxa"/>
            <w:tcBorders>
              <w:top w:val="single" w:sz="4" w:space="0" w:color="000000"/>
              <w:left w:val="single" w:sz="4" w:space="0" w:color="000000"/>
              <w:bottom w:val="single" w:sz="4" w:space="0" w:color="000000"/>
            </w:tcBorders>
            <w:shd w:val="clear" w:color="auto" w:fill="auto"/>
          </w:tcPr>
          <w:p w:rsidR="0084105D" w:rsidRPr="005301CA" w:rsidRDefault="0084105D" w:rsidP="0084105D">
            <w:pPr>
              <w:snapToGrid w:val="0"/>
              <w:jc w:val="both"/>
              <w:rPr>
                <w:sz w:val="16"/>
                <w:szCs w:val="16"/>
              </w:rPr>
            </w:pPr>
            <w:r w:rsidRPr="005301CA">
              <w:rPr>
                <w:sz w:val="16"/>
                <w:szCs w:val="16"/>
              </w:rPr>
              <w:t>Развитие сферы культуры и спорта</w:t>
            </w:r>
          </w:p>
        </w:tc>
        <w:tc>
          <w:tcPr>
            <w:tcW w:w="70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155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40000 20700</w:t>
            </w:r>
          </w:p>
        </w:tc>
        <w:tc>
          <w:tcPr>
            <w:tcW w:w="567"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95,651</w:t>
            </w:r>
          </w:p>
        </w:tc>
      </w:tr>
      <w:tr w:rsidR="0084105D" w:rsidRPr="005301CA" w:rsidTr="0084105D">
        <w:tc>
          <w:tcPr>
            <w:tcW w:w="6688" w:type="dxa"/>
            <w:tcBorders>
              <w:top w:val="single" w:sz="4" w:space="0" w:color="000000"/>
              <w:left w:val="single" w:sz="4" w:space="0" w:color="000000"/>
              <w:bottom w:val="single" w:sz="4" w:space="0" w:color="000000"/>
            </w:tcBorders>
            <w:shd w:val="clear" w:color="auto" w:fill="auto"/>
          </w:tcPr>
          <w:p w:rsidR="0084105D" w:rsidRPr="005301CA" w:rsidRDefault="0084105D" w:rsidP="0084105D">
            <w:pPr>
              <w:snapToGrid w:val="0"/>
              <w:jc w:val="both"/>
              <w:rPr>
                <w:color w:val="000000"/>
                <w:sz w:val="16"/>
                <w:szCs w:val="16"/>
              </w:rPr>
            </w:pPr>
            <w:r w:rsidRPr="005301CA">
              <w:rPr>
                <w:color w:val="000000"/>
                <w:sz w:val="16"/>
                <w:szCs w:val="16"/>
              </w:rPr>
              <w:t>Закупка товаров, работ и услуг для государственных (муниципальных) нужд</w:t>
            </w:r>
          </w:p>
        </w:tc>
        <w:tc>
          <w:tcPr>
            <w:tcW w:w="70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155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567"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200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95,651</w:t>
            </w:r>
          </w:p>
        </w:tc>
      </w:tr>
      <w:tr w:rsidR="0084105D" w:rsidRPr="005301CA" w:rsidTr="0084105D">
        <w:tc>
          <w:tcPr>
            <w:tcW w:w="6688" w:type="dxa"/>
            <w:tcBorders>
              <w:top w:val="single" w:sz="4" w:space="0" w:color="000000"/>
              <w:left w:val="single" w:sz="4" w:space="0" w:color="000000"/>
              <w:bottom w:val="single" w:sz="4" w:space="0" w:color="000000"/>
            </w:tcBorders>
            <w:shd w:val="clear" w:color="auto" w:fill="auto"/>
          </w:tcPr>
          <w:p w:rsidR="0084105D" w:rsidRPr="005301CA" w:rsidRDefault="0084105D" w:rsidP="0084105D">
            <w:pPr>
              <w:snapToGrid w:val="0"/>
              <w:jc w:val="both"/>
              <w:rPr>
                <w:sz w:val="16"/>
                <w:szCs w:val="16"/>
              </w:rPr>
            </w:pPr>
            <w:r w:rsidRPr="005301CA">
              <w:rPr>
                <w:sz w:val="16"/>
                <w:szCs w:val="16"/>
              </w:rPr>
              <w:t>Иные закупки товаров, работ и услуг для обеспечения государственных (муниципальных) нужд</w:t>
            </w:r>
          </w:p>
        </w:tc>
        <w:tc>
          <w:tcPr>
            <w:tcW w:w="70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155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567"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240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95,651</w:t>
            </w:r>
          </w:p>
        </w:tc>
      </w:tr>
      <w:tr w:rsidR="0084105D" w:rsidRPr="005301CA" w:rsidTr="0084105D">
        <w:tc>
          <w:tcPr>
            <w:tcW w:w="6688" w:type="dxa"/>
            <w:tcBorders>
              <w:top w:val="single" w:sz="4" w:space="0" w:color="000000"/>
              <w:left w:val="single" w:sz="4" w:space="0" w:color="000000"/>
              <w:bottom w:val="single" w:sz="4" w:space="0" w:color="000000"/>
            </w:tcBorders>
            <w:shd w:val="clear" w:color="auto" w:fill="auto"/>
          </w:tcPr>
          <w:p w:rsidR="0084105D" w:rsidRPr="005301CA" w:rsidRDefault="0084105D" w:rsidP="0084105D">
            <w:pPr>
              <w:snapToGrid w:val="0"/>
              <w:jc w:val="both"/>
              <w:rPr>
                <w:sz w:val="16"/>
                <w:szCs w:val="16"/>
              </w:rPr>
            </w:pPr>
            <w:r w:rsidRPr="005301CA">
              <w:rPr>
                <w:sz w:val="16"/>
                <w:szCs w:val="16"/>
              </w:rPr>
              <w:t>Развитие сферы культуры и спорта за счет средств от приносящей   доход деятельности</w:t>
            </w:r>
          </w:p>
        </w:tc>
        <w:tc>
          <w:tcPr>
            <w:tcW w:w="70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155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40000 20710</w:t>
            </w:r>
          </w:p>
        </w:tc>
        <w:tc>
          <w:tcPr>
            <w:tcW w:w="567"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80,561</w:t>
            </w:r>
          </w:p>
        </w:tc>
      </w:tr>
      <w:tr w:rsidR="0084105D" w:rsidRPr="005301CA" w:rsidTr="0084105D">
        <w:tc>
          <w:tcPr>
            <w:tcW w:w="6688" w:type="dxa"/>
            <w:tcBorders>
              <w:top w:val="single" w:sz="4" w:space="0" w:color="000000"/>
              <w:left w:val="single" w:sz="4" w:space="0" w:color="000000"/>
              <w:bottom w:val="single" w:sz="4" w:space="0" w:color="000000"/>
            </w:tcBorders>
            <w:shd w:val="clear" w:color="auto" w:fill="auto"/>
          </w:tcPr>
          <w:p w:rsidR="0084105D" w:rsidRPr="005301CA" w:rsidRDefault="0084105D" w:rsidP="0084105D">
            <w:pPr>
              <w:snapToGrid w:val="0"/>
              <w:jc w:val="both"/>
              <w:rPr>
                <w:color w:val="000000"/>
                <w:sz w:val="16"/>
                <w:szCs w:val="16"/>
              </w:rPr>
            </w:pPr>
            <w:r w:rsidRPr="005301CA">
              <w:rPr>
                <w:color w:val="000000"/>
                <w:sz w:val="16"/>
                <w:szCs w:val="16"/>
              </w:rPr>
              <w:t>Закупка товаров, работ и услуг для государственных (муниципальных) нужд</w:t>
            </w:r>
          </w:p>
        </w:tc>
        <w:tc>
          <w:tcPr>
            <w:tcW w:w="70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155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567"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200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80,561</w:t>
            </w:r>
          </w:p>
        </w:tc>
      </w:tr>
      <w:tr w:rsidR="0084105D" w:rsidRPr="005301CA" w:rsidTr="0084105D">
        <w:tc>
          <w:tcPr>
            <w:tcW w:w="6688" w:type="dxa"/>
            <w:tcBorders>
              <w:top w:val="single" w:sz="4" w:space="0" w:color="000000"/>
              <w:left w:val="single" w:sz="4" w:space="0" w:color="000000"/>
              <w:bottom w:val="single" w:sz="4" w:space="0" w:color="000000"/>
            </w:tcBorders>
            <w:shd w:val="clear" w:color="auto" w:fill="auto"/>
          </w:tcPr>
          <w:p w:rsidR="0084105D" w:rsidRPr="005301CA" w:rsidRDefault="0084105D" w:rsidP="0084105D">
            <w:pPr>
              <w:snapToGrid w:val="0"/>
              <w:jc w:val="both"/>
              <w:rPr>
                <w:sz w:val="16"/>
                <w:szCs w:val="16"/>
              </w:rPr>
            </w:pPr>
            <w:r w:rsidRPr="005301CA">
              <w:rPr>
                <w:sz w:val="16"/>
                <w:szCs w:val="16"/>
              </w:rPr>
              <w:t>Иные закупки товаров, работ и услуг для обеспечения государственных (муниципальных) нужд</w:t>
            </w:r>
          </w:p>
        </w:tc>
        <w:tc>
          <w:tcPr>
            <w:tcW w:w="70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155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567"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240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80,561</w:t>
            </w:r>
          </w:p>
        </w:tc>
      </w:tr>
      <w:tr w:rsidR="0084105D" w:rsidRPr="005301CA" w:rsidTr="0084105D">
        <w:tc>
          <w:tcPr>
            <w:tcW w:w="6688" w:type="dxa"/>
            <w:tcBorders>
              <w:top w:val="single" w:sz="4" w:space="0" w:color="000000"/>
              <w:left w:val="single" w:sz="4" w:space="0" w:color="000000"/>
              <w:bottom w:val="single" w:sz="4" w:space="0" w:color="000000"/>
            </w:tcBorders>
            <w:shd w:val="clear" w:color="auto" w:fill="auto"/>
          </w:tcPr>
          <w:p w:rsidR="0084105D" w:rsidRPr="005301CA" w:rsidRDefault="0084105D" w:rsidP="0084105D">
            <w:pPr>
              <w:snapToGrid w:val="0"/>
              <w:jc w:val="both"/>
              <w:rPr>
                <w:sz w:val="16"/>
                <w:szCs w:val="16"/>
              </w:rPr>
            </w:pPr>
            <w:proofErr w:type="spellStart"/>
            <w:r w:rsidRPr="005301CA">
              <w:rPr>
                <w:sz w:val="16"/>
                <w:szCs w:val="16"/>
              </w:rPr>
              <w:t>Софинансирование</w:t>
            </w:r>
            <w:proofErr w:type="spellEnd"/>
            <w:r w:rsidRPr="005301CA">
              <w:rPr>
                <w:sz w:val="16"/>
                <w:szCs w:val="16"/>
              </w:rPr>
              <w:t xml:space="preserve"> обеспечения развития и укрепления материально-технической базы муниципальных домов культуры за счет средств местного бюджета</w:t>
            </w:r>
          </w:p>
        </w:tc>
        <w:tc>
          <w:tcPr>
            <w:tcW w:w="70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155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 xml:space="preserve">40000 </w:t>
            </w:r>
            <w:r w:rsidRPr="005301CA">
              <w:rPr>
                <w:sz w:val="16"/>
                <w:szCs w:val="16"/>
                <w:lang w:val="en-US"/>
              </w:rPr>
              <w:t>L558</w:t>
            </w:r>
            <w:r w:rsidRPr="005301CA">
              <w:rPr>
                <w:sz w:val="16"/>
                <w:szCs w:val="16"/>
              </w:rPr>
              <w:t>О</w:t>
            </w:r>
          </w:p>
        </w:tc>
        <w:tc>
          <w:tcPr>
            <w:tcW w:w="567"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88,89</w:t>
            </w:r>
          </w:p>
        </w:tc>
      </w:tr>
      <w:tr w:rsidR="0084105D" w:rsidRPr="005301CA" w:rsidTr="0084105D">
        <w:tc>
          <w:tcPr>
            <w:tcW w:w="6688" w:type="dxa"/>
            <w:tcBorders>
              <w:top w:val="single" w:sz="4" w:space="0" w:color="000000"/>
              <w:left w:val="single" w:sz="4" w:space="0" w:color="000000"/>
              <w:bottom w:val="single" w:sz="4" w:space="0" w:color="000000"/>
            </w:tcBorders>
            <w:shd w:val="clear" w:color="auto" w:fill="auto"/>
          </w:tcPr>
          <w:p w:rsidR="0084105D" w:rsidRPr="005301CA" w:rsidRDefault="0084105D" w:rsidP="0084105D">
            <w:pPr>
              <w:snapToGrid w:val="0"/>
              <w:jc w:val="both"/>
              <w:rPr>
                <w:color w:val="000000"/>
                <w:sz w:val="16"/>
                <w:szCs w:val="16"/>
              </w:rPr>
            </w:pPr>
            <w:r w:rsidRPr="005301CA">
              <w:rPr>
                <w:color w:val="000000"/>
                <w:sz w:val="16"/>
                <w:szCs w:val="16"/>
              </w:rPr>
              <w:t>Закупка товаров, работ и услуг для государственных (муниципальных) нужд</w:t>
            </w:r>
          </w:p>
        </w:tc>
        <w:tc>
          <w:tcPr>
            <w:tcW w:w="70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155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567"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200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88,89</w:t>
            </w:r>
          </w:p>
        </w:tc>
      </w:tr>
      <w:tr w:rsidR="0084105D" w:rsidRPr="005301CA" w:rsidTr="0084105D">
        <w:tc>
          <w:tcPr>
            <w:tcW w:w="6688" w:type="dxa"/>
            <w:tcBorders>
              <w:top w:val="single" w:sz="4" w:space="0" w:color="000000"/>
              <w:left w:val="single" w:sz="4" w:space="0" w:color="000000"/>
              <w:bottom w:val="single" w:sz="4" w:space="0" w:color="000000"/>
            </w:tcBorders>
            <w:shd w:val="clear" w:color="auto" w:fill="auto"/>
          </w:tcPr>
          <w:p w:rsidR="0084105D" w:rsidRPr="005301CA" w:rsidRDefault="0084105D" w:rsidP="0084105D">
            <w:pPr>
              <w:snapToGrid w:val="0"/>
              <w:jc w:val="both"/>
              <w:rPr>
                <w:sz w:val="16"/>
                <w:szCs w:val="16"/>
              </w:rPr>
            </w:pPr>
            <w:r w:rsidRPr="005301CA">
              <w:rPr>
                <w:sz w:val="16"/>
                <w:szCs w:val="16"/>
              </w:rPr>
              <w:t>Иные закупки товаров, работ и услуг для обеспечения государственных (муниципальных) нужд</w:t>
            </w:r>
          </w:p>
        </w:tc>
        <w:tc>
          <w:tcPr>
            <w:tcW w:w="70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155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567"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240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88,89</w:t>
            </w:r>
          </w:p>
        </w:tc>
      </w:tr>
      <w:tr w:rsidR="0084105D" w:rsidRPr="005301CA" w:rsidTr="0084105D">
        <w:tc>
          <w:tcPr>
            <w:tcW w:w="6688" w:type="dxa"/>
            <w:tcBorders>
              <w:top w:val="single" w:sz="4" w:space="0" w:color="000000"/>
              <w:left w:val="single" w:sz="4" w:space="0" w:color="000000"/>
              <w:bottom w:val="single" w:sz="4" w:space="0" w:color="000000"/>
            </w:tcBorders>
            <w:shd w:val="clear" w:color="auto" w:fill="auto"/>
          </w:tcPr>
          <w:p w:rsidR="0084105D" w:rsidRPr="005301CA" w:rsidRDefault="0084105D" w:rsidP="0084105D">
            <w:pPr>
              <w:snapToGrid w:val="0"/>
              <w:jc w:val="both"/>
              <w:rPr>
                <w:sz w:val="16"/>
                <w:szCs w:val="16"/>
              </w:rPr>
            </w:pPr>
            <w:r w:rsidRPr="005301CA">
              <w:rPr>
                <w:sz w:val="16"/>
                <w:szCs w:val="16"/>
              </w:rPr>
              <w:t xml:space="preserve">Обеспечение развития и укрепления материально-технической базы муниципальных домов культуры </w:t>
            </w:r>
          </w:p>
        </w:tc>
        <w:tc>
          <w:tcPr>
            <w:tcW w:w="70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155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4000</w:t>
            </w:r>
            <w:r w:rsidRPr="005301CA">
              <w:rPr>
                <w:sz w:val="16"/>
                <w:szCs w:val="16"/>
                <w:lang w:val="en-US"/>
              </w:rPr>
              <w:t>0 R558</w:t>
            </w:r>
            <w:r w:rsidRPr="005301CA">
              <w:rPr>
                <w:sz w:val="16"/>
                <w:szCs w:val="16"/>
              </w:rPr>
              <w:t>О</w:t>
            </w:r>
          </w:p>
        </w:tc>
        <w:tc>
          <w:tcPr>
            <w:tcW w:w="567"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888,89</w:t>
            </w:r>
          </w:p>
        </w:tc>
      </w:tr>
      <w:tr w:rsidR="0084105D" w:rsidRPr="005301CA" w:rsidTr="0084105D">
        <w:tc>
          <w:tcPr>
            <w:tcW w:w="6688" w:type="dxa"/>
            <w:tcBorders>
              <w:top w:val="single" w:sz="4" w:space="0" w:color="000000"/>
              <w:left w:val="single" w:sz="4" w:space="0" w:color="000000"/>
              <w:bottom w:val="single" w:sz="4" w:space="0" w:color="000000"/>
            </w:tcBorders>
            <w:shd w:val="clear" w:color="auto" w:fill="auto"/>
          </w:tcPr>
          <w:p w:rsidR="0084105D" w:rsidRPr="005301CA" w:rsidRDefault="0084105D" w:rsidP="0084105D">
            <w:pPr>
              <w:snapToGrid w:val="0"/>
              <w:jc w:val="both"/>
              <w:rPr>
                <w:color w:val="000000"/>
                <w:sz w:val="16"/>
                <w:szCs w:val="16"/>
              </w:rPr>
            </w:pPr>
            <w:r w:rsidRPr="005301CA">
              <w:rPr>
                <w:color w:val="000000"/>
                <w:sz w:val="16"/>
                <w:szCs w:val="16"/>
              </w:rPr>
              <w:lastRenderedPageBreak/>
              <w:t>Закупка товаров, работ и услуг для государственных (муниципальных) нужд</w:t>
            </w:r>
          </w:p>
        </w:tc>
        <w:tc>
          <w:tcPr>
            <w:tcW w:w="70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155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567"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200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888,89</w:t>
            </w:r>
          </w:p>
        </w:tc>
      </w:tr>
      <w:tr w:rsidR="0084105D" w:rsidRPr="005301CA" w:rsidTr="0084105D">
        <w:tc>
          <w:tcPr>
            <w:tcW w:w="6688" w:type="dxa"/>
            <w:tcBorders>
              <w:top w:val="single" w:sz="4" w:space="0" w:color="000000"/>
              <w:left w:val="single" w:sz="4" w:space="0" w:color="000000"/>
              <w:bottom w:val="single" w:sz="4" w:space="0" w:color="000000"/>
            </w:tcBorders>
            <w:shd w:val="clear" w:color="auto" w:fill="auto"/>
          </w:tcPr>
          <w:p w:rsidR="0084105D" w:rsidRPr="005301CA" w:rsidRDefault="0084105D" w:rsidP="0084105D">
            <w:pPr>
              <w:snapToGrid w:val="0"/>
              <w:jc w:val="both"/>
              <w:rPr>
                <w:sz w:val="16"/>
                <w:szCs w:val="16"/>
              </w:rPr>
            </w:pPr>
            <w:r w:rsidRPr="005301CA">
              <w:rPr>
                <w:sz w:val="16"/>
                <w:szCs w:val="16"/>
              </w:rPr>
              <w:t>Иные закупки товаров, работ и услуг для обеспечения государственных (муниципальных) нужд</w:t>
            </w:r>
          </w:p>
          <w:p w:rsidR="0084105D" w:rsidRPr="005301CA" w:rsidRDefault="0084105D" w:rsidP="0084105D">
            <w:pPr>
              <w:snapToGrid w:val="0"/>
              <w:jc w:val="both"/>
              <w:rPr>
                <w:sz w:val="16"/>
                <w:szCs w:val="16"/>
              </w:rPr>
            </w:pPr>
          </w:p>
        </w:tc>
        <w:tc>
          <w:tcPr>
            <w:tcW w:w="70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155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567"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240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888,89</w:t>
            </w:r>
          </w:p>
        </w:tc>
      </w:tr>
      <w:tr w:rsidR="0084105D" w:rsidRPr="005301CA" w:rsidTr="0084105D">
        <w:tc>
          <w:tcPr>
            <w:tcW w:w="6688" w:type="dxa"/>
            <w:tcBorders>
              <w:top w:val="single" w:sz="4" w:space="0" w:color="000000"/>
              <w:left w:val="single" w:sz="4" w:space="0" w:color="000000"/>
              <w:bottom w:val="single" w:sz="4" w:space="0" w:color="000000"/>
            </w:tcBorders>
            <w:shd w:val="clear" w:color="auto" w:fill="auto"/>
          </w:tcPr>
          <w:p w:rsidR="0084105D" w:rsidRPr="005301CA" w:rsidRDefault="0084105D" w:rsidP="0084105D">
            <w:pPr>
              <w:snapToGrid w:val="0"/>
              <w:jc w:val="both"/>
              <w:rPr>
                <w:sz w:val="16"/>
                <w:szCs w:val="16"/>
              </w:rPr>
            </w:pPr>
            <w:r w:rsidRPr="005301CA">
              <w:rPr>
                <w:sz w:val="16"/>
                <w:szCs w:val="16"/>
              </w:rPr>
              <w:t>Мероприятия на поддержку отрасли культуры (комплектование книжных фондов муниципальных общедоступных библиотек)</w:t>
            </w:r>
          </w:p>
        </w:tc>
        <w:tc>
          <w:tcPr>
            <w:tcW w:w="70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155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lang w:val="en-US"/>
              </w:rPr>
              <w:t>40000R</w:t>
            </w:r>
            <w:r w:rsidRPr="005301CA">
              <w:rPr>
                <w:sz w:val="16"/>
                <w:szCs w:val="16"/>
              </w:rPr>
              <w:t>5190</w:t>
            </w:r>
          </w:p>
        </w:tc>
        <w:tc>
          <w:tcPr>
            <w:tcW w:w="567"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39,36</w:t>
            </w:r>
          </w:p>
        </w:tc>
      </w:tr>
      <w:tr w:rsidR="0084105D" w:rsidRPr="005301CA" w:rsidTr="0084105D">
        <w:tc>
          <w:tcPr>
            <w:tcW w:w="6688" w:type="dxa"/>
            <w:tcBorders>
              <w:top w:val="single" w:sz="4" w:space="0" w:color="000000"/>
              <w:left w:val="single" w:sz="4" w:space="0" w:color="000000"/>
              <w:bottom w:val="single" w:sz="4" w:space="0" w:color="000000"/>
            </w:tcBorders>
            <w:shd w:val="clear" w:color="auto" w:fill="auto"/>
          </w:tcPr>
          <w:p w:rsidR="0084105D" w:rsidRPr="005301CA" w:rsidRDefault="0084105D" w:rsidP="0084105D">
            <w:pPr>
              <w:snapToGrid w:val="0"/>
              <w:jc w:val="both"/>
              <w:rPr>
                <w:color w:val="000000"/>
                <w:sz w:val="16"/>
                <w:szCs w:val="16"/>
              </w:rPr>
            </w:pPr>
            <w:r w:rsidRPr="005301CA">
              <w:rPr>
                <w:color w:val="000000"/>
                <w:sz w:val="16"/>
                <w:szCs w:val="16"/>
              </w:rPr>
              <w:t>Закупка товаров, работ и услуг для государственных (муниципальных) нужд</w:t>
            </w:r>
          </w:p>
        </w:tc>
        <w:tc>
          <w:tcPr>
            <w:tcW w:w="70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155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567"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200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39,36</w:t>
            </w:r>
          </w:p>
        </w:tc>
      </w:tr>
      <w:tr w:rsidR="0084105D" w:rsidRPr="005301CA" w:rsidTr="0084105D">
        <w:tc>
          <w:tcPr>
            <w:tcW w:w="6688" w:type="dxa"/>
            <w:tcBorders>
              <w:top w:val="single" w:sz="4" w:space="0" w:color="000000"/>
              <w:left w:val="single" w:sz="4" w:space="0" w:color="000000"/>
              <w:bottom w:val="single" w:sz="4" w:space="0" w:color="000000"/>
            </w:tcBorders>
            <w:shd w:val="clear" w:color="auto" w:fill="auto"/>
          </w:tcPr>
          <w:p w:rsidR="0084105D" w:rsidRPr="005301CA" w:rsidRDefault="0084105D" w:rsidP="0084105D">
            <w:pPr>
              <w:snapToGrid w:val="0"/>
              <w:jc w:val="both"/>
              <w:rPr>
                <w:sz w:val="16"/>
                <w:szCs w:val="16"/>
              </w:rPr>
            </w:pPr>
            <w:r w:rsidRPr="005301CA">
              <w:rPr>
                <w:sz w:val="16"/>
                <w:szCs w:val="16"/>
              </w:rPr>
              <w:t>Иные закупки товаров, работ и услуг для обеспечения государственных (муниципальных) нужд</w:t>
            </w:r>
          </w:p>
        </w:tc>
        <w:tc>
          <w:tcPr>
            <w:tcW w:w="70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155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567"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240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39,36</w:t>
            </w:r>
          </w:p>
        </w:tc>
      </w:tr>
      <w:tr w:rsidR="0084105D" w:rsidRPr="005301CA" w:rsidTr="0084105D">
        <w:tc>
          <w:tcPr>
            <w:tcW w:w="6688" w:type="dxa"/>
            <w:tcBorders>
              <w:top w:val="single" w:sz="4" w:space="0" w:color="000000"/>
              <w:left w:val="single" w:sz="4" w:space="0" w:color="000000"/>
              <w:bottom w:val="single" w:sz="4" w:space="0" w:color="000000"/>
            </w:tcBorders>
            <w:shd w:val="clear" w:color="auto" w:fill="auto"/>
          </w:tcPr>
          <w:p w:rsidR="0084105D" w:rsidRPr="005301CA" w:rsidRDefault="0084105D" w:rsidP="0084105D">
            <w:pPr>
              <w:snapToGrid w:val="0"/>
              <w:jc w:val="both"/>
              <w:rPr>
                <w:sz w:val="16"/>
                <w:szCs w:val="16"/>
              </w:rPr>
            </w:pPr>
            <w:proofErr w:type="spellStart"/>
            <w:r w:rsidRPr="005301CA">
              <w:rPr>
                <w:sz w:val="16"/>
                <w:szCs w:val="16"/>
              </w:rPr>
              <w:t>Софинансирование</w:t>
            </w:r>
            <w:proofErr w:type="spellEnd"/>
            <w:r w:rsidRPr="005301CA">
              <w:rPr>
                <w:sz w:val="16"/>
                <w:szCs w:val="16"/>
              </w:rPr>
              <w:t xml:space="preserve"> мероприятий на поддержку отрасли культуры (комплектование книжных фондов муниципальных общедоступных библиотек)</w:t>
            </w:r>
          </w:p>
        </w:tc>
        <w:tc>
          <w:tcPr>
            <w:tcW w:w="70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155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lang w:val="en-US"/>
              </w:rPr>
            </w:pPr>
            <w:r w:rsidRPr="005301CA">
              <w:rPr>
                <w:sz w:val="16"/>
                <w:szCs w:val="16"/>
                <w:lang w:val="en-US"/>
              </w:rPr>
              <w:t>40000L5190</w:t>
            </w:r>
          </w:p>
        </w:tc>
        <w:tc>
          <w:tcPr>
            <w:tcW w:w="567"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3,94</w:t>
            </w:r>
          </w:p>
        </w:tc>
      </w:tr>
      <w:tr w:rsidR="0084105D" w:rsidRPr="005301CA" w:rsidTr="0084105D">
        <w:tc>
          <w:tcPr>
            <w:tcW w:w="6688" w:type="dxa"/>
            <w:tcBorders>
              <w:top w:val="single" w:sz="4" w:space="0" w:color="000000"/>
              <w:left w:val="single" w:sz="4" w:space="0" w:color="000000"/>
              <w:bottom w:val="single" w:sz="4" w:space="0" w:color="000000"/>
            </w:tcBorders>
            <w:shd w:val="clear" w:color="auto" w:fill="auto"/>
          </w:tcPr>
          <w:p w:rsidR="0084105D" w:rsidRPr="005301CA" w:rsidRDefault="0084105D" w:rsidP="0084105D">
            <w:pPr>
              <w:snapToGrid w:val="0"/>
              <w:jc w:val="both"/>
              <w:rPr>
                <w:color w:val="000000"/>
                <w:sz w:val="16"/>
                <w:szCs w:val="16"/>
              </w:rPr>
            </w:pPr>
            <w:r w:rsidRPr="005301CA">
              <w:rPr>
                <w:color w:val="000000"/>
                <w:sz w:val="16"/>
                <w:szCs w:val="16"/>
              </w:rPr>
              <w:t>Закупка товаров, работ и услуг для государственных (муниципальных) нужд</w:t>
            </w:r>
          </w:p>
        </w:tc>
        <w:tc>
          <w:tcPr>
            <w:tcW w:w="70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155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567"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200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3,94</w:t>
            </w:r>
          </w:p>
        </w:tc>
      </w:tr>
      <w:tr w:rsidR="0084105D" w:rsidRPr="005301CA" w:rsidTr="0084105D">
        <w:tc>
          <w:tcPr>
            <w:tcW w:w="6688" w:type="dxa"/>
            <w:tcBorders>
              <w:top w:val="single" w:sz="4" w:space="0" w:color="000000"/>
              <w:left w:val="single" w:sz="4" w:space="0" w:color="000000"/>
              <w:bottom w:val="single" w:sz="4" w:space="0" w:color="000000"/>
            </w:tcBorders>
            <w:shd w:val="clear" w:color="auto" w:fill="auto"/>
          </w:tcPr>
          <w:p w:rsidR="0084105D" w:rsidRPr="005301CA" w:rsidRDefault="0084105D" w:rsidP="0084105D">
            <w:pPr>
              <w:snapToGrid w:val="0"/>
              <w:jc w:val="both"/>
              <w:rPr>
                <w:sz w:val="16"/>
                <w:szCs w:val="16"/>
              </w:rPr>
            </w:pPr>
            <w:r w:rsidRPr="005301CA">
              <w:rPr>
                <w:sz w:val="16"/>
                <w:szCs w:val="16"/>
              </w:rPr>
              <w:t>Иные закупки товаров, работ и услуг для обеспечения государственных (муниципальных) нужд</w:t>
            </w:r>
          </w:p>
        </w:tc>
        <w:tc>
          <w:tcPr>
            <w:tcW w:w="70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155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567"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240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3,94</w:t>
            </w:r>
          </w:p>
        </w:tc>
      </w:tr>
      <w:tr w:rsidR="0084105D" w:rsidRPr="005301CA" w:rsidTr="0084105D">
        <w:tc>
          <w:tcPr>
            <w:tcW w:w="6688" w:type="dxa"/>
            <w:tcBorders>
              <w:top w:val="single" w:sz="4" w:space="0" w:color="000000"/>
              <w:left w:val="single" w:sz="4" w:space="0" w:color="000000"/>
              <w:bottom w:val="single" w:sz="4" w:space="0" w:color="000000"/>
            </w:tcBorders>
            <w:shd w:val="clear" w:color="auto" w:fill="auto"/>
          </w:tcPr>
          <w:p w:rsidR="0084105D" w:rsidRPr="005301CA" w:rsidRDefault="0084105D" w:rsidP="0084105D">
            <w:pPr>
              <w:snapToGrid w:val="0"/>
              <w:jc w:val="both"/>
              <w:rPr>
                <w:sz w:val="16"/>
                <w:szCs w:val="16"/>
              </w:rPr>
            </w:pPr>
            <w:r w:rsidRPr="005301CA">
              <w:rPr>
                <w:sz w:val="16"/>
                <w:szCs w:val="16"/>
              </w:rPr>
              <w:t>Реализация мероприятий, связанных с совершенствованием работы муниципальных учреждений по развитию культуры и художественного образования детей</w:t>
            </w:r>
          </w:p>
        </w:tc>
        <w:tc>
          <w:tcPr>
            <w:tcW w:w="70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155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lang w:val="en-US"/>
              </w:rPr>
            </w:pPr>
            <w:r w:rsidRPr="005301CA">
              <w:rPr>
                <w:sz w:val="16"/>
                <w:szCs w:val="16"/>
                <w:lang w:val="en-US"/>
              </w:rPr>
              <w:t>4000072140</w:t>
            </w:r>
          </w:p>
        </w:tc>
        <w:tc>
          <w:tcPr>
            <w:tcW w:w="567"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500,0</w:t>
            </w:r>
          </w:p>
        </w:tc>
      </w:tr>
      <w:tr w:rsidR="0084105D" w:rsidRPr="005301CA" w:rsidTr="0084105D">
        <w:tc>
          <w:tcPr>
            <w:tcW w:w="6688" w:type="dxa"/>
            <w:tcBorders>
              <w:top w:val="single" w:sz="4" w:space="0" w:color="000000"/>
              <w:left w:val="single" w:sz="4" w:space="0" w:color="000000"/>
              <w:bottom w:val="single" w:sz="4" w:space="0" w:color="000000"/>
            </w:tcBorders>
            <w:shd w:val="clear" w:color="auto" w:fill="auto"/>
          </w:tcPr>
          <w:p w:rsidR="0084105D" w:rsidRPr="005301CA" w:rsidRDefault="0084105D" w:rsidP="0084105D">
            <w:pPr>
              <w:snapToGrid w:val="0"/>
              <w:jc w:val="both"/>
              <w:rPr>
                <w:color w:val="000000"/>
                <w:sz w:val="16"/>
                <w:szCs w:val="16"/>
              </w:rPr>
            </w:pPr>
            <w:r w:rsidRPr="005301CA">
              <w:rPr>
                <w:color w:val="000000"/>
                <w:sz w:val="16"/>
                <w:szCs w:val="16"/>
              </w:rPr>
              <w:t>Закупка товаров, работ и услуг для государственных (муниципальных) нужд</w:t>
            </w:r>
          </w:p>
        </w:tc>
        <w:tc>
          <w:tcPr>
            <w:tcW w:w="70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155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567"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200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500,0</w:t>
            </w:r>
          </w:p>
        </w:tc>
      </w:tr>
      <w:tr w:rsidR="0084105D" w:rsidRPr="005301CA" w:rsidTr="0084105D">
        <w:tc>
          <w:tcPr>
            <w:tcW w:w="6688" w:type="dxa"/>
            <w:tcBorders>
              <w:top w:val="single" w:sz="4" w:space="0" w:color="000000"/>
              <w:left w:val="single" w:sz="4" w:space="0" w:color="000000"/>
              <w:bottom w:val="single" w:sz="4" w:space="0" w:color="000000"/>
            </w:tcBorders>
            <w:shd w:val="clear" w:color="auto" w:fill="auto"/>
          </w:tcPr>
          <w:p w:rsidR="0084105D" w:rsidRPr="005301CA" w:rsidRDefault="0084105D" w:rsidP="0084105D">
            <w:pPr>
              <w:snapToGrid w:val="0"/>
              <w:jc w:val="both"/>
              <w:rPr>
                <w:sz w:val="16"/>
                <w:szCs w:val="16"/>
              </w:rPr>
            </w:pPr>
            <w:r w:rsidRPr="005301CA">
              <w:rPr>
                <w:sz w:val="16"/>
                <w:szCs w:val="16"/>
              </w:rPr>
              <w:t>Иные закупки товаров, работ и услуг для обеспечения государственных (муниципальных) нужд</w:t>
            </w:r>
          </w:p>
        </w:tc>
        <w:tc>
          <w:tcPr>
            <w:tcW w:w="70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155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567"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240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500,0</w:t>
            </w:r>
          </w:p>
        </w:tc>
      </w:tr>
      <w:tr w:rsidR="0084105D" w:rsidRPr="005301CA" w:rsidTr="0084105D">
        <w:tc>
          <w:tcPr>
            <w:tcW w:w="6688" w:type="dxa"/>
            <w:tcBorders>
              <w:top w:val="single" w:sz="4" w:space="0" w:color="000000"/>
              <w:left w:val="single" w:sz="4" w:space="0" w:color="000000"/>
              <w:bottom w:val="single" w:sz="4" w:space="0" w:color="000000"/>
            </w:tcBorders>
            <w:shd w:val="clear" w:color="auto" w:fill="auto"/>
          </w:tcPr>
          <w:p w:rsidR="0084105D" w:rsidRPr="005301CA" w:rsidRDefault="0084105D" w:rsidP="0084105D">
            <w:pPr>
              <w:snapToGrid w:val="0"/>
              <w:jc w:val="both"/>
              <w:rPr>
                <w:sz w:val="16"/>
                <w:szCs w:val="16"/>
              </w:rPr>
            </w:pPr>
            <w:proofErr w:type="spellStart"/>
            <w:r w:rsidRPr="005301CA">
              <w:rPr>
                <w:sz w:val="16"/>
                <w:szCs w:val="16"/>
              </w:rPr>
              <w:t>Софинансирование</w:t>
            </w:r>
            <w:proofErr w:type="spellEnd"/>
            <w:r w:rsidRPr="005301CA">
              <w:rPr>
                <w:sz w:val="16"/>
                <w:szCs w:val="16"/>
              </w:rPr>
              <w:t xml:space="preserve"> мероприятий, связанных с совершенствованием работы муниципальных учреждений по развитию культуры и художественного образования детей</w:t>
            </w:r>
          </w:p>
        </w:tc>
        <w:tc>
          <w:tcPr>
            <w:tcW w:w="70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155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lang w:val="en-US"/>
              </w:rPr>
            </w:pPr>
            <w:r w:rsidRPr="005301CA">
              <w:rPr>
                <w:sz w:val="16"/>
                <w:szCs w:val="16"/>
                <w:lang w:val="en-US"/>
              </w:rPr>
              <w:t>40000S2140</w:t>
            </w:r>
          </w:p>
        </w:tc>
        <w:tc>
          <w:tcPr>
            <w:tcW w:w="567"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231,252</w:t>
            </w:r>
          </w:p>
        </w:tc>
      </w:tr>
      <w:tr w:rsidR="0084105D" w:rsidRPr="005301CA" w:rsidTr="0084105D">
        <w:tc>
          <w:tcPr>
            <w:tcW w:w="6688" w:type="dxa"/>
            <w:tcBorders>
              <w:top w:val="single" w:sz="4" w:space="0" w:color="000000"/>
              <w:left w:val="single" w:sz="4" w:space="0" w:color="000000"/>
              <w:bottom w:val="single" w:sz="4" w:space="0" w:color="000000"/>
            </w:tcBorders>
            <w:shd w:val="clear" w:color="auto" w:fill="auto"/>
          </w:tcPr>
          <w:p w:rsidR="0084105D" w:rsidRPr="005301CA" w:rsidRDefault="0084105D" w:rsidP="0084105D">
            <w:pPr>
              <w:snapToGrid w:val="0"/>
              <w:jc w:val="both"/>
              <w:rPr>
                <w:color w:val="000000"/>
                <w:sz w:val="16"/>
                <w:szCs w:val="16"/>
              </w:rPr>
            </w:pPr>
            <w:r w:rsidRPr="005301CA">
              <w:rPr>
                <w:color w:val="000000"/>
                <w:sz w:val="16"/>
                <w:szCs w:val="16"/>
              </w:rPr>
              <w:t>Закупка товаров, работ и услуг для государственных (муниципальных) нужд</w:t>
            </w:r>
          </w:p>
        </w:tc>
        <w:tc>
          <w:tcPr>
            <w:tcW w:w="70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155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567"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200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231,252</w:t>
            </w:r>
          </w:p>
        </w:tc>
      </w:tr>
      <w:tr w:rsidR="0084105D" w:rsidRPr="005301CA" w:rsidTr="0084105D">
        <w:tc>
          <w:tcPr>
            <w:tcW w:w="6688" w:type="dxa"/>
            <w:tcBorders>
              <w:top w:val="single" w:sz="4" w:space="0" w:color="000000"/>
              <w:left w:val="single" w:sz="4" w:space="0" w:color="000000"/>
              <w:bottom w:val="single" w:sz="4" w:space="0" w:color="000000"/>
            </w:tcBorders>
            <w:shd w:val="clear" w:color="auto" w:fill="auto"/>
          </w:tcPr>
          <w:p w:rsidR="0084105D" w:rsidRPr="005301CA" w:rsidRDefault="0084105D" w:rsidP="0084105D">
            <w:pPr>
              <w:snapToGrid w:val="0"/>
              <w:jc w:val="both"/>
              <w:rPr>
                <w:sz w:val="16"/>
                <w:szCs w:val="16"/>
              </w:rPr>
            </w:pPr>
            <w:r w:rsidRPr="005301CA">
              <w:rPr>
                <w:sz w:val="16"/>
                <w:szCs w:val="16"/>
              </w:rPr>
              <w:t>Иные закупки товаров, работ и услуг для обеспечения государственных (муниципальных) нужд</w:t>
            </w:r>
          </w:p>
        </w:tc>
        <w:tc>
          <w:tcPr>
            <w:tcW w:w="70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155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567"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240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231,252</w:t>
            </w:r>
          </w:p>
        </w:tc>
      </w:tr>
      <w:tr w:rsidR="0084105D" w:rsidRPr="005301CA" w:rsidTr="0084105D">
        <w:tc>
          <w:tcPr>
            <w:tcW w:w="6688" w:type="dxa"/>
            <w:tcBorders>
              <w:top w:val="single" w:sz="4" w:space="0" w:color="000000"/>
              <w:left w:val="single" w:sz="4" w:space="0" w:color="000000"/>
              <w:bottom w:val="single" w:sz="4" w:space="0" w:color="000000"/>
            </w:tcBorders>
            <w:shd w:val="clear" w:color="auto" w:fill="auto"/>
          </w:tcPr>
          <w:p w:rsidR="0084105D" w:rsidRPr="005301CA" w:rsidRDefault="0084105D" w:rsidP="0084105D">
            <w:pPr>
              <w:snapToGrid w:val="0"/>
              <w:jc w:val="both"/>
              <w:rPr>
                <w:sz w:val="16"/>
                <w:szCs w:val="16"/>
              </w:rPr>
            </w:pPr>
            <w:r w:rsidRPr="005301CA">
              <w:rPr>
                <w:sz w:val="16"/>
                <w:szCs w:val="16"/>
              </w:rPr>
              <w:t>Учреждения культуры и мероприятия в сфере культуры и кинематографии</w:t>
            </w:r>
          </w:p>
        </w:tc>
        <w:tc>
          <w:tcPr>
            <w:tcW w:w="70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155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44000</w:t>
            </w:r>
            <w:r w:rsidRPr="005301CA">
              <w:rPr>
                <w:sz w:val="16"/>
                <w:szCs w:val="16"/>
                <w:lang w:val="en-US"/>
              </w:rPr>
              <w:t xml:space="preserve"> </w:t>
            </w:r>
            <w:r w:rsidRPr="005301CA">
              <w:rPr>
                <w:sz w:val="16"/>
                <w:szCs w:val="16"/>
              </w:rPr>
              <w:t>00000</w:t>
            </w:r>
          </w:p>
        </w:tc>
        <w:tc>
          <w:tcPr>
            <w:tcW w:w="567"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84105D" w:rsidRPr="005301CA" w:rsidRDefault="0084105D" w:rsidP="0084105D">
            <w:pPr>
              <w:snapToGrid w:val="0"/>
              <w:rPr>
                <w:sz w:val="16"/>
                <w:szCs w:val="16"/>
              </w:rPr>
            </w:pPr>
            <w:r w:rsidRPr="005301CA">
              <w:rPr>
                <w:sz w:val="16"/>
                <w:szCs w:val="16"/>
              </w:rPr>
              <w:t xml:space="preserve">    3 258,572</w:t>
            </w:r>
          </w:p>
        </w:tc>
      </w:tr>
      <w:tr w:rsidR="0084105D" w:rsidRPr="005301CA" w:rsidTr="0084105D">
        <w:tc>
          <w:tcPr>
            <w:tcW w:w="6688" w:type="dxa"/>
            <w:tcBorders>
              <w:top w:val="single" w:sz="4" w:space="0" w:color="000000"/>
              <w:left w:val="single" w:sz="4" w:space="0" w:color="000000"/>
              <w:bottom w:val="single" w:sz="4" w:space="0" w:color="000000"/>
            </w:tcBorders>
            <w:shd w:val="clear" w:color="auto" w:fill="auto"/>
          </w:tcPr>
          <w:p w:rsidR="0084105D" w:rsidRPr="005301CA" w:rsidRDefault="0084105D" w:rsidP="0084105D">
            <w:pPr>
              <w:snapToGrid w:val="0"/>
              <w:jc w:val="both"/>
              <w:rPr>
                <w:sz w:val="16"/>
                <w:szCs w:val="16"/>
              </w:rPr>
            </w:pPr>
            <w:r w:rsidRPr="005301CA">
              <w:rPr>
                <w:sz w:val="16"/>
                <w:szCs w:val="16"/>
              </w:rPr>
              <w:t xml:space="preserve">Обеспечение деятельности подведомственных учреждений </w:t>
            </w:r>
          </w:p>
        </w:tc>
        <w:tc>
          <w:tcPr>
            <w:tcW w:w="70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155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44000</w:t>
            </w:r>
            <w:r w:rsidRPr="005301CA">
              <w:rPr>
                <w:sz w:val="16"/>
                <w:szCs w:val="16"/>
                <w:lang w:val="en-US"/>
              </w:rPr>
              <w:t xml:space="preserve"> 0059</w:t>
            </w:r>
            <w:r w:rsidRPr="005301CA">
              <w:rPr>
                <w:sz w:val="16"/>
                <w:szCs w:val="16"/>
              </w:rPr>
              <w:t>0</w:t>
            </w:r>
          </w:p>
        </w:tc>
        <w:tc>
          <w:tcPr>
            <w:tcW w:w="567"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3 126,708</w:t>
            </w:r>
          </w:p>
        </w:tc>
      </w:tr>
      <w:tr w:rsidR="0084105D" w:rsidRPr="005301CA" w:rsidTr="0084105D">
        <w:tc>
          <w:tcPr>
            <w:tcW w:w="6688" w:type="dxa"/>
            <w:tcBorders>
              <w:top w:val="single" w:sz="4" w:space="0" w:color="000000"/>
              <w:left w:val="single" w:sz="4" w:space="0" w:color="000000"/>
              <w:bottom w:val="single" w:sz="4" w:space="0" w:color="000000"/>
            </w:tcBorders>
            <w:shd w:val="clear" w:color="auto" w:fill="auto"/>
          </w:tcPr>
          <w:p w:rsidR="0084105D" w:rsidRPr="005301CA" w:rsidRDefault="0084105D" w:rsidP="0084105D">
            <w:pPr>
              <w:snapToGrid w:val="0"/>
              <w:jc w:val="both"/>
              <w:rPr>
                <w:color w:val="000000"/>
                <w:sz w:val="16"/>
                <w:szCs w:val="16"/>
              </w:rPr>
            </w:pPr>
            <w:r w:rsidRPr="005301CA">
              <w:rPr>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155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567"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lang w:val="en-US"/>
              </w:rPr>
            </w:pPr>
            <w:r w:rsidRPr="005301CA">
              <w:rPr>
                <w:sz w:val="16"/>
                <w:szCs w:val="16"/>
                <w:lang w:val="en-US"/>
              </w:rPr>
              <w:t>100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2 087,622</w:t>
            </w:r>
          </w:p>
        </w:tc>
      </w:tr>
      <w:tr w:rsidR="0084105D" w:rsidRPr="005301CA" w:rsidTr="0084105D">
        <w:tc>
          <w:tcPr>
            <w:tcW w:w="6688" w:type="dxa"/>
            <w:tcBorders>
              <w:top w:val="single" w:sz="4" w:space="0" w:color="000000"/>
              <w:left w:val="single" w:sz="4" w:space="0" w:color="000000"/>
              <w:bottom w:val="single" w:sz="4" w:space="0" w:color="000000"/>
            </w:tcBorders>
            <w:shd w:val="clear" w:color="auto" w:fill="auto"/>
          </w:tcPr>
          <w:p w:rsidR="0084105D" w:rsidRPr="005301CA" w:rsidRDefault="0084105D" w:rsidP="0084105D">
            <w:pPr>
              <w:snapToGrid w:val="0"/>
              <w:jc w:val="both"/>
              <w:rPr>
                <w:color w:val="000000"/>
                <w:sz w:val="16"/>
                <w:szCs w:val="16"/>
              </w:rPr>
            </w:pPr>
            <w:r w:rsidRPr="005301CA">
              <w:rPr>
                <w:color w:val="000000"/>
                <w:sz w:val="16"/>
                <w:szCs w:val="16"/>
              </w:rPr>
              <w:t>Расходы на выплаты персоналу казенных учреждений</w:t>
            </w:r>
          </w:p>
        </w:tc>
        <w:tc>
          <w:tcPr>
            <w:tcW w:w="70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155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567"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110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2 087,622</w:t>
            </w:r>
          </w:p>
        </w:tc>
      </w:tr>
      <w:tr w:rsidR="0084105D" w:rsidRPr="005301CA" w:rsidTr="0084105D">
        <w:tc>
          <w:tcPr>
            <w:tcW w:w="6688" w:type="dxa"/>
            <w:tcBorders>
              <w:top w:val="single" w:sz="4" w:space="0" w:color="000000"/>
              <w:left w:val="single" w:sz="4" w:space="0" w:color="000000"/>
              <w:bottom w:val="single" w:sz="4" w:space="0" w:color="000000"/>
            </w:tcBorders>
            <w:shd w:val="clear" w:color="auto" w:fill="auto"/>
          </w:tcPr>
          <w:p w:rsidR="0084105D" w:rsidRPr="005301CA" w:rsidRDefault="0084105D" w:rsidP="0084105D">
            <w:pPr>
              <w:snapToGrid w:val="0"/>
              <w:jc w:val="both"/>
              <w:rPr>
                <w:color w:val="000000"/>
                <w:sz w:val="16"/>
                <w:szCs w:val="16"/>
              </w:rPr>
            </w:pPr>
            <w:r w:rsidRPr="005301CA">
              <w:rPr>
                <w:color w:val="000000"/>
                <w:sz w:val="16"/>
                <w:szCs w:val="16"/>
              </w:rPr>
              <w:t>Закупка товаров, работ и услуг для государственных (муниципальных) нужд</w:t>
            </w:r>
          </w:p>
        </w:tc>
        <w:tc>
          <w:tcPr>
            <w:tcW w:w="70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155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567"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lang w:val="en-US"/>
              </w:rPr>
            </w:pPr>
            <w:r w:rsidRPr="005301CA">
              <w:rPr>
                <w:sz w:val="16"/>
                <w:szCs w:val="16"/>
                <w:lang w:val="en-US"/>
              </w:rPr>
              <w:t>200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964,6</w:t>
            </w:r>
          </w:p>
        </w:tc>
      </w:tr>
      <w:tr w:rsidR="0084105D" w:rsidRPr="005301CA" w:rsidTr="0084105D">
        <w:tc>
          <w:tcPr>
            <w:tcW w:w="6688" w:type="dxa"/>
            <w:tcBorders>
              <w:top w:val="single" w:sz="4" w:space="0" w:color="000000"/>
              <w:left w:val="single" w:sz="4" w:space="0" w:color="000000"/>
              <w:bottom w:val="single" w:sz="4" w:space="0" w:color="000000"/>
            </w:tcBorders>
            <w:shd w:val="clear" w:color="auto" w:fill="auto"/>
          </w:tcPr>
          <w:p w:rsidR="0084105D" w:rsidRPr="005301CA" w:rsidRDefault="0084105D" w:rsidP="0084105D">
            <w:pPr>
              <w:snapToGrid w:val="0"/>
              <w:jc w:val="both"/>
              <w:rPr>
                <w:sz w:val="16"/>
                <w:szCs w:val="16"/>
              </w:rPr>
            </w:pPr>
            <w:r w:rsidRPr="005301CA">
              <w:rPr>
                <w:sz w:val="16"/>
                <w:szCs w:val="16"/>
              </w:rPr>
              <w:t>Иные закупки товаров, работ и услуг для обеспечения государственных (муниципальных) нужд</w:t>
            </w:r>
          </w:p>
        </w:tc>
        <w:tc>
          <w:tcPr>
            <w:tcW w:w="70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155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567"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240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964,6</w:t>
            </w:r>
          </w:p>
        </w:tc>
      </w:tr>
      <w:tr w:rsidR="0084105D" w:rsidRPr="005301CA" w:rsidTr="0084105D">
        <w:tc>
          <w:tcPr>
            <w:tcW w:w="6688" w:type="dxa"/>
            <w:tcBorders>
              <w:top w:val="single" w:sz="4" w:space="0" w:color="000000"/>
              <w:left w:val="single" w:sz="4" w:space="0" w:color="000000"/>
              <w:bottom w:val="single" w:sz="4" w:space="0" w:color="000000"/>
            </w:tcBorders>
            <w:shd w:val="clear" w:color="auto" w:fill="auto"/>
          </w:tcPr>
          <w:p w:rsidR="0084105D" w:rsidRPr="005301CA" w:rsidRDefault="0084105D" w:rsidP="0084105D">
            <w:pPr>
              <w:snapToGrid w:val="0"/>
              <w:jc w:val="both"/>
              <w:rPr>
                <w:sz w:val="16"/>
                <w:szCs w:val="16"/>
              </w:rPr>
            </w:pPr>
            <w:r w:rsidRPr="005301CA">
              <w:rPr>
                <w:sz w:val="16"/>
                <w:szCs w:val="16"/>
              </w:rPr>
              <w:t>Иные бюджетные ассигнования</w:t>
            </w:r>
          </w:p>
        </w:tc>
        <w:tc>
          <w:tcPr>
            <w:tcW w:w="70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155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567"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800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74,486</w:t>
            </w:r>
          </w:p>
        </w:tc>
      </w:tr>
      <w:tr w:rsidR="0084105D" w:rsidRPr="005301CA" w:rsidTr="0084105D">
        <w:tc>
          <w:tcPr>
            <w:tcW w:w="6688" w:type="dxa"/>
            <w:tcBorders>
              <w:top w:val="single" w:sz="4" w:space="0" w:color="000000"/>
              <w:left w:val="single" w:sz="4" w:space="0" w:color="000000"/>
              <w:bottom w:val="single" w:sz="4" w:space="0" w:color="000000"/>
            </w:tcBorders>
            <w:shd w:val="clear" w:color="auto" w:fill="auto"/>
          </w:tcPr>
          <w:p w:rsidR="0084105D" w:rsidRPr="005301CA" w:rsidRDefault="0084105D" w:rsidP="0084105D">
            <w:pPr>
              <w:snapToGrid w:val="0"/>
              <w:jc w:val="both"/>
              <w:rPr>
                <w:sz w:val="16"/>
                <w:szCs w:val="16"/>
              </w:rPr>
            </w:pPr>
            <w:r w:rsidRPr="005301CA">
              <w:rPr>
                <w:sz w:val="16"/>
                <w:szCs w:val="16"/>
              </w:rPr>
              <w:t>Исполнение судебных актов</w:t>
            </w:r>
          </w:p>
        </w:tc>
        <w:tc>
          <w:tcPr>
            <w:tcW w:w="70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155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567"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830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9,16</w:t>
            </w:r>
          </w:p>
        </w:tc>
      </w:tr>
      <w:tr w:rsidR="0084105D" w:rsidRPr="005301CA" w:rsidTr="0084105D">
        <w:tc>
          <w:tcPr>
            <w:tcW w:w="6688" w:type="dxa"/>
            <w:tcBorders>
              <w:top w:val="single" w:sz="4" w:space="0" w:color="000000"/>
              <w:left w:val="single" w:sz="4" w:space="0" w:color="000000"/>
              <w:bottom w:val="single" w:sz="4" w:space="0" w:color="000000"/>
            </w:tcBorders>
            <w:shd w:val="clear" w:color="auto" w:fill="auto"/>
          </w:tcPr>
          <w:p w:rsidR="0084105D" w:rsidRPr="005301CA" w:rsidRDefault="0084105D" w:rsidP="0084105D">
            <w:pPr>
              <w:snapToGrid w:val="0"/>
              <w:jc w:val="both"/>
              <w:rPr>
                <w:sz w:val="16"/>
                <w:szCs w:val="16"/>
              </w:rPr>
            </w:pPr>
            <w:r w:rsidRPr="005301CA">
              <w:rPr>
                <w:sz w:val="16"/>
                <w:szCs w:val="16"/>
              </w:rPr>
              <w:t>Уплата налогов, сборов и иных платежей</w:t>
            </w:r>
          </w:p>
        </w:tc>
        <w:tc>
          <w:tcPr>
            <w:tcW w:w="70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155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567"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850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65,326</w:t>
            </w:r>
          </w:p>
        </w:tc>
      </w:tr>
      <w:tr w:rsidR="0084105D" w:rsidRPr="005301CA" w:rsidTr="0084105D">
        <w:tc>
          <w:tcPr>
            <w:tcW w:w="6688" w:type="dxa"/>
            <w:tcBorders>
              <w:top w:val="single" w:sz="4" w:space="0" w:color="000000"/>
              <w:left w:val="single" w:sz="4" w:space="0" w:color="000000"/>
              <w:bottom w:val="single" w:sz="4" w:space="0" w:color="000000"/>
            </w:tcBorders>
            <w:shd w:val="clear" w:color="auto" w:fill="auto"/>
          </w:tcPr>
          <w:p w:rsidR="0084105D" w:rsidRPr="005301CA" w:rsidRDefault="0084105D" w:rsidP="0084105D">
            <w:pPr>
              <w:snapToGrid w:val="0"/>
              <w:jc w:val="both"/>
              <w:rPr>
                <w:sz w:val="16"/>
                <w:szCs w:val="16"/>
              </w:rPr>
            </w:pPr>
            <w:r w:rsidRPr="005301CA">
              <w:rPr>
                <w:sz w:val="16"/>
                <w:szCs w:val="16"/>
              </w:rPr>
              <w:t>Обеспечение деятельности подведомственных учреждений за счет средств от приносящей доход деятельности</w:t>
            </w:r>
          </w:p>
        </w:tc>
        <w:tc>
          <w:tcPr>
            <w:tcW w:w="70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rPr>
                <w:sz w:val="16"/>
                <w:szCs w:val="16"/>
              </w:rPr>
            </w:pPr>
          </w:p>
        </w:tc>
        <w:tc>
          <w:tcPr>
            <w:tcW w:w="155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lang w:val="en-US"/>
              </w:rPr>
              <w:t>440</w:t>
            </w:r>
            <w:r w:rsidRPr="005301CA">
              <w:rPr>
                <w:sz w:val="16"/>
                <w:szCs w:val="16"/>
              </w:rPr>
              <w:t>00</w:t>
            </w:r>
            <w:r w:rsidRPr="005301CA">
              <w:rPr>
                <w:sz w:val="16"/>
                <w:szCs w:val="16"/>
                <w:lang w:val="en-US"/>
              </w:rPr>
              <w:t xml:space="preserve"> 0060</w:t>
            </w:r>
            <w:r w:rsidRPr="005301CA">
              <w:rPr>
                <w:sz w:val="16"/>
                <w:szCs w:val="16"/>
              </w:rPr>
              <w:t>0</w:t>
            </w:r>
          </w:p>
        </w:tc>
        <w:tc>
          <w:tcPr>
            <w:tcW w:w="567"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131,864</w:t>
            </w:r>
          </w:p>
        </w:tc>
      </w:tr>
      <w:tr w:rsidR="0084105D" w:rsidRPr="005301CA" w:rsidTr="0084105D">
        <w:tc>
          <w:tcPr>
            <w:tcW w:w="6688" w:type="dxa"/>
            <w:tcBorders>
              <w:top w:val="single" w:sz="4" w:space="0" w:color="000000"/>
              <w:left w:val="single" w:sz="4" w:space="0" w:color="000000"/>
              <w:bottom w:val="single" w:sz="4" w:space="0" w:color="000000"/>
            </w:tcBorders>
            <w:shd w:val="clear" w:color="auto" w:fill="auto"/>
          </w:tcPr>
          <w:p w:rsidR="0084105D" w:rsidRPr="005301CA" w:rsidRDefault="0084105D" w:rsidP="0084105D">
            <w:pPr>
              <w:snapToGrid w:val="0"/>
              <w:jc w:val="both"/>
              <w:rPr>
                <w:color w:val="000000"/>
                <w:sz w:val="16"/>
                <w:szCs w:val="16"/>
              </w:rPr>
            </w:pPr>
            <w:r w:rsidRPr="005301CA">
              <w:rPr>
                <w:color w:val="000000"/>
                <w:sz w:val="16"/>
                <w:szCs w:val="16"/>
              </w:rPr>
              <w:t>Закупка товаров, работ и услуг для государственных (муниципальных) нужд</w:t>
            </w:r>
          </w:p>
        </w:tc>
        <w:tc>
          <w:tcPr>
            <w:tcW w:w="70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rPr>
                <w:sz w:val="16"/>
                <w:szCs w:val="16"/>
              </w:rPr>
            </w:pPr>
          </w:p>
        </w:tc>
        <w:tc>
          <w:tcPr>
            <w:tcW w:w="155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567"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lang w:val="en-US"/>
              </w:rPr>
            </w:pPr>
            <w:r w:rsidRPr="005301CA">
              <w:rPr>
                <w:sz w:val="16"/>
                <w:szCs w:val="16"/>
                <w:lang w:val="en-US"/>
              </w:rPr>
              <w:t>200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131,864</w:t>
            </w:r>
          </w:p>
        </w:tc>
      </w:tr>
      <w:tr w:rsidR="0084105D" w:rsidRPr="005301CA" w:rsidTr="0084105D">
        <w:tc>
          <w:tcPr>
            <w:tcW w:w="6688" w:type="dxa"/>
            <w:tcBorders>
              <w:top w:val="single" w:sz="4" w:space="0" w:color="000000"/>
              <w:left w:val="single" w:sz="4" w:space="0" w:color="000000"/>
              <w:bottom w:val="single" w:sz="4" w:space="0" w:color="000000"/>
            </w:tcBorders>
            <w:shd w:val="clear" w:color="auto" w:fill="auto"/>
          </w:tcPr>
          <w:p w:rsidR="0084105D" w:rsidRPr="005301CA" w:rsidRDefault="0084105D" w:rsidP="0084105D">
            <w:pPr>
              <w:snapToGrid w:val="0"/>
              <w:jc w:val="both"/>
              <w:rPr>
                <w:sz w:val="16"/>
                <w:szCs w:val="16"/>
              </w:rPr>
            </w:pPr>
            <w:r w:rsidRPr="005301CA">
              <w:rPr>
                <w:sz w:val="16"/>
                <w:szCs w:val="16"/>
              </w:rPr>
              <w:t>Иные закупки товаров, работ и услуг для обеспечения государственных (муниципальных) нужд</w:t>
            </w:r>
          </w:p>
        </w:tc>
        <w:tc>
          <w:tcPr>
            <w:tcW w:w="70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rPr>
                <w:sz w:val="16"/>
                <w:szCs w:val="16"/>
              </w:rPr>
            </w:pPr>
          </w:p>
        </w:tc>
        <w:tc>
          <w:tcPr>
            <w:tcW w:w="155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567"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240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131,864</w:t>
            </w:r>
          </w:p>
        </w:tc>
      </w:tr>
      <w:tr w:rsidR="0084105D" w:rsidRPr="005301CA" w:rsidTr="0084105D">
        <w:tc>
          <w:tcPr>
            <w:tcW w:w="6688" w:type="dxa"/>
            <w:tcBorders>
              <w:top w:val="single" w:sz="4" w:space="0" w:color="000000"/>
              <w:left w:val="single" w:sz="4" w:space="0" w:color="000000"/>
              <w:bottom w:val="single" w:sz="4" w:space="0" w:color="000000"/>
            </w:tcBorders>
            <w:shd w:val="clear" w:color="auto" w:fill="auto"/>
          </w:tcPr>
          <w:p w:rsidR="0084105D" w:rsidRPr="005301CA" w:rsidRDefault="0084105D" w:rsidP="0084105D">
            <w:pPr>
              <w:snapToGrid w:val="0"/>
              <w:jc w:val="both"/>
              <w:rPr>
                <w:sz w:val="16"/>
                <w:szCs w:val="16"/>
              </w:rPr>
            </w:pPr>
            <w:r w:rsidRPr="005301CA">
              <w:rPr>
                <w:sz w:val="16"/>
                <w:szCs w:val="16"/>
              </w:rPr>
              <w:t>Музеи и постоянные выставки</w:t>
            </w:r>
          </w:p>
        </w:tc>
        <w:tc>
          <w:tcPr>
            <w:tcW w:w="70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rPr>
                <w:sz w:val="16"/>
                <w:szCs w:val="16"/>
              </w:rPr>
            </w:pPr>
          </w:p>
        </w:tc>
        <w:tc>
          <w:tcPr>
            <w:tcW w:w="155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44100</w:t>
            </w:r>
            <w:r w:rsidRPr="005301CA">
              <w:rPr>
                <w:sz w:val="16"/>
                <w:szCs w:val="16"/>
                <w:lang w:val="en-US"/>
              </w:rPr>
              <w:t xml:space="preserve"> </w:t>
            </w:r>
            <w:r w:rsidRPr="005301CA">
              <w:rPr>
                <w:sz w:val="16"/>
                <w:szCs w:val="16"/>
              </w:rPr>
              <w:t>00000</w:t>
            </w:r>
          </w:p>
        </w:tc>
        <w:tc>
          <w:tcPr>
            <w:tcW w:w="567"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737,833</w:t>
            </w:r>
          </w:p>
        </w:tc>
      </w:tr>
      <w:tr w:rsidR="0084105D" w:rsidRPr="005301CA" w:rsidTr="0084105D">
        <w:tc>
          <w:tcPr>
            <w:tcW w:w="6688" w:type="dxa"/>
            <w:tcBorders>
              <w:top w:val="single" w:sz="4" w:space="0" w:color="000000"/>
              <w:left w:val="single" w:sz="4" w:space="0" w:color="000000"/>
              <w:bottom w:val="single" w:sz="4" w:space="0" w:color="000000"/>
            </w:tcBorders>
            <w:shd w:val="clear" w:color="auto" w:fill="auto"/>
          </w:tcPr>
          <w:p w:rsidR="0084105D" w:rsidRPr="005301CA" w:rsidRDefault="0084105D" w:rsidP="0084105D">
            <w:pPr>
              <w:snapToGrid w:val="0"/>
              <w:jc w:val="both"/>
              <w:rPr>
                <w:sz w:val="16"/>
                <w:szCs w:val="16"/>
              </w:rPr>
            </w:pPr>
            <w:r w:rsidRPr="005301CA">
              <w:rPr>
                <w:sz w:val="16"/>
                <w:szCs w:val="16"/>
              </w:rPr>
              <w:t xml:space="preserve">Обеспечение деятельности подведомственных учреждений </w:t>
            </w:r>
          </w:p>
        </w:tc>
        <w:tc>
          <w:tcPr>
            <w:tcW w:w="70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rPr>
                <w:sz w:val="16"/>
                <w:szCs w:val="16"/>
              </w:rPr>
            </w:pPr>
          </w:p>
        </w:tc>
        <w:tc>
          <w:tcPr>
            <w:tcW w:w="155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44100</w:t>
            </w:r>
            <w:r w:rsidRPr="005301CA">
              <w:rPr>
                <w:sz w:val="16"/>
                <w:szCs w:val="16"/>
                <w:lang w:val="en-US"/>
              </w:rPr>
              <w:t xml:space="preserve"> 0059</w:t>
            </w:r>
            <w:r w:rsidRPr="005301CA">
              <w:rPr>
                <w:sz w:val="16"/>
                <w:szCs w:val="16"/>
              </w:rPr>
              <w:t>0</w:t>
            </w:r>
          </w:p>
        </w:tc>
        <w:tc>
          <w:tcPr>
            <w:tcW w:w="567"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713,453</w:t>
            </w:r>
          </w:p>
        </w:tc>
      </w:tr>
      <w:tr w:rsidR="0084105D" w:rsidRPr="005301CA" w:rsidTr="0084105D">
        <w:trPr>
          <w:trHeight w:val="259"/>
        </w:trPr>
        <w:tc>
          <w:tcPr>
            <w:tcW w:w="6688" w:type="dxa"/>
            <w:tcBorders>
              <w:top w:val="single" w:sz="4" w:space="0" w:color="000000"/>
              <w:left w:val="single" w:sz="4" w:space="0" w:color="000000"/>
              <w:bottom w:val="single" w:sz="4" w:space="0" w:color="000000"/>
            </w:tcBorders>
            <w:shd w:val="clear" w:color="auto" w:fill="auto"/>
          </w:tcPr>
          <w:p w:rsidR="0084105D" w:rsidRPr="005301CA" w:rsidRDefault="0084105D" w:rsidP="0084105D">
            <w:pPr>
              <w:snapToGrid w:val="0"/>
              <w:jc w:val="both"/>
              <w:rPr>
                <w:color w:val="000000"/>
                <w:sz w:val="16"/>
                <w:szCs w:val="16"/>
              </w:rPr>
            </w:pPr>
            <w:r w:rsidRPr="005301CA">
              <w:rPr>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155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567"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lang w:val="en-US"/>
              </w:rPr>
            </w:pPr>
            <w:r w:rsidRPr="005301CA">
              <w:rPr>
                <w:sz w:val="16"/>
                <w:szCs w:val="16"/>
                <w:lang w:val="en-US"/>
              </w:rPr>
              <w:t>100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467,201</w:t>
            </w:r>
          </w:p>
        </w:tc>
      </w:tr>
      <w:tr w:rsidR="0084105D" w:rsidRPr="005301CA" w:rsidTr="0084105D">
        <w:trPr>
          <w:trHeight w:val="259"/>
        </w:trPr>
        <w:tc>
          <w:tcPr>
            <w:tcW w:w="6688" w:type="dxa"/>
            <w:tcBorders>
              <w:top w:val="single" w:sz="4" w:space="0" w:color="000000"/>
              <w:left w:val="single" w:sz="4" w:space="0" w:color="000000"/>
              <w:bottom w:val="single" w:sz="4" w:space="0" w:color="000000"/>
            </w:tcBorders>
            <w:shd w:val="clear" w:color="auto" w:fill="auto"/>
          </w:tcPr>
          <w:p w:rsidR="0084105D" w:rsidRPr="005301CA" w:rsidRDefault="0084105D" w:rsidP="0084105D">
            <w:pPr>
              <w:snapToGrid w:val="0"/>
              <w:jc w:val="both"/>
              <w:rPr>
                <w:color w:val="000000"/>
                <w:sz w:val="16"/>
                <w:szCs w:val="16"/>
              </w:rPr>
            </w:pPr>
            <w:r w:rsidRPr="005301CA">
              <w:rPr>
                <w:color w:val="000000"/>
                <w:sz w:val="16"/>
                <w:szCs w:val="16"/>
              </w:rPr>
              <w:t>Расходы на выплаты персоналу казенных учреждений</w:t>
            </w:r>
          </w:p>
        </w:tc>
        <w:tc>
          <w:tcPr>
            <w:tcW w:w="70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155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567"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110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467,201</w:t>
            </w:r>
          </w:p>
        </w:tc>
      </w:tr>
      <w:tr w:rsidR="0084105D" w:rsidRPr="005301CA" w:rsidTr="0084105D">
        <w:trPr>
          <w:trHeight w:val="259"/>
        </w:trPr>
        <w:tc>
          <w:tcPr>
            <w:tcW w:w="6688" w:type="dxa"/>
            <w:tcBorders>
              <w:top w:val="single" w:sz="4" w:space="0" w:color="000000"/>
              <w:left w:val="single" w:sz="4" w:space="0" w:color="000000"/>
              <w:bottom w:val="single" w:sz="4" w:space="0" w:color="000000"/>
            </w:tcBorders>
            <w:shd w:val="clear" w:color="auto" w:fill="auto"/>
          </w:tcPr>
          <w:p w:rsidR="0084105D" w:rsidRPr="005301CA" w:rsidRDefault="0084105D" w:rsidP="0084105D">
            <w:pPr>
              <w:snapToGrid w:val="0"/>
              <w:jc w:val="both"/>
              <w:rPr>
                <w:color w:val="000000"/>
                <w:sz w:val="16"/>
                <w:szCs w:val="16"/>
              </w:rPr>
            </w:pPr>
            <w:r w:rsidRPr="005301CA">
              <w:rPr>
                <w:color w:val="000000"/>
                <w:sz w:val="16"/>
                <w:szCs w:val="16"/>
              </w:rPr>
              <w:t>Закупка товаров, работ и услуг для государственных (муниципальных) нужд</w:t>
            </w:r>
          </w:p>
        </w:tc>
        <w:tc>
          <w:tcPr>
            <w:tcW w:w="70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155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567"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lang w:val="en-US"/>
              </w:rPr>
            </w:pPr>
            <w:r w:rsidRPr="005301CA">
              <w:rPr>
                <w:sz w:val="16"/>
                <w:szCs w:val="16"/>
                <w:lang w:val="en-US"/>
              </w:rPr>
              <w:t>200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234,0</w:t>
            </w:r>
          </w:p>
        </w:tc>
      </w:tr>
      <w:tr w:rsidR="0084105D" w:rsidRPr="005301CA" w:rsidTr="0084105D">
        <w:trPr>
          <w:trHeight w:val="259"/>
        </w:trPr>
        <w:tc>
          <w:tcPr>
            <w:tcW w:w="6688" w:type="dxa"/>
            <w:tcBorders>
              <w:top w:val="single" w:sz="4" w:space="0" w:color="000000"/>
              <w:left w:val="single" w:sz="4" w:space="0" w:color="000000"/>
              <w:bottom w:val="single" w:sz="4" w:space="0" w:color="000000"/>
            </w:tcBorders>
            <w:shd w:val="clear" w:color="auto" w:fill="auto"/>
          </w:tcPr>
          <w:p w:rsidR="0084105D" w:rsidRPr="005301CA" w:rsidRDefault="0084105D" w:rsidP="0084105D">
            <w:pPr>
              <w:snapToGrid w:val="0"/>
              <w:jc w:val="both"/>
              <w:rPr>
                <w:sz w:val="16"/>
                <w:szCs w:val="16"/>
              </w:rPr>
            </w:pPr>
            <w:r w:rsidRPr="005301CA">
              <w:rPr>
                <w:sz w:val="16"/>
                <w:szCs w:val="16"/>
              </w:rPr>
              <w:t>Иные закупки товаров, работ и услуг для обеспечения государственных (муниципальных) нужд</w:t>
            </w:r>
          </w:p>
          <w:p w:rsidR="0084105D" w:rsidRPr="005301CA" w:rsidRDefault="0084105D" w:rsidP="0084105D">
            <w:pPr>
              <w:snapToGrid w:val="0"/>
              <w:jc w:val="both"/>
              <w:rPr>
                <w:sz w:val="16"/>
                <w:szCs w:val="16"/>
              </w:rPr>
            </w:pPr>
          </w:p>
        </w:tc>
        <w:tc>
          <w:tcPr>
            <w:tcW w:w="70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155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567"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240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234,0</w:t>
            </w:r>
          </w:p>
        </w:tc>
      </w:tr>
      <w:tr w:rsidR="0084105D" w:rsidRPr="005301CA" w:rsidTr="0084105D">
        <w:trPr>
          <w:trHeight w:val="259"/>
        </w:trPr>
        <w:tc>
          <w:tcPr>
            <w:tcW w:w="6688" w:type="dxa"/>
            <w:tcBorders>
              <w:top w:val="single" w:sz="4" w:space="0" w:color="000000"/>
              <w:left w:val="single" w:sz="4" w:space="0" w:color="000000"/>
              <w:bottom w:val="single" w:sz="4" w:space="0" w:color="000000"/>
            </w:tcBorders>
            <w:shd w:val="clear" w:color="auto" w:fill="auto"/>
          </w:tcPr>
          <w:p w:rsidR="0084105D" w:rsidRPr="005301CA" w:rsidRDefault="0084105D" w:rsidP="0084105D">
            <w:pPr>
              <w:snapToGrid w:val="0"/>
              <w:jc w:val="both"/>
              <w:rPr>
                <w:sz w:val="16"/>
                <w:szCs w:val="16"/>
              </w:rPr>
            </w:pPr>
            <w:r w:rsidRPr="005301CA">
              <w:rPr>
                <w:sz w:val="16"/>
                <w:szCs w:val="16"/>
              </w:rPr>
              <w:t>Иные бюджетные ассигнования</w:t>
            </w:r>
          </w:p>
        </w:tc>
        <w:tc>
          <w:tcPr>
            <w:tcW w:w="70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155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567"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800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12,252</w:t>
            </w:r>
          </w:p>
        </w:tc>
      </w:tr>
      <w:tr w:rsidR="0084105D" w:rsidRPr="005301CA" w:rsidTr="0084105D">
        <w:trPr>
          <w:trHeight w:val="259"/>
        </w:trPr>
        <w:tc>
          <w:tcPr>
            <w:tcW w:w="6688" w:type="dxa"/>
            <w:tcBorders>
              <w:top w:val="single" w:sz="4" w:space="0" w:color="000000"/>
              <w:left w:val="single" w:sz="4" w:space="0" w:color="000000"/>
              <w:bottom w:val="single" w:sz="4" w:space="0" w:color="000000"/>
            </w:tcBorders>
            <w:shd w:val="clear" w:color="auto" w:fill="auto"/>
          </w:tcPr>
          <w:p w:rsidR="0084105D" w:rsidRPr="005301CA" w:rsidRDefault="0084105D" w:rsidP="0084105D">
            <w:pPr>
              <w:snapToGrid w:val="0"/>
              <w:jc w:val="both"/>
              <w:rPr>
                <w:sz w:val="16"/>
                <w:szCs w:val="16"/>
              </w:rPr>
            </w:pPr>
            <w:r w:rsidRPr="005301CA">
              <w:rPr>
                <w:sz w:val="16"/>
                <w:szCs w:val="16"/>
              </w:rPr>
              <w:t>Уплата налогов, сборов и иных платежей</w:t>
            </w:r>
          </w:p>
        </w:tc>
        <w:tc>
          <w:tcPr>
            <w:tcW w:w="70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155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567"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850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12,252</w:t>
            </w:r>
          </w:p>
        </w:tc>
      </w:tr>
      <w:tr w:rsidR="0084105D" w:rsidRPr="005301CA" w:rsidTr="0084105D">
        <w:trPr>
          <w:trHeight w:val="388"/>
        </w:trPr>
        <w:tc>
          <w:tcPr>
            <w:tcW w:w="6688" w:type="dxa"/>
            <w:tcBorders>
              <w:top w:val="single" w:sz="4" w:space="0" w:color="000000"/>
              <w:left w:val="single" w:sz="4" w:space="0" w:color="000000"/>
              <w:bottom w:val="single" w:sz="4" w:space="0" w:color="000000"/>
            </w:tcBorders>
            <w:shd w:val="clear" w:color="auto" w:fill="auto"/>
          </w:tcPr>
          <w:p w:rsidR="0084105D" w:rsidRPr="005301CA" w:rsidRDefault="0084105D" w:rsidP="0084105D">
            <w:pPr>
              <w:snapToGrid w:val="0"/>
              <w:jc w:val="both"/>
              <w:rPr>
                <w:sz w:val="16"/>
                <w:szCs w:val="16"/>
              </w:rPr>
            </w:pPr>
            <w:r w:rsidRPr="005301CA">
              <w:rPr>
                <w:sz w:val="16"/>
                <w:szCs w:val="16"/>
              </w:rPr>
              <w:t>Обеспечение деятельности подведомственных учреждений за счет средств от приносящей доход деятельности</w:t>
            </w:r>
          </w:p>
        </w:tc>
        <w:tc>
          <w:tcPr>
            <w:tcW w:w="70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155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44100</w:t>
            </w:r>
            <w:r w:rsidRPr="005301CA">
              <w:rPr>
                <w:sz w:val="16"/>
                <w:szCs w:val="16"/>
                <w:lang w:val="en-US"/>
              </w:rPr>
              <w:t xml:space="preserve"> 0060</w:t>
            </w:r>
            <w:r w:rsidRPr="005301CA">
              <w:rPr>
                <w:sz w:val="16"/>
                <w:szCs w:val="16"/>
              </w:rPr>
              <w:t>0</w:t>
            </w:r>
          </w:p>
        </w:tc>
        <w:tc>
          <w:tcPr>
            <w:tcW w:w="567"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24,38</w:t>
            </w:r>
          </w:p>
        </w:tc>
      </w:tr>
      <w:tr w:rsidR="0084105D" w:rsidRPr="005301CA" w:rsidTr="0084105D">
        <w:trPr>
          <w:trHeight w:val="388"/>
        </w:trPr>
        <w:tc>
          <w:tcPr>
            <w:tcW w:w="6688" w:type="dxa"/>
            <w:tcBorders>
              <w:top w:val="single" w:sz="4" w:space="0" w:color="000000"/>
              <w:left w:val="single" w:sz="4" w:space="0" w:color="000000"/>
              <w:bottom w:val="single" w:sz="4" w:space="0" w:color="000000"/>
            </w:tcBorders>
            <w:shd w:val="clear" w:color="auto" w:fill="auto"/>
          </w:tcPr>
          <w:p w:rsidR="0084105D" w:rsidRPr="005301CA" w:rsidRDefault="0084105D" w:rsidP="0084105D">
            <w:pPr>
              <w:snapToGrid w:val="0"/>
              <w:jc w:val="both"/>
              <w:rPr>
                <w:color w:val="000000"/>
                <w:sz w:val="16"/>
                <w:szCs w:val="16"/>
              </w:rPr>
            </w:pPr>
            <w:r w:rsidRPr="005301CA">
              <w:rPr>
                <w:color w:val="000000"/>
                <w:sz w:val="16"/>
                <w:szCs w:val="16"/>
              </w:rPr>
              <w:t>Закупка товаров, работ и услуг для государственных (муниципальных) нужд</w:t>
            </w:r>
          </w:p>
        </w:tc>
        <w:tc>
          <w:tcPr>
            <w:tcW w:w="70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155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567"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lang w:val="en-US"/>
              </w:rPr>
            </w:pPr>
            <w:r w:rsidRPr="005301CA">
              <w:rPr>
                <w:sz w:val="16"/>
                <w:szCs w:val="16"/>
                <w:lang w:val="en-US"/>
              </w:rPr>
              <w:t>200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24,38</w:t>
            </w:r>
          </w:p>
        </w:tc>
      </w:tr>
      <w:tr w:rsidR="0084105D" w:rsidRPr="005301CA" w:rsidTr="0084105D">
        <w:trPr>
          <w:trHeight w:val="306"/>
        </w:trPr>
        <w:tc>
          <w:tcPr>
            <w:tcW w:w="6688" w:type="dxa"/>
            <w:tcBorders>
              <w:top w:val="single" w:sz="4" w:space="0" w:color="000000"/>
              <w:left w:val="single" w:sz="4" w:space="0" w:color="000000"/>
              <w:bottom w:val="single" w:sz="4" w:space="0" w:color="000000"/>
            </w:tcBorders>
            <w:shd w:val="clear" w:color="auto" w:fill="auto"/>
          </w:tcPr>
          <w:p w:rsidR="0084105D" w:rsidRPr="005301CA" w:rsidRDefault="0084105D" w:rsidP="0084105D">
            <w:pPr>
              <w:snapToGrid w:val="0"/>
              <w:jc w:val="both"/>
              <w:rPr>
                <w:sz w:val="16"/>
                <w:szCs w:val="16"/>
              </w:rPr>
            </w:pPr>
            <w:r w:rsidRPr="005301CA">
              <w:rPr>
                <w:sz w:val="16"/>
                <w:szCs w:val="16"/>
              </w:rPr>
              <w:t>Иные закупки товаров, работ и услуг для обеспечения государственных (муниципальных) нужд</w:t>
            </w:r>
          </w:p>
        </w:tc>
        <w:tc>
          <w:tcPr>
            <w:tcW w:w="70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155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567"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240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24,38</w:t>
            </w:r>
          </w:p>
        </w:tc>
      </w:tr>
      <w:tr w:rsidR="0084105D" w:rsidRPr="005301CA" w:rsidTr="0084105D">
        <w:trPr>
          <w:trHeight w:val="306"/>
        </w:trPr>
        <w:tc>
          <w:tcPr>
            <w:tcW w:w="6688" w:type="dxa"/>
            <w:tcBorders>
              <w:top w:val="single" w:sz="4" w:space="0" w:color="000000"/>
              <w:left w:val="single" w:sz="4" w:space="0" w:color="000000"/>
              <w:bottom w:val="single" w:sz="4" w:space="0" w:color="000000"/>
            </w:tcBorders>
            <w:shd w:val="clear" w:color="auto" w:fill="auto"/>
          </w:tcPr>
          <w:p w:rsidR="0084105D" w:rsidRPr="005301CA" w:rsidRDefault="0084105D" w:rsidP="0084105D">
            <w:pPr>
              <w:snapToGrid w:val="0"/>
              <w:jc w:val="both"/>
              <w:rPr>
                <w:sz w:val="16"/>
                <w:szCs w:val="16"/>
              </w:rPr>
            </w:pPr>
            <w:r w:rsidRPr="005301CA">
              <w:rPr>
                <w:sz w:val="16"/>
                <w:szCs w:val="16"/>
              </w:rPr>
              <w:t>Библиотеки</w:t>
            </w:r>
          </w:p>
        </w:tc>
        <w:tc>
          <w:tcPr>
            <w:tcW w:w="70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155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44200</w:t>
            </w:r>
            <w:r w:rsidRPr="005301CA">
              <w:rPr>
                <w:sz w:val="16"/>
                <w:szCs w:val="16"/>
                <w:lang w:val="en-US"/>
              </w:rPr>
              <w:t xml:space="preserve"> </w:t>
            </w:r>
            <w:r w:rsidRPr="005301CA">
              <w:rPr>
                <w:sz w:val="16"/>
                <w:szCs w:val="16"/>
              </w:rPr>
              <w:t>00000</w:t>
            </w:r>
          </w:p>
        </w:tc>
        <w:tc>
          <w:tcPr>
            <w:tcW w:w="567"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84105D" w:rsidRPr="005301CA" w:rsidRDefault="0084105D" w:rsidP="0084105D">
            <w:pPr>
              <w:snapToGrid w:val="0"/>
              <w:rPr>
                <w:sz w:val="16"/>
                <w:szCs w:val="16"/>
              </w:rPr>
            </w:pPr>
            <w:r w:rsidRPr="005301CA">
              <w:rPr>
                <w:sz w:val="16"/>
                <w:szCs w:val="16"/>
              </w:rPr>
              <w:t xml:space="preserve">     6 674,153</w:t>
            </w:r>
          </w:p>
        </w:tc>
      </w:tr>
      <w:tr w:rsidR="0084105D" w:rsidRPr="005301CA" w:rsidTr="0084105D">
        <w:trPr>
          <w:trHeight w:val="197"/>
        </w:trPr>
        <w:tc>
          <w:tcPr>
            <w:tcW w:w="6688" w:type="dxa"/>
            <w:tcBorders>
              <w:top w:val="single" w:sz="4" w:space="0" w:color="000000"/>
              <w:left w:val="single" w:sz="4" w:space="0" w:color="000000"/>
              <w:bottom w:val="single" w:sz="4" w:space="0" w:color="000000"/>
            </w:tcBorders>
            <w:shd w:val="clear" w:color="auto" w:fill="auto"/>
          </w:tcPr>
          <w:p w:rsidR="0084105D" w:rsidRPr="005301CA" w:rsidRDefault="0084105D" w:rsidP="0084105D">
            <w:pPr>
              <w:snapToGrid w:val="0"/>
              <w:jc w:val="both"/>
              <w:rPr>
                <w:sz w:val="16"/>
                <w:szCs w:val="16"/>
              </w:rPr>
            </w:pPr>
            <w:r w:rsidRPr="005301CA">
              <w:rPr>
                <w:sz w:val="16"/>
                <w:szCs w:val="16"/>
              </w:rPr>
              <w:t>Обеспечение деятельности подведомственных учреждений</w:t>
            </w:r>
          </w:p>
        </w:tc>
        <w:tc>
          <w:tcPr>
            <w:tcW w:w="709" w:type="dxa"/>
            <w:tcBorders>
              <w:top w:val="single" w:sz="4" w:space="0" w:color="000000"/>
              <w:left w:val="single" w:sz="4" w:space="0" w:color="000000"/>
              <w:bottom w:val="single" w:sz="4" w:space="0" w:color="000000"/>
            </w:tcBorders>
            <w:shd w:val="clear" w:color="auto" w:fill="auto"/>
          </w:tcPr>
          <w:p w:rsidR="0084105D" w:rsidRPr="005301CA" w:rsidRDefault="0084105D" w:rsidP="0084105D">
            <w:pPr>
              <w:snapToGrid w:val="0"/>
              <w:jc w:val="center"/>
              <w:rPr>
                <w:sz w:val="16"/>
                <w:szCs w:val="16"/>
              </w:rPr>
            </w:pPr>
          </w:p>
        </w:tc>
        <w:tc>
          <w:tcPr>
            <w:tcW w:w="1559" w:type="dxa"/>
            <w:tcBorders>
              <w:top w:val="single" w:sz="4" w:space="0" w:color="000000"/>
              <w:left w:val="single" w:sz="4" w:space="0" w:color="000000"/>
              <w:bottom w:val="single" w:sz="4" w:space="0" w:color="000000"/>
            </w:tcBorders>
            <w:shd w:val="clear" w:color="auto" w:fill="auto"/>
          </w:tcPr>
          <w:p w:rsidR="0084105D" w:rsidRPr="005301CA" w:rsidRDefault="0084105D" w:rsidP="0084105D">
            <w:pPr>
              <w:snapToGrid w:val="0"/>
              <w:jc w:val="center"/>
              <w:rPr>
                <w:sz w:val="16"/>
                <w:szCs w:val="16"/>
              </w:rPr>
            </w:pPr>
            <w:r w:rsidRPr="005301CA">
              <w:rPr>
                <w:sz w:val="16"/>
                <w:szCs w:val="16"/>
              </w:rPr>
              <w:t>44200</w:t>
            </w:r>
            <w:r w:rsidRPr="005301CA">
              <w:rPr>
                <w:sz w:val="16"/>
                <w:szCs w:val="16"/>
                <w:lang w:val="en-US"/>
              </w:rPr>
              <w:t xml:space="preserve"> 0059</w:t>
            </w:r>
            <w:r w:rsidRPr="005301CA">
              <w:rPr>
                <w:sz w:val="16"/>
                <w:szCs w:val="16"/>
              </w:rPr>
              <w:t>0</w:t>
            </w:r>
          </w:p>
        </w:tc>
        <w:tc>
          <w:tcPr>
            <w:tcW w:w="567" w:type="dxa"/>
            <w:tcBorders>
              <w:top w:val="single" w:sz="4" w:space="0" w:color="000000"/>
              <w:left w:val="single" w:sz="4" w:space="0" w:color="000000"/>
              <w:bottom w:val="single" w:sz="4" w:space="0" w:color="000000"/>
            </w:tcBorders>
            <w:shd w:val="clear" w:color="auto" w:fill="auto"/>
          </w:tcPr>
          <w:p w:rsidR="0084105D" w:rsidRPr="005301CA" w:rsidRDefault="0084105D" w:rsidP="0084105D">
            <w:pPr>
              <w:snapToGrid w:val="0"/>
              <w:jc w:val="center"/>
              <w:rPr>
                <w:sz w:val="16"/>
                <w:szCs w:val="16"/>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84105D" w:rsidRPr="005301CA" w:rsidRDefault="0084105D" w:rsidP="0084105D">
            <w:pPr>
              <w:snapToGrid w:val="0"/>
              <w:jc w:val="center"/>
              <w:rPr>
                <w:sz w:val="16"/>
                <w:szCs w:val="16"/>
              </w:rPr>
            </w:pPr>
            <w:r w:rsidRPr="005301CA">
              <w:rPr>
                <w:sz w:val="16"/>
                <w:szCs w:val="16"/>
              </w:rPr>
              <w:t>6 625,277</w:t>
            </w:r>
          </w:p>
        </w:tc>
      </w:tr>
      <w:tr w:rsidR="0084105D" w:rsidRPr="005301CA" w:rsidTr="0084105D">
        <w:tc>
          <w:tcPr>
            <w:tcW w:w="6688" w:type="dxa"/>
            <w:tcBorders>
              <w:top w:val="single" w:sz="4" w:space="0" w:color="000000"/>
              <w:left w:val="single" w:sz="4" w:space="0" w:color="000000"/>
              <w:bottom w:val="single" w:sz="4" w:space="0" w:color="000000"/>
            </w:tcBorders>
            <w:shd w:val="clear" w:color="auto" w:fill="auto"/>
          </w:tcPr>
          <w:p w:rsidR="0084105D" w:rsidRPr="005301CA" w:rsidRDefault="0084105D" w:rsidP="0084105D">
            <w:pPr>
              <w:snapToGrid w:val="0"/>
              <w:jc w:val="both"/>
              <w:rPr>
                <w:color w:val="000000"/>
                <w:sz w:val="16"/>
                <w:szCs w:val="16"/>
              </w:rPr>
            </w:pPr>
            <w:r w:rsidRPr="005301CA">
              <w:rPr>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155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567"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lang w:val="en-US"/>
              </w:rPr>
            </w:pPr>
            <w:r w:rsidRPr="005301CA">
              <w:rPr>
                <w:sz w:val="16"/>
                <w:szCs w:val="16"/>
                <w:lang w:val="en-US"/>
              </w:rPr>
              <w:t>100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5 738,09</w:t>
            </w:r>
          </w:p>
        </w:tc>
      </w:tr>
      <w:tr w:rsidR="0084105D" w:rsidRPr="005301CA" w:rsidTr="0084105D">
        <w:tc>
          <w:tcPr>
            <w:tcW w:w="6688" w:type="dxa"/>
            <w:tcBorders>
              <w:top w:val="single" w:sz="4" w:space="0" w:color="000000"/>
              <w:left w:val="single" w:sz="4" w:space="0" w:color="000000"/>
              <w:bottom w:val="single" w:sz="4" w:space="0" w:color="000000"/>
            </w:tcBorders>
            <w:shd w:val="clear" w:color="auto" w:fill="auto"/>
          </w:tcPr>
          <w:p w:rsidR="0084105D" w:rsidRPr="005301CA" w:rsidRDefault="0084105D" w:rsidP="0084105D">
            <w:pPr>
              <w:snapToGrid w:val="0"/>
              <w:jc w:val="both"/>
              <w:rPr>
                <w:color w:val="000000"/>
                <w:sz w:val="16"/>
                <w:szCs w:val="16"/>
              </w:rPr>
            </w:pPr>
            <w:r w:rsidRPr="005301CA">
              <w:rPr>
                <w:color w:val="000000"/>
                <w:sz w:val="16"/>
                <w:szCs w:val="16"/>
              </w:rPr>
              <w:t>Расходы на выплаты персоналу казенных учреждений</w:t>
            </w:r>
          </w:p>
        </w:tc>
        <w:tc>
          <w:tcPr>
            <w:tcW w:w="70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155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567"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110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5 738,09</w:t>
            </w:r>
          </w:p>
        </w:tc>
      </w:tr>
      <w:tr w:rsidR="0084105D" w:rsidRPr="005301CA" w:rsidTr="0084105D">
        <w:tc>
          <w:tcPr>
            <w:tcW w:w="6688" w:type="dxa"/>
            <w:tcBorders>
              <w:top w:val="single" w:sz="4" w:space="0" w:color="000000"/>
              <w:left w:val="single" w:sz="4" w:space="0" w:color="000000"/>
              <w:bottom w:val="single" w:sz="4" w:space="0" w:color="000000"/>
            </w:tcBorders>
            <w:shd w:val="clear" w:color="auto" w:fill="auto"/>
          </w:tcPr>
          <w:p w:rsidR="0084105D" w:rsidRPr="005301CA" w:rsidRDefault="0084105D" w:rsidP="0084105D">
            <w:pPr>
              <w:snapToGrid w:val="0"/>
              <w:jc w:val="both"/>
              <w:rPr>
                <w:color w:val="000000"/>
                <w:sz w:val="16"/>
                <w:szCs w:val="16"/>
              </w:rPr>
            </w:pPr>
            <w:r w:rsidRPr="005301CA">
              <w:rPr>
                <w:color w:val="000000"/>
                <w:sz w:val="16"/>
                <w:szCs w:val="16"/>
              </w:rPr>
              <w:t>Закупка товаров, работ и услуг для государственных (муниципальных) нужд</w:t>
            </w:r>
          </w:p>
        </w:tc>
        <w:tc>
          <w:tcPr>
            <w:tcW w:w="70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155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567"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lang w:val="en-US"/>
              </w:rPr>
            </w:pPr>
            <w:r w:rsidRPr="005301CA">
              <w:rPr>
                <w:sz w:val="16"/>
                <w:szCs w:val="16"/>
                <w:lang w:val="en-US"/>
              </w:rPr>
              <w:t>200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797,0</w:t>
            </w:r>
          </w:p>
        </w:tc>
      </w:tr>
      <w:tr w:rsidR="0084105D" w:rsidRPr="005301CA" w:rsidTr="0084105D">
        <w:tc>
          <w:tcPr>
            <w:tcW w:w="6688" w:type="dxa"/>
            <w:tcBorders>
              <w:top w:val="single" w:sz="4" w:space="0" w:color="000000"/>
              <w:left w:val="single" w:sz="4" w:space="0" w:color="000000"/>
              <w:bottom w:val="single" w:sz="4" w:space="0" w:color="000000"/>
            </w:tcBorders>
            <w:shd w:val="clear" w:color="auto" w:fill="auto"/>
          </w:tcPr>
          <w:p w:rsidR="0084105D" w:rsidRPr="005301CA" w:rsidRDefault="0084105D" w:rsidP="0084105D">
            <w:pPr>
              <w:snapToGrid w:val="0"/>
              <w:jc w:val="both"/>
              <w:rPr>
                <w:sz w:val="16"/>
                <w:szCs w:val="16"/>
              </w:rPr>
            </w:pPr>
            <w:r w:rsidRPr="005301CA">
              <w:rPr>
                <w:sz w:val="16"/>
                <w:szCs w:val="16"/>
              </w:rPr>
              <w:t>Иные закупки товаров, работ и услуг для обеспечения государственных (муниципальных) нужд</w:t>
            </w:r>
          </w:p>
        </w:tc>
        <w:tc>
          <w:tcPr>
            <w:tcW w:w="70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155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567"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240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797,0</w:t>
            </w:r>
          </w:p>
        </w:tc>
      </w:tr>
      <w:tr w:rsidR="0084105D" w:rsidRPr="005301CA" w:rsidTr="0084105D">
        <w:tc>
          <w:tcPr>
            <w:tcW w:w="6688" w:type="dxa"/>
            <w:tcBorders>
              <w:top w:val="single" w:sz="4" w:space="0" w:color="000000"/>
              <w:left w:val="single" w:sz="4" w:space="0" w:color="000000"/>
              <w:bottom w:val="single" w:sz="4" w:space="0" w:color="000000"/>
            </w:tcBorders>
            <w:shd w:val="clear" w:color="auto" w:fill="auto"/>
          </w:tcPr>
          <w:p w:rsidR="0084105D" w:rsidRPr="005301CA" w:rsidRDefault="0084105D" w:rsidP="0084105D">
            <w:pPr>
              <w:snapToGrid w:val="0"/>
              <w:jc w:val="both"/>
              <w:rPr>
                <w:sz w:val="16"/>
                <w:szCs w:val="16"/>
              </w:rPr>
            </w:pPr>
            <w:r w:rsidRPr="005301CA">
              <w:rPr>
                <w:sz w:val="16"/>
                <w:szCs w:val="16"/>
              </w:rPr>
              <w:t>Иные бюджетные ассигнования</w:t>
            </w:r>
          </w:p>
        </w:tc>
        <w:tc>
          <w:tcPr>
            <w:tcW w:w="70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155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567"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800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90,187</w:t>
            </w:r>
          </w:p>
        </w:tc>
      </w:tr>
      <w:tr w:rsidR="0084105D" w:rsidRPr="005301CA" w:rsidTr="0084105D">
        <w:tc>
          <w:tcPr>
            <w:tcW w:w="6688" w:type="dxa"/>
            <w:tcBorders>
              <w:top w:val="single" w:sz="4" w:space="0" w:color="000000"/>
              <w:left w:val="single" w:sz="4" w:space="0" w:color="000000"/>
              <w:bottom w:val="single" w:sz="4" w:space="0" w:color="000000"/>
            </w:tcBorders>
            <w:shd w:val="clear" w:color="auto" w:fill="auto"/>
          </w:tcPr>
          <w:p w:rsidR="0084105D" w:rsidRPr="005301CA" w:rsidRDefault="0084105D" w:rsidP="0084105D">
            <w:pPr>
              <w:snapToGrid w:val="0"/>
              <w:jc w:val="both"/>
              <w:rPr>
                <w:sz w:val="16"/>
                <w:szCs w:val="16"/>
              </w:rPr>
            </w:pPr>
            <w:r w:rsidRPr="005301CA">
              <w:rPr>
                <w:sz w:val="16"/>
                <w:szCs w:val="16"/>
              </w:rPr>
              <w:t>Уплата налогов, сборов и иных платежей</w:t>
            </w:r>
          </w:p>
        </w:tc>
        <w:tc>
          <w:tcPr>
            <w:tcW w:w="70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155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567"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850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90,187</w:t>
            </w:r>
          </w:p>
        </w:tc>
      </w:tr>
      <w:tr w:rsidR="0084105D" w:rsidRPr="005301CA" w:rsidTr="0084105D">
        <w:tc>
          <w:tcPr>
            <w:tcW w:w="6688" w:type="dxa"/>
            <w:tcBorders>
              <w:top w:val="single" w:sz="4" w:space="0" w:color="000000"/>
              <w:left w:val="single" w:sz="4" w:space="0" w:color="000000"/>
              <w:bottom w:val="single" w:sz="4" w:space="0" w:color="000000"/>
            </w:tcBorders>
            <w:shd w:val="clear" w:color="auto" w:fill="auto"/>
          </w:tcPr>
          <w:p w:rsidR="0084105D" w:rsidRPr="005301CA" w:rsidRDefault="0084105D" w:rsidP="0084105D">
            <w:pPr>
              <w:snapToGrid w:val="0"/>
              <w:jc w:val="both"/>
              <w:rPr>
                <w:sz w:val="16"/>
                <w:szCs w:val="16"/>
              </w:rPr>
            </w:pPr>
            <w:r w:rsidRPr="005301CA">
              <w:rPr>
                <w:sz w:val="16"/>
                <w:szCs w:val="16"/>
              </w:rPr>
              <w:t>Обеспечение деятельности подведомственных учреждений за счет средств от приносящей доход деятельности</w:t>
            </w:r>
          </w:p>
        </w:tc>
        <w:tc>
          <w:tcPr>
            <w:tcW w:w="70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155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44200</w:t>
            </w:r>
            <w:r w:rsidRPr="005301CA">
              <w:rPr>
                <w:sz w:val="16"/>
                <w:szCs w:val="16"/>
                <w:lang w:val="en-US"/>
              </w:rPr>
              <w:t xml:space="preserve"> 0060</w:t>
            </w:r>
            <w:r w:rsidRPr="005301CA">
              <w:rPr>
                <w:sz w:val="16"/>
                <w:szCs w:val="16"/>
              </w:rPr>
              <w:t>0</w:t>
            </w:r>
          </w:p>
        </w:tc>
        <w:tc>
          <w:tcPr>
            <w:tcW w:w="567"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48,876</w:t>
            </w:r>
          </w:p>
        </w:tc>
      </w:tr>
      <w:tr w:rsidR="0084105D" w:rsidRPr="005301CA" w:rsidTr="0084105D">
        <w:tc>
          <w:tcPr>
            <w:tcW w:w="6688" w:type="dxa"/>
            <w:tcBorders>
              <w:top w:val="single" w:sz="4" w:space="0" w:color="000000"/>
              <w:left w:val="single" w:sz="4" w:space="0" w:color="000000"/>
              <w:bottom w:val="single" w:sz="4" w:space="0" w:color="000000"/>
            </w:tcBorders>
            <w:shd w:val="clear" w:color="auto" w:fill="auto"/>
          </w:tcPr>
          <w:p w:rsidR="0084105D" w:rsidRPr="005301CA" w:rsidRDefault="0084105D" w:rsidP="0084105D">
            <w:pPr>
              <w:snapToGrid w:val="0"/>
              <w:jc w:val="both"/>
              <w:rPr>
                <w:color w:val="000000"/>
                <w:sz w:val="16"/>
                <w:szCs w:val="16"/>
              </w:rPr>
            </w:pPr>
            <w:r w:rsidRPr="005301CA">
              <w:rPr>
                <w:color w:val="000000"/>
                <w:sz w:val="16"/>
                <w:szCs w:val="1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155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567"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lang w:val="en-US"/>
              </w:rPr>
            </w:pPr>
            <w:r w:rsidRPr="005301CA">
              <w:rPr>
                <w:sz w:val="16"/>
                <w:szCs w:val="16"/>
                <w:lang w:val="en-US"/>
              </w:rPr>
              <w:t>100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10,0</w:t>
            </w:r>
          </w:p>
        </w:tc>
      </w:tr>
      <w:tr w:rsidR="0084105D" w:rsidRPr="005301CA" w:rsidTr="0084105D">
        <w:tc>
          <w:tcPr>
            <w:tcW w:w="6688" w:type="dxa"/>
            <w:tcBorders>
              <w:top w:val="single" w:sz="4" w:space="0" w:color="000000"/>
              <w:left w:val="single" w:sz="4" w:space="0" w:color="000000"/>
              <w:bottom w:val="single" w:sz="4" w:space="0" w:color="000000"/>
            </w:tcBorders>
            <w:shd w:val="clear" w:color="auto" w:fill="auto"/>
          </w:tcPr>
          <w:p w:rsidR="0084105D" w:rsidRPr="005301CA" w:rsidRDefault="0084105D" w:rsidP="0084105D">
            <w:pPr>
              <w:snapToGrid w:val="0"/>
              <w:jc w:val="both"/>
              <w:rPr>
                <w:color w:val="000000"/>
                <w:sz w:val="16"/>
                <w:szCs w:val="16"/>
              </w:rPr>
            </w:pPr>
            <w:r w:rsidRPr="005301CA">
              <w:rPr>
                <w:color w:val="000000"/>
                <w:sz w:val="16"/>
                <w:szCs w:val="16"/>
              </w:rPr>
              <w:t>Расходы на выплаты персоналу казенных учреждений</w:t>
            </w:r>
          </w:p>
        </w:tc>
        <w:tc>
          <w:tcPr>
            <w:tcW w:w="70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155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567"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110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10,0</w:t>
            </w:r>
          </w:p>
        </w:tc>
      </w:tr>
      <w:tr w:rsidR="0084105D" w:rsidRPr="005301CA" w:rsidTr="0084105D">
        <w:tc>
          <w:tcPr>
            <w:tcW w:w="6688" w:type="dxa"/>
            <w:tcBorders>
              <w:top w:val="single" w:sz="4" w:space="0" w:color="000000"/>
              <w:left w:val="single" w:sz="4" w:space="0" w:color="000000"/>
              <w:bottom w:val="single" w:sz="4" w:space="0" w:color="000000"/>
            </w:tcBorders>
            <w:shd w:val="clear" w:color="auto" w:fill="auto"/>
          </w:tcPr>
          <w:p w:rsidR="0084105D" w:rsidRPr="005301CA" w:rsidRDefault="0084105D" w:rsidP="0084105D">
            <w:pPr>
              <w:snapToGrid w:val="0"/>
              <w:jc w:val="both"/>
              <w:rPr>
                <w:color w:val="000000"/>
                <w:sz w:val="16"/>
                <w:szCs w:val="16"/>
              </w:rPr>
            </w:pPr>
            <w:r w:rsidRPr="005301CA">
              <w:rPr>
                <w:color w:val="000000"/>
                <w:sz w:val="16"/>
                <w:szCs w:val="16"/>
              </w:rPr>
              <w:t>Закупка товаров, работ и услуг для государственных (муниципальных) нужд</w:t>
            </w:r>
          </w:p>
        </w:tc>
        <w:tc>
          <w:tcPr>
            <w:tcW w:w="70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155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567"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lang w:val="en-US"/>
              </w:rPr>
            </w:pPr>
            <w:r w:rsidRPr="005301CA">
              <w:rPr>
                <w:sz w:val="16"/>
                <w:szCs w:val="16"/>
                <w:lang w:val="en-US"/>
              </w:rPr>
              <w:t>200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38,876</w:t>
            </w:r>
          </w:p>
        </w:tc>
      </w:tr>
      <w:tr w:rsidR="0084105D" w:rsidRPr="005301CA" w:rsidTr="0084105D">
        <w:tc>
          <w:tcPr>
            <w:tcW w:w="6688" w:type="dxa"/>
            <w:tcBorders>
              <w:top w:val="single" w:sz="4" w:space="0" w:color="000000"/>
              <w:left w:val="single" w:sz="4" w:space="0" w:color="000000"/>
              <w:bottom w:val="single" w:sz="4" w:space="0" w:color="000000"/>
            </w:tcBorders>
            <w:shd w:val="clear" w:color="auto" w:fill="auto"/>
          </w:tcPr>
          <w:p w:rsidR="0084105D" w:rsidRPr="005301CA" w:rsidRDefault="0084105D" w:rsidP="0084105D">
            <w:pPr>
              <w:snapToGrid w:val="0"/>
              <w:jc w:val="both"/>
              <w:rPr>
                <w:sz w:val="16"/>
                <w:szCs w:val="16"/>
              </w:rPr>
            </w:pPr>
            <w:r w:rsidRPr="005301CA">
              <w:rPr>
                <w:sz w:val="16"/>
                <w:szCs w:val="16"/>
              </w:rPr>
              <w:t>Иные закупки товаров, работ и услуг для обеспечения государственных (муниципальных) нужд</w:t>
            </w:r>
          </w:p>
        </w:tc>
        <w:tc>
          <w:tcPr>
            <w:tcW w:w="70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155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567"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240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38,876</w:t>
            </w:r>
          </w:p>
        </w:tc>
      </w:tr>
      <w:tr w:rsidR="0084105D" w:rsidRPr="005301CA" w:rsidTr="0084105D">
        <w:tc>
          <w:tcPr>
            <w:tcW w:w="6688" w:type="dxa"/>
            <w:tcBorders>
              <w:top w:val="single" w:sz="4" w:space="0" w:color="000000"/>
              <w:left w:val="single" w:sz="4" w:space="0" w:color="000000"/>
              <w:bottom w:val="single" w:sz="4" w:space="0" w:color="000000"/>
            </w:tcBorders>
            <w:shd w:val="clear" w:color="auto" w:fill="auto"/>
          </w:tcPr>
          <w:p w:rsidR="0084105D" w:rsidRPr="005301CA" w:rsidRDefault="0084105D" w:rsidP="0084105D">
            <w:pPr>
              <w:snapToGrid w:val="0"/>
              <w:jc w:val="both"/>
              <w:rPr>
                <w:sz w:val="16"/>
                <w:szCs w:val="16"/>
              </w:rPr>
            </w:pPr>
            <w:r w:rsidRPr="005301CA">
              <w:rPr>
                <w:sz w:val="16"/>
                <w:szCs w:val="16"/>
              </w:rPr>
              <w:t>Другие вопросы в области культуры, кинематографии</w:t>
            </w:r>
          </w:p>
        </w:tc>
        <w:tc>
          <w:tcPr>
            <w:tcW w:w="70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0804</w:t>
            </w:r>
          </w:p>
        </w:tc>
        <w:tc>
          <w:tcPr>
            <w:tcW w:w="155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567"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4 799,286</w:t>
            </w:r>
          </w:p>
        </w:tc>
      </w:tr>
      <w:tr w:rsidR="0084105D" w:rsidRPr="005301CA" w:rsidTr="0084105D">
        <w:tc>
          <w:tcPr>
            <w:tcW w:w="6688" w:type="dxa"/>
            <w:tcBorders>
              <w:top w:val="single" w:sz="4" w:space="0" w:color="000000"/>
              <w:left w:val="single" w:sz="4" w:space="0" w:color="000000"/>
              <w:bottom w:val="single" w:sz="4" w:space="0" w:color="000000"/>
            </w:tcBorders>
            <w:shd w:val="clear" w:color="auto" w:fill="auto"/>
          </w:tcPr>
          <w:p w:rsidR="0084105D" w:rsidRPr="005301CA" w:rsidRDefault="0084105D" w:rsidP="0084105D">
            <w:pPr>
              <w:snapToGrid w:val="0"/>
              <w:jc w:val="both"/>
              <w:rPr>
                <w:color w:val="000000"/>
                <w:sz w:val="16"/>
                <w:szCs w:val="16"/>
              </w:rPr>
            </w:pPr>
            <w:r w:rsidRPr="005301CA">
              <w:rPr>
                <w:color w:val="000000"/>
                <w:sz w:val="16"/>
                <w:szCs w:val="16"/>
              </w:rPr>
              <w:t>Центральный аппарат исполнительных органов муниципальной  власти</w:t>
            </w:r>
          </w:p>
        </w:tc>
        <w:tc>
          <w:tcPr>
            <w:tcW w:w="70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155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rPr>
                <w:sz w:val="16"/>
                <w:szCs w:val="16"/>
              </w:rPr>
            </w:pPr>
            <w:r w:rsidRPr="005301CA">
              <w:rPr>
                <w:sz w:val="16"/>
                <w:szCs w:val="16"/>
              </w:rPr>
              <w:t>00600 00000</w:t>
            </w:r>
          </w:p>
        </w:tc>
        <w:tc>
          <w:tcPr>
            <w:tcW w:w="567"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84105D" w:rsidRPr="005301CA" w:rsidRDefault="0084105D" w:rsidP="0084105D">
            <w:pPr>
              <w:snapToGrid w:val="0"/>
              <w:rPr>
                <w:sz w:val="16"/>
                <w:szCs w:val="16"/>
              </w:rPr>
            </w:pPr>
            <w:r w:rsidRPr="005301CA">
              <w:rPr>
                <w:sz w:val="16"/>
                <w:szCs w:val="16"/>
              </w:rPr>
              <w:t xml:space="preserve">    1 429,813</w:t>
            </w:r>
          </w:p>
        </w:tc>
      </w:tr>
      <w:tr w:rsidR="0084105D" w:rsidRPr="005301CA" w:rsidTr="0084105D">
        <w:tc>
          <w:tcPr>
            <w:tcW w:w="6688" w:type="dxa"/>
            <w:tcBorders>
              <w:top w:val="single" w:sz="4" w:space="0" w:color="000000"/>
              <w:left w:val="single" w:sz="4" w:space="0" w:color="000000"/>
              <w:bottom w:val="single" w:sz="4" w:space="0" w:color="000000"/>
            </w:tcBorders>
            <w:shd w:val="clear" w:color="auto" w:fill="auto"/>
          </w:tcPr>
          <w:p w:rsidR="0084105D" w:rsidRPr="005301CA" w:rsidRDefault="0084105D" w:rsidP="0084105D">
            <w:pPr>
              <w:snapToGrid w:val="0"/>
              <w:rPr>
                <w:color w:val="000000"/>
                <w:sz w:val="16"/>
                <w:szCs w:val="16"/>
              </w:rPr>
            </w:pPr>
            <w:r w:rsidRPr="005301CA">
              <w:rPr>
                <w:color w:val="000000"/>
                <w:sz w:val="16"/>
                <w:szCs w:val="16"/>
              </w:rPr>
              <w:t>Выплаты по оплате труда  работников муниципальных органов</w:t>
            </w:r>
          </w:p>
        </w:tc>
        <w:tc>
          <w:tcPr>
            <w:tcW w:w="709" w:type="dxa"/>
            <w:tcBorders>
              <w:top w:val="single" w:sz="4" w:space="0" w:color="000000"/>
              <w:left w:val="single" w:sz="4" w:space="0" w:color="000000"/>
              <w:bottom w:val="single" w:sz="4" w:space="0" w:color="000000"/>
            </w:tcBorders>
            <w:shd w:val="clear" w:color="auto" w:fill="auto"/>
          </w:tcPr>
          <w:p w:rsidR="0084105D" w:rsidRPr="005301CA" w:rsidRDefault="0084105D" w:rsidP="0084105D">
            <w:pPr>
              <w:snapToGrid w:val="0"/>
              <w:rPr>
                <w:sz w:val="16"/>
                <w:szCs w:val="16"/>
              </w:rPr>
            </w:pPr>
          </w:p>
        </w:tc>
        <w:tc>
          <w:tcPr>
            <w:tcW w:w="1559" w:type="dxa"/>
            <w:tcBorders>
              <w:top w:val="single" w:sz="4" w:space="0" w:color="000000"/>
              <w:left w:val="single" w:sz="4" w:space="0" w:color="000000"/>
              <w:bottom w:val="single" w:sz="4" w:space="0" w:color="000000"/>
            </w:tcBorders>
            <w:shd w:val="clear" w:color="auto" w:fill="auto"/>
          </w:tcPr>
          <w:p w:rsidR="0084105D" w:rsidRPr="005301CA" w:rsidRDefault="0084105D" w:rsidP="0084105D">
            <w:pPr>
              <w:snapToGrid w:val="0"/>
              <w:rPr>
                <w:sz w:val="16"/>
                <w:szCs w:val="16"/>
              </w:rPr>
            </w:pPr>
            <w:r w:rsidRPr="005301CA">
              <w:rPr>
                <w:sz w:val="16"/>
                <w:szCs w:val="16"/>
              </w:rPr>
              <w:t>00600 00110</w:t>
            </w:r>
          </w:p>
        </w:tc>
        <w:tc>
          <w:tcPr>
            <w:tcW w:w="567" w:type="dxa"/>
            <w:tcBorders>
              <w:top w:val="single" w:sz="4" w:space="0" w:color="000000"/>
              <w:left w:val="single" w:sz="4" w:space="0" w:color="000000"/>
              <w:bottom w:val="single" w:sz="4" w:space="0" w:color="000000"/>
            </w:tcBorders>
            <w:shd w:val="clear" w:color="auto" w:fill="auto"/>
          </w:tcPr>
          <w:p w:rsidR="0084105D" w:rsidRPr="005301CA" w:rsidRDefault="0084105D" w:rsidP="0084105D">
            <w:pPr>
              <w:snapToGrid w:val="0"/>
              <w:rPr>
                <w:sz w:val="16"/>
                <w:szCs w:val="16"/>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84105D" w:rsidRPr="005301CA" w:rsidRDefault="0084105D" w:rsidP="0084105D">
            <w:pPr>
              <w:snapToGrid w:val="0"/>
              <w:jc w:val="center"/>
              <w:rPr>
                <w:sz w:val="16"/>
                <w:szCs w:val="16"/>
              </w:rPr>
            </w:pPr>
            <w:r w:rsidRPr="005301CA">
              <w:rPr>
                <w:sz w:val="16"/>
                <w:szCs w:val="16"/>
              </w:rPr>
              <w:t>1 181,386</w:t>
            </w:r>
          </w:p>
        </w:tc>
      </w:tr>
      <w:tr w:rsidR="0084105D" w:rsidRPr="005301CA" w:rsidTr="0084105D">
        <w:tc>
          <w:tcPr>
            <w:tcW w:w="6688" w:type="dxa"/>
            <w:tcBorders>
              <w:top w:val="single" w:sz="4" w:space="0" w:color="000000"/>
              <w:left w:val="single" w:sz="4" w:space="0" w:color="000000"/>
              <w:bottom w:val="single" w:sz="4" w:space="0" w:color="000000"/>
            </w:tcBorders>
            <w:shd w:val="clear" w:color="auto" w:fill="auto"/>
          </w:tcPr>
          <w:p w:rsidR="0084105D" w:rsidRPr="005301CA" w:rsidRDefault="0084105D" w:rsidP="0084105D">
            <w:pPr>
              <w:snapToGrid w:val="0"/>
              <w:jc w:val="both"/>
              <w:rPr>
                <w:color w:val="000000"/>
                <w:sz w:val="16"/>
                <w:szCs w:val="16"/>
              </w:rPr>
            </w:pPr>
            <w:r w:rsidRPr="005301CA">
              <w:rPr>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155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567"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lang w:val="en-US"/>
              </w:rPr>
            </w:pPr>
            <w:r w:rsidRPr="005301CA">
              <w:rPr>
                <w:sz w:val="16"/>
                <w:szCs w:val="16"/>
                <w:lang w:val="en-US"/>
              </w:rPr>
              <w:t>100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1 181,386</w:t>
            </w:r>
          </w:p>
        </w:tc>
      </w:tr>
      <w:tr w:rsidR="0084105D" w:rsidRPr="005301CA" w:rsidTr="0084105D">
        <w:tc>
          <w:tcPr>
            <w:tcW w:w="6688" w:type="dxa"/>
            <w:tcBorders>
              <w:top w:val="single" w:sz="4" w:space="0" w:color="000000"/>
              <w:left w:val="single" w:sz="4" w:space="0" w:color="000000"/>
              <w:bottom w:val="single" w:sz="4" w:space="0" w:color="000000"/>
            </w:tcBorders>
            <w:shd w:val="clear" w:color="auto" w:fill="auto"/>
          </w:tcPr>
          <w:p w:rsidR="0084105D" w:rsidRPr="005301CA" w:rsidRDefault="0084105D" w:rsidP="0084105D">
            <w:pPr>
              <w:snapToGrid w:val="0"/>
              <w:jc w:val="both"/>
              <w:rPr>
                <w:color w:val="000000"/>
                <w:sz w:val="16"/>
                <w:szCs w:val="16"/>
              </w:rPr>
            </w:pPr>
            <w:r w:rsidRPr="005301CA">
              <w:rPr>
                <w:color w:val="000000"/>
                <w:sz w:val="16"/>
                <w:szCs w:val="16"/>
              </w:rPr>
              <w:t>Расходы на выплаты персоналу государственных (муниципальных) органов</w:t>
            </w:r>
          </w:p>
        </w:tc>
        <w:tc>
          <w:tcPr>
            <w:tcW w:w="70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155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567"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rPr>
                <w:sz w:val="16"/>
                <w:szCs w:val="16"/>
              </w:rPr>
            </w:pPr>
            <w:r w:rsidRPr="005301CA">
              <w:rPr>
                <w:sz w:val="16"/>
                <w:szCs w:val="16"/>
              </w:rPr>
              <w:t>120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1 181,386</w:t>
            </w:r>
          </w:p>
        </w:tc>
      </w:tr>
      <w:tr w:rsidR="0084105D" w:rsidRPr="005301CA" w:rsidTr="0084105D">
        <w:tc>
          <w:tcPr>
            <w:tcW w:w="6688" w:type="dxa"/>
            <w:tcBorders>
              <w:top w:val="single" w:sz="4" w:space="0" w:color="000000"/>
              <w:left w:val="single" w:sz="4" w:space="0" w:color="000000"/>
              <w:bottom w:val="single" w:sz="4" w:space="0" w:color="000000"/>
            </w:tcBorders>
            <w:shd w:val="clear" w:color="auto" w:fill="auto"/>
          </w:tcPr>
          <w:p w:rsidR="0084105D" w:rsidRPr="005301CA" w:rsidRDefault="0084105D" w:rsidP="0084105D">
            <w:pPr>
              <w:snapToGrid w:val="0"/>
              <w:jc w:val="both"/>
              <w:rPr>
                <w:color w:val="000000"/>
                <w:sz w:val="16"/>
                <w:szCs w:val="16"/>
              </w:rPr>
            </w:pPr>
            <w:r w:rsidRPr="005301CA">
              <w:rPr>
                <w:color w:val="000000"/>
                <w:sz w:val="16"/>
                <w:szCs w:val="16"/>
              </w:rPr>
              <w:t>Обеспечение функций муниципальных органов</w:t>
            </w:r>
          </w:p>
        </w:tc>
        <w:tc>
          <w:tcPr>
            <w:tcW w:w="70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155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lang w:val="en-US"/>
              </w:rPr>
              <w:t>006</w:t>
            </w:r>
            <w:r w:rsidRPr="005301CA">
              <w:rPr>
                <w:sz w:val="16"/>
                <w:szCs w:val="16"/>
              </w:rPr>
              <w:t>00</w:t>
            </w:r>
            <w:r w:rsidRPr="005301CA">
              <w:rPr>
                <w:sz w:val="16"/>
                <w:szCs w:val="16"/>
                <w:lang w:val="en-US"/>
              </w:rPr>
              <w:t xml:space="preserve"> 0019</w:t>
            </w:r>
            <w:r w:rsidRPr="005301CA">
              <w:rPr>
                <w:sz w:val="16"/>
                <w:szCs w:val="16"/>
              </w:rPr>
              <w:t>0</w:t>
            </w:r>
          </w:p>
        </w:tc>
        <w:tc>
          <w:tcPr>
            <w:tcW w:w="567"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rPr>
                <w:sz w:val="16"/>
                <w:szCs w:val="16"/>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248,427</w:t>
            </w:r>
          </w:p>
        </w:tc>
      </w:tr>
      <w:tr w:rsidR="0084105D" w:rsidRPr="005301CA" w:rsidTr="0084105D">
        <w:tc>
          <w:tcPr>
            <w:tcW w:w="6688" w:type="dxa"/>
            <w:tcBorders>
              <w:top w:val="single" w:sz="4" w:space="0" w:color="000000"/>
              <w:left w:val="single" w:sz="4" w:space="0" w:color="000000"/>
              <w:bottom w:val="single" w:sz="4" w:space="0" w:color="000000"/>
            </w:tcBorders>
            <w:shd w:val="clear" w:color="auto" w:fill="auto"/>
          </w:tcPr>
          <w:p w:rsidR="0084105D" w:rsidRPr="005301CA" w:rsidRDefault="0084105D" w:rsidP="0084105D">
            <w:pPr>
              <w:snapToGrid w:val="0"/>
              <w:jc w:val="both"/>
              <w:rPr>
                <w:color w:val="000000"/>
                <w:sz w:val="16"/>
                <w:szCs w:val="16"/>
              </w:rPr>
            </w:pPr>
            <w:r w:rsidRPr="005301CA">
              <w:rPr>
                <w:color w:val="000000"/>
                <w:sz w:val="16"/>
                <w:szCs w:val="16"/>
              </w:rPr>
              <w:t>Закупка товаров, работ и услуг для государственных (муниципальных) нужд</w:t>
            </w:r>
          </w:p>
        </w:tc>
        <w:tc>
          <w:tcPr>
            <w:tcW w:w="70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155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567"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lang w:val="en-US"/>
              </w:rPr>
            </w:pPr>
            <w:r w:rsidRPr="005301CA">
              <w:rPr>
                <w:sz w:val="16"/>
                <w:szCs w:val="16"/>
                <w:lang w:val="en-US"/>
              </w:rPr>
              <w:t>200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229,0</w:t>
            </w:r>
          </w:p>
        </w:tc>
      </w:tr>
      <w:tr w:rsidR="0084105D" w:rsidRPr="005301CA" w:rsidTr="0084105D">
        <w:tc>
          <w:tcPr>
            <w:tcW w:w="6688" w:type="dxa"/>
            <w:tcBorders>
              <w:top w:val="single" w:sz="4" w:space="0" w:color="000000"/>
              <w:left w:val="single" w:sz="4" w:space="0" w:color="000000"/>
              <w:bottom w:val="single" w:sz="4" w:space="0" w:color="000000"/>
            </w:tcBorders>
            <w:shd w:val="clear" w:color="auto" w:fill="auto"/>
          </w:tcPr>
          <w:p w:rsidR="0084105D" w:rsidRPr="005301CA" w:rsidRDefault="0084105D" w:rsidP="0084105D">
            <w:pPr>
              <w:snapToGrid w:val="0"/>
              <w:jc w:val="both"/>
              <w:rPr>
                <w:sz w:val="16"/>
                <w:szCs w:val="16"/>
              </w:rPr>
            </w:pPr>
            <w:r w:rsidRPr="005301CA">
              <w:rPr>
                <w:sz w:val="16"/>
                <w:szCs w:val="16"/>
              </w:rPr>
              <w:t>Иные закупки товаров, работ и услуг для обеспечения государственных (муниципальных) нужд</w:t>
            </w:r>
          </w:p>
        </w:tc>
        <w:tc>
          <w:tcPr>
            <w:tcW w:w="70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155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567"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240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229,0</w:t>
            </w:r>
          </w:p>
        </w:tc>
      </w:tr>
      <w:tr w:rsidR="0084105D" w:rsidRPr="005301CA" w:rsidTr="0084105D">
        <w:tc>
          <w:tcPr>
            <w:tcW w:w="6688" w:type="dxa"/>
            <w:tcBorders>
              <w:top w:val="single" w:sz="4" w:space="0" w:color="000000"/>
              <w:left w:val="single" w:sz="4" w:space="0" w:color="000000"/>
              <w:bottom w:val="single" w:sz="4" w:space="0" w:color="000000"/>
            </w:tcBorders>
            <w:shd w:val="clear" w:color="auto" w:fill="auto"/>
          </w:tcPr>
          <w:p w:rsidR="0084105D" w:rsidRPr="005301CA" w:rsidRDefault="0084105D" w:rsidP="0084105D">
            <w:pPr>
              <w:snapToGrid w:val="0"/>
              <w:jc w:val="both"/>
              <w:rPr>
                <w:sz w:val="16"/>
                <w:szCs w:val="16"/>
              </w:rPr>
            </w:pPr>
            <w:r w:rsidRPr="005301CA">
              <w:rPr>
                <w:sz w:val="16"/>
                <w:szCs w:val="16"/>
              </w:rPr>
              <w:t>Иные бюджетные ассигнования</w:t>
            </w:r>
          </w:p>
        </w:tc>
        <w:tc>
          <w:tcPr>
            <w:tcW w:w="70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155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lang w:val="en-US"/>
              </w:rPr>
            </w:pPr>
          </w:p>
        </w:tc>
        <w:tc>
          <w:tcPr>
            <w:tcW w:w="567"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800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19,427</w:t>
            </w:r>
          </w:p>
        </w:tc>
      </w:tr>
      <w:tr w:rsidR="0084105D" w:rsidRPr="005301CA" w:rsidTr="0084105D">
        <w:tc>
          <w:tcPr>
            <w:tcW w:w="6688" w:type="dxa"/>
            <w:tcBorders>
              <w:top w:val="single" w:sz="4" w:space="0" w:color="000000"/>
              <w:left w:val="single" w:sz="4" w:space="0" w:color="000000"/>
              <w:bottom w:val="single" w:sz="4" w:space="0" w:color="000000"/>
            </w:tcBorders>
            <w:shd w:val="clear" w:color="auto" w:fill="auto"/>
          </w:tcPr>
          <w:p w:rsidR="0084105D" w:rsidRPr="005301CA" w:rsidRDefault="0084105D" w:rsidP="0084105D">
            <w:pPr>
              <w:snapToGrid w:val="0"/>
              <w:jc w:val="both"/>
              <w:rPr>
                <w:sz w:val="16"/>
                <w:szCs w:val="16"/>
              </w:rPr>
            </w:pPr>
            <w:r w:rsidRPr="005301CA">
              <w:rPr>
                <w:sz w:val="16"/>
                <w:szCs w:val="16"/>
              </w:rPr>
              <w:t>Уплата налогов, сборов и иных платежей</w:t>
            </w:r>
          </w:p>
        </w:tc>
        <w:tc>
          <w:tcPr>
            <w:tcW w:w="70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155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567"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850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19,427</w:t>
            </w:r>
          </w:p>
        </w:tc>
      </w:tr>
      <w:tr w:rsidR="0084105D" w:rsidRPr="005301CA" w:rsidTr="0084105D">
        <w:tc>
          <w:tcPr>
            <w:tcW w:w="6688" w:type="dxa"/>
            <w:tcBorders>
              <w:top w:val="single" w:sz="4" w:space="0" w:color="000000"/>
              <w:left w:val="single" w:sz="4" w:space="0" w:color="000000"/>
              <w:bottom w:val="single" w:sz="4" w:space="0" w:color="000000"/>
            </w:tcBorders>
            <w:shd w:val="clear" w:color="auto" w:fill="auto"/>
          </w:tcPr>
          <w:p w:rsidR="0084105D" w:rsidRPr="005301CA" w:rsidRDefault="0084105D" w:rsidP="0084105D">
            <w:pPr>
              <w:snapToGrid w:val="0"/>
              <w:jc w:val="both"/>
              <w:rPr>
                <w:color w:val="000000"/>
                <w:sz w:val="16"/>
                <w:szCs w:val="16"/>
              </w:rPr>
            </w:pPr>
            <w:r w:rsidRPr="005301CA">
              <w:rPr>
                <w:color w:val="000000"/>
                <w:sz w:val="16"/>
                <w:szCs w:val="16"/>
              </w:rPr>
              <w:t>Учебно-методические кабинеты, централизованные бухгалтерии, группы хозяйственного обслуживания, логопедические пункты</w:t>
            </w:r>
          </w:p>
        </w:tc>
        <w:tc>
          <w:tcPr>
            <w:tcW w:w="70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155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lang w:val="en-US"/>
              </w:rPr>
              <w:t>450</w:t>
            </w:r>
            <w:r w:rsidRPr="005301CA">
              <w:rPr>
                <w:sz w:val="16"/>
                <w:szCs w:val="16"/>
              </w:rPr>
              <w:t>00</w:t>
            </w:r>
            <w:r w:rsidRPr="005301CA">
              <w:rPr>
                <w:sz w:val="16"/>
                <w:szCs w:val="16"/>
                <w:lang w:val="en-US"/>
              </w:rPr>
              <w:t xml:space="preserve"> 0000</w:t>
            </w:r>
            <w:r w:rsidRPr="005301CA">
              <w:rPr>
                <w:sz w:val="16"/>
                <w:szCs w:val="16"/>
              </w:rPr>
              <w:t>0</w:t>
            </w:r>
          </w:p>
        </w:tc>
        <w:tc>
          <w:tcPr>
            <w:tcW w:w="567"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3 369,473</w:t>
            </w:r>
          </w:p>
        </w:tc>
      </w:tr>
      <w:tr w:rsidR="0084105D" w:rsidRPr="005301CA" w:rsidTr="0084105D">
        <w:tc>
          <w:tcPr>
            <w:tcW w:w="6688" w:type="dxa"/>
            <w:tcBorders>
              <w:top w:val="single" w:sz="4" w:space="0" w:color="000000"/>
              <w:left w:val="single" w:sz="4" w:space="0" w:color="000000"/>
              <w:bottom w:val="single" w:sz="4" w:space="0" w:color="000000"/>
            </w:tcBorders>
            <w:shd w:val="clear" w:color="auto" w:fill="auto"/>
          </w:tcPr>
          <w:p w:rsidR="0084105D" w:rsidRPr="005301CA" w:rsidRDefault="0084105D" w:rsidP="0084105D">
            <w:pPr>
              <w:snapToGrid w:val="0"/>
              <w:jc w:val="both"/>
              <w:rPr>
                <w:sz w:val="16"/>
                <w:szCs w:val="16"/>
              </w:rPr>
            </w:pPr>
            <w:r w:rsidRPr="005301CA">
              <w:rPr>
                <w:sz w:val="16"/>
                <w:szCs w:val="16"/>
              </w:rPr>
              <w:t>Централизованные бухгалтерии</w:t>
            </w:r>
          </w:p>
        </w:tc>
        <w:tc>
          <w:tcPr>
            <w:tcW w:w="70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155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45</w:t>
            </w:r>
            <w:r w:rsidRPr="005301CA">
              <w:rPr>
                <w:sz w:val="16"/>
                <w:szCs w:val="16"/>
                <w:lang w:val="en-US"/>
              </w:rPr>
              <w:t>3</w:t>
            </w:r>
            <w:r w:rsidRPr="005301CA">
              <w:rPr>
                <w:sz w:val="16"/>
                <w:szCs w:val="16"/>
              </w:rPr>
              <w:t>00</w:t>
            </w:r>
            <w:r w:rsidRPr="005301CA">
              <w:rPr>
                <w:sz w:val="16"/>
                <w:szCs w:val="16"/>
                <w:lang w:val="en-US"/>
              </w:rPr>
              <w:t xml:space="preserve"> 0000</w:t>
            </w:r>
            <w:r w:rsidRPr="005301CA">
              <w:rPr>
                <w:sz w:val="16"/>
                <w:szCs w:val="16"/>
              </w:rPr>
              <w:t>0</w:t>
            </w:r>
          </w:p>
        </w:tc>
        <w:tc>
          <w:tcPr>
            <w:tcW w:w="567"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1 447,104</w:t>
            </w:r>
          </w:p>
        </w:tc>
      </w:tr>
      <w:tr w:rsidR="0084105D" w:rsidRPr="005301CA" w:rsidTr="0084105D">
        <w:tc>
          <w:tcPr>
            <w:tcW w:w="6688" w:type="dxa"/>
            <w:tcBorders>
              <w:top w:val="single" w:sz="4" w:space="0" w:color="000000"/>
              <w:left w:val="single" w:sz="4" w:space="0" w:color="000000"/>
              <w:bottom w:val="single" w:sz="4" w:space="0" w:color="000000"/>
            </w:tcBorders>
            <w:shd w:val="clear" w:color="auto" w:fill="auto"/>
          </w:tcPr>
          <w:p w:rsidR="0084105D" w:rsidRPr="005301CA" w:rsidRDefault="0084105D" w:rsidP="0084105D">
            <w:pPr>
              <w:snapToGrid w:val="0"/>
              <w:jc w:val="both"/>
              <w:rPr>
                <w:sz w:val="16"/>
                <w:szCs w:val="16"/>
              </w:rPr>
            </w:pPr>
            <w:r w:rsidRPr="005301CA">
              <w:rPr>
                <w:sz w:val="16"/>
                <w:szCs w:val="16"/>
              </w:rPr>
              <w:t xml:space="preserve">Обеспечение деятельности подведомственных учреждений </w:t>
            </w:r>
          </w:p>
        </w:tc>
        <w:tc>
          <w:tcPr>
            <w:tcW w:w="70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155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45</w:t>
            </w:r>
            <w:r w:rsidRPr="005301CA">
              <w:rPr>
                <w:sz w:val="16"/>
                <w:szCs w:val="16"/>
                <w:lang w:val="en-US"/>
              </w:rPr>
              <w:t>3</w:t>
            </w:r>
            <w:r w:rsidRPr="005301CA">
              <w:rPr>
                <w:sz w:val="16"/>
                <w:szCs w:val="16"/>
              </w:rPr>
              <w:t>00</w:t>
            </w:r>
            <w:r w:rsidRPr="005301CA">
              <w:rPr>
                <w:sz w:val="16"/>
                <w:szCs w:val="16"/>
                <w:lang w:val="en-US"/>
              </w:rPr>
              <w:t xml:space="preserve"> 0059</w:t>
            </w:r>
            <w:r w:rsidRPr="005301CA">
              <w:rPr>
                <w:sz w:val="16"/>
                <w:szCs w:val="16"/>
              </w:rPr>
              <w:t>0</w:t>
            </w:r>
          </w:p>
        </w:tc>
        <w:tc>
          <w:tcPr>
            <w:tcW w:w="567"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1 447,104</w:t>
            </w:r>
          </w:p>
        </w:tc>
      </w:tr>
      <w:tr w:rsidR="0084105D" w:rsidRPr="005301CA" w:rsidTr="0084105D">
        <w:tc>
          <w:tcPr>
            <w:tcW w:w="6688" w:type="dxa"/>
            <w:tcBorders>
              <w:top w:val="single" w:sz="4" w:space="0" w:color="000000"/>
              <w:left w:val="single" w:sz="4" w:space="0" w:color="000000"/>
              <w:bottom w:val="single" w:sz="4" w:space="0" w:color="000000"/>
            </w:tcBorders>
            <w:shd w:val="clear" w:color="auto" w:fill="auto"/>
          </w:tcPr>
          <w:p w:rsidR="0084105D" w:rsidRPr="005301CA" w:rsidRDefault="0084105D" w:rsidP="0084105D">
            <w:pPr>
              <w:snapToGrid w:val="0"/>
              <w:jc w:val="both"/>
              <w:rPr>
                <w:color w:val="000000"/>
                <w:sz w:val="16"/>
                <w:szCs w:val="16"/>
              </w:rPr>
            </w:pPr>
            <w:r w:rsidRPr="005301CA">
              <w:rPr>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155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567"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lang w:val="en-US"/>
              </w:rPr>
            </w:pPr>
            <w:r w:rsidRPr="005301CA">
              <w:rPr>
                <w:sz w:val="16"/>
                <w:szCs w:val="16"/>
                <w:lang w:val="en-US"/>
              </w:rPr>
              <w:t>100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1 143,531</w:t>
            </w:r>
          </w:p>
        </w:tc>
      </w:tr>
      <w:tr w:rsidR="0084105D" w:rsidRPr="005301CA" w:rsidTr="0084105D">
        <w:trPr>
          <w:trHeight w:val="352"/>
        </w:trPr>
        <w:tc>
          <w:tcPr>
            <w:tcW w:w="6688" w:type="dxa"/>
            <w:tcBorders>
              <w:top w:val="single" w:sz="4" w:space="0" w:color="000000"/>
              <w:left w:val="single" w:sz="4" w:space="0" w:color="000000"/>
              <w:bottom w:val="single" w:sz="4" w:space="0" w:color="000000"/>
            </w:tcBorders>
            <w:shd w:val="clear" w:color="auto" w:fill="auto"/>
          </w:tcPr>
          <w:p w:rsidR="0084105D" w:rsidRPr="005301CA" w:rsidRDefault="0084105D" w:rsidP="0084105D">
            <w:pPr>
              <w:snapToGrid w:val="0"/>
              <w:jc w:val="both"/>
              <w:rPr>
                <w:color w:val="000000"/>
                <w:sz w:val="16"/>
                <w:szCs w:val="16"/>
              </w:rPr>
            </w:pPr>
            <w:r w:rsidRPr="005301CA">
              <w:rPr>
                <w:color w:val="000000"/>
                <w:sz w:val="16"/>
                <w:szCs w:val="16"/>
              </w:rPr>
              <w:t>Расходы на выплаты персоналу казенных учреждений</w:t>
            </w:r>
          </w:p>
        </w:tc>
        <w:tc>
          <w:tcPr>
            <w:tcW w:w="70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b/>
                <w:sz w:val="16"/>
                <w:szCs w:val="16"/>
              </w:rPr>
            </w:pPr>
          </w:p>
        </w:tc>
        <w:tc>
          <w:tcPr>
            <w:tcW w:w="155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567"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110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1 143,531</w:t>
            </w:r>
          </w:p>
        </w:tc>
      </w:tr>
      <w:tr w:rsidR="0084105D" w:rsidRPr="005301CA" w:rsidTr="0084105D">
        <w:trPr>
          <w:trHeight w:val="352"/>
        </w:trPr>
        <w:tc>
          <w:tcPr>
            <w:tcW w:w="6688" w:type="dxa"/>
            <w:tcBorders>
              <w:top w:val="single" w:sz="4" w:space="0" w:color="000000"/>
              <w:left w:val="single" w:sz="4" w:space="0" w:color="000000"/>
              <w:bottom w:val="single" w:sz="4" w:space="0" w:color="000000"/>
            </w:tcBorders>
            <w:shd w:val="clear" w:color="auto" w:fill="auto"/>
          </w:tcPr>
          <w:p w:rsidR="0084105D" w:rsidRPr="005301CA" w:rsidRDefault="0084105D" w:rsidP="0084105D">
            <w:pPr>
              <w:snapToGrid w:val="0"/>
              <w:jc w:val="both"/>
              <w:rPr>
                <w:color w:val="000000"/>
                <w:sz w:val="16"/>
                <w:szCs w:val="16"/>
              </w:rPr>
            </w:pPr>
            <w:r w:rsidRPr="005301CA">
              <w:rPr>
                <w:color w:val="000000"/>
                <w:sz w:val="16"/>
                <w:szCs w:val="16"/>
              </w:rPr>
              <w:t>Закупка товаров, работ и услуг для государственных (муниципальных) нужд</w:t>
            </w:r>
          </w:p>
        </w:tc>
        <w:tc>
          <w:tcPr>
            <w:tcW w:w="70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b/>
                <w:sz w:val="16"/>
                <w:szCs w:val="16"/>
              </w:rPr>
            </w:pPr>
          </w:p>
        </w:tc>
        <w:tc>
          <w:tcPr>
            <w:tcW w:w="155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567"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lang w:val="en-US"/>
              </w:rPr>
            </w:pPr>
            <w:r w:rsidRPr="005301CA">
              <w:rPr>
                <w:sz w:val="16"/>
                <w:szCs w:val="16"/>
                <w:lang w:val="en-US"/>
              </w:rPr>
              <w:t>200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278,6</w:t>
            </w:r>
          </w:p>
        </w:tc>
      </w:tr>
      <w:tr w:rsidR="0084105D" w:rsidRPr="005301CA" w:rsidTr="0084105D">
        <w:trPr>
          <w:trHeight w:val="283"/>
        </w:trPr>
        <w:tc>
          <w:tcPr>
            <w:tcW w:w="6688" w:type="dxa"/>
            <w:tcBorders>
              <w:top w:val="single" w:sz="4" w:space="0" w:color="000000"/>
              <w:left w:val="single" w:sz="4" w:space="0" w:color="000000"/>
              <w:bottom w:val="single" w:sz="4" w:space="0" w:color="000000"/>
            </w:tcBorders>
            <w:shd w:val="clear" w:color="auto" w:fill="auto"/>
          </w:tcPr>
          <w:p w:rsidR="0084105D" w:rsidRPr="005301CA" w:rsidRDefault="0084105D" w:rsidP="0084105D">
            <w:pPr>
              <w:snapToGrid w:val="0"/>
              <w:jc w:val="both"/>
              <w:rPr>
                <w:sz w:val="16"/>
                <w:szCs w:val="16"/>
              </w:rPr>
            </w:pPr>
            <w:r w:rsidRPr="005301CA">
              <w:rPr>
                <w:sz w:val="16"/>
                <w:szCs w:val="16"/>
              </w:rPr>
              <w:t>Иные закупки товаров, работ и услуг для обеспечения государственных (муниципальных) нужд</w:t>
            </w:r>
          </w:p>
        </w:tc>
        <w:tc>
          <w:tcPr>
            <w:tcW w:w="70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b/>
                <w:sz w:val="16"/>
                <w:szCs w:val="16"/>
              </w:rPr>
            </w:pPr>
          </w:p>
        </w:tc>
        <w:tc>
          <w:tcPr>
            <w:tcW w:w="155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567"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240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278,6</w:t>
            </w:r>
          </w:p>
        </w:tc>
      </w:tr>
      <w:tr w:rsidR="0084105D" w:rsidRPr="005301CA" w:rsidTr="0084105D">
        <w:trPr>
          <w:trHeight w:val="283"/>
        </w:trPr>
        <w:tc>
          <w:tcPr>
            <w:tcW w:w="6688" w:type="dxa"/>
            <w:tcBorders>
              <w:top w:val="single" w:sz="4" w:space="0" w:color="000000"/>
              <w:left w:val="single" w:sz="4" w:space="0" w:color="000000"/>
              <w:bottom w:val="single" w:sz="4" w:space="0" w:color="000000"/>
            </w:tcBorders>
            <w:shd w:val="clear" w:color="auto" w:fill="auto"/>
          </w:tcPr>
          <w:p w:rsidR="0084105D" w:rsidRPr="005301CA" w:rsidRDefault="0084105D" w:rsidP="0084105D">
            <w:pPr>
              <w:snapToGrid w:val="0"/>
              <w:jc w:val="both"/>
              <w:rPr>
                <w:sz w:val="16"/>
                <w:szCs w:val="16"/>
              </w:rPr>
            </w:pPr>
            <w:r w:rsidRPr="005301CA">
              <w:rPr>
                <w:sz w:val="16"/>
                <w:szCs w:val="16"/>
              </w:rPr>
              <w:t>Иные бюджетные ассигнования</w:t>
            </w:r>
          </w:p>
        </w:tc>
        <w:tc>
          <w:tcPr>
            <w:tcW w:w="70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155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567"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800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24,973</w:t>
            </w:r>
          </w:p>
        </w:tc>
      </w:tr>
      <w:tr w:rsidR="0084105D" w:rsidRPr="005301CA" w:rsidTr="0084105D">
        <w:trPr>
          <w:trHeight w:val="283"/>
        </w:trPr>
        <w:tc>
          <w:tcPr>
            <w:tcW w:w="6688" w:type="dxa"/>
            <w:tcBorders>
              <w:top w:val="single" w:sz="4" w:space="0" w:color="000000"/>
              <w:left w:val="single" w:sz="4" w:space="0" w:color="000000"/>
              <w:bottom w:val="single" w:sz="4" w:space="0" w:color="000000"/>
            </w:tcBorders>
            <w:shd w:val="clear" w:color="auto" w:fill="auto"/>
          </w:tcPr>
          <w:p w:rsidR="0084105D" w:rsidRPr="005301CA" w:rsidRDefault="0084105D" w:rsidP="0084105D">
            <w:pPr>
              <w:snapToGrid w:val="0"/>
              <w:jc w:val="both"/>
              <w:rPr>
                <w:sz w:val="16"/>
                <w:szCs w:val="16"/>
              </w:rPr>
            </w:pPr>
            <w:r w:rsidRPr="005301CA">
              <w:rPr>
                <w:sz w:val="16"/>
                <w:szCs w:val="16"/>
              </w:rPr>
              <w:t>Уплата налогов, сборов и иных платежей</w:t>
            </w:r>
          </w:p>
        </w:tc>
        <w:tc>
          <w:tcPr>
            <w:tcW w:w="70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155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567"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850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24,973</w:t>
            </w:r>
          </w:p>
        </w:tc>
      </w:tr>
      <w:tr w:rsidR="0084105D" w:rsidRPr="005301CA" w:rsidTr="0084105D">
        <w:trPr>
          <w:trHeight w:val="294"/>
        </w:trPr>
        <w:tc>
          <w:tcPr>
            <w:tcW w:w="6688" w:type="dxa"/>
            <w:tcBorders>
              <w:top w:val="single" w:sz="4" w:space="0" w:color="000000"/>
              <w:left w:val="single" w:sz="4" w:space="0" w:color="000000"/>
              <w:bottom w:val="single" w:sz="4" w:space="0" w:color="000000"/>
            </w:tcBorders>
            <w:shd w:val="clear" w:color="auto" w:fill="auto"/>
          </w:tcPr>
          <w:p w:rsidR="0084105D" w:rsidRPr="005301CA" w:rsidRDefault="0084105D" w:rsidP="0084105D">
            <w:pPr>
              <w:snapToGrid w:val="0"/>
              <w:jc w:val="both"/>
              <w:rPr>
                <w:sz w:val="16"/>
                <w:szCs w:val="16"/>
              </w:rPr>
            </w:pPr>
            <w:r w:rsidRPr="005301CA">
              <w:rPr>
                <w:sz w:val="16"/>
                <w:szCs w:val="16"/>
              </w:rPr>
              <w:t>Группа хозяйственного обслуживания</w:t>
            </w:r>
          </w:p>
        </w:tc>
        <w:tc>
          <w:tcPr>
            <w:tcW w:w="70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b/>
                <w:sz w:val="16"/>
                <w:szCs w:val="16"/>
              </w:rPr>
            </w:pPr>
          </w:p>
        </w:tc>
        <w:tc>
          <w:tcPr>
            <w:tcW w:w="155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45400 00000</w:t>
            </w:r>
          </w:p>
        </w:tc>
        <w:tc>
          <w:tcPr>
            <w:tcW w:w="567"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1 922,369</w:t>
            </w:r>
          </w:p>
        </w:tc>
      </w:tr>
      <w:tr w:rsidR="0084105D" w:rsidRPr="005301CA" w:rsidTr="0084105D">
        <w:trPr>
          <w:trHeight w:val="294"/>
        </w:trPr>
        <w:tc>
          <w:tcPr>
            <w:tcW w:w="6688" w:type="dxa"/>
            <w:tcBorders>
              <w:top w:val="single" w:sz="4" w:space="0" w:color="000000"/>
              <w:left w:val="single" w:sz="4" w:space="0" w:color="000000"/>
              <w:bottom w:val="single" w:sz="4" w:space="0" w:color="000000"/>
            </w:tcBorders>
            <w:shd w:val="clear" w:color="auto" w:fill="auto"/>
          </w:tcPr>
          <w:p w:rsidR="0084105D" w:rsidRPr="005301CA" w:rsidRDefault="0084105D" w:rsidP="0084105D">
            <w:pPr>
              <w:snapToGrid w:val="0"/>
              <w:jc w:val="both"/>
              <w:rPr>
                <w:sz w:val="16"/>
                <w:szCs w:val="16"/>
              </w:rPr>
            </w:pPr>
            <w:r w:rsidRPr="005301CA">
              <w:rPr>
                <w:sz w:val="16"/>
                <w:szCs w:val="16"/>
              </w:rPr>
              <w:t>Обеспечение деятельности подведомственных учреждений</w:t>
            </w:r>
          </w:p>
        </w:tc>
        <w:tc>
          <w:tcPr>
            <w:tcW w:w="70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b/>
                <w:sz w:val="16"/>
                <w:szCs w:val="16"/>
              </w:rPr>
            </w:pPr>
          </w:p>
        </w:tc>
        <w:tc>
          <w:tcPr>
            <w:tcW w:w="155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45400 00590</w:t>
            </w:r>
          </w:p>
        </w:tc>
        <w:tc>
          <w:tcPr>
            <w:tcW w:w="567"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1 922,369</w:t>
            </w:r>
          </w:p>
        </w:tc>
      </w:tr>
      <w:tr w:rsidR="0084105D" w:rsidRPr="005301CA" w:rsidTr="0084105D">
        <w:trPr>
          <w:trHeight w:val="294"/>
        </w:trPr>
        <w:tc>
          <w:tcPr>
            <w:tcW w:w="6688" w:type="dxa"/>
            <w:tcBorders>
              <w:top w:val="single" w:sz="4" w:space="0" w:color="000000"/>
              <w:left w:val="single" w:sz="4" w:space="0" w:color="000000"/>
              <w:bottom w:val="single" w:sz="4" w:space="0" w:color="000000"/>
            </w:tcBorders>
            <w:shd w:val="clear" w:color="auto" w:fill="auto"/>
          </w:tcPr>
          <w:p w:rsidR="0084105D" w:rsidRPr="005301CA" w:rsidRDefault="0084105D" w:rsidP="0084105D">
            <w:pPr>
              <w:snapToGrid w:val="0"/>
              <w:jc w:val="both"/>
              <w:rPr>
                <w:color w:val="000000"/>
                <w:sz w:val="16"/>
                <w:szCs w:val="16"/>
              </w:rPr>
            </w:pPr>
            <w:r w:rsidRPr="005301CA">
              <w:rPr>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b/>
                <w:sz w:val="16"/>
                <w:szCs w:val="16"/>
              </w:rPr>
            </w:pPr>
          </w:p>
        </w:tc>
        <w:tc>
          <w:tcPr>
            <w:tcW w:w="155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567"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100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1 890,924</w:t>
            </w:r>
          </w:p>
        </w:tc>
      </w:tr>
      <w:tr w:rsidR="0084105D" w:rsidRPr="005301CA" w:rsidTr="0084105D">
        <w:trPr>
          <w:trHeight w:val="294"/>
        </w:trPr>
        <w:tc>
          <w:tcPr>
            <w:tcW w:w="6688" w:type="dxa"/>
            <w:tcBorders>
              <w:top w:val="single" w:sz="4" w:space="0" w:color="000000"/>
              <w:left w:val="single" w:sz="4" w:space="0" w:color="000000"/>
              <w:bottom w:val="single" w:sz="4" w:space="0" w:color="000000"/>
            </w:tcBorders>
            <w:shd w:val="clear" w:color="auto" w:fill="auto"/>
          </w:tcPr>
          <w:p w:rsidR="0084105D" w:rsidRPr="005301CA" w:rsidRDefault="0084105D" w:rsidP="0084105D">
            <w:pPr>
              <w:snapToGrid w:val="0"/>
              <w:jc w:val="both"/>
              <w:rPr>
                <w:color w:val="000000"/>
                <w:sz w:val="16"/>
                <w:szCs w:val="16"/>
              </w:rPr>
            </w:pPr>
            <w:r w:rsidRPr="005301CA">
              <w:rPr>
                <w:color w:val="000000"/>
                <w:sz w:val="16"/>
                <w:szCs w:val="16"/>
              </w:rPr>
              <w:t>Расходы на выплаты персоналу казенных учреждений</w:t>
            </w:r>
          </w:p>
        </w:tc>
        <w:tc>
          <w:tcPr>
            <w:tcW w:w="70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b/>
                <w:sz w:val="16"/>
                <w:szCs w:val="16"/>
              </w:rPr>
            </w:pPr>
          </w:p>
        </w:tc>
        <w:tc>
          <w:tcPr>
            <w:tcW w:w="155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567"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110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1 890,924</w:t>
            </w:r>
          </w:p>
        </w:tc>
      </w:tr>
      <w:tr w:rsidR="0084105D" w:rsidRPr="005301CA" w:rsidTr="0084105D">
        <w:trPr>
          <w:trHeight w:val="294"/>
        </w:trPr>
        <w:tc>
          <w:tcPr>
            <w:tcW w:w="6688" w:type="dxa"/>
            <w:tcBorders>
              <w:top w:val="single" w:sz="4" w:space="0" w:color="000000"/>
              <w:left w:val="single" w:sz="4" w:space="0" w:color="000000"/>
              <w:bottom w:val="single" w:sz="4" w:space="0" w:color="000000"/>
            </w:tcBorders>
            <w:shd w:val="clear" w:color="auto" w:fill="auto"/>
          </w:tcPr>
          <w:p w:rsidR="0084105D" w:rsidRPr="005301CA" w:rsidRDefault="0084105D" w:rsidP="0084105D">
            <w:pPr>
              <w:snapToGrid w:val="0"/>
              <w:jc w:val="both"/>
              <w:rPr>
                <w:color w:val="000000"/>
                <w:sz w:val="16"/>
                <w:szCs w:val="16"/>
              </w:rPr>
            </w:pPr>
            <w:r w:rsidRPr="005301CA">
              <w:rPr>
                <w:color w:val="000000"/>
                <w:sz w:val="16"/>
                <w:szCs w:val="16"/>
              </w:rPr>
              <w:t>Закупка товаров, работ и услуг для государственных (муниципальных) нужд</w:t>
            </w:r>
          </w:p>
        </w:tc>
        <w:tc>
          <w:tcPr>
            <w:tcW w:w="70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b/>
                <w:sz w:val="16"/>
                <w:szCs w:val="16"/>
              </w:rPr>
            </w:pPr>
          </w:p>
        </w:tc>
        <w:tc>
          <w:tcPr>
            <w:tcW w:w="155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567"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lang w:val="en-US"/>
              </w:rPr>
            </w:pPr>
            <w:r w:rsidRPr="005301CA">
              <w:rPr>
                <w:sz w:val="16"/>
                <w:szCs w:val="16"/>
                <w:lang w:val="en-US"/>
              </w:rPr>
              <w:t>200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5,06</w:t>
            </w:r>
          </w:p>
        </w:tc>
      </w:tr>
      <w:tr w:rsidR="0084105D" w:rsidRPr="005301CA" w:rsidTr="0084105D">
        <w:trPr>
          <w:trHeight w:val="294"/>
        </w:trPr>
        <w:tc>
          <w:tcPr>
            <w:tcW w:w="6688" w:type="dxa"/>
            <w:tcBorders>
              <w:top w:val="single" w:sz="4" w:space="0" w:color="000000"/>
              <w:left w:val="single" w:sz="4" w:space="0" w:color="000000"/>
              <w:bottom w:val="single" w:sz="4" w:space="0" w:color="000000"/>
            </w:tcBorders>
            <w:shd w:val="clear" w:color="auto" w:fill="auto"/>
          </w:tcPr>
          <w:p w:rsidR="0084105D" w:rsidRPr="005301CA" w:rsidRDefault="0084105D" w:rsidP="0084105D">
            <w:pPr>
              <w:snapToGrid w:val="0"/>
              <w:jc w:val="both"/>
              <w:rPr>
                <w:sz w:val="16"/>
                <w:szCs w:val="16"/>
              </w:rPr>
            </w:pPr>
            <w:r w:rsidRPr="005301CA">
              <w:rPr>
                <w:sz w:val="16"/>
                <w:szCs w:val="16"/>
              </w:rPr>
              <w:t>Иные закупки товаров, работ и услуг для обеспечения государственных (муниципальных) нужд</w:t>
            </w:r>
          </w:p>
        </w:tc>
        <w:tc>
          <w:tcPr>
            <w:tcW w:w="70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b/>
                <w:sz w:val="16"/>
                <w:szCs w:val="16"/>
              </w:rPr>
            </w:pPr>
          </w:p>
        </w:tc>
        <w:tc>
          <w:tcPr>
            <w:tcW w:w="155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567"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240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5,06</w:t>
            </w:r>
          </w:p>
        </w:tc>
      </w:tr>
      <w:tr w:rsidR="0084105D" w:rsidRPr="005301CA" w:rsidTr="0084105D">
        <w:tc>
          <w:tcPr>
            <w:tcW w:w="6688" w:type="dxa"/>
            <w:tcBorders>
              <w:top w:val="single" w:sz="4" w:space="0" w:color="000000"/>
              <w:left w:val="single" w:sz="4" w:space="0" w:color="000000"/>
              <w:bottom w:val="single" w:sz="4" w:space="0" w:color="000000"/>
            </w:tcBorders>
            <w:shd w:val="clear" w:color="auto" w:fill="auto"/>
          </w:tcPr>
          <w:p w:rsidR="0084105D" w:rsidRPr="005301CA" w:rsidRDefault="0084105D" w:rsidP="0084105D">
            <w:pPr>
              <w:snapToGrid w:val="0"/>
              <w:jc w:val="both"/>
              <w:rPr>
                <w:sz w:val="16"/>
                <w:szCs w:val="16"/>
              </w:rPr>
            </w:pPr>
            <w:r w:rsidRPr="005301CA">
              <w:rPr>
                <w:sz w:val="16"/>
                <w:szCs w:val="16"/>
              </w:rPr>
              <w:t>Иные бюджетные ассигнования</w:t>
            </w:r>
          </w:p>
        </w:tc>
        <w:tc>
          <w:tcPr>
            <w:tcW w:w="70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b/>
                <w:sz w:val="16"/>
                <w:szCs w:val="16"/>
              </w:rPr>
            </w:pPr>
          </w:p>
        </w:tc>
        <w:tc>
          <w:tcPr>
            <w:tcW w:w="155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b/>
                <w:sz w:val="16"/>
                <w:szCs w:val="16"/>
              </w:rPr>
            </w:pPr>
          </w:p>
        </w:tc>
        <w:tc>
          <w:tcPr>
            <w:tcW w:w="567"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800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26,385</w:t>
            </w:r>
          </w:p>
        </w:tc>
      </w:tr>
      <w:tr w:rsidR="0084105D" w:rsidRPr="005301CA" w:rsidTr="0084105D">
        <w:tc>
          <w:tcPr>
            <w:tcW w:w="6688" w:type="dxa"/>
            <w:tcBorders>
              <w:top w:val="single" w:sz="4" w:space="0" w:color="000000"/>
              <w:left w:val="single" w:sz="4" w:space="0" w:color="000000"/>
              <w:bottom w:val="single" w:sz="4" w:space="0" w:color="000000"/>
            </w:tcBorders>
            <w:shd w:val="clear" w:color="auto" w:fill="auto"/>
          </w:tcPr>
          <w:p w:rsidR="0084105D" w:rsidRPr="005301CA" w:rsidRDefault="0084105D" w:rsidP="0084105D">
            <w:pPr>
              <w:snapToGrid w:val="0"/>
              <w:jc w:val="both"/>
              <w:rPr>
                <w:sz w:val="16"/>
                <w:szCs w:val="16"/>
              </w:rPr>
            </w:pPr>
            <w:r w:rsidRPr="005301CA">
              <w:rPr>
                <w:sz w:val="16"/>
                <w:szCs w:val="16"/>
              </w:rPr>
              <w:t>Уплата налогов, сборов и иных платежей</w:t>
            </w:r>
          </w:p>
        </w:tc>
        <w:tc>
          <w:tcPr>
            <w:tcW w:w="70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b/>
                <w:sz w:val="16"/>
                <w:szCs w:val="16"/>
              </w:rPr>
            </w:pPr>
          </w:p>
        </w:tc>
        <w:tc>
          <w:tcPr>
            <w:tcW w:w="155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b/>
                <w:sz w:val="16"/>
                <w:szCs w:val="16"/>
              </w:rPr>
            </w:pPr>
          </w:p>
        </w:tc>
        <w:tc>
          <w:tcPr>
            <w:tcW w:w="567"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850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26,385</w:t>
            </w:r>
          </w:p>
        </w:tc>
      </w:tr>
      <w:tr w:rsidR="0084105D" w:rsidRPr="005301CA" w:rsidTr="0084105D">
        <w:tc>
          <w:tcPr>
            <w:tcW w:w="6688" w:type="dxa"/>
            <w:tcBorders>
              <w:top w:val="single" w:sz="4" w:space="0" w:color="000000"/>
              <w:left w:val="single" w:sz="4" w:space="0" w:color="000000"/>
              <w:bottom w:val="single" w:sz="4" w:space="0" w:color="000000"/>
            </w:tcBorders>
            <w:shd w:val="clear" w:color="auto" w:fill="auto"/>
          </w:tcPr>
          <w:p w:rsidR="0084105D" w:rsidRPr="005301CA" w:rsidRDefault="0084105D" w:rsidP="0084105D">
            <w:pPr>
              <w:snapToGrid w:val="0"/>
              <w:jc w:val="both"/>
              <w:rPr>
                <w:b/>
                <w:sz w:val="16"/>
                <w:szCs w:val="16"/>
              </w:rPr>
            </w:pPr>
            <w:r w:rsidRPr="005301CA">
              <w:rPr>
                <w:b/>
                <w:sz w:val="16"/>
                <w:szCs w:val="16"/>
              </w:rPr>
              <w:t>Социальная политика</w:t>
            </w:r>
          </w:p>
        </w:tc>
        <w:tc>
          <w:tcPr>
            <w:tcW w:w="70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b/>
                <w:sz w:val="16"/>
                <w:szCs w:val="16"/>
              </w:rPr>
            </w:pPr>
            <w:r w:rsidRPr="005301CA">
              <w:rPr>
                <w:b/>
                <w:sz w:val="16"/>
                <w:szCs w:val="16"/>
              </w:rPr>
              <w:t>1000</w:t>
            </w:r>
          </w:p>
        </w:tc>
        <w:tc>
          <w:tcPr>
            <w:tcW w:w="155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b/>
                <w:sz w:val="16"/>
                <w:szCs w:val="16"/>
              </w:rPr>
            </w:pPr>
          </w:p>
        </w:tc>
        <w:tc>
          <w:tcPr>
            <w:tcW w:w="567"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84105D" w:rsidRPr="005301CA" w:rsidRDefault="0084105D" w:rsidP="0084105D">
            <w:pPr>
              <w:snapToGrid w:val="0"/>
              <w:jc w:val="center"/>
              <w:rPr>
                <w:b/>
                <w:sz w:val="16"/>
                <w:szCs w:val="16"/>
              </w:rPr>
            </w:pPr>
            <w:r w:rsidRPr="005301CA">
              <w:rPr>
                <w:b/>
                <w:sz w:val="16"/>
                <w:szCs w:val="16"/>
              </w:rPr>
              <w:t>2 863,071</w:t>
            </w:r>
          </w:p>
        </w:tc>
      </w:tr>
      <w:tr w:rsidR="0084105D" w:rsidRPr="005301CA" w:rsidTr="0084105D">
        <w:tc>
          <w:tcPr>
            <w:tcW w:w="6688" w:type="dxa"/>
            <w:tcBorders>
              <w:top w:val="single" w:sz="4" w:space="0" w:color="000000"/>
              <w:left w:val="single" w:sz="4" w:space="0" w:color="000000"/>
              <w:bottom w:val="single" w:sz="4" w:space="0" w:color="000000"/>
            </w:tcBorders>
            <w:shd w:val="clear" w:color="auto" w:fill="auto"/>
          </w:tcPr>
          <w:p w:rsidR="0084105D" w:rsidRPr="005301CA" w:rsidRDefault="0084105D" w:rsidP="0084105D">
            <w:pPr>
              <w:snapToGrid w:val="0"/>
              <w:jc w:val="both"/>
              <w:rPr>
                <w:sz w:val="16"/>
                <w:szCs w:val="16"/>
              </w:rPr>
            </w:pPr>
            <w:r w:rsidRPr="005301CA">
              <w:rPr>
                <w:sz w:val="16"/>
                <w:szCs w:val="16"/>
              </w:rPr>
              <w:t>Пенсионное обеспечение</w:t>
            </w:r>
          </w:p>
        </w:tc>
        <w:tc>
          <w:tcPr>
            <w:tcW w:w="70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1001</w:t>
            </w:r>
          </w:p>
        </w:tc>
        <w:tc>
          <w:tcPr>
            <w:tcW w:w="155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567"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347,84</w:t>
            </w:r>
          </w:p>
        </w:tc>
      </w:tr>
      <w:tr w:rsidR="0084105D" w:rsidRPr="005301CA" w:rsidTr="0084105D">
        <w:tc>
          <w:tcPr>
            <w:tcW w:w="6688" w:type="dxa"/>
            <w:tcBorders>
              <w:top w:val="single" w:sz="4" w:space="0" w:color="000000"/>
              <w:left w:val="single" w:sz="4" w:space="0" w:color="000000"/>
              <w:bottom w:val="single" w:sz="4" w:space="0" w:color="000000"/>
            </w:tcBorders>
            <w:shd w:val="clear" w:color="auto" w:fill="auto"/>
          </w:tcPr>
          <w:p w:rsidR="0084105D" w:rsidRPr="005301CA" w:rsidRDefault="0084105D" w:rsidP="0084105D">
            <w:pPr>
              <w:snapToGrid w:val="0"/>
              <w:jc w:val="both"/>
              <w:rPr>
                <w:sz w:val="16"/>
                <w:szCs w:val="16"/>
              </w:rPr>
            </w:pPr>
            <w:r w:rsidRPr="005301CA">
              <w:rPr>
                <w:sz w:val="16"/>
                <w:szCs w:val="16"/>
              </w:rPr>
              <w:t>Пенсии</w:t>
            </w:r>
          </w:p>
        </w:tc>
        <w:tc>
          <w:tcPr>
            <w:tcW w:w="70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155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49100 00000</w:t>
            </w:r>
          </w:p>
        </w:tc>
        <w:tc>
          <w:tcPr>
            <w:tcW w:w="567"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347,84</w:t>
            </w:r>
          </w:p>
        </w:tc>
      </w:tr>
      <w:tr w:rsidR="0084105D" w:rsidRPr="005301CA" w:rsidTr="0084105D">
        <w:tc>
          <w:tcPr>
            <w:tcW w:w="6688" w:type="dxa"/>
            <w:tcBorders>
              <w:top w:val="single" w:sz="4" w:space="0" w:color="000000"/>
              <w:left w:val="single" w:sz="4" w:space="0" w:color="000000"/>
              <w:bottom w:val="single" w:sz="4" w:space="0" w:color="000000"/>
            </w:tcBorders>
            <w:shd w:val="clear" w:color="auto" w:fill="auto"/>
          </w:tcPr>
          <w:p w:rsidR="0084105D" w:rsidRPr="005301CA" w:rsidRDefault="0084105D" w:rsidP="0084105D">
            <w:pPr>
              <w:snapToGrid w:val="0"/>
              <w:jc w:val="both"/>
              <w:rPr>
                <w:sz w:val="16"/>
                <w:szCs w:val="16"/>
              </w:rPr>
            </w:pPr>
            <w:r w:rsidRPr="005301CA">
              <w:rPr>
                <w:sz w:val="16"/>
                <w:szCs w:val="16"/>
              </w:rPr>
              <w:t>Доплаты к пенсиям  муниципальных служащих</w:t>
            </w:r>
          </w:p>
        </w:tc>
        <w:tc>
          <w:tcPr>
            <w:tcW w:w="70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155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49100</w:t>
            </w:r>
            <w:r w:rsidRPr="005301CA">
              <w:rPr>
                <w:sz w:val="16"/>
                <w:szCs w:val="16"/>
                <w:lang w:val="en-US"/>
              </w:rPr>
              <w:t xml:space="preserve"> 8202</w:t>
            </w:r>
            <w:r w:rsidRPr="005301CA">
              <w:rPr>
                <w:sz w:val="16"/>
                <w:szCs w:val="16"/>
              </w:rPr>
              <w:t>0</w:t>
            </w:r>
          </w:p>
        </w:tc>
        <w:tc>
          <w:tcPr>
            <w:tcW w:w="567"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347,84</w:t>
            </w:r>
          </w:p>
        </w:tc>
      </w:tr>
      <w:tr w:rsidR="0084105D" w:rsidRPr="005301CA" w:rsidTr="0084105D">
        <w:tc>
          <w:tcPr>
            <w:tcW w:w="6688" w:type="dxa"/>
            <w:tcBorders>
              <w:top w:val="single" w:sz="4" w:space="0" w:color="000000"/>
              <w:left w:val="single" w:sz="4" w:space="0" w:color="000000"/>
              <w:bottom w:val="single" w:sz="4" w:space="0" w:color="000000"/>
            </w:tcBorders>
            <w:shd w:val="clear" w:color="auto" w:fill="auto"/>
          </w:tcPr>
          <w:p w:rsidR="0084105D" w:rsidRPr="005301CA" w:rsidRDefault="0084105D" w:rsidP="0084105D">
            <w:pPr>
              <w:snapToGrid w:val="0"/>
              <w:jc w:val="both"/>
              <w:rPr>
                <w:sz w:val="16"/>
                <w:szCs w:val="16"/>
              </w:rPr>
            </w:pPr>
            <w:r w:rsidRPr="005301CA">
              <w:rPr>
                <w:sz w:val="16"/>
                <w:szCs w:val="16"/>
              </w:rPr>
              <w:t>Социальное обеспечение и иные выплаты населению</w:t>
            </w:r>
          </w:p>
        </w:tc>
        <w:tc>
          <w:tcPr>
            <w:tcW w:w="70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155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567"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lang w:val="en-US"/>
              </w:rPr>
            </w:pPr>
            <w:r w:rsidRPr="005301CA">
              <w:rPr>
                <w:sz w:val="16"/>
                <w:szCs w:val="16"/>
                <w:lang w:val="en-US"/>
              </w:rPr>
              <w:t>300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347,84</w:t>
            </w:r>
          </w:p>
        </w:tc>
      </w:tr>
      <w:tr w:rsidR="0084105D" w:rsidRPr="005301CA" w:rsidTr="0084105D">
        <w:tc>
          <w:tcPr>
            <w:tcW w:w="6688" w:type="dxa"/>
            <w:tcBorders>
              <w:top w:val="single" w:sz="4" w:space="0" w:color="000000"/>
              <w:left w:val="single" w:sz="4" w:space="0" w:color="000000"/>
              <w:bottom w:val="single" w:sz="4" w:space="0" w:color="000000"/>
            </w:tcBorders>
            <w:shd w:val="clear" w:color="auto" w:fill="auto"/>
          </w:tcPr>
          <w:p w:rsidR="0084105D" w:rsidRPr="005301CA" w:rsidRDefault="0084105D" w:rsidP="0084105D">
            <w:pPr>
              <w:snapToGrid w:val="0"/>
              <w:jc w:val="both"/>
              <w:rPr>
                <w:color w:val="000000"/>
                <w:sz w:val="16"/>
                <w:szCs w:val="16"/>
              </w:rPr>
            </w:pPr>
            <w:r w:rsidRPr="005301CA">
              <w:rPr>
                <w:color w:val="000000"/>
                <w:sz w:val="16"/>
                <w:szCs w:val="16"/>
              </w:rPr>
              <w:t>Публичные нормативные социальные  выплаты гражданам</w:t>
            </w:r>
          </w:p>
        </w:tc>
        <w:tc>
          <w:tcPr>
            <w:tcW w:w="70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155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b/>
                <w:sz w:val="16"/>
                <w:szCs w:val="16"/>
              </w:rPr>
            </w:pPr>
          </w:p>
        </w:tc>
        <w:tc>
          <w:tcPr>
            <w:tcW w:w="567"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310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347,84</w:t>
            </w:r>
          </w:p>
        </w:tc>
      </w:tr>
      <w:tr w:rsidR="0084105D" w:rsidRPr="005301CA" w:rsidTr="0084105D">
        <w:tc>
          <w:tcPr>
            <w:tcW w:w="6688" w:type="dxa"/>
            <w:tcBorders>
              <w:top w:val="single" w:sz="4" w:space="0" w:color="000000"/>
              <w:left w:val="single" w:sz="4" w:space="0" w:color="000000"/>
              <w:bottom w:val="single" w:sz="4" w:space="0" w:color="000000"/>
            </w:tcBorders>
            <w:shd w:val="clear" w:color="auto" w:fill="auto"/>
          </w:tcPr>
          <w:p w:rsidR="0084105D" w:rsidRPr="005301CA" w:rsidRDefault="0084105D" w:rsidP="0084105D">
            <w:pPr>
              <w:snapToGrid w:val="0"/>
              <w:jc w:val="both"/>
              <w:rPr>
                <w:color w:val="000000"/>
                <w:sz w:val="16"/>
                <w:szCs w:val="16"/>
              </w:rPr>
            </w:pPr>
            <w:r w:rsidRPr="005301CA">
              <w:rPr>
                <w:color w:val="000000"/>
                <w:sz w:val="16"/>
                <w:szCs w:val="16"/>
              </w:rPr>
              <w:t>Социальное обеспечение населения</w:t>
            </w:r>
          </w:p>
        </w:tc>
        <w:tc>
          <w:tcPr>
            <w:tcW w:w="70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1003</w:t>
            </w:r>
          </w:p>
        </w:tc>
        <w:tc>
          <w:tcPr>
            <w:tcW w:w="155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b/>
                <w:sz w:val="16"/>
                <w:szCs w:val="16"/>
              </w:rPr>
            </w:pPr>
          </w:p>
        </w:tc>
        <w:tc>
          <w:tcPr>
            <w:tcW w:w="567"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2 389,373</w:t>
            </w:r>
          </w:p>
        </w:tc>
      </w:tr>
      <w:tr w:rsidR="0084105D" w:rsidRPr="005301CA" w:rsidTr="0084105D">
        <w:tc>
          <w:tcPr>
            <w:tcW w:w="6688" w:type="dxa"/>
            <w:tcBorders>
              <w:top w:val="single" w:sz="4" w:space="0" w:color="000000"/>
              <w:left w:val="single" w:sz="4" w:space="0" w:color="000000"/>
              <w:bottom w:val="single" w:sz="4" w:space="0" w:color="000000"/>
            </w:tcBorders>
            <w:shd w:val="clear" w:color="auto" w:fill="auto"/>
          </w:tcPr>
          <w:p w:rsidR="0084105D" w:rsidRPr="005301CA" w:rsidRDefault="0084105D" w:rsidP="0084105D">
            <w:pPr>
              <w:snapToGrid w:val="0"/>
              <w:rPr>
                <w:sz w:val="16"/>
                <w:szCs w:val="16"/>
              </w:rPr>
            </w:pPr>
            <w:r w:rsidRPr="005301CA">
              <w:rPr>
                <w:sz w:val="16"/>
                <w:szCs w:val="16"/>
              </w:rPr>
              <w:t>Социальная помощь, включая расходы, связанные с исполнением публичных нормативных обязательств</w:t>
            </w:r>
          </w:p>
        </w:tc>
        <w:tc>
          <w:tcPr>
            <w:tcW w:w="70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b/>
                <w:sz w:val="16"/>
                <w:szCs w:val="16"/>
              </w:rPr>
            </w:pPr>
          </w:p>
        </w:tc>
        <w:tc>
          <w:tcPr>
            <w:tcW w:w="155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50100 00000</w:t>
            </w:r>
          </w:p>
        </w:tc>
        <w:tc>
          <w:tcPr>
            <w:tcW w:w="567"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84105D" w:rsidRPr="005301CA" w:rsidRDefault="0084105D" w:rsidP="0084105D">
            <w:pPr>
              <w:snapToGrid w:val="0"/>
              <w:rPr>
                <w:sz w:val="16"/>
                <w:szCs w:val="16"/>
              </w:rPr>
            </w:pPr>
            <w:r w:rsidRPr="005301CA">
              <w:rPr>
                <w:sz w:val="16"/>
                <w:szCs w:val="16"/>
              </w:rPr>
              <w:t xml:space="preserve">   2 074,188</w:t>
            </w:r>
          </w:p>
        </w:tc>
      </w:tr>
      <w:tr w:rsidR="0084105D" w:rsidRPr="005301CA" w:rsidTr="0084105D">
        <w:tc>
          <w:tcPr>
            <w:tcW w:w="6688" w:type="dxa"/>
            <w:tcBorders>
              <w:top w:val="single" w:sz="4" w:space="0" w:color="000000"/>
              <w:left w:val="single" w:sz="4" w:space="0" w:color="000000"/>
              <w:bottom w:val="single" w:sz="4" w:space="0" w:color="000000"/>
            </w:tcBorders>
            <w:shd w:val="clear" w:color="auto" w:fill="auto"/>
          </w:tcPr>
          <w:p w:rsidR="0084105D" w:rsidRPr="005301CA" w:rsidRDefault="0084105D" w:rsidP="0084105D">
            <w:pPr>
              <w:snapToGrid w:val="0"/>
              <w:rPr>
                <w:sz w:val="16"/>
                <w:szCs w:val="16"/>
              </w:rPr>
            </w:pPr>
            <w:r w:rsidRPr="005301CA">
              <w:rPr>
                <w:sz w:val="16"/>
                <w:szCs w:val="16"/>
              </w:rPr>
              <w:t>Мероприятия федеральной целевой программы «Устойчивое развитие сельских территорий на 2014-2017 годы и на период до 2020 г.»</w:t>
            </w:r>
          </w:p>
        </w:tc>
        <w:tc>
          <w:tcPr>
            <w:tcW w:w="70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b/>
                <w:sz w:val="16"/>
                <w:szCs w:val="16"/>
              </w:rPr>
            </w:pPr>
          </w:p>
        </w:tc>
        <w:tc>
          <w:tcPr>
            <w:tcW w:w="155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lang w:val="en-US"/>
              </w:rPr>
            </w:pPr>
            <w:r w:rsidRPr="005301CA">
              <w:rPr>
                <w:sz w:val="16"/>
                <w:szCs w:val="16"/>
              </w:rPr>
              <w:t xml:space="preserve">50100 </w:t>
            </w:r>
            <w:r w:rsidRPr="005301CA">
              <w:rPr>
                <w:sz w:val="16"/>
                <w:szCs w:val="16"/>
                <w:lang w:val="en-US"/>
              </w:rPr>
              <w:t>R0180</w:t>
            </w:r>
          </w:p>
        </w:tc>
        <w:tc>
          <w:tcPr>
            <w:tcW w:w="567"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792,5</w:t>
            </w:r>
          </w:p>
        </w:tc>
      </w:tr>
      <w:tr w:rsidR="0084105D" w:rsidRPr="005301CA" w:rsidTr="0084105D">
        <w:tc>
          <w:tcPr>
            <w:tcW w:w="6688" w:type="dxa"/>
            <w:tcBorders>
              <w:top w:val="single" w:sz="4" w:space="0" w:color="000000"/>
              <w:left w:val="single" w:sz="4" w:space="0" w:color="000000"/>
              <w:bottom w:val="single" w:sz="4" w:space="0" w:color="000000"/>
            </w:tcBorders>
            <w:shd w:val="clear" w:color="auto" w:fill="auto"/>
          </w:tcPr>
          <w:p w:rsidR="0084105D" w:rsidRPr="005301CA" w:rsidRDefault="0084105D" w:rsidP="0084105D">
            <w:pPr>
              <w:snapToGrid w:val="0"/>
              <w:jc w:val="both"/>
              <w:rPr>
                <w:sz w:val="16"/>
                <w:szCs w:val="16"/>
              </w:rPr>
            </w:pPr>
            <w:r w:rsidRPr="005301CA">
              <w:rPr>
                <w:sz w:val="16"/>
                <w:szCs w:val="16"/>
              </w:rPr>
              <w:t>Социальное обеспечение и иные выплаты населению</w:t>
            </w:r>
          </w:p>
        </w:tc>
        <w:tc>
          <w:tcPr>
            <w:tcW w:w="70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b/>
                <w:sz w:val="16"/>
                <w:szCs w:val="16"/>
              </w:rPr>
            </w:pPr>
          </w:p>
        </w:tc>
        <w:tc>
          <w:tcPr>
            <w:tcW w:w="155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567"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300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792,5</w:t>
            </w:r>
          </w:p>
        </w:tc>
      </w:tr>
      <w:tr w:rsidR="0084105D" w:rsidRPr="005301CA" w:rsidTr="0084105D">
        <w:tc>
          <w:tcPr>
            <w:tcW w:w="6688" w:type="dxa"/>
            <w:tcBorders>
              <w:top w:val="single" w:sz="4" w:space="0" w:color="000000"/>
              <w:left w:val="single" w:sz="4" w:space="0" w:color="000000"/>
              <w:bottom w:val="single" w:sz="4" w:space="0" w:color="000000"/>
            </w:tcBorders>
            <w:shd w:val="clear" w:color="auto" w:fill="auto"/>
          </w:tcPr>
          <w:p w:rsidR="0084105D" w:rsidRPr="005301CA" w:rsidRDefault="0084105D" w:rsidP="0084105D">
            <w:pPr>
              <w:snapToGrid w:val="0"/>
              <w:jc w:val="both"/>
              <w:rPr>
                <w:sz w:val="16"/>
                <w:szCs w:val="16"/>
              </w:rPr>
            </w:pPr>
            <w:r w:rsidRPr="005301CA">
              <w:rPr>
                <w:sz w:val="16"/>
                <w:szCs w:val="16"/>
              </w:rPr>
              <w:t>Социальные выплаты гражданам, кроме публичных нормативных    социальных выплат</w:t>
            </w:r>
          </w:p>
        </w:tc>
        <w:tc>
          <w:tcPr>
            <w:tcW w:w="70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b/>
                <w:sz w:val="16"/>
                <w:szCs w:val="16"/>
              </w:rPr>
            </w:pPr>
          </w:p>
        </w:tc>
        <w:tc>
          <w:tcPr>
            <w:tcW w:w="155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567"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320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792,5</w:t>
            </w:r>
          </w:p>
        </w:tc>
      </w:tr>
      <w:tr w:rsidR="0084105D" w:rsidRPr="005301CA" w:rsidTr="0084105D">
        <w:tc>
          <w:tcPr>
            <w:tcW w:w="6688" w:type="dxa"/>
            <w:tcBorders>
              <w:top w:val="single" w:sz="4" w:space="0" w:color="000000"/>
              <w:left w:val="single" w:sz="4" w:space="0" w:color="000000"/>
              <w:bottom w:val="single" w:sz="4" w:space="0" w:color="000000"/>
            </w:tcBorders>
            <w:shd w:val="clear" w:color="auto" w:fill="auto"/>
          </w:tcPr>
          <w:p w:rsidR="0084105D" w:rsidRPr="005301CA" w:rsidRDefault="0084105D" w:rsidP="0084105D">
            <w:pPr>
              <w:snapToGrid w:val="0"/>
              <w:rPr>
                <w:sz w:val="16"/>
                <w:szCs w:val="16"/>
              </w:rPr>
            </w:pPr>
            <w:r w:rsidRPr="005301CA">
              <w:rPr>
                <w:sz w:val="16"/>
                <w:szCs w:val="16"/>
              </w:rPr>
              <w:t>Мероприятия подпрограммы «Обеспечение жильем молодых семей</w:t>
            </w:r>
            <w:proofErr w:type="gramStart"/>
            <w:r w:rsidRPr="005301CA">
              <w:rPr>
                <w:sz w:val="16"/>
                <w:szCs w:val="16"/>
              </w:rPr>
              <w:t>»ф</w:t>
            </w:r>
            <w:proofErr w:type="gramEnd"/>
            <w:r w:rsidRPr="005301CA">
              <w:rPr>
                <w:sz w:val="16"/>
                <w:szCs w:val="16"/>
              </w:rPr>
              <w:t>едеральной целевой программы «Жилище» на 2015-2020годы</w:t>
            </w:r>
          </w:p>
        </w:tc>
        <w:tc>
          <w:tcPr>
            <w:tcW w:w="70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b/>
                <w:sz w:val="16"/>
                <w:szCs w:val="16"/>
              </w:rPr>
            </w:pPr>
          </w:p>
        </w:tc>
        <w:tc>
          <w:tcPr>
            <w:tcW w:w="155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lang w:val="en-US"/>
              </w:rPr>
            </w:pPr>
            <w:r w:rsidRPr="005301CA">
              <w:rPr>
                <w:sz w:val="16"/>
                <w:szCs w:val="16"/>
              </w:rPr>
              <w:t xml:space="preserve">50100 </w:t>
            </w:r>
            <w:r w:rsidRPr="005301CA">
              <w:rPr>
                <w:sz w:val="16"/>
                <w:szCs w:val="16"/>
                <w:lang w:val="en-US"/>
              </w:rPr>
              <w:t>R0203</w:t>
            </w:r>
          </w:p>
        </w:tc>
        <w:tc>
          <w:tcPr>
            <w:tcW w:w="567"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1281,688</w:t>
            </w:r>
          </w:p>
        </w:tc>
      </w:tr>
      <w:tr w:rsidR="0084105D" w:rsidRPr="005301CA" w:rsidTr="0084105D">
        <w:tc>
          <w:tcPr>
            <w:tcW w:w="6688" w:type="dxa"/>
            <w:tcBorders>
              <w:top w:val="single" w:sz="4" w:space="0" w:color="000000"/>
              <w:left w:val="single" w:sz="4" w:space="0" w:color="000000"/>
              <w:bottom w:val="single" w:sz="4" w:space="0" w:color="000000"/>
            </w:tcBorders>
            <w:shd w:val="clear" w:color="auto" w:fill="auto"/>
          </w:tcPr>
          <w:p w:rsidR="0084105D" w:rsidRPr="005301CA" w:rsidRDefault="0084105D" w:rsidP="0084105D">
            <w:pPr>
              <w:snapToGrid w:val="0"/>
              <w:jc w:val="both"/>
              <w:rPr>
                <w:sz w:val="16"/>
                <w:szCs w:val="16"/>
              </w:rPr>
            </w:pPr>
            <w:r w:rsidRPr="005301CA">
              <w:rPr>
                <w:sz w:val="16"/>
                <w:szCs w:val="16"/>
              </w:rPr>
              <w:t>Социальное обеспечение и иные выплаты населению</w:t>
            </w:r>
          </w:p>
        </w:tc>
        <w:tc>
          <w:tcPr>
            <w:tcW w:w="70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b/>
                <w:sz w:val="16"/>
                <w:szCs w:val="16"/>
              </w:rPr>
            </w:pPr>
          </w:p>
        </w:tc>
        <w:tc>
          <w:tcPr>
            <w:tcW w:w="155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567"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300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1281,688</w:t>
            </w:r>
          </w:p>
        </w:tc>
      </w:tr>
      <w:tr w:rsidR="0084105D" w:rsidRPr="005301CA" w:rsidTr="0084105D">
        <w:tc>
          <w:tcPr>
            <w:tcW w:w="6688" w:type="dxa"/>
            <w:tcBorders>
              <w:top w:val="single" w:sz="4" w:space="0" w:color="000000"/>
              <w:left w:val="single" w:sz="4" w:space="0" w:color="000000"/>
              <w:bottom w:val="single" w:sz="4" w:space="0" w:color="000000"/>
            </w:tcBorders>
            <w:shd w:val="clear" w:color="auto" w:fill="auto"/>
          </w:tcPr>
          <w:p w:rsidR="0084105D" w:rsidRPr="005301CA" w:rsidRDefault="0084105D" w:rsidP="0084105D">
            <w:pPr>
              <w:snapToGrid w:val="0"/>
              <w:jc w:val="both"/>
              <w:rPr>
                <w:sz w:val="16"/>
                <w:szCs w:val="16"/>
              </w:rPr>
            </w:pPr>
            <w:r w:rsidRPr="005301CA">
              <w:rPr>
                <w:sz w:val="16"/>
                <w:szCs w:val="16"/>
              </w:rPr>
              <w:t>Социальные выплаты гражданам, кроме публичных нормативных    социальных выплат</w:t>
            </w:r>
          </w:p>
        </w:tc>
        <w:tc>
          <w:tcPr>
            <w:tcW w:w="70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b/>
                <w:sz w:val="16"/>
                <w:szCs w:val="16"/>
              </w:rPr>
            </w:pPr>
          </w:p>
        </w:tc>
        <w:tc>
          <w:tcPr>
            <w:tcW w:w="155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567"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320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1281,688</w:t>
            </w:r>
          </w:p>
        </w:tc>
      </w:tr>
      <w:tr w:rsidR="0084105D" w:rsidRPr="005301CA" w:rsidTr="0084105D">
        <w:tc>
          <w:tcPr>
            <w:tcW w:w="6688" w:type="dxa"/>
            <w:tcBorders>
              <w:top w:val="single" w:sz="4" w:space="0" w:color="000000"/>
              <w:left w:val="single" w:sz="4" w:space="0" w:color="000000"/>
              <w:bottom w:val="single" w:sz="4" w:space="0" w:color="000000"/>
            </w:tcBorders>
            <w:shd w:val="clear" w:color="auto" w:fill="auto"/>
          </w:tcPr>
          <w:p w:rsidR="0084105D" w:rsidRPr="005301CA" w:rsidRDefault="0084105D" w:rsidP="0084105D">
            <w:pPr>
              <w:snapToGrid w:val="0"/>
              <w:rPr>
                <w:sz w:val="16"/>
                <w:szCs w:val="16"/>
              </w:rPr>
            </w:pPr>
            <w:r w:rsidRPr="005301CA">
              <w:rPr>
                <w:sz w:val="16"/>
                <w:szCs w:val="16"/>
              </w:rPr>
              <w:t>Социальная помощь, включая расходы, связанные с исполнением публичных нормативных обязательств, за счет средств местного бюджета</w:t>
            </w:r>
          </w:p>
        </w:tc>
        <w:tc>
          <w:tcPr>
            <w:tcW w:w="70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b/>
                <w:sz w:val="16"/>
                <w:szCs w:val="16"/>
              </w:rPr>
            </w:pPr>
          </w:p>
        </w:tc>
        <w:tc>
          <w:tcPr>
            <w:tcW w:w="155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50500 00000</w:t>
            </w:r>
          </w:p>
        </w:tc>
        <w:tc>
          <w:tcPr>
            <w:tcW w:w="567"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315,185</w:t>
            </w:r>
          </w:p>
        </w:tc>
      </w:tr>
      <w:tr w:rsidR="0084105D" w:rsidRPr="005301CA" w:rsidTr="0084105D">
        <w:tc>
          <w:tcPr>
            <w:tcW w:w="6688" w:type="dxa"/>
            <w:tcBorders>
              <w:top w:val="single" w:sz="4" w:space="0" w:color="000000"/>
              <w:left w:val="single" w:sz="4" w:space="0" w:color="000000"/>
              <w:bottom w:val="single" w:sz="4" w:space="0" w:color="000000"/>
            </w:tcBorders>
            <w:shd w:val="clear" w:color="auto" w:fill="auto"/>
          </w:tcPr>
          <w:p w:rsidR="0084105D" w:rsidRPr="005301CA" w:rsidRDefault="0084105D" w:rsidP="0084105D">
            <w:pPr>
              <w:snapToGrid w:val="0"/>
              <w:jc w:val="both"/>
              <w:rPr>
                <w:sz w:val="16"/>
                <w:szCs w:val="16"/>
              </w:rPr>
            </w:pPr>
            <w:r w:rsidRPr="005301CA">
              <w:rPr>
                <w:sz w:val="16"/>
                <w:szCs w:val="16"/>
              </w:rPr>
              <w:t xml:space="preserve">Мероприятия по улучшению жилищных условий граждан Островского муниципального района в части </w:t>
            </w:r>
            <w:proofErr w:type="spellStart"/>
            <w:r w:rsidRPr="005301CA">
              <w:rPr>
                <w:sz w:val="16"/>
                <w:szCs w:val="16"/>
              </w:rPr>
              <w:t>софинансирования</w:t>
            </w:r>
            <w:proofErr w:type="spellEnd"/>
            <w:r w:rsidRPr="005301CA">
              <w:rPr>
                <w:sz w:val="16"/>
                <w:szCs w:val="16"/>
              </w:rPr>
              <w:t xml:space="preserve"> федеральной целевой программы «Устойчивое развитие сельских территорий на 2014-2017 годы и на период до 2020 года»</w:t>
            </w:r>
          </w:p>
        </w:tc>
        <w:tc>
          <w:tcPr>
            <w:tcW w:w="70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b/>
                <w:sz w:val="16"/>
                <w:szCs w:val="16"/>
              </w:rPr>
            </w:pPr>
          </w:p>
        </w:tc>
        <w:tc>
          <w:tcPr>
            <w:tcW w:w="155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 xml:space="preserve">50500 </w:t>
            </w:r>
            <w:r w:rsidRPr="005301CA">
              <w:rPr>
                <w:sz w:val="16"/>
                <w:szCs w:val="16"/>
                <w:lang w:val="en-US"/>
              </w:rPr>
              <w:t>L</w:t>
            </w:r>
            <w:r w:rsidRPr="005301CA">
              <w:rPr>
                <w:sz w:val="16"/>
                <w:szCs w:val="16"/>
              </w:rPr>
              <w:t>0180</w:t>
            </w:r>
          </w:p>
        </w:tc>
        <w:tc>
          <w:tcPr>
            <w:tcW w:w="567"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132,088</w:t>
            </w:r>
          </w:p>
        </w:tc>
      </w:tr>
      <w:tr w:rsidR="0084105D" w:rsidRPr="005301CA" w:rsidTr="0084105D">
        <w:tc>
          <w:tcPr>
            <w:tcW w:w="6688" w:type="dxa"/>
            <w:tcBorders>
              <w:top w:val="single" w:sz="4" w:space="0" w:color="000000"/>
              <w:left w:val="single" w:sz="4" w:space="0" w:color="000000"/>
              <w:bottom w:val="single" w:sz="4" w:space="0" w:color="000000"/>
            </w:tcBorders>
            <w:shd w:val="clear" w:color="auto" w:fill="auto"/>
          </w:tcPr>
          <w:p w:rsidR="0084105D" w:rsidRPr="005301CA" w:rsidRDefault="0084105D" w:rsidP="0084105D">
            <w:pPr>
              <w:snapToGrid w:val="0"/>
              <w:jc w:val="both"/>
              <w:rPr>
                <w:sz w:val="16"/>
                <w:szCs w:val="16"/>
              </w:rPr>
            </w:pPr>
            <w:r w:rsidRPr="005301CA">
              <w:rPr>
                <w:sz w:val="16"/>
                <w:szCs w:val="16"/>
              </w:rPr>
              <w:t>Социальное обеспечение и иные выплаты населению</w:t>
            </w:r>
          </w:p>
        </w:tc>
        <w:tc>
          <w:tcPr>
            <w:tcW w:w="70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b/>
                <w:sz w:val="16"/>
                <w:szCs w:val="16"/>
              </w:rPr>
            </w:pPr>
          </w:p>
        </w:tc>
        <w:tc>
          <w:tcPr>
            <w:tcW w:w="155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b/>
                <w:sz w:val="16"/>
                <w:szCs w:val="16"/>
              </w:rPr>
            </w:pPr>
          </w:p>
        </w:tc>
        <w:tc>
          <w:tcPr>
            <w:tcW w:w="567"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300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132,088</w:t>
            </w:r>
          </w:p>
        </w:tc>
      </w:tr>
      <w:tr w:rsidR="0084105D" w:rsidRPr="005301CA" w:rsidTr="0084105D">
        <w:tc>
          <w:tcPr>
            <w:tcW w:w="6688" w:type="dxa"/>
            <w:tcBorders>
              <w:top w:val="single" w:sz="4" w:space="0" w:color="000000"/>
              <w:left w:val="single" w:sz="4" w:space="0" w:color="000000"/>
              <w:bottom w:val="single" w:sz="4" w:space="0" w:color="000000"/>
            </w:tcBorders>
            <w:shd w:val="clear" w:color="auto" w:fill="auto"/>
          </w:tcPr>
          <w:p w:rsidR="0084105D" w:rsidRPr="005301CA" w:rsidRDefault="0084105D" w:rsidP="0084105D">
            <w:pPr>
              <w:snapToGrid w:val="0"/>
              <w:jc w:val="both"/>
              <w:rPr>
                <w:sz w:val="16"/>
                <w:szCs w:val="16"/>
              </w:rPr>
            </w:pPr>
            <w:r w:rsidRPr="005301CA">
              <w:rPr>
                <w:sz w:val="16"/>
                <w:szCs w:val="16"/>
              </w:rPr>
              <w:t>Социальные выплаты гражданам, кроме публичных нормативных    социальных выплат</w:t>
            </w:r>
          </w:p>
        </w:tc>
        <w:tc>
          <w:tcPr>
            <w:tcW w:w="70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b/>
                <w:sz w:val="16"/>
                <w:szCs w:val="16"/>
              </w:rPr>
            </w:pPr>
          </w:p>
        </w:tc>
        <w:tc>
          <w:tcPr>
            <w:tcW w:w="155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b/>
                <w:sz w:val="16"/>
                <w:szCs w:val="16"/>
              </w:rPr>
            </w:pPr>
          </w:p>
        </w:tc>
        <w:tc>
          <w:tcPr>
            <w:tcW w:w="567"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320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132,088</w:t>
            </w:r>
          </w:p>
        </w:tc>
      </w:tr>
      <w:tr w:rsidR="0084105D" w:rsidRPr="005301CA" w:rsidTr="0084105D">
        <w:tc>
          <w:tcPr>
            <w:tcW w:w="6688" w:type="dxa"/>
            <w:tcBorders>
              <w:top w:val="single" w:sz="4" w:space="0" w:color="000000"/>
              <w:left w:val="single" w:sz="4" w:space="0" w:color="000000"/>
              <w:bottom w:val="single" w:sz="4" w:space="0" w:color="000000"/>
            </w:tcBorders>
            <w:shd w:val="clear" w:color="auto" w:fill="auto"/>
          </w:tcPr>
          <w:p w:rsidR="0084105D" w:rsidRPr="005301CA" w:rsidRDefault="0084105D" w:rsidP="0084105D">
            <w:pPr>
              <w:snapToGrid w:val="0"/>
              <w:jc w:val="both"/>
              <w:rPr>
                <w:sz w:val="16"/>
                <w:szCs w:val="16"/>
              </w:rPr>
            </w:pPr>
            <w:r w:rsidRPr="005301CA">
              <w:rPr>
                <w:sz w:val="16"/>
                <w:szCs w:val="16"/>
              </w:rPr>
              <w:t xml:space="preserve">Мероприятия подпрограммы «Обеспечение жильем молодых семей» федеральной целевой </w:t>
            </w:r>
            <w:r w:rsidRPr="005301CA">
              <w:rPr>
                <w:sz w:val="16"/>
                <w:szCs w:val="16"/>
              </w:rPr>
              <w:lastRenderedPageBreak/>
              <w:t>программы «Жилище» на 2015-2020 годы, за счет средств местного бюджета</w:t>
            </w:r>
          </w:p>
        </w:tc>
        <w:tc>
          <w:tcPr>
            <w:tcW w:w="70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155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lang w:val="en-US"/>
              </w:rPr>
            </w:pPr>
            <w:r w:rsidRPr="005301CA">
              <w:rPr>
                <w:sz w:val="16"/>
                <w:szCs w:val="16"/>
              </w:rPr>
              <w:t xml:space="preserve">50500 </w:t>
            </w:r>
            <w:r w:rsidRPr="005301CA">
              <w:rPr>
                <w:sz w:val="16"/>
                <w:szCs w:val="16"/>
                <w:lang w:val="en-US"/>
              </w:rPr>
              <w:t>L0203</w:t>
            </w:r>
          </w:p>
        </w:tc>
        <w:tc>
          <w:tcPr>
            <w:tcW w:w="567"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183,097</w:t>
            </w:r>
          </w:p>
        </w:tc>
      </w:tr>
      <w:tr w:rsidR="0084105D" w:rsidRPr="005301CA" w:rsidTr="0084105D">
        <w:tc>
          <w:tcPr>
            <w:tcW w:w="6688" w:type="dxa"/>
            <w:tcBorders>
              <w:top w:val="single" w:sz="4" w:space="0" w:color="000000"/>
              <w:left w:val="single" w:sz="4" w:space="0" w:color="000000"/>
              <w:bottom w:val="single" w:sz="4" w:space="0" w:color="000000"/>
            </w:tcBorders>
            <w:shd w:val="clear" w:color="auto" w:fill="auto"/>
          </w:tcPr>
          <w:p w:rsidR="0084105D" w:rsidRPr="005301CA" w:rsidRDefault="0084105D" w:rsidP="0084105D">
            <w:pPr>
              <w:snapToGrid w:val="0"/>
              <w:jc w:val="both"/>
              <w:rPr>
                <w:sz w:val="16"/>
                <w:szCs w:val="16"/>
              </w:rPr>
            </w:pPr>
            <w:r w:rsidRPr="005301CA">
              <w:rPr>
                <w:sz w:val="16"/>
                <w:szCs w:val="16"/>
              </w:rPr>
              <w:lastRenderedPageBreak/>
              <w:t>Социальное обеспечение и иные выплаты населению</w:t>
            </w:r>
          </w:p>
        </w:tc>
        <w:tc>
          <w:tcPr>
            <w:tcW w:w="70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155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567"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300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183,097</w:t>
            </w:r>
          </w:p>
        </w:tc>
      </w:tr>
      <w:tr w:rsidR="0084105D" w:rsidRPr="005301CA" w:rsidTr="0084105D">
        <w:tc>
          <w:tcPr>
            <w:tcW w:w="6688" w:type="dxa"/>
            <w:tcBorders>
              <w:top w:val="single" w:sz="4" w:space="0" w:color="000000"/>
              <w:left w:val="single" w:sz="4" w:space="0" w:color="000000"/>
              <w:bottom w:val="single" w:sz="4" w:space="0" w:color="000000"/>
            </w:tcBorders>
            <w:shd w:val="clear" w:color="auto" w:fill="auto"/>
          </w:tcPr>
          <w:p w:rsidR="0084105D" w:rsidRPr="005301CA" w:rsidRDefault="0084105D" w:rsidP="0084105D">
            <w:pPr>
              <w:snapToGrid w:val="0"/>
              <w:jc w:val="both"/>
              <w:rPr>
                <w:sz w:val="16"/>
                <w:szCs w:val="16"/>
              </w:rPr>
            </w:pPr>
            <w:r w:rsidRPr="005301CA">
              <w:rPr>
                <w:sz w:val="16"/>
                <w:szCs w:val="16"/>
              </w:rPr>
              <w:t>Социальные выплаты гражданам, кроме публичных нормативных    социальных выплат</w:t>
            </w:r>
          </w:p>
        </w:tc>
        <w:tc>
          <w:tcPr>
            <w:tcW w:w="70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155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567"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320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183,097</w:t>
            </w:r>
          </w:p>
        </w:tc>
      </w:tr>
      <w:tr w:rsidR="0084105D" w:rsidRPr="005301CA" w:rsidTr="0084105D">
        <w:tc>
          <w:tcPr>
            <w:tcW w:w="6688" w:type="dxa"/>
            <w:tcBorders>
              <w:top w:val="single" w:sz="4" w:space="0" w:color="000000"/>
              <w:left w:val="single" w:sz="4" w:space="0" w:color="000000"/>
              <w:bottom w:val="single" w:sz="4" w:space="0" w:color="000000"/>
            </w:tcBorders>
            <w:shd w:val="clear" w:color="auto" w:fill="auto"/>
          </w:tcPr>
          <w:p w:rsidR="0084105D" w:rsidRPr="005301CA" w:rsidRDefault="0084105D" w:rsidP="0084105D">
            <w:pPr>
              <w:snapToGrid w:val="0"/>
              <w:jc w:val="both"/>
              <w:rPr>
                <w:b/>
                <w:sz w:val="16"/>
                <w:szCs w:val="16"/>
              </w:rPr>
            </w:pPr>
            <w:r w:rsidRPr="005301CA">
              <w:rPr>
                <w:color w:val="000000"/>
                <w:sz w:val="16"/>
                <w:szCs w:val="16"/>
              </w:rPr>
              <w:t>Охрана семьи и детства</w:t>
            </w:r>
          </w:p>
        </w:tc>
        <w:tc>
          <w:tcPr>
            <w:tcW w:w="70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1004</w:t>
            </w:r>
          </w:p>
        </w:tc>
        <w:tc>
          <w:tcPr>
            <w:tcW w:w="155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567"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125,858</w:t>
            </w:r>
          </w:p>
        </w:tc>
      </w:tr>
      <w:tr w:rsidR="0084105D" w:rsidRPr="005301CA" w:rsidTr="0084105D">
        <w:tc>
          <w:tcPr>
            <w:tcW w:w="6688" w:type="dxa"/>
            <w:tcBorders>
              <w:top w:val="single" w:sz="4" w:space="0" w:color="000000"/>
              <w:left w:val="single" w:sz="4" w:space="0" w:color="000000"/>
              <w:bottom w:val="single" w:sz="4" w:space="0" w:color="000000"/>
            </w:tcBorders>
            <w:shd w:val="clear" w:color="auto" w:fill="auto"/>
          </w:tcPr>
          <w:p w:rsidR="0084105D" w:rsidRPr="005301CA" w:rsidRDefault="0084105D" w:rsidP="0084105D">
            <w:pPr>
              <w:snapToGrid w:val="0"/>
              <w:jc w:val="both"/>
              <w:rPr>
                <w:sz w:val="16"/>
                <w:szCs w:val="16"/>
              </w:rPr>
            </w:pPr>
            <w:r w:rsidRPr="005301CA">
              <w:rPr>
                <w:sz w:val="16"/>
                <w:szCs w:val="16"/>
              </w:rPr>
              <w:t>Социальная помощь, включая расходы, связанные с исполнением публичных нормативных обязательств, за счет средств местного бюджета</w:t>
            </w:r>
          </w:p>
          <w:p w:rsidR="0084105D" w:rsidRPr="005301CA" w:rsidRDefault="0084105D" w:rsidP="0084105D">
            <w:pPr>
              <w:snapToGrid w:val="0"/>
              <w:jc w:val="both"/>
              <w:rPr>
                <w:sz w:val="16"/>
                <w:szCs w:val="16"/>
              </w:rPr>
            </w:pPr>
          </w:p>
          <w:p w:rsidR="0084105D" w:rsidRPr="005301CA" w:rsidRDefault="0084105D" w:rsidP="0084105D">
            <w:pPr>
              <w:snapToGrid w:val="0"/>
              <w:jc w:val="both"/>
              <w:rPr>
                <w:sz w:val="16"/>
                <w:szCs w:val="16"/>
              </w:rPr>
            </w:pPr>
          </w:p>
          <w:p w:rsidR="0084105D" w:rsidRPr="005301CA" w:rsidRDefault="0084105D" w:rsidP="0084105D">
            <w:pPr>
              <w:snapToGrid w:val="0"/>
              <w:jc w:val="both"/>
              <w:rPr>
                <w:b/>
                <w:sz w:val="16"/>
                <w:szCs w:val="16"/>
              </w:rPr>
            </w:pPr>
          </w:p>
        </w:tc>
        <w:tc>
          <w:tcPr>
            <w:tcW w:w="70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b/>
                <w:sz w:val="16"/>
                <w:szCs w:val="16"/>
              </w:rPr>
            </w:pPr>
          </w:p>
        </w:tc>
        <w:tc>
          <w:tcPr>
            <w:tcW w:w="155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50500 00000</w:t>
            </w:r>
          </w:p>
        </w:tc>
        <w:tc>
          <w:tcPr>
            <w:tcW w:w="567"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125,858</w:t>
            </w:r>
          </w:p>
        </w:tc>
      </w:tr>
      <w:tr w:rsidR="0084105D" w:rsidRPr="005301CA" w:rsidTr="0084105D">
        <w:tc>
          <w:tcPr>
            <w:tcW w:w="6688" w:type="dxa"/>
            <w:tcBorders>
              <w:top w:val="single" w:sz="4" w:space="0" w:color="000000"/>
              <w:left w:val="single" w:sz="4" w:space="0" w:color="000000"/>
              <w:bottom w:val="single" w:sz="4" w:space="0" w:color="000000"/>
            </w:tcBorders>
            <w:shd w:val="clear" w:color="auto" w:fill="auto"/>
          </w:tcPr>
          <w:p w:rsidR="0084105D" w:rsidRPr="005301CA" w:rsidRDefault="0084105D" w:rsidP="0084105D">
            <w:pPr>
              <w:snapToGrid w:val="0"/>
              <w:jc w:val="both"/>
              <w:rPr>
                <w:b/>
                <w:sz w:val="16"/>
                <w:szCs w:val="16"/>
              </w:rPr>
            </w:pPr>
            <w:proofErr w:type="spellStart"/>
            <w:r w:rsidRPr="005301CA">
              <w:rPr>
                <w:color w:val="000000"/>
                <w:sz w:val="16"/>
                <w:szCs w:val="16"/>
              </w:rPr>
              <w:t>Софинансирование</w:t>
            </w:r>
            <w:proofErr w:type="spellEnd"/>
            <w:r w:rsidRPr="005301CA">
              <w:rPr>
                <w:color w:val="000000"/>
                <w:sz w:val="16"/>
                <w:szCs w:val="16"/>
              </w:rPr>
              <w:t xml:space="preserve"> расходных обязательств муниципальных районов Костромской области, возникших при реализации мероприятий, связанных с ремонтом жилых помещений, находящихся в собственности муниципальных районов Костромской области за счет средств местного бюджета</w:t>
            </w:r>
          </w:p>
        </w:tc>
        <w:tc>
          <w:tcPr>
            <w:tcW w:w="70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b/>
                <w:sz w:val="16"/>
                <w:szCs w:val="16"/>
              </w:rPr>
            </w:pPr>
          </w:p>
        </w:tc>
        <w:tc>
          <w:tcPr>
            <w:tcW w:w="155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lang w:val="en-US"/>
              </w:rPr>
            </w:pPr>
            <w:r w:rsidRPr="005301CA">
              <w:rPr>
                <w:sz w:val="16"/>
                <w:szCs w:val="16"/>
              </w:rPr>
              <w:t xml:space="preserve">50500 </w:t>
            </w:r>
            <w:r w:rsidRPr="005301CA">
              <w:rPr>
                <w:sz w:val="16"/>
                <w:szCs w:val="16"/>
                <w:lang w:val="en-US"/>
              </w:rPr>
              <w:t>S1340</w:t>
            </w:r>
          </w:p>
        </w:tc>
        <w:tc>
          <w:tcPr>
            <w:tcW w:w="567"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125,858</w:t>
            </w:r>
          </w:p>
        </w:tc>
      </w:tr>
      <w:tr w:rsidR="0084105D" w:rsidRPr="005301CA" w:rsidTr="0084105D">
        <w:tc>
          <w:tcPr>
            <w:tcW w:w="6688" w:type="dxa"/>
            <w:tcBorders>
              <w:top w:val="single" w:sz="4" w:space="0" w:color="000000"/>
              <w:left w:val="single" w:sz="4" w:space="0" w:color="000000"/>
              <w:bottom w:val="single" w:sz="4" w:space="0" w:color="000000"/>
            </w:tcBorders>
            <w:shd w:val="clear" w:color="auto" w:fill="auto"/>
          </w:tcPr>
          <w:p w:rsidR="0084105D" w:rsidRPr="005301CA" w:rsidRDefault="0084105D" w:rsidP="0084105D">
            <w:pPr>
              <w:snapToGrid w:val="0"/>
              <w:jc w:val="both"/>
              <w:rPr>
                <w:color w:val="000000"/>
                <w:sz w:val="16"/>
                <w:szCs w:val="16"/>
              </w:rPr>
            </w:pPr>
            <w:r w:rsidRPr="005301CA">
              <w:rPr>
                <w:color w:val="000000"/>
                <w:sz w:val="16"/>
                <w:szCs w:val="16"/>
              </w:rPr>
              <w:t>Закупка товаров, работ и услуг для государственных (муниципальных) нужд</w:t>
            </w:r>
          </w:p>
        </w:tc>
        <w:tc>
          <w:tcPr>
            <w:tcW w:w="70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b/>
                <w:sz w:val="16"/>
                <w:szCs w:val="16"/>
              </w:rPr>
            </w:pPr>
          </w:p>
        </w:tc>
        <w:tc>
          <w:tcPr>
            <w:tcW w:w="155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b/>
                <w:sz w:val="16"/>
                <w:szCs w:val="16"/>
              </w:rPr>
            </w:pPr>
          </w:p>
        </w:tc>
        <w:tc>
          <w:tcPr>
            <w:tcW w:w="567"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lang w:val="en-US"/>
              </w:rPr>
            </w:pPr>
            <w:r w:rsidRPr="005301CA">
              <w:rPr>
                <w:sz w:val="16"/>
                <w:szCs w:val="16"/>
                <w:lang w:val="en-US"/>
              </w:rPr>
              <w:t>200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125,858</w:t>
            </w:r>
          </w:p>
        </w:tc>
      </w:tr>
      <w:tr w:rsidR="0084105D" w:rsidRPr="005301CA" w:rsidTr="0084105D">
        <w:tc>
          <w:tcPr>
            <w:tcW w:w="6688" w:type="dxa"/>
            <w:tcBorders>
              <w:top w:val="single" w:sz="4" w:space="0" w:color="000000"/>
              <w:left w:val="single" w:sz="4" w:space="0" w:color="000000"/>
              <w:bottom w:val="single" w:sz="4" w:space="0" w:color="000000"/>
            </w:tcBorders>
            <w:shd w:val="clear" w:color="auto" w:fill="auto"/>
          </w:tcPr>
          <w:p w:rsidR="0084105D" w:rsidRPr="005301CA" w:rsidRDefault="0084105D" w:rsidP="0084105D">
            <w:pPr>
              <w:snapToGrid w:val="0"/>
              <w:jc w:val="both"/>
              <w:rPr>
                <w:sz w:val="16"/>
                <w:szCs w:val="16"/>
              </w:rPr>
            </w:pPr>
            <w:r w:rsidRPr="005301CA">
              <w:rPr>
                <w:sz w:val="16"/>
                <w:szCs w:val="16"/>
              </w:rPr>
              <w:t>Иные закупки товаров, работ и услуг для обеспечения государственных (муниципальных) нужд</w:t>
            </w:r>
          </w:p>
        </w:tc>
        <w:tc>
          <w:tcPr>
            <w:tcW w:w="70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b/>
                <w:sz w:val="16"/>
                <w:szCs w:val="16"/>
              </w:rPr>
            </w:pPr>
          </w:p>
        </w:tc>
        <w:tc>
          <w:tcPr>
            <w:tcW w:w="155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b/>
                <w:sz w:val="16"/>
                <w:szCs w:val="16"/>
              </w:rPr>
            </w:pPr>
          </w:p>
        </w:tc>
        <w:tc>
          <w:tcPr>
            <w:tcW w:w="567"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lang w:val="en-US"/>
              </w:rPr>
            </w:pPr>
            <w:r w:rsidRPr="005301CA">
              <w:rPr>
                <w:sz w:val="16"/>
                <w:szCs w:val="16"/>
                <w:lang w:val="en-US"/>
              </w:rPr>
              <w:t>240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125,858</w:t>
            </w:r>
          </w:p>
        </w:tc>
      </w:tr>
      <w:tr w:rsidR="0084105D" w:rsidRPr="005301CA" w:rsidTr="0084105D">
        <w:tc>
          <w:tcPr>
            <w:tcW w:w="6688" w:type="dxa"/>
            <w:tcBorders>
              <w:top w:val="single" w:sz="4" w:space="0" w:color="000000"/>
              <w:left w:val="single" w:sz="4" w:space="0" w:color="000000"/>
              <w:bottom w:val="single" w:sz="4" w:space="0" w:color="000000"/>
            </w:tcBorders>
            <w:shd w:val="clear" w:color="auto" w:fill="auto"/>
          </w:tcPr>
          <w:p w:rsidR="0084105D" w:rsidRPr="005301CA" w:rsidRDefault="0084105D" w:rsidP="0084105D">
            <w:pPr>
              <w:snapToGrid w:val="0"/>
              <w:jc w:val="both"/>
              <w:rPr>
                <w:b/>
                <w:sz w:val="16"/>
                <w:szCs w:val="16"/>
              </w:rPr>
            </w:pPr>
            <w:r w:rsidRPr="005301CA">
              <w:rPr>
                <w:b/>
                <w:sz w:val="16"/>
                <w:szCs w:val="16"/>
              </w:rPr>
              <w:t>Физическая культура и спорт</w:t>
            </w:r>
          </w:p>
        </w:tc>
        <w:tc>
          <w:tcPr>
            <w:tcW w:w="70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b/>
                <w:sz w:val="16"/>
                <w:szCs w:val="16"/>
              </w:rPr>
            </w:pPr>
            <w:r w:rsidRPr="005301CA">
              <w:rPr>
                <w:b/>
                <w:sz w:val="16"/>
                <w:szCs w:val="16"/>
              </w:rPr>
              <w:t>1100</w:t>
            </w:r>
          </w:p>
        </w:tc>
        <w:tc>
          <w:tcPr>
            <w:tcW w:w="155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b/>
                <w:sz w:val="16"/>
                <w:szCs w:val="16"/>
              </w:rPr>
            </w:pPr>
          </w:p>
        </w:tc>
        <w:tc>
          <w:tcPr>
            <w:tcW w:w="567"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84105D" w:rsidRPr="005301CA" w:rsidRDefault="0084105D" w:rsidP="0084105D">
            <w:pPr>
              <w:snapToGrid w:val="0"/>
              <w:jc w:val="center"/>
              <w:rPr>
                <w:b/>
                <w:sz w:val="16"/>
                <w:szCs w:val="16"/>
              </w:rPr>
            </w:pPr>
            <w:r w:rsidRPr="005301CA">
              <w:rPr>
                <w:b/>
                <w:sz w:val="16"/>
                <w:szCs w:val="16"/>
              </w:rPr>
              <w:t>4 053,048</w:t>
            </w:r>
          </w:p>
        </w:tc>
      </w:tr>
      <w:tr w:rsidR="0084105D" w:rsidRPr="005301CA" w:rsidTr="0084105D">
        <w:tc>
          <w:tcPr>
            <w:tcW w:w="6688" w:type="dxa"/>
            <w:tcBorders>
              <w:top w:val="single" w:sz="4" w:space="0" w:color="000000"/>
              <w:left w:val="single" w:sz="4" w:space="0" w:color="000000"/>
              <w:bottom w:val="single" w:sz="4" w:space="0" w:color="000000"/>
            </w:tcBorders>
            <w:shd w:val="clear" w:color="auto" w:fill="auto"/>
          </w:tcPr>
          <w:p w:rsidR="0084105D" w:rsidRPr="005301CA" w:rsidRDefault="0084105D" w:rsidP="0084105D">
            <w:pPr>
              <w:snapToGrid w:val="0"/>
              <w:jc w:val="both"/>
              <w:rPr>
                <w:sz w:val="16"/>
                <w:szCs w:val="16"/>
              </w:rPr>
            </w:pPr>
            <w:r w:rsidRPr="005301CA">
              <w:rPr>
                <w:sz w:val="16"/>
                <w:szCs w:val="16"/>
              </w:rPr>
              <w:t>Физическая культура</w:t>
            </w:r>
          </w:p>
        </w:tc>
        <w:tc>
          <w:tcPr>
            <w:tcW w:w="70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1101</w:t>
            </w:r>
          </w:p>
        </w:tc>
        <w:tc>
          <w:tcPr>
            <w:tcW w:w="155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567"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4 053,048</w:t>
            </w:r>
          </w:p>
        </w:tc>
      </w:tr>
      <w:tr w:rsidR="0084105D" w:rsidRPr="005301CA" w:rsidTr="0084105D">
        <w:tc>
          <w:tcPr>
            <w:tcW w:w="6688" w:type="dxa"/>
            <w:tcBorders>
              <w:top w:val="single" w:sz="4" w:space="0" w:color="000000"/>
              <w:left w:val="single" w:sz="4" w:space="0" w:color="000000"/>
              <w:bottom w:val="single" w:sz="4" w:space="0" w:color="000000"/>
            </w:tcBorders>
            <w:shd w:val="clear" w:color="auto" w:fill="auto"/>
          </w:tcPr>
          <w:p w:rsidR="0084105D" w:rsidRPr="005301CA" w:rsidRDefault="0084105D" w:rsidP="0084105D">
            <w:pPr>
              <w:snapToGrid w:val="0"/>
              <w:jc w:val="both"/>
              <w:rPr>
                <w:sz w:val="16"/>
                <w:szCs w:val="16"/>
              </w:rPr>
            </w:pPr>
            <w:r w:rsidRPr="005301CA">
              <w:rPr>
                <w:sz w:val="16"/>
                <w:szCs w:val="16"/>
              </w:rPr>
              <w:t xml:space="preserve">Резервные фонды </w:t>
            </w:r>
          </w:p>
        </w:tc>
        <w:tc>
          <w:tcPr>
            <w:tcW w:w="70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155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0700000000</w:t>
            </w:r>
          </w:p>
        </w:tc>
        <w:tc>
          <w:tcPr>
            <w:tcW w:w="567"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3,0</w:t>
            </w:r>
          </w:p>
        </w:tc>
      </w:tr>
      <w:tr w:rsidR="0084105D" w:rsidRPr="005301CA" w:rsidTr="0084105D">
        <w:tc>
          <w:tcPr>
            <w:tcW w:w="6688" w:type="dxa"/>
            <w:tcBorders>
              <w:top w:val="single" w:sz="4" w:space="0" w:color="000000"/>
              <w:left w:val="single" w:sz="4" w:space="0" w:color="000000"/>
              <w:bottom w:val="single" w:sz="4" w:space="0" w:color="000000"/>
            </w:tcBorders>
            <w:shd w:val="clear" w:color="auto" w:fill="auto"/>
          </w:tcPr>
          <w:p w:rsidR="0084105D" w:rsidRPr="005301CA" w:rsidRDefault="0084105D" w:rsidP="0084105D">
            <w:pPr>
              <w:snapToGrid w:val="0"/>
              <w:jc w:val="both"/>
              <w:rPr>
                <w:sz w:val="16"/>
                <w:szCs w:val="16"/>
              </w:rPr>
            </w:pPr>
            <w:r w:rsidRPr="005301CA">
              <w:rPr>
                <w:sz w:val="16"/>
                <w:szCs w:val="16"/>
              </w:rPr>
              <w:t>Резервные фонды местных администраций</w:t>
            </w:r>
          </w:p>
        </w:tc>
        <w:tc>
          <w:tcPr>
            <w:tcW w:w="70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155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0700020100</w:t>
            </w:r>
          </w:p>
        </w:tc>
        <w:tc>
          <w:tcPr>
            <w:tcW w:w="567"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3,0</w:t>
            </w:r>
          </w:p>
        </w:tc>
      </w:tr>
      <w:tr w:rsidR="0084105D" w:rsidRPr="005301CA" w:rsidTr="0084105D">
        <w:tc>
          <w:tcPr>
            <w:tcW w:w="6688" w:type="dxa"/>
            <w:tcBorders>
              <w:top w:val="single" w:sz="4" w:space="0" w:color="000000"/>
              <w:left w:val="single" w:sz="4" w:space="0" w:color="000000"/>
              <w:bottom w:val="single" w:sz="4" w:space="0" w:color="000000"/>
            </w:tcBorders>
            <w:shd w:val="clear" w:color="auto" w:fill="auto"/>
          </w:tcPr>
          <w:p w:rsidR="0084105D" w:rsidRPr="005301CA" w:rsidRDefault="0084105D" w:rsidP="0084105D">
            <w:pPr>
              <w:snapToGrid w:val="0"/>
              <w:jc w:val="both"/>
              <w:rPr>
                <w:sz w:val="16"/>
                <w:szCs w:val="16"/>
              </w:rPr>
            </w:pPr>
            <w:r w:rsidRPr="005301CA">
              <w:rPr>
                <w:sz w:val="16"/>
                <w:szCs w:val="16"/>
              </w:rPr>
              <w:t>Социальное обеспечение и иные выплаты населению</w:t>
            </w:r>
          </w:p>
        </w:tc>
        <w:tc>
          <w:tcPr>
            <w:tcW w:w="70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155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567"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300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3,0</w:t>
            </w:r>
          </w:p>
        </w:tc>
      </w:tr>
      <w:tr w:rsidR="0084105D" w:rsidRPr="005301CA" w:rsidTr="0084105D">
        <w:tc>
          <w:tcPr>
            <w:tcW w:w="6688" w:type="dxa"/>
            <w:tcBorders>
              <w:top w:val="single" w:sz="4" w:space="0" w:color="000000"/>
              <w:left w:val="single" w:sz="4" w:space="0" w:color="000000"/>
              <w:bottom w:val="single" w:sz="4" w:space="0" w:color="000000"/>
            </w:tcBorders>
            <w:shd w:val="clear" w:color="auto" w:fill="auto"/>
          </w:tcPr>
          <w:p w:rsidR="0084105D" w:rsidRPr="005301CA" w:rsidRDefault="0084105D" w:rsidP="0084105D">
            <w:pPr>
              <w:snapToGrid w:val="0"/>
              <w:jc w:val="both"/>
              <w:rPr>
                <w:sz w:val="16"/>
                <w:szCs w:val="16"/>
              </w:rPr>
            </w:pPr>
            <w:r w:rsidRPr="005301CA">
              <w:rPr>
                <w:sz w:val="16"/>
                <w:szCs w:val="16"/>
              </w:rPr>
              <w:t>Премии и гранты</w:t>
            </w:r>
          </w:p>
        </w:tc>
        <w:tc>
          <w:tcPr>
            <w:tcW w:w="70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155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567"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350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3,0</w:t>
            </w:r>
          </w:p>
        </w:tc>
      </w:tr>
      <w:tr w:rsidR="0084105D" w:rsidRPr="005301CA" w:rsidTr="0084105D">
        <w:tc>
          <w:tcPr>
            <w:tcW w:w="6688" w:type="dxa"/>
            <w:tcBorders>
              <w:top w:val="single" w:sz="4" w:space="0" w:color="000000"/>
              <w:left w:val="single" w:sz="4" w:space="0" w:color="000000"/>
              <w:bottom w:val="single" w:sz="4" w:space="0" w:color="000000"/>
            </w:tcBorders>
            <w:shd w:val="clear" w:color="auto" w:fill="auto"/>
          </w:tcPr>
          <w:p w:rsidR="0084105D" w:rsidRPr="005301CA" w:rsidRDefault="0084105D" w:rsidP="0084105D">
            <w:pPr>
              <w:snapToGrid w:val="0"/>
              <w:rPr>
                <w:color w:val="000000"/>
                <w:sz w:val="16"/>
                <w:szCs w:val="16"/>
              </w:rPr>
            </w:pPr>
            <w:r w:rsidRPr="005301CA">
              <w:rPr>
                <w:color w:val="000000"/>
                <w:sz w:val="16"/>
                <w:szCs w:val="16"/>
              </w:rPr>
              <w:t xml:space="preserve">Реализация мероприятий муниципальных программ за счет средств местного бюджета и </w:t>
            </w:r>
            <w:proofErr w:type="spellStart"/>
            <w:r w:rsidRPr="005301CA">
              <w:rPr>
                <w:color w:val="000000"/>
                <w:sz w:val="16"/>
                <w:szCs w:val="16"/>
              </w:rPr>
              <w:t>софинансирование</w:t>
            </w:r>
            <w:proofErr w:type="spellEnd"/>
            <w:r w:rsidRPr="005301CA">
              <w:rPr>
                <w:color w:val="000000"/>
                <w:sz w:val="16"/>
                <w:szCs w:val="16"/>
              </w:rPr>
              <w:t xml:space="preserve"> из других бюджетов</w:t>
            </w:r>
          </w:p>
        </w:tc>
        <w:tc>
          <w:tcPr>
            <w:tcW w:w="70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155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40000 00000</w:t>
            </w:r>
          </w:p>
        </w:tc>
        <w:tc>
          <w:tcPr>
            <w:tcW w:w="567"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84105D" w:rsidRPr="005301CA" w:rsidRDefault="0084105D" w:rsidP="0084105D">
            <w:pPr>
              <w:snapToGrid w:val="0"/>
              <w:rPr>
                <w:sz w:val="16"/>
                <w:szCs w:val="16"/>
              </w:rPr>
            </w:pPr>
            <w:r w:rsidRPr="005301CA">
              <w:rPr>
                <w:sz w:val="16"/>
                <w:szCs w:val="16"/>
              </w:rPr>
              <w:t xml:space="preserve">    1 566,652</w:t>
            </w:r>
          </w:p>
        </w:tc>
      </w:tr>
      <w:tr w:rsidR="0084105D" w:rsidRPr="005301CA" w:rsidTr="0084105D">
        <w:tc>
          <w:tcPr>
            <w:tcW w:w="6688" w:type="dxa"/>
            <w:tcBorders>
              <w:top w:val="single" w:sz="4" w:space="0" w:color="000000"/>
              <w:left w:val="single" w:sz="4" w:space="0" w:color="000000"/>
              <w:bottom w:val="single" w:sz="4" w:space="0" w:color="000000"/>
            </w:tcBorders>
            <w:shd w:val="clear" w:color="auto" w:fill="auto"/>
          </w:tcPr>
          <w:p w:rsidR="0084105D" w:rsidRPr="005301CA" w:rsidRDefault="0084105D" w:rsidP="0084105D">
            <w:pPr>
              <w:snapToGrid w:val="0"/>
              <w:jc w:val="both"/>
              <w:rPr>
                <w:sz w:val="16"/>
                <w:szCs w:val="16"/>
              </w:rPr>
            </w:pPr>
            <w:r w:rsidRPr="005301CA">
              <w:rPr>
                <w:sz w:val="16"/>
                <w:szCs w:val="16"/>
              </w:rPr>
              <w:t>Развитие сферы культуры и спорта</w:t>
            </w:r>
          </w:p>
        </w:tc>
        <w:tc>
          <w:tcPr>
            <w:tcW w:w="70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155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40000 20700</w:t>
            </w:r>
          </w:p>
        </w:tc>
        <w:tc>
          <w:tcPr>
            <w:tcW w:w="567"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106,4</w:t>
            </w:r>
          </w:p>
        </w:tc>
      </w:tr>
      <w:tr w:rsidR="0084105D" w:rsidRPr="005301CA" w:rsidTr="0084105D">
        <w:tc>
          <w:tcPr>
            <w:tcW w:w="6688" w:type="dxa"/>
            <w:tcBorders>
              <w:top w:val="single" w:sz="4" w:space="0" w:color="000000"/>
              <w:left w:val="single" w:sz="4" w:space="0" w:color="000000"/>
              <w:bottom w:val="single" w:sz="4" w:space="0" w:color="000000"/>
            </w:tcBorders>
            <w:shd w:val="clear" w:color="auto" w:fill="auto"/>
          </w:tcPr>
          <w:p w:rsidR="0084105D" w:rsidRPr="005301CA" w:rsidRDefault="0084105D" w:rsidP="0084105D">
            <w:pPr>
              <w:snapToGrid w:val="0"/>
              <w:jc w:val="both"/>
              <w:rPr>
                <w:color w:val="000000"/>
                <w:sz w:val="16"/>
                <w:szCs w:val="16"/>
              </w:rPr>
            </w:pPr>
            <w:r w:rsidRPr="005301CA">
              <w:rPr>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155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567"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lang w:val="en-US"/>
              </w:rPr>
            </w:pPr>
            <w:r w:rsidRPr="005301CA">
              <w:rPr>
                <w:sz w:val="16"/>
                <w:szCs w:val="16"/>
                <w:lang w:val="en-US"/>
              </w:rPr>
              <w:t>100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29,0</w:t>
            </w:r>
          </w:p>
        </w:tc>
      </w:tr>
      <w:tr w:rsidR="0084105D" w:rsidRPr="005301CA" w:rsidTr="0084105D">
        <w:tc>
          <w:tcPr>
            <w:tcW w:w="6688" w:type="dxa"/>
            <w:tcBorders>
              <w:top w:val="single" w:sz="4" w:space="0" w:color="000000"/>
              <w:left w:val="single" w:sz="4" w:space="0" w:color="000000"/>
              <w:bottom w:val="single" w:sz="4" w:space="0" w:color="000000"/>
            </w:tcBorders>
            <w:shd w:val="clear" w:color="auto" w:fill="auto"/>
          </w:tcPr>
          <w:p w:rsidR="0084105D" w:rsidRPr="005301CA" w:rsidRDefault="0084105D" w:rsidP="0084105D">
            <w:pPr>
              <w:snapToGrid w:val="0"/>
              <w:jc w:val="both"/>
              <w:rPr>
                <w:color w:val="000000"/>
                <w:sz w:val="16"/>
                <w:szCs w:val="16"/>
              </w:rPr>
            </w:pPr>
            <w:r w:rsidRPr="005301CA">
              <w:rPr>
                <w:color w:val="000000"/>
                <w:sz w:val="16"/>
                <w:szCs w:val="16"/>
              </w:rPr>
              <w:t>Расходы на выплаты персоналу казенных учреждений</w:t>
            </w:r>
          </w:p>
        </w:tc>
        <w:tc>
          <w:tcPr>
            <w:tcW w:w="70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155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567"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lang w:val="en-US"/>
              </w:rPr>
            </w:pPr>
            <w:r w:rsidRPr="005301CA">
              <w:rPr>
                <w:sz w:val="16"/>
                <w:szCs w:val="16"/>
                <w:lang w:val="en-US"/>
              </w:rPr>
              <w:t>110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29,0</w:t>
            </w:r>
          </w:p>
        </w:tc>
      </w:tr>
      <w:tr w:rsidR="0084105D" w:rsidRPr="005301CA" w:rsidTr="0084105D">
        <w:tc>
          <w:tcPr>
            <w:tcW w:w="6688" w:type="dxa"/>
            <w:tcBorders>
              <w:top w:val="single" w:sz="4" w:space="0" w:color="000000"/>
              <w:left w:val="single" w:sz="4" w:space="0" w:color="000000"/>
              <w:bottom w:val="single" w:sz="4" w:space="0" w:color="000000"/>
            </w:tcBorders>
            <w:shd w:val="clear" w:color="auto" w:fill="auto"/>
          </w:tcPr>
          <w:p w:rsidR="0084105D" w:rsidRPr="005301CA" w:rsidRDefault="0084105D" w:rsidP="0084105D">
            <w:pPr>
              <w:snapToGrid w:val="0"/>
              <w:jc w:val="both"/>
              <w:rPr>
                <w:color w:val="000000"/>
                <w:sz w:val="16"/>
                <w:szCs w:val="16"/>
              </w:rPr>
            </w:pPr>
            <w:r w:rsidRPr="005301CA">
              <w:rPr>
                <w:color w:val="000000"/>
                <w:sz w:val="16"/>
                <w:szCs w:val="16"/>
              </w:rPr>
              <w:t>Закупка товаров, работ и услуг для государственных (муниципальных) нужд</w:t>
            </w:r>
          </w:p>
        </w:tc>
        <w:tc>
          <w:tcPr>
            <w:tcW w:w="70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155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567"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200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84105D" w:rsidRPr="005301CA" w:rsidRDefault="0084105D" w:rsidP="0084105D">
            <w:pPr>
              <w:snapToGrid w:val="0"/>
              <w:jc w:val="center"/>
              <w:rPr>
                <w:sz w:val="16"/>
                <w:szCs w:val="16"/>
                <w:lang w:val="en-US"/>
              </w:rPr>
            </w:pPr>
            <w:r w:rsidRPr="005301CA">
              <w:rPr>
                <w:sz w:val="16"/>
                <w:szCs w:val="16"/>
              </w:rPr>
              <w:t>77,</w:t>
            </w:r>
            <w:r w:rsidRPr="005301CA">
              <w:rPr>
                <w:sz w:val="16"/>
                <w:szCs w:val="16"/>
                <w:lang w:val="en-US"/>
              </w:rPr>
              <w:t>4</w:t>
            </w:r>
          </w:p>
        </w:tc>
      </w:tr>
      <w:tr w:rsidR="0084105D" w:rsidRPr="005301CA" w:rsidTr="0084105D">
        <w:tc>
          <w:tcPr>
            <w:tcW w:w="6688" w:type="dxa"/>
            <w:tcBorders>
              <w:top w:val="single" w:sz="4" w:space="0" w:color="000000"/>
              <w:left w:val="single" w:sz="4" w:space="0" w:color="000000"/>
              <w:bottom w:val="single" w:sz="4" w:space="0" w:color="000000"/>
            </w:tcBorders>
            <w:shd w:val="clear" w:color="auto" w:fill="auto"/>
          </w:tcPr>
          <w:p w:rsidR="0084105D" w:rsidRPr="005301CA" w:rsidRDefault="0084105D" w:rsidP="0084105D">
            <w:pPr>
              <w:snapToGrid w:val="0"/>
              <w:jc w:val="both"/>
              <w:rPr>
                <w:sz w:val="16"/>
                <w:szCs w:val="16"/>
              </w:rPr>
            </w:pPr>
            <w:r w:rsidRPr="005301CA">
              <w:rPr>
                <w:sz w:val="16"/>
                <w:szCs w:val="16"/>
              </w:rPr>
              <w:t>Иные закупки товаров, работ и услуг для обеспечения государственных (муниципальных) нужд</w:t>
            </w:r>
          </w:p>
        </w:tc>
        <w:tc>
          <w:tcPr>
            <w:tcW w:w="70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155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567"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240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84105D" w:rsidRPr="005301CA" w:rsidRDefault="0084105D" w:rsidP="0084105D">
            <w:pPr>
              <w:snapToGrid w:val="0"/>
              <w:jc w:val="center"/>
              <w:rPr>
                <w:sz w:val="16"/>
                <w:szCs w:val="16"/>
                <w:lang w:val="en-US"/>
              </w:rPr>
            </w:pPr>
            <w:r w:rsidRPr="005301CA">
              <w:rPr>
                <w:sz w:val="16"/>
                <w:szCs w:val="16"/>
              </w:rPr>
              <w:t>77,</w:t>
            </w:r>
            <w:r w:rsidRPr="005301CA">
              <w:rPr>
                <w:sz w:val="16"/>
                <w:szCs w:val="16"/>
                <w:lang w:val="en-US"/>
              </w:rPr>
              <w:t>4</w:t>
            </w:r>
          </w:p>
        </w:tc>
      </w:tr>
      <w:tr w:rsidR="0084105D" w:rsidRPr="005301CA" w:rsidTr="0084105D">
        <w:tc>
          <w:tcPr>
            <w:tcW w:w="6688" w:type="dxa"/>
            <w:tcBorders>
              <w:top w:val="single" w:sz="4" w:space="0" w:color="000000"/>
              <w:left w:val="single" w:sz="4" w:space="0" w:color="000000"/>
              <w:bottom w:val="single" w:sz="4" w:space="0" w:color="000000"/>
            </w:tcBorders>
            <w:shd w:val="clear" w:color="auto" w:fill="auto"/>
          </w:tcPr>
          <w:p w:rsidR="0084105D" w:rsidRPr="005301CA" w:rsidRDefault="0084105D" w:rsidP="0084105D">
            <w:pPr>
              <w:snapToGrid w:val="0"/>
              <w:jc w:val="both"/>
              <w:rPr>
                <w:sz w:val="16"/>
                <w:szCs w:val="16"/>
              </w:rPr>
            </w:pPr>
            <w:proofErr w:type="spellStart"/>
            <w:r w:rsidRPr="005301CA">
              <w:rPr>
                <w:sz w:val="16"/>
                <w:szCs w:val="16"/>
              </w:rPr>
              <w:t>Софинансирование</w:t>
            </w:r>
            <w:proofErr w:type="spellEnd"/>
            <w:r w:rsidRPr="005301CA">
              <w:rPr>
                <w:sz w:val="16"/>
                <w:szCs w:val="16"/>
              </w:rPr>
              <w:t xml:space="preserve"> мероприятий государственной программы Российской Федерации «Доступная среда» (мероприятия по обеспечению доступности приоритетных объектов и услуг в приоритетных сферах жизнедеятельности инвалидов и других </w:t>
            </w:r>
            <w:proofErr w:type="spellStart"/>
            <w:r w:rsidRPr="005301CA">
              <w:rPr>
                <w:sz w:val="16"/>
                <w:szCs w:val="16"/>
              </w:rPr>
              <w:t>маломобильных</w:t>
            </w:r>
            <w:proofErr w:type="spellEnd"/>
            <w:r w:rsidRPr="005301CA">
              <w:rPr>
                <w:sz w:val="16"/>
                <w:szCs w:val="16"/>
              </w:rPr>
              <w:t xml:space="preserve"> групп населения) за счет средств местного бюджета</w:t>
            </w:r>
          </w:p>
        </w:tc>
        <w:tc>
          <w:tcPr>
            <w:tcW w:w="70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155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4000</w:t>
            </w:r>
            <w:r w:rsidRPr="005301CA">
              <w:rPr>
                <w:sz w:val="16"/>
                <w:szCs w:val="16"/>
                <w:lang w:val="en-US"/>
              </w:rPr>
              <w:t>0</w:t>
            </w:r>
            <w:r w:rsidRPr="005301CA">
              <w:rPr>
                <w:sz w:val="16"/>
                <w:szCs w:val="16"/>
              </w:rPr>
              <w:t xml:space="preserve"> </w:t>
            </w:r>
            <w:r w:rsidRPr="005301CA">
              <w:rPr>
                <w:sz w:val="16"/>
                <w:szCs w:val="16"/>
                <w:lang w:val="en-US"/>
              </w:rPr>
              <w:t>L027</w:t>
            </w:r>
            <w:r w:rsidRPr="005301CA">
              <w:rPr>
                <w:sz w:val="16"/>
                <w:szCs w:val="16"/>
              </w:rPr>
              <w:t>6</w:t>
            </w:r>
          </w:p>
        </w:tc>
        <w:tc>
          <w:tcPr>
            <w:tcW w:w="567"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130,008</w:t>
            </w:r>
          </w:p>
        </w:tc>
      </w:tr>
      <w:tr w:rsidR="0084105D" w:rsidRPr="005301CA" w:rsidTr="0084105D">
        <w:tc>
          <w:tcPr>
            <w:tcW w:w="6688" w:type="dxa"/>
            <w:tcBorders>
              <w:top w:val="single" w:sz="4" w:space="0" w:color="000000"/>
              <w:left w:val="single" w:sz="4" w:space="0" w:color="000000"/>
              <w:bottom w:val="single" w:sz="4" w:space="0" w:color="000000"/>
            </w:tcBorders>
            <w:shd w:val="clear" w:color="auto" w:fill="auto"/>
          </w:tcPr>
          <w:p w:rsidR="0084105D" w:rsidRPr="005301CA" w:rsidRDefault="0084105D" w:rsidP="0084105D">
            <w:pPr>
              <w:snapToGrid w:val="0"/>
              <w:jc w:val="both"/>
              <w:rPr>
                <w:color w:val="000000"/>
                <w:sz w:val="16"/>
                <w:szCs w:val="16"/>
              </w:rPr>
            </w:pPr>
            <w:r w:rsidRPr="005301CA">
              <w:rPr>
                <w:color w:val="000000"/>
                <w:sz w:val="16"/>
                <w:szCs w:val="16"/>
              </w:rPr>
              <w:t>Закупка товаров, работ и услуг для государственных (муниципальных) нужд</w:t>
            </w:r>
          </w:p>
        </w:tc>
        <w:tc>
          <w:tcPr>
            <w:tcW w:w="70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155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567"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200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130,008</w:t>
            </w:r>
          </w:p>
        </w:tc>
      </w:tr>
      <w:tr w:rsidR="0084105D" w:rsidRPr="005301CA" w:rsidTr="0084105D">
        <w:tc>
          <w:tcPr>
            <w:tcW w:w="6688" w:type="dxa"/>
            <w:tcBorders>
              <w:top w:val="single" w:sz="4" w:space="0" w:color="000000"/>
              <w:left w:val="single" w:sz="4" w:space="0" w:color="000000"/>
              <w:bottom w:val="single" w:sz="4" w:space="0" w:color="000000"/>
            </w:tcBorders>
            <w:shd w:val="clear" w:color="auto" w:fill="auto"/>
          </w:tcPr>
          <w:p w:rsidR="0084105D" w:rsidRPr="005301CA" w:rsidRDefault="0084105D" w:rsidP="0084105D">
            <w:pPr>
              <w:snapToGrid w:val="0"/>
              <w:jc w:val="both"/>
              <w:rPr>
                <w:sz w:val="16"/>
                <w:szCs w:val="16"/>
              </w:rPr>
            </w:pPr>
            <w:r w:rsidRPr="005301CA">
              <w:rPr>
                <w:sz w:val="16"/>
                <w:szCs w:val="16"/>
              </w:rPr>
              <w:t>Иные закупки товаров, работ и услуг для обеспечения государственных (муниципальных) нужд</w:t>
            </w:r>
          </w:p>
        </w:tc>
        <w:tc>
          <w:tcPr>
            <w:tcW w:w="70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155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567"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240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130,008</w:t>
            </w:r>
          </w:p>
        </w:tc>
      </w:tr>
      <w:tr w:rsidR="0084105D" w:rsidRPr="005301CA" w:rsidTr="0084105D">
        <w:tc>
          <w:tcPr>
            <w:tcW w:w="6688" w:type="dxa"/>
            <w:tcBorders>
              <w:top w:val="single" w:sz="4" w:space="0" w:color="000000"/>
              <w:left w:val="single" w:sz="4" w:space="0" w:color="000000"/>
              <w:bottom w:val="single" w:sz="4" w:space="0" w:color="000000"/>
            </w:tcBorders>
            <w:shd w:val="clear" w:color="auto" w:fill="auto"/>
          </w:tcPr>
          <w:p w:rsidR="0084105D" w:rsidRPr="005301CA" w:rsidRDefault="0084105D" w:rsidP="0084105D">
            <w:pPr>
              <w:snapToGrid w:val="0"/>
              <w:jc w:val="both"/>
              <w:rPr>
                <w:sz w:val="16"/>
                <w:szCs w:val="16"/>
              </w:rPr>
            </w:pPr>
            <w:r w:rsidRPr="005301CA">
              <w:rPr>
                <w:sz w:val="16"/>
                <w:szCs w:val="16"/>
              </w:rPr>
              <w:t xml:space="preserve">Реализация мероприятий государственной программы Российской Федерации «Доступная среда» (мероприятия по обеспечению доступности приоритетных объектов и услуг в приоритетных сферах жизнедеятельности инвалидов и других </w:t>
            </w:r>
            <w:proofErr w:type="spellStart"/>
            <w:r w:rsidRPr="005301CA">
              <w:rPr>
                <w:sz w:val="16"/>
                <w:szCs w:val="16"/>
              </w:rPr>
              <w:t>маломобильных</w:t>
            </w:r>
            <w:proofErr w:type="spellEnd"/>
            <w:r w:rsidRPr="005301CA">
              <w:rPr>
                <w:sz w:val="16"/>
                <w:szCs w:val="16"/>
              </w:rPr>
              <w:t xml:space="preserve"> групп населения) </w:t>
            </w:r>
          </w:p>
        </w:tc>
        <w:tc>
          <w:tcPr>
            <w:tcW w:w="70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155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 xml:space="preserve">40000 </w:t>
            </w:r>
            <w:r w:rsidRPr="005301CA">
              <w:rPr>
                <w:sz w:val="16"/>
                <w:szCs w:val="16"/>
                <w:lang w:val="en-US"/>
              </w:rPr>
              <w:t>R0276</w:t>
            </w:r>
          </w:p>
        </w:tc>
        <w:tc>
          <w:tcPr>
            <w:tcW w:w="567"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470,0</w:t>
            </w:r>
          </w:p>
        </w:tc>
      </w:tr>
      <w:tr w:rsidR="0084105D" w:rsidRPr="005301CA" w:rsidTr="0084105D">
        <w:tc>
          <w:tcPr>
            <w:tcW w:w="6688" w:type="dxa"/>
            <w:tcBorders>
              <w:top w:val="single" w:sz="4" w:space="0" w:color="000000"/>
              <w:left w:val="single" w:sz="4" w:space="0" w:color="000000"/>
              <w:bottom w:val="single" w:sz="4" w:space="0" w:color="000000"/>
            </w:tcBorders>
            <w:shd w:val="clear" w:color="auto" w:fill="auto"/>
          </w:tcPr>
          <w:p w:rsidR="0084105D" w:rsidRPr="005301CA" w:rsidRDefault="0084105D" w:rsidP="0084105D">
            <w:pPr>
              <w:snapToGrid w:val="0"/>
              <w:jc w:val="both"/>
              <w:rPr>
                <w:color w:val="000000"/>
                <w:sz w:val="16"/>
                <w:szCs w:val="16"/>
              </w:rPr>
            </w:pPr>
            <w:r w:rsidRPr="005301CA">
              <w:rPr>
                <w:color w:val="000000"/>
                <w:sz w:val="16"/>
                <w:szCs w:val="16"/>
              </w:rPr>
              <w:t>Закупка товаров, работ и услуг для государственных (муниципальных) нужд</w:t>
            </w:r>
          </w:p>
        </w:tc>
        <w:tc>
          <w:tcPr>
            <w:tcW w:w="70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155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567"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200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470,0</w:t>
            </w:r>
          </w:p>
        </w:tc>
      </w:tr>
      <w:tr w:rsidR="0084105D" w:rsidRPr="005301CA" w:rsidTr="0084105D">
        <w:tc>
          <w:tcPr>
            <w:tcW w:w="6688" w:type="dxa"/>
            <w:tcBorders>
              <w:top w:val="single" w:sz="4" w:space="0" w:color="000000"/>
              <w:left w:val="single" w:sz="4" w:space="0" w:color="000000"/>
              <w:bottom w:val="single" w:sz="4" w:space="0" w:color="000000"/>
            </w:tcBorders>
            <w:shd w:val="clear" w:color="auto" w:fill="auto"/>
          </w:tcPr>
          <w:p w:rsidR="0084105D" w:rsidRPr="005301CA" w:rsidRDefault="0084105D" w:rsidP="0084105D">
            <w:pPr>
              <w:snapToGrid w:val="0"/>
              <w:jc w:val="both"/>
              <w:rPr>
                <w:sz w:val="16"/>
                <w:szCs w:val="16"/>
              </w:rPr>
            </w:pPr>
            <w:r w:rsidRPr="005301CA">
              <w:rPr>
                <w:sz w:val="16"/>
                <w:szCs w:val="16"/>
              </w:rPr>
              <w:t>Иные закупки товаров, работ и услуг для обеспечения государственных (муниципальных) нужд</w:t>
            </w:r>
          </w:p>
        </w:tc>
        <w:tc>
          <w:tcPr>
            <w:tcW w:w="70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155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567"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240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470,0</w:t>
            </w:r>
          </w:p>
        </w:tc>
      </w:tr>
      <w:tr w:rsidR="0084105D" w:rsidRPr="005301CA" w:rsidTr="0084105D">
        <w:tc>
          <w:tcPr>
            <w:tcW w:w="6688" w:type="dxa"/>
            <w:tcBorders>
              <w:top w:val="single" w:sz="4" w:space="0" w:color="000000"/>
              <w:left w:val="single" w:sz="4" w:space="0" w:color="000000"/>
              <w:bottom w:val="single" w:sz="4" w:space="0" w:color="000000"/>
            </w:tcBorders>
            <w:shd w:val="clear" w:color="auto" w:fill="auto"/>
          </w:tcPr>
          <w:p w:rsidR="0084105D" w:rsidRPr="005301CA" w:rsidRDefault="0084105D" w:rsidP="0084105D">
            <w:pPr>
              <w:snapToGrid w:val="0"/>
              <w:jc w:val="both"/>
              <w:rPr>
                <w:sz w:val="16"/>
                <w:szCs w:val="16"/>
              </w:rPr>
            </w:pPr>
            <w:r w:rsidRPr="005301CA">
              <w:rPr>
                <w:sz w:val="16"/>
                <w:szCs w:val="16"/>
              </w:rPr>
              <w:t>Реализация мероприятий по программе развития административных центров</w:t>
            </w:r>
          </w:p>
        </w:tc>
        <w:tc>
          <w:tcPr>
            <w:tcW w:w="70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155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lang w:val="en-US"/>
              </w:rPr>
            </w:pPr>
            <w:r w:rsidRPr="005301CA">
              <w:rPr>
                <w:sz w:val="16"/>
                <w:szCs w:val="16"/>
                <w:lang w:val="en-US"/>
              </w:rPr>
              <w:t>4000071030</w:t>
            </w:r>
          </w:p>
        </w:tc>
        <w:tc>
          <w:tcPr>
            <w:tcW w:w="567"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325,0</w:t>
            </w:r>
          </w:p>
        </w:tc>
      </w:tr>
      <w:tr w:rsidR="0084105D" w:rsidRPr="005301CA" w:rsidTr="0084105D">
        <w:tc>
          <w:tcPr>
            <w:tcW w:w="6688" w:type="dxa"/>
            <w:tcBorders>
              <w:top w:val="single" w:sz="4" w:space="0" w:color="000000"/>
              <w:left w:val="single" w:sz="4" w:space="0" w:color="000000"/>
              <w:bottom w:val="single" w:sz="4" w:space="0" w:color="000000"/>
            </w:tcBorders>
            <w:shd w:val="clear" w:color="auto" w:fill="auto"/>
          </w:tcPr>
          <w:p w:rsidR="0084105D" w:rsidRPr="005301CA" w:rsidRDefault="0084105D" w:rsidP="0084105D">
            <w:pPr>
              <w:snapToGrid w:val="0"/>
              <w:jc w:val="both"/>
              <w:rPr>
                <w:color w:val="000000"/>
                <w:sz w:val="16"/>
                <w:szCs w:val="16"/>
              </w:rPr>
            </w:pPr>
            <w:r w:rsidRPr="005301CA">
              <w:rPr>
                <w:color w:val="000000"/>
                <w:sz w:val="16"/>
                <w:szCs w:val="16"/>
              </w:rPr>
              <w:t>Закупка товаров, работ и услуг для государственных (муниципальных) нужд</w:t>
            </w:r>
          </w:p>
        </w:tc>
        <w:tc>
          <w:tcPr>
            <w:tcW w:w="70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155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567"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200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325,0</w:t>
            </w:r>
          </w:p>
        </w:tc>
      </w:tr>
      <w:tr w:rsidR="0084105D" w:rsidRPr="005301CA" w:rsidTr="0084105D">
        <w:tc>
          <w:tcPr>
            <w:tcW w:w="6688" w:type="dxa"/>
            <w:tcBorders>
              <w:top w:val="single" w:sz="4" w:space="0" w:color="000000"/>
              <w:left w:val="single" w:sz="4" w:space="0" w:color="000000"/>
              <w:bottom w:val="single" w:sz="4" w:space="0" w:color="000000"/>
            </w:tcBorders>
            <w:shd w:val="clear" w:color="auto" w:fill="auto"/>
          </w:tcPr>
          <w:p w:rsidR="0084105D" w:rsidRPr="005301CA" w:rsidRDefault="0084105D" w:rsidP="0084105D">
            <w:pPr>
              <w:snapToGrid w:val="0"/>
              <w:jc w:val="both"/>
              <w:rPr>
                <w:sz w:val="16"/>
                <w:szCs w:val="16"/>
              </w:rPr>
            </w:pPr>
            <w:r w:rsidRPr="005301CA">
              <w:rPr>
                <w:sz w:val="16"/>
                <w:szCs w:val="16"/>
              </w:rPr>
              <w:t>Иные закупки товаров, работ и услуг для обеспечения государственных (муниципальных) нужд</w:t>
            </w:r>
          </w:p>
        </w:tc>
        <w:tc>
          <w:tcPr>
            <w:tcW w:w="70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155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567"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240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325,0</w:t>
            </w:r>
          </w:p>
        </w:tc>
      </w:tr>
      <w:tr w:rsidR="0084105D" w:rsidRPr="005301CA" w:rsidTr="0084105D">
        <w:tc>
          <w:tcPr>
            <w:tcW w:w="6688" w:type="dxa"/>
            <w:tcBorders>
              <w:top w:val="single" w:sz="4" w:space="0" w:color="000000"/>
              <w:left w:val="single" w:sz="4" w:space="0" w:color="000000"/>
              <w:bottom w:val="single" w:sz="4" w:space="0" w:color="000000"/>
            </w:tcBorders>
            <w:shd w:val="clear" w:color="auto" w:fill="auto"/>
          </w:tcPr>
          <w:p w:rsidR="0084105D" w:rsidRPr="005301CA" w:rsidRDefault="0084105D" w:rsidP="0084105D">
            <w:pPr>
              <w:snapToGrid w:val="0"/>
              <w:jc w:val="both"/>
              <w:rPr>
                <w:sz w:val="16"/>
                <w:szCs w:val="16"/>
              </w:rPr>
            </w:pPr>
            <w:proofErr w:type="spellStart"/>
            <w:r w:rsidRPr="005301CA">
              <w:rPr>
                <w:sz w:val="16"/>
                <w:szCs w:val="16"/>
              </w:rPr>
              <w:t>Софинансирование</w:t>
            </w:r>
            <w:proofErr w:type="spellEnd"/>
            <w:r w:rsidRPr="005301CA">
              <w:rPr>
                <w:sz w:val="16"/>
                <w:szCs w:val="16"/>
              </w:rPr>
              <w:t xml:space="preserve"> мероприятий по программе развития административных центров</w:t>
            </w:r>
          </w:p>
        </w:tc>
        <w:tc>
          <w:tcPr>
            <w:tcW w:w="70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155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lang w:val="en-US"/>
              </w:rPr>
            </w:pPr>
            <w:r w:rsidRPr="005301CA">
              <w:rPr>
                <w:sz w:val="16"/>
                <w:szCs w:val="16"/>
                <w:lang w:val="en-US"/>
              </w:rPr>
              <w:t>40000S1030</w:t>
            </w:r>
          </w:p>
        </w:tc>
        <w:tc>
          <w:tcPr>
            <w:tcW w:w="567"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535,244</w:t>
            </w:r>
          </w:p>
        </w:tc>
      </w:tr>
      <w:tr w:rsidR="0084105D" w:rsidRPr="005301CA" w:rsidTr="0084105D">
        <w:tc>
          <w:tcPr>
            <w:tcW w:w="6688" w:type="dxa"/>
            <w:tcBorders>
              <w:top w:val="single" w:sz="4" w:space="0" w:color="000000"/>
              <w:left w:val="single" w:sz="4" w:space="0" w:color="000000"/>
              <w:bottom w:val="single" w:sz="4" w:space="0" w:color="000000"/>
            </w:tcBorders>
            <w:shd w:val="clear" w:color="auto" w:fill="auto"/>
          </w:tcPr>
          <w:p w:rsidR="0084105D" w:rsidRPr="005301CA" w:rsidRDefault="0084105D" w:rsidP="0084105D">
            <w:pPr>
              <w:snapToGrid w:val="0"/>
              <w:jc w:val="both"/>
              <w:rPr>
                <w:color w:val="000000"/>
                <w:sz w:val="16"/>
                <w:szCs w:val="16"/>
              </w:rPr>
            </w:pPr>
            <w:r w:rsidRPr="005301CA">
              <w:rPr>
                <w:color w:val="000000"/>
                <w:sz w:val="16"/>
                <w:szCs w:val="16"/>
              </w:rPr>
              <w:t>Закупка товаров, работ и услуг для государственных (муниципальных) нужд</w:t>
            </w:r>
          </w:p>
        </w:tc>
        <w:tc>
          <w:tcPr>
            <w:tcW w:w="70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155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567"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200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535,244</w:t>
            </w:r>
          </w:p>
        </w:tc>
      </w:tr>
      <w:tr w:rsidR="0084105D" w:rsidRPr="005301CA" w:rsidTr="0084105D">
        <w:tc>
          <w:tcPr>
            <w:tcW w:w="6688" w:type="dxa"/>
            <w:tcBorders>
              <w:top w:val="single" w:sz="4" w:space="0" w:color="000000"/>
              <w:left w:val="single" w:sz="4" w:space="0" w:color="000000"/>
              <w:bottom w:val="single" w:sz="4" w:space="0" w:color="000000"/>
            </w:tcBorders>
            <w:shd w:val="clear" w:color="auto" w:fill="auto"/>
          </w:tcPr>
          <w:p w:rsidR="0084105D" w:rsidRPr="005301CA" w:rsidRDefault="0084105D" w:rsidP="0084105D">
            <w:pPr>
              <w:snapToGrid w:val="0"/>
              <w:jc w:val="both"/>
              <w:rPr>
                <w:sz w:val="16"/>
                <w:szCs w:val="16"/>
              </w:rPr>
            </w:pPr>
            <w:r w:rsidRPr="005301CA">
              <w:rPr>
                <w:sz w:val="16"/>
                <w:szCs w:val="16"/>
              </w:rPr>
              <w:t>Иные закупки товаров, работ и услуг для обеспечения государственных (муниципальных) нужд</w:t>
            </w:r>
          </w:p>
        </w:tc>
        <w:tc>
          <w:tcPr>
            <w:tcW w:w="70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155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567"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240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535,244</w:t>
            </w:r>
          </w:p>
        </w:tc>
      </w:tr>
      <w:tr w:rsidR="0084105D" w:rsidRPr="005301CA" w:rsidTr="0084105D">
        <w:tc>
          <w:tcPr>
            <w:tcW w:w="6688" w:type="dxa"/>
            <w:tcBorders>
              <w:top w:val="single" w:sz="4" w:space="0" w:color="000000"/>
              <w:left w:val="single" w:sz="4" w:space="0" w:color="000000"/>
              <w:bottom w:val="single" w:sz="4" w:space="0" w:color="000000"/>
            </w:tcBorders>
            <w:shd w:val="clear" w:color="auto" w:fill="auto"/>
          </w:tcPr>
          <w:p w:rsidR="0084105D" w:rsidRPr="005301CA" w:rsidRDefault="0084105D" w:rsidP="0084105D">
            <w:pPr>
              <w:snapToGrid w:val="0"/>
              <w:jc w:val="both"/>
              <w:rPr>
                <w:sz w:val="16"/>
                <w:szCs w:val="16"/>
              </w:rPr>
            </w:pPr>
            <w:r w:rsidRPr="005301CA">
              <w:rPr>
                <w:sz w:val="16"/>
                <w:szCs w:val="16"/>
              </w:rPr>
              <w:t>Центры спортивной подготовки (сборные команды)</w:t>
            </w:r>
          </w:p>
        </w:tc>
        <w:tc>
          <w:tcPr>
            <w:tcW w:w="70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155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48200</w:t>
            </w:r>
            <w:r w:rsidRPr="005301CA">
              <w:rPr>
                <w:sz w:val="16"/>
                <w:szCs w:val="16"/>
                <w:lang w:val="en-US"/>
              </w:rPr>
              <w:t xml:space="preserve"> </w:t>
            </w:r>
            <w:r w:rsidRPr="005301CA">
              <w:rPr>
                <w:sz w:val="16"/>
                <w:szCs w:val="16"/>
              </w:rPr>
              <w:t>00000</w:t>
            </w:r>
          </w:p>
        </w:tc>
        <w:tc>
          <w:tcPr>
            <w:tcW w:w="567"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2 483,396</w:t>
            </w:r>
          </w:p>
        </w:tc>
      </w:tr>
      <w:tr w:rsidR="0084105D" w:rsidRPr="005301CA" w:rsidTr="0084105D">
        <w:tc>
          <w:tcPr>
            <w:tcW w:w="6688" w:type="dxa"/>
            <w:tcBorders>
              <w:top w:val="single" w:sz="4" w:space="0" w:color="000000"/>
              <w:left w:val="single" w:sz="4" w:space="0" w:color="000000"/>
              <w:bottom w:val="single" w:sz="4" w:space="0" w:color="000000"/>
            </w:tcBorders>
            <w:shd w:val="clear" w:color="auto" w:fill="auto"/>
          </w:tcPr>
          <w:p w:rsidR="0084105D" w:rsidRPr="005301CA" w:rsidRDefault="0084105D" w:rsidP="0084105D">
            <w:pPr>
              <w:snapToGrid w:val="0"/>
              <w:jc w:val="both"/>
              <w:rPr>
                <w:sz w:val="16"/>
                <w:szCs w:val="16"/>
              </w:rPr>
            </w:pPr>
            <w:r w:rsidRPr="005301CA">
              <w:rPr>
                <w:sz w:val="16"/>
                <w:szCs w:val="16"/>
              </w:rPr>
              <w:t>Обеспечение деятельности подведомственных учреждений</w:t>
            </w:r>
          </w:p>
          <w:p w:rsidR="0084105D" w:rsidRPr="005301CA" w:rsidRDefault="0084105D" w:rsidP="0084105D">
            <w:pPr>
              <w:snapToGrid w:val="0"/>
              <w:jc w:val="both"/>
              <w:rPr>
                <w:sz w:val="16"/>
                <w:szCs w:val="16"/>
              </w:rPr>
            </w:pPr>
          </w:p>
        </w:tc>
        <w:tc>
          <w:tcPr>
            <w:tcW w:w="70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155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48200</w:t>
            </w:r>
            <w:r w:rsidRPr="005301CA">
              <w:rPr>
                <w:sz w:val="16"/>
                <w:szCs w:val="16"/>
                <w:lang w:val="en-US"/>
              </w:rPr>
              <w:t xml:space="preserve"> 0059</w:t>
            </w:r>
            <w:r w:rsidRPr="005301CA">
              <w:rPr>
                <w:sz w:val="16"/>
                <w:szCs w:val="16"/>
              </w:rPr>
              <w:t>0</w:t>
            </w:r>
          </w:p>
        </w:tc>
        <w:tc>
          <w:tcPr>
            <w:tcW w:w="567"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2 464,396</w:t>
            </w:r>
          </w:p>
        </w:tc>
      </w:tr>
      <w:tr w:rsidR="0084105D" w:rsidRPr="005301CA" w:rsidTr="0084105D">
        <w:tc>
          <w:tcPr>
            <w:tcW w:w="6688" w:type="dxa"/>
            <w:tcBorders>
              <w:top w:val="single" w:sz="4" w:space="0" w:color="000000"/>
              <w:left w:val="single" w:sz="4" w:space="0" w:color="000000"/>
              <w:bottom w:val="single" w:sz="4" w:space="0" w:color="000000"/>
            </w:tcBorders>
            <w:shd w:val="clear" w:color="auto" w:fill="auto"/>
          </w:tcPr>
          <w:p w:rsidR="0084105D" w:rsidRPr="005301CA" w:rsidRDefault="0084105D" w:rsidP="0084105D">
            <w:pPr>
              <w:snapToGrid w:val="0"/>
              <w:jc w:val="both"/>
              <w:rPr>
                <w:color w:val="000000"/>
                <w:sz w:val="16"/>
                <w:szCs w:val="16"/>
              </w:rPr>
            </w:pPr>
            <w:r w:rsidRPr="005301CA">
              <w:rPr>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155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567"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lang w:val="en-US"/>
              </w:rPr>
            </w:pPr>
            <w:r w:rsidRPr="005301CA">
              <w:rPr>
                <w:sz w:val="16"/>
                <w:szCs w:val="16"/>
                <w:lang w:val="en-US"/>
              </w:rPr>
              <w:t>100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1 134,506</w:t>
            </w:r>
          </w:p>
        </w:tc>
      </w:tr>
      <w:tr w:rsidR="0084105D" w:rsidRPr="005301CA" w:rsidTr="0084105D">
        <w:tc>
          <w:tcPr>
            <w:tcW w:w="6688" w:type="dxa"/>
            <w:tcBorders>
              <w:top w:val="single" w:sz="4" w:space="0" w:color="000000"/>
              <w:left w:val="single" w:sz="4" w:space="0" w:color="000000"/>
              <w:bottom w:val="single" w:sz="4" w:space="0" w:color="000000"/>
            </w:tcBorders>
            <w:shd w:val="clear" w:color="auto" w:fill="auto"/>
          </w:tcPr>
          <w:p w:rsidR="0084105D" w:rsidRPr="005301CA" w:rsidRDefault="0084105D" w:rsidP="0084105D">
            <w:pPr>
              <w:snapToGrid w:val="0"/>
              <w:jc w:val="both"/>
              <w:rPr>
                <w:color w:val="000000"/>
                <w:sz w:val="16"/>
                <w:szCs w:val="16"/>
              </w:rPr>
            </w:pPr>
            <w:r w:rsidRPr="005301CA">
              <w:rPr>
                <w:color w:val="000000"/>
                <w:sz w:val="16"/>
                <w:szCs w:val="16"/>
              </w:rPr>
              <w:t>Расходы на выплаты персоналу казенных учреждений</w:t>
            </w:r>
          </w:p>
        </w:tc>
        <w:tc>
          <w:tcPr>
            <w:tcW w:w="70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b/>
                <w:sz w:val="16"/>
                <w:szCs w:val="16"/>
              </w:rPr>
            </w:pPr>
          </w:p>
        </w:tc>
        <w:tc>
          <w:tcPr>
            <w:tcW w:w="155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567"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110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1 </w:t>
            </w:r>
            <w:r w:rsidRPr="005301CA">
              <w:rPr>
                <w:sz w:val="16"/>
                <w:szCs w:val="16"/>
                <w:lang w:val="en-US"/>
              </w:rPr>
              <w:t>1</w:t>
            </w:r>
            <w:r w:rsidRPr="005301CA">
              <w:rPr>
                <w:sz w:val="16"/>
                <w:szCs w:val="16"/>
              </w:rPr>
              <w:t>34,506</w:t>
            </w:r>
          </w:p>
        </w:tc>
      </w:tr>
      <w:tr w:rsidR="0084105D" w:rsidRPr="005301CA" w:rsidTr="0084105D">
        <w:tc>
          <w:tcPr>
            <w:tcW w:w="6688" w:type="dxa"/>
            <w:tcBorders>
              <w:top w:val="single" w:sz="4" w:space="0" w:color="000000"/>
              <w:left w:val="single" w:sz="4" w:space="0" w:color="000000"/>
              <w:bottom w:val="single" w:sz="4" w:space="0" w:color="000000"/>
            </w:tcBorders>
            <w:shd w:val="clear" w:color="auto" w:fill="auto"/>
          </w:tcPr>
          <w:p w:rsidR="0084105D" w:rsidRPr="005301CA" w:rsidRDefault="0084105D" w:rsidP="0084105D">
            <w:pPr>
              <w:snapToGrid w:val="0"/>
              <w:jc w:val="both"/>
              <w:rPr>
                <w:color w:val="000000"/>
                <w:sz w:val="16"/>
                <w:szCs w:val="16"/>
              </w:rPr>
            </w:pPr>
            <w:r w:rsidRPr="005301CA">
              <w:rPr>
                <w:color w:val="000000"/>
                <w:sz w:val="16"/>
                <w:szCs w:val="16"/>
              </w:rPr>
              <w:t>Закупка товаров, работ и услуг для государственных (муниципальных) нужд</w:t>
            </w:r>
          </w:p>
        </w:tc>
        <w:tc>
          <w:tcPr>
            <w:tcW w:w="70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b/>
                <w:sz w:val="16"/>
                <w:szCs w:val="16"/>
              </w:rPr>
            </w:pPr>
          </w:p>
        </w:tc>
        <w:tc>
          <w:tcPr>
            <w:tcW w:w="155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567"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lang w:val="en-US"/>
              </w:rPr>
            </w:pPr>
            <w:r w:rsidRPr="005301CA">
              <w:rPr>
                <w:sz w:val="16"/>
                <w:szCs w:val="16"/>
                <w:lang w:val="en-US"/>
              </w:rPr>
              <w:t>200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1 301,422</w:t>
            </w:r>
          </w:p>
        </w:tc>
      </w:tr>
      <w:tr w:rsidR="0084105D" w:rsidRPr="005301CA" w:rsidTr="0084105D">
        <w:tc>
          <w:tcPr>
            <w:tcW w:w="6688" w:type="dxa"/>
            <w:tcBorders>
              <w:top w:val="single" w:sz="4" w:space="0" w:color="000000"/>
              <w:left w:val="single" w:sz="4" w:space="0" w:color="000000"/>
              <w:bottom w:val="single" w:sz="4" w:space="0" w:color="000000"/>
            </w:tcBorders>
            <w:shd w:val="clear" w:color="auto" w:fill="auto"/>
          </w:tcPr>
          <w:p w:rsidR="0084105D" w:rsidRPr="005301CA" w:rsidRDefault="0084105D" w:rsidP="0084105D">
            <w:pPr>
              <w:snapToGrid w:val="0"/>
              <w:jc w:val="both"/>
              <w:rPr>
                <w:sz w:val="16"/>
                <w:szCs w:val="16"/>
              </w:rPr>
            </w:pPr>
            <w:r w:rsidRPr="005301CA">
              <w:rPr>
                <w:sz w:val="16"/>
                <w:szCs w:val="16"/>
              </w:rPr>
              <w:t>Иные закупки товаров, работ и услуг для обеспечения государственных (муниципальных) нужд</w:t>
            </w:r>
          </w:p>
        </w:tc>
        <w:tc>
          <w:tcPr>
            <w:tcW w:w="70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b/>
                <w:sz w:val="16"/>
                <w:szCs w:val="16"/>
              </w:rPr>
            </w:pPr>
          </w:p>
        </w:tc>
        <w:tc>
          <w:tcPr>
            <w:tcW w:w="155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567"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240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1 301,422</w:t>
            </w:r>
          </w:p>
        </w:tc>
      </w:tr>
      <w:tr w:rsidR="0084105D" w:rsidRPr="005301CA" w:rsidTr="0084105D">
        <w:tc>
          <w:tcPr>
            <w:tcW w:w="6688" w:type="dxa"/>
            <w:tcBorders>
              <w:top w:val="single" w:sz="4" w:space="0" w:color="000000"/>
              <w:left w:val="single" w:sz="4" w:space="0" w:color="000000"/>
              <w:bottom w:val="single" w:sz="4" w:space="0" w:color="000000"/>
            </w:tcBorders>
            <w:shd w:val="clear" w:color="auto" w:fill="auto"/>
          </w:tcPr>
          <w:p w:rsidR="0084105D" w:rsidRPr="005301CA" w:rsidRDefault="0084105D" w:rsidP="0084105D">
            <w:pPr>
              <w:snapToGrid w:val="0"/>
              <w:jc w:val="both"/>
              <w:rPr>
                <w:sz w:val="16"/>
                <w:szCs w:val="16"/>
              </w:rPr>
            </w:pPr>
            <w:r w:rsidRPr="005301CA">
              <w:rPr>
                <w:sz w:val="16"/>
                <w:szCs w:val="16"/>
              </w:rPr>
              <w:t>Иные бюджетные ассигнования</w:t>
            </w:r>
          </w:p>
        </w:tc>
        <w:tc>
          <w:tcPr>
            <w:tcW w:w="70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155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567"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800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28,468</w:t>
            </w:r>
          </w:p>
        </w:tc>
      </w:tr>
      <w:tr w:rsidR="0084105D" w:rsidRPr="005301CA" w:rsidTr="0084105D">
        <w:tc>
          <w:tcPr>
            <w:tcW w:w="6688" w:type="dxa"/>
            <w:tcBorders>
              <w:top w:val="single" w:sz="4" w:space="0" w:color="000000"/>
              <w:left w:val="single" w:sz="4" w:space="0" w:color="000000"/>
              <w:bottom w:val="single" w:sz="4" w:space="0" w:color="000000"/>
            </w:tcBorders>
            <w:shd w:val="clear" w:color="auto" w:fill="auto"/>
          </w:tcPr>
          <w:p w:rsidR="0084105D" w:rsidRPr="005301CA" w:rsidRDefault="0084105D" w:rsidP="0084105D">
            <w:pPr>
              <w:snapToGrid w:val="0"/>
              <w:jc w:val="both"/>
              <w:rPr>
                <w:sz w:val="16"/>
                <w:szCs w:val="16"/>
              </w:rPr>
            </w:pPr>
            <w:r w:rsidRPr="005301CA">
              <w:rPr>
                <w:sz w:val="16"/>
                <w:szCs w:val="16"/>
              </w:rPr>
              <w:t>Уплата налогов, сборов и иных платежей</w:t>
            </w:r>
          </w:p>
        </w:tc>
        <w:tc>
          <w:tcPr>
            <w:tcW w:w="70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155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567"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850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28,468</w:t>
            </w:r>
          </w:p>
        </w:tc>
      </w:tr>
      <w:tr w:rsidR="0084105D" w:rsidRPr="005301CA" w:rsidTr="0084105D">
        <w:tc>
          <w:tcPr>
            <w:tcW w:w="6688" w:type="dxa"/>
            <w:tcBorders>
              <w:top w:val="single" w:sz="4" w:space="0" w:color="000000"/>
              <w:left w:val="single" w:sz="4" w:space="0" w:color="000000"/>
              <w:bottom w:val="single" w:sz="4" w:space="0" w:color="000000"/>
            </w:tcBorders>
            <w:shd w:val="clear" w:color="auto" w:fill="auto"/>
          </w:tcPr>
          <w:p w:rsidR="0084105D" w:rsidRPr="005301CA" w:rsidRDefault="0084105D" w:rsidP="0084105D">
            <w:pPr>
              <w:snapToGrid w:val="0"/>
              <w:jc w:val="both"/>
              <w:rPr>
                <w:b/>
                <w:sz w:val="16"/>
                <w:szCs w:val="16"/>
              </w:rPr>
            </w:pPr>
            <w:r w:rsidRPr="005301CA">
              <w:rPr>
                <w:color w:val="000000"/>
                <w:sz w:val="16"/>
                <w:szCs w:val="16"/>
              </w:rPr>
              <w:t>Обеспечение деятельности подведомственных учреждений за счет средств от приносящей доход деятельности</w:t>
            </w:r>
          </w:p>
        </w:tc>
        <w:tc>
          <w:tcPr>
            <w:tcW w:w="70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b/>
                <w:sz w:val="16"/>
                <w:szCs w:val="16"/>
              </w:rPr>
            </w:pPr>
          </w:p>
        </w:tc>
        <w:tc>
          <w:tcPr>
            <w:tcW w:w="155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lang w:val="en-US"/>
              </w:rPr>
            </w:pPr>
            <w:r w:rsidRPr="005301CA">
              <w:rPr>
                <w:sz w:val="16"/>
                <w:szCs w:val="16"/>
                <w:lang w:val="en-US"/>
              </w:rPr>
              <w:t>48200 00600</w:t>
            </w:r>
          </w:p>
        </w:tc>
        <w:tc>
          <w:tcPr>
            <w:tcW w:w="567"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84105D" w:rsidRPr="005301CA" w:rsidRDefault="0084105D" w:rsidP="0084105D">
            <w:pPr>
              <w:snapToGrid w:val="0"/>
              <w:jc w:val="center"/>
              <w:rPr>
                <w:sz w:val="16"/>
                <w:szCs w:val="16"/>
                <w:lang w:val="en-US"/>
              </w:rPr>
            </w:pPr>
            <w:r w:rsidRPr="005301CA">
              <w:rPr>
                <w:sz w:val="16"/>
                <w:szCs w:val="16"/>
              </w:rPr>
              <w:t>19,</w:t>
            </w:r>
            <w:r w:rsidRPr="005301CA">
              <w:rPr>
                <w:sz w:val="16"/>
                <w:szCs w:val="16"/>
                <w:lang w:val="en-US"/>
              </w:rPr>
              <w:t>0</w:t>
            </w:r>
          </w:p>
        </w:tc>
      </w:tr>
      <w:tr w:rsidR="0084105D" w:rsidRPr="005301CA" w:rsidTr="0084105D">
        <w:tc>
          <w:tcPr>
            <w:tcW w:w="6688" w:type="dxa"/>
            <w:tcBorders>
              <w:top w:val="single" w:sz="4" w:space="0" w:color="000000"/>
              <w:left w:val="single" w:sz="4" w:space="0" w:color="000000"/>
              <w:bottom w:val="single" w:sz="4" w:space="0" w:color="000000"/>
            </w:tcBorders>
            <w:shd w:val="clear" w:color="auto" w:fill="auto"/>
          </w:tcPr>
          <w:p w:rsidR="0084105D" w:rsidRPr="005301CA" w:rsidRDefault="0084105D" w:rsidP="0084105D">
            <w:pPr>
              <w:snapToGrid w:val="0"/>
              <w:jc w:val="both"/>
              <w:rPr>
                <w:color w:val="000000"/>
                <w:sz w:val="16"/>
                <w:szCs w:val="16"/>
              </w:rPr>
            </w:pPr>
            <w:r w:rsidRPr="005301CA">
              <w:rPr>
                <w:color w:val="000000"/>
                <w:sz w:val="16"/>
                <w:szCs w:val="16"/>
              </w:rPr>
              <w:t>Закупка товаров, работ и услуг для государственных (муниципальных) нужд</w:t>
            </w:r>
          </w:p>
        </w:tc>
        <w:tc>
          <w:tcPr>
            <w:tcW w:w="70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b/>
                <w:sz w:val="16"/>
                <w:szCs w:val="16"/>
              </w:rPr>
            </w:pPr>
          </w:p>
        </w:tc>
        <w:tc>
          <w:tcPr>
            <w:tcW w:w="155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567"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lang w:val="en-US"/>
              </w:rPr>
            </w:pPr>
            <w:r w:rsidRPr="005301CA">
              <w:rPr>
                <w:sz w:val="16"/>
                <w:szCs w:val="16"/>
                <w:lang w:val="en-US"/>
              </w:rPr>
              <w:t>200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84105D" w:rsidRPr="005301CA" w:rsidRDefault="0084105D" w:rsidP="0084105D">
            <w:pPr>
              <w:snapToGrid w:val="0"/>
              <w:jc w:val="center"/>
              <w:rPr>
                <w:sz w:val="16"/>
                <w:szCs w:val="16"/>
                <w:lang w:val="en-US"/>
              </w:rPr>
            </w:pPr>
            <w:r w:rsidRPr="005301CA">
              <w:rPr>
                <w:sz w:val="16"/>
                <w:szCs w:val="16"/>
              </w:rPr>
              <w:t>19,</w:t>
            </w:r>
            <w:r w:rsidRPr="005301CA">
              <w:rPr>
                <w:sz w:val="16"/>
                <w:szCs w:val="16"/>
                <w:lang w:val="en-US"/>
              </w:rPr>
              <w:t>0</w:t>
            </w:r>
          </w:p>
        </w:tc>
      </w:tr>
      <w:tr w:rsidR="0084105D" w:rsidRPr="005301CA" w:rsidTr="0084105D">
        <w:tc>
          <w:tcPr>
            <w:tcW w:w="6688" w:type="dxa"/>
            <w:tcBorders>
              <w:top w:val="single" w:sz="4" w:space="0" w:color="000000"/>
              <w:left w:val="single" w:sz="4" w:space="0" w:color="000000"/>
              <w:bottom w:val="single" w:sz="4" w:space="0" w:color="000000"/>
            </w:tcBorders>
            <w:shd w:val="clear" w:color="auto" w:fill="auto"/>
          </w:tcPr>
          <w:p w:rsidR="0084105D" w:rsidRPr="005301CA" w:rsidRDefault="0084105D" w:rsidP="0084105D">
            <w:pPr>
              <w:snapToGrid w:val="0"/>
              <w:jc w:val="both"/>
              <w:rPr>
                <w:sz w:val="16"/>
                <w:szCs w:val="16"/>
              </w:rPr>
            </w:pPr>
            <w:r w:rsidRPr="005301CA">
              <w:rPr>
                <w:sz w:val="16"/>
                <w:szCs w:val="16"/>
              </w:rPr>
              <w:t>Иные закупки товаров, работ и услуг для обеспечения государственных (муниципальных) нужд</w:t>
            </w:r>
          </w:p>
        </w:tc>
        <w:tc>
          <w:tcPr>
            <w:tcW w:w="70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b/>
                <w:sz w:val="16"/>
                <w:szCs w:val="16"/>
              </w:rPr>
            </w:pPr>
          </w:p>
        </w:tc>
        <w:tc>
          <w:tcPr>
            <w:tcW w:w="155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567"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lang w:val="en-US"/>
              </w:rPr>
            </w:pPr>
            <w:r w:rsidRPr="005301CA">
              <w:rPr>
                <w:sz w:val="16"/>
                <w:szCs w:val="16"/>
                <w:lang w:val="en-US"/>
              </w:rPr>
              <w:t>240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84105D" w:rsidRPr="005301CA" w:rsidRDefault="0084105D" w:rsidP="0084105D">
            <w:pPr>
              <w:snapToGrid w:val="0"/>
              <w:jc w:val="center"/>
              <w:rPr>
                <w:sz w:val="16"/>
                <w:szCs w:val="16"/>
                <w:lang w:val="en-US"/>
              </w:rPr>
            </w:pPr>
            <w:r w:rsidRPr="005301CA">
              <w:rPr>
                <w:sz w:val="16"/>
                <w:szCs w:val="16"/>
              </w:rPr>
              <w:t>19,</w:t>
            </w:r>
            <w:r w:rsidRPr="005301CA">
              <w:rPr>
                <w:sz w:val="16"/>
                <w:szCs w:val="16"/>
                <w:lang w:val="en-US"/>
              </w:rPr>
              <w:t>0</w:t>
            </w:r>
          </w:p>
        </w:tc>
      </w:tr>
      <w:tr w:rsidR="0084105D" w:rsidRPr="005301CA" w:rsidTr="0084105D">
        <w:tc>
          <w:tcPr>
            <w:tcW w:w="6688" w:type="dxa"/>
            <w:tcBorders>
              <w:top w:val="single" w:sz="4" w:space="0" w:color="000000"/>
              <w:left w:val="single" w:sz="4" w:space="0" w:color="000000"/>
              <w:bottom w:val="single" w:sz="4" w:space="0" w:color="000000"/>
            </w:tcBorders>
            <w:shd w:val="clear" w:color="auto" w:fill="auto"/>
          </w:tcPr>
          <w:p w:rsidR="0084105D" w:rsidRPr="005301CA" w:rsidRDefault="0084105D" w:rsidP="0084105D">
            <w:pPr>
              <w:snapToGrid w:val="0"/>
              <w:jc w:val="both"/>
              <w:rPr>
                <w:b/>
                <w:sz w:val="16"/>
                <w:szCs w:val="16"/>
              </w:rPr>
            </w:pPr>
            <w:r w:rsidRPr="005301CA">
              <w:rPr>
                <w:b/>
                <w:sz w:val="16"/>
                <w:szCs w:val="16"/>
              </w:rPr>
              <w:t>Обслуживание государственного и муниципального долга</w:t>
            </w:r>
          </w:p>
        </w:tc>
        <w:tc>
          <w:tcPr>
            <w:tcW w:w="70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b/>
                <w:sz w:val="16"/>
                <w:szCs w:val="16"/>
              </w:rPr>
            </w:pPr>
            <w:r w:rsidRPr="005301CA">
              <w:rPr>
                <w:b/>
                <w:sz w:val="16"/>
                <w:szCs w:val="16"/>
              </w:rPr>
              <w:t>1300</w:t>
            </w:r>
          </w:p>
        </w:tc>
        <w:tc>
          <w:tcPr>
            <w:tcW w:w="155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b/>
                <w:sz w:val="16"/>
                <w:szCs w:val="16"/>
              </w:rPr>
            </w:pPr>
          </w:p>
        </w:tc>
        <w:tc>
          <w:tcPr>
            <w:tcW w:w="567"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84105D" w:rsidRPr="005301CA" w:rsidRDefault="0084105D" w:rsidP="0084105D">
            <w:pPr>
              <w:snapToGrid w:val="0"/>
              <w:jc w:val="center"/>
              <w:rPr>
                <w:b/>
                <w:sz w:val="16"/>
                <w:szCs w:val="16"/>
              </w:rPr>
            </w:pPr>
            <w:r w:rsidRPr="005301CA">
              <w:rPr>
                <w:b/>
                <w:sz w:val="16"/>
                <w:szCs w:val="16"/>
              </w:rPr>
              <w:t>920,0</w:t>
            </w:r>
          </w:p>
        </w:tc>
      </w:tr>
      <w:tr w:rsidR="0084105D" w:rsidRPr="005301CA" w:rsidTr="0084105D">
        <w:tc>
          <w:tcPr>
            <w:tcW w:w="6688" w:type="dxa"/>
            <w:tcBorders>
              <w:top w:val="single" w:sz="4" w:space="0" w:color="000000"/>
              <w:left w:val="single" w:sz="4" w:space="0" w:color="000000"/>
              <w:bottom w:val="single" w:sz="4" w:space="0" w:color="000000"/>
            </w:tcBorders>
            <w:shd w:val="clear" w:color="auto" w:fill="auto"/>
          </w:tcPr>
          <w:p w:rsidR="0084105D" w:rsidRPr="005301CA" w:rsidRDefault="0084105D" w:rsidP="0084105D">
            <w:pPr>
              <w:snapToGrid w:val="0"/>
              <w:jc w:val="both"/>
              <w:rPr>
                <w:sz w:val="16"/>
                <w:szCs w:val="16"/>
              </w:rPr>
            </w:pPr>
            <w:r w:rsidRPr="005301CA">
              <w:rPr>
                <w:sz w:val="16"/>
                <w:szCs w:val="16"/>
              </w:rPr>
              <w:t xml:space="preserve">Обслуживание </w:t>
            </w:r>
            <w:proofErr w:type="gramStart"/>
            <w:r w:rsidRPr="005301CA">
              <w:rPr>
                <w:sz w:val="16"/>
                <w:szCs w:val="16"/>
              </w:rPr>
              <w:t>государственного</w:t>
            </w:r>
            <w:proofErr w:type="gramEnd"/>
            <w:r w:rsidRPr="005301CA">
              <w:rPr>
                <w:sz w:val="16"/>
                <w:szCs w:val="16"/>
              </w:rPr>
              <w:t xml:space="preserve">  внутреннего и</w:t>
            </w:r>
          </w:p>
          <w:p w:rsidR="0084105D" w:rsidRPr="005301CA" w:rsidRDefault="0084105D" w:rsidP="0084105D">
            <w:pPr>
              <w:jc w:val="both"/>
              <w:rPr>
                <w:sz w:val="16"/>
                <w:szCs w:val="16"/>
              </w:rPr>
            </w:pPr>
            <w:r w:rsidRPr="005301CA">
              <w:rPr>
                <w:sz w:val="16"/>
                <w:szCs w:val="16"/>
              </w:rPr>
              <w:t>муниципального долга</w:t>
            </w:r>
          </w:p>
        </w:tc>
        <w:tc>
          <w:tcPr>
            <w:tcW w:w="70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1301</w:t>
            </w:r>
          </w:p>
        </w:tc>
        <w:tc>
          <w:tcPr>
            <w:tcW w:w="155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567"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920,0</w:t>
            </w:r>
          </w:p>
        </w:tc>
      </w:tr>
      <w:tr w:rsidR="0084105D" w:rsidRPr="005301CA" w:rsidTr="0084105D">
        <w:tc>
          <w:tcPr>
            <w:tcW w:w="6688" w:type="dxa"/>
            <w:tcBorders>
              <w:top w:val="single" w:sz="4" w:space="0" w:color="000000"/>
              <w:left w:val="single" w:sz="4" w:space="0" w:color="000000"/>
              <w:bottom w:val="single" w:sz="4" w:space="0" w:color="000000"/>
            </w:tcBorders>
            <w:shd w:val="clear" w:color="auto" w:fill="auto"/>
          </w:tcPr>
          <w:p w:rsidR="0084105D" w:rsidRPr="005301CA" w:rsidRDefault="0084105D" w:rsidP="0084105D">
            <w:pPr>
              <w:snapToGrid w:val="0"/>
              <w:jc w:val="both"/>
              <w:rPr>
                <w:sz w:val="16"/>
                <w:szCs w:val="16"/>
              </w:rPr>
            </w:pPr>
            <w:r w:rsidRPr="005301CA">
              <w:rPr>
                <w:sz w:val="16"/>
                <w:szCs w:val="16"/>
              </w:rPr>
              <w:lastRenderedPageBreak/>
              <w:t>Процентные платежи</w:t>
            </w:r>
          </w:p>
        </w:tc>
        <w:tc>
          <w:tcPr>
            <w:tcW w:w="70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155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06500 00000</w:t>
            </w:r>
          </w:p>
        </w:tc>
        <w:tc>
          <w:tcPr>
            <w:tcW w:w="567"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920,0</w:t>
            </w:r>
          </w:p>
        </w:tc>
      </w:tr>
      <w:tr w:rsidR="0084105D" w:rsidRPr="005301CA" w:rsidTr="0084105D">
        <w:tc>
          <w:tcPr>
            <w:tcW w:w="6688" w:type="dxa"/>
            <w:tcBorders>
              <w:top w:val="single" w:sz="4" w:space="0" w:color="000000"/>
              <w:left w:val="single" w:sz="4" w:space="0" w:color="000000"/>
              <w:bottom w:val="single" w:sz="4" w:space="0" w:color="000000"/>
            </w:tcBorders>
            <w:shd w:val="clear" w:color="auto" w:fill="auto"/>
          </w:tcPr>
          <w:p w:rsidR="0084105D" w:rsidRPr="005301CA" w:rsidRDefault="0084105D" w:rsidP="0084105D">
            <w:pPr>
              <w:snapToGrid w:val="0"/>
              <w:jc w:val="both"/>
              <w:rPr>
                <w:sz w:val="16"/>
                <w:szCs w:val="16"/>
              </w:rPr>
            </w:pPr>
            <w:r w:rsidRPr="005301CA">
              <w:rPr>
                <w:sz w:val="16"/>
                <w:szCs w:val="16"/>
              </w:rPr>
              <w:t>Процентные платежи по муниципальному долгу</w:t>
            </w:r>
          </w:p>
        </w:tc>
        <w:tc>
          <w:tcPr>
            <w:tcW w:w="70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155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06500 20300</w:t>
            </w:r>
          </w:p>
        </w:tc>
        <w:tc>
          <w:tcPr>
            <w:tcW w:w="567"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920,0</w:t>
            </w:r>
          </w:p>
        </w:tc>
      </w:tr>
      <w:tr w:rsidR="0084105D" w:rsidRPr="005301CA" w:rsidTr="0084105D">
        <w:tc>
          <w:tcPr>
            <w:tcW w:w="6688" w:type="dxa"/>
            <w:tcBorders>
              <w:top w:val="single" w:sz="4" w:space="0" w:color="000000"/>
              <w:left w:val="single" w:sz="4" w:space="0" w:color="000000"/>
              <w:bottom w:val="single" w:sz="4" w:space="0" w:color="000000"/>
            </w:tcBorders>
            <w:shd w:val="clear" w:color="auto" w:fill="auto"/>
          </w:tcPr>
          <w:p w:rsidR="0084105D" w:rsidRPr="005301CA" w:rsidRDefault="0084105D" w:rsidP="0084105D">
            <w:pPr>
              <w:snapToGrid w:val="0"/>
              <w:jc w:val="both"/>
              <w:rPr>
                <w:sz w:val="16"/>
                <w:szCs w:val="16"/>
              </w:rPr>
            </w:pPr>
            <w:r w:rsidRPr="005301CA">
              <w:rPr>
                <w:sz w:val="16"/>
                <w:szCs w:val="16"/>
              </w:rPr>
              <w:t>Обслуживание государственного (муниципального) долга</w:t>
            </w:r>
          </w:p>
        </w:tc>
        <w:tc>
          <w:tcPr>
            <w:tcW w:w="70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155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567"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700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920,0</w:t>
            </w:r>
          </w:p>
        </w:tc>
      </w:tr>
      <w:tr w:rsidR="0084105D" w:rsidRPr="005301CA" w:rsidTr="0084105D">
        <w:tc>
          <w:tcPr>
            <w:tcW w:w="6688" w:type="dxa"/>
            <w:tcBorders>
              <w:top w:val="single" w:sz="4" w:space="0" w:color="000000"/>
              <w:left w:val="single" w:sz="4" w:space="0" w:color="000000"/>
              <w:bottom w:val="single" w:sz="4" w:space="0" w:color="000000"/>
            </w:tcBorders>
            <w:shd w:val="clear" w:color="auto" w:fill="auto"/>
          </w:tcPr>
          <w:p w:rsidR="0084105D" w:rsidRPr="005301CA" w:rsidRDefault="0084105D" w:rsidP="0084105D">
            <w:pPr>
              <w:snapToGrid w:val="0"/>
              <w:jc w:val="both"/>
              <w:rPr>
                <w:sz w:val="16"/>
                <w:szCs w:val="16"/>
              </w:rPr>
            </w:pPr>
            <w:r w:rsidRPr="005301CA">
              <w:rPr>
                <w:sz w:val="16"/>
                <w:szCs w:val="16"/>
              </w:rPr>
              <w:t>Обслуживание муниципального долга</w:t>
            </w:r>
          </w:p>
        </w:tc>
        <w:tc>
          <w:tcPr>
            <w:tcW w:w="70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b/>
                <w:sz w:val="16"/>
                <w:szCs w:val="16"/>
              </w:rPr>
            </w:pPr>
          </w:p>
        </w:tc>
        <w:tc>
          <w:tcPr>
            <w:tcW w:w="155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b/>
                <w:sz w:val="16"/>
                <w:szCs w:val="16"/>
              </w:rPr>
            </w:pPr>
          </w:p>
        </w:tc>
        <w:tc>
          <w:tcPr>
            <w:tcW w:w="567"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730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920,0</w:t>
            </w:r>
          </w:p>
        </w:tc>
      </w:tr>
      <w:tr w:rsidR="0084105D" w:rsidRPr="005301CA" w:rsidTr="0084105D">
        <w:trPr>
          <w:trHeight w:val="414"/>
        </w:trPr>
        <w:tc>
          <w:tcPr>
            <w:tcW w:w="6688" w:type="dxa"/>
            <w:tcBorders>
              <w:top w:val="single" w:sz="4" w:space="0" w:color="000000"/>
              <w:left w:val="single" w:sz="4" w:space="0" w:color="000000"/>
              <w:bottom w:val="single" w:sz="4" w:space="0" w:color="000000"/>
            </w:tcBorders>
            <w:shd w:val="clear" w:color="auto" w:fill="auto"/>
          </w:tcPr>
          <w:p w:rsidR="0084105D" w:rsidRPr="005301CA" w:rsidRDefault="0084105D" w:rsidP="0084105D">
            <w:pPr>
              <w:snapToGrid w:val="0"/>
              <w:jc w:val="both"/>
              <w:rPr>
                <w:b/>
                <w:sz w:val="16"/>
                <w:szCs w:val="16"/>
              </w:rPr>
            </w:pPr>
            <w:r w:rsidRPr="005301CA">
              <w:rPr>
                <w:b/>
                <w:sz w:val="16"/>
                <w:szCs w:val="16"/>
              </w:rPr>
              <w:t xml:space="preserve">Межбюджетные трансферты  общего характера бюджетам субъектов РФ и муниципальных образований </w:t>
            </w:r>
          </w:p>
        </w:tc>
        <w:tc>
          <w:tcPr>
            <w:tcW w:w="70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b/>
                <w:sz w:val="16"/>
                <w:szCs w:val="16"/>
              </w:rPr>
            </w:pPr>
            <w:r w:rsidRPr="005301CA">
              <w:rPr>
                <w:b/>
                <w:sz w:val="16"/>
                <w:szCs w:val="16"/>
              </w:rPr>
              <w:t>1400</w:t>
            </w:r>
          </w:p>
        </w:tc>
        <w:tc>
          <w:tcPr>
            <w:tcW w:w="155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b/>
                <w:sz w:val="16"/>
                <w:szCs w:val="16"/>
              </w:rPr>
            </w:pPr>
          </w:p>
        </w:tc>
        <w:tc>
          <w:tcPr>
            <w:tcW w:w="567"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b/>
                <w:sz w:val="16"/>
                <w:szCs w:val="16"/>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84105D" w:rsidRPr="005301CA" w:rsidRDefault="0084105D" w:rsidP="0084105D">
            <w:pPr>
              <w:snapToGrid w:val="0"/>
              <w:jc w:val="center"/>
              <w:rPr>
                <w:b/>
                <w:sz w:val="16"/>
                <w:szCs w:val="16"/>
              </w:rPr>
            </w:pPr>
            <w:r w:rsidRPr="005301CA">
              <w:rPr>
                <w:b/>
                <w:sz w:val="16"/>
                <w:szCs w:val="16"/>
              </w:rPr>
              <w:t>36 134,346</w:t>
            </w:r>
          </w:p>
        </w:tc>
      </w:tr>
      <w:tr w:rsidR="0084105D" w:rsidRPr="005301CA" w:rsidTr="0084105D">
        <w:tc>
          <w:tcPr>
            <w:tcW w:w="6688" w:type="dxa"/>
            <w:tcBorders>
              <w:top w:val="single" w:sz="4" w:space="0" w:color="000000"/>
              <w:left w:val="single" w:sz="4" w:space="0" w:color="000000"/>
              <w:bottom w:val="single" w:sz="4" w:space="0" w:color="000000"/>
            </w:tcBorders>
            <w:shd w:val="clear" w:color="auto" w:fill="auto"/>
          </w:tcPr>
          <w:p w:rsidR="0084105D" w:rsidRPr="005301CA" w:rsidRDefault="0084105D" w:rsidP="0084105D">
            <w:pPr>
              <w:snapToGrid w:val="0"/>
              <w:jc w:val="both"/>
              <w:rPr>
                <w:sz w:val="16"/>
                <w:szCs w:val="16"/>
              </w:rPr>
            </w:pPr>
            <w:r w:rsidRPr="005301CA">
              <w:rPr>
                <w:sz w:val="16"/>
                <w:szCs w:val="16"/>
              </w:rPr>
              <w:t>Дотации на выравнивание бюджетной обеспеченности субъектов РФ и муниципальных образований</w:t>
            </w:r>
          </w:p>
        </w:tc>
        <w:tc>
          <w:tcPr>
            <w:tcW w:w="70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1401</w:t>
            </w:r>
          </w:p>
        </w:tc>
        <w:tc>
          <w:tcPr>
            <w:tcW w:w="155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rPr>
                <w:sz w:val="16"/>
                <w:szCs w:val="16"/>
              </w:rPr>
            </w:pPr>
          </w:p>
        </w:tc>
        <w:tc>
          <w:tcPr>
            <w:tcW w:w="567"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7 734,0</w:t>
            </w:r>
          </w:p>
        </w:tc>
      </w:tr>
      <w:tr w:rsidR="0084105D" w:rsidRPr="005301CA" w:rsidTr="0084105D">
        <w:tc>
          <w:tcPr>
            <w:tcW w:w="6688" w:type="dxa"/>
            <w:tcBorders>
              <w:top w:val="single" w:sz="4" w:space="0" w:color="000000"/>
              <w:left w:val="single" w:sz="4" w:space="0" w:color="000000"/>
              <w:bottom w:val="single" w:sz="4" w:space="0" w:color="000000"/>
            </w:tcBorders>
            <w:shd w:val="clear" w:color="auto" w:fill="auto"/>
          </w:tcPr>
          <w:p w:rsidR="0084105D" w:rsidRPr="005301CA" w:rsidRDefault="0084105D" w:rsidP="0084105D">
            <w:pPr>
              <w:snapToGrid w:val="0"/>
              <w:rPr>
                <w:sz w:val="16"/>
                <w:szCs w:val="16"/>
              </w:rPr>
            </w:pPr>
            <w:r w:rsidRPr="005301CA">
              <w:rPr>
                <w:sz w:val="16"/>
                <w:szCs w:val="16"/>
              </w:rPr>
              <w:t xml:space="preserve">Межбюджетные трансферты  бюджетам муниципальных образований  </w:t>
            </w:r>
          </w:p>
        </w:tc>
        <w:tc>
          <w:tcPr>
            <w:tcW w:w="70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155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52100 00000</w:t>
            </w:r>
          </w:p>
        </w:tc>
        <w:tc>
          <w:tcPr>
            <w:tcW w:w="567"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7 734,0</w:t>
            </w:r>
          </w:p>
        </w:tc>
      </w:tr>
      <w:tr w:rsidR="0084105D" w:rsidRPr="005301CA" w:rsidTr="0084105D">
        <w:tc>
          <w:tcPr>
            <w:tcW w:w="6688" w:type="dxa"/>
            <w:tcBorders>
              <w:top w:val="single" w:sz="4" w:space="0" w:color="000000"/>
              <w:left w:val="single" w:sz="4" w:space="0" w:color="000000"/>
              <w:bottom w:val="single" w:sz="4" w:space="0" w:color="000000"/>
            </w:tcBorders>
            <w:shd w:val="clear" w:color="auto" w:fill="auto"/>
          </w:tcPr>
          <w:p w:rsidR="0084105D" w:rsidRPr="005301CA" w:rsidRDefault="0084105D" w:rsidP="0084105D">
            <w:pPr>
              <w:snapToGrid w:val="0"/>
              <w:jc w:val="both"/>
              <w:rPr>
                <w:sz w:val="16"/>
                <w:szCs w:val="16"/>
              </w:rPr>
            </w:pPr>
            <w:r w:rsidRPr="005301CA">
              <w:rPr>
                <w:sz w:val="16"/>
                <w:szCs w:val="16"/>
              </w:rPr>
              <w:t>Дотации бюджетам сельских поселений на выравнивание бюджетной обеспеченности</w:t>
            </w:r>
          </w:p>
        </w:tc>
        <w:tc>
          <w:tcPr>
            <w:tcW w:w="70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155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52100 90100</w:t>
            </w:r>
          </w:p>
        </w:tc>
        <w:tc>
          <w:tcPr>
            <w:tcW w:w="567"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rPr>
                <w:sz w:val="16"/>
                <w:szCs w:val="16"/>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7 734,0</w:t>
            </w:r>
          </w:p>
        </w:tc>
      </w:tr>
      <w:tr w:rsidR="0084105D" w:rsidRPr="005301CA" w:rsidTr="0084105D">
        <w:tc>
          <w:tcPr>
            <w:tcW w:w="6688" w:type="dxa"/>
            <w:tcBorders>
              <w:top w:val="single" w:sz="4" w:space="0" w:color="000000"/>
              <w:left w:val="single" w:sz="4" w:space="0" w:color="000000"/>
              <w:bottom w:val="single" w:sz="4" w:space="0" w:color="000000"/>
            </w:tcBorders>
            <w:shd w:val="clear" w:color="auto" w:fill="auto"/>
          </w:tcPr>
          <w:p w:rsidR="0084105D" w:rsidRPr="005301CA" w:rsidRDefault="0084105D" w:rsidP="0084105D">
            <w:pPr>
              <w:snapToGrid w:val="0"/>
              <w:jc w:val="both"/>
              <w:rPr>
                <w:sz w:val="16"/>
                <w:szCs w:val="16"/>
              </w:rPr>
            </w:pPr>
            <w:r w:rsidRPr="005301CA">
              <w:rPr>
                <w:sz w:val="16"/>
                <w:szCs w:val="16"/>
              </w:rPr>
              <w:t>Межбюджетные трансферты</w:t>
            </w:r>
          </w:p>
        </w:tc>
        <w:tc>
          <w:tcPr>
            <w:tcW w:w="70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155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567"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500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84105D" w:rsidRPr="005301CA" w:rsidRDefault="0084105D" w:rsidP="0084105D">
            <w:pPr>
              <w:snapToGrid w:val="0"/>
              <w:jc w:val="center"/>
              <w:rPr>
                <w:sz w:val="16"/>
                <w:szCs w:val="16"/>
              </w:rPr>
            </w:pPr>
            <w:r w:rsidRPr="005301CA">
              <w:rPr>
                <w:sz w:val="16"/>
                <w:szCs w:val="16"/>
              </w:rPr>
              <w:t>7 734,0</w:t>
            </w:r>
          </w:p>
        </w:tc>
      </w:tr>
      <w:tr w:rsidR="0084105D" w:rsidRPr="005301CA" w:rsidTr="0084105D">
        <w:tc>
          <w:tcPr>
            <w:tcW w:w="6688" w:type="dxa"/>
            <w:tcBorders>
              <w:top w:val="single" w:sz="4" w:space="0" w:color="000000"/>
              <w:left w:val="single" w:sz="4" w:space="0" w:color="000000"/>
              <w:bottom w:val="single" w:sz="4" w:space="0" w:color="000000"/>
            </w:tcBorders>
            <w:shd w:val="clear" w:color="auto" w:fill="auto"/>
          </w:tcPr>
          <w:p w:rsidR="0084105D" w:rsidRPr="005301CA" w:rsidRDefault="0084105D" w:rsidP="0084105D">
            <w:pPr>
              <w:snapToGrid w:val="0"/>
              <w:rPr>
                <w:color w:val="000000"/>
                <w:sz w:val="16"/>
                <w:szCs w:val="16"/>
              </w:rPr>
            </w:pPr>
            <w:r w:rsidRPr="005301CA">
              <w:rPr>
                <w:color w:val="000000"/>
                <w:sz w:val="16"/>
                <w:szCs w:val="16"/>
              </w:rPr>
              <w:t>Дотации</w:t>
            </w:r>
          </w:p>
        </w:tc>
        <w:tc>
          <w:tcPr>
            <w:tcW w:w="70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color w:val="000000"/>
                <w:sz w:val="16"/>
                <w:szCs w:val="16"/>
              </w:rPr>
            </w:pPr>
          </w:p>
        </w:tc>
        <w:tc>
          <w:tcPr>
            <w:tcW w:w="155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color w:val="000000"/>
                <w:sz w:val="16"/>
                <w:szCs w:val="16"/>
              </w:rPr>
            </w:pPr>
          </w:p>
        </w:tc>
        <w:tc>
          <w:tcPr>
            <w:tcW w:w="567"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color w:val="000000"/>
                <w:sz w:val="16"/>
                <w:szCs w:val="16"/>
              </w:rPr>
            </w:pPr>
            <w:r w:rsidRPr="005301CA">
              <w:rPr>
                <w:color w:val="000000"/>
                <w:sz w:val="16"/>
                <w:szCs w:val="16"/>
              </w:rPr>
              <w:t>510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84105D" w:rsidRPr="005301CA" w:rsidRDefault="0084105D" w:rsidP="0084105D">
            <w:pPr>
              <w:snapToGrid w:val="0"/>
              <w:jc w:val="center"/>
              <w:rPr>
                <w:rFonts w:eastAsia="Calibri"/>
                <w:color w:val="000000"/>
                <w:sz w:val="16"/>
                <w:szCs w:val="16"/>
              </w:rPr>
            </w:pPr>
            <w:r w:rsidRPr="005301CA">
              <w:rPr>
                <w:rFonts w:eastAsia="Calibri"/>
                <w:color w:val="000000"/>
                <w:sz w:val="16"/>
                <w:szCs w:val="16"/>
              </w:rPr>
              <w:t>7 734,0</w:t>
            </w:r>
          </w:p>
        </w:tc>
      </w:tr>
      <w:tr w:rsidR="0084105D" w:rsidRPr="005301CA" w:rsidTr="0084105D">
        <w:tc>
          <w:tcPr>
            <w:tcW w:w="6688" w:type="dxa"/>
            <w:tcBorders>
              <w:top w:val="single" w:sz="4" w:space="0" w:color="000000"/>
              <w:left w:val="single" w:sz="4" w:space="0" w:color="000000"/>
              <w:bottom w:val="single" w:sz="4" w:space="0" w:color="000000"/>
            </w:tcBorders>
            <w:shd w:val="clear" w:color="auto" w:fill="auto"/>
          </w:tcPr>
          <w:p w:rsidR="0084105D" w:rsidRPr="005301CA" w:rsidRDefault="0084105D" w:rsidP="0084105D">
            <w:pPr>
              <w:snapToGrid w:val="0"/>
              <w:rPr>
                <w:color w:val="000000"/>
                <w:sz w:val="16"/>
                <w:szCs w:val="16"/>
              </w:rPr>
            </w:pPr>
            <w:r w:rsidRPr="005301CA">
              <w:rPr>
                <w:color w:val="000000"/>
                <w:sz w:val="16"/>
                <w:szCs w:val="16"/>
              </w:rPr>
              <w:t>Прочие межбюджетные трансферты общего характера</w:t>
            </w:r>
          </w:p>
        </w:tc>
        <w:tc>
          <w:tcPr>
            <w:tcW w:w="70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color w:val="000000"/>
                <w:sz w:val="16"/>
                <w:szCs w:val="16"/>
              </w:rPr>
            </w:pPr>
            <w:r w:rsidRPr="005301CA">
              <w:rPr>
                <w:color w:val="000000"/>
                <w:sz w:val="16"/>
                <w:szCs w:val="16"/>
              </w:rPr>
              <w:t>1403</w:t>
            </w:r>
          </w:p>
        </w:tc>
        <w:tc>
          <w:tcPr>
            <w:tcW w:w="155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color w:val="000000"/>
                <w:sz w:val="16"/>
                <w:szCs w:val="16"/>
              </w:rPr>
            </w:pPr>
          </w:p>
        </w:tc>
        <w:tc>
          <w:tcPr>
            <w:tcW w:w="567"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color w:val="000000"/>
                <w:sz w:val="16"/>
                <w:szCs w:val="16"/>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84105D" w:rsidRPr="005301CA" w:rsidRDefault="0084105D" w:rsidP="0084105D">
            <w:pPr>
              <w:snapToGrid w:val="0"/>
              <w:jc w:val="center"/>
              <w:rPr>
                <w:rFonts w:eastAsia="Calibri"/>
                <w:color w:val="000000"/>
                <w:sz w:val="16"/>
                <w:szCs w:val="16"/>
              </w:rPr>
            </w:pPr>
            <w:r w:rsidRPr="005301CA">
              <w:rPr>
                <w:rFonts w:eastAsia="Calibri"/>
                <w:color w:val="000000"/>
                <w:sz w:val="16"/>
                <w:szCs w:val="16"/>
              </w:rPr>
              <w:t>28 400,346</w:t>
            </w:r>
          </w:p>
        </w:tc>
      </w:tr>
      <w:tr w:rsidR="0084105D" w:rsidRPr="005301CA" w:rsidTr="0084105D">
        <w:tc>
          <w:tcPr>
            <w:tcW w:w="6688" w:type="dxa"/>
            <w:tcBorders>
              <w:top w:val="single" w:sz="4" w:space="0" w:color="000000"/>
              <w:left w:val="single" w:sz="4" w:space="0" w:color="000000"/>
              <w:bottom w:val="single" w:sz="4" w:space="0" w:color="000000"/>
            </w:tcBorders>
            <w:shd w:val="clear" w:color="auto" w:fill="auto"/>
          </w:tcPr>
          <w:p w:rsidR="0084105D" w:rsidRPr="005301CA" w:rsidRDefault="0084105D" w:rsidP="0084105D">
            <w:pPr>
              <w:snapToGrid w:val="0"/>
              <w:rPr>
                <w:sz w:val="16"/>
                <w:szCs w:val="16"/>
              </w:rPr>
            </w:pPr>
            <w:r w:rsidRPr="005301CA">
              <w:rPr>
                <w:sz w:val="16"/>
                <w:szCs w:val="16"/>
              </w:rPr>
              <w:t xml:space="preserve">Межбюджетные трансферты  бюджетам муниципальных образований  </w:t>
            </w:r>
          </w:p>
        </w:tc>
        <w:tc>
          <w:tcPr>
            <w:tcW w:w="70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color w:val="000000"/>
                <w:sz w:val="16"/>
                <w:szCs w:val="16"/>
              </w:rPr>
            </w:pPr>
          </w:p>
        </w:tc>
        <w:tc>
          <w:tcPr>
            <w:tcW w:w="155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color w:val="000000"/>
                <w:sz w:val="16"/>
                <w:szCs w:val="16"/>
              </w:rPr>
            </w:pPr>
            <w:r w:rsidRPr="005301CA">
              <w:rPr>
                <w:color w:val="000000"/>
                <w:sz w:val="16"/>
                <w:szCs w:val="16"/>
              </w:rPr>
              <w:t>52100 00000</w:t>
            </w:r>
          </w:p>
        </w:tc>
        <w:tc>
          <w:tcPr>
            <w:tcW w:w="567"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color w:val="000000"/>
                <w:sz w:val="16"/>
                <w:szCs w:val="16"/>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84105D" w:rsidRPr="005301CA" w:rsidRDefault="0084105D" w:rsidP="0084105D">
            <w:pPr>
              <w:snapToGrid w:val="0"/>
              <w:jc w:val="center"/>
              <w:rPr>
                <w:rFonts w:eastAsia="Calibri"/>
                <w:color w:val="000000"/>
                <w:sz w:val="16"/>
                <w:szCs w:val="16"/>
              </w:rPr>
            </w:pPr>
            <w:r w:rsidRPr="005301CA">
              <w:rPr>
                <w:rFonts w:eastAsia="Calibri"/>
                <w:color w:val="000000"/>
                <w:sz w:val="16"/>
                <w:szCs w:val="16"/>
              </w:rPr>
              <w:t>28 400,346</w:t>
            </w:r>
          </w:p>
        </w:tc>
      </w:tr>
      <w:tr w:rsidR="0084105D" w:rsidRPr="005301CA" w:rsidTr="0084105D">
        <w:tc>
          <w:tcPr>
            <w:tcW w:w="6688" w:type="dxa"/>
            <w:tcBorders>
              <w:top w:val="single" w:sz="4" w:space="0" w:color="000000"/>
              <w:left w:val="single" w:sz="4" w:space="0" w:color="000000"/>
              <w:bottom w:val="single" w:sz="4" w:space="0" w:color="000000"/>
            </w:tcBorders>
            <w:shd w:val="clear" w:color="auto" w:fill="auto"/>
          </w:tcPr>
          <w:p w:rsidR="0084105D" w:rsidRPr="005301CA" w:rsidRDefault="0084105D" w:rsidP="0084105D">
            <w:pPr>
              <w:snapToGrid w:val="0"/>
              <w:rPr>
                <w:color w:val="000000"/>
                <w:sz w:val="16"/>
                <w:szCs w:val="16"/>
              </w:rPr>
            </w:pPr>
            <w:r w:rsidRPr="005301CA">
              <w:rPr>
                <w:color w:val="000000"/>
                <w:sz w:val="16"/>
                <w:szCs w:val="16"/>
              </w:rPr>
              <w:t>Прочие межбюджетные трансферты, передаваемые бюджетам с/</w:t>
            </w:r>
            <w:proofErr w:type="spellStart"/>
            <w:proofErr w:type="gramStart"/>
            <w:r w:rsidRPr="005301CA">
              <w:rPr>
                <w:color w:val="000000"/>
                <w:sz w:val="16"/>
                <w:szCs w:val="16"/>
              </w:rPr>
              <w:t>п</w:t>
            </w:r>
            <w:proofErr w:type="spellEnd"/>
            <w:proofErr w:type="gramEnd"/>
          </w:p>
        </w:tc>
        <w:tc>
          <w:tcPr>
            <w:tcW w:w="70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color w:val="000000"/>
                <w:sz w:val="16"/>
                <w:szCs w:val="16"/>
              </w:rPr>
            </w:pPr>
          </w:p>
        </w:tc>
        <w:tc>
          <w:tcPr>
            <w:tcW w:w="155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color w:val="000000"/>
                <w:sz w:val="16"/>
                <w:szCs w:val="16"/>
              </w:rPr>
            </w:pPr>
            <w:r w:rsidRPr="005301CA">
              <w:rPr>
                <w:color w:val="000000"/>
                <w:sz w:val="16"/>
                <w:szCs w:val="16"/>
              </w:rPr>
              <w:t>52100</w:t>
            </w:r>
            <w:r w:rsidRPr="005301CA">
              <w:rPr>
                <w:color w:val="000000"/>
                <w:sz w:val="16"/>
                <w:szCs w:val="16"/>
                <w:lang w:val="en-US"/>
              </w:rPr>
              <w:t xml:space="preserve"> </w:t>
            </w:r>
            <w:r w:rsidRPr="005301CA">
              <w:rPr>
                <w:color w:val="000000"/>
                <w:sz w:val="16"/>
                <w:szCs w:val="16"/>
              </w:rPr>
              <w:t>93100</w:t>
            </w:r>
          </w:p>
        </w:tc>
        <w:tc>
          <w:tcPr>
            <w:tcW w:w="567"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color w:val="000000"/>
                <w:sz w:val="16"/>
                <w:szCs w:val="16"/>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84105D" w:rsidRPr="005301CA" w:rsidRDefault="0084105D" w:rsidP="0084105D">
            <w:pPr>
              <w:snapToGrid w:val="0"/>
              <w:jc w:val="center"/>
              <w:rPr>
                <w:rFonts w:eastAsia="Calibri"/>
                <w:color w:val="000000"/>
                <w:sz w:val="16"/>
                <w:szCs w:val="16"/>
              </w:rPr>
            </w:pPr>
            <w:r w:rsidRPr="005301CA">
              <w:rPr>
                <w:rFonts w:eastAsia="Calibri"/>
                <w:color w:val="000000"/>
                <w:sz w:val="16"/>
                <w:szCs w:val="16"/>
              </w:rPr>
              <w:t>12 692,778</w:t>
            </w:r>
          </w:p>
        </w:tc>
      </w:tr>
      <w:tr w:rsidR="0084105D" w:rsidRPr="005301CA" w:rsidTr="0084105D">
        <w:tc>
          <w:tcPr>
            <w:tcW w:w="6688" w:type="dxa"/>
            <w:tcBorders>
              <w:top w:val="single" w:sz="4" w:space="0" w:color="000000"/>
              <w:left w:val="single" w:sz="4" w:space="0" w:color="000000"/>
              <w:bottom w:val="single" w:sz="4" w:space="0" w:color="000000"/>
            </w:tcBorders>
            <w:shd w:val="clear" w:color="auto" w:fill="auto"/>
          </w:tcPr>
          <w:p w:rsidR="0084105D" w:rsidRPr="005301CA" w:rsidRDefault="0084105D" w:rsidP="0084105D">
            <w:pPr>
              <w:snapToGrid w:val="0"/>
              <w:rPr>
                <w:color w:val="000000"/>
                <w:sz w:val="16"/>
                <w:szCs w:val="16"/>
              </w:rPr>
            </w:pPr>
            <w:r w:rsidRPr="005301CA">
              <w:rPr>
                <w:color w:val="000000"/>
                <w:sz w:val="16"/>
                <w:szCs w:val="16"/>
              </w:rPr>
              <w:t>Межбюджетные трансферты</w:t>
            </w:r>
          </w:p>
        </w:tc>
        <w:tc>
          <w:tcPr>
            <w:tcW w:w="70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color w:val="000000"/>
                <w:sz w:val="16"/>
                <w:szCs w:val="16"/>
              </w:rPr>
            </w:pPr>
          </w:p>
        </w:tc>
        <w:tc>
          <w:tcPr>
            <w:tcW w:w="155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color w:val="000000"/>
                <w:sz w:val="16"/>
                <w:szCs w:val="16"/>
              </w:rPr>
            </w:pPr>
          </w:p>
        </w:tc>
        <w:tc>
          <w:tcPr>
            <w:tcW w:w="567"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color w:val="000000"/>
                <w:sz w:val="16"/>
                <w:szCs w:val="16"/>
              </w:rPr>
            </w:pPr>
            <w:r w:rsidRPr="005301CA">
              <w:rPr>
                <w:color w:val="000000"/>
                <w:sz w:val="16"/>
                <w:szCs w:val="16"/>
              </w:rPr>
              <w:t>500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84105D" w:rsidRPr="005301CA" w:rsidRDefault="0084105D" w:rsidP="0084105D">
            <w:pPr>
              <w:snapToGrid w:val="0"/>
              <w:jc w:val="center"/>
              <w:rPr>
                <w:rFonts w:eastAsia="Calibri"/>
                <w:color w:val="000000"/>
                <w:sz w:val="16"/>
                <w:szCs w:val="16"/>
              </w:rPr>
            </w:pPr>
            <w:r w:rsidRPr="005301CA">
              <w:rPr>
                <w:rFonts w:eastAsia="Calibri"/>
                <w:color w:val="000000"/>
                <w:sz w:val="16"/>
                <w:szCs w:val="16"/>
              </w:rPr>
              <w:t>12 692,778</w:t>
            </w:r>
          </w:p>
        </w:tc>
      </w:tr>
      <w:tr w:rsidR="0084105D" w:rsidRPr="005301CA" w:rsidTr="0084105D">
        <w:tc>
          <w:tcPr>
            <w:tcW w:w="6688" w:type="dxa"/>
            <w:tcBorders>
              <w:top w:val="single" w:sz="4" w:space="0" w:color="000000"/>
              <w:left w:val="single" w:sz="4" w:space="0" w:color="000000"/>
              <w:bottom w:val="single" w:sz="4" w:space="0" w:color="000000"/>
            </w:tcBorders>
            <w:shd w:val="clear" w:color="auto" w:fill="auto"/>
          </w:tcPr>
          <w:p w:rsidR="0084105D" w:rsidRPr="005301CA" w:rsidRDefault="0084105D" w:rsidP="0084105D">
            <w:pPr>
              <w:snapToGrid w:val="0"/>
              <w:rPr>
                <w:color w:val="000000"/>
                <w:sz w:val="16"/>
                <w:szCs w:val="16"/>
              </w:rPr>
            </w:pPr>
            <w:r w:rsidRPr="005301CA">
              <w:rPr>
                <w:color w:val="000000"/>
                <w:sz w:val="16"/>
                <w:szCs w:val="16"/>
              </w:rPr>
              <w:t>Иные межбюджетные трансферты</w:t>
            </w:r>
          </w:p>
        </w:tc>
        <w:tc>
          <w:tcPr>
            <w:tcW w:w="70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color w:val="000000"/>
                <w:sz w:val="16"/>
                <w:szCs w:val="16"/>
              </w:rPr>
            </w:pPr>
          </w:p>
        </w:tc>
        <w:tc>
          <w:tcPr>
            <w:tcW w:w="155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color w:val="000000"/>
                <w:sz w:val="16"/>
                <w:szCs w:val="16"/>
              </w:rPr>
            </w:pPr>
          </w:p>
        </w:tc>
        <w:tc>
          <w:tcPr>
            <w:tcW w:w="567"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color w:val="000000"/>
                <w:sz w:val="16"/>
                <w:szCs w:val="16"/>
              </w:rPr>
            </w:pPr>
            <w:r w:rsidRPr="005301CA">
              <w:rPr>
                <w:color w:val="000000"/>
                <w:sz w:val="16"/>
                <w:szCs w:val="16"/>
              </w:rPr>
              <w:t>540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84105D" w:rsidRPr="005301CA" w:rsidRDefault="0084105D" w:rsidP="0084105D">
            <w:pPr>
              <w:snapToGrid w:val="0"/>
              <w:jc w:val="center"/>
              <w:rPr>
                <w:rFonts w:eastAsia="Calibri"/>
                <w:color w:val="000000"/>
                <w:sz w:val="16"/>
                <w:szCs w:val="16"/>
              </w:rPr>
            </w:pPr>
            <w:r w:rsidRPr="005301CA">
              <w:rPr>
                <w:rFonts w:eastAsia="Calibri"/>
                <w:color w:val="000000"/>
                <w:sz w:val="16"/>
                <w:szCs w:val="16"/>
              </w:rPr>
              <w:t>12 692,778</w:t>
            </w:r>
          </w:p>
        </w:tc>
      </w:tr>
      <w:tr w:rsidR="0084105D" w:rsidRPr="005301CA" w:rsidTr="0084105D">
        <w:tc>
          <w:tcPr>
            <w:tcW w:w="6688" w:type="dxa"/>
            <w:tcBorders>
              <w:top w:val="single" w:sz="4" w:space="0" w:color="000000"/>
              <w:left w:val="single" w:sz="4" w:space="0" w:color="000000"/>
              <w:bottom w:val="single" w:sz="4" w:space="0" w:color="000000"/>
            </w:tcBorders>
            <w:shd w:val="clear" w:color="auto" w:fill="auto"/>
          </w:tcPr>
          <w:p w:rsidR="0084105D" w:rsidRPr="005301CA" w:rsidRDefault="0084105D" w:rsidP="0084105D">
            <w:pPr>
              <w:snapToGrid w:val="0"/>
              <w:jc w:val="both"/>
              <w:rPr>
                <w:color w:val="000000"/>
                <w:sz w:val="16"/>
                <w:szCs w:val="16"/>
              </w:rPr>
            </w:pPr>
            <w:r w:rsidRPr="005301CA">
              <w:rPr>
                <w:color w:val="000000"/>
                <w:sz w:val="16"/>
                <w:szCs w:val="16"/>
              </w:rPr>
              <w:t>Межбюджетные трансферты, передаваемые бюджетам с/</w:t>
            </w:r>
            <w:proofErr w:type="spellStart"/>
            <w:proofErr w:type="gramStart"/>
            <w:r w:rsidRPr="005301CA">
              <w:rPr>
                <w:color w:val="000000"/>
                <w:sz w:val="16"/>
                <w:szCs w:val="16"/>
              </w:rPr>
              <w:t>п</w:t>
            </w:r>
            <w:proofErr w:type="spellEnd"/>
            <w:proofErr w:type="gramEnd"/>
            <w:r w:rsidRPr="005301CA">
              <w:rPr>
                <w:color w:val="000000"/>
                <w:sz w:val="16"/>
                <w:szCs w:val="16"/>
              </w:rPr>
              <w:t xml:space="preserve"> из бюджета района на осуществление части полномочий  в соответствии с заключенными соглашениями</w:t>
            </w:r>
          </w:p>
        </w:tc>
        <w:tc>
          <w:tcPr>
            <w:tcW w:w="70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color w:val="000000"/>
                <w:sz w:val="16"/>
                <w:szCs w:val="16"/>
              </w:rPr>
            </w:pPr>
          </w:p>
        </w:tc>
        <w:tc>
          <w:tcPr>
            <w:tcW w:w="155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color w:val="000000"/>
                <w:sz w:val="16"/>
                <w:szCs w:val="16"/>
              </w:rPr>
            </w:pPr>
            <w:r w:rsidRPr="005301CA">
              <w:rPr>
                <w:color w:val="000000"/>
                <w:sz w:val="16"/>
                <w:szCs w:val="16"/>
              </w:rPr>
              <w:t>52100 93120</w:t>
            </w:r>
          </w:p>
        </w:tc>
        <w:tc>
          <w:tcPr>
            <w:tcW w:w="567"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color w:val="000000"/>
                <w:sz w:val="16"/>
                <w:szCs w:val="16"/>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84105D" w:rsidRPr="005301CA" w:rsidRDefault="0084105D" w:rsidP="0084105D">
            <w:pPr>
              <w:snapToGrid w:val="0"/>
              <w:jc w:val="center"/>
              <w:rPr>
                <w:rFonts w:eastAsia="Calibri"/>
                <w:color w:val="000000"/>
                <w:sz w:val="16"/>
                <w:szCs w:val="16"/>
              </w:rPr>
            </w:pPr>
            <w:r w:rsidRPr="005301CA">
              <w:rPr>
                <w:rFonts w:eastAsia="Calibri"/>
                <w:color w:val="000000"/>
                <w:sz w:val="16"/>
                <w:szCs w:val="16"/>
              </w:rPr>
              <w:t>52,1</w:t>
            </w:r>
          </w:p>
        </w:tc>
      </w:tr>
      <w:tr w:rsidR="0084105D" w:rsidRPr="005301CA" w:rsidTr="0084105D">
        <w:tc>
          <w:tcPr>
            <w:tcW w:w="6688" w:type="dxa"/>
            <w:tcBorders>
              <w:top w:val="single" w:sz="4" w:space="0" w:color="000000"/>
              <w:left w:val="single" w:sz="4" w:space="0" w:color="000000"/>
              <w:bottom w:val="single" w:sz="4" w:space="0" w:color="000000"/>
            </w:tcBorders>
            <w:shd w:val="clear" w:color="auto" w:fill="auto"/>
          </w:tcPr>
          <w:p w:rsidR="0084105D" w:rsidRPr="005301CA" w:rsidRDefault="0084105D" w:rsidP="0084105D">
            <w:pPr>
              <w:snapToGrid w:val="0"/>
              <w:rPr>
                <w:color w:val="000000"/>
                <w:sz w:val="16"/>
                <w:szCs w:val="16"/>
              </w:rPr>
            </w:pPr>
            <w:r w:rsidRPr="005301CA">
              <w:rPr>
                <w:color w:val="000000"/>
                <w:sz w:val="16"/>
                <w:szCs w:val="16"/>
              </w:rPr>
              <w:t>Межбюджетные трансферты</w:t>
            </w:r>
          </w:p>
        </w:tc>
        <w:tc>
          <w:tcPr>
            <w:tcW w:w="70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color w:val="000000"/>
                <w:sz w:val="16"/>
                <w:szCs w:val="16"/>
              </w:rPr>
            </w:pPr>
          </w:p>
        </w:tc>
        <w:tc>
          <w:tcPr>
            <w:tcW w:w="155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color w:val="000000"/>
                <w:sz w:val="16"/>
                <w:szCs w:val="16"/>
              </w:rPr>
            </w:pPr>
          </w:p>
        </w:tc>
        <w:tc>
          <w:tcPr>
            <w:tcW w:w="567"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color w:val="000000"/>
                <w:sz w:val="16"/>
                <w:szCs w:val="16"/>
              </w:rPr>
            </w:pPr>
            <w:r w:rsidRPr="005301CA">
              <w:rPr>
                <w:color w:val="000000"/>
                <w:sz w:val="16"/>
                <w:szCs w:val="16"/>
              </w:rPr>
              <w:t>500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84105D" w:rsidRPr="005301CA" w:rsidRDefault="0084105D" w:rsidP="0084105D">
            <w:pPr>
              <w:snapToGrid w:val="0"/>
              <w:jc w:val="center"/>
              <w:rPr>
                <w:rFonts w:eastAsia="Calibri"/>
                <w:color w:val="000000"/>
                <w:sz w:val="16"/>
                <w:szCs w:val="16"/>
              </w:rPr>
            </w:pPr>
            <w:r w:rsidRPr="005301CA">
              <w:rPr>
                <w:rFonts w:eastAsia="Calibri"/>
                <w:color w:val="000000"/>
                <w:sz w:val="16"/>
                <w:szCs w:val="16"/>
              </w:rPr>
              <w:t>52,1</w:t>
            </w:r>
          </w:p>
        </w:tc>
      </w:tr>
      <w:tr w:rsidR="0084105D" w:rsidRPr="005301CA" w:rsidTr="0084105D">
        <w:tc>
          <w:tcPr>
            <w:tcW w:w="6688" w:type="dxa"/>
            <w:tcBorders>
              <w:top w:val="single" w:sz="4" w:space="0" w:color="000000"/>
              <w:left w:val="single" w:sz="4" w:space="0" w:color="000000"/>
              <w:bottom w:val="single" w:sz="4" w:space="0" w:color="000000"/>
            </w:tcBorders>
            <w:shd w:val="clear" w:color="auto" w:fill="auto"/>
          </w:tcPr>
          <w:p w:rsidR="0084105D" w:rsidRPr="005301CA" w:rsidRDefault="0084105D" w:rsidP="0084105D">
            <w:pPr>
              <w:snapToGrid w:val="0"/>
              <w:rPr>
                <w:color w:val="000000"/>
                <w:sz w:val="16"/>
                <w:szCs w:val="16"/>
              </w:rPr>
            </w:pPr>
            <w:r w:rsidRPr="005301CA">
              <w:rPr>
                <w:color w:val="000000"/>
                <w:sz w:val="16"/>
                <w:szCs w:val="16"/>
              </w:rPr>
              <w:t>Иные межбюджетные трансферты</w:t>
            </w:r>
          </w:p>
        </w:tc>
        <w:tc>
          <w:tcPr>
            <w:tcW w:w="70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color w:val="000000"/>
                <w:sz w:val="16"/>
                <w:szCs w:val="16"/>
              </w:rPr>
            </w:pPr>
          </w:p>
        </w:tc>
        <w:tc>
          <w:tcPr>
            <w:tcW w:w="155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color w:val="000000"/>
                <w:sz w:val="16"/>
                <w:szCs w:val="16"/>
              </w:rPr>
            </w:pPr>
          </w:p>
        </w:tc>
        <w:tc>
          <w:tcPr>
            <w:tcW w:w="567"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color w:val="000000"/>
                <w:sz w:val="16"/>
                <w:szCs w:val="16"/>
              </w:rPr>
            </w:pPr>
            <w:r w:rsidRPr="005301CA">
              <w:rPr>
                <w:color w:val="000000"/>
                <w:sz w:val="16"/>
                <w:szCs w:val="16"/>
              </w:rPr>
              <w:t>540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84105D" w:rsidRPr="005301CA" w:rsidRDefault="0084105D" w:rsidP="0084105D">
            <w:pPr>
              <w:snapToGrid w:val="0"/>
              <w:jc w:val="center"/>
              <w:rPr>
                <w:rFonts w:eastAsia="Calibri"/>
                <w:color w:val="000000"/>
                <w:sz w:val="16"/>
                <w:szCs w:val="16"/>
              </w:rPr>
            </w:pPr>
            <w:r w:rsidRPr="005301CA">
              <w:rPr>
                <w:rFonts w:eastAsia="Calibri"/>
                <w:color w:val="000000"/>
                <w:sz w:val="16"/>
                <w:szCs w:val="16"/>
              </w:rPr>
              <w:t>52,1</w:t>
            </w:r>
          </w:p>
        </w:tc>
      </w:tr>
      <w:tr w:rsidR="0084105D" w:rsidRPr="005301CA" w:rsidTr="0084105D">
        <w:tc>
          <w:tcPr>
            <w:tcW w:w="6688" w:type="dxa"/>
            <w:tcBorders>
              <w:top w:val="single" w:sz="4" w:space="0" w:color="000000"/>
              <w:left w:val="single" w:sz="4" w:space="0" w:color="000000"/>
              <w:bottom w:val="single" w:sz="4" w:space="0" w:color="000000"/>
            </w:tcBorders>
            <w:shd w:val="clear" w:color="auto" w:fill="auto"/>
          </w:tcPr>
          <w:p w:rsidR="0084105D" w:rsidRPr="005301CA" w:rsidRDefault="0084105D" w:rsidP="0084105D">
            <w:pPr>
              <w:snapToGrid w:val="0"/>
              <w:rPr>
                <w:color w:val="000000"/>
                <w:sz w:val="16"/>
                <w:szCs w:val="16"/>
              </w:rPr>
            </w:pPr>
            <w:r w:rsidRPr="005301CA">
              <w:rPr>
                <w:sz w:val="16"/>
                <w:szCs w:val="16"/>
              </w:rPr>
              <w:t>Межбюджетные трансферты, передаваемые бюджетам сельских поселений на мероприятия по переселению граждан из аварийного жилищного фонда, в том числе переселению граждан из аварийного жилищного фонда с учётом необходимого развития малоэтажного строительства за счет средств фонда реформирования ЖКХ</w:t>
            </w:r>
          </w:p>
        </w:tc>
        <w:tc>
          <w:tcPr>
            <w:tcW w:w="70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color w:val="000000"/>
                <w:sz w:val="16"/>
                <w:szCs w:val="16"/>
              </w:rPr>
            </w:pPr>
          </w:p>
        </w:tc>
        <w:tc>
          <w:tcPr>
            <w:tcW w:w="155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color w:val="000000"/>
                <w:sz w:val="16"/>
                <w:szCs w:val="16"/>
                <w:lang w:val="en-US"/>
              </w:rPr>
            </w:pPr>
            <w:r w:rsidRPr="005301CA">
              <w:rPr>
                <w:color w:val="000000"/>
                <w:sz w:val="16"/>
                <w:szCs w:val="16"/>
                <w:lang w:val="en-US"/>
              </w:rPr>
              <w:t>5210009502</w:t>
            </w:r>
          </w:p>
        </w:tc>
        <w:tc>
          <w:tcPr>
            <w:tcW w:w="567"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color w:val="000000"/>
                <w:sz w:val="16"/>
                <w:szCs w:val="16"/>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84105D" w:rsidRPr="005301CA" w:rsidRDefault="0084105D" w:rsidP="0084105D">
            <w:pPr>
              <w:snapToGrid w:val="0"/>
              <w:jc w:val="center"/>
              <w:rPr>
                <w:rFonts w:eastAsia="Calibri"/>
                <w:color w:val="000000"/>
                <w:sz w:val="16"/>
                <w:szCs w:val="16"/>
              </w:rPr>
            </w:pPr>
            <w:r w:rsidRPr="005301CA">
              <w:rPr>
                <w:rFonts w:eastAsia="Calibri"/>
                <w:color w:val="000000"/>
                <w:sz w:val="16"/>
                <w:szCs w:val="16"/>
              </w:rPr>
              <w:t>905,189</w:t>
            </w:r>
          </w:p>
        </w:tc>
      </w:tr>
      <w:tr w:rsidR="0084105D" w:rsidRPr="005301CA" w:rsidTr="0084105D">
        <w:tc>
          <w:tcPr>
            <w:tcW w:w="6688" w:type="dxa"/>
            <w:tcBorders>
              <w:top w:val="single" w:sz="4" w:space="0" w:color="000000"/>
              <w:left w:val="single" w:sz="4" w:space="0" w:color="000000"/>
              <w:bottom w:val="single" w:sz="4" w:space="0" w:color="000000"/>
            </w:tcBorders>
            <w:shd w:val="clear" w:color="auto" w:fill="auto"/>
          </w:tcPr>
          <w:p w:rsidR="0084105D" w:rsidRPr="005301CA" w:rsidRDefault="0084105D" w:rsidP="0084105D">
            <w:pPr>
              <w:snapToGrid w:val="0"/>
              <w:rPr>
                <w:color w:val="000000"/>
                <w:sz w:val="16"/>
                <w:szCs w:val="16"/>
              </w:rPr>
            </w:pPr>
            <w:r w:rsidRPr="005301CA">
              <w:rPr>
                <w:color w:val="000000"/>
                <w:sz w:val="16"/>
                <w:szCs w:val="16"/>
              </w:rPr>
              <w:t>Межбюджетные трансферты</w:t>
            </w:r>
          </w:p>
        </w:tc>
        <w:tc>
          <w:tcPr>
            <w:tcW w:w="70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color w:val="000000"/>
                <w:sz w:val="16"/>
                <w:szCs w:val="16"/>
              </w:rPr>
            </w:pPr>
          </w:p>
        </w:tc>
        <w:tc>
          <w:tcPr>
            <w:tcW w:w="155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color w:val="000000"/>
                <w:sz w:val="16"/>
                <w:szCs w:val="16"/>
              </w:rPr>
            </w:pPr>
          </w:p>
        </w:tc>
        <w:tc>
          <w:tcPr>
            <w:tcW w:w="567"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color w:val="000000"/>
                <w:sz w:val="16"/>
                <w:szCs w:val="16"/>
                <w:lang w:val="en-US"/>
              </w:rPr>
            </w:pPr>
            <w:r w:rsidRPr="005301CA">
              <w:rPr>
                <w:color w:val="000000"/>
                <w:sz w:val="16"/>
                <w:szCs w:val="16"/>
                <w:lang w:val="en-US"/>
              </w:rPr>
              <w:t>500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84105D" w:rsidRPr="005301CA" w:rsidRDefault="0084105D" w:rsidP="0084105D">
            <w:pPr>
              <w:snapToGrid w:val="0"/>
              <w:jc w:val="center"/>
              <w:rPr>
                <w:rFonts w:eastAsia="Calibri"/>
                <w:color w:val="000000"/>
                <w:sz w:val="16"/>
                <w:szCs w:val="16"/>
              </w:rPr>
            </w:pPr>
            <w:r w:rsidRPr="005301CA">
              <w:rPr>
                <w:rFonts w:eastAsia="Calibri"/>
                <w:color w:val="000000"/>
                <w:sz w:val="16"/>
                <w:szCs w:val="16"/>
              </w:rPr>
              <w:t>905,189</w:t>
            </w:r>
          </w:p>
        </w:tc>
      </w:tr>
      <w:tr w:rsidR="0084105D" w:rsidRPr="005301CA" w:rsidTr="0084105D">
        <w:tc>
          <w:tcPr>
            <w:tcW w:w="6688" w:type="dxa"/>
            <w:tcBorders>
              <w:top w:val="single" w:sz="4" w:space="0" w:color="000000"/>
              <w:left w:val="single" w:sz="4" w:space="0" w:color="000000"/>
              <w:bottom w:val="single" w:sz="4" w:space="0" w:color="000000"/>
            </w:tcBorders>
            <w:shd w:val="clear" w:color="auto" w:fill="auto"/>
          </w:tcPr>
          <w:p w:rsidR="0084105D" w:rsidRPr="005301CA" w:rsidRDefault="0084105D" w:rsidP="0084105D">
            <w:pPr>
              <w:snapToGrid w:val="0"/>
              <w:rPr>
                <w:color w:val="000000"/>
                <w:sz w:val="16"/>
                <w:szCs w:val="16"/>
              </w:rPr>
            </w:pPr>
            <w:r w:rsidRPr="005301CA">
              <w:rPr>
                <w:color w:val="000000"/>
                <w:sz w:val="16"/>
                <w:szCs w:val="16"/>
              </w:rPr>
              <w:t>Иные межбюджетные трансферты</w:t>
            </w:r>
          </w:p>
        </w:tc>
        <w:tc>
          <w:tcPr>
            <w:tcW w:w="70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color w:val="000000"/>
                <w:sz w:val="16"/>
                <w:szCs w:val="16"/>
              </w:rPr>
            </w:pPr>
          </w:p>
        </w:tc>
        <w:tc>
          <w:tcPr>
            <w:tcW w:w="155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color w:val="000000"/>
                <w:sz w:val="16"/>
                <w:szCs w:val="16"/>
              </w:rPr>
            </w:pPr>
          </w:p>
        </w:tc>
        <w:tc>
          <w:tcPr>
            <w:tcW w:w="567"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color w:val="000000"/>
                <w:sz w:val="16"/>
                <w:szCs w:val="16"/>
                <w:lang w:val="en-US"/>
              </w:rPr>
            </w:pPr>
            <w:r w:rsidRPr="005301CA">
              <w:rPr>
                <w:color w:val="000000"/>
                <w:sz w:val="16"/>
                <w:szCs w:val="16"/>
                <w:lang w:val="en-US"/>
              </w:rPr>
              <w:t>540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84105D" w:rsidRPr="005301CA" w:rsidRDefault="0084105D" w:rsidP="0084105D">
            <w:pPr>
              <w:snapToGrid w:val="0"/>
              <w:jc w:val="center"/>
              <w:rPr>
                <w:rFonts w:eastAsia="Calibri"/>
                <w:color w:val="000000"/>
                <w:sz w:val="16"/>
                <w:szCs w:val="16"/>
              </w:rPr>
            </w:pPr>
            <w:r w:rsidRPr="005301CA">
              <w:rPr>
                <w:rFonts w:eastAsia="Calibri"/>
                <w:color w:val="000000"/>
                <w:sz w:val="16"/>
                <w:szCs w:val="16"/>
              </w:rPr>
              <w:t>905,189</w:t>
            </w:r>
          </w:p>
        </w:tc>
      </w:tr>
      <w:tr w:rsidR="0084105D" w:rsidRPr="005301CA" w:rsidTr="0084105D">
        <w:tc>
          <w:tcPr>
            <w:tcW w:w="6688" w:type="dxa"/>
            <w:tcBorders>
              <w:top w:val="single" w:sz="4" w:space="0" w:color="000000"/>
              <w:left w:val="single" w:sz="4" w:space="0" w:color="000000"/>
              <w:bottom w:val="single" w:sz="4" w:space="0" w:color="000000"/>
            </w:tcBorders>
            <w:shd w:val="clear" w:color="auto" w:fill="auto"/>
          </w:tcPr>
          <w:p w:rsidR="0084105D" w:rsidRPr="005301CA" w:rsidRDefault="0084105D" w:rsidP="0084105D">
            <w:pPr>
              <w:snapToGrid w:val="0"/>
              <w:rPr>
                <w:color w:val="000000"/>
                <w:sz w:val="16"/>
                <w:szCs w:val="16"/>
              </w:rPr>
            </w:pPr>
            <w:r w:rsidRPr="005301CA">
              <w:rPr>
                <w:sz w:val="16"/>
                <w:szCs w:val="16"/>
              </w:rPr>
              <w:t>Межбюджетные трансферты, передаваемые бюджетам сельских поселений на мероприятия по переселению граждан из аварийного жилищного фонда, в том числе переселению граждан из аварийного жилищного фонда с учётом необходимого развития малоэтажного строительства за счет средств областного бюджета</w:t>
            </w:r>
          </w:p>
        </w:tc>
        <w:tc>
          <w:tcPr>
            <w:tcW w:w="70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color w:val="000000"/>
                <w:sz w:val="16"/>
                <w:szCs w:val="16"/>
              </w:rPr>
            </w:pPr>
          </w:p>
        </w:tc>
        <w:tc>
          <w:tcPr>
            <w:tcW w:w="155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color w:val="000000"/>
                <w:sz w:val="16"/>
                <w:szCs w:val="16"/>
                <w:lang w:val="en-US"/>
              </w:rPr>
            </w:pPr>
            <w:r w:rsidRPr="005301CA">
              <w:rPr>
                <w:color w:val="000000"/>
                <w:sz w:val="16"/>
                <w:szCs w:val="16"/>
                <w:lang w:val="en-US"/>
              </w:rPr>
              <w:t>5210009602</w:t>
            </w:r>
          </w:p>
        </w:tc>
        <w:tc>
          <w:tcPr>
            <w:tcW w:w="567"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color w:val="000000"/>
                <w:sz w:val="16"/>
                <w:szCs w:val="16"/>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84105D" w:rsidRPr="005301CA" w:rsidRDefault="0084105D" w:rsidP="0084105D">
            <w:pPr>
              <w:snapToGrid w:val="0"/>
              <w:jc w:val="center"/>
              <w:rPr>
                <w:rFonts w:eastAsia="Calibri"/>
                <w:color w:val="000000"/>
                <w:sz w:val="16"/>
                <w:szCs w:val="16"/>
              </w:rPr>
            </w:pPr>
            <w:r w:rsidRPr="005301CA">
              <w:rPr>
                <w:rFonts w:eastAsia="Calibri"/>
                <w:color w:val="000000"/>
                <w:sz w:val="16"/>
                <w:szCs w:val="16"/>
              </w:rPr>
              <w:t>284,93</w:t>
            </w:r>
          </w:p>
        </w:tc>
      </w:tr>
      <w:tr w:rsidR="0084105D" w:rsidRPr="005301CA" w:rsidTr="0084105D">
        <w:tc>
          <w:tcPr>
            <w:tcW w:w="6688" w:type="dxa"/>
            <w:tcBorders>
              <w:top w:val="single" w:sz="4" w:space="0" w:color="000000"/>
              <w:left w:val="single" w:sz="4" w:space="0" w:color="000000"/>
              <w:bottom w:val="single" w:sz="4" w:space="0" w:color="000000"/>
            </w:tcBorders>
            <w:shd w:val="clear" w:color="auto" w:fill="auto"/>
          </w:tcPr>
          <w:p w:rsidR="0084105D" w:rsidRPr="005301CA" w:rsidRDefault="0084105D" w:rsidP="0084105D">
            <w:pPr>
              <w:snapToGrid w:val="0"/>
              <w:rPr>
                <w:color w:val="000000"/>
                <w:sz w:val="16"/>
                <w:szCs w:val="16"/>
              </w:rPr>
            </w:pPr>
            <w:r w:rsidRPr="005301CA">
              <w:rPr>
                <w:color w:val="000000"/>
                <w:sz w:val="16"/>
                <w:szCs w:val="16"/>
              </w:rPr>
              <w:t>Межбюджетные трансферты</w:t>
            </w:r>
          </w:p>
        </w:tc>
        <w:tc>
          <w:tcPr>
            <w:tcW w:w="70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color w:val="000000"/>
                <w:sz w:val="16"/>
                <w:szCs w:val="16"/>
              </w:rPr>
            </w:pPr>
          </w:p>
        </w:tc>
        <w:tc>
          <w:tcPr>
            <w:tcW w:w="155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color w:val="000000"/>
                <w:sz w:val="16"/>
                <w:szCs w:val="16"/>
              </w:rPr>
            </w:pPr>
          </w:p>
        </w:tc>
        <w:tc>
          <w:tcPr>
            <w:tcW w:w="567"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color w:val="000000"/>
                <w:sz w:val="16"/>
                <w:szCs w:val="16"/>
                <w:lang w:val="en-US"/>
              </w:rPr>
            </w:pPr>
            <w:r w:rsidRPr="005301CA">
              <w:rPr>
                <w:color w:val="000000"/>
                <w:sz w:val="16"/>
                <w:szCs w:val="16"/>
                <w:lang w:val="en-US"/>
              </w:rPr>
              <w:t>500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84105D" w:rsidRPr="005301CA" w:rsidRDefault="0084105D" w:rsidP="0084105D">
            <w:pPr>
              <w:snapToGrid w:val="0"/>
              <w:jc w:val="center"/>
              <w:rPr>
                <w:rFonts w:eastAsia="Calibri"/>
                <w:color w:val="000000"/>
                <w:sz w:val="16"/>
                <w:szCs w:val="16"/>
              </w:rPr>
            </w:pPr>
            <w:r w:rsidRPr="005301CA">
              <w:rPr>
                <w:rFonts w:eastAsia="Calibri"/>
                <w:color w:val="000000"/>
                <w:sz w:val="16"/>
                <w:szCs w:val="16"/>
              </w:rPr>
              <w:t>284,93</w:t>
            </w:r>
          </w:p>
        </w:tc>
      </w:tr>
      <w:tr w:rsidR="0084105D" w:rsidRPr="005301CA" w:rsidTr="0084105D">
        <w:tc>
          <w:tcPr>
            <w:tcW w:w="6688" w:type="dxa"/>
            <w:tcBorders>
              <w:top w:val="single" w:sz="4" w:space="0" w:color="000000"/>
              <w:left w:val="single" w:sz="4" w:space="0" w:color="000000"/>
              <w:bottom w:val="single" w:sz="4" w:space="0" w:color="000000"/>
            </w:tcBorders>
            <w:shd w:val="clear" w:color="auto" w:fill="auto"/>
          </w:tcPr>
          <w:p w:rsidR="0084105D" w:rsidRPr="005301CA" w:rsidRDefault="0084105D" w:rsidP="0084105D">
            <w:pPr>
              <w:snapToGrid w:val="0"/>
              <w:rPr>
                <w:color w:val="000000"/>
                <w:sz w:val="16"/>
                <w:szCs w:val="16"/>
              </w:rPr>
            </w:pPr>
            <w:r w:rsidRPr="005301CA">
              <w:rPr>
                <w:color w:val="000000"/>
                <w:sz w:val="16"/>
                <w:szCs w:val="16"/>
              </w:rPr>
              <w:t>Иные межбюджетные трансферты</w:t>
            </w:r>
          </w:p>
          <w:p w:rsidR="0084105D" w:rsidRPr="005301CA" w:rsidRDefault="0084105D" w:rsidP="0084105D">
            <w:pPr>
              <w:snapToGrid w:val="0"/>
              <w:rPr>
                <w:color w:val="000000"/>
                <w:sz w:val="16"/>
                <w:szCs w:val="16"/>
              </w:rPr>
            </w:pPr>
          </w:p>
        </w:tc>
        <w:tc>
          <w:tcPr>
            <w:tcW w:w="70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color w:val="000000"/>
                <w:sz w:val="16"/>
                <w:szCs w:val="16"/>
              </w:rPr>
            </w:pPr>
          </w:p>
        </w:tc>
        <w:tc>
          <w:tcPr>
            <w:tcW w:w="155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color w:val="000000"/>
                <w:sz w:val="16"/>
                <w:szCs w:val="16"/>
              </w:rPr>
            </w:pPr>
          </w:p>
        </w:tc>
        <w:tc>
          <w:tcPr>
            <w:tcW w:w="567"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color w:val="000000"/>
                <w:sz w:val="16"/>
                <w:szCs w:val="16"/>
                <w:lang w:val="en-US"/>
              </w:rPr>
            </w:pPr>
            <w:r w:rsidRPr="005301CA">
              <w:rPr>
                <w:color w:val="000000"/>
                <w:sz w:val="16"/>
                <w:szCs w:val="16"/>
                <w:lang w:val="en-US"/>
              </w:rPr>
              <w:t>540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84105D" w:rsidRPr="005301CA" w:rsidRDefault="0084105D" w:rsidP="0084105D">
            <w:pPr>
              <w:snapToGrid w:val="0"/>
              <w:jc w:val="center"/>
              <w:rPr>
                <w:rFonts w:eastAsia="Calibri"/>
                <w:color w:val="000000"/>
                <w:sz w:val="16"/>
                <w:szCs w:val="16"/>
              </w:rPr>
            </w:pPr>
            <w:r w:rsidRPr="005301CA">
              <w:rPr>
                <w:rFonts w:eastAsia="Calibri"/>
                <w:color w:val="000000"/>
                <w:sz w:val="16"/>
                <w:szCs w:val="16"/>
              </w:rPr>
              <w:t>284,93</w:t>
            </w:r>
          </w:p>
        </w:tc>
      </w:tr>
      <w:tr w:rsidR="0084105D" w:rsidRPr="005301CA" w:rsidTr="0084105D">
        <w:tc>
          <w:tcPr>
            <w:tcW w:w="6688" w:type="dxa"/>
            <w:tcBorders>
              <w:top w:val="single" w:sz="4" w:space="0" w:color="000000"/>
              <w:left w:val="single" w:sz="4" w:space="0" w:color="000000"/>
              <w:bottom w:val="single" w:sz="4" w:space="0" w:color="000000"/>
            </w:tcBorders>
            <w:shd w:val="clear" w:color="auto" w:fill="auto"/>
          </w:tcPr>
          <w:p w:rsidR="0084105D" w:rsidRPr="005301CA" w:rsidRDefault="0084105D" w:rsidP="0084105D">
            <w:pPr>
              <w:snapToGrid w:val="0"/>
              <w:rPr>
                <w:color w:val="000000"/>
                <w:sz w:val="16"/>
                <w:szCs w:val="16"/>
              </w:rPr>
            </w:pPr>
            <w:r w:rsidRPr="005301CA">
              <w:rPr>
                <w:color w:val="000000"/>
                <w:sz w:val="16"/>
                <w:szCs w:val="16"/>
              </w:rPr>
              <w:t xml:space="preserve">Межбюджетные  трансферты, передаваемые бюджетам сельских пос. на </w:t>
            </w:r>
            <w:proofErr w:type="spellStart"/>
            <w:r w:rsidRPr="005301CA">
              <w:rPr>
                <w:color w:val="000000"/>
                <w:sz w:val="16"/>
                <w:szCs w:val="16"/>
              </w:rPr>
              <w:t>софинансирование</w:t>
            </w:r>
            <w:proofErr w:type="spellEnd"/>
            <w:r w:rsidRPr="005301CA">
              <w:rPr>
                <w:color w:val="000000"/>
                <w:sz w:val="16"/>
                <w:szCs w:val="16"/>
              </w:rPr>
              <w:t xml:space="preserve"> муниципальных программ в      области энергосбережения и повышения энергетической эффективности на объектах теплоэнергетики </w:t>
            </w:r>
          </w:p>
        </w:tc>
        <w:tc>
          <w:tcPr>
            <w:tcW w:w="70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color w:val="000000"/>
                <w:sz w:val="16"/>
                <w:szCs w:val="16"/>
              </w:rPr>
            </w:pPr>
          </w:p>
        </w:tc>
        <w:tc>
          <w:tcPr>
            <w:tcW w:w="155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color w:val="000000"/>
                <w:sz w:val="16"/>
                <w:szCs w:val="16"/>
              </w:rPr>
            </w:pPr>
            <w:r w:rsidRPr="005301CA">
              <w:rPr>
                <w:color w:val="000000"/>
                <w:sz w:val="16"/>
                <w:szCs w:val="16"/>
              </w:rPr>
              <w:t xml:space="preserve">52100 </w:t>
            </w:r>
            <w:r w:rsidRPr="005301CA">
              <w:rPr>
                <w:color w:val="000000"/>
                <w:sz w:val="16"/>
                <w:szCs w:val="16"/>
                <w:lang w:val="en-US"/>
              </w:rPr>
              <w:t>7</w:t>
            </w:r>
            <w:r w:rsidRPr="005301CA">
              <w:rPr>
                <w:color w:val="000000"/>
                <w:sz w:val="16"/>
                <w:szCs w:val="16"/>
              </w:rPr>
              <w:t>5010</w:t>
            </w:r>
          </w:p>
        </w:tc>
        <w:tc>
          <w:tcPr>
            <w:tcW w:w="567"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color w:val="000000"/>
                <w:sz w:val="16"/>
                <w:szCs w:val="16"/>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84105D" w:rsidRPr="005301CA" w:rsidRDefault="0084105D" w:rsidP="0084105D">
            <w:pPr>
              <w:snapToGrid w:val="0"/>
              <w:jc w:val="center"/>
              <w:rPr>
                <w:rFonts w:eastAsia="Calibri"/>
                <w:color w:val="000000"/>
                <w:sz w:val="16"/>
                <w:szCs w:val="16"/>
              </w:rPr>
            </w:pPr>
            <w:r w:rsidRPr="005301CA">
              <w:rPr>
                <w:rFonts w:eastAsia="Calibri"/>
                <w:color w:val="000000"/>
                <w:sz w:val="16"/>
                <w:szCs w:val="16"/>
              </w:rPr>
              <w:t>12156,3</w:t>
            </w:r>
          </w:p>
        </w:tc>
      </w:tr>
      <w:tr w:rsidR="0084105D" w:rsidRPr="005301CA" w:rsidTr="0084105D">
        <w:tc>
          <w:tcPr>
            <w:tcW w:w="6688" w:type="dxa"/>
            <w:tcBorders>
              <w:top w:val="single" w:sz="4" w:space="0" w:color="000000"/>
              <w:left w:val="single" w:sz="4" w:space="0" w:color="000000"/>
              <w:bottom w:val="single" w:sz="4" w:space="0" w:color="000000"/>
            </w:tcBorders>
            <w:shd w:val="clear" w:color="auto" w:fill="auto"/>
          </w:tcPr>
          <w:p w:rsidR="0084105D" w:rsidRPr="005301CA" w:rsidRDefault="0084105D" w:rsidP="0084105D">
            <w:pPr>
              <w:snapToGrid w:val="0"/>
              <w:rPr>
                <w:color w:val="000000"/>
                <w:sz w:val="16"/>
                <w:szCs w:val="16"/>
              </w:rPr>
            </w:pPr>
            <w:r w:rsidRPr="005301CA">
              <w:rPr>
                <w:color w:val="000000"/>
                <w:sz w:val="16"/>
                <w:szCs w:val="16"/>
              </w:rPr>
              <w:t>Межбюджетные трансферты</w:t>
            </w:r>
          </w:p>
        </w:tc>
        <w:tc>
          <w:tcPr>
            <w:tcW w:w="70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color w:val="000000"/>
                <w:sz w:val="16"/>
                <w:szCs w:val="16"/>
              </w:rPr>
            </w:pPr>
          </w:p>
        </w:tc>
        <w:tc>
          <w:tcPr>
            <w:tcW w:w="155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color w:val="000000"/>
                <w:sz w:val="16"/>
                <w:szCs w:val="16"/>
              </w:rPr>
            </w:pPr>
          </w:p>
        </w:tc>
        <w:tc>
          <w:tcPr>
            <w:tcW w:w="567"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color w:val="000000"/>
                <w:sz w:val="16"/>
                <w:szCs w:val="16"/>
              </w:rPr>
            </w:pPr>
            <w:r w:rsidRPr="005301CA">
              <w:rPr>
                <w:color w:val="000000"/>
                <w:sz w:val="16"/>
                <w:szCs w:val="16"/>
              </w:rPr>
              <w:t>500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84105D" w:rsidRPr="005301CA" w:rsidRDefault="0084105D" w:rsidP="0084105D">
            <w:pPr>
              <w:snapToGrid w:val="0"/>
              <w:jc w:val="center"/>
              <w:rPr>
                <w:rFonts w:eastAsia="Calibri"/>
                <w:color w:val="000000"/>
                <w:sz w:val="16"/>
                <w:szCs w:val="16"/>
              </w:rPr>
            </w:pPr>
            <w:r w:rsidRPr="005301CA">
              <w:rPr>
                <w:rFonts w:eastAsia="Calibri"/>
                <w:color w:val="000000"/>
                <w:sz w:val="16"/>
                <w:szCs w:val="16"/>
              </w:rPr>
              <w:t>12156,3</w:t>
            </w:r>
          </w:p>
        </w:tc>
      </w:tr>
      <w:tr w:rsidR="0084105D" w:rsidRPr="005301CA" w:rsidTr="0084105D">
        <w:tc>
          <w:tcPr>
            <w:tcW w:w="6688" w:type="dxa"/>
            <w:tcBorders>
              <w:top w:val="single" w:sz="4" w:space="0" w:color="000000"/>
              <w:left w:val="single" w:sz="4" w:space="0" w:color="000000"/>
              <w:bottom w:val="single" w:sz="4" w:space="0" w:color="000000"/>
            </w:tcBorders>
            <w:shd w:val="clear" w:color="auto" w:fill="auto"/>
          </w:tcPr>
          <w:p w:rsidR="0084105D" w:rsidRPr="005301CA" w:rsidRDefault="0084105D" w:rsidP="0084105D">
            <w:pPr>
              <w:snapToGrid w:val="0"/>
              <w:rPr>
                <w:color w:val="000000"/>
                <w:sz w:val="16"/>
                <w:szCs w:val="16"/>
              </w:rPr>
            </w:pPr>
            <w:r w:rsidRPr="005301CA">
              <w:rPr>
                <w:color w:val="000000"/>
                <w:sz w:val="16"/>
                <w:szCs w:val="16"/>
              </w:rPr>
              <w:t>Иные межбюджетные трансферты</w:t>
            </w:r>
          </w:p>
        </w:tc>
        <w:tc>
          <w:tcPr>
            <w:tcW w:w="70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color w:val="000000"/>
                <w:sz w:val="16"/>
                <w:szCs w:val="16"/>
              </w:rPr>
            </w:pPr>
          </w:p>
        </w:tc>
        <w:tc>
          <w:tcPr>
            <w:tcW w:w="155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color w:val="000000"/>
                <w:sz w:val="16"/>
                <w:szCs w:val="16"/>
              </w:rPr>
            </w:pPr>
          </w:p>
        </w:tc>
        <w:tc>
          <w:tcPr>
            <w:tcW w:w="567"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color w:val="000000"/>
                <w:sz w:val="16"/>
                <w:szCs w:val="16"/>
              </w:rPr>
            </w:pPr>
            <w:r w:rsidRPr="005301CA">
              <w:rPr>
                <w:color w:val="000000"/>
                <w:sz w:val="16"/>
                <w:szCs w:val="16"/>
              </w:rPr>
              <w:t>540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84105D" w:rsidRPr="005301CA" w:rsidRDefault="0084105D" w:rsidP="0084105D">
            <w:pPr>
              <w:snapToGrid w:val="0"/>
              <w:jc w:val="center"/>
              <w:rPr>
                <w:rFonts w:eastAsia="Calibri"/>
                <w:color w:val="000000"/>
                <w:sz w:val="16"/>
                <w:szCs w:val="16"/>
              </w:rPr>
            </w:pPr>
            <w:r w:rsidRPr="005301CA">
              <w:rPr>
                <w:rFonts w:eastAsia="Calibri"/>
                <w:color w:val="000000"/>
                <w:sz w:val="16"/>
                <w:szCs w:val="16"/>
              </w:rPr>
              <w:t>12156,3</w:t>
            </w:r>
          </w:p>
        </w:tc>
      </w:tr>
      <w:tr w:rsidR="0084105D" w:rsidRPr="005301CA" w:rsidTr="0084105D">
        <w:tc>
          <w:tcPr>
            <w:tcW w:w="6688" w:type="dxa"/>
            <w:tcBorders>
              <w:top w:val="single" w:sz="4" w:space="0" w:color="000000"/>
              <w:left w:val="single" w:sz="4" w:space="0" w:color="000000"/>
              <w:bottom w:val="single" w:sz="4" w:space="0" w:color="000000"/>
            </w:tcBorders>
            <w:shd w:val="clear" w:color="auto" w:fill="auto"/>
          </w:tcPr>
          <w:p w:rsidR="0084105D" w:rsidRPr="005301CA" w:rsidRDefault="0084105D" w:rsidP="0084105D">
            <w:pPr>
              <w:snapToGrid w:val="0"/>
              <w:rPr>
                <w:color w:val="000000"/>
                <w:sz w:val="16"/>
                <w:szCs w:val="16"/>
              </w:rPr>
            </w:pPr>
            <w:r w:rsidRPr="005301CA">
              <w:rPr>
                <w:color w:val="000000"/>
                <w:sz w:val="16"/>
                <w:szCs w:val="16"/>
              </w:rPr>
              <w:t xml:space="preserve">Межбюджетные  трансферты, передаваемые бюджетам сельских пос. на </w:t>
            </w:r>
            <w:proofErr w:type="spellStart"/>
            <w:r w:rsidRPr="005301CA">
              <w:rPr>
                <w:color w:val="000000"/>
                <w:sz w:val="16"/>
                <w:szCs w:val="16"/>
              </w:rPr>
              <w:t>софинансирование</w:t>
            </w:r>
            <w:proofErr w:type="spellEnd"/>
            <w:r w:rsidRPr="005301CA">
              <w:rPr>
                <w:color w:val="000000"/>
                <w:sz w:val="16"/>
                <w:szCs w:val="16"/>
              </w:rPr>
              <w:t xml:space="preserve"> муниципальных программ в      области энергосбережения и повышения энергетической эффективности на объектах теплоэнергетики за счет средств местного бюджета</w:t>
            </w:r>
          </w:p>
        </w:tc>
        <w:tc>
          <w:tcPr>
            <w:tcW w:w="70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color w:val="000000"/>
                <w:sz w:val="16"/>
                <w:szCs w:val="16"/>
              </w:rPr>
            </w:pPr>
          </w:p>
        </w:tc>
        <w:tc>
          <w:tcPr>
            <w:tcW w:w="155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color w:val="000000"/>
                <w:sz w:val="16"/>
                <w:szCs w:val="16"/>
              </w:rPr>
            </w:pPr>
            <w:r w:rsidRPr="005301CA">
              <w:rPr>
                <w:color w:val="000000"/>
                <w:sz w:val="16"/>
                <w:szCs w:val="16"/>
              </w:rPr>
              <w:t>5210</w:t>
            </w:r>
            <w:r w:rsidRPr="005301CA">
              <w:rPr>
                <w:color w:val="000000"/>
                <w:sz w:val="16"/>
                <w:szCs w:val="16"/>
                <w:lang w:val="en-US"/>
              </w:rPr>
              <w:t>0</w:t>
            </w:r>
            <w:r w:rsidRPr="005301CA">
              <w:rPr>
                <w:color w:val="000000"/>
                <w:sz w:val="16"/>
                <w:szCs w:val="16"/>
              </w:rPr>
              <w:t xml:space="preserve"> </w:t>
            </w:r>
            <w:r w:rsidRPr="005301CA">
              <w:rPr>
                <w:color w:val="000000"/>
                <w:sz w:val="16"/>
                <w:szCs w:val="16"/>
                <w:lang w:val="en-US"/>
              </w:rPr>
              <w:t>S</w:t>
            </w:r>
            <w:r w:rsidRPr="005301CA">
              <w:rPr>
                <w:color w:val="000000"/>
                <w:sz w:val="16"/>
                <w:szCs w:val="16"/>
              </w:rPr>
              <w:t>5010</w:t>
            </w:r>
          </w:p>
        </w:tc>
        <w:tc>
          <w:tcPr>
            <w:tcW w:w="567"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color w:val="000000"/>
                <w:sz w:val="16"/>
                <w:szCs w:val="16"/>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84105D" w:rsidRPr="005301CA" w:rsidRDefault="0084105D" w:rsidP="0084105D">
            <w:pPr>
              <w:snapToGrid w:val="0"/>
              <w:jc w:val="center"/>
              <w:rPr>
                <w:rFonts w:eastAsia="Calibri"/>
                <w:color w:val="000000"/>
                <w:sz w:val="16"/>
                <w:szCs w:val="16"/>
              </w:rPr>
            </w:pPr>
            <w:r w:rsidRPr="005301CA">
              <w:rPr>
                <w:rFonts w:eastAsia="Calibri"/>
                <w:color w:val="000000"/>
                <w:sz w:val="16"/>
                <w:szCs w:val="16"/>
              </w:rPr>
              <w:t>1828,489</w:t>
            </w:r>
          </w:p>
        </w:tc>
      </w:tr>
      <w:tr w:rsidR="0084105D" w:rsidRPr="005301CA" w:rsidTr="0084105D">
        <w:tc>
          <w:tcPr>
            <w:tcW w:w="6688" w:type="dxa"/>
            <w:tcBorders>
              <w:top w:val="single" w:sz="4" w:space="0" w:color="000000"/>
              <w:left w:val="single" w:sz="4" w:space="0" w:color="000000"/>
              <w:bottom w:val="single" w:sz="4" w:space="0" w:color="000000"/>
            </w:tcBorders>
            <w:shd w:val="clear" w:color="auto" w:fill="auto"/>
          </w:tcPr>
          <w:p w:rsidR="0084105D" w:rsidRPr="005301CA" w:rsidRDefault="0084105D" w:rsidP="0084105D">
            <w:pPr>
              <w:snapToGrid w:val="0"/>
              <w:rPr>
                <w:color w:val="000000"/>
                <w:sz w:val="16"/>
                <w:szCs w:val="16"/>
              </w:rPr>
            </w:pPr>
            <w:r w:rsidRPr="005301CA">
              <w:rPr>
                <w:color w:val="000000"/>
                <w:sz w:val="16"/>
                <w:szCs w:val="16"/>
              </w:rPr>
              <w:t>Межбюджетные трансферты</w:t>
            </w:r>
          </w:p>
        </w:tc>
        <w:tc>
          <w:tcPr>
            <w:tcW w:w="70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color w:val="000000"/>
                <w:sz w:val="16"/>
                <w:szCs w:val="16"/>
              </w:rPr>
            </w:pPr>
          </w:p>
        </w:tc>
        <w:tc>
          <w:tcPr>
            <w:tcW w:w="155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color w:val="000000"/>
                <w:sz w:val="16"/>
                <w:szCs w:val="16"/>
              </w:rPr>
            </w:pPr>
          </w:p>
        </w:tc>
        <w:tc>
          <w:tcPr>
            <w:tcW w:w="567"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color w:val="000000"/>
                <w:sz w:val="16"/>
                <w:szCs w:val="16"/>
                <w:lang w:val="en-US"/>
              </w:rPr>
            </w:pPr>
            <w:r w:rsidRPr="005301CA">
              <w:rPr>
                <w:color w:val="000000"/>
                <w:sz w:val="16"/>
                <w:szCs w:val="16"/>
                <w:lang w:val="en-US"/>
              </w:rPr>
              <w:t>500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84105D" w:rsidRPr="005301CA" w:rsidRDefault="0084105D" w:rsidP="0084105D">
            <w:pPr>
              <w:snapToGrid w:val="0"/>
              <w:jc w:val="center"/>
              <w:rPr>
                <w:rFonts w:eastAsia="Calibri"/>
                <w:color w:val="000000"/>
                <w:sz w:val="16"/>
                <w:szCs w:val="16"/>
                <w:lang w:val="en-US"/>
              </w:rPr>
            </w:pPr>
            <w:r w:rsidRPr="005301CA">
              <w:rPr>
                <w:rFonts w:eastAsia="Calibri"/>
                <w:color w:val="000000"/>
                <w:sz w:val="16"/>
                <w:szCs w:val="16"/>
                <w:lang w:val="en-US"/>
              </w:rPr>
              <w:t>1</w:t>
            </w:r>
            <w:r w:rsidRPr="005301CA">
              <w:rPr>
                <w:rFonts w:eastAsia="Calibri"/>
                <w:color w:val="000000"/>
                <w:sz w:val="16"/>
                <w:szCs w:val="16"/>
              </w:rPr>
              <w:t>828,4</w:t>
            </w:r>
            <w:r w:rsidRPr="005301CA">
              <w:rPr>
                <w:rFonts w:eastAsia="Calibri"/>
                <w:color w:val="000000"/>
                <w:sz w:val="16"/>
                <w:szCs w:val="16"/>
                <w:lang w:val="en-US"/>
              </w:rPr>
              <w:t>89</w:t>
            </w:r>
          </w:p>
        </w:tc>
      </w:tr>
      <w:tr w:rsidR="0084105D" w:rsidRPr="005301CA" w:rsidTr="0084105D">
        <w:tc>
          <w:tcPr>
            <w:tcW w:w="6688" w:type="dxa"/>
            <w:tcBorders>
              <w:top w:val="single" w:sz="4" w:space="0" w:color="000000"/>
              <w:left w:val="single" w:sz="4" w:space="0" w:color="000000"/>
              <w:bottom w:val="single" w:sz="4" w:space="0" w:color="000000"/>
            </w:tcBorders>
            <w:shd w:val="clear" w:color="auto" w:fill="auto"/>
          </w:tcPr>
          <w:p w:rsidR="0084105D" w:rsidRPr="005301CA" w:rsidRDefault="0084105D" w:rsidP="0084105D">
            <w:pPr>
              <w:snapToGrid w:val="0"/>
              <w:rPr>
                <w:color w:val="000000"/>
                <w:sz w:val="16"/>
                <w:szCs w:val="16"/>
              </w:rPr>
            </w:pPr>
            <w:r w:rsidRPr="005301CA">
              <w:rPr>
                <w:color w:val="000000"/>
                <w:sz w:val="16"/>
                <w:szCs w:val="16"/>
              </w:rPr>
              <w:t>Иные межбюджетные трансферты</w:t>
            </w:r>
          </w:p>
        </w:tc>
        <w:tc>
          <w:tcPr>
            <w:tcW w:w="70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color w:val="000000"/>
                <w:sz w:val="16"/>
                <w:szCs w:val="16"/>
              </w:rPr>
            </w:pPr>
          </w:p>
        </w:tc>
        <w:tc>
          <w:tcPr>
            <w:tcW w:w="155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color w:val="000000"/>
                <w:sz w:val="16"/>
                <w:szCs w:val="16"/>
              </w:rPr>
            </w:pPr>
          </w:p>
        </w:tc>
        <w:tc>
          <w:tcPr>
            <w:tcW w:w="567"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color w:val="000000"/>
                <w:sz w:val="16"/>
                <w:szCs w:val="16"/>
                <w:lang w:val="en-US"/>
              </w:rPr>
            </w:pPr>
            <w:r w:rsidRPr="005301CA">
              <w:rPr>
                <w:color w:val="000000"/>
                <w:sz w:val="16"/>
                <w:szCs w:val="16"/>
                <w:lang w:val="en-US"/>
              </w:rPr>
              <w:t>540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84105D" w:rsidRPr="005301CA" w:rsidRDefault="0084105D" w:rsidP="0084105D">
            <w:pPr>
              <w:snapToGrid w:val="0"/>
              <w:jc w:val="center"/>
              <w:rPr>
                <w:rFonts w:eastAsia="Calibri"/>
                <w:color w:val="000000"/>
                <w:sz w:val="16"/>
                <w:szCs w:val="16"/>
                <w:lang w:val="en-US"/>
              </w:rPr>
            </w:pPr>
            <w:r w:rsidRPr="005301CA">
              <w:rPr>
                <w:rFonts w:eastAsia="Calibri"/>
                <w:color w:val="000000"/>
                <w:sz w:val="16"/>
                <w:szCs w:val="16"/>
                <w:lang w:val="en-US"/>
              </w:rPr>
              <w:t>1</w:t>
            </w:r>
            <w:r w:rsidRPr="005301CA">
              <w:rPr>
                <w:rFonts w:eastAsia="Calibri"/>
                <w:color w:val="000000"/>
                <w:sz w:val="16"/>
                <w:szCs w:val="16"/>
              </w:rPr>
              <w:t>828,4</w:t>
            </w:r>
            <w:r w:rsidRPr="005301CA">
              <w:rPr>
                <w:rFonts w:eastAsia="Calibri"/>
                <w:color w:val="000000"/>
                <w:sz w:val="16"/>
                <w:szCs w:val="16"/>
                <w:lang w:val="en-US"/>
              </w:rPr>
              <w:t>89</w:t>
            </w:r>
          </w:p>
        </w:tc>
      </w:tr>
      <w:tr w:rsidR="0084105D" w:rsidRPr="005301CA" w:rsidTr="0084105D">
        <w:tc>
          <w:tcPr>
            <w:tcW w:w="6688" w:type="dxa"/>
            <w:tcBorders>
              <w:top w:val="single" w:sz="4" w:space="0" w:color="000000"/>
              <w:left w:val="single" w:sz="4" w:space="0" w:color="000000"/>
              <w:bottom w:val="single" w:sz="4" w:space="0" w:color="000000"/>
            </w:tcBorders>
            <w:shd w:val="clear" w:color="auto" w:fill="auto"/>
          </w:tcPr>
          <w:p w:rsidR="0084105D" w:rsidRPr="005301CA" w:rsidRDefault="0084105D" w:rsidP="0084105D">
            <w:pPr>
              <w:snapToGrid w:val="0"/>
              <w:rPr>
                <w:color w:val="000000"/>
                <w:sz w:val="16"/>
                <w:szCs w:val="16"/>
              </w:rPr>
            </w:pPr>
            <w:r w:rsidRPr="005301CA">
              <w:rPr>
                <w:sz w:val="16"/>
                <w:szCs w:val="16"/>
              </w:rPr>
              <w:t>Межбюджетные трансферты, передаваемые бюджетам сельских поселений на поддержку государственных программ субъекта Российской Федерации и муниципальных программ формирования современной городской среды (мероприятия по благоустройству дворовых территорий муниципальных образований)</w:t>
            </w:r>
          </w:p>
        </w:tc>
        <w:tc>
          <w:tcPr>
            <w:tcW w:w="70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color w:val="000000"/>
                <w:sz w:val="16"/>
                <w:szCs w:val="16"/>
              </w:rPr>
            </w:pPr>
          </w:p>
        </w:tc>
        <w:tc>
          <w:tcPr>
            <w:tcW w:w="155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color w:val="000000"/>
                <w:sz w:val="16"/>
                <w:szCs w:val="16"/>
                <w:lang w:val="en-US"/>
              </w:rPr>
            </w:pPr>
            <w:r w:rsidRPr="005301CA">
              <w:rPr>
                <w:color w:val="000000"/>
                <w:sz w:val="16"/>
                <w:szCs w:val="16"/>
                <w:lang w:val="en-US"/>
              </w:rPr>
              <w:t>52100 R5550</w:t>
            </w:r>
          </w:p>
        </w:tc>
        <w:tc>
          <w:tcPr>
            <w:tcW w:w="567"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color w:val="000000"/>
                <w:sz w:val="16"/>
                <w:szCs w:val="16"/>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84105D" w:rsidRPr="005301CA" w:rsidRDefault="0084105D" w:rsidP="0084105D">
            <w:pPr>
              <w:snapToGrid w:val="0"/>
              <w:jc w:val="center"/>
              <w:rPr>
                <w:rFonts w:eastAsia="Calibri"/>
                <w:color w:val="000000"/>
                <w:sz w:val="16"/>
                <w:szCs w:val="16"/>
                <w:lang w:val="en-US"/>
              </w:rPr>
            </w:pPr>
            <w:r w:rsidRPr="005301CA">
              <w:rPr>
                <w:rFonts w:eastAsia="Calibri"/>
                <w:color w:val="000000"/>
                <w:sz w:val="16"/>
                <w:szCs w:val="16"/>
              </w:rPr>
              <w:t>4</w:t>
            </w:r>
            <w:r w:rsidRPr="005301CA">
              <w:rPr>
                <w:rFonts w:eastAsia="Calibri"/>
                <w:color w:val="000000"/>
                <w:sz w:val="16"/>
                <w:szCs w:val="16"/>
                <w:lang w:val="en-US"/>
              </w:rPr>
              <w:t>80.56</w:t>
            </w:r>
          </w:p>
        </w:tc>
      </w:tr>
      <w:tr w:rsidR="0084105D" w:rsidRPr="005301CA" w:rsidTr="0084105D">
        <w:tc>
          <w:tcPr>
            <w:tcW w:w="6688" w:type="dxa"/>
            <w:tcBorders>
              <w:top w:val="single" w:sz="4" w:space="0" w:color="000000"/>
              <w:left w:val="single" w:sz="4" w:space="0" w:color="000000"/>
              <w:bottom w:val="single" w:sz="4" w:space="0" w:color="000000"/>
            </w:tcBorders>
            <w:shd w:val="clear" w:color="auto" w:fill="auto"/>
          </w:tcPr>
          <w:p w:rsidR="0084105D" w:rsidRPr="005301CA" w:rsidRDefault="0084105D" w:rsidP="0084105D">
            <w:pPr>
              <w:snapToGrid w:val="0"/>
              <w:rPr>
                <w:color w:val="000000"/>
                <w:sz w:val="16"/>
                <w:szCs w:val="16"/>
              </w:rPr>
            </w:pPr>
            <w:r w:rsidRPr="005301CA">
              <w:rPr>
                <w:color w:val="000000"/>
                <w:sz w:val="16"/>
                <w:szCs w:val="16"/>
              </w:rPr>
              <w:t>Межбюджетные трансферты</w:t>
            </w:r>
          </w:p>
        </w:tc>
        <w:tc>
          <w:tcPr>
            <w:tcW w:w="70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color w:val="000000"/>
                <w:sz w:val="16"/>
                <w:szCs w:val="16"/>
              </w:rPr>
            </w:pPr>
          </w:p>
        </w:tc>
        <w:tc>
          <w:tcPr>
            <w:tcW w:w="155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color w:val="000000"/>
                <w:sz w:val="16"/>
                <w:szCs w:val="16"/>
              </w:rPr>
            </w:pPr>
          </w:p>
        </w:tc>
        <w:tc>
          <w:tcPr>
            <w:tcW w:w="567"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color w:val="000000"/>
                <w:sz w:val="16"/>
                <w:szCs w:val="16"/>
                <w:lang w:val="en-US"/>
              </w:rPr>
            </w:pPr>
            <w:r w:rsidRPr="005301CA">
              <w:rPr>
                <w:color w:val="000000"/>
                <w:sz w:val="16"/>
                <w:szCs w:val="16"/>
                <w:lang w:val="en-US"/>
              </w:rPr>
              <w:t>500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84105D" w:rsidRPr="005301CA" w:rsidRDefault="0084105D" w:rsidP="0084105D">
            <w:pPr>
              <w:snapToGrid w:val="0"/>
              <w:jc w:val="center"/>
              <w:rPr>
                <w:rFonts w:eastAsia="Calibri"/>
                <w:color w:val="000000"/>
                <w:sz w:val="16"/>
                <w:szCs w:val="16"/>
                <w:lang w:val="en-US"/>
              </w:rPr>
            </w:pPr>
            <w:r w:rsidRPr="005301CA">
              <w:rPr>
                <w:rFonts w:eastAsia="Calibri"/>
                <w:color w:val="000000"/>
                <w:sz w:val="16"/>
                <w:szCs w:val="16"/>
              </w:rPr>
              <w:t>4</w:t>
            </w:r>
            <w:r w:rsidRPr="005301CA">
              <w:rPr>
                <w:rFonts w:eastAsia="Calibri"/>
                <w:color w:val="000000"/>
                <w:sz w:val="16"/>
                <w:szCs w:val="16"/>
                <w:lang w:val="en-US"/>
              </w:rPr>
              <w:t>80.56</w:t>
            </w:r>
          </w:p>
        </w:tc>
      </w:tr>
      <w:tr w:rsidR="0084105D" w:rsidRPr="005301CA" w:rsidTr="0084105D">
        <w:tc>
          <w:tcPr>
            <w:tcW w:w="6688" w:type="dxa"/>
            <w:tcBorders>
              <w:top w:val="single" w:sz="4" w:space="0" w:color="000000"/>
              <w:left w:val="single" w:sz="4" w:space="0" w:color="000000"/>
              <w:bottom w:val="single" w:sz="4" w:space="0" w:color="000000"/>
            </w:tcBorders>
            <w:shd w:val="clear" w:color="auto" w:fill="auto"/>
          </w:tcPr>
          <w:p w:rsidR="0084105D" w:rsidRPr="005301CA" w:rsidRDefault="0084105D" w:rsidP="0084105D">
            <w:pPr>
              <w:snapToGrid w:val="0"/>
              <w:rPr>
                <w:color w:val="000000"/>
                <w:sz w:val="16"/>
                <w:szCs w:val="16"/>
              </w:rPr>
            </w:pPr>
            <w:r w:rsidRPr="005301CA">
              <w:rPr>
                <w:color w:val="000000"/>
                <w:sz w:val="16"/>
                <w:szCs w:val="16"/>
              </w:rPr>
              <w:t>Иные межбюджетные трансферты</w:t>
            </w:r>
          </w:p>
        </w:tc>
        <w:tc>
          <w:tcPr>
            <w:tcW w:w="70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color w:val="000000"/>
                <w:sz w:val="16"/>
                <w:szCs w:val="16"/>
              </w:rPr>
            </w:pPr>
          </w:p>
        </w:tc>
        <w:tc>
          <w:tcPr>
            <w:tcW w:w="1559"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color w:val="000000"/>
                <w:sz w:val="16"/>
                <w:szCs w:val="16"/>
              </w:rPr>
            </w:pPr>
          </w:p>
        </w:tc>
        <w:tc>
          <w:tcPr>
            <w:tcW w:w="567" w:type="dxa"/>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color w:val="000000"/>
                <w:sz w:val="16"/>
                <w:szCs w:val="16"/>
                <w:lang w:val="en-US"/>
              </w:rPr>
            </w:pPr>
            <w:r w:rsidRPr="005301CA">
              <w:rPr>
                <w:color w:val="000000"/>
                <w:sz w:val="16"/>
                <w:szCs w:val="16"/>
                <w:lang w:val="en-US"/>
              </w:rPr>
              <w:t>540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84105D" w:rsidRPr="005301CA" w:rsidRDefault="0084105D" w:rsidP="0084105D">
            <w:pPr>
              <w:snapToGrid w:val="0"/>
              <w:jc w:val="center"/>
              <w:rPr>
                <w:rFonts w:eastAsia="Calibri"/>
                <w:color w:val="000000"/>
                <w:sz w:val="16"/>
                <w:szCs w:val="16"/>
                <w:lang w:val="en-US"/>
              </w:rPr>
            </w:pPr>
            <w:r w:rsidRPr="005301CA">
              <w:rPr>
                <w:rFonts w:eastAsia="Calibri"/>
                <w:color w:val="000000"/>
                <w:sz w:val="16"/>
                <w:szCs w:val="16"/>
              </w:rPr>
              <w:t>4</w:t>
            </w:r>
            <w:r w:rsidRPr="005301CA">
              <w:rPr>
                <w:rFonts w:eastAsia="Calibri"/>
                <w:color w:val="000000"/>
                <w:sz w:val="16"/>
                <w:szCs w:val="16"/>
                <w:lang w:val="en-US"/>
              </w:rPr>
              <w:t>80.56</w:t>
            </w:r>
          </w:p>
        </w:tc>
      </w:tr>
      <w:tr w:rsidR="0084105D" w:rsidRPr="005301CA" w:rsidTr="0084105D">
        <w:tc>
          <w:tcPr>
            <w:tcW w:w="6688" w:type="dxa"/>
            <w:tcBorders>
              <w:top w:val="single" w:sz="4" w:space="0" w:color="000000"/>
              <w:left w:val="single" w:sz="4" w:space="0" w:color="000000"/>
              <w:bottom w:val="single" w:sz="4" w:space="0" w:color="000000"/>
            </w:tcBorders>
            <w:shd w:val="clear" w:color="auto" w:fill="auto"/>
          </w:tcPr>
          <w:p w:rsidR="0084105D" w:rsidRPr="005301CA" w:rsidRDefault="0084105D" w:rsidP="0084105D">
            <w:pPr>
              <w:snapToGrid w:val="0"/>
              <w:jc w:val="both"/>
              <w:rPr>
                <w:sz w:val="16"/>
                <w:szCs w:val="16"/>
              </w:rPr>
            </w:pPr>
            <w:r w:rsidRPr="005301CA">
              <w:rPr>
                <w:b/>
                <w:sz w:val="16"/>
                <w:szCs w:val="16"/>
              </w:rPr>
              <w:t>ИТОГО РАСХОДОВ</w:t>
            </w:r>
            <w:r w:rsidRPr="005301CA">
              <w:rPr>
                <w:sz w:val="16"/>
                <w:szCs w:val="16"/>
              </w:rPr>
              <w:t>:</w:t>
            </w:r>
          </w:p>
        </w:tc>
        <w:tc>
          <w:tcPr>
            <w:tcW w:w="2835" w:type="dxa"/>
            <w:gridSpan w:val="3"/>
            <w:tcBorders>
              <w:top w:val="single" w:sz="4" w:space="0" w:color="000000"/>
              <w:left w:val="single" w:sz="4" w:space="0" w:color="000000"/>
              <w:bottom w:val="single" w:sz="4" w:space="0" w:color="000000"/>
            </w:tcBorders>
            <w:shd w:val="clear" w:color="auto" w:fill="auto"/>
            <w:vAlign w:val="bottom"/>
          </w:tcPr>
          <w:p w:rsidR="0084105D" w:rsidRPr="005301CA" w:rsidRDefault="0084105D" w:rsidP="0084105D">
            <w:pPr>
              <w:snapToGrid w:val="0"/>
              <w:jc w:val="center"/>
              <w:rPr>
                <w:sz w:val="16"/>
                <w:szCs w:val="16"/>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84105D" w:rsidRPr="005301CA" w:rsidRDefault="0084105D" w:rsidP="0084105D">
            <w:pPr>
              <w:snapToGrid w:val="0"/>
              <w:rPr>
                <w:b/>
                <w:sz w:val="16"/>
                <w:szCs w:val="16"/>
              </w:rPr>
            </w:pPr>
            <w:r w:rsidRPr="005301CA">
              <w:rPr>
                <w:b/>
                <w:sz w:val="16"/>
                <w:szCs w:val="16"/>
              </w:rPr>
              <w:t>253 036,385</w:t>
            </w:r>
          </w:p>
        </w:tc>
      </w:tr>
    </w:tbl>
    <w:p w:rsidR="0084105D" w:rsidRPr="005301CA" w:rsidRDefault="0084105D" w:rsidP="0084105D">
      <w:pPr>
        <w:rPr>
          <w:sz w:val="16"/>
          <w:szCs w:val="16"/>
        </w:rPr>
      </w:pPr>
    </w:p>
    <w:p w:rsidR="0084105D" w:rsidRPr="005301CA" w:rsidRDefault="0084105D" w:rsidP="007C3657">
      <w:pPr>
        <w:tabs>
          <w:tab w:val="left" w:pos="3796"/>
        </w:tabs>
        <w:rPr>
          <w:sz w:val="16"/>
          <w:szCs w:val="16"/>
          <w:lang w:eastAsia="zh-CN"/>
        </w:rPr>
      </w:pPr>
    </w:p>
    <w:p w:rsidR="0084105D" w:rsidRPr="005301CA" w:rsidRDefault="0084105D" w:rsidP="007C3657">
      <w:pPr>
        <w:tabs>
          <w:tab w:val="left" w:pos="3796"/>
        </w:tabs>
        <w:rPr>
          <w:sz w:val="16"/>
          <w:szCs w:val="16"/>
          <w:lang w:eastAsia="zh-CN"/>
        </w:rPr>
      </w:pPr>
    </w:p>
    <w:p w:rsidR="0084105D" w:rsidRPr="005301CA" w:rsidRDefault="0084105D" w:rsidP="007C3657">
      <w:pPr>
        <w:tabs>
          <w:tab w:val="left" w:pos="3796"/>
        </w:tabs>
        <w:rPr>
          <w:sz w:val="16"/>
          <w:szCs w:val="16"/>
          <w:lang w:eastAsia="zh-CN"/>
        </w:rPr>
      </w:pPr>
    </w:p>
    <w:p w:rsidR="0084105D" w:rsidRPr="005301CA" w:rsidRDefault="0084105D" w:rsidP="007C3657">
      <w:pPr>
        <w:tabs>
          <w:tab w:val="left" w:pos="3796"/>
        </w:tabs>
        <w:rPr>
          <w:sz w:val="16"/>
          <w:szCs w:val="16"/>
          <w:lang w:eastAsia="zh-CN"/>
        </w:rPr>
        <w:sectPr w:rsidR="0084105D" w:rsidRPr="005301CA" w:rsidSect="005301CA">
          <w:footerReference w:type="even" r:id="rId10"/>
          <w:pgSz w:w="11907" w:h="16840" w:code="9"/>
          <w:pgMar w:top="1440" w:right="1080" w:bottom="1135" w:left="1080" w:header="0" w:footer="0" w:gutter="0"/>
          <w:cols w:space="720"/>
          <w:docGrid w:linePitch="272"/>
        </w:sectPr>
      </w:pPr>
    </w:p>
    <w:p w:rsidR="0084105D" w:rsidRPr="005301CA" w:rsidRDefault="0084105D" w:rsidP="007C3657">
      <w:pPr>
        <w:tabs>
          <w:tab w:val="left" w:pos="3796"/>
        </w:tabs>
        <w:rPr>
          <w:sz w:val="16"/>
          <w:szCs w:val="16"/>
          <w:lang w:eastAsia="zh-CN"/>
        </w:rPr>
      </w:pPr>
    </w:p>
    <w:p w:rsidR="0084105D" w:rsidRPr="005301CA" w:rsidRDefault="0084105D" w:rsidP="0084105D">
      <w:pPr>
        <w:tabs>
          <w:tab w:val="left" w:pos="3796"/>
        </w:tabs>
        <w:jc w:val="right"/>
        <w:rPr>
          <w:sz w:val="16"/>
          <w:szCs w:val="16"/>
          <w:lang w:eastAsia="zh-CN"/>
        </w:rPr>
      </w:pPr>
    </w:p>
    <w:tbl>
      <w:tblPr>
        <w:tblW w:w="16395" w:type="dxa"/>
        <w:tblInd w:w="-318" w:type="dxa"/>
        <w:tblLook w:val="04A0"/>
      </w:tblPr>
      <w:tblGrid>
        <w:gridCol w:w="9357"/>
        <w:gridCol w:w="1230"/>
        <w:gridCol w:w="1170"/>
        <w:gridCol w:w="990"/>
        <w:gridCol w:w="437"/>
        <w:gridCol w:w="1308"/>
        <w:gridCol w:w="16"/>
        <w:gridCol w:w="251"/>
        <w:gridCol w:w="1232"/>
        <w:gridCol w:w="9"/>
        <w:gridCol w:w="167"/>
        <w:gridCol w:w="228"/>
      </w:tblGrid>
      <w:tr w:rsidR="00863E0B" w:rsidRPr="005301CA" w:rsidTr="00622FF6">
        <w:trPr>
          <w:gridAfter w:val="1"/>
          <w:wAfter w:w="228" w:type="dxa"/>
          <w:trHeight w:val="95"/>
        </w:trPr>
        <w:tc>
          <w:tcPr>
            <w:tcW w:w="12747" w:type="dxa"/>
            <w:gridSpan w:val="4"/>
            <w:tcBorders>
              <w:top w:val="nil"/>
              <w:left w:val="nil"/>
              <w:bottom w:val="nil"/>
              <w:right w:val="nil"/>
            </w:tcBorders>
            <w:shd w:val="clear" w:color="auto" w:fill="auto"/>
            <w:vAlign w:val="bottom"/>
            <w:hideMark/>
          </w:tcPr>
          <w:p w:rsidR="00863E0B" w:rsidRPr="005301CA" w:rsidRDefault="00863E0B" w:rsidP="00863E0B">
            <w:pPr>
              <w:widowControl/>
              <w:autoSpaceDE/>
              <w:autoSpaceDN/>
              <w:adjustRightInd/>
              <w:jc w:val="right"/>
              <w:rPr>
                <w:color w:val="000000"/>
                <w:sz w:val="16"/>
                <w:szCs w:val="16"/>
              </w:rPr>
            </w:pPr>
          </w:p>
        </w:tc>
        <w:tc>
          <w:tcPr>
            <w:tcW w:w="437" w:type="dxa"/>
            <w:tcBorders>
              <w:top w:val="nil"/>
              <w:left w:val="nil"/>
              <w:bottom w:val="nil"/>
              <w:right w:val="nil"/>
            </w:tcBorders>
            <w:shd w:val="clear" w:color="auto" w:fill="auto"/>
            <w:noWrap/>
            <w:vAlign w:val="bottom"/>
            <w:hideMark/>
          </w:tcPr>
          <w:p w:rsidR="00863E0B" w:rsidRPr="005301CA" w:rsidRDefault="00863E0B" w:rsidP="00CB5B65">
            <w:pPr>
              <w:widowControl/>
              <w:autoSpaceDE/>
              <w:autoSpaceDN/>
              <w:adjustRightInd/>
              <w:rPr>
                <w:color w:val="000000"/>
                <w:sz w:val="16"/>
                <w:szCs w:val="16"/>
              </w:rPr>
            </w:pPr>
          </w:p>
        </w:tc>
        <w:tc>
          <w:tcPr>
            <w:tcW w:w="2983" w:type="dxa"/>
            <w:gridSpan w:val="6"/>
            <w:tcBorders>
              <w:top w:val="nil"/>
              <w:left w:val="nil"/>
              <w:bottom w:val="nil"/>
              <w:right w:val="nil"/>
            </w:tcBorders>
            <w:shd w:val="clear" w:color="auto" w:fill="auto"/>
            <w:vAlign w:val="bottom"/>
            <w:hideMark/>
          </w:tcPr>
          <w:p w:rsidR="00863E0B" w:rsidRPr="005301CA" w:rsidRDefault="00CB5B65" w:rsidP="00CB5B65">
            <w:pPr>
              <w:widowControl/>
              <w:autoSpaceDE/>
              <w:autoSpaceDN/>
              <w:adjustRightInd/>
              <w:rPr>
                <w:color w:val="000000"/>
                <w:sz w:val="16"/>
                <w:szCs w:val="16"/>
              </w:rPr>
            </w:pPr>
            <w:r w:rsidRPr="005301CA">
              <w:rPr>
                <w:color w:val="000000"/>
                <w:sz w:val="16"/>
                <w:szCs w:val="16"/>
              </w:rPr>
              <w:t xml:space="preserve">Приложение </w:t>
            </w:r>
            <w:r w:rsidR="00863E0B" w:rsidRPr="005301CA">
              <w:rPr>
                <w:color w:val="000000"/>
                <w:sz w:val="16"/>
                <w:szCs w:val="16"/>
              </w:rPr>
              <w:t>№  3</w:t>
            </w:r>
          </w:p>
        </w:tc>
      </w:tr>
      <w:tr w:rsidR="00863E0B" w:rsidRPr="005301CA" w:rsidTr="00622FF6">
        <w:trPr>
          <w:gridAfter w:val="1"/>
          <w:wAfter w:w="228" w:type="dxa"/>
          <w:trHeight w:val="95"/>
        </w:trPr>
        <w:tc>
          <w:tcPr>
            <w:tcW w:w="12747" w:type="dxa"/>
            <w:gridSpan w:val="4"/>
            <w:tcBorders>
              <w:top w:val="nil"/>
              <w:left w:val="nil"/>
              <w:bottom w:val="nil"/>
              <w:right w:val="nil"/>
            </w:tcBorders>
            <w:shd w:val="clear" w:color="auto" w:fill="auto"/>
            <w:vAlign w:val="bottom"/>
            <w:hideMark/>
          </w:tcPr>
          <w:p w:rsidR="00863E0B" w:rsidRPr="005301CA" w:rsidRDefault="00863E0B" w:rsidP="00863E0B">
            <w:pPr>
              <w:widowControl/>
              <w:autoSpaceDE/>
              <w:autoSpaceDN/>
              <w:adjustRightInd/>
              <w:jc w:val="right"/>
              <w:rPr>
                <w:color w:val="000000"/>
                <w:sz w:val="16"/>
                <w:szCs w:val="16"/>
              </w:rPr>
            </w:pPr>
          </w:p>
        </w:tc>
        <w:tc>
          <w:tcPr>
            <w:tcW w:w="437" w:type="dxa"/>
            <w:tcBorders>
              <w:top w:val="nil"/>
              <w:left w:val="nil"/>
              <w:bottom w:val="nil"/>
              <w:right w:val="nil"/>
            </w:tcBorders>
            <w:shd w:val="clear" w:color="auto" w:fill="auto"/>
            <w:noWrap/>
            <w:vAlign w:val="bottom"/>
            <w:hideMark/>
          </w:tcPr>
          <w:p w:rsidR="00863E0B" w:rsidRPr="005301CA" w:rsidRDefault="00863E0B" w:rsidP="00CB5B65">
            <w:pPr>
              <w:widowControl/>
              <w:autoSpaceDE/>
              <w:autoSpaceDN/>
              <w:adjustRightInd/>
              <w:rPr>
                <w:color w:val="000000"/>
                <w:sz w:val="16"/>
                <w:szCs w:val="16"/>
              </w:rPr>
            </w:pPr>
          </w:p>
        </w:tc>
        <w:tc>
          <w:tcPr>
            <w:tcW w:w="2983" w:type="dxa"/>
            <w:gridSpan w:val="6"/>
            <w:tcBorders>
              <w:top w:val="nil"/>
              <w:left w:val="nil"/>
              <w:bottom w:val="nil"/>
              <w:right w:val="nil"/>
            </w:tcBorders>
            <w:shd w:val="clear" w:color="auto" w:fill="auto"/>
            <w:vAlign w:val="bottom"/>
            <w:hideMark/>
          </w:tcPr>
          <w:p w:rsidR="00863E0B" w:rsidRPr="005301CA" w:rsidRDefault="00863E0B" w:rsidP="00CB5B65">
            <w:pPr>
              <w:widowControl/>
              <w:autoSpaceDE/>
              <w:autoSpaceDN/>
              <w:adjustRightInd/>
              <w:rPr>
                <w:color w:val="000000"/>
                <w:sz w:val="16"/>
                <w:szCs w:val="16"/>
              </w:rPr>
            </w:pPr>
            <w:r w:rsidRPr="005301CA">
              <w:rPr>
                <w:color w:val="000000"/>
                <w:sz w:val="16"/>
                <w:szCs w:val="16"/>
              </w:rPr>
              <w:t>к решению  Собрания  депутатов</w:t>
            </w:r>
          </w:p>
        </w:tc>
      </w:tr>
      <w:tr w:rsidR="00863E0B" w:rsidRPr="005301CA" w:rsidTr="00622FF6">
        <w:trPr>
          <w:gridAfter w:val="1"/>
          <w:wAfter w:w="228" w:type="dxa"/>
          <w:trHeight w:val="95"/>
        </w:trPr>
        <w:tc>
          <w:tcPr>
            <w:tcW w:w="12747" w:type="dxa"/>
            <w:gridSpan w:val="4"/>
            <w:tcBorders>
              <w:top w:val="nil"/>
              <w:left w:val="nil"/>
              <w:bottom w:val="nil"/>
              <w:right w:val="nil"/>
            </w:tcBorders>
            <w:shd w:val="clear" w:color="auto" w:fill="auto"/>
            <w:vAlign w:val="bottom"/>
            <w:hideMark/>
          </w:tcPr>
          <w:p w:rsidR="00863E0B" w:rsidRPr="005301CA" w:rsidRDefault="00863E0B" w:rsidP="00863E0B">
            <w:pPr>
              <w:widowControl/>
              <w:autoSpaceDE/>
              <w:autoSpaceDN/>
              <w:adjustRightInd/>
              <w:jc w:val="right"/>
              <w:rPr>
                <w:color w:val="000000"/>
                <w:sz w:val="16"/>
                <w:szCs w:val="16"/>
              </w:rPr>
            </w:pPr>
          </w:p>
        </w:tc>
        <w:tc>
          <w:tcPr>
            <w:tcW w:w="437" w:type="dxa"/>
            <w:tcBorders>
              <w:top w:val="nil"/>
              <w:left w:val="nil"/>
              <w:bottom w:val="nil"/>
              <w:right w:val="nil"/>
            </w:tcBorders>
            <w:shd w:val="clear" w:color="auto" w:fill="auto"/>
            <w:noWrap/>
            <w:vAlign w:val="bottom"/>
            <w:hideMark/>
          </w:tcPr>
          <w:p w:rsidR="00863E0B" w:rsidRPr="005301CA" w:rsidRDefault="00863E0B" w:rsidP="00CB5B65">
            <w:pPr>
              <w:widowControl/>
              <w:autoSpaceDE/>
              <w:autoSpaceDN/>
              <w:adjustRightInd/>
              <w:rPr>
                <w:color w:val="000000"/>
                <w:sz w:val="16"/>
                <w:szCs w:val="16"/>
              </w:rPr>
            </w:pPr>
          </w:p>
        </w:tc>
        <w:tc>
          <w:tcPr>
            <w:tcW w:w="2983" w:type="dxa"/>
            <w:gridSpan w:val="6"/>
            <w:tcBorders>
              <w:top w:val="nil"/>
              <w:left w:val="nil"/>
              <w:bottom w:val="nil"/>
              <w:right w:val="nil"/>
            </w:tcBorders>
            <w:shd w:val="clear" w:color="auto" w:fill="auto"/>
            <w:vAlign w:val="bottom"/>
            <w:hideMark/>
          </w:tcPr>
          <w:p w:rsidR="00863E0B" w:rsidRPr="005301CA" w:rsidRDefault="00863E0B" w:rsidP="00CB5B65">
            <w:pPr>
              <w:widowControl/>
              <w:autoSpaceDE/>
              <w:autoSpaceDN/>
              <w:adjustRightInd/>
              <w:rPr>
                <w:color w:val="000000"/>
                <w:sz w:val="16"/>
                <w:szCs w:val="16"/>
              </w:rPr>
            </w:pPr>
            <w:r w:rsidRPr="005301CA">
              <w:rPr>
                <w:color w:val="000000"/>
                <w:sz w:val="16"/>
                <w:szCs w:val="16"/>
              </w:rPr>
              <w:t>от 28.12.2017 г № 194</w:t>
            </w:r>
          </w:p>
        </w:tc>
      </w:tr>
      <w:tr w:rsidR="00863E0B" w:rsidRPr="005301CA" w:rsidTr="00622FF6">
        <w:trPr>
          <w:gridAfter w:val="2"/>
          <w:wAfter w:w="395" w:type="dxa"/>
          <w:trHeight w:val="315"/>
        </w:trPr>
        <w:tc>
          <w:tcPr>
            <w:tcW w:w="9357" w:type="dxa"/>
            <w:tcBorders>
              <w:top w:val="nil"/>
              <w:left w:val="nil"/>
              <w:bottom w:val="nil"/>
              <w:right w:val="nil"/>
            </w:tcBorders>
            <w:shd w:val="clear" w:color="auto" w:fill="auto"/>
            <w:vAlign w:val="bottom"/>
            <w:hideMark/>
          </w:tcPr>
          <w:p w:rsidR="00863E0B" w:rsidRPr="005301CA" w:rsidRDefault="00863E0B" w:rsidP="00863E0B">
            <w:pPr>
              <w:widowControl/>
              <w:autoSpaceDE/>
              <w:autoSpaceDN/>
              <w:adjustRightInd/>
              <w:rPr>
                <w:color w:val="000000"/>
                <w:sz w:val="16"/>
                <w:szCs w:val="16"/>
              </w:rPr>
            </w:pPr>
          </w:p>
        </w:tc>
        <w:tc>
          <w:tcPr>
            <w:tcW w:w="1230" w:type="dxa"/>
            <w:tcBorders>
              <w:top w:val="nil"/>
              <w:left w:val="nil"/>
              <w:bottom w:val="nil"/>
              <w:right w:val="nil"/>
            </w:tcBorders>
            <w:shd w:val="clear" w:color="auto" w:fill="auto"/>
            <w:noWrap/>
            <w:vAlign w:val="bottom"/>
            <w:hideMark/>
          </w:tcPr>
          <w:p w:rsidR="00863E0B" w:rsidRPr="005301CA" w:rsidRDefault="00863E0B" w:rsidP="00863E0B">
            <w:pPr>
              <w:widowControl/>
              <w:autoSpaceDE/>
              <w:autoSpaceDN/>
              <w:adjustRightInd/>
              <w:rPr>
                <w:color w:val="000000"/>
                <w:sz w:val="16"/>
                <w:szCs w:val="16"/>
              </w:rPr>
            </w:pPr>
          </w:p>
        </w:tc>
        <w:tc>
          <w:tcPr>
            <w:tcW w:w="1170" w:type="dxa"/>
            <w:tcBorders>
              <w:top w:val="nil"/>
              <w:left w:val="nil"/>
              <w:bottom w:val="nil"/>
              <w:right w:val="nil"/>
            </w:tcBorders>
            <w:shd w:val="clear" w:color="auto" w:fill="auto"/>
            <w:noWrap/>
            <w:vAlign w:val="bottom"/>
            <w:hideMark/>
          </w:tcPr>
          <w:p w:rsidR="00863E0B" w:rsidRPr="005301CA" w:rsidRDefault="00863E0B" w:rsidP="00863E0B">
            <w:pPr>
              <w:widowControl/>
              <w:autoSpaceDE/>
              <w:autoSpaceDN/>
              <w:adjustRightInd/>
              <w:rPr>
                <w:color w:val="000000"/>
                <w:sz w:val="16"/>
                <w:szCs w:val="16"/>
              </w:rPr>
            </w:pPr>
          </w:p>
        </w:tc>
        <w:tc>
          <w:tcPr>
            <w:tcW w:w="1427" w:type="dxa"/>
            <w:gridSpan w:val="2"/>
            <w:tcBorders>
              <w:top w:val="nil"/>
              <w:left w:val="nil"/>
              <w:bottom w:val="nil"/>
              <w:right w:val="nil"/>
            </w:tcBorders>
            <w:shd w:val="clear" w:color="auto" w:fill="auto"/>
            <w:noWrap/>
            <w:vAlign w:val="bottom"/>
            <w:hideMark/>
          </w:tcPr>
          <w:p w:rsidR="00863E0B" w:rsidRPr="005301CA" w:rsidRDefault="00863E0B" w:rsidP="00863E0B">
            <w:pPr>
              <w:widowControl/>
              <w:autoSpaceDE/>
              <w:autoSpaceDN/>
              <w:adjustRightInd/>
              <w:rPr>
                <w:color w:val="000000"/>
                <w:sz w:val="16"/>
                <w:szCs w:val="16"/>
              </w:rPr>
            </w:pPr>
          </w:p>
        </w:tc>
        <w:tc>
          <w:tcPr>
            <w:tcW w:w="1308" w:type="dxa"/>
            <w:tcBorders>
              <w:top w:val="nil"/>
              <w:left w:val="nil"/>
              <w:bottom w:val="nil"/>
              <w:right w:val="nil"/>
            </w:tcBorders>
            <w:shd w:val="clear" w:color="auto" w:fill="auto"/>
            <w:noWrap/>
            <w:vAlign w:val="bottom"/>
            <w:hideMark/>
          </w:tcPr>
          <w:p w:rsidR="00863E0B" w:rsidRPr="005301CA" w:rsidRDefault="00863E0B" w:rsidP="00863E0B">
            <w:pPr>
              <w:widowControl/>
              <w:autoSpaceDE/>
              <w:autoSpaceDN/>
              <w:adjustRightInd/>
              <w:rPr>
                <w:color w:val="000000"/>
                <w:sz w:val="16"/>
                <w:szCs w:val="16"/>
              </w:rPr>
            </w:pPr>
          </w:p>
        </w:tc>
        <w:tc>
          <w:tcPr>
            <w:tcW w:w="1508" w:type="dxa"/>
            <w:gridSpan w:val="4"/>
            <w:tcBorders>
              <w:top w:val="nil"/>
              <w:left w:val="nil"/>
              <w:bottom w:val="nil"/>
              <w:right w:val="nil"/>
            </w:tcBorders>
            <w:shd w:val="clear" w:color="auto" w:fill="auto"/>
            <w:noWrap/>
            <w:vAlign w:val="bottom"/>
            <w:hideMark/>
          </w:tcPr>
          <w:p w:rsidR="00863E0B" w:rsidRPr="005301CA" w:rsidRDefault="00863E0B" w:rsidP="00863E0B">
            <w:pPr>
              <w:widowControl/>
              <w:autoSpaceDE/>
              <w:autoSpaceDN/>
              <w:adjustRightInd/>
              <w:jc w:val="center"/>
              <w:rPr>
                <w:color w:val="000000"/>
                <w:sz w:val="16"/>
                <w:szCs w:val="16"/>
              </w:rPr>
            </w:pPr>
          </w:p>
        </w:tc>
      </w:tr>
      <w:tr w:rsidR="00863E0B" w:rsidRPr="005301CA" w:rsidTr="00622FF6">
        <w:trPr>
          <w:gridAfter w:val="3"/>
          <w:wAfter w:w="404" w:type="dxa"/>
          <w:trHeight w:val="315"/>
        </w:trPr>
        <w:tc>
          <w:tcPr>
            <w:tcW w:w="15991" w:type="dxa"/>
            <w:gridSpan w:val="9"/>
            <w:tcBorders>
              <w:top w:val="nil"/>
              <w:left w:val="nil"/>
              <w:bottom w:val="nil"/>
              <w:right w:val="nil"/>
            </w:tcBorders>
            <w:shd w:val="clear" w:color="auto" w:fill="auto"/>
            <w:vAlign w:val="bottom"/>
            <w:hideMark/>
          </w:tcPr>
          <w:p w:rsidR="00863E0B" w:rsidRPr="005301CA" w:rsidRDefault="00863E0B" w:rsidP="00863E0B">
            <w:pPr>
              <w:widowControl/>
              <w:tabs>
                <w:tab w:val="left" w:pos="11624"/>
                <w:tab w:val="left" w:pos="12900"/>
              </w:tabs>
              <w:autoSpaceDE/>
              <w:autoSpaceDN/>
              <w:adjustRightInd/>
              <w:ind w:left="142"/>
              <w:jc w:val="center"/>
              <w:rPr>
                <w:b/>
                <w:bCs/>
                <w:color w:val="000000"/>
                <w:sz w:val="16"/>
                <w:szCs w:val="16"/>
              </w:rPr>
            </w:pPr>
            <w:r w:rsidRPr="005301CA">
              <w:rPr>
                <w:b/>
                <w:bCs/>
                <w:color w:val="000000"/>
                <w:sz w:val="16"/>
                <w:szCs w:val="16"/>
              </w:rPr>
              <w:t>ВЕДОМСТВЕННАЯ   СТРУКТУРА  РАСХОДОВ  БЮДЖЕТА  ОСТРОВСКОГО МУНИЦИПАЛЬНОГО  РАЙОНА  НА  2017 ГОД</w:t>
            </w:r>
          </w:p>
        </w:tc>
      </w:tr>
      <w:tr w:rsidR="00863E0B" w:rsidRPr="005301CA" w:rsidTr="00622FF6">
        <w:trPr>
          <w:gridAfter w:val="2"/>
          <w:wAfter w:w="395" w:type="dxa"/>
          <w:trHeight w:val="330"/>
        </w:trPr>
        <w:tc>
          <w:tcPr>
            <w:tcW w:w="9357" w:type="dxa"/>
            <w:tcBorders>
              <w:top w:val="nil"/>
              <w:left w:val="nil"/>
              <w:bottom w:val="nil"/>
              <w:right w:val="nil"/>
            </w:tcBorders>
            <w:shd w:val="clear" w:color="auto" w:fill="auto"/>
            <w:vAlign w:val="bottom"/>
            <w:hideMark/>
          </w:tcPr>
          <w:p w:rsidR="00863E0B" w:rsidRPr="005301CA" w:rsidRDefault="00863E0B" w:rsidP="00863E0B">
            <w:pPr>
              <w:widowControl/>
              <w:autoSpaceDE/>
              <w:autoSpaceDN/>
              <w:adjustRightInd/>
              <w:jc w:val="center"/>
              <w:rPr>
                <w:b/>
                <w:bCs/>
                <w:color w:val="000000"/>
                <w:sz w:val="16"/>
                <w:szCs w:val="16"/>
              </w:rPr>
            </w:pPr>
          </w:p>
        </w:tc>
        <w:tc>
          <w:tcPr>
            <w:tcW w:w="1230" w:type="dxa"/>
            <w:tcBorders>
              <w:top w:val="nil"/>
              <w:left w:val="nil"/>
              <w:bottom w:val="nil"/>
              <w:right w:val="nil"/>
            </w:tcBorders>
            <w:shd w:val="clear" w:color="auto" w:fill="auto"/>
            <w:vAlign w:val="bottom"/>
            <w:hideMark/>
          </w:tcPr>
          <w:p w:rsidR="00863E0B" w:rsidRPr="005301CA" w:rsidRDefault="00863E0B" w:rsidP="00863E0B">
            <w:pPr>
              <w:widowControl/>
              <w:autoSpaceDE/>
              <w:autoSpaceDN/>
              <w:adjustRightInd/>
              <w:jc w:val="center"/>
              <w:rPr>
                <w:b/>
                <w:bCs/>
                <w:color w:val="000000"/>
                <w:sz w:val="16"/>
                <w:szCs w:val="16"/>
              </w:rPr>
            </w:pPr>
          </w:p>
        </w:tc>
        <w:tc>
          <w:tcPr>
            <w:tcW w:w="1170" w:type="dxa"/>
            <w:tcBorders>
              <w:top w:val="nil"/>
              <w:left w:val="nil"/>
              <w:bottom w:val="nil"/>
              <w:right w:val="nil"/>
            </w:tcBorders>
            <w:shd w:val="clear" w:color="auto" w:fill="auto"/>
            <w:vAlign w:val="bottom"/>
            <w:hideMark/>
          </w:tcPr>
          <w:p w:rsidR="00863E0B" w:rsidRPr="005301CA" w:rsidRDefault="00863E0B" w:rsidP="00863E0B">
            <w:pPr>
              <w:widowControl/>
              <w:autoSpaceDE/>
              <w:autoSpaceDN/>
              <w:adjustRightInd/>
              <w:jc w:val="center"/>
              <w:rPr>
                <w:b/>
                <w:bCs/>
                <w:color w:val="000000"/>
                <w:sz w:val="16"/>
                <w:szCs w:val="16"/>
              </w:rPr>
            </w:pPr>
          </w:p>
        </w:tc>
        <w:tc>
          <w:tcPr>
            <w:tcW w:w="1427" w:type="dxa"/>
            <w:gridSpan w:val="2"/>
            <w:tcBorders>
              <w:top w:val="nil"/>
              <w:left w:val="nil"/>
              <w:bottom w:val="nil"/>
              <w:right w:val="nil"/>
            </w:tcBorders>
            <w:shd w:val="clear" w:color="auto" w:fill="auto"/>
            <w:vAlign w:val="bottom"/>
            <w:hideMark/>
          </w:tcPr>
          <w:p w:rsidR="00863E0B" w:rsidRPr="005301CA" w:rsidRDefault="00863E0B" w:rsidP="00863E0B">
            <w:pPr>
              <w:widowControl/>
              <w:autoSpaceDE/>
              <w:autoSpaceDN/>
              <w:adjustRightInd/>
              <w:jc w:val="center"/>
              <w:rPr>
                <w:b/>
                <w:bCs/>
                <w:color w:val="000000"/>
                <w:sz w:val="16"/>
                <w:szCs w:val="16"/>
              </w:rPr>
            </w:pPr>
          </w:p>
        </w:tc>
        <w:tc>
          <w:tcPr>
            <w:tcW w:w="1308" w:type="dxa"/>
            <w:tcBorders>
              <w:top w:val="nil"/>
              <w:left w:val="nil"/>
              <w:bottom w:val="nil"/>
              <w:right w:val="nil"/>
            </w:tcBorders>
            <w:shd w:val="clear" w:color="auto" w:fill="auto"/>
            <w:vAlign w:val="bottom"/>
            <w:hideMark/>
          </w:tcPr>
          <w:p w:rsidR="00863E0B" w:rsidRPr="005301CA" w:rsidRDefault="00863E0B" w:rsidP="00863E0B">
            <w:pPr>
              <w:widowControl/>
              <w:autoSpaceDE/>
              <w:autoSpaceDN/>
              <w:adjustRightInd/>
              <w:jc w:val="center"/>
              <w:rPr>
                <w:b/>
                <w:bCs/>
                <w:color w:val="000000"/>
                <w:sz w:val="16"/>
                <w:szCs w:val="16"/>
              </w:rPr>
            </w:pPr>
          </w:p>
        </w:tc>
        <w:tc>
          <w:tcPr>
            <w:tcW w:w="1508" w:type="dxa"/>
            <w:gridSpan w:val="4"/>
            <w:tcBorders>
              <w:top w:val="nil"/>
              <w:left w:val="nil"/>
              <w:bottom w:val="nil"/>
              <w:right w:val="nil"/>
            </w:tcBorders>
            <w:shd w:val="clear" w:color="auto" w:fill="auto"/>
            <w:vAlign w:val="bottom"/>
            <w:hideMark/>
          </w:tcPr>
          <w:p w:rsidR="00863E0B" w:rsidRPr="005301CA" w:rsidRDefault="00863E0B" w:rsidP="00863E0B">
            <w:pPr>
              <w:widowControl/>
              <w:autoSpaceDE/>
              <w:autoSpaceDN/>
              <w:adjustRightInd/>
              <w:jc w:val="center"/>
              <w:rPr>
                <w:b/>
                <w:bCs/>
                <w:color w:val="000000"/>
                <w:sz w:val="16"/>
                <w:szCs w:val="16"/>
              </w:rPr>
            </w:pPr>
          </w:p>
        </w:tc>
      </w:tr>
      <w:tr w:rsidR="00863E0B" w:rsidRPr="005301CA" w:rsidTr="00622FF6">
        <w:trPr>
          <w:gridAfter w:val="2"/>
          <w:wAfter w:w="395" w:type="dxa"/>
          <w:trHeight w:val="780"/>
        </w:trPr>
        <w:tc>
          <w:tcPr>
            <w:tcW w:w="9357"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Наименование</w:t>
            </w:r>
          </w:p>
        </w:tc>
        <w:tc>
          <w:tcPr>
            <w:tcW w:w="1230" w:type="dxa"/>
            <w:tcBorders>
              <w:top w:val="single" w:sz="8" w:space="0" w:color="auto"/>
              <w:left w:val="nil"/>
              <w:bottom w:val="single" w:sz="8" w:space="0" w:color="auto"/>
              <w:right w:val="single" w:sz="4" w:space="0" w:color="auto"/>
            </w:tcBorders>
            <w:shd w:val="clear" w:color="auto" w:fill="auto"/>
            <w:vAlign w:val="center"/>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Ведомство</w:t>
            </w:r>
          </w:p>
        </w:tc>
        <w:tc>
          <w:tcPr>
            <w:tcW w:w="1170" w:type="dxa"/>
            <w:tcBorders>
              <w:top w:val="single" w:sz="8" w:space="0" w:color="auto"/>
              <w:left w:val="nil"/>
              <w:bottom w:val="single" w:sz="8" w:space="0" w:color="auto"/>
              <w:right w:val="single" w:sz="4" w:space="0" w:color="auto"/>
            </w:tcBorders>
            <w:shd w:val="clear" w:color="auto" w:fill="auto"/>
            <w:vAlign w:val="center"/>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Раздел, подраздел</w:t>
            </w:r>
          </w:p>
        </w:tc>
        <w:tc>
          <w:tcPr>
            <w:tcW w:w="1427" w:type="dxa"/>
            <w:gridSpan w:val="2"/>
            <w:tcBorders>
              <w:top w:val="single" w:sz="8" w:space="0" w:color="auto"/>
              <w:left w:val="nil"/>
              <w:bottom w:val="single" w:sz="8" w:space="0" w:color="auto"/>
              <w:right w:val="single" w:sz="4" w:space="0" w:color="auto"/>
            </w:tcBorders>
            <w:shd w:val="clear" w:color="auto" w:fill="auto"/>
            <w:vAlign w:val="center"/>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Целевая статья</w:t>
            </w:r>
          </w:p>
        </w:tc>
        <w:tc>
          <w:tcPr>
            <w:tcW w:w="1308" w:type="dxa"/>
            <w:tcBorders>
              <w:top w:val="single" w:sz="8" w:space="0" w:color="auto"/>
              <w:left w:val="nil"/>
              <w:bottom w:val="single" w:sz="8" w:space="0" w:color="auto"/>
              <w:right w:val="single" w:sz="4" w:space="0" w:color="auto"/>
            </w:tcBorders>
            <w:shd w:val="clear" w:color="auto" w:fill="auto"/>
            <w:vAlign w:val="center"/>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Вид расходов</w:t>
            </w:r>
          </w:p>
        </w:tc>
        <w:tc>
          <w:tcPr>
            <w:tcW w:w="1508" w:type="dxa"/>
            <w:gridSpan w:val="4"/>
            <w:tcBorders>
              <w:top w:val="single" w:sz="8" w:space="0" w:color="auto"/>
              <w:left w:val="nil"/>
              <w:bottom w:val="single" w:sz="8" w:space="0" w:color="auto"/>
              <w:right w:val="single" w:sz="8" w:space="0" w:color="auto"/>
            </w:tcBorders>
            <w:shd w:val="clear" w:color="auto" w:fill="auto"/>
            <w:vAlign w:val="bottom"/>
            <w:hideMark/>
          </w:tcPr>
          <w:p w:rsidR="00863E0B" w:rsidRPr="005301CA" w:rsidRDefault="00863E0B" w:rsidP="00CB5B65">
            <w:pPr>
              <w:widowControl/>
              <w:autoSpaceDE/>
              <w:autoSpaceDN/>
              <w:adjustRightInd/>
              <w:ind w:left="200"/>
              <w:jc w:val="center"/>
              <w:rPr>
                <w:color w:val="000000"/>
                <w:sz w:val="16"/>
                <w:szCs w:val="16"/>
              </w:rPr>
            </w:pPr>
            <w:r w:rsidRPr="005301CA">
              <w:rPr>
                <w:color w:val="000000"/>
                <w:sz w:val="16"/>
                <w:szCs w:val="16"/>
              </w:rPr>
              <w:t>Сумма (тыс</w:t>
            </w:r>
            <w:proofErr w:type="gramStart"/>
            <w:r w:rsidRPr="005301CA">
              <w:rPr>
                <w:color w:val="000000"/>
                <w:sz w:val="16"/>
                <w:szCs w:val="16"/>
              </w:rPr>
              <w:t>.р</w:t>
            </w:r>
            <w:proofErr w:type="gramEnd"/>
            <w:r w:rsidRPr="005301CA">
              <w:rPr>
                <w:color w:val="000000"/>
                <w:sz w:val="16"/>
                <w:szCs w:val="16"/>
              </w:rPr>
              <w:t>ублей)</w:t>
            </w:r>
          </w:p>
        </w:tc>
      </w:tr>
      <w:tr w:rsidR="00863E0B" w:rsidRPr="005301CA" w:rsidTr="00622FF6">
        <w:trPr>
          <w:gridAfter w:val="2"/>
          <w:wAfter w:w="395" w:type="dxa"/>
          <w:trHeight w:val="570"/>
        </w:trPr>
        <w:tc>
          <w:tcPr>
            <w:tcW w:w="9357" w:type="dxa"/>
            <w:tcBorders>
              <w:top w:val="nil"/>
              <w:left w:val="single" w:sz="4" w:space="0" w:color="auto"/>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rPr>
                <w:b/>
                <w:bCs/>
                <w:color w:val="000000"/>
                <w:sz w:val="16"/>
                <w:szCs w:val="16"/>
              </w:rPr>
            </w:pPr>
            <w:r w:rsidRPr="005301CA">
              <w:rPr>
                <w:b/>
                <w:bCs/>
                <w:color w:val="000000"/>
                <w:sz w:val="16"/>
                <w:szCs w:val="16"/>
              </w:rPr>
              <w:t>АДМИНИСТРАЦИЯ  ОСТРОВСКОГО  МУНИЦИПАЛЬНОГО  РАЙОНА  КОСТРОМСКОЙ  ОБЛАСТИ</w:t>
            </w:r>
          </w:p>
        </w:tc>
        <w:tc>
          <w:tcPr>
            <w:tcW w:w="1230" w:type="dxa"/>
            <w:tcBorders>
              <w:top w:val="nil"/>
              <w:left w:val="nil"/>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center"/>
              <w:rPr>
                <w:b/>
                <w:bCs/>
                <w:color w:val="000000"/>
                <w:sz w:val="16"/>
                <w:szCs w:val="16"/>
              </w:rPr>
            </w:pPr>
            <w:r w:rsidRPr="005301CA">
              <w:rPr>
                <w:b/>
                <w:bCs/>
                <w:color w:val="000000"/>
                <w:sz w:val="16"/>
                <w:szCs w:val="16"/>
              </w:rPr>
              <w:t>901</w:t>
            </w:r>
          </w:p>
        </w:tc>
        <w:tc>
          <w:tcPr>
            <w:tcW w:w="1170"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b/>
                <w:bCs/>
                <w:color w:val="000000"/>
                <w:sz w:val="16"/>
                <w:szCs w:val="16"/>
              </w:rPr>
            </w:pPr>
            <w:r w:rsidRPr="005301CA">
              <w:rPr>
                <w:b/>
                <w:bCs/>
                <w:color w:val="000000"/>
                <w:sz w:val="16"/>
                <w:szCs w:val="16"/>
              </w:rPr>
              <w:t> </w:t>
            </w:r>
          </w:p>
        </w:tc>
        <w:tc>
          <w:tcPr>
            <w:tcW w:w="1427" w:type="dxa"/>
            <w:gridSpan w:val="2"/>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b/>
                <w:bCs/>
                <w:color w:val="000000"/>
                <w:sz w:val="16"/>
                <w:szCs w:val="16"/>
              </w:rPr>
            </w:pPr>
            <w:r w:rsidRPr="005301CA">
              <w:rPr>
                <w:b/>
                <w:bCs/>
                <w:color w:val="000000"/>
                <w:sz w:val="16"/>
                <w:szCs w:val="16"/>
              </w:rPr>
              <w:t> </w:t>
            </w:r>
          </w:p>
        </w:tc>
        <w:tc>
          <w:tcPr>
            <w:tcW w:w="1308"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b/>
                <w:bCs/>
                <w:color w:val="000000"/>
                <w:sz w:val="16"/>
                <w:szCs w:val="16"/>
              </w:rPr>
            </w:pPr>
            <w:r w:rsidRPr="005301CA">
              <w:rPr>
                <w:b/>
                <w:bCs/>
                <w:color w:val="000000"/>
                <w:sz w:val="16"/>
                <w:szCs w:val="16"/>
              </w:rPr>
              <w:t> </w:t>
            </w:r>
          </w:p>
        </w:tc>
        <w:tc>
          <w:tcPr>
            <w:tcW w:w="1508" w:type="dxa"/>
            <w:gridSpan w:val="4"/>
            <w:tcBorders>
              <w:top w:val="nil"/>
              <w:left w:val="nil"/>
              <w:bottom w:val="single" w:sz="4" w:space="0" w:color="auto"/>
              <w:right w:val="single" w:sz="4" w:space="0" w:color="auto"/>
            </w:tcBorders>
            <w:shd w:val="clear" w:color="auto" w:fill="auto"/>
            <w:vAlign w:val="bottom"/>
            <w:hideMark/>
          </w:tcPr>
          <w:p w:rsidR="00863E0B" w:rsidRPr="005301CA" w:rsidRDefault="00863E0B" w:rsidP="00CB5B65">
            <w:pPr>
              <w:widowControl/>
              <w:autoSpaceDE/>
              <w:autoSpaceDN/>
              <w:adjustRightInd/>
              <w:ind w:left="200" w:hanging="200"/>
              <w:jc w:val="center"/>
              <w:rPr>
                <w:b/>
                <w:bCs/>
                <w:color w:val="000000"/>
                <w:sz w:val="16"/>
                <w:szCs w:val="16"/>
              </w:rPr>
            </w:pPr>
            <w:r w:rsidRPr="005301CA">
              <w:rPr>
                <w:b/>
                <w:bCs/>
                <w:color w:val="000000"/>
                <w:sz w:val="16"/>
                <w:szCs w:val="16"/>
              </w:rPr>
              <w:t>27029,842</w:t>
            </w:r>
          </w:p>
        </w:tc>
      </w:tr>
      <w:tr w:rsidR="00863E0B" w:rsidRPr="005301CA" w:rsidTr="00622FF6">
        <w:trPr>
          <w:gridAfter w:val="2"/>
          <w:wAfter w:w="395" w:type="dxa"/>
          <w:trHeight w:val="300"/>
        </w:trPr>
        <w:tc>
          <w:tcPr>
            <w:tcW w:w="9357" w:type="dxa"/>
            <w:tcBorders>
              <w:top w:val="nil"/>
              <w:left w:val="single" w:sz="4" w:space="0" w:color="auto"/>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rPr>
                <w:color w:val="000000"/>
                <w:sz w:val="16"/>
                <w:szCs w:val="16"/>
              </w:rPr>
            </w:pPr>
            <w:r w:rsidRPr="005301CA">
              <w:rPr>
                <w:color w:val="000000"/>
                <w:sz w:val="16"/>
                <w:szCs w:val="16"/>
              </w:rPr>
              <w:t>Общегосударственные вопросы</w:t>
            </w:r>
          </w:p>
        </w:tc>
        <w:tc>
          <w:tcPr>
            <w:tcW w:w="1230" w:type="dxa"/>
            <w:tcBorders>
              <w:top w:val="nil"/>
              <w:left w:val="nil"/>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170"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0100</w:t>
            </w:r>
          </w:p>
        </w:tc>
        <w:tc>
          <w:tcPr>
            <w:tcW w:w="1427" w:type="dxa"/>
            <w:gridSpan w:val="2"/>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308"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508" w:type="dxa"/>
            <w:gridSpan w:val="4"/>
            <w:tcBorders>
              <w:top w:val="nil"/>
              <w:left w:val="nil"/>
              <w:bottom w:val="nil"/>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16400,255</w:t>
            </w:r>
          </w:p>
        </w:tc>
      </w:tr>
      <w:tr w:rsidR="00863E0B" w:rsidRPr="005301CA" w:rsidTr="00622FF6">
        <w:trPr>
          <w:gridAfter w:val="2"/>
          <w:wAfter w:w="395" w:type="dxa"/>
          <w:trHeight w:val="600"/>
        </w:trPr>
        <w:tc>
          <w:tcPr>
            <w:tcW w:w="9357" w:type="dxa"/>
            <w:tcBorders>
              <w:top w:val="nil"/>
              <w:left w:val="single" w:sz="4" w:space="0" w:color="auto"/>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rPr>
                <w:sz w:val="16"/>
                <w:szCs w:val="16"/>
              </w:rPr>
            </w:pPr>
            <w:r w:rsidRPr="005301CA">
              <w:rPr>
                <w:sz w:val="16"/>
                <w:szCs w:val="16"/>
              </w:rPr>
              <w:t>Функционирование высшего должностного лица субъекта Российской Федерации и муниципального образования</w:t>
            </w:r>
          </w:p>
        </w:tc>
        <w:tc>
          <w:tcPr>
            <w:tcW w:w="1230"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rPr>
                <w:sz w:val="16"/>
                <w:szCs w:val="16"/>
              </w:rPr>
            </w:pPr>
            <w:r w:rsidRPr="005301CA">
              <w:rPr>
                <w:sz w:val="16"/>
                <w:szCs w:val="16"/>
              </w:rPr>
              <w:t> </w:t>
            </w:r>
          </w:p>
        </w:tc>
        <w:tc>
          <w:tcPr>
            <w:tcW w:w="1170"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sz w:val="16"/>
                <w:szCs w:val="16"/>
              </w:rPr>
            </w:pPr>
            <w:r w:rsidRPr="005301CA">
              <w:rPr>
                <w:sz w:val="16"/>
                <w:szCs w:val="16"/>
              </w:rPr>
              <w:t>0102</w:t>
            </w:r>
          </w:p>
        </w:tc>
        <w:tc>
          <w:tcPr>
            <w:tcW w:w="1427" w:type="dxa"/>
            <w:gridSpan w:val="2"/>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rPr>
                <w:sz w:val="16"/>
                <w:szCs w:val="16"/>
              </w:rPr>
            </w:pPr>
            <w:r w:rsidRPr="005301CA">
              <w:rPr>
                <w:sz w:val="16"/>
                <w:szCs w:val="16"/>
              </w:rPr>
              <w:t> </w:t>
            </w:r>
          </w:p>
        </w:tc>
        <w:tc>
          <w:tcPr>
            <w:tcW w:w="1308" w:type="dxa"/>
            <w:tcBorders>
              <w:top w:val="nil"/>
              <w:left w:val="nil"/>
              <w:bottom w:val="single" w:sz="4" w:space="0" w:color="auto"/>
              <w:right w:val="nil"/>
            </w:tcBorders>
            <w:shd w:val="clear" w:color="auto" w:fill="auto"/>
            <w:vAlign w:val="bottom"/>
            <w:hideMark/>
          </w:tcPr>
          <w:p w:rsidR="00863E0B" w:rsidRPr="005301CA" w:rsidRDefault="00863E0B" w:rsidP="00863E0B">
            <w:pPr>
              <w:widowControl/>
              <w:autoSpaceDE/>
              <w:autoSpaceDN/>
              <w:adjustRightInd/>
              <w:rPr>
                <w:sz w:val="16"/>
                <w:szCs w:val="16"/>
              </w:rPr>
            </w:pPr>
            <w:r w:rsidRPr="005301CA">
              <w:rPr>
                <w:sz w:val="16"/>
                <w:szCs w:val="16"/>
              </w:rPr>
              <w:t> </w:t>
            </w:r>
          </w:p>
        </w:tc>
        <w:tc>
          <w:tcPr>
            <w:tcW w:w="1508" w:type="dxa"/>
            <w:gridSpan w:val="4"/>
            <w:tcBorders>
              <w:top w:val="single" w:sz="4" w:space="0" w:color="auto"/>
              <w:left w:val="single" w:sz="4" w:space="0" w:color="auto"/>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1 240,299</w:t>
            </w:r>
          </w:p>
        </w:tc>
      </w:tr>
      <w:tr w:rsidR="00863E0B" w:rsidRPr="005301CA" w:rsidTr="00622FF6">
        <w:trPr>
          <w:gridAfter w:val="2"/>
          <w:wAfter w:w="395" w:type="dxa"/>
          <w:trHeight w:val="300"/>
        </w:trPr>
        <w:tc>
          <w:tcPr>
            <w:tcW w:w="9357" w:type="dxa"/>
            <w:tcBorders>
              <w:top w:val="nil"/>
              <w:left w:val="nil"/>
              <w:bottom w:val="nil"/>
              <w:right w:val="nil"/>
            </w:tcBorders>
            <w:shd w:val="clear" w:color="auto" w:fill="auto"/>
            <w:noWrap/>
            <w:vAlign w:val="bottom"/>
            <w:hideMark/>
          </w:tcPr>
          <w:p w:rsidR="00863E0B" w:rsidRPr="005301CA" w:rsidRDefault="00863E0B" w:rsidP="00863E0B">
            <w:pPr>
              <w:widowControl/>
              <w:autoSpaceDE/>
              <w:autoSpaceDN/>
              <w:adjustRightInd/>
              <w:rPr>
                <w:color w:val="000000"/>
                <w:sz w:val="16"/>
                <w:szCs w:val="16"/>
              </w:rPr>
            </w:pPr>
            <w:r w:rsidRPr="005301CA">
              <w:rPr>
                <w:color w:val="000000"/>
                <w:sz w:val="16"/>
                <w:szCs w:val="16"/>
              </w:rPr>
              <w:t>Высшее должностное лицо муниципального образования</w:t>
            </w:r>
          </w:p>
        </w:tc>
        <w:tc>
          <w:tcPr>
            <w:tcW w:w="1230" w:type="dxa"/>
            <w:tcBorders>
              <w:top w:val="nil"/>
              <w:left w:val="single" w:sz="4" w:space="0" w:color="auto"/>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rPr>
                <w:sz w:val="16"/>
                <w:szCs w:val="16"/>
              </w:rPr>
            </w:pPr>
            <w:r w:rsidRPr="005301CA">
              <w:rPr>
                <w:sz w:val="16"/>
                <w:szCs w:val="16"/>
              </w:rPr>
              <w:t> </w:t>
            </w:r>
          </w:p>
        </w:tc>
        <w:tc>
          <w:tcPr>
            <w:tcW w:w="1170"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sz w:val="16"/>
                <w:szCs w:val="16"/>
              </w:rPr>
            </w:pPr>
            <w:r w:rsidRPr="005301CA">
              <w:rPr>
                <w:sz w:val="16"/>
                <w:szCs w:val="16"/>
              </w:rPr>
              <w:t> </w:t>
            </w:r>
          </w:p>
        </w:tc>
        <w:tc>
          <w:tcPr>
            <w:tcW w:w="1427" w:type="dxa"/>
            <w:gridSpan w:val="2"/>
            <w:tcBorders>
              <w:top w:val="nil"/>
              <w:left w:val="nil"/>
              <w:bottom w:val="single" w:sz="4" w:space="0" w:color="auto"/>
              <w:right w:val="nil"/>
            </w:tcBorders>
            <w:shd w:val="clear" w:color="auto" w:fill="auto"/>
            <w:noWrap/>
            <w:vAlign w:val="bottom"/>
            <w:hideMark/>
          </w:tcPr>
          <w:p w:rsidR="00863E0B" w:rsidRPr="005301CA" w:rsidRDefault="00863E0B" w:rsidP="00863E0B">
            <w:pPr>
              <w:widowControl/>
              <w:autoSpaceDE/>
              <w:autoSpaceDN/>
              <w:adjustRightInd/>
              <w:jc w:val="center"/>
              <w:rPr>
                <w:sz w:val="16"/>
                <w:szCs w:val="16"/>
              </w:rPr>
            </w:pPr>
            <w:r w:rsidRPr="005301CA">
              <w:rPr>
                <w:sz w:val="16"/>
                <w:szCs w:val="16"/>
              </w:rPr>
              <w:t>0010000000</w:t>
            </w:r>
          </w:p>
        </w:tc>
        <w:tc>
          <w:tcPr>
            <w:tcW w:w="1308" w:type="dxa"/>
            <w:tcBorders>
              <w:top w:val="nil"/>
              <w:left w:val="single" w:sz="4" w:space="0" w:color="auto"/>
              <w:bottom w:val="single" w:sz="4" w:space="0" w:color="auto"/>
              <w:right w:val="nil"/>
            </w:tcBorders>
            <w:shd w:val="clear" w:color="auto" w:fill="auto"/>
            <w:vAlign w:val="bottom"/>
            <w:hideMark/>
          </w:tcPr>
          <w:p w:rsidR="00863E0B" w:rsidRPr="005301CA" w:rsidRDefault="00863E0B" w:rsidP="00863E0B">
            <w:pPr>
              <w:widowControl/>
              <w:autoSpaceDE/>
              <w:autoSpaceDN/>
              <w:adjustRightInd/>
              <w:rPr>
                <w:sz w:val="16"/>
                <w:szCs w:val="16"/>
              </w:rPr>
            </w:pPr>
            <w:r w:rsidRPr="005301CA">
              <w:rPr>
                <w:sz w:val="16"/>
                <w:szCs w:val="16"/>
              </w:rPr>
              <w:t> </w:t>
            </w:r>
          </w:p>
        </w:tc>
        <w:tc>
          <w:tcPr>
            <w:tcW w:w="1508" w:type="dxa"/>
            <w:gridSpan w:val="4"/>
            <w:tcBorders>
              <w:top w:val="nil"/>
              <w:left w:val="single" w:sz="4" w:space="0" w:color="auto"/>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1 240,299</w:t>
            </w:r>
          </w:p>
        </w:tc>
      </w:tr>
      <w:tr w:rsidR="00863E0B" w:rsidRPr="005301CA" w:rsidTr="00622FF6">
        <w:trPr>
          <w:gridAfter w:val="2"/>
          <w:wAfter w:w="395" w:type="dxa"/>
          <w:trHeight w:val="300"/>
        </w:trPr>
        <w:tc>
          <w:tcPr>
            <w:tcW w:w="9357" w:type="dxa"/>
            <w:tcBorders>
              <w:top w:val="single" w:sz="4" w:space="0" w:color="auto"/>
              <w:left w:val="single" w:sz="4" w:space="0" w:color="auto"/>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rPr>
                <w:color w:val="000000"/>
                <w:sz w:val="16"/>
                <w:szCs w:val="16"/>
              </w:rPr>
            </w:pPr>
            <w:r w:rsidRPr="005301CA">
              <w:rPr>
                <w:color w:val="000000"/>
                <w:sz w:val="16"/>
                <w:szCs w:val="16"/>
              </w:rPr>
              <w:t>Выплаты по оплате труда работников муниципальных органов</w:t>
            </w:r>
          </w:p>
        </w:tc>
        <w:tc>
          <w:tcPr>
            <w:tcW w:w="1230" w:type="dxa"/>
            <w:tcBorders>
              <w:top w:val="nil"/>
              <w:left w:val="nil"/>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170"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427" w:type="dxa"/>
            <w:gridSpan w:val="2"/>
            <w:tcBorders>
              <w:top w:val="nil"/>
              <w:left w:val="nil"/>
              <w:bottom w:val="single" w:sz="4" w:space="0" w:color="auto"/>
              <w:right w:val="nil"/>
            </w:tcBorders>
            <w:shd w:val="clear" w:color="auto" w:fill="auto"/>
            <w:noWrap/>
            <w:vAlign w:val="bottom"/>
            <w:hideMark/>
          </w:tcPr>
          <w:p w:rsidR="00863E0B" w:rsidRPr="005301CA" w:rsidRDefault="00863E0B" w:rsidP="00863E0B">
            <w:pPr>
              <w:widowControl/>
              <w:autoSpaceDE/>
              <w:autoSpaceDN/>
              <w:adjustRightInd/>
              <w:jc w:val="center"/>
              <w:rPr>
                <w:sz w:val="16"/>
                <w:szCs w:val="16"/>
              </w:rPr>
            </w:pPr>
            <w:r w:rsidRPr="005301CA">
              <w:rPr>
                <w:sz w:val="16"/>
                <w:szCs w:val="16"/>
              </w:rPr>
              <w:t>0010000110</w:t>
            </w:r>
          </w:p>
        </w:tc>
        <w:tc>
          <w:tcPr>
            <w:tcW w:w="1308" w:type="dxa"/>
            <w:tcBorders>
              <w:top w:val="nil"/>
              <w:left w:val="single" w:sz="4" w:space="0" w:color="auto"/>
              <w:bottom w:val="single" w:sz="4" w:space="0" w:color="auto"/>
              <w:right w:val="nil"/>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508" w:type="dxa"/>
            <w:gridSpan w:val="4"/>
            <w:tcBorders>
              <w:top w:val="nil"/>
              <w:left w:val="single" w:sz="4" w:space="0" w:color="auto"/>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1 240,299</w:t>
            </w:r>
          </w:p>
        </w:tc>
      </w:tr>
      <w:tr w:rsidR="00863E0B" w:rsidRPr="005301CA" w:rsidTr="00622FF6">
        <w:trPr>
          <w:gridAfter w:val="2"/>
          <w:wAfter w:w="395" w:type="dxa"/>
          <w:trHeight w:val="900"/>
        </w:trPr>
        <w:tc>
          <w:tcPr>
            <w:tcW w:w="9357" w:type="dxa"/>
            <w:tcBorders>
              <w:top w:val="nil"/>
              <w:left w:val="single" w:sz="4" w:space="0" w:color="auto"/>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rPr>
                <w:color w:val="000000"/>
                <w:sz w:val="16"/>
                <w:szCs w:val="16"/>
              </w:rPr>
            </w:pPr>
            <w:r w:rsidRPr="005301CA">
              <w:rPr>
                <w:color w:val="000000"/>
                <w:sz w:val="16"/>
                <w:szCs w:val="16"/>
              </w:rPr>
              <w:t xml:space="preserve">Расходы на выплаты персоналу в целях обеспечения выполнения функций государственными (муниципальными) органами, казенными </w:t>
            </w:r>
            <w:proofErr w:type="spellStart"/>
            <w:r w:rsidRPr="005301CA">
              <w:rPr>
                <w:color w:val="000000"/>
                <w:sz w:val="16"/>
                <w:szCs w:val="16"/>
              </w:rPr>
              <w:t>учреждениями</w:t>
            </w:r>
            <w:proofErr w:type="gramStart"/>
            <w:r w:rsidRPr="005301CA">
              <w:rPr>
                <w:color w:val="000000"/>
                <w:sz w:val="16"/>
                <w:szCs w:val="16"/>
              </w:rPr>
              <w:t>,о</w:t>
            </w:r>
            <w:proofErr w:type="gramEnd"/>
            <w:r w:rsidRPr="005301CA">
              <w:rPr>
                <w:color w:val="000000"/>
                <w:sz w:val="16"/>
                <w:szCs w:val="16"/>
              </w:rPr>
              <w:t>рганами</w:t>
            </w:r>
            <w:proofErr w:type="spellEnd"/>
            <w:r w:rsidRPr="005301CA">
              <w:rPr>
                <w:color w:val="000000"/>
                <w:sz w:val="16"/>
                <w:szCs w:val="16"/>
              </w:rPr>
              <w:t xml:space="preserve"> управления государственными внебюджетными фондами</w:t>
            </w:r>
          </w:p>
        </w:tc>
        <w:tc>
          <w:tcPr>
            <w:tcW w:w="1230" w:type="dxa"/>
            <w:tcBorders>
              <w:top w:val="nil"/>
              <w:left w:val="nil"/>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170"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427" w:type="dxa"/>
            <w:gridSpan w:val="2"/>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308" w:type="dxa"/>
            <w:tcBorders>
              <w:top w:val="nil"/>
              <w:left w:val="nil"/>
              <w:bottom w:val="single" w:sz="4" w:space="0" w:color="auto"/>
              <w:right w:val="nil"/>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100</w:t>
            </w:r>
          </w:p>
        </w:tc>
        <w:tc>
          <w:tcPr>
            <w:tcW w:w="1508" w:type="dxa"/>
            <w:gridSpan w:val="4"/>
            <w:tcBorders>
              <w:top w:val="nil"/>
              <w:left w:val="single" w:sz="4" w:space="0" w:color="auto"/>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1 240,299</w:t>
            </w:r>
          </w:p>
        </w:tc>
      </w:tr>
      <w:tr w:rsidR="00863E0B" w:rsidRPr="005301CA" w:rsidTr="00622FF6">
        <w:trPr>
          <w:gridAfter w:val="2"/>
          <w:wAfter w:w="395" w:type="dxa"/>
          <w:trHeight w:val="300"/>
        </w:trPr>
        <w:tc>
          <w:tcPr>
            <w:tcW w:w="9357" w:type="dxa"/>
            <w:tcBorders>
              <w:top w:val="nil"/>
              <w:left w:val="single" w:sz="4" w:space="0" w:color="auto"/>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rPr>
                <w:color w:val="000000"/>
                <w:sz w:val="16"/>
                <w:szCs w:val="16"/>
              </w:rPr>
            </w:pPr>
            <w:r w:rsidRPr="005301CA">
              <w:rPr>
                <w:color w:val="000000"/>
                <w:sz w:val="16"/>
                <w:szCs w:val="16"/>
              </w:rPr>
              <w:t>Расходы на выплаты персоналу государственных (муниципальных) органов</w:t>
            </w:r>
          </w:p>
        </w:tc>
        <w:tc>
          <w:tcPr>
            <w:tcW w:w="1230" w:type="dxa"/>
            <w:tcBorders>
              <w:top w:val="nil"/>
              <w:left w:val="nil"/>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170"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427" w:type="dxa"/>
            <w:gridSpan w:val="2"/>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308" w:type="dxa"/>
            <w:tcBorders>
              <w:top w:val="nil"/>
              <w:left w:val="nil"/>
              <w:bottom w:val="single" w:sz="4" w:space="0" w:color="auto"/>
              <w:right w:val="nil"/>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120</w:t>
            </w:r>
          </w:p>
        </w:tc>
        <w:tc>
          <w:tcPr>
            <w:tcW w:w="1508" w:type="dxa"/>
            <w:gridSpan w:val="4"/>
            <w:tcBorders>
              <w:top w:val="nil"/>
              <w:left w:val="single" w:sz="4" w:space="0" w:color="auto"/>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1 240,299</w:t>
            </w:r>
          </w:p>
        </w:tc>
      </w:tr>
      <w:tr w:rsidR="00863E0B" w:rsidRPr="005301CA" w:rsidTr="00622FF6">
        <w:trPr>
          <w:gridAfter w:val="2"/>
          <w:wAfter w:w="395" w:type="dxa"/>
          <w:trHeight w:val="600"/>
        </w:trPr>
        <w:tc>
          <w:tcPr>
            <w:tcW w:w="9357" w:type="dxa"/>
            <w:tcBorders>
              <w:top w:val="nil"/>
              <w:left w:val="single" w:sz="4" w:space="0" w:color="auto"/>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rPr>
                <w:color w:val="000000"/>
                <w:sz w:val="16"/>
                <w:szCs w:val="16"/>
              </w:rPr>
            </w:pPr>
            <w:r w:rsidRPr="005301CA">
              <w:rPr>
                <w:color w:val="000000"/>
                <w:sz w:val="16"/>
                <w:szCs w:val="16"/>
              </w:rPr>
              <w:t>Функционирование Правительства РФ, высших исполнительных органов государственной власти субъектов РФ, местных администраций</w:t>
            </w:r>
          </w:p>
        </w:tc>
        <w:tc>
          <w:tcPr>
            <w:tcW w:w="1230" w:type="dxa"/>
            <w:tcBorders>
              <w:top w:val="nil"/>
              <w:left w:val="nil"/>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170"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0104</w:t>
            </w:r>
          </w:p>
        </w:tc>
        <w:tc>
          <w:tcPr>
            <w:tcW w:w="1427" w:type="dxa"/>
            <w:gridSpan w:val="2"/>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308" w:type="dxa"/>
            <w:tcBorders>
              <w:top w:val="nil"/>
              <w:left w:val="nil"/>
              <w:bottom w:val="single" w:sz="4" w:space="0" w:color="auto"/>
              <w:right w:val="nil"/>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508" w:type="dxa"/>
            <w:gridSpan w:val="4"/>
            <w:tcBorders>
              <w:top w:val="nil"/>
              <w:left w:val="single" w:sz="4" w:space="0" w:color="auto"/>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13860,797</w:t>
            </w:r>
          </w:p>
        </w:tc>
      </w:tr>
      <w:tr w:rsidR="00863E0B" w:rsidRPr="005301CA" w:rsidTr="00622FF6">
        <w:trPr>
          <w:gridAfter w:val="2"/>
          <w:wAfter w:w="395" w:type="dxa"/>
          <w:trHeight w:val="300"/>
        </w:trPr>
        <w:tc>
          <w:tcPr>
            <w:tcW w:w="9357" w:type="dxa"/>
            <w:tcBorders>
              <w:top w:val="nil"/>
              <w:left w:val="single" w:sz="4" w:space="0" w:color="auto"/>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both"/>
              <w:rPr>
                <w:color w:val="000000"/>
                <w:sz w:val="16"/>
                <w:szCs w:val="16"/>
              </w:rPr>
            </w:pPr>
            <w:r w:rsidRPr="005301CA">
              <w:rPr>
                <w:color w:val="000000"/>
                <w:sz w:val="16"/>
                <w:szCs w:val="16"/>
              </w:rPr>
              <w:t>Центральный аппарат исполнительных органов муниципальной власти</w:t>
            </w:r>
          </w:p>
        </w:tc>
        <w:tc>
          <w:tcPr>
            <w:tcW w:w="1230" w:type="dxa"/>
            <w:tcBorders>
              <w:top w:val="nil"/>
              <w:left w:val="nil"/>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170"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427" w:type="dxa"/>
            <w:gridSpan w:val="2"/>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00600 00000</w:t>
            </w:r>
          </w:p>
        </w:tc>
        <w:tc>
          <w:tcPr>
            <w:tcW w:w="1308" w:type="dxa"/>
            <w:tcBorders>
              <w:top w:val="nil"/>
              <w:left w:val="nil"/>
              <w:bottom w:val="single" w:sz="4" w:space="0" w:color="auto"/>
              <w:right w:val="nil"/>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508" w:type="dxa"/>
            <w:gridSpan w:val="4"/>
            <w:tcBorders>
              <w:top w:val="nil"/>
              <w:left w:val="single" w:sz="4" w:space="0" w:color="auto"/>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13860,797</w:t>
            </w:r>
          </w:p>
        </w:tc>
      </w:tr>
      <w:tr w:rsidR="00863E0B" w:rsidRPr="005301CA" w:rsidTr="00622FF6">
        <w:trPr>
          <w:gridAfter w:val="2"/>
          <w:wAfter w:w="395" w:type="dxa"/>
          <w:trHeight w:val="300"/>
        </w:trPr>
        <w:tc>
          <w:tcPr>
            <w:tcW w:w="9357" w:type="dxa"/>
            <w:tcBorders>
              <w:top w:val="nil"/>
              <w:left w:val="single" w:sz="4" w:space="0" w:color="auto"/>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both"/>
              <w:rPr>
                <w:color w:val="000000"/>
                <w:sz w:val="16"/>
                <w:szCs w:val="16"/>
              </w:rPr>
            </w:pPr>
            <w:r w:rsidRPr="005301CA">
              <w:rPr>
                <w:color w:val="000000"/>
                <w:sz w:val="16"/>
                <w:szCs w:val="16"/>
              </w:rPr>
              <w:t>Выплаты по оплате труда работников муниципальных органов</w:t>
            </w:r>
          </w:p>
        </w:tc>
        <w:tc>
          <w:tcPr>
            <w:tcW w:w="1230" w:type="dxa"/>
            <w:tcBorders>
              <w:top w:val="nil"/>
              <w:left w:val="nil"/>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170"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427" w:type="dxa"/>
            <w:gridSpan w:val="2"/>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00600 00110</w:t>
            </w:r>
          </w:p>
        </w:tc>
        <w:tc>
          <w:tcPr>
            <w:tcW w:w="1308" w:type="dxa"/>
            <w:tcBorders>
              <w:top w:val="nil"/>
              <w:left w:val="nil"/>
              <w:bottom w:val="single" w:sz="4" w:space="0" w:color="auto"/>
              <w:right w:val="nil"/>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508" w:type="dxa"/>
            <w:gridSpan w:val="4"/>
            <w:tcBorders>
              <w:top w:val="nil"/>
              <w:left w:val="single" w:sz="4" w:space="0" w:color="auto"/>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xml:space="preserve"> 9 782,039</w:t>
            </w:r>
          </w:p>
        </w:tc>
      </w:tr>
      <w:tr w:rsidR="00863E0B" w:rsidRPr="005301CA" w:rsidTr="00622FF6">
        <w:trPr>
          <w:gridAfter w:val="2"/>
          <w:wAfter w:w="395" w:type="dxa"/>
          <w:trHeight w:val="900"/>
        </w:trPr>
        <w:tc>
          <w:tcPr>
            <w:tcW w:w="9357" w:type="dxa"/>
            <w:tcBorders>
              <w:top w:val="nil"/>
              <w:left w:val="single" w:sz="4" w:space="0" w:color="auto"/>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both"/>
              <w:rPr>
                <w:color w:val="000000"/>
                <w:sz w:val="16"/>
                <w:szCs w:val="16"/>
              </w:rPr>
            </w:pPr>
            <w:r w:rsidRPr="005301CA">
              <w:rPr>
                <w:color w:val="000000"/>
                <w:sz w:val="16"/>
                <w:szCs w:val="16"/>
              </w:rPr>
              <w:t xml:space="preserve">Расходы на выплаты персоналу в целях обеспечения выполнения функций государственными (муниципальными) органами, казенными </w:t>
            </w:r>
            <w:proofErr w:type="spellStart"/>
            <w:r w:rsidRPr="005301CA">
              <w:rPr>
                <w:color w:val="000000"/>
                <w:sz w:val="16"/>
                <w:szCs w:val="16"/>
              </w:rPr>
              <w:t>учреждениями</w:t>
            </w:r>
            <w:proofErr w:type="gramStart"/>
            <w:r w:rsidRPr="005301CA">
              <w:rPr>
                <w:color w:val="000000"/>
                <w:sz w:val="16"/>
                <w:szCs w:val="16"/>
              </w:rPr>
              <w:t>,о</w:t>
            </w:r>
            <w:proofErr w:type="gramEnd"/>
            <w:r w:rsidRPr="005301CA">
              <w:rPr>
                <w:color w:val="000000"/>
                <w:sz w:val="16"/>
                <w:szCs w:val="16"/>
              </w:rPr>
              <w:t>рганами</w:t>
            </w:r>
            <w:proofErr w:type="spellEnd"/>
            <w:r w:rsidRPr="005301CA">
              <w:rPr>
                <w:color w:val="000000"/>
                <w:sz w:val="16"/>
                <w:szCs w:val="16"/>
              </w:rPr>
              <w:t xml:space="preserve"> управления государственными внебюджетными фондами</w:t>
            </w:r>
          </w:p>
        </w:tc>
        <w:tc>
          <w:tcPr>
            <w:tcW w:w="1230" w:type="dxa"/>
            <w:tcBorders>
              <w:top w:val="nil"/>
              <w:left w:val="nil"/>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170"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427" w:type="dxa"/>
            <w:gridSpan w:val="2"/>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308" w:type="dxa"/>
            <w:tcBorders>
              <w:top w:val="nil"/>
              <w:left w:val="nil"/>
              <w:bottom w:val="single" w:sz="4" w:space="0" w:color="auto"/>
              <w:right w:val="nil"/>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100</w:t>
            </w:r>
          </w:p>
        </w:tc>
        <w:tc>
          <w:tcPr>
            <w:tcW w:w="1508" w:type="dxa"/>
            <w:gridSpan w:val="4"/>
            <w:tcBorders>
              <w:top w:val="nil"/>
              <w:left w:val="single" w:sz="4" w:space="0" w:color="auto"/>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xml:space="preserve">  9 782,039</w:t>
            </w:r>
          </w:p>
        </w:tc>
      </w:tr>
      <w:tr w:rsidR="00863E0B" w:rsidRPr="005301CA" w:rsidTr="00622FF6">
        <w:trPr>
          <w:gridAfter w:val="2"/>
          <w:wAfter w:w="395" w:type="dxa"/>
          <w:trHeight w:val="300"/>
        </w:trPr>
        <w:tc>
          <w:tcPr>
            <w:tcW w:w="9357" w:type="dxa"/>
            <w:tcBorders>
              <w:top w:val="nil"/>
              <w:left w:val="single" w:sz="4" w:space="0" w:color="auto"/>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both"/>
              <w:rPr>
                <w:color w:val="000000"/>
                <w:sz w:val="16"/>
                <w:szCs w:val="16"/>
              </w:rPr>
            </w:pPr>
            <w:r w:rsidRPr="005301CA">
              <w:rPr>
                <w:color w:val="000000"/>
                <w:sz w:val="16"/>
                <w:szCs w:val="16"/>
              </w:rPr>
              <w:t>Расходы на выплаты персоналу государственных (муниципальных) органов</w:t>
            </w:r>
          </w:p>
        </w:tc>
        <w:tc>
          <w:tcPr>
            <w:tcW w:w="1230" w:type="dxa"/>
            <w:tcBorders>
              <w:top w:val="nil"/>
              <w:left w:val="nil"/>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170"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427" w:type="dxa"/>
            <w:gridSpan w:val="2"/>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308" w:type="dxa"/>
            <w:tcBorders>
              <w:top w:val="nil"/>
              <w:left w:val="nil"/>
              <w:bottom w:val="single" w:sz="4" w:space="0" w:color="auto"/>
              <w:right w:val="nil"/>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120</w:t>
            </w:r>
          </w:p>
        </w:tc>
        <w:tc>
          <w:tcPr>
            <w:tcW w:w="1508" w:type="dxa"/>
            <w:gridSpan w:val="4"/>
            <w:tcBorders>
              <w:top w:val="nil"/>
              <w:left w:val="single" w:sz="4" w:space="0" w:color="auto"/>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xml:space="preserve">  9 782,039</w:t>
            </w:r>
          </w:p>
        </w:tc>
      </w:tr>
      <w:tr w:rsidR="00863E0B" w:rsidRPr="005301CA" w:rsidTr="00622FF6">
        <w:trPr>
          <w:gridAfter w:val="2"/>
          <w:wAfter w:w="395" w:type="dxa"/>
          <w:trHeight w:val="300"/>
        </w:trPr>
        <w:tc>
          <w:tcPr>
            <w:tcW w:w="9357" w:type="dxa"/>
            <w:tcBorders>
              <w:top w:val="nil"/>
              <w:left w:val="single" w:sz="4" w:space="0" w:color="auto"/>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both"/>
              <w:rPr>
                <w:color w:val="000000"/>
                <w:sz w:val="16"/>
                <w:szCs w:val="16"/>
              </w:rPr>
            </w:pPr>
            <w:r w:rsidRPr="005301CA">
              <w:rPr>
                <w:color w:val="000000"/>
                <w:sz w:val="16"/>
                <w:szCs w:val="16"/>
              </w:rPr>
              <w:t>Обеспечение функций муниципальных органов</w:t>
            </w:r>
          </w:p>
        </w:tc>
        <w:tc>
          <w:tcPr>
            <w:tcW w:w="1230" w:type="dxa"/>
            <w:tcBorders>
              <w:top w:val="nil"/>
              <w:left w:val="nil"/>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170"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427" w:type="dxa"/>
            <w:gridSpan w:val="2"/>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00600 00190</w:t>
            </w:r>
          </w:p>
        </w:tc>
        <w:tc>
          <w:tcPr>
            <w:tcW w:w="1308" w:type="dxa"/>
            <w:tcBorders>
              <w:top w:val="nil"/>
              <w:left w:val="nil"/>
              <w:bottom w:val="single" w:sz="4" w:space="0" w:color="auto"/>
              <w:right w:val="nil"/>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508" w:type="dxa"/>
            <w:gridSpan w:val="4"/>
            <w:tcBorders>
              <w:top w:val="nil"/>
              <w:left w:val="single" w:sz="4" w:space="0" w:color="auto"/>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2982,358</w:t>
            </w:r>
          </w:p>
        </w:tc>
      </w:tr>
      <w:tr w:rsidR="00863E0B" w:rsidRPr="005301CA" w:rsidTr="00622FF6">
        <w:trPr>
          <w:gridAfter w:val="2"/>
          <w:wAfter w:w="395" w:type="dxa"/>
          <w:trHeight w:val="900"/>
        </w:trPr>
        <w:tc>
          <w:tcPr>
            <w:tcW w:w="9357" w:type="dxa"/>
            <w:tcBorders>
              <w:top w:val="nil"/>
              <w:left w:val="single" w:sz="4" w:space="0" w:color="auto"/>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both"/>
              <w:rPr>
                <w:color w:val="000000"/>
                <w:sz w:val="16"/>
                <w:szCs w:val="16"/>
              </w:rPr>
            </w:pPr>
            <w:r w:rsidRPr="005301CA">
              <w:rPr>
                <w:color w:val="000000"/>
                <w:sz w:val="16"/>
                <w:szCs w:val="16"/>
              </w:rPr>
              <w:t xml:space="preserve">Расходы на выплаты персоналу в целях обеспечения выполнения функций государственными (муниципальными) органами, казенными </w:t>
            </w:r>
            <w:proofErr w:type="spellStart"/>
            <w:r w:rsidRPr="005301CA">
              <w:rPr>
                <w:color w:val="000000"/>
                <w:sz w:val="16"/>
                <w:szCs w:val="16"/>
              </w:rPr>
              <w:t>учреждениями</w:t>
            </w:r>
            <w:proofErr w:type="gramStart"/>
            <w:r w:rsidRPr="005301CA">
              <w:rPr>
                <w:color w:val="000000"/>
                <w:sz w:val="16"/>
                <w:szCs w:val="16"/>
              </w:rPr>
              <w:t>,о</w:t>
            </w:r>
            <w:proofErr w:type="gramEnd"/>
            <w:r w:rsidRPr="005301CA">
              <w:rPr>
                <w:color w:val="000000"/>
                <w:sz w:val="16"/>
                <w:szCs w:val="16"/>
              </w:rPr>
              <w:t>рганами</w:t>
            </w:r>
            <w:proofErr w:type="spellEnd"/>
            <w:r w:rsidRPr="005301CA">
              <w:rPr>
                <w:color w:val="000000"/>
                <w:sz w:val="16"/>
                <w:szCs w:val="16"/>
              </w:rPr>
              <w:t xml:space="preserve"> управления государственными внебюджетными фондами</w:t>
            </w:r>
          </w:p>
        </w:tc>
        <w:tc>
          <w:tcPr>
            <w:tcW w:w="1230" w:type="dxa"/>
            <w:tcBorders>
              <w:top w:val="nil"/>
              <w:left w:val="nil"/>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170"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427" w:type="dxa"/>
            <w:gridSpan w:val="2"/>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308" w:type="dxa"/>
            <w:tcBorders>
              <w:top w:val="nil"/>
              <w:left w:val="nil"/>
              <w:bottom w:val="single" w:sz="4" w:space="0" w:color="auto"/>
              <w:right w:val="nil"/>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100</w:t>
            </w:r>
          </w:p>
        </w:tc>
        <w:tc>
          <w:tcPr>
            <w:tcW w:w="1508" w:type="dxa"/>
            <w:gridSpan w:val="4"/>
            <w:tcBorders>
              <w:top w:val="nil"/>
              <w:left w:val="single" w:sz="4" w:space="0" w:color="auto"/>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199,166</w:t>
            </w:r>
          </w:p>
        </w:tc>
      </w:tr>
      <w:tr w:rsidR="00863E0B" w:rsidRPr="005301CA" w:rsidTr="00622FF6">
        <w:trPr>
          <w:gridAfter w:val="2"/>
          <w:wAfter w:w="395" w:type="dxa"/>
          <w:trHeight w:val="300"/>
        </w:trPr>
        <w:tc>
          <w:tcPr>
            <w:tcW w:w="9357" w:type="dxa"/>
            <w:tcBorders>
              <w:top w:val="nil"/>
              <w:left w:val="single" w:sz="4" w:space="0" w:color="auto"/>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both"/>
              <w:rPr>
                <w:color w:val="000000"/>
                <w:sz w:val="16"/>
                <w:szCs w:val="16"/>
              </w:rPr>
            </w:pPr>
            <w:r w:rsidRPr="005301CA">
              <w:rPr>
                <w:color w:val="000000"/>
                <w:sz w:val="16"/>
                <w:szCs w:val="16"/>
              </w:rPr>
              <w:t>Расходы на выплаты персоналу государственных (муниципальных) органов</w:t>
            </w:r>
          </w:p>
        </w:tc>
        <w:tc>
          <w:tcPr>
            <w:tcW w:w="1230" w:type="dxa"/>
            <w:tcBorders>
              <w:top w:val="nil"/>
              <w:left w:val="nil"/>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170"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427" w:type="dxa"/>
            <w:gridSpan w:val="2"/>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308" w:type="dxa"/>
            <w:tcBorders>
              <w:top w:val="nil"/>
              <w:left w:val="nil"/>
              <w:bottom w:val="single" w:sz="4" w:space="0" w:color="auto"/>
              <w:right w:val="nil"/>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120</w:t>
            </w:r>
          </w:p>
        </w:tc>
        <w:tc>
          <w:tcPr>
            <w:tcW w:w="1508" w:type="dxa"/>
            <w:gridSpan w:val="4"/>
            <w:tcBorders>
              <w:top w:val="nil"/>
              <w:left w:val="single" w:sz="4" w:space="0" w:color="auto"/>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199,166</w:t>
            </w:r>
          </w:p>
        </w:tc>
      </w:tr>
      <w:tr w:rsidR="00863E0B" w:rsidRPr="005301CA" w:rsidTr="00622FF6">
        <w:trPr>
          <w:gridAfter w:val="2"/>
          <w:wAfter w:w="395" w:type="dxa"/>
          <w:trHeight w:val="300"/>
        </w:trPr>
        <w:tc>
          <w:tcPr>
            <w:tcW w:w="9357" w:type="dxa"/>
            <w:tcBorders>
              <w:top w:val="nil"/>
              <w:left w:val="single" w:sz="4" w:space="0" w:color="auto"/>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both"/>
              <w:rPr>
                <w:color w:val="000000"/>
                <w:sz w:val="16"/>
                <w:szCs w:val="16"/>
              </w:rPr>
            </w:pPr>
            <w:r w:rsidRPr="005301CA">
              <w:rPr>
                <w:color w:val="000000"/>
                <w:sz w:val="16"/>
                <w:szCs w:val="16"/>
              </w:rPr>
              <w:t>Закупка товаров, работ и услуг для государственных (муниципальных) нужд</w:t>
            </w:r>
          </w:p>
        </w:tc>
        <w:tc>
          <w:tcPr>
            <w:tcW w:w="1230" w:type="dxa"/>
            <w:tcBorders>
              <w:top w:val="nil"/>
              <w:left w:val="nil"/>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170"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427" w:type="dxa"/>
            <w:gridSpan w:val="2"/>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308" w:type="dxa"/>
            <w:tcBorders>
              <w:top w:val="nil"/>
              <w:left w:val="nil"/>
              <w:bottom w:val="single" w:sz="4" w:space="0" w:color="auto"/>
              <w:right w:val="nil"/>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200</w:t>
            </w:r>
          </w:p>
        </w:tc>
        <w:tc>
          <w:tcPr>
            <w:tcW w:w="1508" w:type="dxa"/>
            <w:gridSpan w:val="4"/>
            <w:tcBorders>
              <w:top w:val="nil"/>
              <w:left w:val="single" w:sz="4" w:space="0" w:color="auto"/>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2 503,0</w:t>
            </w:r>
          </w:p>
        </w:tc>
      </w:tr>
      <w:tr w:rsidR="00863E0B" w:rsidRPr="005301CA" w:rsidTr="00622FF6">
        <w:trPr>
          <w:gridAfter w:val="2"/>
          <w:wAfter w:w="395" w:type="dxa"/>
          <w:trHeight w:val="315"/>
        </w:trPr>
        <w:tc>
          <w:tcPr>
            <w:tcW w:w="9357" w:type="dxa"/>
            <w:tcBorders>
              <w:top w:val="nil"/>
              <w:left w:val="single" w:sz="4" w:space="0" w:color="auto"/>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both"/>
              <w:rPr>
                <w:color w:val="000000"/>
                <w:sz w:val="16"/>
                <w:szCs w:val="16"/>
              </w:rPr>
            </w:pPr>
            <w:r w:rsidRPr="005301CA">
              <w:rPr>
                <w:color w:val="000000"/>
                <w:sz w:val="16"/>
                <w:szCs w:val="16"/>
              </w:rPr>
              <w:lastRenderedPageBreak/>
              <w:t>Иные закупки товаров, работ и услуг для обеспечения государственных (муниципальных) нужд</w:t>
            </w:r>
          </w:p>
        </w:tc>
        <w:tc>
          <w:tcPr>
            <w:tcW w:w="1230" w:type="dxa"/>
            <w:tcBorders>
              <w:top w:val="nil"/>
              <w:left w:val="nil"/>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170"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427" w:type="dxa"/>
            <w:gridSpan w:val="2"/>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308" w:type="dxa"/>
            <w:tcBorders>
              <w:top w:val="nil"/>
              <w:left w:val="nil"/>
              <w:bottom w:val="single" w:sz="4" w:space="0" w:color="auto"/>
              <w:right w:val="nil"/>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240</w:t>
            </w:r>
          </w:p>
        </w:tc>
        <w:tc>
          <w:tcPr>
            <w:tcW w:w="1508" w:type="dxa"/>
            <w:gridSpan w:val="4"/>
            <w:tcBorders>
              <w:top w:val="nil"/>
              <w:left w:val="single" w:sz="4" w:space="0" w:color="auto"/>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2 503,0</w:t>
            </w:r>
          </w:p>
        </w:tc>
      </w:tr>
      <w:tr w:rsidR="00863E0B" w:rsidRPr="005301CA" w:rsidTr="00622FF6">
        <w:trPr>
          <w:gridAfter w:val="2"/>
          <w:wAfter w:w="395" w:type="dxa"/>
          <w:trHeight w:val="300"/>
        </w:trPr>
        <w:tc>
          <w:tcPr>
            <w:tcW w:w="9357" w:type="dxa"/>
            <w:tcBorders>
              <w:top w:val="nil"/>
              <w:left w:val="single" w:sz="4" w:space="0" w:color="auto"/>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both"/>
              <w:rPr>
                <w:color w:val="000000"/>
                <w:sz w:val="16"/>
                <w:szCs w:val="16"/>
              </w:rPr>
            </w:pPr>
            <w:r w:rsidRPr="005301CA">
              <w:rPr>
                <w:color w:val="000000"/>
                <w:sz w:val="16"/>
                <w:szCs w:val="16"/>
              </w:rPr>
              <w:t>Иные бюджетные ассигнования</w:t>
            </w:r>
          </w:p>
        </w:tc>
        <w:tc>
          <w:tcPr>
            <w:tcW w:w="1230" w:type="dxa"/>
            <w:tcBorders>
              <w:top w:val="nil"/>
              <w:left w:val="nil"/>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170"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427" w:type="dxa"/>
            <w:gridSpan w:val="2"/>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308" w:type="dxa"/>
            <w:tcBorders>
              <w:top w:val="nil"/>
              <w:left w:val="nil"/>
              <w:bottom w:val="single" w:sz="4" w:space="0" w:color="auto"/>
              <w:right w:val="nil"/>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800</w:t>
            </w:r>
          </w:p>
        </w:tc>
        <w:tc>
          <w:tcPr>
            <w:tcW w:w="1508" w:type="dxa"/>
            <w:gridSpan w:val="4"/>
            <w:tcBorders>
              <w:top w:val="nil"/>
              <w:left w:val="single" w:sz="4" w:space="0" w:color="auto"/>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280,192</w:t>
            </w:r>
          </w:p>
        </w:tc>
      </w:tr>
      <w:tr w:rsidR="00863E0B" w:rsidRPr="005301CA" w:rsidTr="00622FF6">
        <w:trPr>
          <w:gridAfter w:val="2"/>
          <w:wAfter w:w="395" w:type="dxa"/>
          <w:trHeight w:val="300"/>
        </w:trPr>
        <w:tc>
          <w:tcPr>
            <w:tcW w:w="9357" w:type="dxa"/>
            <w:tcBorders>
              <w:top w:val="nil"/>
              <w:left w:val="single" w:sz="4" w:space="0" w:color="auto"/>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both"/>
              <w:rPr>
                <w:color w:val="000000"/>
                <w:sz w:val="16"/>
                <w:szCs w:val="16"/>
              </w:rPr>
            </w:pPr>
            <w:r w:rsidRPr="005301CA">
              <w:rPr>
                <w:color w:val="000000"/>
                <w:sz w:val="16"/>
                <w:szCs w:val="16"/>
              </w:rPr>
              <w:t>Уплата налогов, сборов иных платежей</w:t>
            </w:r>
          </w:p>
        </w:tc>
        <w:tc>
          <w:tcPr>
            <w:tcW w:w="1230" w:type="dxa"/>
            <w:tcBorders>
              <w:top w:val="nil"/>
              <w:left w:val="nil"/>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170"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427" w:type="dxa"/>
            <w:gridSpan w:val="2"/>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308" w:type="dxa"/>
            <w:tcBorders>
              <w:top w:val="nil"/>
              <w:left w:val="nil"/>
              <w:bottom w:val="single" w:sz="4" w:space="0" w:color="auto"/>
              <w:right w:val="nil"/>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850</w:t>
            </w:r>
          </w:p>
        </w:tc>
        <w:tc>
          <w:tcPr>
            <w:tcW w:w="1508" w:type="dxa"/>
            <w:gridSpan w:val="4"/>
            <w:tcBorders>
              <w:top w:val="nil"/>
              <w:left w:val="single" w:sz="4" w:space="0" w:color="auto"/>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280,192</w:t>
            </w:r>
          </w:p>
        </w:tc>
      </w:tr>
      <w:tr w:rsidR="00863E0B" w:rsidRPr="005301CA" w:rsidTr="00622FF6">
        <w:trPr>
          <w:gridAfter w:val="2"/>
          <w:wAfter w:w="395" w:type="dxa"/>
          <w:trHeight w:val="300"/>
        </w:trPr>
        <w:tc>
          <w:tcPr>
            <w:tcW w:w="9357" w:type="dxa"/>
            <w:tcBorders>
              <w:top w:val="nil"/>
              <w:left w:val="single" w:sz="4" w:space="0" w:color="auto"/>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both"/>
              <w:rPr>
                <w:color w:val="000000"/>
                <w:sz w:val="16"/>
                <w:szCs w:val="16"/>
              </w:rPr>
            </w:pPr>
            <w:r w:rsidRPr="005301CA">
              <w:rPr>
                <w:color w:val="000000"/>
                <w:sz w:val="16"/>
                <w:szCs w:val="16"/>
              </w:rPr>
              <w:t>Осуществление государственных полномочий в области архивного дела</w:t>
            </w:r>
          </w:p>
        </w:tc>
        <w:tc>
          <w:tcPr>
            <w:tcW w:w="1230" w:type="dxa"/>
            <w:tcBorders>
              <w:top w:val="nil"/>
              <w:left w:val="nil"/>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170"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427" w:type="dxa"/>
            <w:gridSpan w:val="2"/>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00600 72050</w:t>
            </w:r>
          </w:p>
        </w:tc>
        <w:tc>
          <w:tcPr>
            <w:tcW w:w="1308" w:type="dxa"/>
            <w:tcBorders>
              <w:top w:val="nil"/>
              <w:left w:val="nil"/>
              <w:bottom w:val="single" w:sz="4" w:space="0" w:color="auto"/>
              <w:right w:val="nil"/>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508" w:type="dxa"/>
            <w:gridSpan w:val="4"/>
            <w:tcBorders>
              <w:top w:val="nil"/>
              <w:left w:val="single" w:sz="4" w:space="0" w:color="auto"/>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622,6</w:t>
            </w:r>
          </w:p>
        </w:tc>
      </w:tr>
      <w:tr w:rsidR="00863E0B" w:rsidRPr="005301CA" w:rsidTr="00622FF6">
        <w:trPr>
          <w:gridAfter w:val="2"/>
          <w:wAfter w:w="395" w:type="dxa"/>
          <w:trHeight w:val="900"/>
        </w:trPr>
        <w:tc>
          <w:tcPr>
            <w:tcW w:w="9357" w:type="dxa"/>
            <w:tcBorders>
              <w:top w:val="nil"/>
              <w:left w:val="single" w:sz="4" w:space="0" w:color="auto"/>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both"/>
              <w:rPr>
                <w:color w:val="000000"/>
                <w:sz w:val="16"/>
                <w:szCs w:val="16"/>
              </w:rPr>
            </w:pPr>
            <w:r w:rsidRPr="005301CA">
              <w:rPr>
                <w:color w:val="000000"/>
                <w:sz w:val="16"/>
                <w:szCs w:val="16"/>
              </w:rPr>
              <w:t xml:space="preserve">Расходы на выплаты персоналу в целях обеспечения выполнения функций государственными (муниципальными) органами, казенными </w:t>
            </w:r>
            <w:proofErr w:type="spellStart"/>
            <w:r w:rsidRPr="005301CA">
              <w:rPr>
                <w:color w:val="000000"/>
                <w:sz w:val="16"/>
                <w:szCs w:val="16"/>
              </w:rPr>
              <w:t>учреждениями</w:t>
            </w:r>
            <w:proofErr w:type="gramStart"/>
            <w:r w:rsidRPr="005301CA">
              <w:rPr>
                <w:color w:val="000000"/>
                <w:sz w:val="16"/>
                <w:szCs w:val="16"/>
              </w:rPr>
              <w:t>,о</w:t>
            </w:r>
            <w:proofErr w:type="gramEnd"/>
            <w:r w:rsidRPr="005301CA">
              <w:rPr>
                <w:color w:val="000000"/>
                <w:sz w:val="16"/>
                <w:szCs w:val="16"/>
              </w:rPr>
              <w:t>рганами</w:t>
            </w:r>
            <w:proofErr w:type="spellEnd"/>
            <w:r w:rsidRPr="005301CA">
              <w:rPr>
                <w:color w:val="000000"/>
                <w:sz w:val="16"/>
                <w:szCs w:val="16"/>
              </w:rPr>
              <w:t xml:space="preserve"> управления государственными внебюджетными фондами</w:t>
            </w:r>
          </w:p>
        </w:tc>
        <w:tc>
          <w:tcPr>
            <w:tcW w:w="1230" w:type="dxa"/>
            <w:tcBorders>
              <w:top w:val="nil"/>
              <w:left w:val="nil"/>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170"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427" w:type="dxa"/>
            <w:gridSpan w:val="2"/>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308" w:type="dxa"/>
            <w:tcBorders>
              <w:top w:val="nil"/>
              <w:left w:val="nil"/>
              <w:bottom w:val="single" w:sz="4" w:space="0" w:color="auto"/>
              <w:right w:val="nil"/>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100</w:t>
            </w:r>
          </w:p>
        </w:tc>
        <w:tc>
          <w:tcPr>
            <w:tcW w:w="1508" w:type="dxa"/>
            <w:gridSpan w:val="4"/>
            <w:tcBorders>
              <w:top w:val="nil"/>
              <w:left w:val="single" w:sz="4" w:space="0" w:color="auto"/>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590,99</w:t>
            </w:r>
          </w:p>
        </w:tc>
      </w:tr>
      <w:tr w:rsidR="00863E0B" w:rsidRPr="005301CA" w:rsidTr="00622FF6">
        <w:trPr>
          <w:gridAfter w:val="2"/>
          <w:wAfter w:w="395" w:type="dxa"/>
          <w:trHeight w:val="300"/>
        </w:trPr>
        <w:tc>
          <w:tcPr>
            <w:tcW w:w="9357" w:type="dxa"/>
            <w:tcBorders>
              <w:top w:val="nil"/>
              <w:left w:val="single" w:sz="4" w:space="0" w:color="auto"/>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both"/>
              <w:rPr>
                <w:color w:val="000000"/>
                <w:sz w:val="16"/>
                <w:szCs w:val="16"/>
              </w:rPr>
            </w:pPr>
            <w:r w:rsidRPr="005301CA">
              <w:rPr>
                <w:color w:val="000000"/>
                <w:sz w:val="16"/>
                <w:szCs w:val="16"/>
              </w:rPr>
              <w:t>Расходы на выплаты персоналу государственных (муниципальных) органов</w:t>
            </w:r>
          </w:p>
        </w:tc>
        <w:tc>
          <w:tcPr>
            <w:tcW w:w="1230" w:type="dxa"/>
            <w:tcBorders>
              <w:top w:val="nil"/>
              <w:left w:val="nil"/>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170"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427" w:type="dxa"/>
            <w:gridSpan w:val="2"/>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308" w:type="dxa"/>
            <w:tcBorders>
              <w:top w:val="nil"/>
              <w:left w:val="nil"/>
              <w:bottom w:val="single" w:sz="4" w:space="0" w:color="auto"/>
              <w:right w:val="nil"/>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120</w:t>
            </w:r>
          </w:p>
        </w:tc>
        <w:tc>
          <w:tcPr>
            <w:tcW w:w="1508" w:type="dxa"/>
            <w:gridSpan w:val="4"/>
            <w:tcBorders>
              <w:top w:val="nil"/>
              <w:left w:val="single" w:sz="4" w:space="0" w:color="auto"/>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590,99</w:t>
            </w:r>
          </w:p>
        </w:tc>
      </w:tr>
      <w:tr w:rsidR="00863E0B" w:rsidRPr="005301CA" w:rsidTr="00622FF6">
        <w:trPr>
          <w:gridAfter w:val="2"/>
          <w:wAfter w:w="395" w:type="dxa"/>
          <w:trHeight w:val="300"/>
        </w:trPr>
        <w:tc>
          <w:tcPr>
            <w:tcW w:w="9357" w:type="dxa"/>
            <w:tcBorders>
              <w:top w:val="nil"/>
              <w:left w:val="single" w:sz="4" w:space="0" w:color="auto"/>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both"/>
              <w:rPr>
                <w:color w:val="000000"/>
                <w:sz w:val="16"/>
                <w:szCs w:val="16"/>
              </w:rPr>
            </w:pPr>
            <w:r w:rsidRPr="005301CA">
              <w:rPr>
                <w:color w:val="000000"/>
                <w:sz w:val="16"/>
                <w:szCs w:val="16"/>
              </w:rPr>
              <w:t>Закупка товаров, работ и услуг для государственных (муниципальных) нужд</w:t>
            </w:r>
          </w:p>
        </w:tc>
        <w:tc>
          <w:tcPr>
            <w:tcW w:w="1230" w:type="dxa"/>
            <w:tcBorders>
              <w:top w:val="nil"/>
              <w:left w:val="nil"/>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170"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427" w:type="dxa"/>
            <w:gridSpan w:val="2"/>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308" w:type="dxa"/>
            <w:tcBorders>
              <w:top w:val="nil"/>
              <w:left w:val="nil"/>
              <w:bottom w:val="single" w:sz="4" w:space="0" w:color="auto"/>
              <w:right w:val="nil"/>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200</w:t>
            </w:r>
          </w:p>
        </w:tc>
        <w:tc>
          <w:tcPr>
            <w:tcW w:w="1508" w:type="dxa"/>
            <w:gridSpan w:val="4"/>
            <w:tcBorders>
              <w:top w:val="nil"/>
              <w:left w:val="single" w:sz="4" w:space="0" w:color="auto"/>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31,61</w:t>
            </w:r>
          </w:p>
        </w:tc>
      </w:tr>
      <w:tr w:rsidR="00863E0B" w:rsidRPr="005301CA" w:rsidTr="00622FF6">
        <w:trPr>
          <w:gridAfter w:val="2"/>
          <w:wAfter w:w="395" w:type="dxa"/>
          <w:trHeight w:val="255"/>
        </w:trPr>
        <w:tc>
          <w:tcPr>
            <w:tcW w:w="9357" w:type="dxa"/>
            <w:tcBorders>
              <w:top w:val="nil"/>
              <w:left w:val="single" w:sz="4" w:space="0" w:color="auto"/>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rPr>
                <w:color w:val="000000"/>
                <w:sz w:val="16"/>
                <w:szCs w:val="16"/>
              </w:rPr>
            </w:pPr>
            <w:r w:rsidRPr="005301CA">
              <w:rPr>
                <w:color w:val="000000"/>
                <w:sz w:val="16"/>
                <w:szCs w:val="16"/>
              </w:rPr>
              <w:t>Иные закупки товаров, работ и услуг для обеспечения государственных (муниципальных) нужд</w:t>
            </w:r>
          </w:p>
        </w:tc>
        <w:tc>
          <w:tcPr>
            <w:tcW w:w="1230" w:type="dxa"/>
            <w:tcBorders>
              <w:top w:val="nil"/>
              <w:left w:val="nil"/>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170"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427" w:type="dxa"/>
            <w:gridSpan w:val="2"/>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308" w:type="dxa"/>
            <w:tcBorders>
              <w:top w:val="nil"/>
              <w:left w:val="nil"/>
              <w:bottom w:val="single" w:sz="4" w:space="0" w:color="auto"/>
              <w:right w:val="nil"/>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240</w:t>
            </w:r>
          </w:p>
        </w:tc>
        <w:tc>
          <w:tcPr>
            <w:tcW w:w="1508" w:type="dxa"/>
            <w:gridSpan w:val="4"/>
            <w:tcBorders>
              <w:top w:val="nil"/>
              <w:left w:val="single" w:sz="4" w:space="0" w:color="auto"/>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31,61</w:t>
            </w:r>
          </w:p>
        </w:tc>
      </w:tr>
      <w:tr w:rsidR="00863E0B" w:rsidRPr="005301CA" w:rsidTr="00622FF6">
        <w:trPr>
          <w:gridAfter w:val="2"/>
          <w:wAfter w:w="395" w:type="dxa"/>
          <w:trHeight w:val="315"/>
        </w:trPr>
        <w:tc>
          <w:tcPr>
            <w:tcW w:w="9357" w:type="dxa"/>
            <w:tcBorders>
              <w:top w:val="nil"/>
              <w:left w:val="single" w:sz="4" w:space="0" w:color="auto"/>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both"/>
              <w:rPr>
                <w:color w:val="000000"/>
                <w:sz w:val="16"/>
                <w:szCs w:val="16"/>
              </w:rPr>
            </w:pPr>
            <w:r w:rsidRPr="005301CA">
              <w:rPr>
                <w:color w:val="000000"/>
                <w:sz w:val="16"/>
                <w:szCs w:val="16"/>
              </w:rPr>
              <w:t>Осуществление государственных полномочий  по решению вопросов в сфере трудовых отношений</w:t>
            </w:r>
          </w:p>
        </w:tc>
        <w:tc>
          <w:tcPr>
            <w:tcW w:w="1230" w:type="dxa"/>
            <w:tcBorders>
              <w:top w:val="nil"/>
              <w:left w:val="nil"/>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170"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427" w:type="dxa"/>
            <w:gridSpan w:val="2"/>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00600 72060</w:t>
            </w:r>
          </w:p>
        </w:tc>
        <w:tc>
          <w:tcPr>
            <w:tcW w:w="1308" w:type="dxa"/>
            <w:tcBorders>
              <w:top w:val="nil"/>
              <w:left w:val="nil"/>
              <w:bottom w:val="single" w:sz="4" w:space="0" w:color="auto"/>
              <w:right w:val="nil"/>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508" w:type="dxa"/>
            <w:gridSpan w:val="4"/>
            <w:tcBorders>
              <w:top w:val="nil"/>
              <w:left w:val="single" w:sz="4" w:space="0" w:color="auto"/>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218,8</w:t>
            </w:r>
          </w:p>
        </w:tc>
      </w:tr>
      <w:tr w:rsidR="00863E0B" w:rsidRPr="005301CA" w:rsidTr="00622FF6">
        <w:trPr>
          <w:gridAfter w:val="2"/>
          <w:wAfter w:w="395" w:type="dxa"/>
          <w:trHeight w:val="900"/>
        </w:trPr>
        <w:tc>
          <w:tcPr>
            <w:tcW w:w="9357" w:type="dxa"/>
            <w:tcBorders>
              <w:top w:val="nil"/>
              <w:left w:val="single" w:sz="4" w:space="0" w:color="auto"/>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both"/>
              <w:rPr>
                <w:color w:val="000000"/>
                <w:sz w:val="16"/>
                <w:szCs w:val="16"/>
              </w:rPr>
            </w:pPr>
            <w:r w:rsidRPr="005301CA">
              <w:rPr>
                <w:color w:val="000000"/>
                <w:sz w:val="16"/>
                <w:szCs w:val="16"/>
              </w:rPr>
              <w:t xml:space="preserve">Расходы на выплаты персоналу в целях обеспечения выполнения функций государственными (муниципальными) органами, казенными </w:t>
            </w:r>
            <w:proofErr w:type="spellStart"/>
            <w:r w:rsidRPr="005301CA">
              <w:rPr>
                <w:color w:val="000000"/>
                <w:sz w:val="16"/>
                <w:szCs w:val="16"/>
              </w:rPr>
              <w:t>учреждениями</w:t>
            </w:r>
            <w:proofErr w:type="gramStart"/>
            <w:r w:rsidRPr="005301CA">
              <w:rPr>
                <w:color w:val="000000"/>
                <w:sz w:val="16"/>
                <w:szCs w:val="16"/>
              </w:rPr>
              <w:t>,о</w:t>
            </w:r>
            <w:proofErr w:type="gramEnd"/>
            <w:r w:rsidRPr="005301CA">
              <w:rPr>
                <w:color w:val="000000"/>
                <w:sz w:val="16"/>
                <w:szCs w:val="16"/>
              </w:rPr>
              <w:t>рганами</w:t>
            </w:r>
            <w:proofErr w:type="spellEnd"/>
            <w:r w:rsidRPr="005301CA">
              <w:rPr>
                <w:color w:val="000000"/>
                <w:sz w:val="16"/>
                <w:szCs w:val="16"/>
              </w:rPr>
              <w:t xml:space="preserve"> управления государственными внебюджетными фондами</w:t>
            </w:r>
          </w:p>
        </w:tc>
        <w:tc>
          <w:tcPr>
            <w:tcW w:w="1230" w:type="dxa"/>
            <w:tcBorders>
              <w:top w:val="nil"/>
              <w:left w:val="nil"/>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170"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427" w:type="dxa"/>
            <w:gridSpan w:val="2"/>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308" w:type="dxa"/>
            <w:tcBorders>
              <w:top w:val="nil"/>
              <w:left w:val="nil"/>
              <w:bottom w:val="single" w:sz="4" w:space="0" w:color="auto"/>
              <w:right w:val="nil"/>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100</w:t>
            </w:r>
          </w:p>
        </w:tc>
        <w:tc>
          <w:tcPr>
            <w:tcW w:w="1508" w:type="dxa"/>
            <w:gridSpan w:val="4"/>
            <w:tcBorders>
              <w:top w:val="nil"/>
              <w:left w:val="single" w:sz="4" w:space="0" w:color="auto"/>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218,8</w:t>
            </w:r>
          </w:p>
        </w:tc>
      </w:tr>
      <w:tr w:rsidR="00863E0B" w:rsidRPr="005301CA" w:rsidTr="00622FF6">
        <w:trPr>
          <w:gridAfter w:val="2"/>
          <w:wAfter w:w="395" w:type="dxa"/>
          <w:trHeight w:val="300"/>
        </w:trPr>
        <w:tc>
          <w:tcPr>
            <w:tcW w:w="9357" w:type="dxa"/>
            <w:tcBorders>
              <w:top w:val="nil"/>
              <w:left w:val="single" w:sz="4" w:space="0" w:color="auto"/>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both"/>
              <w:rPr>
                <w:color w:val="000000"/>
                <w:sz w:val="16"/>
                <w:szCs w:val="16"/>
              </w:rPr>
            </w:pPr>
            <w:r w:rsidRPr="005301CA">
              <w:rPr>
                <w:color w:val="000000"/>
                <w:sz w:val="16"/>
                <w:szCs w:val="16"/>
              </w:rPr>
              <w:t>Расходы на выплаты персоналу государственных (муниципальных) органов</w:t>
            </w:r>
          </w:p>
        </w:tc>
        <w:tc>
          <w:tcPr>
            <w:tcW w:w="1230" w:type="dxa"/>
            <w:tcBorders>
              <w:top w:val="nil"/>
              <w:left w:val="nil"/>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170"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427" w:type="dxa"/>
            <w:gridSpan w:val="2"/>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308" w:type="dxa"/>
            <w:tcBorders>
              <w:top w:val="nil"/>
              <w:left w:val="nil"/>
              <w:bottom w:val="single" w:sz="4" w:space="0" w:color="auto"/>
              <w:right w:val="nil"/>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120</w:t>
            </w:r>
          </w:p>
        </w:tc>
        <w:tc>
          <w:tcPr>
            <w:tcW w:w="1508" w:type="dxa"/>
            <w:gridSpan w:val="4"/>
            <w:tcBorders>
              <w:top w:val="nil"/>
              <w:left w:val="single" w:sz="4" w:space="0" w:color="auto"/>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218,8</w:t>
            </w:r>
          </w:p>
        </w:tc>
      </w:tr>
      <w:tr w:rsidR="00863E0B" w:rsidRPr="005301CA" w:rsidTr="00622FF6">
        <w:trPr>
          <w:gridAfter w:val="2"/>
          <w:wAfter w:w="395" w:type="dxa"/>
          <w:trHeight w:val="600"/>
        </w:trPr>
        <w:tc>
          <w:tcPr>
            <w:tcW w:w="9357" w:type="dxa"/>
            <w:tcBorders>
              <w:top w:val="nil"/>
              <w:left w:val="single" w:sz="4" w:space="0" w:color="auto"/>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both"/>
              <w:rPr>
                <w:color w:val="000000"/>
                <w:sz w:val="16"/>
                <w:szCs w:val="16"/>
              </w:rPr>
            </w:pPr>
            <w:r w:rsidRPr="005301CA">
              <w:rPr>
                <w:color w:val="000000"/>
                <w:sz w:val="16"/>
                <w:szCs w:val="16"/>
              </w:rPr>
              <w:t>Осуществление государственных полномочий  по образованию и организации деятельности комиссий по делам несовершеннолетних и защите их прав</w:t>
            </w:r>
          </w:p>
        </w:tc>
        <w:tc>
          <w:tcPr>
            <w:tcW w:w="1230" w:type="dxa"/>
            <w:tcBorders>
              <w:top w:val="nil"/>
              <w:left w:val="nil"/>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170"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427" w:type="dxa"/>
            <w:gridSpan w:val="2"/>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00600 72070</w:t>
            </w:r>
          </w:p>
        </w:tc>
        <w:tc>
          <w:tcPr>
            <w:tcW w:w="1308" w:type="dxa"/>
            <w:tcBorders>
              <w:top w:val="nil"/>
              <w:left w:val="nil"/>
              <w:bottom w:val="single" w:sz="4" w:space="0" w:color="auto"/>
              <w:right w:val="nil"/>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508" w:type="dxa"/>
            <w:gridSpan w:val="4"/>
            <w:tcBorders>
              <w:top w:val="nil"/>
              <w:left w:val="single" w:sz="4" w:space="0" w:color="auto"/>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215,1</w:t>
            </w:r>
          </w:p>
        </w:tc>
      </w:tr>
      <w:tr w:rsidR="00863E0B" w:rsidRPr="005301CA" w:rsidTr="00622FF6">
        <w:trPr>
          <w:gridAfter w:val="2"/>
          <w:wAfter w:w="395" w:type="dxa"/>
          <w:trHeight w:val="900"/>
        </w:trPr>
        <w:tc>
          <w:tcPr>
            <w:tcW w:w="9357" w:type="dxa"/>
            <w:tcBorders>
              <w:top w:val="nil"/>
              <w:left w:val="single" w:sz="4" w:space="0" w:color="auto"/>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both"/>
              <w:rPr>
                <w:color w:val="000000"/>
                <w:sz w:val="16"/>
                <w:szCs w:val="16"/>
              </w:rPr>
            </w:pPr>
            <w:r w:rsidRPr="005301CA">
              <w:rPr>
                <w:color w:val="000000"/>
                <w:sz w:val="16"/>
                <w:szCs w:val="16"/>
              </w:rPr>
              <w:t xml:space="preserve">Расходы на выплаты персоналу в целях обеспечения выполнения функций государственными (муниципальными) органами, казенными </w:t>
            </w:r>
            <w:proofErr w:type="spellStart"/>
            <w:r w:rsidRPr="005301CA">
              <w:rPr>
                <w:color w:val="000000"/>
                <w:sz w:val="16"/>
                <w:szCs w:val="16"/>
              </w:rPr>
              <w:t>учреждениями</w:t>
            </w:r>
            <w:proofErr w:type="gramStart"/>
            <w:r w:rsidRPr="005301CA">
              <w:rPr>
                <w:color w:val="000000"/>
                <w:sz w:val="16"/>
                <w:szCs w:val="16"/>
              </w:rPr>
              <w:t>,о</w:t>
            </w:r>
            <w:proofErr w:type="gramEnd"/>
            <w:r w:rsidRPr="005301CA">
              <w:rPr>
                <w:color w:val="000000"/>
                <w:sz w:val="16"/>
                <w:szCs w:val="16"/>
              </w:rPr>
              <w:t>рганами</w:t>
            </w:r>
            <w:proofErr w:type="spellEnd"/>
            <w:r w:rsidRPr="005301CA">
              <w:rPr>
                <w:color w:val="000000"/>
                <w:sz w:val="16"/>
                <w:szCs w:val="16"/>
              </w:rPr>
              <w:t xml:space="preserve"> управления государственными внебюджетными фондами</w:t>
            </w:r>
          </w:p>
        </w:tc>
        <w:tc>
          <w:tcPr>
            <w:tcW w:w="1230" w:type="dxa"/>
            <w:tcBorders>
              <w:top w:val="nil"/>
              <w:left w:val="nil"/>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170"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427" w:type="dxa"/>
            <w:gridSpan w:val="2"/>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308" w:type="dxa"/>
            <w:tcBorders>
              <w:top w:val="nil"/>
              <w:left w:val="nil"/>
              <w:bottom w:val="single" w:sz="4" w:space="0" w:color="auto"/>
              <w:right w:val="nil"/>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100</w:t>
            </w:r>
          </w:p>
        </w:tc>
        <w:tc>
          <w:tcPr>
            <w:tcW w:w="1508" w:type="dxa"/>
            <w:gridSpan w:val="4"/>
            <w:tcBorders>
              <w:top w:val="nil"/>
              <w:left w:val="single" w:sz="4" w:space="0" w:color="auto"/>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215,1</w:t>
            </w:r>
          </w:p>
        </w:tc>
      </w:tr>
      <w:tr w:rsidR="00863E0B" w:rsidRPr="005301CA" w:rsidTr="00622FF6">
        <w:trPr>
          <w:gridAfter w:val="2"/>
          <w:wAfter w:w="395" w:type="dxa"/>
          <w:trHeight w:val="300"/>
        </w:trPr>
        <w:tc>
          <w:tcPr>
            <w:tcW w:w="9357" w:type="dxa"/>
            <w:tcBorders>
              <w:top w:val="nil"/>
              <w:left w:val="single" w:sz="4" w:space="0" w:color="auto"/>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both"/>
              <w:rPr>
                <w:color w:val="000000"/>
                <w:sz w:val="16"/>
                <w:szCs w:val="16"/>
              </w:rPr>
            </w:pPr>
            <w:r w:rsidRPr="005301CA">
              <w:rPr>
                <w:color w:val="000000"/>
                <w:sz w:val="16"/>
                <w:szCs w:val="16"/>
              </w:rPr>
              <w:t>Расходы на выплаты персоналу государственных (муниципальных) органов</w:t>
            </w:r>
          </w:p>
        </w:tc>
        <w:tc>
          <w:tcPr>
            <w:tcW w:w="1230" w:type="dxa"/>
            <w:tcBorders>
              <w:top w:val="nil"/>
              <w:left w:val="nil"/>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170"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427" w:type="dxa"/>
            <w:gridSpan w:val="2"/>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308" w:type="dxa"/>
            <w:tcBorders>
              <w:top w:val="nil"/>
              <w:left w:val="nil"/>
              <w:bottom w:val="single" w:sz="4" w:space="0" w:color="auto"/>
              <w:right w:val="nil"/>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120</w:t>
            </w:r>
          </w:p>
        </w:tc>
        <w:tc>
          <w:tcPr>
            <w:tcW w:w="1508" w:type="dxa"/>
            <w:gridSpan w:val="4"/>
            <w:tcBorders>
              <w:top w:val="nil"/>
              <w:left w:val="single" w:sz="4" w:space="0" w:color="auto"/>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215,1</w:t>
            </w:r>
          </w:p>
        </w:tc>
      </w:tr>
      <w:tr w:rsidR="00863E0B" w:rsidRPr="005301CA" w:rsidTr="00622FF6">
        <w:trPr>
          <w:gridAfter w:val="2"/>
          <w:wAfter w:w="395" w:type="dxa"/>
          <w:trHeight w:val="600"/>
        </w:trPr>
        <w:tc>
          <w:tcPr>
            <w:tcW w:w="9357" w:type="dxa"/>
            <w:tcBorders>
              <w:top w:val="nil"/>
              <w:left w:val="single" w:sz="4" w:space="0" w:color="auto"/>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both"/>
              <w:rPr>
                <w:color w:val="000000"/>
                <w:sz w:val="16"/>
                <w:szCs w:val="16"/>
              </w:rPr>
            </w:pPr>
            <w:r w:rsidRPr="005301CA">
              <w:rPr>
                <w:color w:val="000000"/>
                <w:sz w:val="16"/>
                <w:szCs w:val="16"/>
              </w:rPr>
              <w:t>Осуществление государственных полномочий по организации деятельности административных комиссий</w:t>
            </w:r>
          </w:p>
        </w:tc>
        <w:tc>
          <w:tcPr>
            <w:tcW w:w="1230" w:type="dxa"/>
            <w:tcBorders>
              <w:top w:val="nil"/>
              <w:left w:val="nil"/>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170"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427" w:type="dxa"/>
            <w:gridSpan w:val="2"/>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00600 72080</w:t>
            </w:r>
          </w:p>
        </w:tc>
        <w:tc>
          <w:tcPr>
            <w:tcW w:w="1308" w:type="dxa"/>
            <w:tcBorders>
              <w:top w:val="nil"/>
              <w:left w:val="nil"/>
              <w:bottom w:val="single" w:sz="4" w:space="0" w:color="auto"/>
              <w:right w:val="nil"/>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508" w:type="dxa"/>
            <w:gridSpan w:val="4"/>
            <w:tcBorders>
              <w:top w:val="nil"/>
              <w:left w:val="single" w:sz="4" w:space="0" w:color="auto"/>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39,9</w:t>
            </w:r>
          </w:p>
        </w:tc>
      </w:tr>
      <w:tr w:rsidR="00863E0B" w:rsidRPr="005301CA" w:rsidTr="00622FF6">
        <w:trPr>
          <w:gridAfter w:val="2"/>
          <w:wAfter w:w="395" w:type="dxa"/>
          <w:trHeight w:val="900"/>
        </w:trPr>
        <w:tc>
          <w:tcPr>
            <w:tcW w:w="9357" w:type="dxa"/>
            <w:tcBorders>
              <w:top w:val="nil"/>
              <w:left w:val="single" w:sz="4" w:space="0" w:color="auto"/>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both"/>
              <w:rPr>
                <w:color w:val="000000"/>
                <w:sz w:val="16"/>
                <w:szCs w:val="16"/>
              </w:rPr>
            </w:pPr>
            <w:r w:rsidRPr="005301CA">
              <w:rPr>
                <w:color w:val="000000"/>
                <w:sz w:val="16"/>
                <w:szCs w:val="16"/>
              </w:rPr>
              <w:t xml:space="preserve">Расходы на выплаты персоналу в целях обеспечения выполнения функций государственными (муниципальными) органами, казенными </w:t>
            </w:r>
            <w:proofErr w:type="spellStart"/>
            <w:r w:rsidRPr="005301CA">
              <w:rPr>
                <w:color w:val="000000"/>
                <w:sz w:val="16"/>
                <w:szCs w:val="16"/>
              </w:rPr>
              <w:t>учреждениями</w:t>
            </w:r>
            <w:proofErr w:type="gramStart"/>
            <w:r w:rsidRPr="005301CA">
              <w:rPr>
                <w:color w:val="000000"/>
                <w:sz w:val="16"/>
                <w:szCs w:val="16"/>
              </w:rPr>
              <w:t>,о</w:t>
            </w:r>
            <w:proofErr w:type="gramEnd"/>
            <w:r w:rsidRPr="005301CA">
              <w:rPr>
                <w:color w:val="000000"/>
                <w:sz w:val="16"/>
                <w:szCs w:val="16"/>
              </w:rPr>
              <w:t>рганами</w:t>
            </w:r>
            <w:proofErr w:type="spellEnd"/>
            <w:r w:rsidRPr="005301CA">
              <w:rPr>
                <w:color w:val="000000"/>
                <w:sz w:val="16"/>
                <w:szCs w:val="16"/>
              </w:rPr>
              <w:t xml:space="preserve"> управления государственными внебюджетными фондами</w:t>
            </w:r>
          </w:p>
        </w:tc>
        <w:tc>
          <w:tcPr>
            <w:tcW w:w="1230" w:type="dxa"/>
            <w:tcBorders>
              <w:top w:val="nil"/>
              <w:left w:val="nil"/>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170"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427" w:type="dxa"/>
            <w:gridSpan w:val="2"/>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308" w:type="dxa"/>
            <w:tcBorders>
              <w:top w:val="nil"/>
              <w:left w:val="nil"/>
              <w:bottom w:val="single" w:sz="4" w:space="0" w:color="auto"/>
              <w:right w:val="nil"/>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100</w:t>
            </w:r>
          </w:p>
        </w:tc>
        <w:tc>
          <w:tcPr>
            <w:tcW w:w="1508" w:type="dxa"/>
            <w:gridSpan w:val="4"/>
            <w:tcBorders>
              <w:top w:val="nil"/>
              <w:left w:val="single" w:sz="4" w:space="0" w:color="auto"/>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31,248</w:t>
            </w:r>
          </w:p>
        </w:tc>
      </w:tr>
      <w:tr w:rsidR="00863E0B" w:rsidRPr="005301CA" w:rsidTr="00622FF6">
        <w:trPr>
          <w:gridAfter w:val="2"/>
          <w:wAfter w:w="395" w:type="dxa"/>
          <w:trHeight w:val="300"/>
        </w:trPr>
        <w:tc>
          <w:tcPr>
            <w:tcW w:w="9357" w:type="dxa"/>
            <w:tcBorders>
              <w:top w:val="nil"/>
              <w:left w:val="single" w:sz="4" w:space="0" w:color="auto"/>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both"/>
              <w:rPr>
                <w:color w:val="000000"/>
                <w:sz w:val="16"/>
                <w:szCs w:val="16"/>
              </w:rPr>
            </w:pPr>
            <w:r w:rsidRPr="005301CA">
              <w:rPr>
                <w:color w:val="000000"/>
                <w:sz w:val="16"/>
                <w:szCs w:val="16"/>
              </w:rPr>
              <w:t>Расходы на выплаты персоналу государственных (муниципальных) органов</w:t>
            </w:r>
          </w:p>
        </w:tc>
        <w:tc>
          <w:tcPr>
            <w:tcW w:w="1230" w:type="dxa"/>
            <w:tcBorders>
              <w:top w:val="nil"/>
              <w:left w:val="nil"/>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170"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427" w:type="dxa"/>
            <w:gridSpan w:val="2"/>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308" w:type="dxa"/>
            <w:tcBorders>
              <w:top w:val="nil"/>
              <w:left w:val="nil"/>
              <w:bottom w:val="single" w:sz="4" w:space="0" w:color="auto"/>
              <w:right w:val="nil"/>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120</w:t>
            </w:r>
          </w:p>
        </w:tc>
        <w:tc>
          <w:tcPr>
            <w:tcW w:w="1508" w:type="dxa"/>
            <w:gridSpan w:val="4"/>
            <w:tcBorders>
              <w:top w:val="nil"/>
              <w:left w:val="single" w:sz="4" w:space="0" w:color="auto"/>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31,248</w:t>
            </w:r>
          </w:p>
        </w:tc>
      </w:tr>
      <w:tr w:rsidR="00863E0B" w:rsidRPr="005301CA" w:rsidTr="00622FF6">
        <w:trPr>
          <w:gridAfter w:val="2"/>
          <w:wAfter w:w="395" w:type="dxa"/>
          <w:trHeight w:val="300"/>
        </w:trPr>
        <w:tc>
          <w:tcPr>
            <w:tcW w:w="9357" w:type="dxa"/>
            <w:tcBorders>
              <w:top w:val="nil"/>
              <w:left w:val="single" w:sz="4" w:space="0" w:color="auto"/>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both"/>
              <w:rPr>
                <w:color w:val="000000"/>
                <w:sz w:val="16"/>
                <w:szCs w:val="16"/>
              </w:rPr>
            </w:pPr>
            <w:r w:rsidRPr="005301CA">
              <w:rPr>
                <w:color w:val="000000"/>
                <w:sz w:val="16"/>
                <w:szCs w:val="16"/>
              </w:rPr>
              <w:t>Закупка товаров, работ и услуг для государственных (муниципальных) нужд</w:t>
            </w:r>
          </w:p>
        </w:tc>
        <w:tc>
          <w:tcPr>
            <w:tcW w:w="1230" w:type="dxa"/>
            <w:tcBorders>
              <w:top w:val="nil"/>
              <w:left w:val="nil"/>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170"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427" w:type="dxa"/>
            <w:gridSpan w:val="2"/>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308" w:type="dxa"/>
            <w:tcBorders>
              <w:top w:val="nil"/>
              <w:left w:val="nil"/>
              <w:bottom w:val="single" w:sz="4" w:space="0" w:color="auto"/>
              <w:right w:val="nil"/>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200</w:t>
            </w:r>
          </w:p>
        </w:tc>
        <w:tc>
          <w:tcPr>
            <w:tcW w:w="1508" w:type="dxa"/>
            <w:gridSpan w:val="4"/>
            <w:tcBorders>
              <w:top w:val="nil"/>
              <w:left w:val="single" w:sz="4" w:space="0" w:color="auto"/>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8,652</w:t>
            </w:r>
          </w:p>
        </w:tc>
      </w:tr>
      <w:tr w:rsidR="00863E0B" w:rsidRPr="005301CA" w:rsidTr="00622FF6">
        <w:trPr>
          <w:gridAfter w:val="2"/>
          <w:wAfter w:w="395" w:type="dxa"/>
          <w:trHeight w:val="300"/>
        </w:trPr>
        <w:tc>
          <w:tcPr>
            <w:tcW w:w="9357" w:type="dxa"/>
            <w:tcBorders>
              <w:top w:val="nil"/>
              <w:left w:val="single" w:sz="4" w:space="0" w:color="auto"/>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rPr>
                <w:color w:val="000000"/>
                <w:sz w:val="16"/>
                <w:szCs w:val="16"/>
              </w:rPr>
            </w:pPr>
            <w:r w:rsidRPr="005301CA">
              <w:rPr>
                <w:color w:val="000000"/>
                <w:sz w:val="16"/>
                <w:szCs w:val="16"/>
              </w:rPr>
              <w:t>Иные закупки товаров, работ и услуг для обеспечения государственных (муниципальных) нужд</w:t>
            </w:r>
          </w:p>
        </w:tc>
        <w:tc>
          <w:tcPr>
            <w:tcW w:w="1230" w:type="dxa"/>
            <w:tcBorders>
              <w:top w:val="nil"/>
              <w:left w:val="nil"/>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170"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427" w:type="dxa"/>
            <w:gridSpan w:val="2"/>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308" w:type="dxa"/>
            <w:tcBorders>
              <w:top w:val="nil"/>
              <w:left w:val="nil"/>
              <w:bottom w:val="single" w:sz="4" w:space="0" w:color="auto"/>
              <w:right w:val="nil"/>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240</w:t>
            </w:r>
          </w:p>
        </w:tc>
        <w:tc>
          <w:tcPr>
            <w:tcW w:w="1508" w:type="dxa"/>
            <w:gridSpan w:val="4"/>
            <w:tcBorders>
              <w:top w:val="nil"/>
              <w:left w:val="single" w:sz="4" w:space="0" w:color="auto"/>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8,652</w:t>
            </w:r>
          </w:p>
        </w:tc>
      </w:tr>
      <w:tr w:rsidR="00863E0B" w:rsidRPr="005301CA" w:rsidTr="00622FF6">
        <w:trPr>
          <w:gridAfter w:val="2"/>
          <w:wAfter w:w="395" w:type="dxa"/>
          <w:trHeight w:val="315"/>
        </w:trPr>
        <w:tc>
          <w:tcPr>
            <w:tcW w:w="9357" w:type="dxa"/>
            <w:tcBorders>
              <w:top w:val="single" w:sz="8" w:space="0" w:color="000000"/>
              <w:left w:val="single" w:sz="8" w:space="0" w:color="000000"/>
              <w:bottom w:val="single" w:sz="8" w:space="0" w:color="000000"/>
              <w:right w:val="nil"/>
            </w:tcBorders>
            <w:shd w:val="clear" w:color="auto" w:fill="auto"/>
            <w:hideMark/>
          </w:tcPr>
          <w:p w:rsidR="00863E0B" w:rsidRPr="005301CA" w:rsidRDefault="00863E0B" w:rsidP="00863E0B">
            <w:pPr>
              <w:widowControl/>
              <w:autoSpaceDE/>
              <w:autoSpaceDN/>
              <w:adjustRightInd/>
              <w:jc w:val="both"/>
              <w:rPr>
                <w:color w:val="000000"/>
                <w:sz w:val="16"/>
                <w:szCs w:val="16"/>
              </w:rPr>
            </w:pPr>
            <w:r w:rsidRPr="005301CA">
              <w:rPr>
                <w:color w:val="000000"/>
                <w:sz w:val="16"/>
                <w:szCs w:val="16"/>
              </w:rPr>
              <w:t>Судебная система</w:t>
            </w:r>
          </w:p>
        </w:tc>
        <w:tc>
          <w:tcPr>
            <w:tcW w:w="1230" w:type="dxa"/>
            <w:tcBorders>
              <w:top w:val="nil"/>
              <w:left w:val="single" w:sz="4" w:space="0" w:color="auto"/>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170"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0105</w:t>
            </w:r>
          </w:p>
        </w:tc>
        <w:tc>
          <w:tcPr>
            <w:tcW w:w="1427" w:type="dxa"/>
            <w:gridSpan w:val="2"/>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308" w:type="dxa"/>
            <w:tcBorders>
              <w:top w:val="nil"/>
              <w:left w:val="nil"/>
              <w:bottom w:val="single" w:sz="4" w:space="0" w:color="auto"/>
              <w:right w:val="nil"/>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508" w:type="dxa"/>
            <w:gridSpan w:val="4"/>
            <w:tcBorders>
              <w:top w:val="nil"/>
              <w:left w:val="single" w:sz="4" w:space="0" w:color="auto"/>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5,2</w:t>
            </w:r>
          </w:p>
        </w:tc>
      </w:tr>
      <w:tr w:rsidR="00863E0B" w:rsidRPr="005301CA" w:rsidTr="00622FF6">
        <w:trPr>
          <w:gridAfter w:val="2"/>
          <w:wAfter w:w="395" w:type="dxa"/>
          <w:trHeight w:val="615"/>
        </w:trPr>
        <w:tc>
          <w:tcPr>
            <w:tcW w:w="9357" w:type="dxa"/>
            <w:tcBorders>
              <w:top w:val="nil"/>
              <w:left w:val="single" w:sz="8" w:space="0" w:color="000000"/>
              <w:bottom w:val="single" w:sz="8" w:space="0" w:color="000000"/>
              <w:right w:val="nil"/>
            </w:tcBorders>
            <w:shd w:val="clear" w:color="auto" w:fill="auto"/>
            <w:hideMark/>
          </w:tcPr>
          <w:p w:rsidR="00863E0B" w:rsidRPr="005301CA" w:rsidRDefault="00863E0B" w:rsidP="00863E0B">
            <w:pPr>
              <w:widowControl/>
              <w:autoSpaceDE/>
              <w:autoSpaceDN/>
              <w:adjustRightInd/>
              <w:jc w:val="both"/>
              <w:rPr>
                <w:color w:val="000000"/>
                <w:sz w:val="16"/>
                <w:szCs w:val="16"/>
              </w:rPr>
            </w:pPr>
            <w:r w:rsidRPr="005301CA">
              <w:rPr>
                <w:color w:val="000000"/>
                <w:sz w:val="16"/>
                <w:szCs w:val="16"/>
              </w:rPr>
              <w:t>Составление (изменение) списков кандидатов в присяжные заседатели     федеральных судов общей юрисдикции в Российской Федерации</w:t>
            </w:r>
          </w:p>
        </w:tc>
        <w:tc>
          <w:tcPr>
            <w:tcW w:w="1230" w:type="dxa"/>
            <w:tcBorders>
              <w:top w:val="nil"/>
              <w:left w:val="single" w:sz="4" w:space="0" w:color="auto"/>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170"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427" w:type="dxa"/>
            <w:gridSpan w:val="2"/>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0070051200</w:t>
            </w:r>
          </w:p>
        </w:tc>
        <w:tc>
          <w:tcPr>
            <w:tcW w:w="1308" w:type="dxa"/>
            <w:tcBorders>
              <w:top w:val="nil"/>
              <w:left w:val="nil"/>
              <w:bottom w:val="single" w:sz="4" w:space="0" w:color="auto"/>
              <w:right w:val="nil"/>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508" w:type="dxa"/>
            <w:gridSpan w:val="4"/>
            <w:tcBorders>
              <w:top w:val="nil"/>
              <w:left w:val="single" w:sz="4" w:space="0" w:color="auto"/>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5,2</w:t>
            </w:r>
          </w:p>
        </w:tc>
      </w:tr>
      <w:tr w:rsidR="00863E0B" w:rsidRPr="005301CA" w:rsidTr="00622FF6">
        <w:trPr>
          <w:gridAfter w:val="2"/>
          <w:wAfter w:w="395" w:type="dxa"/>
          <w:trHeight w:val="300"/>
        </w:trPr>
        <w:tc>
          <w:tcPr>
            <w:tcW w:w="9357" w:type="dxa"/>
            <w:tcBorders>
              <w:top w:val="single" w:sz="4" w:space="0" w:color="auto"/>
              <w:left w:val="single" w:sz="4" w:space="0" w:color="auto"/>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both"/>
              <w:rPr>
                <w:color w:val="000000"/>
                <w:sz w:val="16"/>
                <w:szCs w:val="16"/>
              </w:rPr>
            </w:pPr>
            <w:r w:rsidRPr="005301CA">
              <w:rPr>
                <w:color w:val="000000"/>
                <w:sz w:val="16"/>
                <w:szCs w:val="16"/>
              </w:rPr>
              <w:t>Закупка товаров, работ и услуг для государственных (муниципальных) нужд</w:t>
            </w:r>
          </w:p>
        </w:tc>
        <w:tc>
          <w:tcPr>
            <w:tcW w:w="1230" w:type="dxa"/>
            <w:tcBorders>
              <w:top w:val="nil"/>
              <w:left w:val="nil"/>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170"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427" w:type="dxa"/>
            <w:gridSpan w:val="2"/>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308" w:type="dxa"/>
            <w:tcBorders>
              <w:top w:val="nil"/>
              <w:left w:val="nil"/>
              <w:bottom w:val="single" w:sz="4" w:space="0" w:color="auto"/>
              <w:right w:val="nil"/>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200</w:t>
            </w:r>
          </w:p>
        </w:tc>
        <w:tc>
          <w:tcPr>
            <w:tcW w:w="1508" w:type="dxa"/>
            <w:gridSpan w:val="4"/>
            <w:tcBorders>
              <w:top w:val="nil"/>
              <w:left w:val="single" w:sz="4" w:space="0" w:color="auto"/>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5,2</w:t>
            </w:r>
          </w:p>
        </w:tc>
      </w:tr>
      <w:tr w:rsidR="00863E0B" w:rsidRPr="005301CA" w:rsidTr="00622FF6">
        <w:trPr>
          <w:gridAfter w:val="2"/>
          <w:wAfter w:w="395" w:type="dxa"/>
          <w:trHeight w:val="600"/>
        </w:trPr>
        <w:tc>
          <w:tcPr>
            <w:tcW w:w="9357" w:type="dxa"/>
            <w:tcBorders>
              <w:top w:val="nil"/>
              <w:left w:val="single" w:sz="4" w:space="0" w:color="auto"/>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rPr>
                <w:color w:val="000000"/>
                <w:sz w:val="16"/>
                <w:szCs w:val="16"/>
              </w:rPr>
            </w:pPr>
            <w:r w:rsidRPr="005301CA">
              <w:rPr>
                <w:color w:val="000000"/>
                <w:sz w:val="16"/>
                <w:szCs w:val="16"/>
              </w:rPr>
              <w:lastRenderedPageBreak/>
              <w:t>Иные закупки товаров, работ и услуг для обеспечения государственных (муниципальных) нужд</w:t>
            </w:r>
          </w:p>
        </w:tc>
        <w:tc>
          <w:tcPr>
            <w:tcW w:w="1230" w:type="dxa"/>
            <w:tcBorders>
              <w:top w:val="nil"/>
              <w:left w:val="nil"/>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170"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427" w:type="dxa"/>
            <w:gridSpan w:val="2"/>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308" w:type="dxa"/>
            <w:tcBorders>
              <w:top w:val="nil"/>
              <w:left w:val="nil"/>
              <w:bottom w:val="single" w:sz="4" w:space="0" w:color="auto"/>
              <w:right w:val="nil"/>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240</w:t>
            </w:r>
          </w:p>
        </w:tc>
        <w:tc>
          <w:tcPr>
            <w:tcW w:w="1508" w:type="dxa"/>
            <w:gridSpan w:val="4"/>
            <w:tcBorders>
              <w:top w:val="nil"/>
              <w:left w:val="single" w:sz="4" w:space="0" w:color="auto"/>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5,2</w:t>
            </w:r>
          </w:p>
        </w:tc>
      </w:tr>
      <w:tr w:rsidR="00863E0B" w:rsidRPr="005301CA" w:rsidTr="00622FF6">
        <w:trPr>
          <w:gridAfter w:val="2"/>
          <w:wAfter w:w="395" w:type="dxa"/>
          <w:trHeight w:val="600"/>
        </w:trPr>
        <w:tc>
          <w:tcPr>
            <w:tcW w:w="9357" w:type="dxa"/>
            <w:tcBorders>
              <w:top w:val="nil"/>
              <w:left w:val="single" w:sz="4" w:space="0" w:color="auto"/>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both"/>
              <w:rPr>
                <w:color w:val="000000"/>
                <w:sz w:val="16"/>
                <w:szCs w:val="16"/>
              </w:rPr>
            </w:pPr>
            <w:r w:rsidRPr="005301CA">
              <w:rPr>
                <w:color w:val="000000"/>
                <w:sz w:val="16"/>
                <w:szCs w:val="16"/>
              </w:rPr>
              <w:t>Обеспечение деятельности финансовых, налоговых и таможенных органов  и органов финансового (финансово-бюджетного) надзора</w:t>
            </w:r>
          </w:p>
        </w:tc>
        <w:tc>
          <w:tcPr>
            <w:tcW w:w="1230" w:type="dxa"/>
            <w:tcBorders>
              <w:top w:val="nil"/>
              <w:left w:val="nil"/>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170"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0106</w:t>
            </w:r>
          </w:p>
        </w:tc>
        <w:tc>
          <w:tcPr>
            <w:tcW w:w="1427" w:type="dxa"/>
            <w:gridSpan w:val="2"/>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308" w:type="dxa"/>
            <w:tcBorders>
              <w:top w:val="nil"/>
              <w:left w:val="nil"/>
              <w:bottom w:val="single" w:sz="4" w:space="0" w:color="auto"/>
              <w:right w:val="nil"/>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508" w:type="dxa"/>
            <w:gridSpan w:val="4"/>
            <w:tcBorders>
              <w:top w:val="nil"/>
              <w:left w:val="single" w:sz="4" w:space="0" w:color="auto"/>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383,4</w:t>
            </w:r>
          </w:p>
        </w:tc>
      </w:tr>
      <w:tr w:rsidR="00863E0B" w:rsidRPr="005301CA" w:rsidTr="00622FF6">
        <w:trPr>
          <w:gridAfter w:val="2"/>
          <w:wAfter w:w="395" w:type="dxa"/>
          <w:trHeight w:val="300"/>
        </w:trPr>
        <w:tc>
          <w:tcPr>
            <w:tcW w:w="9357" w:type="dxa"/>
            <w:tcBorders>
              <w:top w:val="nil"/>
              <w:left w:val="single" w:sz="4" w:space="0" w:color="auto"/>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both"/>
              <w:rPr>
                <w:color w:val="000000"/>
                <w:sz w:val="16"/>
                <w:szCs w:val="16"/>
              </w:rPr>
            </w:pPr>
            <w:r w:rsidRPr="005301CA">
              <w:rPr>
                <w:color w:val="000000"/>
                <w:sz w:val="16"/>
                <w:szCs w:val="16"/>
              </w:rPr>
              <w:t>Центральный аппарат исполнительных органов муниципальной власти</w:t>
            </w:r>
          </w:p>
        </w:tc>
        <w:tc>
          <w:tcPr>
            <w:tcW w:w="1230" w:type="dxa"/>
            <w:tcBorders>
              <w:top w:val="nil"/>
              <w:left w:val="nil"/>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170"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427" w:type="dxa"/>
            <w:gridSpan w:val="2"/>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00600 00000</w:t>
            </w:r>
          </w:p>
        </w:tc>
        <w:tc>
          <w:tcPr>
            <w:tcW w:w="1308" w:type="dxa"/>
            <w:tcBorders>
              <w:top w:val="nil"/>
              <w:left w:val="nil"/>
              <w:bottom w:val="single" w:sz="4" w:space="0" w:color="auto"/>
              <w:right w:val="nil"/>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508" w:type="dxa"/>
            <w:gridSpan w:val="4"/>
            <w:tcBorders>
              <w:top w:val="nil"/>
              <w:left w:val="single" w:sz="4" w:space="0" w:color="auto"/>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383,4</w:t>
            </w:r>
          </w:p>
        </w:tc>
      </w:tr>
      <w:tr w:rsidR="00863E0B" w:rsidRPr="005301CA" w:rsidTr="00622FF6">
        <w:trPr>
          <w:gridAfter w:val="2"/>
          <w:wAfter w:w="395" w:type="dxa"/>
          <w:trHeight w:val="300"/>
        </w:trPr>
        <w:tc>
          <w:tcPr>
            <w:tcW w:w="9357" w:type="dxa"/>
            <w:tcBorders>
              <w:top w:val="nil"/>
              <w:left w:val="single" w:sz="4" w:space="0" w:color="auto"/>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both"/>
              <w:rPr>
                <w:color w:val="000000"/>
                <w:sz w:val="16"/>
                <w:szCs w:val="16"/>
              </w:rPr>
            </w:pPr>
            <w:r w:rsidRPr="005301CA">
              <w:rPr>
                <w:color w:val="000000"/>
                <w:sz w:val="16"/>
                <w:szCs w:val="16"/>
              </w:rPr>
              <w:t>Выплаты по оплате труда работников муниципальных органов</w:t>
            </w:r>
          </w:p>
        </w:tc>
        <w:tc>
          <w:tcPr>
            <w:tcW w:w="1230" w:type="dxa"/>
            <w:tcBorders>
              <w:top w:val="nil"/>
              <w:left w:val="nil"/>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170"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427" w:type="dxa"/>
            <w:gridSpan w:val="2"/>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00600 00110</w:t>
            </w:r>
          </w:p>
        </w:tc>
        <w:tc>
          <w:tcPr>
            <w:tcW w:w="1308"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508" w:type="dxa"/>
            <w:gridSpan w:val="4"/>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383,4</w:t>
            </w:r>
          </w:p>
        </w:tc>
      </w:tr>
      <w:tr w:rsidR="00863E0B" w:rsidRPr="005301CA" w:rsidTr="00622FF6">
        <w:trPr>
          <w:gridAfter w:val="2"/>
          <w:wAfter w:w="395" w:type="dxa"/>
          <w:trHeight w:val="900"/>
        </w:trPr>
        <w:tc>
          <w:tcPr>
            <w:tcW w:w="9357" w:type="dxa"/>
            <w:tcBorders>
              <w:top w:val="nil"/>
              <w:left w:val="single" w:sz="4" w:space="0" w:color="auto"/>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both"/>
              <w:rPr>
                <w:color w:val="000000"/>
                <w:sz w:val="16"/>
                <w:szCs w:val="16"/>
              </w:rPr>
            </w:pPr>
            <w:r w:rsidRPr="005301CA">
              <w:rPr>
                <w:color w:val="000000"/>
                <w:sz w:val="16"/>
                <w:szCs w:val="16"/>
              </w:rPr>
              <w:t xml:space="preserve">Расходы на выплаты персоналу в целях обеспечения выполнения функций государственными (муниципальными) органами, казенными </w:t>
            </w:r>
            <w:proofErr w:type="spellStart"/>
            <w:r w:rsidRPr="005301CA">
              <w:rPr>
                <w:color w:val="000000"/>
                <w:sz w:val="16"/>
                <w:szCs w:val="16"/>
              </w:rPr>
              <w:t>учреждениями</w:t>
            </w:r>
            <w:proofErr w:type="gramStart"/>
            <w:r w:rsidRPr="005301CA">
              <w:rPr>
                <w:color w:val="000000"/>
                <w:sz w:val="16"/>
                <w:szCs w:val="16"/>
              </w:rPr>
              <w:t>,о</w:t>
            </w:r>
            <w:proofErr w:type="gramEnd"/>
            <w:r w:rsidRPr="005301CA">
              <w:rPr>
                <w:color w:val="000000"/>
                <w:sz w:val="16"/>
                <w:szCs w:val="16"/>
              </w:rPr>
              <w:t>рганами</w:t>
            </w:r>
            <w:proofErr w:type="spellEnd"/>
            <w:r w:rsidRPr="005301CA">
              <w:rPr>
                <w:color w:val="000000"/>
                <w:sz w:val="16"/>
                <w:szCs w:val="16"/>
              </w:rPr>
              <w:t xml:space="preserve"> управления государственными внебюджетными фондами</w:t>
            </w:r>
          </w:p>
        </w:tc>
        <w:tc>
          <w:tcPr>
            <w:tcW w:w="1230" w:type="dxa"/>
            <w:tcBorders>
              <w:top w:val="nil"/>
              <w:left w:val="nil"/>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170"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427" w:type="dxa"/>
            <w:gridSpan w:val="2"/>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308"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100</w:t>
            </w:r>
          </w:p>
        </w:tc>
        <w:tc>
          <w:tcPr>
            <w:tcW w:w="1508" w:type="dxa"/>
            <w:gridSpan w:val="4"/>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383,4</w:t>
            </w:r>
          </w:p>
        </w:tc>
      </w:tr>
      <w:tr w:rsidR="00863E0B" w:rsidRPr="005301CA" w:rsidTr="00622FF6">
        <w:trPr>
          <w:gridAfter w:val="2"/>
          <w:wAfter w:w="395" w:type="dxa"/>
          <w:trHeight w:val="300"/>
        </w:trPr>
        <w:tc>
          <w:tcPr>
            <w:tcW w:w="9357" w:type="dxa"/>
            <w:tcBorders>
              <w:top w:val="nil"/>
              <w:left w:val="single" w:sz="4" w:space="0" w:color="auto"/>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both"/>
              <w:rPr>
                <w:color w:val="000000"/>
                <w:sz w:val="16"/>
                <w:szCs w:val="16"/>
              </w:rPr>
            </w:pPr>
            <w:r w:rsidRPr="005301CA">
              <w:rPr>
                <w:color w:val="000000"/>
                <w:sz w:val="16"/>
                <w:szCs w:val="16"/>
              </w:rPr>
              <w:t>Расходы на выплаты персоналу государственных (муниципальных) органов</w:t>
            </w:r>
          </w:p>
        </w:tc>
        <w:tc>
          <w:tcPr>
            <w:tcW w:w="1230" w:type="dxa"/>
            <w:tcBorders>
              <w:top w:val="nil"/>
              <w:left w:val="nil"/>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170"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427" w:type="dxa"/>
            <w:gridSpan w:val="2"/>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308"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120</w:t>
            </w:r>
          </w:p>
        </w:tc>
        <w:tc>
          <w:tcPr>
            <w:tcW w:w="1508" w:type="dxa"/>
            <w:gridSpan w:val="4"/>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383,4</w:t>
            </w:r>
          </w:p>
        </w:tc>
      </w:tr>
      <w:tr w:rsidR="00863E0B" w:rsidRPr="005301CA" w:rsidTr="00622FF6">
        <w:trPr>
          <w:gridAfter w:val="2"/>
          <w:wAfter w:w="395" w:type="dxa"/>
          <w:trHeight w:val="300"/>
        </w:trPr>
        <w:tc>
          <w:tcPr>
            <w:tcW w:w="9357" w:type="dxa"/>
            <w:tcBorders>
              <w:top w:val="nil"/>
              <w:left w:val="single" w:sz="4" w:space="0" w:color="auto"/>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both"/>
              <w:rPr>
                <w:color w:val="000000"/>
                <w:sz w:val="16"/>
                <w:szCs w:val="16"/>
              </w:rPr>
            </w:pPr>
            <w:r w:rsidRPr="005301CA">
              <w:rPr>
                <w:color w:val="000000"/>
                <w:sz w:val="16"/>
                <w:szCs w:val="16"/>
              </w:rPr>
              <w:t>Другие общегосударственные вопросы</w:t>
            </w:r>
          </w:p>
        </w:tc>
        <w:tc>
          <w:tcPr>
            <w:tcW w:w="1230" w:type="dxa"/>
            <w:tcBorders>
              <w:top w:val="nil"/>
              <w:left w:val="nil"/>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170"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xml:space="preserve"> 0113</w:t>
            </w:r>
          </w:p>
        </w:tc>
        <w:tc>
          <w:tcPr>
            <w:tcW w:w="1427" w:type="dxa"/>
            <w:gridSpan w:val="2"/>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308"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508" w:type="dxa"/>
            <w:gridSpan w:val="4"/>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910,559</w:t>
            </w:r>
          </w:p>
        </w:tc>
      </w:tr>
      <w:tr w:rsidR="00863E0B" w:rsidRPr="005301CA" w:rsidTr="00622FF6">
        <w:trPr>
          <w:gridAfter w:val="2"/>
          <w:wAfter w:w="395" w:type="dxa"/>
          <w:trHeight w:val="300"/>
        </w:trPr>
        <w:tc>
          <w:tcPr>
            <w:tcW w:w="9357" w:type="dxa"/>
            <w:tcBorders>
              <w:top w:val="nil"/>
              <w:left w:val="single" w:sz="4" w:space="0" w:color="auto"/>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both"/>
              <w:rPr>
                <w:color w:val="000000"/>
                <w:sz w:val="16"/>
                <w:szCs w:val="16"/>
              </w:rPr>
            </w:pPr>
            <w:r w:rsidRPr="005301CA">
              <w:rPr>
                <w:color w:val="000000"/>
                <w:sz w:val="16"/>
                <w:szCs w:val="16"/>
              </w:rPr>
              <w:t>Центральный аппарат исполнительных органов муниципальной власти</w:t>
            </w:r>
          </w:p>
        </w:tc>
        <w:tc>
          <w:tcPr>
            <w:tcW w:w="1230" w:type="dxa"/>
            <w:tcBorders>
              <w:top w:val="nil"/>
              <w:left w:val="nil"/>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170"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427" w:type="dxa"/>
            <w:gridSpan w:val="2"/>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00600 00000</w:t>
            </w:r>
          </w:p>
        </w:tc>
        <w:tc>
          <w:tcPr>
            <w:tcW w:w="1308"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508" w:type="dxa"/>
            <w:gridSpan w:val="4"/>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27,6</w:t>
            </w:r>
          </w:p>
        </w:tc>
      </w:tr>
      <w:tr w:rsidR="00863E0B" w:rsidRPr="005301CA" w:rsidTr="00622FF6">
        <w:trPr>
          <w:gridAfter w:val="2"/>
          <w:wAfter w:w="395" w:type="dxa"/>
          <w:trHeight w:val="600"/>
        </w:trPr>
        <w:tc>
          <w:tcPr>
            <w:tcW w:w="9357" w:type="dxa"/>
            <w:tcBorders>
              <w:top w:val="nil"/>
              <w:left w:val="single" w:sz="4" w:space="0" w:color="auto"/>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both"/>
              <w:rPr>
                <w:color w:val="000000"/>
                <w:sz w:val="16"/>
                <w:szCs w:val="16"/>
              </w:rPr>
            </w:pPr>
            <w:r w:rsidRPr="005301CA">
              <w:rPr>
                <w:color w:val="000000"/>
                <w:sz w:val="16"/>
                <w:szCs w:val="16"/>
              </w:rPr>
              <w:t>Осуществление государственных полномочий по составлению протоколов об административных правонарушениях</w:t>
            </w:r>
          </w:p>
        </w:tc>
        <w:tc>
          <w:tcPr>
            <w:tcW w:w="1230" w:type="dxa"/>
            <w:tcBorders>
              <w:top w:val="nil"/>
              <w:left w:val="nil"/>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170"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427" w:type="dxa"/>
            <w:gridSpan w:val="2"/>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00600 72090</w:t>
            </w:r>
          </w:p>
        </w:tc>
        <w:tc>
          <w:tcPr>
            <w:tcW w:w="1308"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508" w:type="dxa"/>
            <w:gridSpan w:val="4"/>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27,6</w:t>
            </w:r>
          </w:p>
        </w:tc>
      </w:tr>
      <w:tr w:rsidR="00863E0B" w:rsidRPr="005301CA" w:rsidTr="00622FF6">
        <w:trPr>
          <w:gridAfter w:val="2"/>
          <w:wAfter w:w="395" w:type="dxa"/>
          <w:trHeight w:val="300"/>
        </w:trPr>
        <w:tc>
          <w:tcPr>
            <w:tcW w:w="9357" w:type="dxa"/>
            <w:tcBorders>
              <w:top w:val="nil"/>
              <w:left w:val="single" w:sz="4" w:space="0" w:color="auto"/>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both"/>
              <w:rPr>
                <w:color w:val="000000"/>
                <w:sz w:val="16"/>
                <w:szCs w:val="16"/>
              </w:rPr>
            </w:pPr>
            <w:r w:rsidRPr="005301CA">
              <w:rPr>
                <w:color w:val="000000"/>
                <w:sz w:val="16"/>
                <w:szCs w:val="16"/>
              </w:rPr>
              <w:t>Закупка товаров, работ и услуг для государственных (муниципальных) нужд</w:t>
            </w:r>
          </w:p>
        </w:tc>
        <w:tc>
          <w:tcPr>
            <w:tcW w:w="1230" w:type="dxa"/>
            <w:tcBorders>
              <w:top w:val="nil"/>
              <w:left w:val="nil"/>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170"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427" w:type="dxa"/>
            <w:gridSpan w:val="2"/>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308"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200</w:t>
            </w:r>
          </w:p>
        </w:tc>
        <w:tc>
          <w:tcPr>
            <w:tcW w:w="1508" w:type="dxa"/>
            <w:gridSpan w:val="4"/>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27,6</w:t>
            </w:r>
          </w:p>
        </w:tc>
      </w:tr>
      <w:tr w:rsidR="00863E0B" w:rsidRPr="005301CA" w:rsidTr="00622FF6">
        <w:trPr>
          <w:gridAfter w:val="2"/>
          <w:wAfter w:w="395" w:type="dxa"/>
          <w:trHeight w:val="360"/>
        </w:trPr>
        <w:tc>
          <w:tcPr>
            <w:tcW w:w="9357" w:type="dxa"/>
            <w:tcBorders>
              <w:top w:val="nil"/>
              <w:left w:val="single" w:sz="4" w:space="0" w:color="auto"/>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rPr>
                <w:color w:val="000000"/>
                <w:sz w:val="16"/>
                <w:szCs w:val="16"/>
              </w:rPr>
            </w:pPr>
            <w:r w:rsidRPr="005301CA">
              <w:rPr>
                <w:color w:val="000000"/>
                <w:sz w:val="16"/>
                <w:szCs w:val="16"/>
              </w:rPr>
              <w:t>Иные закупки товаров, работ и услуг для обеспечения государственных (муниципальных) нужд</w:t>
            </w:r>
          </w:p>
        </w:tc>
        <w:tc>
          <w:tcPr>
            <w:tcW w:w="1230" w:type="dxa"/>
            <w:tcBorders>
              <w:top w:val="nil"/>
              <w:left w:val="nil"/>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170"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427" w:type="dxa"/>
            <w:gridSpan w:val="2"/>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308"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240</w:t>
            </w:r>
          </w:p>
        </w:tc>
        <w:tc>
          <w:tcPr>
            <w:tcW w:w="1508" w:type="dxa"/>
            <w:gridSpan w:val="4"/>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27,6</w:t>
            </w:r>
          </w:p>
        </w:tc>
      </w:tr>
      <w:tr w:rsidR="00863E0B" w:rsidRPr="005301CA" w:rsidTr="00622FF6">
        <w:trPr>
          <w:gridAfter w:val="2"/>
          <w:wAfter w:w="395" w:type="dxa"/>
          <w:trHeight w:val="315"/>
        </w:trPr>
        <w:tc>
          <w:tcPr>
            <w:tcW w:w="9357" w:type="dxa"/>
            <w:tcBorders>
              <w:top w:val="single" w:sz="8" w:space="0" w:color="000000"/>
              <w:left w:val="single" w:sz="8" w:space="0" w:color="000000"/>
              <w:bottom w:val="single" w:sz="8" w:space="0" w:color="000000"/>
              <w:right w:val="nil"/>
            </w:tcBorders>
            <w:shd w:val="clear" w:color="auto" w:fill="auto"/>
            <w:hideMark/>
          </w:tcPr>
          <w:p w:rsidR="00863E0B" w:rsidRPr="005301CA" w:rsidRDefault="00863E0B" w:rsidP="00863E0B">
            <w:pPr>
              <w:widowControl/>
              <w:autoSpaceDE/>
              <w:autoSpaceDN/>
              <w:adjustRightInd/>
              <w:jc w:val="both"/>
              <w:rPr>
                <w:color w:val="000000"/>
                <w:sz w:val="16"/>
                <w:szCs w:val="16"/>
              </w:rPr>
            </w:pPr>
            <w:r w:rsidRPr="005301CA">
              <w:rPr>
                <w:color w:val="000000"/>
                <w:sz w:val="16"/>
                <w:szCs w:val="16"/>
              </w:rPr>
              <w:t xml:space="preserve">Резервные фонды </w:t>
            </w:r>
          </w:p>
        </w:tc>
        <w:tc>
          <w:tcPr>
            <w:tcW w:w="1230" w:type="dxa"/>
            <w:tcBorders>
              <w:top w:val="nil"/>
              <w:left w:val="single" w:sz="4" w:space="0" w:color="auto"/>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170"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427" w:type="dxa"/>
            <w:gridSpan w:val="2"/>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07000 00000</w:t>
            </w:r>
          </w:p>
        </w:tc>
        <w:tc>
          <w:tcPr>
            <w:tcW w:w="1308"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508" w:type="dxa"/>
            <w:gridSpan w:val="4"/>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85,722</w:t>
            </w:r>
          </w:p>
        </w:tc>
      </w:tr>
      <w:tr w:rsidR="00863E0B" w:rsidRPr="005301CA" w:rsidTr="00622FF6">
        <w:trPr>
          <w:gridAfter w:val="2"/>
          <w:wAfter w:w="395" w:type="dxa"/>
          <w:trHeight w:val="315"/>
        </w:trPr>
        <w:tc>
          <w:tcPr>
            <w:tcW w:w="9357" w:type="dxa"/>
            <w:tcBorders>
              <w:top w:val="nil"/>
              <w:left w:val="single" w:sz="8" w:space="0" w:color="000000"/>
              <w:bottom w:val="single" w:sz="8" w:space="0" w:color="000000"/>
              <w:right w:val="nil"/>
            </w:tcBorders>
            <w:shd w:val="clear" w:color="auto" w:fill="auto"/>
            <w:hideMark/>
          </w:tcPr>
          <w:p w:rsidR="00863E0B" w:rsidRPr="005301CA" w:rsidRDefault="00863E0B" w:rsidP="00863E0B">
            <w:pPr>
              <w:widowControl/>
              <w:autoSpaceDE/>
              <w:autoSpaceDN/>
              <w:adjustRightInd/>
              <w:jc w:val="both"/>
              <w:rPr>
                <w:color w:val="000000"/>
                <w:sz w:val="16"/>
                <w:szCs w:val="16"/>
              </w:rPr>
            </w:pPr>
            <w:r w:rsidRPr="005301CA">
              <w:rPr>
                <w:color w:val="000000"/>
                <w:sz w:val="16"/>
                <w:szCs w:val="16"/>
              </w:rPr>
              <w:t>Резервные фонды местных администраций</w:t>
            </w:r>
          </w:p>
        </w:tc>
        <w:tc>
          <w:tcPr>
            <w:tcW w:w="1230" w:type="dxa"/>
            <w:tcBorders>
              <w:top w:val="nil"/>
              <w:left w:val="single" w:sz="4" w:space="0" w:color="auto"/>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170"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427" w:type="dxa"/>
            <w:gridSpan w:val="2"/>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07000 20100</w:t>
            </w:r>
          </w:p>
        </w:tc>
        <w:tc>
          <w:tcPr>
            <w:tcW w:w="1308"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508" w:type="dxa"/>
            <w:gridSpan w:val="4"/>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85,722</w:t>
            </w:r>
          </w:p>
        </w:tc>
      </w:tr>
      <w:tr w:rsidR="00863E0B" w:rsidRPr="005301CA" w:rsidTr="00622FF6">
        <w:trPr>
          <w:gridAfter w:val="2"/>
          <w:wAfter w:w="395" w:type="dxa"/>
          <w:trHeight w:val="315"/>
        </w:trPr>
        <w:tc>
          <w:tcPr>
            <w:tcW w:w="9357" w:type="dxa"/>
            <w:tcBorders>
              <w:top w:val="nil"/>
              <w:left w:val="single" w:sz="8" w:space="0" w:color="000000"/>
              <w:bottom w:val="single" w:sz="8" w:space="0" w:color="000000"/>
              <w:right w:val="nil"/>
            </w:tcBorders>
            <w:shd w:val="clear" w:color="auto" w:fill="auto"/>
            <w:hideMark/>
          </w:tcPr>
          <w:p w:rsidR="00863E0B" w:rsidRPr="005301CA" w:rsidRDefault="00863E0B" w:rsidP="00863E0B">
            <w:pPr>
              <w:widowControl/>
              <w:autoSpaceDE/>
              <w:autoSpaceDN/>
              <w:adjustRightInd/>
              <w:jc w:val="both"/>
              <w:rPr>
                <w:color w:val="000000"/>
                <w:sz w:val="16"/>
                <w:szCs w:val="16"/>
              </w:rPr>
            </w:pPr>
            <w:r w:rsidRPr="005301CA">
              <w:rPr>
                <w:color w:val="000000"/>
                <w:sz w:val="16"/>
                <w:szCs w:val="16"/>
              </w:rPr>
              <w:t>Социальное обеспечение и иные выплаты населению</w:t>
            </w:r>
          </w:p>
        </w:tc>
        <w:tc>
          <w:tcPr>
            <w:tcW w:w="1230" w:type="dxa"/>
            <w:tcBorders>
              <w:top w:val="nil"/>
              <w:left w:val="single" w:sz="4" w:space="0" w:color="auto"/>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170"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427" w:type="dxa"/>
            <w:gridSpan w:val="2"/>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308"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300</w:t>
            </w:r>
          </w:p>
        </w:tc>
        <w:tc>
          <w:tcPr>
            <w:tcW w:w="1508" w:type="dxa"/>
            <w:gridSpan w:val="4"/>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85,722</w:t>
            </w:r>
          </w:p>
        </w:tc>
      </w:tr>
      <w:tr w:rsidR="00863E0B" w:rsidRPr="005301CA" w:rsidTr="00622FF6">
        <w:trPr>
          <w:gridAfter w:val="2"/>
          <w:wAfter w:w="395" w:type="dxa"/>
          <w:trHeight w:val="315"/>
        </w:trPr>
        <w:tc>
          <w:tcPr>
            <w:tcW w:w="9357" w:type="dxa"/>
            <w:tcBorders>
              <w:top w:val="nil"/>
              <w:left w:val="single" w:sz="8" w:space="0" w:color="000000"/>
              <w:bottom w:val="single" w:sz="8" w:space="0" w:color="000000"/>
              <w:right w:val="nil"/>
            </w:tcBorders>
            <w:shd w:val="clear" w:color="auto" w:fill="auto"/>
            <w:hideMark/>
          </w:tcPr>
          <w:p w:rsidR="00863E0B" w:rsidRPr="005301CA" w:rsidRDefault="00863E0B" w:rsidP="00863E0B">
            <w:pPr>
              <w:widowControl/>
              <w:autoSpaceDE/>
              <w:autoSpaceDN/>
              <w:adjustRightInd/>
              <w:jc w:val="both"/>
              <w:rPr>
                <w:color w:val="000000"/>
                <w:sz w:val="16"/>
                <w:szCs w:val="16"/>
              </w:rPr>
            </w:pPr>
            <w:r w:rsidRPr="005301CA">
              <w:rPr>
                <w:color w:val="000000"/>
                <w:sz w:val="16"/>
                <w:szCs w:val="16"/>
              </w:rPr>
              <w:t>Иные выплаты населению</w:t>
            </w:r>
          </w:p>
        </w:tc>
        <w:tc>
          <w:tcPr>
            <w:tcW w:w="1230" w:type="dxa"/>
            <w:tcBorders>
              <w:top w:val="nil"/>
              <w:left w:val="single" w:sz="4" w:space="0" w:color="auto"/>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170"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427" w:type="dxa"/>
            <w:gridSpan w:val="2"/>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308"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360</w:t>
            </w:r>
          </w:p>
        </w:tc>
        <w:tc>
          <w:tcPr>
            <w:tcW w:w="1508" w:type="dxa"/>
            <w:gridSpan w:val="4"/>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85,722</w:t>
            </w:r>
          </w:p>
        </w:tc>
      </w:tr>
      <w:tr w:rsidR="00863E0B" w:rsidRPr="005301CA" w:rsidTr="00622FF6">
        <w:trPr>
          <w:gridAfter w:val="2"/>
          <w:wAfter w:w="395" w:type="dxa"/>
          <w:trHeight w:val="315"/>
        </w:trPr>
        <w:tc>
          <w:tcPr>
            <w:tcW w:w="9357" w:type="dxa"/>
            <w:tcBorders>
              <w:top w:val="nil"/>
              <w:left w:val="single" w:sz="8" w:space="0" w:color="000000"/>
              <w:bottom w:val="single" w:sz="8" w:space="0" w:color="000000"/>
              <w:right w:val="nil"/>
            </w:tcBorders>
            <w:shd w:val="clear" w:color="auto" w:fill="auto"/>
            <w:hideMark/>
          </w:tcPr>
          <w:p w:rsidR="00863E0B" w:rsidRPr="005301CA" w:rsidRDefault="00863E0B" w:rsidP="00863E0B">
            <w:pPr>
              <w:widowControl/>
              <w:autoSpaceDE/>
              <w:autoSpaceDN/>
              <w:adjustRightInd/>
              <w:jc w:val="both"/>
              <w:rPr>
                <w:color w:val="000000"/>
                <w:sz w:val="16"/>
                <w:szCs w:val="16"/>
              </w:rPr>
            </w:pPr>
            <w:r w:rsidRPr="005301CA">
              <w:rPr>
                <w:color w:val="000000"/>
                <w:sz w:val="16"/>
                <w:szCs w:val="16"/>
              </w:rPr>
              <w:t>Оценка недвижимости</w:t>
            </w:r>
          </w:p>
        </w:tc>
        <w:tc>
          <w:tcPr>
            <w:tcW w:w="1230" w:type="dxa"/>
            <w:tcBorders>
              <w:top w:val="nil"/>
              <w:left w:val="single" w:sz="4" w:space="0" w:color="auto"/>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170"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427" w:type="dxa"/>
            <w:gridSpan w:val="2"/>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08100 00000</w:t>
            </w:r>
          </w:p>
        </w:tc>
        <w:tc>
          <w:tcPr>
            <w:tcW w:w="1308"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508" w:type="dxa"/>
            <w:gridSpan w:val="4"/>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25,0</w:t>
            </w:r>
          </w:p>
        </w:tc>
      </w:tr>
      <w:tr w:rsidR="00863E0B" w:rsidRPr="005301CA" w:rsidTr="00622FF6">
        <w:trPr>
          <w:gridAfter w:val="2"/>
          <w:wAfter w:w="395" w:type="dxa"/>
          <w:trHeight w:val="615"/>
        </w:trPr>
        <w:tc>
          <w:tcPr>
            <w:tcW w:w="9357" w:type="dxa"/>
            <w:tcBorders>
              <w:top w:val="nil"/>
              <w:left w:val="single" w:sz="8" w:space="0" w:color="000000"/>
              <w:bottom w:val="single" w:sz="8" w:space="0" w:color="000000"/>
              <w:right w:val="nil"/>
            </w:tcBorders>
            <w:shd w:val="clear" w:color="auto" w:fill="auto"/>
            <w:hideMark/>
          </w:tcPr>
          <w:p w:rsidR="00863E0B" w:rsidRPr="005301CA" w:rsidRDefault="00863E0B" w:rsidP="00863E0B">
            <w:pPr>
              <w:widowControl/>
              <w:autoSpaceDE/>
              <w:autoSpaceDN/>
              <w:adjustRightInd/>
              <w:jc w:val="both"/>
              <w:rPr>
                <w:color w:val="000000"/>
                <w:sz w:val="16"/>
                <w:szCs w:val="16"/>
              </w:rPr>
            </w:pPr>
            <w:r w:rsidRPr="005301CA">
              <w:rPr>
                <w:color w:val="000000"/>
                <w:sz w:val="16"/>
                <w:szCs w:val="16"/>
              </w:rPr>
              <w:t>Оценка недвижимости, признания правы и регулирование отношений по муниципальной собственности</w:t>
            </w:r>
          </w:p>
        </w:tc>
        <w:tc>
          <w:tcPr>
            <w:tcW w:w="1230" w:type="dxa"/>
            <w:tcBorders>
              <w:top w:val="nil"/>
              <w:left w:val="single" w:sz="4" w:space="0" w:color="auto"/>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170"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427" w:type="dxa"/>
            <w:gridSpan w:val="2"/>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08100 00000</w:t>
            </w:r>
          </w:p>
        </w:tc>
        <w:tc>
          <w:tcPr>
            <w:tcW w:w="1308"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508" w:type="dxa"/>
            <w:gridSpan w:val="4"/>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25,0</w:t>
            </w:r>
          </w:p>
        </w:tc>
      </w:tr>
      <w:tr w:rsidR="00863E0B" w:rsidRPr="005301CA" w:rsidTr="00622FF6">
        <w:trPr>
          <w:gridAfter w:val="2"/>
          <w:wAfter w:w="395" w:type="dxa"/>
          <w:trHeight w:val="315"/>
        </w:trPr>
        <w:tc>
          <w:tcPr>
            <w:tcW w:w="9357" w:type="dxa"/>
            <w:tcBorders>
              <w:top w:val="nil"/>
              <w:left w:val="single" w:sz="8" w:space="0" w:color="000000"/>
              <w:bottom w:val="single" w:sz="8" w:space="0" w:color="000000"/>
              <w:right w:val="nil"/>
            </w:tcBorders>
            <w:shd w:val="clear" w:color="auto" w:fill="auto"/>
            <w:hideMark/>
          </w:tcPr>
          <w:p w:rsidR="00863E0B" w:rsidRPr="005301CA" w:rsidRDefault="00863E0B" w:rsidP="00863E0B">
            <w:pPr>
              <w:widowControl/>
              <w:autoSpaceDE/>
              <w:autoSpaceDN/>
              <w:adjustRightInd/>
              <w:jc w:val="both"/>
              <w:rPr>
                <w:color w:val="000000"/>
                <w:sz w:val="16"/>
                <w:szCs w:val="16"/>
              </w:rPr>
            </w:pPr>
            <w:r w:rsidRPr="005301CA">
              <w:rPr>
                <w:color w:val="000000"/>
                <w:sz w:val="16"/>
                <w:szCs w:val="16"/>
              </w:rPr>
              <w:t>Закупка товаров, работ и услуг для государственных (муниципальных) нужд</w:t>
            </w:r>
          </w:p>
        </w:tc>
        <w:tc>
          <w:tcPr>
            <w:tcW w:w="1230" w:type="dxa"/>
            <w:tcBorders>
              <w:top w:val="nil"/>
              <w:left w:val="single" w:sz="4" w:space="0" w:color="auto"/>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170"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427" w:type="dxa"/>
            <w:gridSpan w:val="2"/>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308"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200</w:t>
            </w:r>
          </w:p>
        </w:tc>
        <w:tc>
          <w:tcPr>
            <w:tcW w:w="1508" w:type="dxa"/>
            <w:gridSpan w:val="4"/>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25,0</w:t>
            </w:r>
          </w:p>
        </w:tc>
      </w:tr>
      <w:tr w:rsidR="00863E0B" w:rsidRPr="005301CA" w:rsidTr="00622FF6">
        <w:trPr>
          <w:gridAfter w:val="2"/>
          <w:wAfter w:w="395" w:type="dxa"/>
          <w:trHeight w:val="315"/>
        </w:trPr>
        <w:tc>
          <w:tcPr>
            <w:tcW w:w="9357" w:type="dxa"/>
            <w:tcBorders>
              <w:top w:val="nil"/>
              <w:left w:val="single" w:sz="8" w:space="0" w:color="000000"/>
              <w:bottom w:val="single" w:sz="8" w:space="0" w:color="000000"/>
              <w:right w:val="nil"/>
            </w:tcBorders>
            <w:shd w:val="clear" w:color="auto" w:fill="auto"/>
            <w:hideMark/>
          </w:tcPr>
          <w:p w:rsidR="00863E0B" w:rsidRPr="005301CA" w:rsidRDefault="00863E0B" w:rsidP="00863E0B">
            <w:pPr>
              <w:widowControl/>
              <w:autoSpaceDE/>
              <w:autoSpaceDN/>
              <w:adjustRightInd/>
              <w:jc w:val="both"/>
              <w:rPr>
                <w:color w:val="000000"/>
                <w:sz w:val="16"/>
                <w:szCs w:val="16"/>
              </w:rPr>
            </w:pPr>
            <w:r w:rsidRPr="005301CA">
              <w:rPr>
                <w:color w:val="000000"/>
                <w:sz w:val="16"/>
                <w:szCs w:val="16"/>
              </w:rPr>
              <w:t>Иные закупки товаров, работ и услуг для обеспечения государственных (муниципальных) нужд</w:t>
            </w:r>
          </w:p>
        </w:tc>
        <w:tc>
          <w:tcPr>
            <w:tcW w:w="1230" w:type="dxa"/>
            <w:tcBorders>
              <w:top w:val="nil"/>
              <w:left w:val="single" w:sz="4" w:space="0" w:color="auto"/>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170"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427" w:type="dxa"/>
            <w:gridSpan w:val="2"/>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308"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240</w:t>
            </w:r>
          </w:p>
        </w:tc>
        <w:tc>
          <w:tcPr>
            <w:tcW w:w="1508" w:type="dxa"/>
            <w:gridSpan w:val="4"/>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25,0</w:t>
            </w:r>
          </w:p>
        </w:tc>
      </w:tr>
      <w:tr w:rsidR="00863E0B" w:rsidRPr="005301CA" w:rsidTr="00622FF6">
        <w:trPr>
          <w:gridAfter w:val="2"/>
          <w:wAfter w:w="395" w:type="dxa"/>
          <w:trHeight w:val="345"/>
        </w:trPr>
        <w:tc>
          <w:tcPr>
            <w:tcW w:w="9357" w:type="dxa"/>
            <w:tcBorders>
              <w:top w:val="single" w:sz="4" w:space="0" w:color="auto"/>
              <w:left w:val="single" w:sz="4" w:space="0" w:color="auto"/>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both"/>
              <w:rPr>
                <w:color w:val="000000"/>
                <w:sz w:val="16"/>
                <w:szCs w:val="16"/>
              </w:rPr>
            </w:pPr>
            <w:r w:rsidRPr="005301CA">
              <w:rPr>
                <w:color w:val="000000"/>
                <w:sz w:val="16"/>
                <w:szCs w:val="16"/>
              </w:rPr>
              <w:t>Реализация муниципальных функций, связанных с общегосударственным управлением</w:t>
            </w:r>
          </w:p>
        </w:tc>
        <w:tc>
          <w:tcPr>
            <w:tcW w:w="1230" w:type="dxa"/>
            <w:tcBorders>
              <w:top w:val="nil"/>
              <w:left w:val="nil"/>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170"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427" w:type="dxa"/>
            <w:gridSpan w:val="2"/>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09200 00000</w:t>
            </w:r>
          </w:p>
        </w:tc>
        <w:tc>
          <w:tcPr>
            <w:tcW w:w="1308"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508" w:type="dxa"/>
            <w:gridSpan w:val="4"/>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155,1</w:t>
            </w:r>
          </w:p>
        </w:tc>
      </w:tr>
      <w:tr w:rsidR="00863E0B" w:rsidRPr="005301CA" w:rsidTr="00622FF6">
        <w:trPr>
          <w:gridAfter w:val="2"/>
          <w:wAfter w:w="395" w:type="dxa"/>
          <w:trHeight w:val="600"/>
        </w:trPr>
        <w:tc>
          <w:tcPr>
            <w:tcW w:w="9357" w:type="dxa"/>
            <w:tcBorders>
              <w:top w:val="nil"/>
              <w:left w:val="single" w:sz="4" w:space="0" w:color="auto"/>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both"/>
              <w:rPr>
                <w:color w:val="000000"/>
                <w:sz w:val="16"/>
                <w:szCs w:val="16"/>
              </w:rPr>
            </w:pPr>
            <w:r w:rsidRPr="005301CA">
              <w:rPr>
                <w:color w:val="000000"/>
                <w:sz w:val="16"/>
                <w:szCs w:val="16"/>
              </w:rPr>
              <w:t>Прочие выплаты по обязательствам муниципального образования (опубликование официальной информации</w:t>
            </w:r>
            <w:proofErr w:type="gramStart"/>
            <w:r w:rsidRPr="005301CA">
              <w:rPr>
                <w:color w:val="000000"/>
                <w:sz w:val="16"/>
                <w:szCs w:val="16"/>
              </w:rPr>
              <w:t xml:space="preserve"> )</w:t>
            </w:r>
            <w:proofErr w:type="gramEnd"/>
          </w:p>
        </w:tc>
        <w:tc>
          <w:tcPr>
            <w:tcW w:w="1230" w:type="dxa"/>
            <w:tcBorders>
              <w:top w:val="nil"/>
              <w:left w:val="nil"/>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rPr>
                <w:color w:val="000000"/>
                <w:sz w:val="16"/>
                <w:szCs w:val="16"/>
              </w:rPr>
            </w:pPr>
            <w:r w:rsidRPr="005301CA">
              <w:rPr>
                <w:color w:val="000000"/>
                <w:sz w:val="16"/>
                <w:szCs w:val="16"/>
              </w:rPr>
              <w:t> </w:t>
            </w:r>
          </w:p>
        </w:tc>
        <w:tc>
          <w:tcPr>
            <w:tcW w:w="1170"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rPr>
                <w:color w:val="000000"/>
                <w:sz w:val="16"/>
                <w:szCs w:val="16"/>
              </w:rPr>
            </w:pPr>
            <w:r w:rsidRPr="005301CA">
              <w:rPr>
                <w:color w:val="000000"/>
                <w:sz w:val="16"/>
                <w:szCs w:val="16"/>
              </w:rPr>
              <w:t> </w:t>
            </w:r>
          </w:p>
        </w:tc>
        <w:tc>
          <w:tcPr>
            <w:tcW w:w="1427" w:type="dxa"/>
            <w:gridSpan w:val="2"/>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09200 20200</w:t>
            </w:r>
          </w:p>
        </w:tc>
        <w:tc>
          <w:tcPr>
            <w:tcW w:w="1308"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508" w:type="dxa"/>
            <w:gridSpan w:val="4"/>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105,1</w:t>
            </w:r>
          </w:p>
        </w:tc>
      </w:tr>
      <w:tr w:rsidR="00863E0B" w:rsidRPr="005301CA" w:rsidTr="00622FF6">
        <w:trPr>
          <w:gridAfter w:val="2"/>
          <w:wAfter w:w="395" w:type="dxa"/>
          <w:trHeight w:val="300"/>
        </w:trPr>
        <w:tc>
          <w:tcPr>
            <w:tcW w:w="9357" w:type="dxa"/>
            <w:tcBorders>
              <w:top w:val="nil"/>
              <w:left w:val="single" w:sz="4" w:space="0" w:color="auto"/>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both"/>
              <w:rPr>
                <w:color w:val="000000"/>
                <w:sz w:val="16"/>
                <w:szCs w:val="16"/>
              </w:rPr>
            </w:pPr>
            <w:r w:rsidRPr="005301CA">
              <w:rPr>
                <w:color w:val="000000"/>
                <w:sz w:val="16"/>
                <w:szCs w:val="16"/>
              </w:rPr>
              <w:t>Закупка товаров, работ и услуг для государственных (муниципальных) нужд</w:t>
            </w:r>
          </w:p>
        </w:tc>
        <w:tc>
          <w:tcPr>
            <w:tcW w:w="1230" w:type="dxa"/>
            <w:tcBorders>
              <w:top w:val="nil"/>
              <w:left w:val="nil"/>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rPr>
                <w:color w:val="000000"/>
                <w:sz w:val="16"/>
                <w:szCs w:val="16"/>
              </w:rPr>
            </w:pPr>
            <w:r w:rsidRPr="005301CA">
              <w:rPr>
                <w:color w:val="000000"/>
                <w:sz w:val="16"/>
                <w:szCs w:val="16"/>
              </w:rPr>
              <w:t> </w:t>
            </w:r>
          </w:p>
        </w:tc>
        <w:tc>
          <w:tcPr>
            <w:tcW w:w="1170"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rPr>
                <w:color w:val="000000"/>
                <w:sz w:val="16"/>
                <w:szCs w:val="16"/>
              </w:rPr>
            </w:pPr>
            <w:r w:rsidRPr="005301CA">
              <w:rPr>
                <w:color w:val="000000"/>
                <w:sz w:val="16"/>
                <w:szCs w:val="16"/>
              </w:rPr>
              <w:t> </w:t>
            </w:r>
          </w:p>
        </w:tc>
        <w:tc>
          <w:tcPr>
            <w:tcW w:w="1427" w:type="dxa"/>
            <w:gridSpan w:val="2"/>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308"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200</w:t>
            </w:r>
          </w:p>
        </w:tc>
        <w:tc>
          <w:tcPr>
            <w:tcW w:w="1508" w:type="dxa"/>
            <w:gridSpan w:val="4"/>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105,1</w:t>
            </w:r>
          </w:p>
        </w:tc>
      </w:tr>
      <w:tr w:rsidR="00863E0B" w:rsidRPr="005301CA" w:rsidTr="00622FF6">
        <w:trPr>
          <w:gridAfter w:val="2"/>
          <w:wAfter w:w="395" w:type="dxa"/>
          <w:trHeight w:val="615"/>
        </w:trPr>
        <w:tc>
          <w:tcPr>
            <w:tcW w:w="9357" w:type="dxa"/>
            <w:tcBorders>
              <w:top w:val="nil"/>
              <w:left w:val="single" w:sz="4" w:space="0" w:color="auto"/>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rPr>
                <w:color w:val="000000"/>
                <w:sz w:val="16"/>
                <w:szCs w:val="16"/>
              </w:rPr>
            </w:pPr>
            <w:r w:rsidRPr="005301CA">
              <w:rPr>
                <w:color w:val="000000"/>
                <w:sz w:val="16"/>
                <w:szCs w:val="16"/>
              </w:rPr>
              <w:t>Иные закупки товаров, работ и услуг для обеспечения государственных (муниципальных) нужд</w:t>
            </w:r>
          </w:p>
        </w:tc>
        <w:tc>
          <w:tcPr>
            <w:tcW w:w="1230" w:type="dxa"/>
            <w:tcBorders>
              <w:top w:val="nil"/>
              <w:left w:val="nil"/>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rPr>
                <w:color w:val="000000"/>
                <w:sz w:val="16"/>
                <w:szCs w:val="16"/>
              </w:rPr>
            </w:pPr>
            <w:r w:rsidRPr="005301CA">
              <w:rPr>
                <w:color w:val="000000"/>
                <w:sz w:val="16"/>
                <w:szCs w:val="16"/>
              </w:rPr>
              <w:t> </w:t>
            </w:r>
          </w:p>
        </w:tc>
        <w:tc>
          <w:tcPr>
            <w:tcW w:w="1170"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rPr>
                <w:color w:val="000000"/>
                <w:sz w:val="16"/>
                <w:szCs w:val="16"/>
              </w:rPr>
            </w:pPr>
            <w:r w:rsidRPr="005301CA">
              <w:rPr>
                <w:color w:val="000000"/>
                <w:sz w:val="16"/>
                <w:szCs w:val="16"/>
              </w:rPr>
              <w:t> </w:t>
            </w:r>
          </w:p>
        </w:tc>
        <w:tc>
          <w:tcPr>
            <w:tcW w:w="1427" w:type="dxa"/>
            <w:gridSpan w:val="2"/>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308"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240</w:t>
            </w:r>
          </w:p>
        </w:tc>
        <w:tc>
          <w:tcPr>
            <w:tcW w:w="1508" w:type="dxa"/>
            <w:gridSpan w:val="4"/>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105,1</w:t>
            </w:r>
          </w:p>
        </w:tc>
      </w:tr>
      <w:tr w:rsidR="00863E0B" w:rsidRPr="005301CA" w:rsidTr="00622FF6">
        <w:trPr>
          <w:gridAfter w:val="2"/>
          <w:wAfter w:w="395" w:type="dxa"/>
          <w:trHeight w:val="615"/>
        </w:trPr>
        <w:tc>
          <w:tcPr>
            <w:tcW w:w="9357" w:type="dxa"/>
            <w:tcBorders>
              <w:top w:val="single" w:sz="8" w:space="0" w:color="000000"/>
              <w:left w:val="single" w:sz="8" w:space="0" w:color="000000"/>
              <w:bottom w:val="single" w:sz="8" w:space="0" w:color="000000"/>
              <w:right w:val="nil"/>
            </w:tcBorders>
            <w:shd w:val="clear" w:color="auto" w:fill="auto"/>
            <w:hideMark/>
          </w:tcPr>
          <w:p w:rsidR="00863E0B" w:rsidRPr="005301CA" w:rsidRDefault="00863E0B" w:rsidP="00863E0B">
            <w:pPr>
              <w:widowControl/>
              <w:autoSpaceDE/>
              <w:autoSpaceDN/>
              <w:adjustRightInd/>
              <w:jc w:val="both"/>
              <w:rPr>
                <w:color w:val="000000"/>
                <w:sz w:val="16"/>
                <w:szCs w:val="16"/>
              </w:rPr>
            </w:pPr>
            <w:r w:rsidRPr="005301CA">
              <w:rPr>
                <w:color w:val="000000"/>
                <w:sz w:val="16"/>
                <w:szCs w:val="16"/>
              </w:rPr>
              <w:lastRenderedPageBreak/>
              <w:t>Награждение муниципальных образований-победителей областного смотра-конкурса по охране труда</w:t>
            </w:r>
          </w:p>
        </w:tc>
        <w:tc>
          <w:tcPr>
            <w:tcW w:w="1230" w:type="dxa"/>
            <w:tcBorders>
              <w:top w:val="nil"/>
              <w:left w:val="single" w:sz="4" w:space="0" w:color="auto"/>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rPr>
                <w:color w:val="000000"/>
                <w:sz w:val="16"/>
                <w:szCs w:val="16"/>
              </w:rPr>
            </w:pPr>
            <w:r w:rsidRPr="005301CA">
              <w:rPr>
                <w:color w:val="000000"/>
                <w:sz w:val="16"/>
                <w:szCs w:val="16"/>
              </w:rPr>
              <w:t> </w:t>
            </w:r>
          </w:p>
        </w:tc>
        <w:tc>
          <w:tcPr>
            <w:tcW w:w="1170"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rPr>
                <w:color w:val="000000"/>
                <w:sz w:val="16"/>
                <w:szCs w:val="16"/>
              </w:rPr>
            </w:pPr>
            <w:r w:rsidRPr="005301CA">
              <w:rPr>
                <w:color w:val="000000"/>
                <w:sz w:val="16"/>
                <w:szCs w:val="16"/>
              </w:rPr>
              <w:t> </w:t>
            </w:r>
          </w:p>
        </w:tc>
        <w:tc>
          <w:tcPr>
            <w:tcW w:w="1427" w:type="dxa"/>
            <w:gridSpan w:val="2"/>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09200 74010</w:t>
            </w:r>
          </w:p>
        </w:tc>
        <w:tc>
          <w:tcPr>
            <w:tcW w:w="1308"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508" w:type="dxa"/>
            <w:gridSpan w:val="4"/>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50,0</w:t>
            </w:r>
          </w:p>
        </w:tc>
      </w:tr>
      <w:tr w:rsidR="00863E0B" w:rsidRPr="005301CA" w:rsidTr="00622FF6">
        <w:trPr>
          <w:gridAfter w:val="2"/>
          <w:wAfter w:w="395" w:type="dxa"/>
          <w:trHeight w:val="315"/>
        </w:trPr>
        <w:tc>
          <w:tcPr>
            <w:tcW w:w="9357" w:type="dxa"/>
            <w:tcBorders>
              <w:top w:val="nil"/>
              <w:left w:val="single" w:sz="8" w:space="0" w:color="000000"/>
              <w:bottom w:val="single" w:sz="8" w:space="0" w:color="000000"/>
              <w:right w:val="nil"/>
            </w:tcBorders>
            <w:shd w:val="clear" w:color="auto" w:fill="auto"/>
            <w:hideMark/>
          </w:tcPr>
          <w:p w:rsidR="00863E0B" w:rsidRPr="005301CA" w:rsidRDefault="00863E0B" w:rsidP="00863E0B">
            <w:pPr>
              <w:widowControl/>
              <w:autoSpaceDE/>
              <w:autoSpaceDN/>
              <w:adjustRightInd/>
              <w:jc w:val="both"/>
              <w:rPr>
                <w:color w:val="000000"/>
                <w:sz w:val="16"/>
                <w:szCs w:val="16"/>
              </w:rPr>
            </w:pPr>
            <w:r w:rsidRPr="005301CA">
              <w:rPr>
                <w:color w:val="000000"/>
                <w:sz w:val="16"/>
                <w:szCs w:val="16"/>
              </w:rPr>
              <w:t>Закупка товаров, работ и услуг для государственных (муниципальных) нужд</w:t>
            </w:r>
          </w:p>
        </w:tc>
        <w:tc>
          <w:tcPr>
            <w:tcW w:w="1230" w:type="dxa"/>
            <w:tcBorders>
              <w:top w:val="nil"/>
              <w:left w:val="single" w:sz="4" w:space="0" w:color="auto"/>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rPr>
                <w:color w:val="000000"/>
                <w:sz w:val="16"/>
                <w:szCs w:val="16"/>
              </w:rPr>
            </w:pPr>
            <w:r w:rsidRPr="005301CA">
              <w:rPr>
                <w:color w:val="000000"/>
                <w:sz w:val="16"/>
                <w:szCs w:val="16"/>
              </w:rPr>
              <w:t> </w:t>
            </w:r>
          </w:p>
        </w:tc>
        <w:tc>
          <w:tcPr>
            <w:tcW w:w="1170"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rPr>
                <w:color w:val="000000"/>
                <w:sz w:val="16"/>
                <w:szCs w:val="16"/>
              </w:rPr>
            </w:pPr>
            <w:r w:rsidRPr="005301CA">
              <w:rPr>
                <w:color w:val="000000"/>
                <w:sz w:val="16"/>
                <w:szCs w:val="16"/>
              </w:rPr>
              <w:t> </w:t>
            </w:r>
          </w:p>
        </w:tc>
        <w:tc>
          <w:tcPr>
            <w:tcW w:w="1427" w:type="dxa"/>
            <w:gridSpan w:val="2"/>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308"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200</w:t>
            </w:r>
          </w:p>
        </w:tc>
        <w:tc>
          <w:tcPr>
            <w:tcW w:w="1508" w:type="dxa"/>
            <w:gridSpan w:val="4"/>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50,0</w:t>
            </w:r>
          </w:p>
        </w:tc>
      </w:tr>
      <w:tr w:rsidR="00863E0B" w:rsidRPr="005301CA" w:rsidTr="00622FF6">
        <w:trPr>
          <w:gridAfter w:val="2"/>
          <w:wAfter w:w="395" w:type="dxa"/>
          <w:trHeight w:val="615"/>
        </w:trPr>
        <w:tc>
          <w:tcPr>
            <w:tcW w:w="9357" w:type="dxa"/>
            <w:tcBorders>
              <w:top w:val="nil"/>
              <w:left w:val="single" w:sz="8" w:space="0" w:color="000000"/>
              <w:bottom w:val="single" w:sz="8" w:space="0" w:color="000000"/>
              <w:right w:val="nil"/>
            </w:tcBorders>
            <w:shd w:val="clear" w:color="auto" w:fill="auto"/>
            <w:hideMark/>
          </w:tcPr>
          <w:p w:rsidR="00863E0B" w:rsidRPr="005301CA" w:rsidRDefault="00863E0B" w:rsidP="00863E0B">
            <w:pPr>
              <w:widowControl/>
              <w:autoSpaceDE/>
              <w:autoSpaceDN/>
              <w:adjustRightInd/>
              <w:jc w:val="both"/>
              <w:rPr>
                <w:color w:val="000000"/>
                <w:sz w:val="16"/>
                <w:szCs w:val="16"/>
              </w:rPr>
            </w:pPr>
            <w:r w:rsidRPr="005301CA">
              <w:rPr>
                <w:color w:val="000000"/>
                <w:sz w:val="16"/>
                <w:szCs w:val="16"/>
              </w:rPr>
              <w:t>Иные закупки товаров, работ и услуг для обеспечения государственных (муниципальных) нужд</w:t>
            </w:r>
          </w:p>
        </w:tc>
        <w:tc>
          <w:tcPr>
            <w:tcW w:w="1230" w:type="dxa"/>
            <w:tcBorders>
              <w:top w:val="nil"/>
              <w:left w:val="single" w:sz="4" w:space="0" w:color="auto"/>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rPr>
                <w:color w:val="000000"/>
                <w:sz w:val="16"/>
                <w:szCs w:val="16"/>
              </w:rPr>
            </w:pPr>
            <w:r w:rsidRPr="005301CA">
              <w:rPr>
                <w:color w:val="000000"/>
                <w:sz w:val="16"/>
                <w:szCs w:val="16"/>
              </w:rPr>
              <w:t> </w:t>
            </w:r>
          </w:p>
        </w:tc>
        <w:tc>
          <w:tcPr>
            <w:tcW w:w="1170"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rPr>
                <w:color w:val="000000"/>
                <w:sz w:val="16"/>
                <w:szCs w:val="16"/>
              </w:rPr>
            </w:pPr>
            <w:r w:rsidRPr="005301CA">
              <w:rPr>
                <w:color w:val="000000"/>
                <w:sz w:val="16"/>
                <w:szCs w:val="16"/>
              </w:rPr>
              <w:t> </w:t>
            </w:r>
          </w:p>
        </w:tc>
        <w:tc>
          <w:tcPr>
            <w:tcW w:w="1427" w:type="dxa"/>
            <w:gridSpan w:val="2"/>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308"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240</w:t>
            </w:r>
          </w:p>
        </w:tc>
        <w:tc>
          <w:tcPr>
            <w:tcW w:w="1508" w:type="dxa"/>
            <w:gridSpan w:val="4"/>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50,0</w:t>
            </w:r>
          </w:p>
        </w:tc>
      </w:tr>
      <w:tr w:rsidR="00863E0B" w:rsidRPr="005301CA" w:rsidTr="00622FF6">
        <w:trPr>
          <w:gridAfter w:val="2"/>
          <w:wAfter w:w="395" w:type="dxa"/>
          <w:trHeight w:val="300"/>
        </w:trPr>
        <w:tc>
          <w:tcPr>
            <w:tcW w:w="9357" w:type="dxa"/>
            <w:tcBorders>
              <w:top w:val="single" w:sz="4" w:space="0" w:color="auto"/>
              <w:left w:val="single" w:sz="4" w:space="0" w:color="auto"/>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both"/>
              <w:rPr>
                <w:color w:val="000000"/>
                <w:sz w:val="16"/>
                <w:szCs w:val="16"/>
              </w:rPr>
            </w:pPr>
            <w:r w:rsidRPr="005301CA">
              <w:rPr>
                <w:color w:val="000000"/>
                <w:sz w:val="16"/>
                <w:szCs w:val="16"/>
              </w:rPr>
              <w:t>Учреждения по обеспечению хозяйственного  и транспортного обслуживания</w:t>
            </w:r>
          </w:p>
        </w:tc>
        <w:tc>
          <w:tcPr>
            <w:tcW w:w="1230" w:type="dxa"/>
            <w:tcBorders>
              <w:top w:val="nil"/>
              <w:left w:val="nil"/>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170"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427" w:type="dxa"/>
            <w:gridSpan w:val="2"/>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09300 00000</w:t>
            </w:r>
          </w:p>
        </w:tc>
        <w:tc>
          <w:tcPr>
            <w:tcW w:w="1308"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508" w:type="dxa"/>
            <w:gridSpan w:val="4"/>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617,137</w:t>
            </w:r>
          </w:p>
        </w:tc>
      </w:tr>
      <w:tr w:rsidR="00863E0B" w:rsidRPr="005301CA" w:rsidTr="00622FF6">
        <w:trPr>
          <w:gridAfter w:val="2"/>
          <w:wAfter w:w="395" w:type="dxa"/>
          <w:trHeight w:val="300"/>
        </w:trPr>
        <w:tc>
          <w:tcPr>
            <w:tcW w:w="9357" w:type="dxa"/>
            <w:tcBorders>
              <w:top w:val="nil"/>
              <w:left w:val="single" w:sz="4" w:space="0" w:color="auto"/>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both"/>
              <w:rPr>
                <w:color w:val="000000"/>
                <w:sz w:val="16"/>
                <w:szCs w:val="16"/>
              </w:rPr>
            </w:pPr>
            <w:r w:rsidRPr="005301CA">
              <w:rPr>
                <w:color w:val="000000"/>
                <w:sz w:val="16"/>
                <w:szCs w:val="16"/>
              </w:rPr>
              <w:t>Обеспечение деятельности подведомственных учреждений</w:t>
            </w:r>
          </w:p>
        </w:tc>
        <w:tc>
          <w:tcPr>
            <w:tcW w:w="1230" w:type="dxa"/>
            <w:tcBorders>
              <w:top w:val="nil"/>
              <w:left w:val="nil"/>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170"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427" w:type="dxa"/>
            <w:gridSpan w:val="2"/>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09300 00590</w:t>
            </w:r>
          </w:p>
        </w:tc>
        <w:tc>
          <w:tcPr>
            <w:tcW w:w="1308"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508" w:type="dxa"/>
            <w:gridSpan w:val="4"/>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617,137</w:t>
            </w:r>
          </w:p>
        </w:tc>
      </w:tr>
      <w:tr w:rsidR="00863E0B" w:rsidRPr="005301CA" w:rsidTr="00622FF6">
        <w:trPr>
          <w:gridAfter w:val="2"/>
          <w:wAfter w:w="395" w:type="dxa"/>
          <w:trHeight w:val="300"/>
        </w:trPr>
        <w:tc>
          <w:tcPr>
            <w:tcW w:w="9357" w:type="dxa"/>
            <w:tcBorders>
              <w:top w:val="nil"/>
              <w:left w:val="single" w:sz="4" w:space="0" w:color="auto"/>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both"/>
              <w:rPr>
                <w:color w:val="000000"/>
                <w:sz w:val="16"/>
                <w:szCs w:val="16"/>
              </w:rPr>
            </w:pPr>
            <w:r w:rsidRPr="005301CA">
              <w:rPr>
                <w:color w:val="000000"/>
                <w:sz w:val="16"/>
                <w:szCs w:val="16"/>
              </w:rPr>
              <w:t>Закупка товаров, работ и услуг для государственных (муниципальных) нужд</w:t>
            </w:r>
          </w:p>
        </w:tc>
        <w:tc>
          <w:tcPr>
            <w:tcW w:w="1230" w:type="dxa"/>
            <w:tcBorders>
              <w:top w:val="nil"/>
              <w:left w:val="nil"/>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170"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427" w:type="dxa"/>
            <w:gridSpan w:val="2"/>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308"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200</w:t>
            </w:r>
          </w:p>
        </w:tc>
        <w:tc>
          <w:tcPr>
            <w:tcW w:w="1508" w:type="dxa"/>
            <w:gridSpan w:val="4"/>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609,899</w:t>
            </w:r>
          </w:p>
        </w:tc>
      </w:tr>
      <w:tr w:rsidR="00863E0B" w:rsidRPr="005301CA" w:rsidTr="00622FF6">
        <w:trPr>
          <w:gridAfter w:val="2"/>
          <w:wAfter w:w="395" w:type="dxa"/>
          <w:trHeight w:val="600"/>
        </w:trPr>
        <w:tc>
          <w:tcPr>
            <w:tcW w:w="9357" w:type="dxa"/>
            <w:tcBorders>
              <w:top w:val="nil"/>
              <w:left w:val="single" w:sz="4" w:space="0" w:color="auto"/>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rPr>
                <w:color w:val="000000"/>
                <w:sz w:val="16"/>
                <w:szCs w:val="16"/>
              </w:rPr>
            </w:pPr>
            <w:r w:rsidRPr="005301CA">
              <w:rPr>
                <w:color w:val="000000"/>
                <w:sz w:val="16"/>
                <w:szCs w:val="16"/>
              </w:rPr>
              <w:t>Иные закупки товаров, работ и услуг для обеспечения государственных (муниципальных) нужд</w:t>
            </w:r>
          </w:p>
        </w:tc>
        <w:tc>
          <w:tcPr>
            <w:tcW w:w="1230" w:type="dxa"/>
            <w:tcBorders>
              <w:top w:val="nil"/>
              <w:left w:val="nil"/>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170"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427" w:type="dxa"/>
            <w:gridSpan w:val="2"/>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308"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240</w:t>
            </w:r>
          </w:p>
        </w:tc>
        <w:tc>
          <w:tcPr>
            <w:tcW w:w="1508" w:type="dxa"/>
            <w:gridSpan w:val="4"/>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609,899</w:t>
            </w:r>
          </w:p>
        </w:tc>
      </w:tr>
      <w:tr w:rsidR="00863E0B" w:rsidRPr="005301CA" w:rsidTr="00622FF6">
        <w:trPr>
          <w:gridAfter w:val="2"/>
          <w:wAfter w:w="395" w:type="dxa"/>
          <w:trHeight w:val="300"/>
        </w:trPr>
        <w:tc>
          <w:tcPr>
            <w:tcW w:w="9357" w:type="dxa"/>
            <w:tcBorders>
              <w:top w:val="nil"/>
              <w:left w:val="single" w:sz="4" w:space="0" w:color="auto"/>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both"/>
              <w:rPr>
                <w:color w:val="000000"/>
                <w:sz w:val="16"/>
                <w:szCs w:val="16"/>
              </w:rPr>
            </w:pPr>
            <w:r w:rsidRPr="005301CA">
              <w:rPr>
                <w:color w:val="000000"/>
                <w:sz w:val="16"/>
                <w:szCs w:val="16"/>
              </w:rPr>
              <w:t>Иные бюджетные ассигнования</w:t>
            </w:r>
          </w:p>
        </w:tc>
        <w:tc>
          <w:tcPr>
            <w:tcW w:w="1230" w:type="dxa"/>
            <w:tcBorders>
              <w:top w:val="nil"/>
              <w:left w:val="nil"/>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170"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427" w:type="dxa"/>
            <w:gridSpan w:val="2"/>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308"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800</w:t>
            </w:r>
          </w:p>
        </w:tc>
        <w:tc>
          <w:tcPr>
            <w:tcW w:w="1508" w:type="dxa"/>
            <w:gridSpan w:val="4"/>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7,238</w:t>
            </w:r>
          </w:p>
        </w:tc>
      </w:tr>
      <w:tr w:rsidR="00863E0B" w:rsidRPr="005301CA" w:rsidTr="00622FF6">
        <w:trPr>
          <w:gridAfter w:val="2"/>
          <w:wAfter w:w="395" w:type="dxa"/>
          <w:trHeight w:val="300"/>
        </w:trPr>
        <w:tc>
          <w:tcPr>
            <w:tcW w:w="9357" w:type="dxa"/>
            <w:tcBorders>
              <w:top w:val="nil"/>
              <w:left w:val="single" w:sz="4" w:space="0" w:color="auto"/>
              <w:bottom w:val="nil"/>
              <w:right w:val="single" w:sz="4" w:space="0" w:color="auto"/>
            </w:tcBorders>
            <w:shd w:val="clear" w:color="auto" w:fill="auto"/>
            <w:hideMark/>
          </w:tcPr>
          <w:p w:rsidR="00863E0B" w:rsidRPr="005301CA" w:rsidRDefault="00863E0B" w:rsidP="00863E0B">
            <w:pPr>
              <w:widowControl/>
              <w:autoSpaceDE/>
              <w:autoSpaceDN/>
              <w:adjustRightInd/>
              <w:jc w:val="both"/>
              <w:rPr>
                <w:color w:val="000000"/>
                <w:sz w:val="16"/>
                <w:szCs w:val="16"/>
              </w:rPr>
            </w:pPr>
            <w:r w:rsidRPr="005301CA">
              <w:rPr>
                <w:color w:val="000000"/>
                <w:sz w:val="16"/>
                <w:szCs w:val="16"/>
              </w:rPr>
              <w:t>Уплата налогов, сборов иных платежей</w:t>
            </w:r>
          </w:p>
        </w:tc>
        <w:tc>
          <w:tcPr>
            <w:tcW w:w="1230" w:type="dxa"/>
            <w:tcBorders>
              <w:top w:val="nil"/>
              <w:left w:val="nil"/>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170"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427" w:type="dxa"/>
            <w:gridSpan w:val="2"/>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308"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850</w:t>
            </w:r>
          </w:p>
        </w:tc>
        <w:tc>
          <w:tcPr>
            <w:tcW w:w="1508" w:type="dxa"/>
            <w:gridSpan w:val="4"/>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7,238</w:t>
            </w:r>
          </w:p>
        </w:tc>
      </w:tr>
      <w:tr w:rsidR="00863E0B" w:rsidRPr="005301CA" w:rsidTr="00622FF6">
        <w:trPr>
          <w:gridAfter w:val="2"/>
          <w:wAfter w:w="395" w:type="dxa"/>
          <w:trHeight w:val="300"/>
        </w:trPr>
        <w:tc>
          <w:tcPr>
            <w:tcW w:w="9357" w:type="dxa"/>
            <w:tcBorders>
              <w:top w:val="single" w:sz="4" w:space="0" w:color="auto"/>
              <w:left w:val="single" w:sz="4" w:space="0" w:color="auto"/>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both"/>
              <w:rPr>
                <w:color w:val="000000"/>
                <w:sz w:val="16"/>
                <w:szCs w:val="16"/>
              </w:rPr>
            </w:pPr>
            <w:r w:rsidRPr="005301CA">
              <w:rPr>
                <w:color w:val="000000"/>
                <w:sz w:val="16"/>
                <w:szCs w:val="16"/>
              </w:rPr>
              <w:t>Национальная безопасность и правоохранительная деятельность</w:t>
            </w:r>
          </w:p>
        </w:tc>
        <w:tc>
          <w:tcPr>
            <w:tcW w:w="1230" w:type="dxa"/>
            <w:tcBorders>
              <w:top w:val="nil"/>
              <w:left w:val="nil"/>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170"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0300</w:t>
            </w:r>
          </w:p>
        </w:tc>
        <w:tc>
          <w:tcPr>
            <w:tcW w:w="1427" w:type="dxa"/>
            <w:gridSpan w:val="2"/>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308"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508" w:type="dxa"/>
            <w:gridSpan w:val="4"/>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654,134</w:t>
            </w:r>
          </w:p>
        </w:tc>
      </w:tr>
      <w:tr w:rsidR="00863E0B" w:rsidRPr="005301CA" w:rsidTr="00622FF6">
        <w:trPr>
          <w:gridAfter w:val="2"/>
          <w:wAfter w:w="395" w:type="dxa"/>
          <w:trHeight w:val="330"/>
        </w:trPr>
        <w:tc>
          <w:tcPr>
            <w:tcW w:w="9357" w:type="dxa"/>
            <w:tcBorders>
              <w:top w:val="nil"/>
              <w:left w:val="single" w:sz="4" w:space="0" w:color="auto"/>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rPr>
                <w:color w:val="000000"/>
                <w:sz w:val="16"/>
                <w:szCs w:val="16"/>
              </w:rPr>
            </w:pPr>
            <w:r w:rsidRPr="005301CA">
              <w:rPr>
                <w:color w:val="000000"/>
                <w:sz w:val="16"/>
                <w:szCs w:val="16"/>
              </w:rPr>
              <w:t>Защита населения и территории от ЧС природного и техногенного характера, гражданская оборона</w:t>
            </w:r>
          </w:p>
        </w:tc>
        <w:tc>
          <w:tcPr>
            <w:tcW w:w="1230" w:type="dxa"/>
            <w:tcBorders>
              <w:top w:val="nil"/>
              <w:left w:val="nil"/>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170"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0309</w:t>
            </w:r>
          </w:p>
        </w:tc>
        <w:tc>
          <w:tcPr>
            <w:tcW w:w="1427" w:type="dxa"/>
            <w:gridSpan w:val="2"/>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308"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508" w:type="dxa"/>
            <w:gridSpan w:val="4"/>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654,134</w:t>
            </w:r>
          </w:p>
        </w:tc>
      </w:tr>
      <w:tr w:rsidR="00863E0B" w:rsidRPr="005301CA" w:rsidTr="00622FF6">
        <w:trPr>
          <w:gridAfter w:val="2"/>
          <w:wAfter w:w="395" w:type="dxa"/>
          <w:trHeight w:val="570"/>
        </w:trPr>
        <w:tc>
          <w:tcPr>
            <w:tcW w:w="9357" w:type="dxa"/>
            <w:tcBorders>
              <w:top w:val="nil"/>
              <w:left w:val="nil"/>
              <w:bottom w:val="nil"/>
              <w:right w:val="nil"/>
            </w:tcBorders>
            <w:shd w:val="clear" w:color="auto" w:fill="auto"/>
            <w:vAlign w:val="bottom"/>
            <w:hideMark/>
          </w:tcPr>
          <w:p w:rsidR="00863E0B" w:rsidRPr="005301CA" w:rsidRDefault="00863E0B" w:rsidP="00863E0B">
            <w:pPr>
              <w:widowControl/>
              <w:autoSpaceDE/>
              <w:autoSpaceDN/>
              <w:adjustRightInd/>
              <w:rPr>
                <w:color w:val="000000"/>
                <w:sz w:val="16"/>
                <w:szCs w:val="16"/>
              </w:rPr>
            </w:pPr>
            <w:r w:rsidRPr="005301CA">
              <w:rPr>
                <w:color w:val="000000"/>
                <w:sz w:val="16"/>
                <w:szCs w:val="16"/>
              </w:rPr>
              <w:t>Реализация муниципальных функций, связанных с обеспечением национальной безопасности и правоохранительной деятельности</w:t>
            </w:r>
          </w:p>
        </w:tc>
        <w:tc>
          <w:tcPr>
            <w:tcW w:w="1230" w:type="dxa"/>
            <w:tcBorders>
              <w:top w:val="nil"/>
              <w:left w:val="single" w:sz="4" w:space="0" w:color="auto"/>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170"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427" w:type="dxa"/>
            <w:gridSpan w:val="2"/>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09400 00000</w:t>
            </w:r>
          </w:p>
        </w:tc>
        <w:tc>
          <w:tcPr>
            <w:tcW w:w="1308"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508" w:type="dxa"/>
            <w:gridSpan w:val="4"/>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79,35</w:t>
            </w:r>
          </w:p>
        </w:tc>
      </w:tr>
      <w:tr w:rsidR="00863E0B" w:rsidRPr="005301CA" w:rsidTr="00622FF6">
        <w:trPr>
          <w:gridAfter w:val="2"/>
          <w:wAfter w:w="395" w:type="dxa"/>
          <w:trHeight w:val="615"/>
        </w:trPr>
        <w:tc>
          <w:tcPr>
            <w:tcW w:w="9357" w:type="dxa"/>
            <w:tcBorders>
              <w:top w:val="single" w:sz="8" w:space="0" w:color="000000"/>
              <w:left w:val="single" w:sz="8" w:space="0" w:color="000000"/>
              <w:bottom w:val="single" w:sz="8" w:space="0" w:color="000000"/>
              <w:right w:val="nil"/>
            </w:tcBorders>
            <w:shd w:val="clear" w:color="auto" w:fill="auto"/>
            <w:hideMark/>
          </w:tcPr>
          <w:p w:rsidR="00863E0B" w:rsidRPr="005301CA" w:rsidRDefault="00863E0B" w:rsidP="00863E0B">
            <w:pPr>
              <w:widowControl/>
              <w:autoSpaceDE/>
              <w:autoSpaceDN/>
              <w:adjustRightInd/>
              <w:jc w:val="both"/>
              <w:rPr>
                <w:color w:val="000000"/>
                <w:sz w:val="16"/>
                <w:szCs w:val="16"/>
              </w:rPr>
            </w:pPr>
            <w:r w:rsidRPr="005301CA">
              <w:rPr>
                <w:color w:val="000000"/>
                <w:sz w:val="16"/>
                <w:szCs w:val="16"/>
              </w:rPr>
              <w:t>Предупреждение и ликвидация последствий ЧС и стихийных бедствий природного и техногенного характера</w:t>
            </w:r>
          </w:p>
        </w:tc>
        <w:tc>
          <w:tcPr>
            <w:tcW w:w="1230" w:type="dxa"/>
            <w:tcBorders>
              <w:top w:val="nil"/>
              <w:left w:val="single" w:sz="4" w:space="0" w:color="auto"/>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170"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427" w:type="dxa"/>
            <w:gridSpan w:val="2"/>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09400 20120</w:t>
            </w:r>
          </w:p>
        </w:tc>
        <w:tc>
          <w:tcPr>
            <w:tcW w:w="1308"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508" w:type="dxa"/>
            <w:gridSpan w:val="4"/>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79,35</w:t>
            </w:r>
          </w:p>
        </w:tc>
      </w:tr>
      <w:tr w:rsidR="00863E0B" w:rsidRPr="005301CA" w:rsidTr="00622FF6">
        <w:trPr>
          <w:gridAfter w:val="2"/>
          <w:wAfter w:w="395" w:type="dxa"/>
          <w:trHeight w:val="315"/>
        </w:trPr>
        <w:tc>
          <w:tcPr>
            <w:tcW w:w="9357" w:type="dxa"/>
            <w:tcBorders>
              <w:top w:val="nil"/>
              <w:left w:val="single" w:sz="8" w:space="0" w:color="000000"/>
              <w:bottom w:val="single" w:sz="8" w:space="0" w:color="000000"/>
              <w:right w:val="nil"/>
            </w:tcBorders>
            <w:shd w:val="clear" w:color="auto" w:fill="auto"/>
            <w:hideMark/>
          </w:tcPr>
          <w:p w:rsidR="00863E0B" w:rsidRPr="005301CA" w:rsidRDefault="00863E0B" w:rsidP="00863E0B">
            <w:pPr>
              <w:widowControl/>
              <w:autoSpaceDE/>
              <w:autoSpaceDN/>
              <w:adjustRightInd/>
              <w:jc w:val="both"/>
              <w:rPr>
                <w:color w:val="000000"/>
                <w:sz w:val="16"/>
                <w:szCs w:val="16"/>
              </w:rPr>
            </w:pPr>
            <w:r w:rsidRPr="005301CA">
              <w:rPr>
                <w:color w:val="000000"/>
                <w:sz w:val="16"/>
                <w:szCs w:val="16"/>
              </w:rPr>
              <w:t>Закупка товаров, работ и услуг для государственных (муниципальных) нужд</w:t>
            </w:r>
          </w:p>
        </w:tc>
        <w:tc>
          <w:tcPr>
            <w:tcW w:w="1230" w:type="dxa"/>
            <w:tcBorders>
              <w:top w:val="nil"/>
              <w:left w:val="single" w:sz="4" w:space="0" w:color="auto"/>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170"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427" w:type="dxa"/>
            <w:gridSpan w:val="2"/>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308"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200</w:t>
            </w:r>
          </w:p>
        </w:tc>
        <w:tc>
          <w:tcPr>
            <w:tcW w:w="1508" w:type="dxa"/>
            <w:gridSpan w:val="4"/>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79,35</w:t>
            </w:r>
          </w:p>
        </w:tc>
      </w:tr>
      <w:tr w:rsidR="00863E0B" w:rsidRPr="005301CA" w:rsidTr="00622FF6">
        <w:trPr>
          <w:gridAfter w:val="2"/>
          <w:wAfter w:w="395" w:type="dxa"/>
          <w:trHeight w:val="615"/>
        </w:trPr>
        <w:tc>
          <w:tcPr>
            <w:tcW w:w="9357" w:type="dxa"/>
            <w:tcBorders>
              <w:top w:val="nil"/>
              <w:left w:val="single" w:sz="8" w:space="0" w:color="000000"/>
              <w:bottom w:val="single" w:sz="8" w:space="0" w:color="000000"/>
              <w:right w:val="nil"/>
            </w:tcBorders>
            <w:shd w:val="clear" w:color="auto" w:fill="auto"/>
            <w:hideMark/>
          </w:tcPr>
          <w:p w:rsidR="00863E0B" w:rsidRPr="005301CA" w:rsidRDefault="00863E0B" w:rsidP="00863E0B">
            <w:pPr>
              <w:widowControl/>
              <w:autoSpaceDE/>
              <w:autoSpaceDN/>
              <w:adjustRightInd/>
              <w:jc w:val="both"/>
              <w:rPr>
                <w:color w:val="000000"/>
                <w:sz w:val="16"/>
                <w:szCs w:val="16"/>
              </w:rPr>
            </w:pPr>
            <w:r w:rsidRPr="005301CA">
              <w:rPr>
                <w:color w:val="000000"/>
                <w:sz w:val="16"/>
                <w:szCs w:val="16"/>
              </w:rPr>
              <w:t>Иные закупки товаров, работ и услуг для обеспечения государственных (муниципальных) нужд</w:t>
            </w:r>
          </w:p>
        </w:tc>
        <w:tc>
          <w:tcPr>
            <w:tcW w:w="1230" w:type="dxa"/>
            <w:tcBorders>
              <w:top w:val="nil"/>
              <w:left w:val="single" w:sz="4" w:space="0" w:color="auto"/>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170"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427" w:type="dxa"/>
            <w:gridSpan w:val="2"/>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308"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240</w:t>
            </w:r>
          </w:p>
        </w:tc>
        <w:tc>
          <w:tcPr>
            <w:tcW w:w="1508" w:type="dxa"/>
            <w:gridSpan w:val="4"/>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79,35</w:t>
            </w:r>
          </w:p>
        </w:tc>
      </w:tr>
      <w:tr w:rsidR="00863E0B" w:rsidRPr="005301CA" w:rsidTr="00622FF6">
        <w:trPr>
          <w:gridAfter w:val="2"/>
          <w:wAfter w:w="395" w:type="dxa"/>
          <w:trHeight w:val="300"/>
        </w:trPr>
        <w:tc>
          <w:tcPr>
            <w:tcW w:w="9357" w:type="dxa"/>
            <w:tcBorders>
              <w:top w:val="single" w:sz="4" w:space="0" w:color="auto"/>
              <w:left w:val="single" w:sz="4" w:space="0" w:color="auto"/>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rPr>
                <w:color w:val="000000"/>
                <w:sz w:val="16"/>
                <w:szCs w:val="16"/>
              </w:rPr>
            </w:pPr>
            <w:r w:rsidRPr="005301CA">
              <w:rPr>
                <w:color w:val="000000"/>
                <w:sz w:val="16"/>
                <w:szCs w:val="16"/>
              </w:rPr>
              <w:t>Диспетчерские службы</w:t>
            </w:r>
          </w:p>
        </w:tc>
        <w:tc>
          <w:tcPr>
            <w:tcW w:w="1230" w:type="dxa"/>
            <w:tcBorders>
              <w:top w:val="nil"/>
              <w:left w:val="nil"/>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170"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427" w:type="dxa"/>
            <w:gridSpan w:val="2"/>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09500 00000</w:t>
            </w:r>
          </w:p>
        </w:tc>
        <w:tc>
          <w:tcPr>
            <w:tcW w:w="1308"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508" w:type="dxa"/>
            <w:gridSpan w:val="4"/>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574,784</w:t>
            </w:r>
          </w:p>
        </w:tc>
      </w:tr>
      <w:tr w:rsidR="00863E0B" w:rsidRPr="005301CA" w:rsidTr="00622FF6">
        <w:trPr>
          <w:gridAfter w:val="2"/>
          <w:wAfter w:w="395" w:type="dxa"/>
          <w:trHeight w:val="300"/>
        </w:trPr>
        <w:tc>
          <w:tcPr>
            <w:tcW w:w="9357" w:type="dxa"/>
            <w:tcBorders>
              <w:top w:val="nil"/>
              <w:left w:val="single" w:sz="4" w:space="0" w:color="auto"/>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rPr>
                <w:color w:val="000000"/>
                <w:sz w:val="16"/>
                <w:szCs w:val="16"/>
              </w:rPr>
            </w:pPr>
            <w:r w:rsidRPr="005301CA">
              <w:rPr>
                <w:color w:val="000000"/>
                <w:sz w:val="16"/>
                <w:szCs w:val="16"/>
              </w:rPr>
              <w:t xml:space="preserve">Обеспечение деятельности подведомственных учреждений </w:t>
            </w:r>
          </w:p>
        </w:tc>
        <w:tc>
          <w:tcPr>
            <w:tcW w:w="1230" w:type="dxa"/>
            <w:tcBorders>
              <w:top w:val="nil"/>
              <w:left w:val="nil"/>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170"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427" w:type="dxa"/>
            <w:gridSpan w:val="2"/>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09500 00590</w:t>
            </w:r>
          </w:p>
        </w:tc>
        <w:tc>
          <w:tcPr>
            <w:tcW w:w="1308"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508" w:type="dxa"/>
            <w:gridSpan w:val="4"/>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574,784</w:t>
            </w:r>
          </w:p>
        </w:tc>
      </w:tr>
      <w:tr w:rsidR="00863E0B" w:rsidRPr="005301CA" w:rsidTr="00622FF6">
        <w:trPr>
          <w:gridAfter w:val="2"/>
          <w:wAfter w:w="395" w:type="dxa"/>
          <w:trHeight w:val="900"/>
        </w:trPr>
        <w:tc>
          <w:tcPr>
            <w:tcW w:w="9357" w:type="dxa"/>
            <w:tcBorders>
              <w:top w:val="nil"/>
              <w:left w:val="single" w:sz="4" w:space="0" w:color="auto"/>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both"/>
              <w:rPr>
                <w:color w:val="000000"/>
                <w:sz w:val="16"/>
                <w:szCs w:val="16"/>
              </w:rPr>
            </w:pPr>
            <w:r w:rsidRPr="005301CA">
              <w:rPr>
                <w:color w:val="000000"/>
                <w:sz w:val="16"/>
                <w:szCs w:val="16"/>
              </w:rPr>
              <w:t xml:space="preserve">Расходы на выплаты персоналу в целях обеспечения выполнения функций государственными (муниципальными) органами, казенными </w:t>
            </w:r>
            <w:proofErr w:type="spellStart"/>
            <w:r w:rsidRPr="005301CA">
              <w:rPr>
                <w:color w:val="000000"/>
                <w:sz w:val="16"/>
                <w:szCs w:val="16"/>
              </w:rPr>
              <w:t>учреждениями</w:t>
            </w:r>
            <w:proofErr w:type="gramStart"/>
            <w:r w:rsidRPr="005301CA">
              <w:rPr>
                <w:color w:val="000000"/>
                <w:sz w:val="16"/>
                <w:szCs w:val="16"/>
              </w:rPr>
              <w:t>,о</w:t>
            </w:r>
            <w:proofErr w:type="gramEnd"/>
            <w:r w:rsidRPr="005301CA">
              <w:rPr>
                <w:color w:val="000000"/>
                <w:sz w:val="16"/>
                <w:szCs w:val="16"/>
              </w:rPr>
              <w:t>рганами</w:t>
            </w:r>
            <w:proofErr w:type="spellEnd"/>
            <w:r w:rsidRPr="005301CA">
              <w:rPr>
                <w:color w:val="000000"/>
                <w:sz w:val="16"/>
                <w:szCs w:val="16"/>
              </w:rPr>
              <w:t xml:space="preserve"> управления государственными внебюджетными фондами</w:t>
            </w:r>
          </w:p>
        </w:tc>
        <w:tc>
          <w:tcPr>
            <w:tcW w:w="1230" w:type="dxa"/>
            <w:tcBorders>
              <w:top w:val="nil"/>
              <w:left w:val="nil"/>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170"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427" w:type="dxa"/>
            <w:gridSpan w:val="2"/>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308"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100</w:t>
            </w:r>
          </w:p>
        </w:tc>
        <w:tc>
          <w:tcPr>
            <w:tcW w:w="1508" w:type="dxa"/>
            <w:gridSpan w:val="4"/>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574,334</w:t>
            </w:r>
          </w:p>
        </w:tc>
      </w:tr>
      <w:tr w:rsidR="00863E0B" w:rsidRPr="005301CA" w:rsidTr="00622FF6">
        <w:trPr>
          <w:gridAfter w:val="2"/>
          <w:wAfter w:w="395" w:type="dxa"/>
          <w:trHeight w:val="300"/>
        </w:trPr>
        <w:tc>
          <w:tcPr>
            <w:tcW w:w="9357" w:type="dxa"/>
            <w:tcBorders>
              <w:top w:val="nil"/>
              <w:left w:val="single" w:sz="4" w:space="0" w:color="auto"/>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rPr>
                <w:color w:val="000000"/>
                <w:sz w:val="16"/>
                <w:szCs w:val="16"/>
              </w:rPr>
            </w:pPr>
            <w:r w:rsidRPr="005301CA">
              <w:rPr>
                <w:color w:val="000000"/>
                <w:sz w:val="16"/>
                <w:szCs w:val="16"/>
              </w:rPr>
              <w:t>Расходы на выплаты персоналу казенных учреждений</w:t>
            </w:r>
          </w:p>
        </w:tc>
        <w:tc>
          <w:tcPr>
            <w:tcW w:w="1230" w:type="dxa"/>
            <w:tcBorders>
              <w:top w:val="nil"/>
              <w:left w:val="nil"/>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170"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427" w:type="dxa"/>
            <w:gridSpan w:val="2"/>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308"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110</w:t>
            </w:r>
          </w:p>
        </w:tc>
        <w:tc>
          <w:tcPr>
            <w:tcW w:w="1508" w:type="dxa"/>
            <w:gridSpan w:val="4"/>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574,334</w:t>
            </w:r>
          </w:p>
        </w:tc>
      </w:tr>
      <w:tr w:rsidR="00863E0B" w:rsidRPr="005301CA" w:rsidTr="00622FF6">
        <w:trPr>
          <w:gridAfter w:val="2"/>
          <w:wAfter w:w="395" w:type="dxa"/>
          <w:trHeight w:val="300"/>
        </w:trPr>
        <w:tc>
          <w:tcPr>
            <w:tcW w:w="9357" w:type="dxa"/>
            <w:tcBorders>
              <w:top w:val="nil"/>
              <w:left w:val="single" w:sz="4" w:space="0" w:color="auto"/>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both"/>
              <w:rPr>
                <w:color w:val="000000"/>
                <w:sz w:val="16"/>
                <w:szCs w:val="16"/>
              </w:rPr>
            </w:pPr>
            <w:r w:rsidRPr="005301CA">
              <w:rPr>
                <w:color w:val="000000"/>
                <w:sz w:val="16"/>
                <w:szCs w:val="16"/>
              </w:rPr>
              <w:t>Закупка товаров, работ и услуг для государственных (муниципальных) нужд</w:t>
            </w:r>
          </w:p>
        </w:tc>
        <w:tc>
          <w:tcPr>
            <w:tcW w:w="1230" w:type="dxa"/>
            <w:tcBorders>
              <w:top w:val="nil"/>
              <w:left w:val="nil"/>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170"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427" w:type="dxa"/>
            <w:gridSpan w:val="2"/>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308"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200</w:t>
            </w:r>
          </w:p>
        </w:tc>
        <w:tc>
          <w:tcPr>
            <w:tcW w:w="1508" w:type="dxa"/>
            <w:gridSpan w:val="4"/>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0,45</w:t>
            </w:r>
          </w:p>
        </w:tc>
      </w:tr>
      <w:tr w:rsidR="00863E0B" w:rsidRPr="005301CA" w:rsidTr="00622FF6">
        <w:trPr>
          <w:gridAfter w:val="2"/>
          <w:wAfter w:w="395" w:type="dxa"/>
          <w:trHeight w:val="315"/>
        </w:trPr>
        <w:tc>
          <w:tcPr>
            <w:tcW w:w="9357" w:type="dxa"/>
            <w:tcBorders>
              <w:top w:val="nil"/>
              <w:left w:val="single" w:sz="4" w:space="0" w:color="auto"/>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rPr>
                <w:color w:val="000000"/>
                <w:sz w:val="16"/>
                <w:szCs w:val="16"/>
              </w:rPr>
            </w:pPr>
            <w:r w:rsidRPr="005301CA">
              <w:rPr>
                <w:color w:val="000000"/>
                <w:sz w:val="16"/>
                <w:szCs w:val="16"/>
              </w:rPr>
              <w:t>Иные закупки товаров, работ и услуг для обеспечения государственных (муниципальных) нужд</w:t>
            </w:r>
          </w:p>
        </w:tc>
        <w:tc>
          <w:tcPr>
            <w:tcW w:w="1230" w:type="dxa"/>
            <w:tcBorders>
              <w:top w:val="nil"/>
              <w:left w:val="nil"/>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170"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427" w:type="dxa"/>
            <w:gridSpan w:val="2"/>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308"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240</w:t>
            </w:r>
          </w:p>
        </w:tc>
        <w:tc>
          <w:tcPr>
            <w:tcW w:w="1508" w:type="dxa"/>
            <w:gridSpan w:val="4"/>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0,45</w:t>
            </w:r>
          </w:p>
        </w:tc>
      </w:tr>
      <w:tr w:rsidR="00863E0B" w:rsidRPr="005301CA" w:rsidTr="00622FF6">
        <w:trPr>
          <w:gridAfter w:val="2"/>
          <w:wAfter w:w="395" w:type="dxa"/>
          <w:trHeight w:val="300"/>
        </w:trPr>
        <w:tc>
          <w:tcPr>
            <w:tcW w:w="9357" w:type="dxa"/>
            <w:tcBorders>
              <w:top w:val="nil"/>
              <w:left w:val="single" w:sz="4" w:space="0" w:color="auto"/>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both"/>
              <w:rPr>
                <w:color w:val="000000"/>
                <w:sz w:val="16"/>
                <w:szCs w:val="16"/>
              </w:rPr>
            </w:pPr>
            <w:r w:rsidRPr="005301CA">
              <w:rPr>
                <w:color w:val="000000"/>
                <w:sz w:val="16"/>
                <w:szCs w:val="16"/>
              </w:rPr>
              <w:t>Национальная экономика</w:t>
            </w:r>
          </w:p>
        </w:tc>
        <w:tc>
          <w:tcPr>
            <w:tcW w:w="1230" w:type="dxa"/>
            <w:tcBorders>
              <w:top w:val="nil"/>
              <w:left w:val="nil"/>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170"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0400</w:t>
            </w:r>
          </w:p>
        </w:tc>
        <w:tc>
          <w:tcPr>
            <w:tcW w:w="1427" w:type="dxa"/>
            <w:gridSpan w:val="2"/>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308"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508" w:type="dxa"/>
            <w:gridSpan w:val="4"/>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6566,182</w:t>
            </w:r>
          </w:p>
        </w:tc>
      </w:tr>
      <w:tr w:rsidR="00863E0B" w:rsidRPr="005301CA" w:rsidTr="00622FF6">
        <w:trPr>
          <w:gridAfter w:val="2"/>
          <w:wAfter w:w="395" w:type="dxa"/>
          <w:trHeight w:val="300"/>
        </w:trPr>
        <w:tc>
          <w:tcPr>
            <w:tcW w:w="9357" w:type="dxa"/>
            <w:tcBorders>
              <w:top w:val="nil"/>
              <w:left w:val="single" w:sz="4" w:space="0" w:color="auto"/>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both"/>
              <w:rPr>
                <w:color w:val="000000"/>
                <w:sz w:val="16"/>
                <w:szCs w:val="16"/>
              </w:rPr>
            </w:pPr>
            <w:r w:rsidRPr="005301CA">
              <w:rPr>
                <w:color w:val="000000"/>
                <w:sz w:val="16"/>
                <w:szCs w:val="16"/>
              </w:rPr>
              <w:t>Сельское хозяйство и рыболовство</w:t>
            </w:r>
          </w:p>
        </w:tc>
        <w:tc>
          <w:tcPr>
            <w:tcW w:w="1230" w:type="dxa"/>
            <w:tcBorders>
              <w:top w:val="nil"/>
              <w:left w:val="nil"/>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170"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0405</w:t>
            </w:r>
          </w:p>
        </w:tc>
        <w:tc>
          <w:tcPr>
            <w:tcW w:w="1427" w:type="dxa"/>
            <w:gridSpan w:val="2"/>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308"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508" w:type="dxa"/>
            <w:gridSpan w:val="4"/>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2706,178</w:t>
            </w:r>
          </w:p>
        </w:tc>
      </w:tr>
      <w:tr w:rsidR="00863E0B" w:rsidRPr="005301CA" w:rsidTr="00622FF6">
        <w:trPr>
          <w:gridAfter w:val="2"/>
          <w:wAfter w:w="395" w:type="dxa"/>
          <w:trHeight w:val="300"/>
        </w:trPr>
        <w:tc>
          <w:tcPr>
            <w:tcW w:w="9357" w:type="dxa"/>
            <w:tcBorders>
              <w:top w:val="nil"/>
              <w:left w:val="single" w:sz="4" w:space="0" w:color="auto"/>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both"/>
              <w:rPr>
                <w:color w:val="000000"/>
                <w:sz w:val="16"/>
                <w:szCs w:val="16"/>
              </w:rPr>
            </w:pPr>
            <w:r w:rsidRPr="005301CA">
              <w:rPr>
                <w:color w:val="000000"/>
                <w:sz w:val="16"/>
                <w:szCs w:val="16"/>
              </w:rPr>
              <w:t>Центральный аппарат исполнительных органов муниципальной власти</w:t>
            </w:r>
          </w:p>
        </w:tc>
        <w:tc>
          <w:tcPr>
            <w:tcW w:w="1230" w:type="dxa"/>
            <w:tcBorders>
              <w:top w:val="nil"/>
              <w:left w:val="nil"/>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170"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427" w:type="dxa"/>
            <w:gridSpan w:val="2"/>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00600 00000</w:t>
            </w:r>
          </w:p>
        </w:tc>
        <w:tc>
          <w:tcPr>
            <w:tcW w:w="1308"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508" w:type="dxa"/>
            <w:gridSpan w:val="4"/>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1262,6</w:t>
            </w:r>
          </w:p>
        </w:tc>
      </w:tr>
      <w:tr w:rsidR="00863E0B" w:rsidRPr="005301CA" w:rsidTr="00622FF6">
        <w:trPr>
          <w:gridAfter w:val="2"/>
          <w:wAfter w:w="395" w:type="dxa"/>
          <w:trHeight w:val="330"/>
        </w:trPr>
        <w:tc>
          <w:tcPr>
            <w:tcW w:w="9357" w:type="dxa"/>
            <w:tcBorders>
              <w:top w:val="nil"/>
              <w:left w:val="single" w:sz="4" w:space="0" w:color="auto"/>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both"/>
              <w:rPr>
                <w:color w:val="000000"/>
                <w:sz w:val="16"/>
                <w:szCs w:val="16"/>
              </w:rPr>
            </w:pPr>
            <w:r w:rsidRPr="005301CA">
              <w:rPr>
                <w:color w:val="000000"/>
                <w:sz w:val="16"/>
                <w:szCs w:val="16"/>
              </w:rPr>
              <w:t>Осуществление государственных полномочий в сфере агропромышленного комплекса</w:t>
            </w:r>
          </w:p>
        </w:tc>
        <w:tc>
          <w:tcPr>
            <w:tcW w:w="1230" w:type="dxa"/>
            <w:tcBorders>
              <w:top w:val="nil"/>
              <w:left w:val="nil"/>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170"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427" w:type="dxa"/>
            <w:gridSpan w:val="2"/>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00600 72010</w:t>
            </w:r>
          </w:p>
        </w:tc>
        <w:tc>
          <w:tcPr>
            <w:tcW w:w="1308"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508" w:type="dxa"/>
            <w:gridSpan w:val="4"/>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1262,6</w:t>
            </w:r>
          </w:p>
        </w:tc>
      </w:tr>
      <w:tr w:rsidR="00863E0B" w:rsidRPr="005301CA" w:rsidTr="00622FF6">
        <w:trPr>
          <w:gridAfter w:val="2"/>
          <w:wAfter w:w="395" w:type="dxa"/>
          <w:trHeight w:val="900"/>
        </w:trPr>
        <w:tc>
          <w:tcPr>
            <w:tcW w:w="9357" w:type="dxa"/>
            <w:tcBorders>
              <w:top w:val="nil"/>
              <w:left w:val="single" w:sz="4" w:space="0" w:color="auto"/>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both"/>
              <w:rPr>
                <w:color w:val="000000"/>
                <w:sz w:val="16"/>
                <w:szCs w:val="16"/>
              </w:rPr>
            </w:pPr>
            <w:r w:rsidRPr="005301CA">
              <w:rPr>
                <w:color w:val="000000"/>
                <w:sz w:val="16"/>
                <w:szCs w:val="16"/>
              </w:rPr>
              <w:lastRenderedPageBreak/>
              <w:t xml:space="preserve">Расходы на выплаты персоналу в целях обеспечения выполнения функций государственными (муниципальными) органами, казенными </w:t>
            </w:r>
            <w:proofErr w:type="spellStart"/>
            <w:r w:rsidRPr="005301CA">
              <w:rPr>
                <w:color w:val="000000"/>
                <w:sz w:val="16"/>
                <w:szCs w:val="16"/>
              </w:rPr>
              <w:t>учреждениями</w:t>
            </w:r>
            <w:proofErr w:type="gramStart"/>
            <w:r w:rsidRPr="005301CA">
              <w:rPr>
                <w:color w:val="000000"/>
                <w:sz w:val="16"/>
                <w:szCs w:val="16"/>
              </w:rPr>
              <w:t>,о</w:t>
            </w:r>
            <w:proofErr w:type="gramEnd"/>
            <w:r w:rsidRPr="005301CA">
              <w:rPr>
                <w:color w:val="000000"/>
                <w:sz w:val="16"/>
                <w:szCs w:val="16"/>
              </w:rPr>
              <w:t>рганами</w:t>
            </w:r>
            <w:proofErr w:type="spellEnd"/>
            <w:r w:rsidRPr="005301CA">
              <w:rPr>
                <w:color w:val="000000"/>
                <w:sz w:val="16"/>
                <w:szCs w:val="16"/>
              </w:rPr>
              <w:t xml:space="preserve"> управления государственными внебюджетными фондами</w:t>
            </w:r>
          </w:p>
        </w:tc>
        <w:tc>
          <w:tcPr>
            <w:tcW w:w="1230" w:type="dxa"/>
            <w:tcBorders>
              <w:top w:val="nil"/>
              <w:left w:val="nil"/>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170"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427" w:type="dxa"/>
            <w:gridSpan w:val="2"/>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308"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100</w:t>
            </w:r>
          </w:p>
        </w:tc>
        <w:tc>
          <w:tcPr>
            <w:tcW w:w="1508" w:type="dxa"/>
            <w:gridSpan w:val="4"/>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1057,976</w:t>
            </w:r>
          </w:p>
        </w:tc>
      </w:tr>
      <w:tr w:rsidR="00863E0B" w:rsidRPr="005301CA" w:rsidTr="00622FF6">
        <w:trPr>
          <w:gridAfter w:val="2"/>
          <w:wAfter w:w="395" w:type="dxa"/>
          <w:trHeight w:val="300"/>
        </w:trPr>
        <w:tc>
          <w:tcPr>
            <w:tcW w:w="9357" w:type="dxa"/>
            <w:tcBorders>
              <w:top w:val="nil"/>
              <w:left w:val="single" w:sz="4" w:space="0" w:color="auto"/>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both"/>
              <w:rPr>
                <w:color w:val="000000"/>
                <w:sz w:val="16"/>
                <w:szCs w:val="16"/>
              </w:rPr>
            </w:pPr>
            <w:r w:rsidRPr="005301CA">
              <w:rPr>
                <w:color w:val="000000"/>
                <w:sz w:val="16"/>
                <w:szCs w:val="16"/>
              </w:rPr>
              <w:t>Расходы на выплаты персоналу государственных (муниципальных) органов</w:t>
            </w:r>
          </w:p>
        </w:tc>
        <w:tc>
          <w:tcPr>
            <w:tcW w:w="1230" w:type="dxa"/>
            <w:tcBorders>
              <w:top w:val="nil"/>
              <w:left w:val="nil"/>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170"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427" w:type="dxa"/>
            <w:gridSpan w:val="2"/>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308"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120</w:t>
            </w:r>
          </w:p>
        </w:tc>
        <w:tc>
          <w:tcPr>
            <w:tcW w:w="1508" w:type="dxa"/>
            <w:gridSpan w:val="4"/>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1057,976</w:t>
            </w:r>
          </w:p>
        </w:tc>
      </w:tr>
      <w:tr w:rsidR="00863E0B" w:rsidRPr="005301CA" w:rsidTr="00622FF6">
        <w:trPr>
          <w:gridAfter w:val="2"/>
          <w:wAfter w:w="395" w:type="dxa"/>
          <w:trHeight w:val="300"/>
        </w:trPr>
        <w:tc>
          <w:tcPr>
            <w:tcW w:w="9357" w:type="dxa"/>
            <w:tcBorders>
              <w:top w:val="nil"/>
              <w:left w:val="single" w:sz="4" w:space="0" w:color="auto"/>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both"/>
              <w:rPr>
                <w:color w:val="000000"/>
                <w:sz w:val="16"/>
                <w:szCs w:val="16"/>
              </w:rPr>
            </w:pPr>
            <w:r w:rsidRPr="005301CA">
              <w:rPr>
                <w:color w:val="000000"/>
                <w:sz w:val="16"/>
                <w:szCs w:val="16"/>
              </w:rPr>
              <w:t>Закупка товаров, работ и услуг для государственных (муниципальных) нужд</w:t>
            </w:r>
          </w:p>
        </w:tc>
        <w:tc>
          <w:tcPr>
            <w:tcW w:w="1230" w:type="dxa"/>
            <w:tcBorders>
              <w:top w:val="nil"/>
              <w:left w:val="nil"/>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170"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427" w:type="dxa"/>
            <w:gridSpan w:val="2"/>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308"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200</w:t>
            </w:r>
          </w:p>
        </w:tc>
        <w:tc>
          <w:tcPr>
            <w:tcW w:w="1508" w:type="dxa"/>
            <w:gridSpan w:val="4"/>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204,624</w:t>
            </w:r>
          </w:p>
        </w:tc>
      </w:tr>
      <w:tr w:rsidR="00863E0B" w:rsidRPr="005301CA" w:rsidTr="00622FF6">
        <w:trPr>
          <w:gridAfter w:val="2"/>
          <w:wAfter w:w="395" w:type="dxa"/>
          <w:trHeight w:val="615"/>
        </w:trPr>
        <w:tc>
          <w:tcPr>
            <w:tcW w:w="9357" w:type="dxa"/>
            <w:tcBorders>
              <w:top w:val="nil"/>
              <w:left w:val="single" w:sz="4" w:space="0" w:color="auto"/>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rPr>
                <w:color w:val="000000"/>
                <w:sz w:val="16"/>
                <w:szCs w:val="16"/>
              </w:rPr>
            </w:pPr>
            <w:r w:rsidRPr="005301CA">
              <w:rPr>
                <w:color w:val="000000"/>
                <w:sz w:val="16"/>
                <w:szCs w:val="16"/>
              </w:rPr>
              <w:t>Иные закупки товаров, работ и услуг для обеспечения государственных (муниципальных) нужд</w:t>
            </w:r>
          </w:p>
        </w:tc>
        <w:tc>
          <w:tcPr>
            <w:tcW w:w="1230" w:type="dxa"/>
            <w:tcBorders>
              <w:top w:val="nil"/>
              <w:left w:val="nil"/>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170"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427" w:type="dxa"/>
            <w:gridSpan w:val="2"/>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308"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240</w:t>
            </w:r>
          </w:p>
        </w:tc>
        <w:tc>
          <w:tcPr>
            <w:tcW w:w="1508" w:type="dxa"/>
            <w:gridSpan w:val="4"/>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204,624</w:t>
            </w:r>
          </w:p>
        </w:tc>
      </w:tr>
      <w:tr w:rsidR="00863E0B" w:rsidRPr="005301CA" w:rsidTr="00622FF6">
        <w:trPr>
          <w:gridAfter w:val="2"/>
          <w:wAfter w:w="395" w:type="dxa"/>
          <w:trHeight w:val="315"/>
        </w:trPr>
        <w:tc>
          <w:tcPr>
            <w:tcW w:w="9357" w:type="dxa"/>
            <w:tcBorders>
              <w:top w:val="single" w:sz="8" w:space="0" w:color="000000"/>
              <w:left w:val="single" w:sz="8" w:space="0" w:color="000000"/>
              <w:bottom w:val="single" w:sz="8" w:space="0" w:color="000000"/>
              <w:right w:val="nil"/>
            </w:tcBorders>
            <w:shd w:val="clear" w:color="auto" w:fill="auto"/>
            <w:vAlign w:val="bottom"/>
            <w:hideMark/>
          </w:tcPr>
          <w:p w:rsidR="00863E0B" w:rsidRPr="005301CA" w:rsidRDefault="00863E0B" w:rsidP="00863E0B">
            <w:pPr>
              <w:widowControl/>
              <w:autoSpaceDE/>
              <w:autoSpaceDN/>
              <w:adjustRightInd/>
              <w:jc w:val="both"/>
              <w:rPr>
                <w:color w:val="000000"/>
                <w:sz w:val="16"/>
                <w:szCs w:val="16"/>
              </w:rPr>
            </w:pPr>
            <w:r w:rsidRPr="005301CA">
              <w:rPr>
                <w:color w:val="000000"/>
                <w:sz w:val="16"/>
                <w:szCs w:val="16"/>
              </w:rPr>
              <w:t xml:space="preserve">Государственная поддержка сельского хозяйства </w:t>
            </w:r>
          </w:p>
        </w:tc>
        <w:tc>
          <w:tcPr>
            <w:tcW w:w="1230" w:type="dxa"/>
            <w:tcBorders>
              <w:top w:val="nil"/>
              <w:left w:val="single" w:sz="4" w:space="0" w:color="auto"/>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170"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427" w:type="dxa"/>
            <w:gridSpan w:val="2"/>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20000 00000</w:t>
            </w:r>
          </w:p>
        </w:tc>
        <w:tc>
          <w:tcPr>
            <w:tcW w:w="1308"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508" w:type="dxa"/>
            <w:gridSpan w:val="4"/>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1443,578</w:t>
            </w:r>
          </w:p>
        </w:tc>
      </w:tr>
      <w:tr w:rsidR="00863E0B" w:rsidRPr="005301CA" w:rsidTr="00622FF6">
        <w:trPr>
          <w:gridAfter w:val="2"/>
          <w:wAfter w:w="395" w:type="dxa"/>
          <w:trHeight w:val="315"/>
        </w:trPr>
        <w:tc>
          <w:tcPr>
            <w:tcW w:w="9357" w:type="dxa"/>
            <w:tcBorders>
              <w:top w:val="nil"/>
              <w:left w:val="single" w:sz="8" w:space="0" w:color="000000"/>
              <w:bottom w:val="single" w:sz="8" w:space="0" w:color="000000"/>
              <w:right w:val="nil"/>
            </w:tcBorders>
            <w:shd w:val="clear" w:color="auto" w:fill="auto"/>
            <w:hideMark/>
          </w:tcPr>
          <w:p w:rsidR="00863E0B" w:rsidRPr="005301CA" w:rsidRDefault="00863E0B" w:rsidP="00863E0B">
            <w:pPr>
              <w:widowControl/>
              <w:autoSpaceDE/>
              <w:autoSpaceDN/>
              <w:adjustRightInd/>
              <w:rPr>
                <w:color w:val="000000"/>
                <w:sz w:val="16"/>
                <w:szCs w:val="16"/>
              </w:rPr>
            </w:pPr>
            <w:r w:rsidRPr="005301CA">
              <w:rPr>
                <w:color w:val="000000"/>
                <w:sz w:val="16"/>
                <w:szCs w:val="16"/>
              </w:rPr>
              <w:t>Повышение продуктивности в молочном скотоводстве</w:t>
            </w:r>
          </w:p>
        </w:tc>
        <w:tc>
          <w:tcPr>
            <w:tcW w:w="1230" w:type="dxa"/>
            <w:tcBorders>
              <w:top w:val="nil"/>
              <w:left w:val="single" w:sz="4" w:space="0" w:color="auto"/>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170"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427" w:type="dxa"/>
            <w:gridSpan w:val="2"/>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26000 R5420</w:t>
            </w:r>
          </w:p>
        </w:tc>
        <w:tc>
          <w:tcPr>
            <w:tcW w:w="1308"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508" w:type="dxa"/>
            <w:gridSpan w:val="4"/>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1286,513</w:t>
            </w:r>
          </w:p>
        </w:tc>
      </w:tr>
      <w:tr w:rsidR="00863E0B" w:rsidRPr="005301CA" w:rsidTr="00622FF6">
        <w:trPr>
          <w:gridAfter w:val="2"/>
          <w:wAfter w:w="395" w:type="dxa"/>
          <w:trHeight w:val="300"/>
        </w:trPr>
        <w:tc>
          <w:tcPr>
            <w:tcW w:w="935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both"/>
              <w:rPr>
                <w:color w:val="000000"/>
                <w:sz w:val="16"/>
                <w:szCs w:val="16"/>
              </w:rPr>
            </w:pPr>
            <w:r w:rsidRPr="005301CA">
              <w:rPr>
                <w:color w:val="000000"/>
                <w:sz w:val="16"/>
                <w:szCs w:val="16"/>
              </w:rPr>
              <w:t>Иные бюджетные ассигнования</w:t>
            </w:r>
          </w:p>
        </w:tc>
        <w:tc>
          <w:tcPr>
            <w:tcW w:w="1230"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170"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427" w:type="dxa"/>
            <w:gridSpan w:val="2"/>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308"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800</w:t>
            </w:r>
          </w:p>
        </w:tc>
        <w:tc>
          <w:tcPr>
            <w:tcW w:w="1508" w:type="dxa"/>
            <w:gridSpan w:val="4"/>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1286,513</w:t>
            </w:r>
          </w:p>
        </w:tc>
      </w:tr>
      <w:tr w:rsidR="00863E0B" w:rsidRPr="005301CA" w:rsidTr="00622FF6">
        <w:trPr>
          <w:gridAfter w:val="2"/>
          <w:wAfter w:w="395" w:type="dxa"/>
          <w:trHeight w:val="600"/>
        </w:trPr>
        <w:tc>
          <w:tcPr>
            <w:tcW w:w="9357" w:type="dxa"/>
            <w:tcBorders>
              <w:top w:val="nil"/>
              <w:left w:val="single" w:sz="4" w:space="0" w:color="auto"/>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rPr>
                <w:color w:val="000000"/>
                <w:sz w:val="16"/>
                <w:szCs w:val="16"/>
              </w:rPr>
            </w:pPr>
            <w:r w:rsidRPr="005301CA">
              <w:rPr>
                <w:color w:val="000000"/>
                <w:sz w:val="16"/>
                <w:szCs w:val="16"/>
              </w:rPr>
              <w:t>Субсидии юридическим лицам (кроме некоммерческих организаций), индивидуальным предпринимателям, физическим лицам</w:t>
            </w:r>
          </w:p>
        </w:tc>
        <w:tc>
          <w:tcPr>
            <w:tcW w:w="1230"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170"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427" w:type="dxa"/>
            <w:gridSpan w:val="2"/>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308"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810</w:t>
            </w:r>
          </w:p>
        </w:tc>
        <w:tc>
          <w:tcPr>
            <w:tcW w:w="1508" w:type="dxa"/>
            <w:gridSpan w:val="4"/>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1286,513</w:t>
            </w:r>
          </w:p>
        </w:tc>
      </w:tr>
      <w:tr w:rsidR="00863E0B" w:rsidRPr="005301CA" w:rsidTr="00622FF6">
        <w:trPr>
          <w:gridAfter w:val="2"/>
          <w:wAfter w:w="395" w:type="dxa"/>
          <w:trHeight w:val="615"/>
        </w:trPr>
        <w:tc>
          <w:tcPr>
            <w:tcW w:w="9357" w:type="dxa"/>
            <w:tcBorders>
              <w:top w:val="nil"/>
              <w:left w:val="nil"/>
              <w:bottom w:val="nil"/>
              <w:right w:val="nil"/>
            </w:tcBorders>
            <w:shd w:val="clear" w:color="auto" w:fill="auto"/>
            <w:vAlign w:val="bottom"/>
            <w:hideMark/>
          </w:tcPr>
          <w:p w:rsidR="00863E0B" w:rsidRPr="005301CA" w:rsidRDefault="00863E0B" w:rsidP="00863E0B">
            <w:pPr>
              <w:widowControl/>
              <w:autoSpaceDE/>
              <w:autoSpaceDN/>
              <w:adjustRightInd/>
              <w:rPr>
                <w:color w:val="000000"/>
                <w:sz w:val="16"/>
                <w:szCs w:val="16"/>
              </w:rPr>
            </w:pPr>
            <w:r w:rsidRPr="005301CA">
              <w:rPr>
                <w:color w:val="000000"/>
                <w:sz w:val="16"/>
                <w:szCs w:val="16"/>
              </w:rPr>
              <w:t xml:space="preserve">Развитие агропромышленного комплекса (возмещение части процентной ставки по долгосрочным, среднесрочным и   краткосрочным  кредитам  взятым малыми формами хозяйствования) </w:t>
            </w:r>
          </w:p>
        </w:tc>
        <w:tc>
          <w:tcPr>
            <w:tcW w:w="1230" w:type="dxa"/>
            <w:tcBorders>
              <w:top w:val="nil"/>
              <w:left w:val="single" w:sz="4" w:space="0" w:color="auto"/>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170"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427" w:type="dxa"/>
            <w:gridSpan w:val="2"/>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27000 R543Ж</w:t>
            </w:r>
          </w:p>
        </w:tc>
        <w:tc>
          <w:tcPr>
            <w:tcW w:w="1308"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508" w:type="dxa"/>
            <w:gridSpan w:val="4"/>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132,675</w:t>
            </w:r>
          </w:p>
        </w:tc>
      </w:tr>
      <w:tr w:rsidR="00863E0B" w:rsidRPr="005301CA" w:rsidTr="00622FF6">
        <w:trPr>
          <w:gridAfter w:val="2"/>
          <w:wAfter w:w="395" w:type="dxa"/>
          <w:trHeight w:val="300"/>
        </w:trPr>
        <w:tc>
          <w:tcPr>
            <w:tcW w:w="935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both"/>
              <w:rPr>
                <w:color w:val="000000"/>
                <w:sz w:val="16"/>
                <w:szCs w:val="16"/>
              </w:rPr>
            </w:pPr>
            <w:r w:rsidRPr="005301CA">
              <w:rPr>
                <w:color w:val="000000"/>
                <w:sz w:val="16"/>
                <w:szCs w:val="16"/>
              </w:rPr>
              <w:t>Иные бюджетные ассигнования</w:t>
            </w:r>
          </w:p>
        </w:tc>
        <w:tc>
          <w:tcPr>
            <w:tcW w:w="1230"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170"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427" w:type="dxa"/>
            <w:gridSpan w:val="2"/>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308"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800</w:t>
            </w:r>
          </w:p>
        </w:tc>
        <w:tc>
          <w:tcPr>
            <w:tcW w:w="1508" w:type="dxa"/>
            <w:gridSpan w:val="4"/>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132,675</w:t>
            </w:r>
          </w:p>
        </w:tc>
      </w:tr>
      <w:tr w:rsidR="00863E0B" w:rsidRPr="005301CA" w:rsidTr="00622FF6">
        <w:trPr>
          <w:gridAfter w:val="2"/>
          <w:wAfter w:w="395" w:type="dxa"/>
          <w:trHeight w:val="600"/>
        </w:trPr>
        <w:tc>
          <w:tcPr>
            <w:tcW w:w="9357" w:type="dxa"/>
            <w:tcBorders>
              <w:top w:val="nil"/>
              <w:left w:val="single" w:sz="4" w:space="0" w:color="auto"/>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rPr>
                <w:color w:val="000000"/>
                <w:sz w:val="16"/>
                <w:szCs w:val="16"/>
              </w:rPr>
            </w:pPr>
            <w:r w:rsidRPr="005301CA">
              <w:rPr>
                <w:color w:val="000000"/>
                <w:sz w:val="16"/>
                <w:szCs w:val="16"/>
              </w:rPr>
              <w:t>Субсидии юридическим лицам (кроме некоммерческих организаций), индивидуальным предпринимателям, физическим лицам</w:t>
            </w:r>
          </w:p>
        </w:tc>
        <w:tc>
          <w:tcPr>
            <w:tcW w:w="1230"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170"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427" w:type="dxa"/>
            <w:gridSpan w:val="2"/>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308"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810</w:t>
            </w:r>
          </w:p>
        </w:tc>
        <w:tc>
          <w:tcPr>
            <w:tcW w:w="1508" w:type="dxa"/>
            <w:gridSpan w:val="4"/>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132,675</w:t>
            </w:r>
          </w:p>
        </w:tc>
      </w:tr>
      <w:tr w:rsidR="00863E0B" w:rsidRPr="005301CA" w:rsidTr="00622FF6">
        <w:trPr>
          <w:gridAfter w:val="2"/>
          <w:wAfter w:w="395" w:type="dxa"/>
          <w:trHeight w:val="1200"/>
        </w:trPr>
        <w:tc>
          <w:tcPr>
            <w:tcW w:w="9357" w:type="dxa"/>
            <w:tcBorders>
              <w:top w:val="nil"/>
              <w:left w:val="nil"/>
              <w:bottom w:val="nil"/>
              <w:right w:val="nil"/>
            </w:tcBorders>
            <w:shd w:val="clear" w:color="auto" w:fill="auto"/>
            <w:vAlign w:val="bottom"/>
            <w:hideMark/>
          </w:tcPr>
          <w:p w:rsidR="00863E0B" w:rsidRPr="005301CA" w:rsidRDefault="00863E0B" w:rsidP="00863E0B">
            <w:pPr>
              <w:widowControl/>
              <w:autoSpaceDE/>
              <w:autoSpaceDN/>
              <w:adjustRightInd/>
              <w:rPr>
                <w:color w:val="000000"/>
                <w:sz w:val="16"/>
                <w:szCs w:val="16"/>
              </w:rPr>
            </w:pPr>
            <w:r w:rsidRPr="005301CA">
              <w:rPr>
                <w:color w:val="000000"/>
                <w:sz w:val="16"/>
                <w:szCs w:val="16"/>
              </w:rPr>
              <w:t>Организация проведения мероприятий по предупреждению и ликвидации болезней животных, их лечению, защите населения от болезней, общих для человека и животных, за исключением вопросов, решение которых отнесено к ведению Российской Федерации</w:t>
            </w:r>
          </w:p>
        </w:tc>
        <w:tc>
          <w:tcPr>
            <w:tcW w:w="1230" w:type="dxa"/>
            <w:tcBorders>
              <w:top w:val="nil"/>
              <w:left w:val="single" w:sz="4" w:space="0" w:color="auto"/>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170"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427" w:type="dxa"/>
            <w:gridSpan w:val="2"/>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28000 72110</w:t>
            </w:r>
          </w:p>
        </w:tc>
        <w:tc>
          <w:tcPr>
            <w:tcW w:w="1308"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508" w:type="dxa"/>
            <w:gridSpan w:val="4"/>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24,39</w:t>
            </w:r>
          </w:p>
        </w:tc>
      </w:tr>
      <w:tr w:rsidR="00863E0B" w:rsidRPr="005301CA" w:rsidTr="00622FF6">
        <w:trPr>
          <w:gridAfter w:val="2"/>
          <w:wAfter w:w="395" w:type="dxa"/>
          <w:trHeight w:val="300"/>
        </w:trPr>
        <w:tc>
          <w:tcPr>
            <w:tcW w:w="9357" w:type="dxa"/>
            <w:tcBorders>
              <w:top w:val="single" w:sz="4" w:space="0" w:color="auto"/>
              <w:left w:val="single" w:sz="4" w:space="0" w:color="auto"/>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both"/>
              <w:rPr>
                <w:color w:val="000000"/>
                <w:sz w:val="16"/>
                <w:szCs w:val="16"/>
              </w:rPr>
            </w:pPr>
            <w:r w:rsidRPr="005301CA">
              <w:rPr>
                <w:color w:val="000000"/>
                <w:sz w:val="16"/>
                <w:szCs w:val="16"/>
              </w:rPr>
              <w:t>Закупка товаров, работ и услуг для государственных (муниципальных) нужд</w:t>
            </w:r>
          </w:p>
        </w:tc>
        <w:tc>
          <w:tcPr>
            <w:tcW w:w="1230"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170"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427" w:type="dxa"/>
            <w:gridSpan w:val="2"/>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308"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200</w:t>
            </w:r>
          </w:p>
        </w:tc>
        <w:tc>
          <w:tcPr>
            <w:tcW w:w="1508" w:type="dxa"/>
            <w:gridSpan w:val="4"/>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24,39</w:t>
            </w:r>
          </w:p>
        </w:tc>
      </w:tr>
      <w:tr w:rsidR="00863E0B" w:rsidRPr="005301CA" w:rsidTr="00622FF6">
        <w:trPr>
          <w:gridAfter w:val="2"/>
          <w:wAfter w:w="395" w:type="dxa"/>
          <w:trHeight w:val="270"/>
        </w:trPr>
        <w:tc>
          <w:tcPr>
            <w:tcW w:w="9357" w:type="dxa"/>
            <w:tcBorders>
              <w:top w:val="nil"/>
              <w:left w:val="single" w:sz="4" w:space="0" w:color="auto"/>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rPr>
                <w:color w:val="000000"/>
                <w:sz w:val="16"/>
                <w:szCs w:val="16"/>
              </w:rPr>
            </w:pPr>
            <w:r w:rsidRPr="005301CA">
              <w:rPr>
                <w:color w:val="000000"/>
                <w:sz w:val="16"/>
                <w:szCs w:val="16"/>
              </w:rPr>
              <w:t>Иные закупки товаров, работ и услуг для обеспечения государственных (муниципальных) нужд</w:t>
            </w:r>
          </w:p>
        </w:tc>
        <w:tc>
          <w:tcPr>
            <w:tcW w:w="1230"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170"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427" w:type="dxa"/>
            <w:gridSpan w:val="2"/>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308"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240</w:t>
            </w:r>
          </w:p>
        </w:tc>
        <w:tc>
          <w:tcPr>
            <w:tcW w:w="1508" w:type="dxa"/>
            <w:gridSpan w:val="4"/>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24,39</w:t>
            </w:r>
          </w:p>
        </w:tc>
      </w:tr>
      <w:tr w:rsidR="00863E0B" w:rsidRPr="005301CA" w:rsidTr="00622FF6">
        <w:trPr>
          <w:gridAfter w:val="2"/>
          <w:wAfter w:w="395" w:type="dxa"/>
          <w:trHeight w:val="300"/>
        </w:trPr>
        <w:tc>
          <w:tcPr>
            <w:tcW w:w="9357" w:type="dxa"/>
            <w:tcBorders>
              <w:top w:val="nil"/>
              <w:left w:val="single" w:sz="4" w:space="0" w:color="auto"/>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both"/>
              <w:rPr>
                <w:color w:val="000000"/>
                <w:sz w:val="16"/>
                <w:szCs w:val="16"/>
              </w:rPr>
            </w:pPr>
            <w:r w:rsidRPr="005301CA">
              <w:rPr>
                <w:color w:val="000000"/>
                <w:sz w:val="16"/>
                <w:szCs w:val="16"/>
              </w:rPr>
              <w:t>Дорожное хозяйство (дорожные фонды)</w:t>
            </w:r>
          </w:p>
        </w:tc>
        <w:tc>
          <w:tcPr>
            <w:tcW w:w="1230" w:type="dxa"/>
            <w:tcBorders>
              <w:top w:val="nil"/>
              <w:left w:val="nil"/>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170"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0409</w:t>
            </w:r>
          </w:p>
        </w:tc>
        <w:tc>
          <w:tcPr>
            <w:tcW w:w="1427" w:type="dxa"/>
            <w:gridSpan w:val="2"/>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308"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508" w:type="dxa"/>
            <w:gridSpan w:val="4"/>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3674,504</w:t>
            </w:r>
          </w:p>
        </w:tc>
      </w:tr>
      <w:tr w:rsidR="00863E0B" w:rsidRPr="005301CA" w:rsidTr="00622FF6">
        <w:trPr>
          <w:gridAfter w:val="2"/>
          <w:wAfter w:w="395" w:type="dxa"/>
          <w:trHeight w:val="300"/>
        </w:trPr>
        <w:tc>
          <w:tcPr>
            <w:tcW w:w="9357" w:type="dxa"/>
            <w:tcBorders>
              <w:top w:val="nil"/>
              <w:left w:val="single" w:sz="4" w:space="0" w:color="auto"/>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both"/>
              <w:rPr>
                <w:color w:val="000000"/>
                <w:sz w:val="16"/>
                <w:szCs w:val="16"/>
              </w:rPr>
            </w:pPr>
            <w:r w:rsidRPr="005301CA">
              <w:rPr>
                <w:color w:val="000000"/>
                <w:sz w:val="16"/>
                <w:szCs w:val="16"/>
              </w:rPr>
              <w:t>Дорожное хозяйство</w:t>
            </w:r>
          </w:p>
        </w:tc>
        <w:tc>
          <w:tcPr>
            <w:tcW w:w="1230" w:type="dxa"/>
            <w:tcBorders>
              <w:top w:val="nil"/>
              <w:left w:val="nil"/>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170"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427" w:type="dxa"/>
            <w:gridSpan w:val="2"/>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31500 00000</w:t>
            </w:r>
          </w:p>
        </w:tc>
        <w:tc>
          <w:tcPr>
            <w:tcW w:w="1308"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508" w:type="dxa"/>
            <w:gridSpan w:val="4"/>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3674,504</w:t>
            </w:r>
          </w:p>
        </w:tc>
      </w:tr>
      <w:tr w:rsidR="00863E0B" w:rsidRPr="005301CA" w:rsidTr="00622FF6">
        <w:trPr>
          <w:gridAfter w:val="2"/>
          <w:wAfter w:w="395" w:type="dxa"/>
          <w:trHeight w:val="300"/>
        </w:trPr>
        <w:tc>
          <w:tcPr>
            <w:tcW w:w="9357" w:type="dxa"/>
            <w:tcBorders>
              <w:top w:val="nil"/>
              <w:left w:val="single" w:sz="4" w:space="0" w:color="auto"/>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both"/>
              <w:rPr>
                <w:color w:val="000000"/>
                <w:sz w:val="16"/>
                <w:szCs w:val="16"/>
              </w:rPr>
            </w:pPr>
            <w:r w:rsidRPr="005301CA">
              <w:rPr>
                <w:color w:val="000000"/>
                <w:sz w:val="16"/>
                <w:szCs w:val="16"/>
              </w:rPr>
              <w:t>Содержание автомобильных дорог общего пользования</w:t>
            </w:r>
          </w:p>
        </w:tc>
        <w:tc>
          <w:tcPr>
            <w:tcW w:w="1230" w:type="dxa"/>
            <w:tcBorders>
              <w:top w:val="nil"/>
              <w:left w:val="nil"/>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170"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427" w:type="dxa"/>
            <w:gridSpan w:val="2"/>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31500 20020</w:t>
            </w:r>
          </w:p>
        </w:tc>
        <w:tc>
          <w:tcPr>
            <w:tcW w:w="1308"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508" w:type="dxa"/>
            <w:gridSpan w:val="4"/>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sz w:val="16"/>
                <w:szCs w:val="16"/>
              </w:rPr>
            </w:pPr>
            <w:r w:rsidRPr="005301CA">
              <w:rPr>
                <w:sz w:val="16"/>
                <w:szCs w:val="16"/>
              </w:rPr>
              <w:t>2107,151</w:t>
            </w:r>
          </w:p>
        </w:tc>
      </w:tr>
      <w:tr w:rsidR="00863E0B" w:rsidRPr="005301CA" w:rsidTr="00622FF6">
        <w:trPr>
          <w:gridAfter w:val="2"/>
          <w:wAfter w:w="395" w:type="dxa"/>
          <w:trHeight w:val="300"/>
        </w:trPr>
        <w:tc>
          <w:tcPr>
            <w:tcW w:w="9357" w:type="dxa"/>
            <w:tcBorders>
              <w:top w:val="nil"/>
              <w:left w:val="single" w:sz="4" w:space="0" w:color="auto"/>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both"/>
              <w:rPr>
                <w:color w:val="000000"/>
                <w:sz w:val="16"/>
                <w:szCs w:val="16"/>
              </w:rPr>
            </w:pPr>
            <w:r w:rsidRPr="005301CA">
              <w:rPr>
                <w:color w:val="000000"/>
                <w:sz w:val="16"/>
                <w:szCs w:val="16"/>
              </w:rPr>
              <w:t>Закупка товаров, работ и услуг для государственных (муниципальных) нужд</w:t>
            </w:r>
          </w:p>
        </w:tc>
        <w:tc>
          <w:tcPr>
            <w:tcW w:w="1230" w:type="dxa"/>
            <w:tcBorders>
              <w:top w:val="nil"/>
              <w:left w:val="nil"/>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170"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427" w:type="dxa"/>
            <w:gridSpan w:val="2"/>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308"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200</w:t>
            </w:r>
          </w:p>
        </w:tc>
        <w:tc>
          <w:tcPr>
            <w:tcW w:w="1508" w:type="dxa"/>
            <w:gridSpan w:val="4"/>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sz w:val="16"/>
                <w:szCs w:val="16"/>
              </w:rPr>
            </w:pPr>
            <w:r w:rsidRPr="005301CA">
              <w:rPr>
                <w:sz w:val="16"/>
                <w:szCs w:val="16"/>
              </w:rPr>
              <w:t>2107,151</w:t>
            </w:r>
          </w:p>
        </w:tc>
      </w:tr>
      <w:tr w:rsidR="00863E0B" w:rsidRPr="005301CA" w:rsidTr="00622FF6">
        <w:trPr>
          <w:gridAfter w:val="2"/>
          <w:wAfter w:w="395" w:type="dxa"/>
          <w:trHeight w:val="600"/>
        </w:trPr>
        <w:tc>
          <w:tcPr>
            <w:tcW w:w="9357" w:type="dxa"/>
            <w:tcBorders>
              <w:top w:val="nil"/>
              <w:left w:val="single" w:sz="4" w:space="0" w:color="auto"/>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rPr>
                <w:color w:val="000000"/>
                <w:sz w:val="16"/>
                <w:szCs w:val="16"/>
              </w:rPr>
            </w:pPr>
            <w:r w:rsidRPr="005301CA">
              <w:rPr>
                <w:color w:val="000000"/>
                <w:sz w:val="16"/>
                <w:szCs w:val="16"/>
              </w:rPr>
              <w:t>Иные закупки товаров, работ и услуг для обеспечения государственных (муниципальных) нужд</w:t>
            </w:r>
          </w:p>
        </w:tc>
        <w:tc>
          <w:tcPr>
            <w:tcW w:w="1230" w:type="dxa"/>
            <w:tcBorders>
              <w:top w:val="nil"/>
              <w:left w:val="nil"/>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170"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427" w:type="dxa"/>
            <w:gridSpan w:val="2"/>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308"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240</w:t>
            </w:r>
          </w:p>
        </w:tc>
        <w:tc>
          <w:tcPr>
            <w:tcW w:w="1508" w:type="dxa"/>
            <w:gridSpan w:val="4"/>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sz w:val="16"/>
                <w:szCs w:val="16"/>
              </w:rPr>
            </w:pPr>
            <w:r w:rsidRPr="005301CA">
              <w:rPr>
                <w:sz w:val="16"/>
                <w:szCs w:val="16"/>
              </w:rPr>
              <w:t>2107,151</w:t>
            </w:r>
          </w:p>
        </w:tc>
      </w:tr>
      <w:tr w:rsidR="00863E0B" w:rsidRPr="005301CA" w:rsidTr="00622FF6">
        <w:trPr>
          <w:gridAfter w:val="2"/>
          <w:wAfter w:w="395" w:type="dxa"/>
          <w:trHeight w:val="1215"/>
        </w:trPr>
        <w:tc>
          <w:tcPr>
            <w:tcW w:w="9357" w:type="dxa"/>
            <w:tcBorders>
              <w:top w:val="nil"/>
              <w:left w:val="nil"/>
              <w:bottom w:val="nil"/>
              <w:right w:val="nil"/>
            </w:tcBorders>
            <w:shd w:val="clear" w:color="auto" w:fill="auto"/>
            <w:vAlign w:val="bottom"/>
            <w:hideMark/>
          </w:tcPr>
          <w:p w:rsidR="00863E0B" w:rsidRPr="005301CA" w:rsidRDefault="00863E0B" w:rsidP="00863E0B">
            <w:pPr>
              <w:widowControl/>
              <w:autoSpaceDE/>
              <w:autoSpaceDN/>
              <w:adjustRightInd/>
              <w:rPr>
                <w:color w:val="000000"/>
                <w:sz w:val="16"/>
                <w:szCs w:val="16"/>
              </w:rPr>
            </w:pPr>
            <w:r w:rsidRPr="005301CA">
              <w:rPr>
                <w:color w:val="000000"/>
                <w:sz w:val="16"/>
                <w:szCs w:val="16"/>
              </w:rPr>
              <w:t xml:space="preserve">Проектирование, строительство, реконструкция, капитальный ремонт и ремонт автомобильных дорог общего пользования местного значения с твердым покрытием до сельских населенных пунктов, не имеющих круглогодичной связи с сетью автомобильных дорог общего пользования </w:t>
            </w:r>
          </w:p>
        </w:tc>
        <w:tc>
          <w:tcPr>
            <w:tcW w:w="1230" w:type="dxa"/>
            <w:tcBorders>
              <w:top w:val="nil"/>
              <w:left w:val="single" w:sz="4" w:space="0" w:color="auto"/>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170"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427" w:type="dxa"/>
            <w:gridSpan w:val="2"/>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31500 71060</w:t>
            </w:r>
          </w:p>
        </w:tc>
        <w:tc>
          <w:tcPr>
            <w:tcW w:w="1308"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508" w:type="dxa"/>
            <w:gridSpan w:val="4"/>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sz w:val="16"/>
                <w:szCs w:val="16"/>
              </w:rPr>
            </w:pPr>
            <w:r w:rsidRPr="005301CA">
              <w:rPr>
                <w:sz w:val="16"/>
                <w:szCs w:val="16"/>
              </w:rPr>
              <w:t>332,43</w:t>
            </w:r>
          </w:p>
        </w:tc>
      </w:tr>
      <w:tr w:rsidR="00863E0B" w:rsidRPr="005301CA" w:rsidTr="00622FF6">
        <w:trPr>
          <w:gridAfter w:val="2"/>
          <w:wAfter w:w="395" w:type="dxa"/>
          <w:trHeight w:val="615"/>
        </w:trPr>
        <w:tc>
          <w:tcPr>
            <w:tcW w:w="9357" w:type="dxa"/>
            <w:tcBorders>
              <w:top w:val="single" w:sz="8" w:space="0" w:color="000000"/>
              <w:left w:val="single" w:sz="8" w:space="0" w:color="000000"/>
              <w:bottom w:val="single" w:sz="8" w:space="0" w:color="000000"/>
              <w:right w:val="nil"/>
            </w:tcBorders>
            <w:shd w:val="clear" w:color="auto" w:fill="auto"/>
            <w:hideMark/>
          </w:tcPr>
          <w:p w:rsidR="00863E0B" w:rsidRPr="005301CA" w:rsidRDefault="00863E0B" w:rsidP="00863E0B">
            <w:pPr>
              <w:widowControl/>
              <w:autoSpaceDE/>
              <w:autoSpaceDN/>
              <w:adjustRightInd/>
              <w:jc w:val="both"/>
              <w:rPr>
                <w:color w:val="000000"/>
                <w:sz w:val="16"/>
                <w:szCs w:val="16"/>
              </w:rPr>
            </w:pPr>
            <w:r w:rsidRPr="005301CA">
              <w:rPr>
                <w:color w:val="000000"/>
                <w:sz w:val="16"/>
                <w:szCs w:val="16"/>
              </w:rPr>
              <w:lastRenderedPageBreak/>
              <w:t>Капитальные вложения в объекты недвижимого имущества государственной (муниципальной) собственности</w:t>
            </w:r>
          </w:p>
        </w:tc>
        <w:tc>
          <w:tcPr>
            <w:tcW w:w="1230" w:type="dxa"/>
            <w:tcBorders>
              <w:top w:val="nil"/>
              <w:left w:val="single" w:sz="4" w:space="0" w:color="auto"/>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170"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427" w:type="dxa"/>
            <w:gridSpan w:val="2"/>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308"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400</w:t>
            </w:r>
          </w:p>
        </w:tc>
        <w:tc>
          <w:tcPr>
            <w:tcW w:w="1508" w:type="dxa"/>
            <w:gridSpan w:val="4"/>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sz w:val="16"/>
                <w:szCs w:val="16"/>
              </w:rPr>
            </w:pPr>
            <w:r w:rsidRPr="005301CA">
              <w:rPr>
                <w:sz w:val="16"/>
                <w:szCs w:val="16"/>
              </w:rPr>
              <w:t>332,43</w:t>
            </w:r>
          </w:p>
        </w:tc>
      </w:tr>
      <w:tr w:rsidR="00863E0B" w:rsidRPr="005301CA" w:rsidTr="00622FF6">
        <w:trPr>
          <w:gridAfter w:val="2"/>
          <w:wAfter w:w="395" w:type="dxa"/>
          <w:trHeight w:val="315"/>
        </w:trPr>
        <w:tc>
          <w:tcPr>
            <w:tcW w:w="9357" w:type="dxa"/>
            <w:tcBorders>
              <w:top w:val="nil"/>
              <w:left w:val="single" w:sz="8" w:space="0" w:color="000000"/>
              <w:bottom w:val="single" w:sz="8" w:space="0" w:color="000000"/>
              <w:right w:val="nil"/>
            </w:tcBorders>
            <w:shd w:val="clear" w:color="auto" w:fill="auto"/>
            <w:hideMark/>
          </w:tcPr>
          <w:p w:rsidR="00863E0B" w:rsidRPr="005301CA" w:rsidRDefault="00863E0B" w:rsidP="00863E0B">
            <w:pPr>
              <w:widowControl/>
              <w:autoSpaceDE/>
              <w:autoSpaceDN/>
              <w:adjustRightInd/>
              <w:jc w:val="both"/>
              <w:rPr>
                <w:color w:val="000000"/>
                <w:sz w:val="16"/>
                <w:szCs w:val="16"/>
              </w:rPr>
            </w:pPr>
            <w:r w:rsidRPr="005301CA">
              <w:rPr>
                <w:color w:val="000000"/>
                <w:sz w:val="16"/>
                <w:szCs w:val="16"/>
              </w:rPr>
              <w:t>Бюджетные инвестиции</w:t>
            </w:r>
          </w:p>
        </w:tc>
        <w:tc>
          <w:tcPr>
            <w:tcW w:w="1230" w:type="dxa"/>
            <w:tcBorders>
              <w:top w:val="nil"/>
              <w:left w:val="single" w:sz="4" w:space="0" w:color="auto"/>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170"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427" w:type="dxa"/>
            <w:gridSpan w:val="2"/>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308"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410</w:t>
            </w:r>
          </w:p>
        </w:tc>
        <w:tc>
          <w:tcPr>
            <w:tcW w:w="1508" w:type="dxa"/>
            <w:gridSpan w:val="4"/>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sz w:val="16"/>
                <w:szCs w:val="16"/>
              </w:rPr>
            </w:pPr>
            <w:r w:rsidRPr="005301CA">
              <w:rPr>
                <w:sz w:val="16"/>
                <w:szCs w:val="16"/>
              </w:rPr>
              <w:t>332,43</w:t>
            </w:r>
          </w:p>
        </w:tc>
      </w:tr>
      <w:tr w:rsidR="00863E0B" w:rsidRPr="005301CA" w:rsidTr="00622FF6">
        <w:trPr>
          <w:gridAfter w:val="2"/>
          <w:wAfter w:w="395" w:type="dxa"/>
          <w:trHeight w:val="900"/>
        </w:trPr>
        <w:tc>
          <w:tcPr>
            <w:tcW w:w="9357" w:type="dxa"/>
            <w:tcBorders>
              <w:top w:val="nil"/>
              <w:left w:val="nil"/>
              <w:bottom w:val="nil"/>
              <w:right w:val="nil"/>
            </w:tcBorders>
            <w:shd w:val="clear" w:color="auto" w:fill="auto"/>
            <w:vAlign w:val="bottom"/>
            <w:hideMark/>
          </w:tcPr>
          <w:p w:rsidR="00863E0B" w:rsidRPr="005301CA" w:rsidRDefault="00863E0B" w:rsidP="00863E0B">
            <w:pPr>
              <w:widowControl/>
              <w:autoSpaceDE/>
              <w:autoSpaceDN/>
              <w:adjustRightInd/>
              <w:rPr>
                <w:color w:val="000000"/>
                <w:sz w:val="16"/>
                <w:szCs w:val="16"/>
              </w:rPr>
            </w:pPr>
            <w:r w:rsidRPr="005301CA">
              <w:rPr>
                <w:color w:val="000000"/>
                <w:sz w:val="16"/>
                <w:szCs w:val="16"/>
              </w:rPr>
              <w:t>Строительство (реконструкция), капитальный ремонт, ремонт и содержание автомобильных дорог общего пользования местного значения, в том числе формирования муниципальных дорожных фондов</w:t>
            </w:r>
          </w:p>
        </w:tc>
        <w:tc>
          <w:tcPr>
            <w:tcW w:w="1230" w:type="dxa"/>
            <w:tcBorders>
              <w:top w:val="nil"/>
              <w:left w:val="single" w:sz="4" w:space="0" w:color="auto"/>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170"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427" w:type="dxa"/>
            <w:gridSpan w:val="2"/>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31500 71190</w:t>
            </w:r>
          </w:p>
        </w:tc>
        <w:tc>
          <w:tcPr>
            <w:tcW w:w="1308"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508" w:type="dxa"/>
            <w:gridSpan w:val="4"/>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sz w:val="16"/>
                <w:szCs w:val="16"/>
              </w:rPr>
            </w:pPr>
            <w:r w:rsidRPr="005301CA">
              <w:rPr>
                <w:sz w:val="16"/>
                <w:szCs w:val="16"/>
              </w:rPr>
              <w:t>678,3</w:t>
            </w:r>
          </w:p>
        </w:tc>
      </w:tr>
      <w:tr w:rsidR="00863E0B" w:rsidRPr="005301CA" w:rsidTr="00622FF6">
        <w:trPr>
          <w:gridAfter w:val="2"/>
          <w:wAfter w:w="395" w:type="dxa"/>
          <w:trHeight w:val="300"/>
        </w:trPr>
        <w:tc>
          <w:tcPr>
            <w:tcW w:w="9357" w:type="dxa"/>
            <w:tcBorders>
              <w:top w:val="single" w:sz="4" w:space="0" w:color="auto"/>
              <w:left w:val="single" w:sz="4" w:space="0" w:color="auto"/>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both"/>
              <w:rPr>
                <w:color w:val="000000"/>
                <w:sz w:val="16"/>
                <w:szCs w:val="16"/>
              </w:rPr>
            </w:pPr>
            <w:r w:rsidRPr="005301CA">
              <w:rPr>
                <w:color w:val="000000"/>
                <w:sz w:val="16"/>
                <w:szCs w:val="16"/>
              </w:rPr>
              <w:t>Закупка товаров, работ и услуг для государственных (муниципальных) нужд</w:t>
            </w:r>
          </w:p>
        </w:tc>
        <w:tc>
          <w:tcPr>
            <w:tcW w:w="1230" w:type="dxa"/>
            <w:tcBorders>
              <w:top w:val="nil"/>
              <w:left w:val="nil"/>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170"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427" w:type="dxa"/>
            <w:gridSpan w:val="2"/>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308"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200</w:t>
            </w:r>
          </w:p>
        </w:tc>
        <w:tc>
          <w:tcPr>
            <w:tcW w:w="1508" w:type="dxa"/>
            <w:gridSpan w:val="4"/>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sz w:val="16"/>
                <w:szCs w:val="16"/>
              </w:rPr>
            </w:pPr>
            <w:r w:rsidRPr="005301CA">
              <w:rPr>
                <w:sz w:val="16"/>
                <w:szCs w:val="16"/>
              </w:rPr>
              <w:t>678,3</w:t>
            </w:r>
          </w:p>
        </w:tc>
      </w:tr>
      <w:tr w:rsidR="00863E0B" w:rsidRPr="005301CA" w:rsidTr="00622FF6">
        <w:trPr>
          <w:gridAfter w:val="2"/>
          <w:wAfter w:w="395" w:type="dxa"/>
          <w:trHeight w:val="600"/>
        </w:trPr>
        <w:tc>
          <w:tcPr>
            <w:tcW w:w="9357" w:type="dxa"/>
            <w:tcBorders>
              <w:top w:val="nil"/>
              <w:left w:val="single" w:sz="4" w:space="0" w:color="auto"/>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rPr>
                <w:color w:val="000000"/>
                <w:sz w:val="16"/>
                <w:szCs w:val="16"/>
              </w:rPr>
            </w:pPr>
            <w:r w:rsidRPr="005301CA">
              <w:rPr>
                <w:color w:val="000000"/>
                <w:sz w:val="16"/>
                <w:szCs w:val="16"/>
              </w:rPr>
              <w:t>Иные закупки товаров, работ и услуг для обеспечения государственных (муниципальных) нужд</w:t>
            </w:r>
          </w:p>
        </w:tc>
        <w:tc>
          <w:tcPr>
            <w:tcW w:w="1230" w:type="dxa"/>
            <w:tcBorders>
              <w:top w:val="nil"/>
              <w:left w:val="nil"/>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170"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427" w:type="dxa"/>
            <w:gridSpan w:val="2"/>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308"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240</w:t>
            </w:r>
          </w:p>
        </w:tc>
        <w:tc>
          <w:tcPr>
            <w:tcW w:w="1508" w:type="dxa"/>
            <w:gridSpan w:val="4"/>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sz w:val="16"/>
                <w:szCs w:val="16"/>
              </w:rPr>
            </w:pPr>
            <w:r w:rsidRPr="005301CA">
              <w:rPr>
                <w:sz w:val="16"/>
                <w:szCs w:val="16"/>
              </w:rPr>
              <w:t>678,3</w:t>
            </w:r>
          </w:p>
        </w:tc>
      </w:tr>
      <w:tr w:rsidR="00863E0B" w:rsidRPr="005301CA" w:rsidTr="00622FF6">
        <w:trPr>
          <w:gridAfter w:val="2"/>
          <w:wAfter w:w="395" w:type="dxa"/>
          <w:trHeight w:val="1260"/>
        </w:trPr>
        <w:tc>
          <w:tcPr>
            <w:tcW w:w="9357" w:type="dxa"/>
            <w:tcBorders>
              <w:top w:val="nil"/>
              <w:left w:val="nil"/>
              <w:bottom w:val="nil"/>
              <w:right w:val="nil"/>
            </w:tcBorders>
            <w:shd w:val="clear" w:color="auto" w:fill="auto"/>
            <w:vAlign w:val="bottom"/>
            <w:hideMark/>
          </w:tcPr>
          <w:p w:rsidR="00863E0B" w:rsidRPr="005301CA" w:rsidRDefault="00863E0B" w:rsidP="00863E0B">
            <w:pPr>
              <w:widowControl/>
              <w:autoSpaceDE/>
              <w:autoSpaceDN/>
              <w:adjustRightInd/>
              <w:rPr>
                <w:color w:val="000000"/>
                <w:sz w:val="16"/>
                <w:szCs w:val="16"/>
              </w:rPr>
            </w:pPr>
            <w:r w:rsidRPr="005301CA">
              <w:rPr>
                <w:color w:val="000000"/>
                <w:sz w:val="16"/>
                <w:szCs w:val="16"/>
              </w:rPr>
              <w:t>Проектирование, строительство, реконструкция, капитальный ремонт и ремонт автомобильных дорог общего пользования местного значения с твердым покрытием до сельских населенных пунктов, не имеющих круглогодичной связи с сетью автомобильных дорог общего пользования за счет средств местного бюджета</w:t>
            </w:r>
          </w:p>
        </w:tc>
        <w:tc>
          <w:tcPr>
            <w:tcW w:w="1230" w:type="dxa"/>
            <w:tcBorders>
              <w:top w:val="nil"/>
              <w:left w:val="single" w:sz="4" w:space="0" w:color="auto"/>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170"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427" w:type="dxa"/>
            <w:gridSpan w:val="2"/>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31500 S1060</w:t>
            </w:r>
          </w:p>
        </w:tc>
        <w:tc>
          <w:tcPr>
            <w:tcW w:w="1308"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508" w:type="dxa"/>
            <w:gridSpan w:val="4"/>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sz w:val="16"/>
                <w:szCs w:val="16"/>
              </w:rPr>
            </w:pPr>
            <w:r w:rsidRPr="005301CA">
              <w:rPr>
                <w:sz w:val="16"/>
                <w:szCs w:val="16"/>
              </w:rPr>
              <w:t>499,447</w:t>
            </w:r>
          </w:p>
        </w:tc>
      </w:tr>
      <w:tr w:rsidR="00863E0B" w:rsidRPr="005301CA" w:rsidTr="00622FF6">
        <w:trPr>
          <w:gridAfter w:val="2"/>
          <w:wAfter w:w="395" w:type="dxa"/>
          <w:trHeight w:val="615"/>
        </w:trPr>
        <w:tc>
          <w:tcPr>
            <w:tcW w:w="9357" w:type="dxa"/>
            <w:tcBorders>
              <w:top w:val="single" w:sz="8" w:space="0" w:color="000000"/>
              <w:left w:val="single" w:sz="8" w:space="0" w:color="000000"/>
              <w:bottom w:val="single" w:sz="8" w:space="0" w:color="000000"/>
              <w:right w:val="nil"/>
            </w:tcBorders>
            <w:shd w:val="clear" w:color="auto" w:fill="auto"/>
            <w:hideMark/>
          </w:tcPr>
          <w:p w:rsidR="00863E0B" w:rsidRPr="005301CA" w:rsidRDefault="00863E0B" w:rsidP="00863E0B">
            <w:pPr>
              <w:widowControl/>
              <w:autoSpaceDE/>
              <w:autoSpaceDN/>
              <w:adjustRightInd/>
              <w:jc w:val="both"/>
              <w:rPr>
                <w:color w:val="000000"/>
                <w:sz w:val="16"/>
                <w:szCs w:val="16"/>
              </w:rPr>
            </w:pPr>
            <w:r w:rsidRPr="005301CA">
              <w:rPr>
                <w:color w:val="000000"/>
                <w:sz w:val="16"/>
                <w:szCs w:val="16"/>
              </w:rPr>
              <w:t>Капитальные вложения в объекты недвижимого имущества государственной (муниципальной) собственности</w:t>
            </w:r>
          </w:p>
        </w:tc>
        <w:tc>
          <w:tcPr>
            <w:tcW w:w="1230" w:type="dxa"/>
            <w:tcBorders>
              <w:top w:val="nil"/>
              <w:left w:val="single" w:sz="4" w:space="0" w:color="auto"/>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170"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427" w:type="dxa"/>
            <w:gridSpan w:val="2"/>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308"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400</w:t>
            </w:r>
          </w:p>
        </w:tc>
        <w:tc>
          <w:tcPr>
            <w:tcW w:w="1508" w:type="dxa"/>
            <w:gridSpan w:val="4"/>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sz w:val="16"/>
                <w:szCs w:val="16"/>
              </w:rPr>
            </w:pPr>
            <w:r w:rsidRPr="005301CA">
              <w:rPr>
                <w:sz w:val="16"/>
                <w:szCs w:val="16"/>
              </w:rPr>
              <w:t>499,447</w:t>
            </w:r>
          </w:p>
        </w:tc>
      </w:tr>
      <w:tr w:rsidR="00863E0B" w:rsidRPr="005301CA" w:rsidTr="00622FF6">
        <w:trPr>
          <w:gridAfter w:val="2"/>
          <w:wAfter w:w="395" w:type="dxa"/>
          <w:trHeight w:val="315"/>
        </w:trPr>
        <w:tc>
          <w:tcPr>
            <w:tcW w:w="9357" w:type="dxa"/>
            <w:tcBorders>
              <w:top w:val="nil"/>
              <w:left w:val="single" w:sz="8" w:space="0" w:color="000000"/>
              <w:bottom w:val="single" w:sz="8" w:space="0" w:color="000000"/>
              <w:right w:val="nil"/>
            </w:tcBorders>
            <w:shd w:val="clear" w:color="auto" w:fill="auto"/>
            <w:hideMark/>
          </w:tcPr>
          <w:p w:rsidR="00863E0B" w:rsidRPr="005301CA" w:rsidRDefault="00863E0B" w:rsidP="00863E0B">
            <w:pPr>
              <w:widowControl/>
              <w:autoSpaceDE/>
              <w:autoSpaceDN/>
              <w:adjustRightInd/>
              <w:jc w:val="both"/>
              <w:rPr>
                <w:color w:val="000000"/>
                <w:sz w:val="16"/>
                <w:szCs w:val="16"/>
              </w:rPr>
            </w:pPr>
            <w:r w:rsidRPr="005301CA">
              <w:rPr>
                <w:color w:val="000000"/>
                <w:sz w:val="16"/>
                <w:szCs w:val="16"/>
              </w:rPr>
              <w:t>Бюджетные инвестиции</w:t>
            </w:r>
          </w:p>
        </w:tc>
        <w:tc>
          <w:tcPr>
            <w:tcW w:w="1230" w:type="dxa"/>
            <w:tcBorders>
              <w:top w:val="nil"/>
              <w:left w:val="single" w:sz="4" w:space="0" w:color="auto"/>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170"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427" w:type="dxa"/>
            <w:gridSpan w:val="2"/>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308"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410</w:t>
            </w:r>
          </w:p>
        </w:tc>
        <w:tc>
          <w:tcPr>
            <w:tcW w:w="1508" w:type="dxa"/>
            <w:gridSpan w:val="4"/>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sz w:val="16"/>
                <w:szCs w:val="16"/>
              </w:rPr>
            </w:pPr>
            <w:r w:rsidRPr="005301CA">
              <w:rPr>
                <w:sz w:val="16"/>
                <w:szCs w:val="16"/>
              </w:rPr>
              <w:t>499,447</w:t>
            </w:r>
          </w:p>
        </w:tc>
      </w:tr>
      <w:tr w:rsidR="00863E0B" w:rsidRPr="005301CA" w:rsidTr="00622FF6">
        <w:trPr>
          <w:gridAfter w:val="2"/>
          <w:wAfter w:w="395" w:type="dxa"/>
          <w:trHeight w:val="930"/>
        </w:trPr>
        <w:tc>
          <w:tcPr>
            <w:tcW w:w="9357" w:type="dxa"/>
            <w:tcBorders>
              <w:top w:val="nil"/>
              <w:left w:val="nil"/>
              <w:bottom w:val="nil"/>
              <w:right w:val="nil"/>
            </w:tcBorders>
            <w:shd w:val="clear" w:color="auto" w:fill="auto"/>
            <w:vAlign w:val="bottom"/>
            <w:hideMark/>
          </w:tcPr>
          <w:p w:rsidR="00863E0B" w:rsidRPr="005301CA" w:rsidRDefault="00863E0B" w:rsidP="00863E0B">
            <w:pPr>
              <w:widowControl/>
              <w:autoSpaceDE/>
              <w:autoSpaceDN/>
              <w:adjustRightInd/>
              <w:rPr>
                <w:color w:val="000000"/>
                <w:sz w:val="16"/>
                <w:szCs w:val="16"/>
              </w:rPr>
            </w:pPr>
            <w:r w:rsidRPr="005301CA">
              <w:rPr>
                <w:color w:val="000000"/>
                <w:sz w:val="16"/>
                <w:szCs w:val="16"/>
              </w:rPr>
              <w:t>Строительство (реконструкция), капитальный ремонт, ремонт и содержание автомобильных дорог общего пользования местного значения, в том числе формирования муниципальных дорожных фондов за счет средств местного бюджета</w:t>
            </w:r>
          </w:p>
        </w:tc>
        <w:tc>
          <w:tcPr>
            <w:tcW w:w="1230" w:type="dxa"/>
            <w:tcBorders>
              <w:top w:val="nil"/>
              <w:left w:val="single" w:sz="4" w:space="0" w:color="auto"/>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170"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427" w:type="dxa"/>
            <w:gridSpan w:val="2"/>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31500 S1190</w:t>
            </w:r>
          </w:p>
        </w:tc>
        <w:tc>
          <w:tcPr>
            <w:tcW w:w="1308"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508" w:type="dxa"/>
            <w:gridSpan w:val="4"/>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sz w:val="16"/>
                <w:szCs w:val="16"/>
              </w:rPr>
            </w:pPr>
            <w:r w:rsidRPr="005301CA">
              <w:rPr>
                <w:sz w:val="16"/>
                <w:szCs w:val="16"/>
              </w:rPr>
              <w:t>57,176</w:t>
            </w:r>
          </w:p>
        </w:tc>
      </w:tr>
      <w:tr w:rsidR="00863E0B" w:rsidRPr="005301CA" w:rsidTr="00622FF6">
        <w:trPr>
          <w:gridAfter w:val="2"/>
          <w:wAfter w:w="395" w:type="dxa"/>
          <w:trHeight w:val="300"/>
        </w:trPr>
        <w:tc>
          <w:tcPr>
            <w:tcW w:w="9357" w:type="dxa"/>
            <w:tcBorders>
              <w:top w:val="single" w:sz="4" w:space="0" w:color="auto"/>
              <w:left w:val="single" w:sz="4" w:space="0" w:color="auto"/>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both"/>
              <w:rPr>
                <w:color w:val="000000"/>
                <w:sz w:val="16"/>
                <w:szCs w:val="16"/>
              </w:rPr>
            </w:pPr>
            <w:r w:rsidRPr="005301CA">
              <w:rPr>
                <w:color w:val="000000"/>
                <w:sz w:val="16"/>
                <w:szCs w:val="16"/>
              </w:rPr>
              <w:t>Закупка товаров, работ и услуг для государственных (муниципальных) нужд</w:t>
            </w:r>
          </w:p>
        </w:tc>
        <w:tc>
          <w:tcPr>
            <w:tcW w:w="1230" w:type="dxa"/>
            <w:tcBorders>
              <w:top w:val="nil"/>
              <w:left w:val="nil"/>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170"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427" w:type="dxa"/>
            <w:gridSpan w:val="2"/>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308"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200</w:t>
            </w:r>
          </w:p>
        </w:tc>
        <w:tc>
          <w:tcPr>
            <w:tcW w:w="1508" w:type="dxa"/>
            <w:gridSpan w:val="4"/>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sz w:val="16"/>
                <w:szCs w:val="16"/>
              </w:rPr>
            </w:pPr>
            <w:r w:rsidRPr="005301CA">
              <w:rPr>
                <w:sz w:val="16"/>
                <w:szCs w:val="16"/>
              </w:rPr>
              <w:t>42,003</w:t>
            </w:r>
          </w:p>
        </w:tc>
      </w:tr>
      <w:tr w:rsidR="00863E0B" w:rsidRPr="005301CA" w:rsidTr="00622FF6">
        <w:trPr>
          <w:gridAfter w:val="2"/>
          <w:wAfter w:w="395" w:type="dxa"/>
          <w:trHeight w:val="615"/>
        </w:trPr>
        <w:tc>
          <w:tcPr>
            <w:tcW w:w="9357" w:type="dxa"/>
            <w:tcBorders>
              <w:top w:val="nil"/>
              <w:left w:val="single" w:sz="4" w:space="0" w:color="auto"/>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rPr>
                <w:color w:val="000000"/>
                <w:sz w:val="16"/>
                <w:szCs w:val="16"/>
              </w:rPr>
            </w:pPr>
            <w:r w:rsidRPr="005301CA">
              <w:rPr>
                <w:color w:val="000000"/>
                <w:sz w:val="16"/>
                <w:szCs w:val="16"/>
              </w:rPr>
              <w:t>Иные закупки товаров, работ и услуг для обеспечения государственных (муниципальных) нужд</w:t>
            </w:r>
          </w:p>
        </w:tc>
        <w:tc>
          <w:tcPr>
            <w:tcW w:w="1230" w:type="dxa"/>
            <w:tcBorders>
              <w:top w:val="nil"/>
              <w:left w:val="nil"/>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170"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427" w:type="dxa"/>
            <w:gridSpan w:val="2"/>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308"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240</w:t>
            </w:r>
          </w:p>
        </w:tc>
        <w:tc>
          <w:tcPr>
            <w:tcW w:w="1508" w:type="dxa"/>
            <w:gridSpan w:val="4"/>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sz w:val="16"/>
                <w:szCs w:val="16"/>
              </w:rPr>
            </w:pPr>
            <w:r w:rsidRPr="005301CA">
              <w:rPr>
                <w:sz w:val="16"/>
                <w:szCs w:val="16"/>
              </w:rPr>
              <w:t>42,003</w:t>
            </w:r>
          </w:p>
        </w:tc>
      </w:tr>
      <w:tr w:rsidR="00863E0B" w:rsidRPr="005301CA" w:rsidTr="00622FF6">
        <w:trPr>
          <w:gridAfter w:val="2"/>
          <w:wAfter w:w="395" w:type="dxa"/>
          <w:trHeight w:val="615"/>
        </w:trPr>
        <w:tc>
          <w:tcPr>
            <w:tcW w:w="9357" w:type="dxa"/>
            <w:tcBorders>
              <w:top w:val="single" w:sz="8" w:space="0" w:color="000000"/>
              <w:left w:val="single" w:sz="8" w:space="0" w:color="000000"/>
              <w:bottom w:val="single" w:sz="8" w:space="0" w:color="000000"/>
              <w:right w:val="nil"/>
            </w:tcBorders>
            <w:shd w:val="clear" w:color="auto" w:fill="auto"/>
            <w:hideMark/>
          </w:tcPr>
          <w:p w:rsidR="00863E0B" w:rsidRPr="005301CA" w:rsidRDefault="00863E0B" w:rsidP="00863E0B">
            <w:pPr>
              <w:widowControl/>
              <w:autoSpaceDE/>
              <w:autoSpaceDN/>
              <w:adjustRightInd/>
              <w:jc w:val="both"/>
              <w:rPr>
                <w:color w:val="000000"/>
                <w:sz w:val="16"/>
                <w:szCs w:val="16"/>
              </w:rPr>
            </w:pPr>
            <w:r w:rsidRPr="005301CA">
              <w:rPr>
                <w:color w:val="000000"/>
                <w:sz w:val="16"/>
                <w:szCs w:val="16"/>
              </w:rPr>
              <w:t>Капитальные вложения в объекты недвижимого имущества государственной (муниципальной) собственности</w:t>
            </w:r>
          </w:p>
        </w:tc>
        <w:tc>
          <w:tcPr>
            <w:tcW w:w="1230" w:type="dxa"/>
            <w:tcBorders>
              <w:top w:val="nil"/>
              <w:left w:val="single" w:sz="4" w:space="0" w:color="auto"/>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170"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427" w:type="dxa"/>
            <w:gridSpan w:val="2"/>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308"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400</w:t>
            </w:r>
          </w:p>
        </w:tc>
        <w:tc>
          <w:tcPr>
            <w:tcW w:w="1508" w:type="dxa"/>
            <w:gridSpan w:val="4"/>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sz w:val="16"/>
                <w:szCs w:val="16"/>
              </w:rPr>
            </w:pPr>
            <w:r w:rsidRPr="005301CA">
              <w:rPr>
                <w:sz w:val="16"/>
                <w:szCs w:val="16"/>
              </w:rPr>
              <w:t>15,173</w:t>
            </w:r>
          </w:p>
        </w:tc>
      </w:tr>
      <w:tr w:rsidR="00863E0B" w:rsidRPr="005301CA" w:rsidTr="00622FF6">
        <w:trPr>
          <w:gridAfter w:val="2"/>
          <w:wAfter w:w="395" w:type="dxa"/>
          <w:trHeight w:val="315"/>
        </w:trPr>
        <w:tc>
          <w:tcPr>
            <w:tcW w:w="9357" w:type="dxa"/>
            <w:tcBorders>
              <w:top w:val="nil"/>
              <w:left w:val="single" w:sz="8" w:space="0" w:color="000000"/>
              <w:bottom w:val="single" w:sz="8" w:space="0" w:color="000000"/>
              <w:right w:val="nil"/>
            </w:tcBorders>
            <w:shd w:val="clear" w:color="auto" w:fill="auto"/>
            <w:hideMark/>
          </w:tcPr>
          <w:p w:rsidR="00863E0B" w:rsidRPr="005301CA" w:rsidRDefault="00863E0B" w:rsidP="00863E0B">
            <w:pPr>
              <w:widowControl/>
              <w:autoSpaceDE/>
              <w:autoSpaceDN/>
              <w:adjustRightInd/>
              <w:jc w:val="both"/>
              <w:rPr>
                <w:color w:val="000000"/>
                <w:sz w:val="16"/>
                <w:szCs w:val="16"/>
              </w:rPr>
            </w:pPr>
            <w:r w:rsidRPr="005301CA">
              <w:rPr>
                <w:color w:val="000000"/>
                <w:sz w:val="16"/>
                <w:szCs w:val="16"/>
              </w:rPr>
              <w:t>Бюджетные инвестиции</w:t>
            </w:r>
          </w:p>
        </w:tc>
        <w:tc>
          <w:tcPr>
            <w:tcW w:w="1230" w:type="dxa"/>
            <w:tcBorders>
              <w:top w:val="nil"/>
              <w:left w:val="single" w:sz="4" w:space="0" w:color="auto"/>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170"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427" w:type="dxa"/>
            <w:gridSpan w:val="2"/>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308"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410</w:t>
            </w:r>
          </w:p>
        </w:tc>
        <w:tc>
          <w:tcPr>
            <w:tcW w:w="1508" w:type="dxa"/>
            <w:gridSpan w:val="4"/>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sz w:val="16"/>
                <w:szCs w:val="16"/>
              </w:rPr>
            </w:pPr>
            <w:r w:rsidRPr="005301CA">
              <w:rPr>
                <w:sz w:val="16"/>
                <w:szCs w:val="16"/>
              </w:rPr>
              <w:t>15,173</w:t>
            </w:r>
          </w:p>
        </w:tc>
      </w:tr>
      <w:tr w:rsidR="00863E0B" w:rsidRPr="005301CA" w:rsidTr="00622FF6">
        <w:trPr>
          <w:gridAfter w:val="2"/>
          <w:wAfter w:w="395" w:type="dxa"/>
          <w:trHeight w:val="300"/>
        </w:trPr>
        <w:tc>
          <w:tcPr>
            <w:tcW w:w="9357" w:type="dxa"/>
            <w:tcBorders>
              <w:top w:val="single" w:sz="4" w:space="0" w:color="auto"/>
              <w:left w:val="single" w:sz="4" w:space="0" w:color="auto"/>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both"/>
              <w:rPr>
                <w:color w:val="000000"/>
                <w:sz w:val="16"/>
                <w:szCs w:val="16"/>
              </w:rPr>
            </w:pPr>
            <w:r w:rsidRPr="005301CA">
              <w:rPr>
                <w:color w:val="000000"/>
                <w:sz w:val="16"/>
                <w:szCs w:val="16"/>
              </w:rPr>
              <w:t>Другие вопросы в области национальной экономики</w:t>
            </w:r>
          </w:p>
        </w:tc>
        <w:tc>
          <w:tcPr>
            <w:tcW w:w="1230" w:type="dxa"/>
            <w:tcBorders>
              <w:top w:val="nil"/>
              <w:left w:val="nil"/>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170"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0412</w:t>
            </w:r>
          </w:p>
        </w:tc>
        <w:tc>
          <w:tcPr>
            <w:tcW w:w="1427" w:type="dxa"/>
            <w:gridSpan w:val="2"/>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308"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508" w:type="dxa"/>
            <w:gridSpan w:val="4"/>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185,5</w:t>
            </w:r>
          </w:p>
        </w:tc>
      </w:tr>
      <w:tr w:rsidR="00863E0B" w:rsidRPr="005301CA" w:rsidTr="00622FF6">
        <w:trPr>
          <w:gridAfter w:val="2"/>
          <w:wAfter w:w="395" w:type="dxa"/>
          <w:trHeight w:val="315"/>
        </w:trPr>
        <w:tc>
          <w:tcPr>
            <w:tcW w:w="9357" w:type="dxa"/>
            <w:tcBorders>
              <w:top w:val="nil"/>
              <w:left w:val="single" w:sz="4" w:space="0" w:color="auto"/>
              <w:bottom w:val="single" w:sz="4" w:space="0" w:color="auto"/>
              <w:right w:val="single" w:sz="4" w:space="0" w:color="auto"/>
            </w:tcBorders>
            <w:shd w:val="clear" w:color="auto" w:fill="auto"/>
            <w:noWrap/>
            <w:vAlign w:val="bottom"/>
            <w:hideMark/>
          </w:tcPr>
          <w:p w:rsidR="00863E0B" w:rsidRPr="005301CA" w:rsidRDefault="00863E0B" w:rsidP="00863E0B">
            <w:pPr>
              <w:widowControl/>
              <w:autoSpaceDE/>
              <w:autoSpaceDN/>
              <w:adjustRightInd/>
              <w:rPr>
                <w:color w:val="000000"/>
                <w:sz w:val="16"/>
                <w:szCs w:val="16"/>
              </w:rPr>
            </w:pPr>
            <w:r w:rsidRPr="005301CA">
              <w:rPr>
                <w:color w:val="000000"/>
                <w:sz w:val="16"/>
                <w:szCs w:val="16"/>
              </w:rPr>
              <w:t>Реализация муниципальных функций в области национальной экономики</w:t>
            </w:r>
          </w:p>
        </w:tc>
        <w:tc>
          <w:tcPr>
            <w:tcW w:w="1230" w:type="dxa"/>
            <w:tcBorders>
              <w:top w:val="nil"/>
              <w:left w:val="nil"/>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170"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427" w:type="dxa"/>
            <w:gridSpan w:val="2"/>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34000 00000</w:t>
            </w:r>
          </w:p>
        </w:tc>
        <w:tc>
          <w:tcPr>
            <w:tcW w:w="1308"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508" w:type="dxa"/>
            <w:gridSpan w:val="4"/>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185,5</w:t>
            </w:r>
          </w:p>
        </w:tc>
      </w:tr>
      <w:tr w:rsidR="00863E0B" w:rsidRPr="005301CA" w:rsidTr="00622FF6">
        <w:trPr>
          <w:gridAfter w:val="2"/>
          <w:wAfter w:w="395" w:type="dxa"/>
          <w:trHeight w:val="315"/>
        </w:trPr>
        <w:tc>
          <w:tcPr>
            <w:tcW w:w="9357" w:type="dxa"/>
            <w:tcBorders>
              <w:top w:val="single" w:sz="8" w:space="0" w:color="000000"/>
              <w:left w:val="single" w:sz="8" w:space="0" w:color="000000"/>
              <w:bottom w:val="single" w:sz="8" w:space="0" w:color="000000"/>
              <w:right w:val="nil"/>
            </w:tcBorders>
            <w:shd w:val="clear" w:color="auto" w:fill="auto"/>
            <w:hideMark/>
          </w:tcPr>
          <w:p w:rsidR="00863E0B" w:rsidRPr="005301CA" w:rsidRDefault="00863E0B" w:rsidP="00863E0B">
            <w:pPr>
              <w:widowControl/>
              <w:autoSpaceDE/>
              <w:autoSpaceDN/>
              <w:adjustRightInd/>
              <w:jc w:val="both"/>
              <w:rPr>
                <w:color w:val="000000"/>
                <w:sz w:val="16"/>
                <w:szCs w:val="16"/>
              </w:rPr>
            </w:pPr>
            <w:r w:rsidRPr="005301CA">
              <w:rPr>
                <w:color w:val="000000"/>
                <w:sz w:val="16"/>
                <w:szCs w:val="16"/>
              </w:rPr>
              <w:t>Мероприятия по землеустройству и землепользованию</w:t>
            </w:r>
          </w:p>
        </w:tc>
        <w:tc>
          <w:tcPr>
            <w:tcW w:w="1230" w:type="dxa"/>
            <w:tcBorders>
              <w:top w:val="nil"/>
              <w:left w:val="single" w:sz="4" w:space="0" w:color="auto"/>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170"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427" w:type="dxa"/>
            <w:gridSpan w:val="2"/>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34000 20040</w:t>
            </w:r>
          </w:p>
        </w:tc>
        <w:tc>
          <w:tcPr>
            <w:tcW w:w="1308"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508" w:type="dxa"/>
            <w:gridSpan w:val="4"/>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135,5</w:t>
            </w:r>
          </w:p>
        </w:tc>
      </w:tr>
      <w:tr w:rsidR="00863E0B" w:rsidRPr="005301CA" w:rsidTr="00622FF6">
        <w:trPr>
          <w:gridAfter w:val="2"/>
          <w:wAfter w:w="395" w:type="dxa"/>
          <w:trHeight w:val="315"/>
        </w:trPr>
        <w:tc>
          <w:tcPr>
            <w:tcW w:w="9357" w:type="dxa"/>
            <w:tcBorders>
              <w:top w:val="nil"/>
              <w:left w:val="single" w:sz="8" w:space="0" w:color="000000"/>
              <w:bottom w:val="single" w:sz="8" w:space="0" w:color="000000"/>
              <w:right w:val="nil"/>
            </w:tcBorders>
            <w:shd w:val="clear" w:color="auto" w:fill="auto"/>
            <w:hideMark/>
          </w:tcPr>
          <w:p w:rsidR="00863E0B" w:rsidRPr="005301CA" w:rsidRDefault="00863E0B" w:rsidP="00863E0B">
            <w:pPr>
              <w:widowControl/>
              <w:autoSpaceDE/>
              <w:autoSpaceDN/>
              <w:adjustRightInd/>
              <w:jc w:val="both"/>
              <w:rPr>
                <w:color w:val="000000"/>
                <w:sz w:val="16"/>
                <w:szCs w:val="16"/>
              </w:rPr>
            </w:pPr>
            <w:r w:rsidRPr="005301CA">
              <w:rPr>
                <w:color w:val="000000"/>
                <w:sz w:val="16"/>
                <w:szCs w:val="16"/>
              </w:rPr>
              <w:t>Закупка товаров, работ и услуг для государственных (муниципальных) нужд</w:t>
            </w:r>
          </w:p>
        </w:tc>
        <w:tc>
          <w:tcPr>
            <w:tcW w:w="1230" w:type="dxa"/>
            <w:tcBorders>
              <w:top w:val="nil"/>
              <w:left w:val="single" w:sz="4" w:space="0" w:color="auto"/>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170"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427" w:type="dxa"/>
            <w:gridSpan w:val="2"/>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308"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200</w:t>
            </w:r>
          </w:p>
        </w:tc>
        <w:tc>
          <w:tcPr>
            <w:tcW w:w="1508" w:type="dxa"/>
            <w:gridSpan w:val="4"/>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135,5</w:t>
            </w:r>
          </w:p>
        </w:tc>
      </w:tr>
      <w:tr w:rsidR="00863E0B" w:rsidRPr="005301CA" w:rsidTr="00622FF6">
        <w:trPr>
          <w:gridAfter w:val="2"/>
          <w:wAfter w:w="395" w:type="dxa"/>
          <w:trHeight w:val="615"/>
        </w:trPr>
        <w:tc>
          <w:tcPr>
            <w:tcW w:w="9357" w:type="dxa"/>
            <w:tcBorders>
              <w:top w:val="nil"/>
              <w:left w:val="single" w:sz="8" w:space="0" w:color="000000"/>
              <w:bottom w:val="single" w:sz="8" w:space="0" w:color="000000"/>
              <w:right w:val="nil"/>
            </w:tcBorders>
            <w:shd w:val="clear" w:color="auto" w:fill="auto"/>
            <w:hideMark/>
          </w:tcPr>
          <w:p w:rsidR="00863E0B" w:rsidRPr="005301CA" w:rsidRDefault="00863E0B" w:rsidP="00863E0B">
            <w:pPr>
              <w:widowControl/>
              <w:autoSpaceDE/>
              <w:autoSpaceDN/>
              <w:adjustRightInd/>
              <w:jc w:val="both"/>
              <w:rPr>
                <w:color w:val="000000"/>
                <w:sz w:val="16"/>
                <w:szCs w:val="16"/>
              </w:rPr>
            </w:pPr>
            <w:r w:rsidRPr="005301CA">
              <w:rPr>
                <w:color w:val="000000"/>
                <w:sz w:val="16"/>
                <w:szCs w:val="16"/>
              </w:rPr>
              <w:t>Иные закупки товаров, работ и услуг для обеспечения государственных (муниципальных) нужд</w:t>
            </w:r>
          </w:p>
        </w:tc>
        <w:tc>
          <w:tcPr>
            <w:tcW w:w="1230" w:type="dxa"/>
            <w:tcBorders>
              <w:top w:val="nil"/>
              <w:left w:val="single" w:sz="4" w:space="0" w:color="auto"/>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170"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427" w:type="dxa"/>
            <w:gridSpan w:val="2"/>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308"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240</w:t>
            </w:r>
          </w:p>
        </w:tc>
        <w:tc>
          <w:tcPr>
            <w:tcW w:w="1508" w:type="dxa"/>
            <w:gridSpan w:val="4"/>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135,5</w:t>
            </w:r>
          </w:p>
        </w:tc>
      </w:tr>
      <w:tr w:rsidR="00863E0B" w:rsidRPr="005301CA" w:rsidTr="00622FF6">
        <w:trPr>
          <w:gridAfter w:val="2"/>
          <w:wAfter w:w="395" w:type="dxa"/>
          <w:trHeight w:val="300"/>
        </w:trPr>
        <w:tc>
          <w:tcPr>
            <w:tcW w:w="9357" w:type="dxa"/>
            <w:tcBorders>
              <w:top w:val="single" w:sz="4" w:space="0" w:color="auto"/>
              <w:left w:val="single" w:sz="4" w:space="0" w:color="auto"/>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both"/>
              <w:rPr>
                <w:color w:val="000000"/>
                <w:sz w:val="16"/>
                <w:szCs w:val="16"/>
              </w:rPr>
            </w:pPr>
            <w:r w:rsidRPr="005301CA">
              <w:rPr>
                <w:color w:val="000000"/>
                <w:sz w:val="16"/>
                <w:szCs w:val="16"/>
              </w:rPr>
              <w:t>Поддержка субъектов малого и среднего предпринимательства</w:t>
            </w:r>
          </w:p>
        </w:tc>
        <w:tc>
          <w:tcPr>
            <w:tcW w:w="1230" w:type="dxa"/>
            <w:tcBorders>
              <w:top w:val="nil"/>
              <w:left w:val="nil"/>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170"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427" w:type="dxa"/>
            <w:gridSpan w:val="2"/>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34500 60020</w:t>
            </w:r>
          </w:p>
        </w:tc>
        <w:tc>
          <w:tcPr>
            <w:tcW w:w="1308"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508" w:type="dxa"/>
            <w:gridSpan w:val="4"/>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50,0</w:t>
            </w:r>
          </w:p>
        </w:tc>
      </w:tr>
      <w:tr w:rsidR="00863E0B" w:rsidRPr="005301CA" w:rsidTr="00622FF6">
        <w:trPr>
          <w:gridAfter w:val="2"/>
          <w:wAfter w:w="395" w:type="dxa"/>
          <w:trHeight w:val="300"/>
        </w:trPr>
        <w:tc>
          <w:tcPr>
            <w:tcW w:w="9357" w:type="dxa"/>
            <w:tcBorders>
              <w:top w:val="nil"/>
              <w:left w:val="single" w:sz="4" w:space="0" w:color="auto"/>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both"/>
              <w:rPr>
                <w:color w:val="000000"/>
                <w:sz w:val="16"/>
                <w:szCs w:val="16"/>
              </w:rPr>
            </w:pPr>
            <w:r w:rsidRPr="005301CA">
              <w:rPr>
                <w:color w:val="000000"/>
                <w:sz w:val="16"/>
                <w:szCs w:val="16"/>
              </w:rPr>
              <w:lastRenderedPageBreak/>
              <w:t>Иные бюджетные ассигнования</w:t>
            </w:r>
          </w:p>
        </w:tc>
        <w:tc>
          <w:tcPr>
            <w:tcW w:w="1230" w:type="dxa"/>
            <w:tcBorders>
              <w:top w:val="nil"/>
              <w:left w:val="nil"/>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170"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427" w:type="dxa"/>
            <w:gridSpan w:val="2"/>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308"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800</w:t>
            </w:r>
          </w:p>
        </w:tc>
        <w:tc>
          <w:tcPr>
            <w:tcW w:w="1508" w:type="dxa"/>
            <w:gridSpan w:val="4"/>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50,0</w:t>
            </w:r>
          </w:p>
        </w:tc>
      </w:tr>
      <w:tr w:rsidR="00863E0B" w:rsidRPr="005301CA" w:rsidTr="00622FF6">
        <w:trPr>
          <w:gridAfter w:val="2"/>
          <w:wAfter w:w="395" w:type="dxa"/>
          <w:trHeight w:val="600"/>
        </w:trPr>
        <w:tc>
          <w:tcPr>
            <w:tcW w:w="9357" w:type="dxa"/>
            <w:tcBorders>
              <w:top w:val="nil"/>
              <w:left w:val="single" w:sz="4" w:space="0" w:color="auto"/>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rPr>
                <w:color w:val="000000"/>
                <w:sz w:val="16"/>
                <w:szCs w:val="16"/>
              </w:rPr>
            </w:pPr>
            <w:r w:rsidRPr="005301CA">
              <w:rPr>
                <w:color w:val="000000"/>
                <w:sz w:val="16"/>
                <w:szCs w:val="16"/>
              </w:rPr>
              <w:t>Субсидии юридическим лицам (кроме некоммерческих организаций), индивидуальным предпринимателям, физическим лицам</w:t>
            </w:r>
          </w:p>
        </w:tc>
        <w:tc>
          <w:tcPr>
            <w:tcW w:w="1230" w:type="dxa"/>
            <w:tcBorders>
              <w:top w:val="nil"/>
              <w:left w:val="nil"/>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170"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427" w:type="dxa"/>
            <w:gridSpan w:val="2"/>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308"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810</w:t>
            </w:r>
          </w:p>
        </w:tc>
        <w:tc>
          <w:tcPr>
            <w:tcW w:w="1508" w:type="dxa"/>
            <w:gridSpan w:val="4"/>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50,0</w:t>
            </w:r>
          </w:p>
        </w:tc>
      </w:tr>
      <w:tr w:rsidR="00863E0B" w:rsidRPr="005301CA" w:rsidTr="00622FF6">
        <w:trPr>
          <w:gridAfter w:val="2"/>
          <w:wAfter w:w="395" w:type="dxa"/>
          <w:trHeight w:val="300"/>
        </w:trPr>
        <w:tc>
          <w:tcPr>
            <w:tcW w:w="9357" w:type="dxa"/>
            <w:tcBorders>
              <w:top w:val="nil"/>
              <w:left w:val="single" w:sz="4" w:space="0" w:color="auto"/>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both"/>
              <w:rPr>
                <w:color w:val="000000"/>
                <w:sz w:val="16"/>
                <w:szCs w:val="16"/>
              </w:rPr>
            </w:pPr>
            <w:r w:rsidRPr="005301CA">
              <w:rPr>
                <w:color w:val="000000"/>
                <w:sz w:val="16"/>
                <w:szCs w:val="16"/>
              </w:rPr>
              <w:t>Социальная политика</w:t>
            </w:r>
          </w:p>
        </w:tc>
        <w:tc>
          <w:tcPr>
            <w:tcW w:w="1230" w:type="dxa"/>
            <w:tcBorders>
              <w:top w:val="nil"/>
              <w:left w:val="nil"/>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170"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1000</w:t>
            </w:r>
          </w:p>
        </w:tc>
        <w:tc>
          <w:tcPr>
            <w:tcW w:w="1427" w:type="dxa"/>
            <w:gridSpan w:val="2"/>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308"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508" w:type="dxa"/>
            <w:gridSpan w:val="4"/>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2863,071</w:t>
            </w:r>
          </w:p>
        </w:tc>
      </w:tr>
      <w:tr w:rsidR="00863E0B" w:rsidRPr="005301CA" w:rsidTr="00622FF6">
        <w:trPr>
          <w:gridAfter w:val="2"/>
          <w:wAfter w:w="395" w:type="dxa"/>
          <w:trHeight w:val="300"/>
        </w:trPr>
        <w:tc>
          <w:tcPr>
            <w:tcW w:w="9357" w:type="dxa"/>
            <w:tcBorders>
              <w:top w:val="nil"/>
              <w:left w:val="single" w:sz="4" w:space="0" w:color="auto"/>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both"/>
              <w:rPr>
                <w:color w:val="000000"/>
                <w:sz w:val="16"/>
                <w:szCs w:val="16"/>
              </w:rPr>
            </w:pPr>
            <w:r w:rsidRPr="005301CA">
              <w:rPr>
                <w:color w:val="000000"/>
                <w:sz w:val="16"/>
                <w:szCs w:val="16"/>
              </w:rPr>
              <w:t>Пенсионное обеспечение</w:t>
            </w:r>
          </w:p>
        </w:tc>
        <w:tc>
          <w:tcPr>
            <w:tcW w:w="1230" w:type="dxa"/>
            <w:tcBorders>
              <w:top w:val="nil"/>
              <w:left w:val="nil"/>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170"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1001</w:t>
            </w:r>
          </w:p>
        </w:tc>
        <w:tc>
          <w:tcPr>
            <w:tcW w:w="1427" w:type="dxa"/>
            <w:gridSpan w:val="2"/>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308"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508" w:type="dxa"/>
            <w:gridSpan w:val="4"/>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347,84</w:t>
            </w:r>
          </w:p>
        </w:tc>
      </w:tr>
      <w:tr w:rsidR="00863E0B" w:rsidRPr="005301CA" w:rsidTr="00622FF6">
        <w:trPr>
          <w:gridAfter w:val="2"/>
          <w:wAfter w:w="395" w:type="dxa"/>
          <w:trHeight w:val="300"/>
        </w:trPr>
        <w:tc>
          <w:tcPr>
            <w:tcW w:w="9357" w:type="dxa"/>
            <w:tcBorders>
              <w:top w:val="nil"/>
              <w:left w:val="single" w:sz="4" w:space="0" w:color="auto"/>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both"/>
              <w:rPr>
                <w:color w:val="000000"/>
                <w:sz w:val="16"/>
                <w:szCs w:val="16"/>
              </w:rPr>
            </w:pPr>
            <w:r w:rsidRPr="005301CA">
              <w:rPr>
                <w:color w:val="000000"/>
                <w:sz w:val="16"/>
                <w:szCs w:val="16"/>
              </w:rPr>
              <w:t>Пенсии</w:t>
            </w:r>
          </w:p>
        </w:tc>
        <w:tc>
          <w:tcPr>
            <w:tcW w:w="1230" w:type="dxa"/>
            <w:tcBorders>
              <w:top w:val="nil"/>
              <w:left w:val="nil"/>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170"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427" w:type="dxa"/>
            <w:gridSpan w:val="2"/>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49100 00000</w:t>
            </w:r>
          </w:p>
        </w:tc>
        <w:tc>
          <w:tcPr>
            <w:tcW w:w="1308"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508" w:type="dxa"/>
            <w:gridSpan w:val="4"/>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347,84</w:t>
            </w:r>
          </w:p>
        </w:tc>
      </w:tr>
      <w:tr w:rsidR="00863E0B" w:rsidRPr="005301CA" w:rsidTr="00622FF6">
        <w:trPr>
          <w:gridAfter w:val="2"/>
          <w:wAfter w:w="395" w:type="dxa"/>
          <w:trHeight w:val="300"/>
        </w:trPr>
        <w:tc>
          <w:tcPr>
            <w:tcW w:w="9357" w:type="dxa"/>
            <w:tcBorders>
              <w:top w:val="nil"/>
              <w:left w:val="single" w:sz="4" w:space="0" w:color="auto"/>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both"/>
              <w:rPr>
                <w:color w:val="000000"/>
                <w:sz w:val="16"/>
                <w:szCs w:val="16"/>
              </w:rPr>
            </w:pPr>
            <w:r w:rsidRPr="005301CA">
              <w:rPr>
                <w:color w:val="000000"/>
                <w:sz w:val="16"/>
                <w:szCs w:val="16"/>
              </w:rPr>
              <w:t>Доплаты к пенсиям муниципальных служащих</w:t>
            </w:r>
          </w:p>
        </w:tc>
        <w:tc>
          <w:tcPr>
            <w:tcW w:w="1230" w:type="dxa"/>
            <w:tcBorders>
              <w:top w:val="nil"/>
              <w:left w:val="nil"/>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170"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427" w:type="dxa"/>
            <w:gridSpan w:val="2"/>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49100 82020</w:t>
            </w:r>
          </w:p>
        </w:tc>
        <w:tc>
          <w:tcPr>
            <w:tcW w:w="1308"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508" w:type="dxa"/>
            <w:gridSpan w:val="4"/>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347,84</w:t>
            </w:r>
          </w:p>
        </w:tc>
      </w:tr>
      <w:tr w:rsidR="00863E0B" w:rsidRPr="005301CA" w:rsidTr="00622FF6">
        <w:trPr>
          <w:gridAfter w:val="2"/>
          <w:wAfter w:w="395" w:type="dxa"/>
          <w:trHeight w:val="300"/>
        </w:trPr>
        <w:tc>
          <w:tcPr>
            <w:tcW w:w="9357" w:type="dxa"/>
            <w:tcBorders>
              <w:top w:val="nil"/>
              <w:left w:val="single" w:sz="4" w:space="0" w:color="auto"/>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both"/>
              <w:rPr>
                <w:color w:val="000000"/>
                <w:sz w:val="16"/>
                <w:szCs w:val="16"/>
              </w:rPr>
            </w:pPr>
            <w:r w:rsidRPr="005301CA">
              <w:rPr>
                <w:color w:val="000000"/>
                <w:sz w:val="16"/>
                <w:szCs w:val="16"/>
              </w:rPr>
              <w:t>Социальное обеспечение и иные выплаты населению</w:t>
            </w:r>
          </w:p>
        </w:tc>
        <w:tc>
          <w:tcPr>
            <w:tcW w:w="1230" w:type="dxa"/>
            <w:tcBorders>
              <w:top w:val="nil"/>
              <w:left w:val="nil"/>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170"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427" w:type="dxa"/>
            <w:gridSpan w:val="2"/>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308"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300</w:t>
            </w:r>
          </w:p>
        </w:tc>
        <w:tc>
          <w:tcPr>
            <w:tcW w:w="1508" w:type="dxa"/>
            <w:gridSpan w:val="4"/>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347,84</w:t>
            </w:r>
          </w:p>
        </w:tc>
      </w:tr>
      <w:tr w:rsidR="00863E0B" w:rsidRPr="005301CA" w:rsidTr="00622FF6">
        <w:trPr>
          <w:gridAfter w:val="2"/>
          <w:wAfter w:w="395" w:type="dxa"/>
          <w:trHeight w:val="300"/>
        </w:trPr>
        <w:tc>
          <w:tcPr>
            <w:tcW w:w="9357" w:type="dxa"/>
            <w:tcBorders>
              <w:top w:val="nil"/>
              <w:left w:val="single" w:sz="4" w:space="0" w:color="auto"/>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both"/>
              <w:rPr>
                <w:color w:val="000000"/>
                <w:sz w:val="16"/>
                <w:szCs w:val="16"/>
              </w:rPr>
            </w:pPr>
            <w:r w:rsidRPr="005301CA">
              <w:rPr>
                <w:color w:val="000000"/>
                <w:sz w:val="16"/>
                <w:szCs w:val="16"/>
              </w:rPr>
              <w:t>Публичные нормативные социальные  выплаты гражданам</w:t>
            </w:r>
          </w:p>
        </w:tc>
        <w:tc>
          <w:tcPr>
            <w:tcW w:w="1230" w:type="dxa"/>
            <w:tcBorders>
              <w:top w:val="nil"/>
              <w:left w:val="nil"/>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170"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427" w:type="dxa"/>
            <w:gridSpan w:val="2"/>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308"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310</w:t>
            </w:r>
          </w:p>
        </w:tc>
        <w:tc>
          <w:tcPr>
            <w:tcW w:w="1508" w:type="dxa"/>
            <w:gridSpan w:val="4"/>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347,84</w:t>
            </w:r>
          </w:p>
        </w:tc>
      </w:tr>
      <w:tr w:rsidR="00863E0B" w:rsidRPr="005301CA" w:rsidTr="00622FF6">
        <w:trPr>
          <w:gridAfter w:val="2"/>
          <w:wAfter w:w="395" w:type="dxa"/>
          <w:trHeight w:val="315"/>
        </w:trPr>
        <w:tc>
          <w:tcPr>
            <w:tcW w:w="9357" w:type="dxa"/>
            <w:tcBorders>
              <w:top w:val="nil"/>
              <w:left w:val="single" w:sz="4" w:space="0" w:color="auto"/>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both"/>
              <w:rPr>
                <w:color w:val="000000"/>
                <w:sz w:val="16"/>
                <w:szCs w:val="16"/>
              </w:rPr>
            </w:pPr>
            <w:r w:rsidRPr="005301CA">
              <w:rPr>
                <w:color w:val="000000"/>
                <w:sz w:val="16"/>
                <w:szCs w:val="16"/>
              </w:rPr>
              <w:t>Социальное обеспечение населения</w:t>
            </w:r>
          </w:p>
        </w:tc>
        <w:tc>
          <w:tcPr>
            <w:tcW w:w="1230" w:type="dxa"/>
            <w:tcBorders>
              <w:top w:val="nil"/>
              <w:left w:val="nil"/>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170"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1003</w:t>
            </w:r>
          </w:p>
        </w:tc>
        <w:tc>
          <w:tcPr>
            <w:tcW w:w="1427" w:type="dxa"/>
            <w:gridSpan w:val="2"/>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308"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508" w:type="dxa"/>
            <w:gridSpan w:val="4"/>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2389,373</w:t>
            </w:r>
          </w:p>
        </w:tc>
      </w:tr>
      <w:tr w:rsidR="00863E0B" w:rsidRPr="005301CA" w:rsidTr="00622FF6">
        <w:trPr>
          <w:gridAfter w:val="2"/>
          <w:wAfter w:w="395" w:type="dxa"/>
          <w:trHeight w:val="615"/>
        </w:trPr>
        <w:tc>
          <w:tcPr>
            <w:tcW w:w="9357" w:type="dxa"/>
            <w:tcBorders>
              <w:top w:val="single" w:sz="8" w:space="0" w:color="000000"/>
              <w:left w:val="single" w:sz="8" w:space="0" w:color="000000"/>
              <w:bottom w:val="single" w:sz="8" w:space="0" w:color="000000"/>
              <w:right w:val="nil"/>
            </w:tcBorders>
            <w:shd w:val="clear" w:color="auto" w:fill="auto"/>
            <w:hideMark/>
          </w:tcPr>
          <w:p w:rsidR="00863E0B" w:rsidRPr="005301CA" w:rsidRDefault="00863E0B" w:rsidP="00863E0B">
            <w:pPr>
              <w:widowControl/>
              <w:autoSpaceDE/>
              <w:autoSpaceDN/>
              <w:adjustRightInd/>
              <w:rPr>
                <w:color w:val="000000"/>
                <w:sz w:val="16"/>
                <w:szCs w:val="16"/>
              </w:rPr>
            </w:pPr>
            <w:r w:rsidRPr="005301CA">
              <w:rPr>
                <w:color w:val="000000"/>
                <w:sz w:val="16"/>
                <w:szCs w:val="16"/>
              </w:rPr>
              <w:t>Социальная помощь, включая расходы, связанные с исполнением публичных нормативных обязательств</w:t>
            </w:r>
          </w:p>
        </w:tc>
        <w:tc>
          <w:tcPr>
            <w:tcW w:w="1230" w:type="dxa"/>
            <w:tcBorders>
              <w:top w:val="nil"/>
              <w:left w:val="single" w:sz="4" w:space="0" w:color="auto"/>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170"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427" w:type="dxa"/>
            <w:gridSpan w:val="2"/>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50100 00000</w:t>
            </w:r>
          </w:p>
        </w:tc>
        <w:tc>
          <w:tcPr>
            <w:tcW w:w="1308"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508" w:type="dxa"/>
            <w:gridSpan w:val="4"/>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2074,188</w:t>
            </w:r>
          </w:p>
        </w:tc>
      </w:tr>
      <w:tr w:rsidR="00863E0B" w:rsidRPr="005301CA" w:rsidTr="00622FF6">
        <w:trPr>
          <w:gridAfter w:val="2"/>
          <w:wAfter w:w="395" w:type="dxa"/>
          <w:trHeight w:val="615"/>
        </w:trPr>
        <w:tc>
          <w:tcPr>
            <w:tcW w:w="9357" w:type="dxa"/>
            <w:tcBorders>
              <w:top w:val="nil"/>
              <w:left w:val="single" w:sz="8" w:space="0" w:color="000000"/>
              <w:bottom w:val="single" w:sz="8" w:space="0" w:color="000000"/>
              <w:right w:val="nil"/>
            </w:tcBorders>
            <w:shd w:val="clear" w:color="auto" w:fill="auto"/>
            <w:hideMark/>
          </w:tcPr>
          <w:p w:rsidR="00863E0B" w:rsidRPr="005301CA" w:rsidRDefault="00863E0B" w:rsidP="00863E0B">
            <w:pPr>
              <w:widowControl/>
              <w:autoSpaceDE/>
              <w:autoSpaceDN/>
              <w:adjustRightInd/>
              <w:rPr>
                <w:color w:val="000000"/>
                <w:sz w:val="16"/>
                <w:szCs w:val="16"/>
              </w:rPr>
            </w:pPr>
            <w:r w:rsidRPr="005301CA">
              <w:rPr>
                <w:color w:val="000000"/>
                <w:sz w:val="16"/>
                <w:szCs w:val="16"/>
              </w:rPr>
              <w:t>Мероприятия федеральной целевой программы «Устойчивое развитие сельских территорий на 2014-2017 годы и на период до 2020 г.»</w:t>
            </w:r>
          </w:p>
        </w:tc>
        <w:tc>
          <w:tcPr>
            <w:tcW w:w="1230" w:type="dxa"/>
            <w:tcBorders>
              <w:top w:val="nil"/>
              <w:left w:val="single" w:sz="4" w:space="0" w:color="auto"/>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170"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xml:space="preserve"> </w:t>
            </w:r>
          </w:p>
        </w:tc>
        <w:tc>
          <w:tcPr>
            <w:tcW w:w="1427" w:type="dxa"/>
            <w:gridSpan w:val="2"/>
            <w:tcBorders>
              <w:top w:val="nil"/>
              <w:left w:val="nil"/>
              <w:bottom w:val="nil"/>
              <w:right w:val="nil"/>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50100 R0180</w:t>
            </w:r>
          </w:p>
        </w:tc>
        <w:tc>
          <w:tcPr>
            <w:tcW w:w="1308" w:type="dxa"/>
            <w:tcBorders>
              <w:top w:val="nil"/>
              <w:left w:val="single" w:sz="4" w:space="0" w:color="auto"/>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508" w:type="dxa"/>
            <w:gridSpan w:val="4"/>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792,5</w:t>
            </w:r>
          </w:p>
        </w:tc>
      </w:tr>
      <w:tr w:rsidR="00863E0B" w:rsidRPr="005301CA" w:rsidTr="00622FF6">
        <w:trPr>
          <w:gridAfter w:val="2"/>
          <w:wAfter w:w="395" w:type="dxa"/>
          <w:trHeight w:val="315"/>
        </w:trPr>
        <w:tc>
          <w:tcPr>
            <w:tcW w:w="9357" w:type="dxa"/>
            <w:tcBorders>
              <w:top w:val="nil"/>
              <w:left w:val="single" w:sz="8" w:space="0" w:color="000000"/>
              <w:bottom w:val="single" w:sz="8" w:space="0" w:color="000000"/>
              <w:right w:val="nil"/>
            </w:tcBorders>
            <w:shd w:val="clear" w:color="auto" w:fill="auto"/>
            <w:hideMark/>
          </w:tcPr>
          <w:p w:rsidR="00863E0B" w:rsidRPr="005301CA" w:rsidRDefault="00863E0B" w:rsidP="00863E0B">
            <w:pPr>
              <w:widowControl/>
              <w:autoSpaceDE/>
              <w:autoSpaceDN/>
              <w:adjustRightInd/>
              <w:jc w:val="both"/>
              <w:rPr>
                <w:color w:val="000000"/>
                <w:sz w:val="16"/>
                <w:szCs w:val="16"/>
              </w:rPr>
            </w:pPr>
            <w:r w:rsidRPr="005301CA">
              <w:rPr>
                <w:color w:val="000000"/>
                <w:sz w:val="16"/>
                <w:szCs w:val="16"/>
              </w:rPr>
              <w:t>Социальное обеспечение и иные выплаты населению</w:t>
            </w:r>
          </w:p>
        </w:tc>
        <w:tc>
          <w:tcPr>
            <w:tcW w:w="1230" w:type="dxa"/>
            <w:tcBorders>
              <w:top w:val="nil"/>
              <w:left w:val="single" w:sz="4" w:space="0" w:color="auto"/>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170"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427" w:type="dxa"/>
            <w:gridSpan w:val="2"/>
            <w:tcBorders>
              <w:top w:val="single" w:sz="4" w:space="0" w:color="auto"/>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308"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300</w:t>
            </w:r>
          </w:p>
        </w:tc>
        <w:tc>
          <w:tcPr>
            <w:tcW w:w="1508" w:type="dxa"/>
            <w:gridSpan w:val="4"/>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792,5</w:t>
            </w:r>
          </w:p>
        </w:tc>
      </w:tr>
      <w:tr w:rsidR="00863E0B" w:rsidRPr="005301CA" w:rsidTr="00622FF6">
        <w:trPr>
          <w:gridAfter w:val="2"/>
          <w:wAfter w:w="395" w:type="dxa"/>
          <w:trHeight w:val="615"/>
        </w:trPr>
        <w:tc>
          <w:tcPr>
            <w:tcW w:w="9357" w:type="dxa"/>
            <w:tcBorders>
              <w:top w:val="nil"/>
              <w:left w:val="single" w:sz="8" w:space="0" w:color="000000"/>
              <w:bottom w:val="single" w:sz="8" w:space="0" w:color="000000"/>
              <w:right w:val="nil"/>
            </w:tcBorders>
            <w:shd w:val="clear" w:color="auto" w:fill="auto"/>
            <w:hideMark/>
          </w:tcPr>
          <w:p w:rsidR="00863E0B" w:rsidRPr="005301CA" w:rsidRDefault="00863E0B" w:rsidP="00863E0B">
            <w:pPr>
              <w:widowControl/>
              <w:autoSpaceDE/>
              <w:autoSpaceDN/>
              <w:adjustRightInd/>
              <w:jc w:val="both"/>
              <w:rPr>
                <w:color w:val="000000"/>
                <w:sz w:val="16"/>
                <w:szCs w:val="16"/>
              </w:rPr>
            </w:pPr>
            <w:r w:rsidRPr="005301CA">
              <w:rPr>
                <w:color w:val="000000"/>
                <w:sz w:val="16"/>
                <w:szCs w:val="16"/>
              </w:rPr>
              <w:t>Социальные выплаты гражданам, кроме публичных нормативных    социальных выплат</w:t>
            </w:r>
          </w:p>
        </w:tc>
        <w:tc>
          <w:tcPr>
            <w:tcW w:w="1230" w:type="dxa"/>
            <w:tcBorders>
              <w:top w:val="nil"/>
              <w:left w:val="single" w:sz="4" w:space="0" w:color="auto"/>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170"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427" w:type="dxa"/>
            <w:gridSpan w:val="2"/>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308"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320</w:t>
            </w:r>
          </w:p>
        </w:tc>
        <w:tc>
          <w:tcPr>
            <w:tcW w:w="1508" w:type="dxa"/>
            <w:gridSpan w:val="4"/>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792,5</w:t>
            </w:r>
          </w:p>
        </w:tc>
      </w:tr>
      <w:tr w:rsidR="00863E0B" w:rsidRPr="005301CA" w:rsidTr="00622FF6">
        <w:trPr>
          <w:gridAfter w:val="2"/>
          <w:wAfter w:w="395" w:type="dxa"/>
          <w:trHeight w:val="615"/>
        </w:trPr>
        <w:tc>
          <w:tcPr>
            <w:tcW w:w="9357" w:type="dxa"/>
            <w:tcBorders>
              <w:top w:val="nil"/>
              <w:left w:val="single" w:sz="8" w:space="0" w:color="000000"/>
              <w:bottom w:val="single" w:sz="8" w:space="0" w:color="000000"/>
              <w:right w:val="nil"/>
            </w:tcBorders>
            <w:shd w:val="clear" w:color="auto" w:fill="auto"/>
            <w:hideMark/>
          </w:tcPr>
          <w:p w:rsidR="00863E0B" w:rsidRPr="005301CA" w:rsidRDefault="00863E0B" w:rsidP="00863E0B">
            <w:pPr>
              <w:widowControl/>
              <w:autoSpaceDE/>
              <w:autoSpaceDN/>
              <w:adjustRightInd/>
              <w:rPr>
                <w:color w:val="000000"/>
                <w:sz w:val="16"/>
                <w:szCs w:val="16"/>
              </w:rPr>
            </w:pPr>
            <w:r w:rsidRPr="005301CA">
              <w:rPr>
                <w:color w:val="000000"/>
                <w:sz w:val="16"/>
                <w:szCs w:val="16"/>
              </w:rPr>
              <w:t>Мероприятия подпрограммы «Обеспечение жильем молодых семей</w:t>
            </w:r>
            <w:proofErr w:type="gramStart"/>
            <w:r w:rsidRPr="005301CA">
              <w:rPr>
                <w:color w:val="000000"/>
                <w:sz w:val="16"/>
                <w:szCs w:val="16"/>
              </w:rPr>
              <w:t>»ф</w:t>
            </w:r>
            <w:proofErr w:type="gramEnd"/>
            <w:r w:rsidRPr="005301CA">
              <w:rPr>
                <w:color w:val="000000"/>
                <w:sz w:val="16"/>
                <w:szCs w:val="16"/>
              </w:rPr>
              <w:t>едеральной целевой программы «Жилище» на 2015-2020годы</w:t>
            </w:r>
          </w:p>
        </w:tc>
        <w:tc>
          <w:tcPr>
            <w:tcW w:w="1230" w:type="dxa"/>
            <w:tcBorders>
              <w:top w:val="nil"/>
              <w:left w:val="single" w:sz="4" w:space="0" w:color="auto"/>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170"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427" w:type="dxa"/>
            <w:gridSpan w:val="2"/>
            <w:tcBorders>
              <w:top w:val="nil"/>
              <w:left w:val="nil"/>
              <w:bottom w:val="nil"/>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50100 R0203</w:t>
            </w:r>
          </w:p>
        </w:tc>
        <w:tc>
          <w:tcPr>
            <w:tcW w:w="1308"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508" w:type="dxa"/>
            <w:gridSpan w:val="4"/>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1281,688</w:t>
            </w:r>
          </w:p>
        </w:tc>
      </w:tr>
      <w:tr w:rsidR="00863E0B" w:rsidRPr="005301CA" w:rsidTr="00622FF6">
        <w:trPr>
          <w:gridAfter w:val="2"/>
          <w:wAfter w:w="395" w:type="dxa"/>
          <w:trHeight w:val="315"/>
        </w:trPr>
        <w:tc>
          <w:tcPr>
            <w:tcW w:w="9357" w:type="dxa"/>
            <w:tcBorders>
              <w:top w:val="nil"/>
              <w:left w:val="single" w:sz="8" w:space="0" w:color="000000"/>
              <w:bottom w:val="single" w:sz="8" w:space="0" w:color="000000"/>
              <w:right w:val="nil"/>
            </w:tcBorders>
            <w:shd w:val="clear" w:color="auto" w:fill="auto"/>
            <w:hideMark/>
          </w:tcPr>
          <w:p w:rsidR="00863E0B" w:rsidRPr="005301CA" w:rsidRDefault="00863E0B" w:rsidP="00863E0B">
            <w:pPr>
              <w:widowControl/>
              <w:autoSpaceDE/>
              <w:autoSpaceDN/>
              <w:adjustRightInd/>
              <w:jc w:val="both"/>
              <w:rPr>
                <w:color w:val="000000"/>
                <w:sz w:val="16"/>
                <w:szCs w:val="16"/>
              </w:rPr>
            </w:pPr>
            <w:r w:rsidRPr="005301CA">
              <w:rPr>
                <w:color w:val="000000"/>
                <w:sz w:val="16"/>
                <w:szCs w:val="16"/>
              </w:rPr>
              <w:t>Социальное обеспечение и иные выплаты населению</w:t>
            </w:r>
          </w:p>
        </w:tc>
        <w:tc>
          <w:tcPr>
            <w:tcW w:w="1230" w:type="dxa"/>
            <w:tcBorders>
              <w:top w:val="nil"/>
              <w:left w:val="single" w:sz="4" w:space="0" w:color="auto"/>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170"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427" w:type="dxa"/>
            <w:gridSpan w:val="2"/>
            <w:tcBorders>
              <w:top w:val="single" w:sz="4" w:space="0" w:color="auto"/>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308"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300</w:t>
            </w:r>
          </w:p>
        </w:tc>
        <w:tc>
          <w:tcPr>
            <w:tcW w:w="1508" w:type="dxa"/>
            <w:gridSpan w:val="4"/>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1281,688</w:t>
            </w:r>
          </w:p>
        </w:tc>
      </w:tr>
      <w:tr w:rsidR="00863E0B" w:rsidRPr="005301CA" w:rsidTr="00622FF6">
        <w:trPr>
          <w:gridAfter w:val="2"/>
          <w:wAfter w:w="395" w:type="dxa"/>
          <w:trHeight w:val="615"/>
        </w:trPr>
        <w:tc>
          <w:tcPr>
            <w:tcW w:w="9357" w:type="dxa"/>
            <w:tcBorders>
              <w:top w:val="nil"/>
              <w:left w:val="single" w:sz="8" w:space="0" w:color="000000"/>
              <w:bottom w:val="single" w:sz="8" w:space="0" w:color="000000"/>
              <w:right w:val="nil"/>
            </w:tcBorders>
            <w:shd w:val="clear" w:color="auto" w:fill="auto"/>
            <w:hideMark/>
          </w:tcPr>
          <w:p w:rsidR="00863E0B" w:rsidRPr="005301CA" w:rsidRDefault="00863E0B" w:rsidP="00863E0B">
            <w:pPr>
              <w:widowControl/>
              <w:autoSpaceDE/>
              <w:autoSpaceDN/>
              <w:adjustRightInd/>
              <w:jc w:val="both"/>
              <w:rPr>
                <w:color w:val="000000"/>
                <w:sz w:val="16"/>
                <w:szCs w:val="16"/>
              </w:rPr>
            </w:pPr>
            <w:r w:rsidRPr="005301CA">
              <w:rPr>
                <w:color w:val="000000"/>
                <w:sz w:val="16"/>
                <w:szCs w:val="16"/>
              </w:rPr>
              <w:t>Социальные выплаты гражданам, кроме публичных нормативных    социальных выплат</w:t>
            </w:r>
          </w:p>
        </w:tc>
        <w:tc>
          <w:tcPr>
            <w:tcW w:w="1230" w:type="dxa"/>
            <w:tcBorders>
              <w:top w:val="nil"/>
              <w:left w:val="single" w:sz="4" w:space="0" w:color="auto"/>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170"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427" w:type="dxa"/>
            <w:gridSpan w:val="2"/>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308"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320</w:t>
            </w:r>
          </w:p>
        </w:tc>
        <w:tc>
          <w:tcPr>
            <w:tcW w:w="1508" w:type="dxa"/>
            <w:gridSpan w:val="4"/>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1281,688</w:t>
            </w:r>
          </w:p>
        </w:tc>
      </w:tr>
      <w:tr w:rsidR="00863E0B" w:rsidRPr="005301CA" w:rsidTr="00622FF6">
        <w:trPr>
          <w:gridAfter w:val="2"/>
          <w:wAfter w:w="395" w:type="dxa"/>
          <w:trHeight w:val="615"/>
        </w:trPr>
        <w:tc>
          <w:tcPr>
            <w:tcW w:w="9357" w:type="dxa"/>
            <w:tcBorders>
              <w:top w:val="nil"/>
              <w:left w:val="nil"/>
              <w:bottom w:val="nil"/>
              <w:right w:val="nil"/>
            </w:tcBorders>
            <w:shd w:val="clear" w:color="auto" w:fill="auto"/>
            <w:vAlign w:val="bottom"/>
            <w:hideMark/>
          </w:tcPr>
          <w:p w:rsidR="00863E0B" w:rsidRPr="005301CA" w:rsidRDefault="00863E0B" w:rsidP="00863E0B">
            <w:pPr>
              <w:widowControl/>
              <w:autoSpaceDE/>
              <w:autoSpaceDN/>
              <w:adjustRightInd/>
              <w:rPr>
                <w:color w:val="000000"/>
                <w:sz w:val="16"/>
                <w:szCs w:val="16"/>
              </w:rPr>
            </w:pPr>
            <w:r w:rsidRPr="005301CA">
              <w:rPr>
                <w:color w:val="000000"/>
                <w:sz w:val="16"/>
                <w:szCs w:val="16"/>
              </w:rPr>
              <w:t>Социальная помощь, включая расходы, связанные с исполнением публичных нормативных обязательств, за счет средств местного бюджета</w:t>
            </w:r>
          </w:p>
        </w:tc>
        <w:tc>
          <w:tcPr>
            <w:tcW w:w="1230" w:type="dxa"/>
            <w:tcBorders>
              <w:top w:val="nil"/>
              <w:left w:val="single" w:sz="4" w:space="0" w:color="auto"/>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170"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427" w:type="dxa"/>
            <w:gridSpan w:val="2"/>
            <w:tcBorders>
              <w:top w:val="nil"/>
              <w:left w:val="nil"/>
              <w:bottom w:val="single" w:sz="4" w:space="0" w:color="auto"/>
              <w:right w:val="single" w:sz="4" w:space="0" w:color="auto"/>
            </w:tcBorders>
            <w:shd w:val="clear" w:color="auto" w:fill="auto"/>
            <w:noWrap/>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50500 00000</w:t>
            </w:r>
          </w:p>
        </w:tc>
        <w:tc>
          <w:tcPr>
            <w:tcW w:w="1308" w:type="dxa"/>
            <w:tcBorders>
              <w:top w:val="nil"/>
              <w:left w:val="nil"/>
              <w:bottom w:val="single" w:sz="4" w:space="0" w:color="auto"/>
              <w:right w:val="single" w:sz="4" w:space="0" w:color="auto"/>
            </w:tcBorders>
            <w:shd w:val="clear" w:color="auto" w:fill="auto"/>
            <w:vAlign w:val="center"/>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508" w:type="dxa"/>
            <w:gridSpan w:val="4"/>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315,185</w:t>
            </w:r>
          </w:p>
        </w:tc>
      </w:tr>
      <w:tr w:rsidR="00863E0B" w:rsidRPr="005301CA" w:rsidTr="00622FF6">
        <w:trPr>
          <w:gridAfter w:val="2"/>
          <w:wAfter w:w="395" w:type="dxa"/>
          <w:trHeight w:val="930"/>
        </w:trPr>
        <w:tc>
          <w:tcPr>
            <w:tcW w:w="9357" w:type="dxa"/>
            <w:tcBorders>
              <w:top w:val="single" w:sz="8" w:space="0" w:color="000000"/>
              <w:left w:val="single" w:sz="8" w:space="0" w:color="000000"/>
              <w:bottom w:val="single" w:sz="8" w:space="0" w:color="000000"/>
              <w:right w:val="nil"/>
            </w:tcBorders>
            <w:shd w:val="clear" w:color="auto" w:fill="auto"/>
            <w:hideMark/>
          </w:tcPr>
          <w:p w:rsidR="00863E0B" w:rsidRPr="005301CA" w:rsidRDefault="00863E0B" w:rsidP="00863E0B">
            <w:pPr>
              <w:widowControl/>
              <w:autoSpaceDE/>
              <w:autoSpaceDN/>
              <w:adjustRightInd/>
              <w:jc w:val="both"/>
              <w:rPr>
                <w:color w:val="000000"/>
                <w:sz w:val="16"/>
                <w:szCs w:val="16"/>
              </w:rPr>
            </w:pPr>
            <w:r w:rsidRPr="005301CA">
              <w:rPr>
                <w:color w:val="000000"/>
                <w:sz w:val="16"/>
                <w:szCs w:val="16"/>
              </w:rPr>
              <w:t xml:space="preserve">Мероприятия по улучшению жилищных условий граждан Островского муниципального района в части </w:t>
            </w:r>
            <w:proofErr w:type="spellStart"/>
            <w:r w:rsidRPr="005301CA">
              <w:rPr>
                <w:color w:val="000000"/>
                <w:sz w:val="16"/>
                <w:szCs w:val="16"/>
              </w:rPr>
              <w:t>софинансирования</w:t>
            </w:r>
            <w:proofErr w:type="spellEnd"/>
            <w:r w:rsidRPr="005301CA">
              <w:rPr>
                <w:color w:val="000000"/>
                <w:sz w:val="16"/>
                <w:szCs w:val="16"/>
              </w:rPr>
              <w:t xml:space="preserve"> федеральной целевой программы «Устойчивое развитие сельских территорий на 2014-2017 годы и на период до 2020 года»</w:t>
            </w:r>
          </w:p>
        </w:tc>
        <w:tc>
          <w:tcPr>
            <w:tcW w:w="1230" w:type="dxa"/>
            <w:tcBorders>
              <w:top w:val="nil"/>
              <w:left w:val="single" w:sz="4" w:space="0" w:color="auto"/>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170"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427" w:type="dxa"/>
            <w:gridSpan w:val="2"/>
            <w:tcBorders>
              <w:top w:val="nil"/>
              <w:left w:val="nil"/>
              <w:bottom w:val="nil"/>
              <w:right w:val="nil"/>
            </w:tcBorders>
            <w:shd w:val="clear" w:color="auto" w:fill="auto"/>
            <w:noWrap/>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50500 L0180</w:t>
            </w:r>
          </w:p>
        </w:tc>
        <w:tc>
          <w:tcPr>
            <w:tcW w:w="1308" w:type="dxa"/>
            <w:tcBorders>
              <w:top w:val="nil"/>
              <w:left w:val="single" w:sz="4" w:space="0" w:color="auto"/>
              <w:bottom w:val="single" w:sz="4" w:space="0" w:color="auto"/>
              <w:right w:val="single" w:sz="4" w:space="0" w:color="auto"/>
            </w:tcBorders>
            <w:shd w:val="clear" w:color="auto" w:fill="auto"/>
            <w:vAlign w:val="center"/>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508" w:type="dxa"/>
            <w:gridSpan w:val="4"/>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132,088</w:t>
            </w:r>
          </w:p>
        </w:tc>
      </w:tr>
      <w:tr w:rsidR="00863E0B" w:rsidRPr="005301CA" w:rsidTr="00622FF6">
        <w:trPr>
          <w:gridAfter w:val="2"/>
          <w:wAfter w:w="395" w:type="dxa"/>
          <w:trHeight w:val="315"/>
        </w:trPr>
        <w:tc>
          <w:tcPr>
            <w:tcW w:w="9357" w:type="dxa"/>
            <w:tcBorders>
              <w:top w:val="nil"/>
              <w:left w:val="single" w:sz="8" w:space="0" w:color="000000"/>
              <w:bottom w:val="single" w:sz="8" w:space="0" w:color="000000"/>
              <w:right w:val="nil"/>
            </w:tcBorders>
            <w:shd w:val="clear" w:color="auto" w:fill="auto"/>
            <w:hideMark/>
          </w:tcPr>
          <w:p w:rsidR="00863E0B" w:rsidRPr="005301CA" w:rsidRDefault="00863E0B" w:rsidP="00863E0B">
            <w:pPr>
              <w:widowControl/>
              <w:autoSpaceDE/>
              <w:autoSpaceDN/>
              <w:adjustRightInd/>
              <w:jc w:val="both"/>
              <w:rPr>
                <w:color w:val="000000"/>
                <w:sz w:val="16"/>
                <w:szCs w:val="16"/>
              </w:rPr>
            </w:pPr>
            <w:r w:rsidRPr="005301CA">
              <w:rPr>
                <w:color w:val="000000"/>
                <w:sz w:val="16"/>
                <w:szCs w:val="16"/>
              </w:rPr>
              <w:t>Социальное обеспечение и иные выплаты населению</w:t>
            </w:r>
          </w:p>
        </w:tc>
        <w:tc>
          <w:tcPr>
            <w:tcW w:w="1230" w:type="dxa"/>
            <w:tcBorders>
              <w:top w:val="nil"/>
              <w:left w:val="single" w:sz="4" w:space="0" w:color="auto"/>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170"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427" w:type="dxa"/>
            <w:gridSpan w:val="2"/>
            <w:tcBorders>
              <w:top w:val="single" w:sz="4" w:space="0" w:color="auto"/>
              <w:left w:val="nil"/>
              <w:bottom w:val="single" w:sz="4" w:space="0" w:color="auto"/>
              <w:right w:val="single" w:sz="4" w:space="0" w:color="auto"/>
            </w:tcBorders>
            <w:shd w:val="clear" w:color="auto" w:fill="auto"/>
            <w:noWrap/>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308" w:type="dxa"/>
            <w:tcBorders>
              <w:top w:val="nil"/>
              <w:left w:val="nil"/>
              <w:bottom w:val="single" w:sz="4" w:space="0" w:color="auto"/>
              <w:right w:val="single" w:sz="4" w:space="0" w:color="auto"/>
            </w:tcBorders>
            <w:shd w:val="clear" w:color="auto" w:fill="auto"/>
            <w:vAlign w:val="center"/>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300</w:t>
            </w:r>
          </w:p>
        </w:tc>
        <w:tc>
          <w:tcPr>
            <w:tcW w:w="1508" w:type="dxa"/>
            <w:gridSpan w:val="4"/>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132,088</w:t>
            </w:r>
          </w:p>
        </w:tc>
      </w:tr>
      <w:tr w:rsidR="00863E0B" w:rsidRPr="005301CA" w:rsidTr="00622FF6">
        <w:trPr>
          <w:gridAfter w:val="2"/>
          <w:wAfter w:w="395" w:type="dxa"/>
          <w:trHeight w:val="615"/>
        </w:trPr>
        <w:tc>
          <w:tcPr>
            <w:tcW w:w="9357" w:type="dxa"/>
            <w:tcBorders>
              <w:top w:val="nil"/>
              <w:left w:val="single" w:sz="8" w:space="0" w:color="000000"/>
              <w:bottom w:val="single" w:sz="8" w:space="0" w:color="000000"/>
              <w:right w:val="nil"/>
            </w:tcBorders>
            <w:shd w:val="clear" w:color="auto" w:fill="auto"/>
            <w:hideMark/>
          </w:tcPr>
          <w:p w:rsidR="00863E0B" w:rsidRPr="005301CA" w:rsidRDefault="00863E0B" w:rsidP="00863E0B">
            <w:pPr>
              <w:widowControl/>
              <w:autoSpaceDE/>
              <w:autoSpaceDN/>
              <w:adjustRightInd/>
              <w:jc w:val="both"/>
              <w:rPr>
                <w:color w:val="000000"/>
                <w:sz w:val="16"/>
                <w:szCs w:val="16"/>
              </w:rPr>
            </w:pPr>
            <w:r w:rsidRPr="005301CA">
              <w:rPr>
                <w:color w:val="000000"/>
                <w:sz w:val="16"/>
                <w:szCs w:val="16"/>
              </w:rPr>
              <w:t>Социальные выплаты гражданам, кроме публичных нормативных    социальных выплат</w:t>
            </w:r>
          </w:p>
        </w:tc>
        <w:tc>
          <w:tcPr>
            <w:tcW w:w="1230" w:type="dxa"/>
            <w:tcBorders>
              <w:top w:val="nil"/>
              <w:left w:val="single" w:sz="4" w:space="0" w:color="auto"/>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170"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427" w:type="dxa"/>
            <w:gridSpan w:val="2"/>
            <w:tcBorders>
              <w:top w:val="nil"/>
              <w:left w:val="nil"/>
              <w:bottom w:val="nil"/>
              <w:right w:val="nil"/>
            </w:tcBorders>
            <w:shd w:val="clear" w:color="auto" w:fill="auto"/>
            <w:noWrap/>
            <w:vAlign w:val="bottom"/>
            <w:hideMark/>
          </w:tcPr>
          <w:p w:rsidR="00863E0B" w:rsidRPr="005301CA" w:rsidRDefault="00863E0B" w:rsidP="00863E0B">
            <w:pPr>
              <w:widowControl/>
              <w:autoSpaceDE/>
              <w:autoSpaceDN/>
              <w:adjustRightInd/>
              <w:jc w:val="center"/>
              <w:rPr>
                <w:color w:val="000000"/>
                <w:sz w:val="16"/>
                <w:szCs w:val="16"/>
              </w:rPr>
            </w:pPr>
          </w:p>
        </w:tc>
        <w:tc>
          <w:tcPr>
            <w:tcW w:w="1308" w:type="dxa"/>
            <w:tcBorders>
              <w:top w:val="nil"/>
              <w:left w:val="single" w:sz="4" w:space="0" w:color="auto"/>
              <w:bottom w:val="single" w:sz="4" w:space="0" w:color="auto"/>
              <w:right w:val="single" w:sz="4" w:space="0" w:color="auto"/>
            </w:tcBorders>
            <w:shd w:val="clear" w:color="auto" w:fill="auto"/>
            <w:vAlign w:val="center"/>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320</w:t>
            </w:r>
          </w:p>
        </w:tc>
        <w:tc>
          <w:tcPr>
            <w:tcW w:w="1508" w:type="dxa"/>
            <w:gridSpan w:val="4"/>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132,088</w:t>
            </w:r>
          </w:p>
        </w:tc>
      </w:tr>
      <w:tr w:rsidR="00863E0B" w:rsidRPr="005301CA" w:rsidTr="00622FF6">
        <w:trPr>
          <w:gridAfter w:val="2"/>
          <w:wAfter w:w="395" w:type="dxa"/>
          <w:trHeight w:val="660"/>
        </w:trPr>
        <w:tc>
          <w:tcPr>
            <w:tcW w:w="9357" w:type="dxa"/>
            <w:tcBorders>
              <w:top w:val="nil"/>
              <w:left w:val="single" w:sz="8" w:space="0" w:color="000000"/>
              <w:bottom w:val="single" w:sz="8" w:space="0" w:color="000000"/>
              <w:right w:val="nil"/>
            </w:tcBorders>
            <w:shd w:val="clear" w:color="auto" w:fill="auto"/>
            <w:hideMark/>
          </w:tcPr>
          <w:p w:rsidR="00863E0B" w:rsidRPr="005301CA" w:rsidRDefault="00863E0B" w:rsidP="00863E0B">
            <w:pPr>
              <w:widowControl/>
              <w:autoSpaceDE/>
              <w:autoSpaceDN/>
              <w:adjustRightInd/>
              <w:jc w:val="both"/>
              <w:rPr>
                <w:color w:val="000000"/>
                <w:sz w:val="16"/>
                <w:szCs w:val="16"/>
              </w:rPr>
            </w:pPr>
            <w:r w:rsidRPr="005301CA">
              <w:rPr>
                <w:color w:val="000000"/>
                <w:sz w:val="16"/>
                <w:szCs w:val="16"/>
              </w:rPr>
              <w:t>Мероприятия подпрограммы «Обеспечение жильем молодых семей» федеральной целевой программы «Жилище» на 2015-2020 годы, за счет средств местного бюджета</w:t>
            </w:r>
          </w:p>
        </w:tc>
        <w:tc>
          <w:tcPr>
            <w:tcW w:w="1230" w:type="dxa"/>
            <w:tcBorders>
              <w:top w:val="nil"/>
              <w:left w:val="single" w:sz="4" w:space="0" w:color="auto"/>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170"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427" w:type="dxa"/>
            <w:gridSpan w:val="2"/>
            <w:tcBorders>
              <w:top w:val="single" w:sz="4" w:space="0" w:color="auto"/>
              <w:left w:val="nil"/>
              <w:bottom w:val="single" w:sz="4" w:space="0" w:color="auto"/>
              <w:right w:val="single" w:sz="4" w:space="0" w:color="auto"/>
            </w:tcBorders>
            <w:shd w:val="clear" w:color="auto" w:fill="auto"/>
            <w:noWrap/>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50500 L0203</w:t>
            </w:r>
          </w:p>
        </w:tc>
        <w:tc>
          <w:tcPr>
            <w:tcW w:w="1308" w:type="dxa"/>
            <w:tcBorders>
              <w:top w:val="nil"/>
              <w:left w:val="nil"/>
              <w:bottom w:val="single" w:sz="4" w:space="0" w:color="auto"/>
              <w:right w:val="single" w:sz="4" w:space="0" w:color="auto"/>
            </w:tcBorders>
            <w:shd w:val="clear" w:color="auto" w:fill="auto"/>
            <w:vAlign w:val="center"/>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508" w:type="dxa"/>
            <w:gridSpan w:val="4"/>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183,097</w:t>
            </w:r>
          </w:p>
        </w:tc>
      </w:tr>
      <w:tr w:rsidR="00863E0B" w:rsidRPr="005301CA" w:rsidTr="00622FF6">
        <w:trPr>
          <w:gridAfter w:val="2"/>
          <w:wAfter w:w="395" w:type="dxa"/>
          <w:trHeight w:val="300"/>
        </w:trPr>
        <w:tc>
          <w:tcPr>
            <w:tcW w:w="9357" w:type="dxa"/>
            <w:tcBorders>
              <w:top w:val="single" w:sz="4" w:space="0" w:color="auto"/>
              <w:left w:val="single" w:sz="4" w:space="0" w:color="auto"/>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both"/>
              <w:rPr>
                <w:color w:val="000000"/>
                <w:sz w:val="16"/>
                <w:szCs w:val="16"/>
              </w:rPr>
            </w:pPr>
            <w:r w:rsidRPr="005301CA">
              <w:rPr>
                <w:color w:val="000000"/>
                <w:sz w:val="16"/>
                <w:szCs w:val="16"/>
              </w:rPr>
              <w:lastRenderedPageBreak/>
              <w:t>Социальное обеспечение и иные выплаты населению</w:t>
            </w:r>
          </w:p>
        </w:tc>
        <w:tc>
          <w:tcPr>
            <w:tcW w:w="1230" w:type="dxa"/>
            <w:tcBorders>
              <w:top w:val="nil"/>
              <w:left w:val="nil"/>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170"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427" w:type="dxa"/>
            <w:gridSpan w:val="2"/>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308"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300</w:t>
            </w:r>
          </w:p>
        </w:tc>
        <w:tc>
          <w:tcPr>
            <w:tcW w:w="1508" w:type="dxa"/>
            <w:gridSpan w:val="4"/>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183,097</w:t>
            </w:r>
          </w:p>
        </w:tc>
      </w:tr>
      <w:tr w:rsidR="00863E0B" w:rsidRPr="005301CA" w:rsidTr="00622FF6">
        <w:trPr>
          <w:gridAfter w:val="2"/>
          <w:wAfter w:w="395" w:type="dxa"/>
          <w:trHeight w:val="600"/>
        </w:trPr>
        <w:tc>
          <w:tcPr>
            <w:tcW w:w="9357" w:type="dxa"/>
            <w:tcBorders>
              <w:top w:val="nil"/>
              <w:left w:val="single" w:sz="4" w:space="0" w:color="auto"/>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both"/>
              <w:rPr>
                <w:color w:val="000000"/>
                <w:sz w:val="16"/>
                <w:szCs w:val="16"/>
              </w:rPr>
            </w:pPr>
            <w:r w:rsidRPr="005301CA">
              <w:rPr>
                <w:color w:val="000000"/>
                <w:sz w:val="16"/>
                <w:szCs w:val="16"/>
              </w:rPr>
              <w:t>Социальные выплаты гражданам, кроме публичных нормативных    социальных выплат</w:t>
            </w:r>
          </w:p>
        </w:tc>
        <w:tc>
          <w:tcPr>
            <w:tcW w:w="1230" w:type="dxa"/>
            <w:tcBorders>
              <w:top w:val="nil"/>
              <w:left w:val="nil"/>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170"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427" w:type="dxa"/>
            <w:gridSpan w:val="2"/>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308"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320</w:t>
            </w:r>
          </w:p>
        </w:tc>
        <w:tc>
          <w:tcPr>
            <w:tcW w:w="1508" w:type="dxa"/>
            <w:gridSpan w:val="4"/>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183,097</w:t>
            </w:r>
          </w:p>
        </w:tc>
      </w:tr>
      <w:tr w:rsidR="00863E0B" w:rsidRPr="005301CA" w:rsidTr="00622FF6">
        <w:trPr>
          <w:gridAfter w:val="2"/>
          <w:wAfter w:w="395" w:type="dxa"/>
          <w:trHeight w:val="300"/>
        </w:trPr>
        <w:tc>
          <w:tcPr>
            <w:tcW w:w="9357" w:type="dxa"/>
            <w:tcBorders>
              <w:top w:val="nil"/>
              <w:left w:val="single" w:sz="4" w:space="0" w:color="auto"/>
              <w:bottom w:val="single" w:sz="4" w:space="0" w:color="auto"/>
              <w:right w:val="single" w:sz="4" w:space="0" w:color="auto"/>
            </w:tcBorders>
            <w:shd w:val="clear" w:color="auto" w:fill="auto"/>
            <w:noWrap/>
            <w:vAlign w:val="bottom"/>
            <w:hideMark/>
          </w:tcPr>
          <w:p w:rsidR="00863E0B" w:rsidRPr="005301CA" w:rsidRDefault="00863E0B" w:rsidP="00863E0B">
            <w:pPr>
              <w:widowControl/>
              <w:autoSpaceDE/>
              <w:autoSpaceDN/>
              <w:adjustRightInd/>
              <w:rPr>
                <w:color w:val="000000"/>
                <w:sz w:val="16"/>
                <w:szCs w:val="16"/>
              </w:rPr>
            </w:pPr>
            <w:r w:rsidRPr="005301CA">
              <w:rPr>
                <w:color w:val="000000"/>
                <w:sz w:val="16"/>
                <w:szCs w:val="16"/>
              </w:rPr>
              <w:t>Охрана семьи и детства</w:t>
            </w:r>
          </w:p>
        </w:tc>
        <w:tc>
          <w:tcPr>
            <w:tcW w:w="1230" w:type="dxa"/>
            <w:tcBorders>
              <w:top w:val="nil"/>
              <w:left w:val="nil"/>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170"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1004</w:t>
            </w:r>
          </w:p>
        </w:tc>
        <w:tc>
          <w:tcPr>
            <w:tcW w:w="1427" w:type="dxa"/>
            <w:gridSpan w:val="2"/>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308"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508" w:type="dxa"/>
            <w:gridSpan w:val="4"/>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125,858</w:t>
            </w:r>
          </w:p>
        </w:tc>
      </w:tr>
      <w:tr w:rsidR="00863E0B" w:rsidRPr="005301CA" w:rsidTr="00622FF6">
        <w:trPr>
          <w:gridAfter w:val="2"/>
          <w:wAfter w:w="395" w:type="dxa"/>
          <w:trHeight w:val="705"/>
        </w:trPr>
        <w:tc>
          <w:tcPr>
            <w:tcW w:w="9357" w:type="dxa"/>
            <w:tcBorders>
              <w:top w:val="nil"/>
              <w:left w:val="single" w:sz="4" w:space="0" w:color="auto"/>
              <w:bottom w:val="single" w:sz="4" w:space="0" w:color="auto"/>
              <w:right w:val="single" w:sz="4" w:space="0" w:color="auto"/>
            </w:tcBorders>
            <w:shd w:val="clear" w:color="auto" w:fill="auto"/>
            <w:noWrap/>
            <w:vAlign w:val="bottom"/>
            <w:hideMark/>
          </w:tcPr>
          <w:p w:rsidR="00863E0B" w:rsidRPr="005301CA" w:rsidRDefault="00863E0B" w:rsidP="00863E0B">
            <w:pPr>
              <w:widowControl/>
              <w:autoSpaceDE/>
              <w:autoSpaceDN/>
              <w:adjustRightInd/>
              <w:jc w:val="both"/>
              <w:rPr>
                <w:color w:val="000000"/>
                <w:sz w:val="16"/>
                <w:szCs w:val="16"/>
              </w:rPr>
            </w:pPr>
            <w:r w:rsidRPr="005301CA">
              <w:rPr>
                <w:color w:val="000000"/>
                <w:sz w:val="16"/>
                <w:szCs w:val="16"/>
              </w:rPr>
              <w:t>Социальная помощь, включая расходы, связанные с исполнением публичных нормативных обязательств, за счет средств местного бюджета</w:t>
            </w:r>
          </w:p>
        </w:tc>
        <w:tc>
          <w:tcPr>
            <w:tcW w:w="1230" w:type="dxa"/>
            <w:tcBorders>
              <w:top w:val="nil"/>
              <w:left w:val="nil"/>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170"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427" w:type="dxa"/>
            <w:gridSpan w:val="2"/>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50500 00000</w:t>
            </w:r>
          </w:p>
        </w:tc>
        <w:tc>
          <w:tcPr>
            <w:tcW w:w="1308"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508" w:type="dxa"/>
            <w:gridSpan w:val="4"/>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125,858</w:t>
            </w:r>
          </w:p>
        </w:tc>
      </w:tr>
      <w:tr w:rsidR="00863E0B" w:rsidRPr="005301CA" w:rsidTr="00622FF6">
        <w:trPr>
          <w:gridAfter w:val="2"/>
          <w:wAfter w:w="395" w:type="dxa"/>
          <w:trHeight w:val="990"/>
        </w:trPr>
        <w:tc>
          <w:tcPr>
            <w:tcW w:w="9357" w:type="dxa"/>
            <w:tcBorders>
              <w:top w:val="nil"/>
              <w:left w:val="nil"/>
              <w:bottom w:val="nil"/>
              <w:right w:val="nil"/>
            </w:tcBorders>
            <w:shd w:val="clear" w:color="auto" w:fill="auto"/>
            <w:vAlign w:val="bottom"/>
            <w:hideMark/>
          </w:tcPr>
          <w:p w:rsidR="00863E0B" w:rsidRPr="005301CA" w:rsidRDefault="00863E0B" w:rsidP="00863E0B">
            <w:pPr>
              <w:widowControl/>
              <w:autoSpaceDE/>
              <w:autoSpaceDN/>
              <w:adjustRightInd/>
              <w:rPr>
                <w:color w:val="000000"/>
                <w:sz w:val="16"/>
                <w:szCs w:val="16"/>
              </w:rPr>
            </w:pPr>
            <w:proofErr w:type="spellStart"/>
            <w:r w:rsidRPr="005301CA">
              <w:rPr>
                <w:color w:val="000000"/>
                <w:sz w:val="16"/>
                <w:szCs w:val="16"/>
              </w:rPr>
              <w:t>Софинансирование</w:t>
            </w:r>
            <w:proofErr w:type="spellEnd"/>
            <w:r w:rsidRPr="005301CA">
              <w:rPr>
                <w:color w:val="000000"/>
                <w:sz w:val="16"/>
                <w:szCs w:val="16"/>
              </w:rPr>
              <w:t xml:space="preserve"> расходных обязательств муниципальных районов Костромской области, возникших при реализации мероприятий, связанных с ремонтом жилых помещений, находящихся в собственности муниципальных районов Костромской области за счет средств местного бюджета</w:t>
            </w:r>
          </w:p>
        </w:tc>
        <w:tc>
          <w:tcPr>
            <w:tcW w:w="1230" w:type="dxa"/>
            <w:tcBorders>
              <w:top w:val="nil"/>
              <w:left w:val="single" w:sz="4" w:space="0" w:color="auto"/>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170"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xml:space="preserve"> </w:t>
            </w:r>
          </w:p>
        </w:tc>
        <w:tc>
          <w:tcPr>
            <w:tcW w:w="1427" w:type="dxa"/>
            <w:gridSpan w:val="2"/>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50500 S1340</w:t>
            </w:r>
          </w:p>
        </w:tc>
        <w:tc>
          <w:tcPr>
            <w:tcW w:w="1308"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508" w:type="dxa"/>
            <w:gridSpan w:val="4"/>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125,858</w:t>
            </w:r>
          </w:p>
        </w:tc>
      </w:tr>
      <w:tr w:rsidR="00863E0B" w:rsidRPr="005301CA" w:rsidTr="00622FF6">
        <w:trPr>
          <w:gridAfter w:val="2"/>
          <w:wAfter w:w="395" w:type="dxa"/>
          <w:trHeight w:val="315"/>
        </w:trPr>
        <w:tc>
          <w:tcPr>
            <w:tcW w:w="9357" w:type="dxa"/>
            <w:tcBorders>
              <w:top w:val="single" w:sz="8" w:space="0" w:color="000000"/>
              <w:left w:val="single" w:sz="8" w:space="0" w:color="000000"/>
              <w:bottom w:val="single" w:sz="8" w:space="0" w:color="000000"/>
              <w:right w:val="nil"/>
            </w:tcBorders>
            <w:shd w:val="clear" w:color="auto" w:fill="auto"/>
            <w:hideMark/>
          </w:tcPr>
          <w:p w:rsidR="00863E0B" w:rsidRPr="005301CA" w:rsidRDefault="00863E0B" w:rsidP="00863E0B">
            <w:pPr>
              <w:widowControl/>
              <w:autoSpaceDE/>
              <w:autoSpaceDN/>
              <w:adjustRightInd/>
              <w:jc w:val="both"/>
              <w:rPr>
                <w:color w:val="000000"/>
                <w:sz w:val="16"/>
                <w:szCs w:val="16"/>
              </w:rPr>
            </w:pPr>
            <w:r w:rsidRPr="005301CA">
              <w:rPr>
                <w:color w:val="000000"/>
                <w:sz w:val="16"/>
                <w:szCs w:val="16"/>
              </w:rPr>
              <w:t>Закупка товаров, работ и услуг для государственных (муниципальных) нужд</w:t>
            </w:r>
          </w:p>
        </w:tc>
        <w:tc>
          <w:tcPr>
            <w:tcW w:w="1230" w:type="dxa"/>
            <w:tcBorders>
              <w:top w:val="nil"/>
              <w:left w:val="single" w:sz="4" w:space="0" w:color="auto"/>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170"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427" w:type="dxa"/>
            <w:gridSpan w:val="2"/>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308"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200</w:t>
            </w:r>
          </w:p>
        </w:tc>
        <w:tc>
          <w:tcPr>
            <w:tcW w:w="1508" w:type="dxa"/>
            <w:gridSpan w:val="4"/>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125,858</w:t>
            </w:r>
          </w:p>
        </w:tc>
      </w:tr>
      <w:tr w:rsidR="00863E0B" w:rsidRPr="005301CA" w:rsidTr="00622FF6">
        <w:trPr>
          <w:gridAfter w:val="2"/>
          <w:wAfter w:w="395" w:type="dxa"/>
          <w:trHeight w:val="315"/>
        </w:trPr>
        <w:tc>
          <w:tcPr>
            <w:tcW w:w="9357" w:type="dxa"/>
            <w:tcBorders>
              <w:top w:val="nil"/>
              <w:left w:val="single" w:sz="8" w:space="0" w:color="000000"/>
              <w:bottom w:val="nil"/>
              <w:right w:val="nil"/>
            </w:tcBorders>
            <w:shd w:val="clear" w:color="auto" w:fill="auto"/>
            <w:hideMark/>
          </w:tcPr>
          <w:p w:rsidR="00863E0B" w:rsidRPr="005301CA" w:rsidRDefault="00863E0B" w:rsidP="00863E0B">
            <w:pPr>
              <w:widowControl/>
              <w:autoSpaceDE/>
              <w:autoSpaceDN/>
              <w:adjustRightInd/>
              <w:jc w:val="both"/>
              <w:rPr>
                <w:color w:val="000000"/>
                <w:sz w:val="16"/>
                <w:szCs w:val="16"/>
              </w:rPr>
            </w:pPr>
            <w:r w:rsidRPr="005301CA">
              <w:rPr>
                <w:color w:val="000000"/>
                <w:sz w:val="16"/>
                <w:szCs w:val="16"/>
              </w:rPr>
              <w:t>Иные закупки товаров, работ и услуг для обеспечения государственных (муниципальных) нужд</w:t>
            </w:r>
          </w:p>
        </w:tc>
        <w:tc>
          <w:tcPr>
            <w:tcW w:w="1230" w:type="dxa"/>
            <w:tcBorders>
              <w:top w:val="nil"/>
              <w:left w:val="single" w:sz="4" w:space="0" w:color="auto"/>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170"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427" w:type="dxa"/>
            <w:gridSpan w:val="2"/>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308"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240</w:t>
            </w:r>
          </w:p>
        </w:tc>
        <w:tc>
          <w:tcPr>
            <w:tcW w:w="1508" w:type="dxa"/>
            <w:gridSpan w:val="4"/>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125,858</w:t>
            </w:r>
          </w:p>
        </w:tc>
      </w:tr>
      <w:tr w:rsidR="00863E0B" w:rsidRPr="005301CA" w:rsidTr="00622FF6">
        <w:trPr>
          <w:gridAfter w:val="2"/>
          <w:wAfter w:w="395" w:type="dxa"/>
          <w:trHeight w:val="300"/>
        </w:trPr>
        <w:tc>
          <w:tcPr>
            <w:tcW w:w="935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63E0B" w:rsidRPr="005301CA" w:rsidRDefault="00863E0B" w:rsidP="00863E0B">
            <w:pPr>
              <w:widowControl/>
              <w:autoSpaceDE/>
              <w:autoSpaceDN/>
              <w:adjustRightInd/>
              <w:rPr>
                <w:color w:val="000000"/>
                <w:sz w:val="16"/>
                <w:szCs w:val="16"/>
              </w:rPr>
            </w:pPr>
            <w:r w:rsidRPr="005301CA">
              <w:rPr>
                <w:color w:val="000000"/>
                <w:sz w:val="16"/>
                <w:szCs w:val="16"/>
              </w:rPr>
              <w:t>Обслуживание государственного и муниципального долга</w:t>
            </w:r>
          </w:p>
        </w:tc>
        <w:tc>
          <w:tcPr>
            <w:tcW w:w="1230" w:type="dxa"/>
            <w:tcBorders>
              <w:top w:val="nil"/>
              <w:left w:val="nil"/>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170"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1300</w:t>
            </w:r>
          </w:p>
        </w:tc>
        <w:tc>
          <w:tcPr>
            <w:tcW w:w="1427" w:type="dxa"/>
            <w:gridSpan w:val="2"/>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308"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508" w:type="dxa"/>
            <w:gridSpan w:val="4"/>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546,2</w:t>
            </w:r>
          </w:p>
        </w:tc>
      </w:tr>
      <w:tr w:rsidR="00863E0B" w:rsidRPr="005301CA" w:rsidTr="00622FF6">
        <w:trPr>
          <w:gridAfter w:val="2"/>
          <w:wAfter w:w="395" w:type="dxa"/>
          <w:trHeight w:val="300"/>
        </w:trPr>
        <w:tc>
          <w:tcPr>
            <w:tcW w:w="9357" w:type="dxa"/>
            <w:tcBorders>
              <w:top w:val="nil"/>
              <w:left w:val="single" w:sz="4" w:space="0" w:color="auto"/>
              <w:bottom w:val="single" w:sz="4" w:space="0" w:color="auto"/>
              <w:right w:val="single" w:sz="4" w:space="0" w:color="auto"/>
            </w:tcBorders>
            <w:shd w:val="clear" w:color="auto" w:fill="auto"/>
            <w:noWrap/>
            <w:vAlign w:val="bottom"/>
            <w:hideMark/>
          </w:tcPr>
          <w:p w:rsidR="00863E0B" w:rsidRPr="005301CA" w:rsidRDefault="00863E0B" w:rsidP="00863E0B">
            <w:pPr>
              <w:widowControl/>
              <w:autoSpaceDE/>
              <w:autoSpaceDN/>
              <w:adjustRightInd/>
              <w:jc w:val="both"/>
              <w:rPr>
                <w:color w:val="000000"/>
                <w:sz w:val="16"/>
                <w:szCs w:val="16"/>
              </w:rPr>
            </w:pPr>
            <w:r w:rsidRPr="005301CA">
              <w:rPr>
                <w:color w:val="000000"/>
                <w:sz w:val="16"/>
                <w:szCs w:val="16"/>
              </w:rPr>
              <w:t>Обслуживание государственного  внутреннего и муниципального долга</w:t>
            </w:r>
          </w:p>
        </w:tc>
        <w:tc>
          <w:tcPr>
            <w:tcW w:w="1230" w:type="dxa"/>
            <w:tcBorders>
              <w:top w:val="nil"/>
              <w:left w:val="nil"/>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170"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1301</w:t>
            </w:r>
          </w:p>
        </w:tc>
        <w:tc>
          <w:tcPr>
            <w:tcW w:w="1427" w:type="dxa"/>
            <w:gridSpan w:val="2"/>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308"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508" w:type="dxa"/>
            <w:gridSpan w:val="4"/>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546,2</w:t>
            </w:r>
          </w:p>
        </w:tc>
      </w:tr>
      <w:tr w:rsidR="00863E0B" w:rsidRPr="005301CA" w:rsidTr="00622FF6">
        <w:trPr>
          <w:gridAfter w:val="2"/>
          <w:wAfter w:w="395" w:type="dxa"/>
          <w:trHeight w:val="330"/>
        </w:trPr>
        <w:tc>
          <w:tcPr>
            <w:tcW w:w="9357" w:type="dxa"/>
            <w:tcBorders>
              <w:top w:val="nil"/>
              <w:left w:val="single" w:sz="4" w:space="0" w:color="auto"/>
              <w:bottom w:val="single" w:sz="4" w:space="0" w:color="auto"/>
              <w:right w:val="single" w:sz="4" w:space="0" w:color="auto"/>
            </w:tcBorders>
            <w:shd w:val="clear" w:color="auto" w:fill="auto"/>
            <w:noWrap/>
            <w:vAlign w:val="bottom"/>
            <w:hideMark/>
          </w:tcPr>
          <w:p w:rsidR="00863E0B" w:rsidRPr="005301CA" w:rsidRDefault="00863E0B" w:rsidP="00863E0B">
            <w:pPr>
              <w:widowControl/>
              <w:autoSpaceDE/>
              <w:autoSpaceDN/>
              <w:adjustRightInd/>
              <w:rPr>
                <w:color w:val="000000"/>
                <w:sz w:val="16"/>
                <w:szCs w:val="16"/>
              </w:rPr>
            </w:pPr>
            <w:r w:rsidRPr="005301CA">
              <w:rPr>
                <w:color w:val="000000"/>
                <w:sz w:val="16"/>
                <w:szCs w:val="16"/>
              </w:rPr>
              <w:t>Процентные платежи</w:t>
            </w:r>
          </w:p>
        </w:tc>
        <w:tc>
          <w:tcPr>
            <w:tcW w:w="1230" w:type="dxa"/>
            <w:tcBorders>
              <w:top w:val="nil"/>
              <w:left w:val="nil"/>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170"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427" w:type="dxa"/>
            <w:gridSpan w:val="2"/>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06500 00000</w:t>
            </w:r>
          </w:p>
        </w:tc>
        <w:tc>
          <w:tcPr>
            <w:tcW w:w="1308"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508" w:type="dxa"/>
            <w:gridSpan w:val="4"/>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546,2</w:t>
            </w:r>
          </w:p>
        </w:tc>
      </w:tr>
      <w:tr w:rsidR="00863E0B" w:rsidRPr="005301CA" w:rsidTr="00622FF6">
        <w:trPr>
          <w:gridAfter w:val="2"/>
          <w:wAfter w:w="395" w:type="dxa"/>
          <w:trHeight w:val="300"/>
        </w:trPr>
        <w:tc>
          <w:tcPr>
            <w:tcW w:w="9357" w:type="dxa"/>
            <w:tcBorders>
              <w:top w:val="nil"/>
              <w:left w:val="single" w:sz="4" w:space="0" w:color="auto"/>
              <w:bottom w:val="single" w:sz="4" w:space="0" w:color="auto"/>
              <w:right w:val="single" w:sz="4" w:space="0" w:color="auto"/>
            </w:tcBorders>
            <w:shd w:val="clear" w:color="auto" w:fill="auto"/>
            <w:noWrap/>
            <w:vAlign w:val="bottom"/>
            <w:hideMark/>
          </w:tcPr>
          <w:p w:rsidR="00863E0B" w:rsidRPr="005301CA" w:rsidRDefault="00863E0B" w:rsidP="00863E0B">
            <w:pPr>
              <w:widowControl/>
              <w:autoSpaceDE/>
              <w:autoSpaceDN/>
              <w:adjustRightInd/>
              <w:rPr>
                <w:color w:val="000000"/>
                <w:sz w:val="16"/>
                <w:szCs w:val="16"/>
              </w:rPr>
            </w:pPr>
            <w:r w:rsidRPr="005301CA">
              <w:rPr>
                <w:color w:val="000000"/>
                <w:sz w:val="16"/>
                <w:szCs w:val="16"/>
              </w:rPr>
              <w:t>Процентные платежи по муниципальному долгу</w:t>
            </w:r>
          </w:p>
        </w:tc>
        <w:tc>
          <w:tcPr>
            <w:tcW w:w="1230" w:type="dxa"/>
            <w:tcBorders>
              <w:top w:val="nil"/>
              <w:left w:val="nil"/>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170"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427" w:type="dxa"/>
            <w:gridSpan w:val="2"/>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0650020300</w:t>
            </w:r>
          </w:p>
        </w:tc>
        <w:tc>
          <w:tcPr>
            <w:tcW w:w="1308"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508" w:type="dxa"/>
            <w:gridSpan w:val="4"/>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546,2</w:t>
            </w:r>
          </w:p>
        </w:tc>
      </w:tr>
      <w:tr w:rsidR="00863E0B" w:rsidRPr="005301CA" w:rsidTr="00622FF6">
        <w:trPr>
          <w:gridAfter w:val="2"/>
          <w:wAfter w:w="395" w:type="dxa"/>
          <w:trHeight w:val="300"/>
        </w:trPr>
        <w:tc>
          <w:tcPr>
            <w:tcW w:w="9357" w:type="dxa"/>
            <w:tcBorders>
              <w:top w:val="nil"/>
              <w:left w:val="nil"/>
              <w:bottom w:val="nil"/>
              <w:right w:val="nil"/>
            </w:tcBorders>
            <w:shd w:val="clear" w:color="auto" w:fill="auto"/>
            <w:noWrap/>
            <w:vAlign w:val="bottom"/>
            <w:hideMark/>
          </w:tcPr>
          <w:p w:rsidR="00863E0B" w:rsidRPr="005301CA" w:rsidRDefault="00863E0B" w:rsidP="00863E0B">
            <w:pPr>
              <w:widowControl/>
              <w:autoSpaceDE/>
              <w:autoSpaceDN/>
              <w:adjustRightInd/>
              <w:rPr>
                <w:color w:val="000000"/>
                <w:sz w:val="16"/>
                <w:szCs w:val="16"/>
              </w:rPr>
            </w:pPr>
            <w:r w:rsidRPr="005301CA">
              <w:rPr>
                <w:color w:val="000000"/>
                <w:sz w:val="16"/>
                <w:szCs w:val="16"/>
              </w:rPr>
              <w:t>Обслуживание государственного (муниципального) долга</w:t>
            </w:r>
          </w:p>
        </w:tc>
        <w:tc>
          <w:tcPr>
            <w:tcW w:w="1230" w:type="dxa"/>
            <w:tcBorders>
              <w:top w:val="nil"/>
              <w:left w:val="single" w:sz="4" w:space="0" w:color="auto"/>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170"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427" w:type="dxa"/>
            <w:gridSpan w:val="2"/>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308"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700</w:t>
            </w:r>
          </w:p>
        </w:tc>
        <w:tc>
          <w:tcPr>
            <w:tcW w:w="1508" w:type="dxa"/>
            <w:gridSpan w:val="4"/>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546,2</w:t>
            </w:r>
          </w:p>
        </w:tc>
      </w:tr>
      <w:tr w:rsidR="00863E0B" w:rsidRPr="005301CA" w:rsidTr="00622FF6">
        <w:trPr>
          <w:gridAfter w:val="2"/>
          <w:wAfter w:w="395" w:type="dxa"/>
          <w:trHeight w:val="300"/>
        </w:trPr>
        <w:tc>
          <w:tcPr>
            <w:tcW w:w="9357" w:type="dxa"/>
            <w:tcBorders>
              <w:top w:val="single" w:sz="4" w:space="0" w:color="auto"/>
              <w:left w:val="single" w:sz="4" w:space="0" w:color="auto"/>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both"/>
              <w:rPr>
                <w:color w:val="000000"/>
                <w:sz w:val="16"/>
                <w:szCs w:val="16"/>
              </w:rPr>
            </w:pPr>
            <w:r w:rsidRPr="005301CA">
              <w:rPr>
                <w:color w:val="000000"/>
                <w:sz w:val="16"/>
                <w:szCs w:val="16"/>
              </w:rPr>
              <w:t>Обслуживание муниципального долга</w:t>
            </w:r>
          </w:p>
        </w:tc>
        <w:tc>
          <w:tcPr>
            <w:tcW w:w="1230" w:type="dxa"/>
            <w:tcBorders>
              <w:top w:val="nil"/>
              <w:left w:val="nil"/>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170"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427" w:type="dxa"/>
            <w:gridSpan w:val="2"/>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308"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730</w:t>
            </w:r>
          </w:p>
        </w:tc>
        <w:tc>
          <w:tcPr>
            <w:tcW w:w="1508" w:type="dxa"/>
            <w:gridSpan w:val="4"/>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546,2</w:t>
            </w:r>
          </w:p>
        </w:tc>
      </w:tr>
      <w:tr w:rsidR="00863E0B" w:rsidRPr="005301CA" w:rsidTr="00622FF6">
        <w:trPr>
          <w:gridAfter w:val="2"/>
          <w:wAfter w:w="395" w:type="dxa"/>
          <w:trHeight w:val="570"/>
        </w:trPr>
        <w:tc>
          <w:tcPr>
            <w:tcW w:w="9357" w:type="dxa"/>
            <w:tcBorders>
              <w:top w:val="nil"/>
              <w:left w:val="single" w:sz="4" w:space="0" w:color="auto"/>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rPr>
                <w:b/>
                <w:bCs/>
                <w:color w:val="000000"/>
                <w:sz w:val="16"/>
                <w:szCs w:val="16"/>
              </w:rPr>
            </w:pPr>
            <w:r w:rsidRPr="005301CA">
              <w:rPr>
                <w:b/>
                <w:bCs/>
                <w:color w:val="000000"/>
                <w:sz w:val="16"/>
                <w:szCs w:val="16"/>
              </w:rPr>
              <w:t>СОБРАНИЕ  ДЕПУТАТОВ  ОСТРОВСКОГО  МУНИЦИПАЛЬНОГО  РАЙОНА КОСТРОМСКОЙ  ОБЛАСТИ</w:t>
            </w:r>
          </w:p>
        </w:tc>
        <w:tc>
          <w:tcPr>
            <w:tcW w:w="1230" w:type="dxa"/>
            <w:tcBorders>
              <w:top w:val="nil"/>
              <w:left w:val="nil"/>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center"/>
              <w:rPr>
                <w:b/>
                <w:bCs/>
                <w:color w:val="000000"/>
                <w:sz w:val="16"/>
                <w:szCs w:val="16"/>
              </w:rPr>
            </w:pPr>
            <w:r w:rsidRPr="005301CA">
              <w:rPr>
                <w:b/>
                <w:bCs/>
                <w:color w:val="000000"/>
                <w:sz w:val="16"/>
                <w:szCs w:val="16"/>
              </w:rPr>
              <w:t>902</w:t>
            </w:r>
          </w:p>
        </w:tc>
        <w:tc>
          <w:tcPr>
            <w:tcW w:w="1170"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b/>
                <w:bCs/>
                <w:color w:val="000000"/>
                <w:sz w:val="16"/>
                <w:szCs w:val="16"/>
              </w:rPr>
            </w:pPr>
            <w:r w:rsidRPr="005301CA">
              <w:rPr>
                <w:b/>
                <w:bCs/>
                <w:color w:val="000000"/>
                <w:sz w:val="16"/>
                <w:szCs w:val="16"/>
              </w:rPr>
              <w:t> </w:t>
            </w:r>
          </w:p>
        </w:tc>
        <w:tc>
          <w:tcPr>
            <w:tcW w:w="1427" w:type="dxa"/>
            <w:gridSpan w:val="2"/>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b/>
                <w:bCs/>
                <w:color w:val="000000"/>
                <w:sz w:val="16"/>
                <w:szCs w:val="16"/>
              </w:rPr>
            </w:pPr>
            <w:r w:rsidRPr="005301CA">
              <w:rPr>
                <w:b/>
                <w:bCs/>
                <w:color w:val="000000"/>
                <w:sz w:val="16"/>
                <w:szCs w:val="16"/>
              </w:rPr>
              <w:t> </w:t>
            </w:r>
          </w:p>
        </w:tc>
        <w:tc>
          <w:tcPr>
            <w:tcW w:w="1308"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b/>
                <w:bCs/>
                <w:color w:val="000000"/>
                <w:sz w:val="16"/>
                <w:szCs w:val="16"/>
              </w:rPr>
            </w:pPr>
            <w:r w:rsidRPr="005301CA">
              <w:rPr>
                <w:b/>
                <w:bCs/>
                <w:color w:val="000000"/>
                <w:sz w:val="16"/>
                <w:szCs w:val="16"/>
              </w:rPr>
              <w:t> </w:t>
            </w:r>
          </w:p>
        </w:tc>
        <w:tc>
          <w:tcPr>
            <w:tcW w:w="1508" w:type="dxa"/>
            <w:gridSpan w:val="4"/>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b/>
                <w:bCs/>
                <w:color w:val="000000"/>
                <w:sz w:val="16"/>
                <w:szCs w:val="16"/>
              </w:rPr>
            </w:pPr>
            <w:r w:rsidRPr="005301CA">
              <w:rPr>
                <w:b/>
                <w:bCs/>
                <w:color w:val="000000"/>
                <w:sz w:val="16"/>
                <w:szCs w:val="16"/>
              </w:rPr>
              <w:t>596,0</w:t>
            </w:r>
          </w:p>
        </w:tc>
      </w:tr>
      <w:tr w:rsidR="00863E0B" w:rsidRPr="005301CA" w:rsidTr="00622FF6">
        <w:trPr>
          <w:gridAfter w:val="2"/>
          <w:wAfter w:w="395" w:type="dxa"/>
          <w:trHeight w:val="300"/>
        </w:trPr>
        <w:tc>
          <w:tcPr>
            <w:tcW w:w="9357" w:type="dxa"/>
            <w:tcBorders>
              <w:top w:val="nil"/>
              <w:left w:val="single" w:sz="4" w:space="0" w:color="auto"/>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rPr>
                <w:color w:val="000000"/>
                <w:sz w:val="16"/>
                <w:szCs w:val="16"/>
              </w:rPr>
            </w:pPr>
            <w:r w:rsidRPr="005301CA">
              <w:rPr>
                <w:color w:val="000000"/>
                <w:sz w:val="16"/>
                <w:szCs w:val="16"/>
              </w:rPr>
              <w:t>Общегосударственные вопросы</w:t>
            </w:r>
          </w:p>
        </w:tc>
        <w:tc>
          <w:tcPr>
            <w:tcW w:w="1230" w:type="dxa"/>
            <w:tcBorders>
              <w:top w:val="nil"/>
              <w:left w:val="nil"/>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170"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0100</w:t>
            </w:r>
          </w:p>
        </w:tc>
        <w:tc>
          <w:tcPr>
            <w:tcW w:w="1427" w:type="dxa"/>
            <w:gridSpan w:val="2"/>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308"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508" w:type="dxa"/>
            <w:gridSpan w:val="4"/>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596,0</w:t>
            </w:r>
          </w:p>
        </w:tc>
      </w:tr>
      <w:tr w:rsidR="00863E0B" w:rsidRPr="005301CA" w:rsidTr="00622FF6">
        <w:trPr>
          <w:gridAfter w:val="2"/>
          <w:wAfter w:w="395" w:type="dxa"/>
          <w:trHeight w:val="600"/>
        </w:trPr>
        <w:tc>
          <w:tcPr>
            <w:tcW w:w="9357" w:type="dxa"/>
            <w:tcBorders>
              <w:top w:val="nil"/>
              <w:left w:val="single" w:sz="4" w:space="0" w:color="auto"/>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both"/>
              <w:rPr>
                <w:color w:val="000000"/>
                <w:sz w:val="16"/>
                <w:szCs w:val="16"/>
              </w:rPr>
            </w:pPr>
            <w:r w:rsidRPr="005301CA">
              <w:rPr>
                <w:color w:val="000000"/>
                <w:sz w:val="16"/>
                <w:szCs w:val="16"/>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1230" w:type="dxa"/>
            <w:tcBorders>
              <w:top w:val="nil"/>
              <w:left w:val="nil"/>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170"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0103</w:t>
            </w:r>
          </w:p>
        </w:tc>
        <w:tc>
          <w:tcPr>
            <w:tcW w:w="1427" w:type="dxa"/>
            <w:gridSpan w:val="2"/>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308"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508" w:type="dxa"/>
            <w:gridSpan w:val="4"/>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361,9</w:t>
            </w:r>
          </w:p>
        </w:tc>
      </w:tr>
      <w:tr w:rsidR="00863E0B" w:rsidRPr="005301CA" w:rsidTr="00622FF6">
        <w:trPr>
          <w:gridAfter w:val="2"/>
          <w:wAfter w:w="395" w:type="dxa"/>
          <w:trHeight w:val="300"/>
        </w:trPr>
        <w:tc>
          <w:tcPr>
            <w:tcW w:w="9357" w:type="dxa"/>
            <w:tcBorders>
              <w:top w:val="nil"/>
              <w:left w:val="single" w:sz="4" w:space="0" w:color="auto"/>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both"/>
              <w:rPr>
                <w:color w:val="000000"/>
                <w:sz w:val="16"/>
                <w:szCs w:val="16"/>
              </w:rPr>
            </w:pPr>
            <w:r w:rsidRPr="005301CA">
              <w:rPr>
                <w:color w:val="000000"/>
                <w:sz w:val="16"/>
                <w:szCs w:val="16"/>
              </w:rPr>
              <w:t>Законодательны</w:t>
            </w:r>
            <w:proofErr w:type="gramStart"/>
            <w:r w:rsidRPr="005301CA">
              <w:rPr>
                <w:color w:val="000000"/>
                <w:sz w:val="16"/>
                <w:szCs w:val="16"/>
              </w:rPr>
              <w:t>й(</w:t>
            </w:r>
            <w:proofErr w:type="gramEnd"/>
            <w:r w:rsidRPr="005301CA">
              <w:rPr>
                <w:color w:val="000000"/>
                <w:sz w:val="16"/>
                <w:szCs w:val="16"/>
              </w:rPr>
              <w:t>представительный) орган муниципального образования</w:t>
            </w:r>
          </w:p>
        </w:tc>
        <w:tc>
          <w:tcPr>
            <w:tcW w:w="1230" w:type="dxa"/>
            <w:tcBorders>
              <w:top w:val="nil"/>
              <w:left w:val="nil"/>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170"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427" w:type="dxa"/>
            <w:gridSpan w:val="2"/>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00300 00000</w:t>
            </w:r>
          </w:p>
        </w:tc>
        <w:tc>
          <w:tcPr>
            <w:tcW w:w="1308"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508" w:type="dxa"/>
            <w:gridSpan w:val="4"/>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361,9</w:t>
            </w:r>
          </w:p>
        </w:tc>
      </w:tr>
      <w:tr w:rsidR="00863E0B" w:rsidRPr="005301CA" w:rsidTr="00622FF6">
        <w:trPr>
          <w:gridAfter w:val="2"/>
          <w:wAfter w:w="395" w:type="dxa"/>
          <w:trHeight w:val="300"/>
        </w:trPr>
        <w:tc>
          <w:tcPr>
            <w:tcW w:w="9357" w:type="dxa"/>
            <w:tcBorders>
              <w:top w:val="nil"/>
              <w:left w:val="single" w:sz="4" w:space="0" w:color="auto"/>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both"/>
              <w:rPr>
                <w:color w:val="000000"/>
                <w:sz w:val="16"/>
                <w:szCs w:val="16"/>
              </w:rPr>
            </w:pPr>
            <w:r w:rsidRPr="005301CA">
              <w:rPr>
                <w:color w:val="000000"/>
                <w:sz w:val="16"/>
                <w:szCs w:val="16"/>
              </w:rPr>
              <w:t>Выплаты по оплате труда работников муниципальных органов</w:t>
            </w:r>
          </w:p>
        </w:tc>
        <w:tc>
          <w:tcPr>
            <w:tcW w:w="1230" w:type="dxa"/>
            <w:tcBorders>
              <w:top w:val="nil"/>
              <w:left w:val="nil"/>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170"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427" w:type="dxa"/>
            <w:gridSpan w:val="2"/>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00300 00110</w:t>
            </w:r>
          </w:p>
        </w:tc>
        <w:tc>
          <w:tcPr>
            <w:tcW w:w="1308"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508" w:type="dxa"/>
            <w:gridSpan w:val="4"/>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343,9</w:t>
            </w:r>
          </w:p>
        </w:tc>
      </w:tr>
      <w:tr w:rsidR="00863E0B" w:rsidRPr="005301CA" w:rsidTr="00622FF6">
        <w:trPr>
          <w:gridAfter w:val="2"/>
          <w:wAfter w:w="395" w:type="dxa"/>
          <w:trHeight w:val="855"/>
        </w:trPr>
        <w:tc>
          <w:tcPr>
            <w:tcW w:w="9357" w:type="dxa"/>
            <w:tcBorders>
              <w:top w:val="nil"/>
              <w:left w:val="single" w:sz="4" w:space="0" w:color="auto"/>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both"/>
              <w:rPr>
                <w:color w:val="000000"/>
                <w:sz w:val="16"/>
                <w:szCs w:val="16"/>
              </w:rPr>
            </w:pPr>
            <w:r w:rsidRPr="005301CA">
              <w:rPr>
                <w:color w:val="000000"/>
                <w:sz w:val="16"/>
                <w:szCs w:val="16"/>
              </w:rPr>
              <w:t xml:space="preserve">Расходы на выплаты персоналу в целях обеспечения выполнения функций государственными (муниципальными) органами, казенными </w:t>
            </w:r>
            <w:proofErr w:type="spellStart"/>
            <w:r w:rsidRPr="005301CA">
              <w:rPr>
                <w:color w:val="000000"/>
                <w:sz w:val="16"/>
                <w:szCs w:val="16"/>
              </w:rPr>
              <w:t>учреждениями</w:t>
            </w:r>
            <w:proofErr w:type="gramStart"/>
            <w:r w:rsidRPr="005301CA">
              <w:rPr>
                <w:color w:val="000000"/>
                <w:sz w:val="16"/>
                <w:szCs w:val="16"/>
              </w:rPr>
              <w:t>,о</w:t>
            </w:r>
            <w:proofErr w:type="gramEnd"/>
            <w:r w:rsidRPr="005301CA">
              <w:rPr>
                <w:color w:val="000000"/>
                <w:sz w:val="16"/>
                <w:szCs w:val="16"/>
              </w:rPr>
              <w:t>рганами</w:t>
            </w:r>
            <w:proofErr w:type="spellEnd"/>
            <w:r w:rsidRPr="005301CA">
              <w:rPr>
                <w:color w:val="000000"/>
                <w:sz w:val="16"/>
                <w:szCs w:val="16"/>
              </w:rPr>
              <w:t xml:space="preserve"> управления государственными внебюджетными фондами</w:t>
            </w:r>
          </w:p>
        </w:tc>
        <w:tc>
          <w:tcPr>
            <w:tcW w:w="1230" w:type="dxa"/>
            <w:tcBorders>
              <w:top w:val="nil"/>
              <w:left w:val="nil"/>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170"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427" w:type="dxa"/>
            <w:gridSpan w:val="2"/>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308"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100</w:t>
            </w:r>
          </w:p>
        </w:tc>
        <w:tc>
          <w:tcPr>
            <w:tcW w:w="1508" w:type="dxa"/>
            <w:gridSpan w:val="4"/>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343,9</w:t>
            </w:r>
          </w:p>
        </w:tc>
      </w:tr>
      <w:tr w:rsidR="00863E0B" w:rsidRPr="005301CA" w:rsidTr="00622FF6">
        <w:trPr>
          <w:gridAfter w:val="2"/>
          <w:wAfter w:w="395" w:type="dxa"/>
          <w:trHeight w:val="300"/>
        </w:trPr>
        <w:tc>
          <w:tcPr>
            <w:tcW w:w="9357" w:type="dxa"/>
            <w:tcBorders>
              <w:top w:val="nil"/>
              <w:left w:val="single" w:sz="4" w:space="0" w:color="auto"/>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both"/>
              <w:rPr>
                <w:color w:val="000000"/>
                <w:sz w:val="16"/>
                <w:szCs w:val="16"/>
              </w:rPr>
            </w:pPr>
            <w:r w:rsidRPr="005301CA">
              <w:rPr>
                <w:color w:val="000000"/>
                <w:sz w:val="16"/>
                <w:szCs w:val="16"/>
              </w:rPr>
              <w:t>Расходы на выплаты персоналу государственных (муниципальных) органов</w:t>
            </w:r>
          </w:p>
        </w:tc>
        <w:tc>
          <w:tcPr>
            <w:tcW w:w="1230" w:type="dxa"/>
            <w:tcBorders>
              <w:top w:val="nil"/>
              <w:left w:val="nil"/>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170"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427" w:type="dxa"/>
            <w:gridSpan w:val="2"/>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308"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120</w:t>
            </w:r>
          </w:p>
        </w:tc>
        <w:tc>
          <w:tcPr>
            <w:tcW w:w="1508" w:type="dxa"/>
            <w:gridSpan w:val="4"/>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343,9</w:t>
            </w:r>
          </w:p>
        </w:tc>
      </w:tr>
      <w:tr w:rsidR="00863E0B" w:rsidRPr="005301CA" w:rsidTr="00622FF6">
        <w:trPr>
          <w:gridAfter w:val="2"/>
          <w:wAfter w:w="395" w:type="dxa"/>
          <w:trHeight w:val="300"/>
        </w:trPr>
        <w:tc>
          <w:tcPr>
            <w:tcW w:w="9357" w:type="dxa"/>
            <w:tcBorders>
              <w:top w:val="nil"/>
              <w:left w:val="single" w:sz="4" w:space="0" w:color="auto"/>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both"/>
              <w:rPr>
                <w:color w:val="000000"/>
                <w:sz w:val="16"/>
                <w:szCs w:val="16"/>
              </w:rPr>
            </w:pPr>
            <w:r w:rsidRPr="005301CA">
              <w:rPr>
                <w:color w:val="000000"/>
                <w:sz w:val="16"/>
                <w:szCs w:val="16"/>
              </w:rPr>
              <w:t>Обеспечение функций муниципальных органов</w:t>
            </w:r>
          </w:p>
        </w:tc>
        <w:tc>
          <w:tcPr>
            <w:tcW w:w="1230" w:type="dxa"/>
            <w:tcBorders>
              <w:top w:val="nil"/>
              <w:left w:val="nil"/>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170"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427" w:type="dxa"/>
            <w:gridSpan w:val="2"/>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00300 00190</w:t>
            </w:r>
          </w:p>
        </w:tc>
        <w:tc>
          <w:tcPr>
            <w:tcW w:w="1308"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508" w:type="dxa"/>
            <w:gridSpan w:val="4"/>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18,0</w:t>
            </w:r>
          </w:p>
        </w:tc>
      </w:tr>
      <w:tr w:rsidR="00863E0B" w:rsidRPr="005301CA" w:rsidTr="00622FF6">
        <w:trPr>
          <w:gridAfter w:val="2"/>
          <w:wAfter w:w="395" w:type="dxa"/>
          <w:trHeight w:val="300"/>
        </w:trPr>
        <w:tc>
          <w:tcPr>
            <w:tcW w:w="9357" w:type="dxa"/>
            <w:tcBorders>
              <w:top w:val="nil"/>
              <w:left w:val="single" w:sz="4" w:space="0" w:color="auto"/>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both"/>
              <w:rPr>
                <w:color w:val="000000"/>
                <w:sz w:val="16"/>
                <w:szCs w:val="16"/>
              </w:rPr>
            </w:pPr>
            <w:r w:rsidRPr="005301CA">
              <w:rPr>
                <w:color w:val="000000"/>
                <w:sz w:val="16"/>
                <w:szCs w:val="16"/>
              </w:rPr>
              <w:t>Закупка товаров, работ и услуг для государственных (муниципальных) нужд</w:t>
            </w:r>
          </w:p>
        </w:tc>
        <w:tc>
          <w:tcPr>
            <w:tcW w:w="1230" w:type="dxa"/>
            <w:tcBorders>
              <w:top w:val="nil"/>
              <w:left w:val="nil"/>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170"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427" w:type="dxa"/>
            <w:gridSpan w:val="2"/>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308"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200</w:t>
            </w:r>
          </w:p>
        </w:tc>
        <w:tc>
          <w:tcPr>
            <w:tcW w:w="1508" w:type="dxa"/>
            <w:gridSpan w:val="4"/>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17,5</w:t>
            </w:r>
          </w:p>
        </w:tc>
      </w:tr>
      <w:tr w:rsidR="00863E0B" w:rsidRPr="005301CA" w:rsidTr="00622FF6">
        <w:trPr>
          <w:gridAfter w:val="2"/>
          <w:wAfter w:w="395" w:type="dxa"/>
          <w:trHeight w:val="285"/>
        </w:trPr>
        <w:tc>
          <w:tcPr>
            <w:tcW w:w="9357" w:type="dxa"/>
            <w:tcBorders>
              <w:top w:val="nil"/>
              <w:left w:val="single" w:sz="4" w:space="0" w:color="auto"/>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rPr>
                <w:color w:val="000000"/>
                <w:sz w:val="16"/>
                <w:szCs w:val="16"/>
              </w:rPr>
            </w:pPr>
            <w:r w:rsidRPr="005301CA">
              <w:rPr>
                <w:color w:val="000000"/>
                <w:sz w:val="16"/>
                <w:szCs w:val="16"/>
              </w:rPr>
              <w:t>Иные закупки товаров, работ и услуг для обеспечения государственных (муниципальных) нужд</w:t>
            </w:r>
          </w:p>
        </w:tc>
        <w:tc>
          <w:tcPr>
            <w:tcW w:w="1230" w:type="dxa"/>
            <w:tcBorders>
              <w:top w:val="nil"/>
              <w:left w:val="nil"/>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170"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427" w:type="dxa"/>
            <w:gridSpan w:val="2"/>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308"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240</w:t>
            </w:r>
          </w:p>
        </w:tc>
        <w:tc>
          <w:tcPr>
            <w:tcW w:w="1508" w:type="dxa"/>
            <w:gridSpan w:val="4"/>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17,5</w:t>
            </w:r>
          </w:p>
        </w:tc>
      </w:tr>
      <w:tr w:rsidR="00863E0B" w:rsidRPr="005301CA" w:rsidTr="00622FF6">
        <w:trPr>
          <w:gridAfter w:val="2"/>
          <w:wAfter w:w="395" w:type="dxa"/>
          <w:trHeight w:val="300"/>
        </w:trPr>
        <w:tc>
          <w:tcPr>
            <w:tcW w:w="9357" w:type="dxa"/>
            <w:tcBorders>
              <w:top w:val="nil"/>
              <w:left w:val="single" w:sz="4" w:space="0" w:color="auto"/>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both"/>
              <w:rPr>
                <w:color w:val="000000"/>
                <w:sz w:val="16"/>
                <w:szCs w:val="16"/>
              </w:rPr>
            </w:pPr>
            <w:r w:rsidRPr="005301CA">
              <w:rPr>
                <w:color w:val="000000"/>
                <w:sz w:val="16"/>
                <w:szCs w:val="16"/>
              </w:rPr>
              <w:t>Иные бюджетные ассигнования</w:t>
            </w:r>
          </w:p>
        </w:tc>
        <w:tc>
          <w:tcPr>
            <w:tcW w:w="1230" w:type="dxa"/>
            <w:tcBorders>
              <w:top w:val="nil"/>
              <w:left w:val="nil"/>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170"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427" w:type="dxa"/>
            <w:gridSpan w:val="2"/>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308"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800</w:t>
            </w:r>
          </w:p>
        </w:tc>
        <w:tc>
          <w:tcPr>
            <w:tcW w:w="1508" w:type="dxa"/>
            <w:gridSpan w:val="4"/>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0,5</w:t>
            </w:r>
          </w:p>
        </w:tc>
      </w:tr>
      <w:tr w:rsidR="00863E0B" w:rsidRPr="005301CA" w:rsidTr="00622FF6">
        <w:trPr>
          <w:gridAfter w:val="2"/>
          <w:wAfter w:w="395" w:type="dxa"/>
          <w:trHeight w:val="300"/>
        </w:trPr>
        <w:tc>
          <w:tcPr>
            <w:tcW w:w="9357" w:type="dxa"/>
            <w:tcBorders>
              <w:top w:val="nil"/>
              <w:left w:val="single" w:sz="4" w:space="0" w:color="auto"/>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both"/>
              <w:rPr>
                <w:color w:val="000000"/>
                <w:sz w:val="16"/>
                <w:szCs w:val="16"/>
              </w:rPr>
            </w:pPr>
            <w:r w:rsidRPr="005301CA">
              <w:rPr>
                <w:color w:val="000000"/>
                <w:sz w:val="16"/>
                <w:szCs w:val="16"/>
              </w:rPr>
              <w:t>Уплата налогов, сборов иных платежей</w:t>
            </w:r>
          </w:p>
        </w:tc>
        <w:tc>
          <w:tcPr>
            <w:tcW w:w="1230" w:type="dxa"/>
            <w:tcBorders>
              <w:top w:val="nil"/>
              <w:left w:val="nil"/>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170"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427" w:type="dxa"/>
            <w:gridSpan w:val="2"/>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308"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850</w:t>
            </w:r>
          </w:p>
        </w:tc>
        <w:tc>
          <w:tcPr>
            <w:tcW w:w="1508" w:type="dxa"/>
            <w:gridSpan w:val="4"/>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0,5</w:t>
            </w:r>
          </w:p>
        </w:tc>
      </w:tr>
      <w:tr w:rsidR="00863E0B" w:rsidRPr="005301CA" w:rsidTr="00622FF6">
        <w:trPr>
          <w:gridAfter w:val="2"/>
          <w:wAfter w:w="395" w:type="dxa"/>
          <w:trHeight w:val="600"/>
        </w:trPr>
        <w:tc>
          <w:tcPr>
            <w:tcW w:w="9357" w:type="dxa"/>
            <w:tcBorders>
              <w:top w:val="nil"/>
              <w:left w:val="single" w:sz="4" w:space="0" w:color="auto"/>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both"/>
              <w:rPr>
                <w:color w:val="000000"/>
                <w:sz w:val="16"/>
                <w:szCs w:val="16"/>
              </w:rPr>
            </w:pPr>
            <w:r w:rsidRPr="005301CA">
              <w:rPr>
                <w:color w:val="000000"/>
                <w:sz w:val="16"/>
                <w:szCs w:val="16"/>
              </w:rPr>
              <w:lastRenderedPageBreak/>
              <w:t>Обеспечение деятельности финансовых, налоговых и таможенных органов  и органов финансового (финансово-бюджетного) надзора</w:t>
            </w:r>
          </w:p>
        </w:tc>
        <w:tc>
          <w:tcPr>
            <w:tcW w:w="1230" w:type="dxa"/>
            <w:tcBorders>
              <w:top w:val="nil"/>
              <w:left w:val="nil"/>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170"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0106</w:t>
            </w:r>
          </w:p>
        </w:tc>
        <w:tc>
          <w:tcPr>
            <w:tcW w:w="1427" w:type="dxa"/>
            <w:gridSpan w:val="2"/>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308"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508" w:type="dxa"/>
            <w:gridSpan w:val="4"/>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234,1</w:t>
            </w:r>
          </w:p>
        </w:tc>
      </w:tr>
      <w:tr w:rsidR="00863E0B" w:rsidRPr="005301CA" w:rsidTr="00622FF6">
        <w:trPr>
          <w:gridAfter w:val="2"/>
          <w:wAfter w:w="395" w:type="dxa"/>
          <w:trHeight w:val="270"/>
        </w:trPr>
        <w:tc>
          <w:tcPr>
            <w:tcW w:w="9357" w:type="dxa"/>
            <w:tcBorders>
              <w:top w:val="nil"/>
              <w:left w:val="single" w:sz="4" w:space="0" w:color="auto"/>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both"/>
              <w:rPr>
                <w:color w:val="000000"/>
                <w:sz w:val="16"/>
                <w:szCs w:val="16"/>
              </w:rPr>
            </w:pPr>
            <w:r w:rsidRPr="005301CA">
              <w:rPr>
                <w:color w:val="000000"/>
                <w:sz w:val="16"/>
                <w:szCs w:val="16"/>
              </w:rPr>
              <w:t>Руководитель ревизионной комиссии муниципального образования</w:t>
            </w:r>
          </w:p>
        </w:tc>
        <w:tc>
          <w:tcPr>
            <w:tcW w:w="1230" w:type="dxa"/>
            <w:tcBorders>
              <w:top w:val="nil"/>
              <w:left w:val="nil"/>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170"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427" w:type="dxa"/>
            <w:gridSpan w:val="2"/>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00400 00000</w:t>
            </w:r>
          </w:p>
        </w:tc>
        <w:tc>
          <w:tcPr>
            <w:tcW w:w="1308"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508" w:type="dxa"/>
            <w:gridSpan w:val="4"/>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234,1</w:t>
            </w:r>
          </w:p>
        </w:tc>
      </w:tr>
      <w:tr w:rsidR="00863E0B" w:rsidRPr="005301CA" w:rsidTr="00622FF6">
        <w:trPr>
          <w:gridAfter w:val="2"/>
          <w:wAfter w:w="395" w:type="dxa"/>
          <w:trHeight w:val="300"/>
        </w:trPr>
        <w:tc>
          <w:tcPr>
            <w:tcW w:w="9357" w:type="dxa"/>
            <w:tcBorders>
              <w:top w:val="nil"/>
              <w:left w:val="single" w:sz="4" w:space="0" w:color="auto"/>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both"/>
              <w:rPr>
                <w:color w:val="000000"/>
                <w:sz w:val="16"/>
                <w:szCs w:val="16"/>
              </w:rPr>
            </w:pPr>
            <w:r w:rsidRPr="005301CA">
              <w:rPr>
                <w:color w:val="000000"/>
                <w:sz w:val="16"/>
                <w:szCs w:val="16"/>
              </w:rPr>
              <w:t>Выплаты по оплате труда работников муниципальных органов</w:t>
            </w:r>
          </w:p>
        </w:tc>
        <w:tc>
          <w:tcPr>
            <w:tcW w:w="1230" w:type="dxa"/>
            <w:tcBorders>
              <w:top w:val="nil"/>
              <w:left w:val="nil"/>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170"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427" w:type="dxa"/>
            <w:gridSpan w:val="2"/>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00400 00110</w:t>
            </w:r>
          </w:p>
        </w:tc>
        <w:tc>
          <w:tcPr>
            <w:tcW w:w="1308"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508" w:type="dxa"/>
            <w:gridSpan w:val="4"/>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224,4</w:t>
            </w:r>
          </w:p>
        </w:tc>
      </w:tr>
      <w:tr w:rsidR="00863E0B" w:rsidRPr="005301CA" w:rsidTr="00622FF6">
        <w:trPr>
          <w:gridAfter w:val="2"/>
          <w:wAfter w:w="395" w:type="dxa"/>
          <w:trHeight w:val="900"/>
        </w:trPr>
        <w:tc>
          <w:tcPr>
            <w:tcW w:w="9357" w:type="dxa"/>
            <w:tcBorders>
              <w:top w:val="nil"/>
              <w:left w:val="single" w:sz="4" w:space="0" w:color="auto"/>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both"/>
              <w:rPr>
                <w:color w:val="000000"/>
                <w:sz w:val="16"/>
                <w:szCs w:val="16"/>
              </w:rPr>
            </w:pPr>
            <w:r w:rsidRPr="005301CA">
              <w:rPr>
                <w:color w:val="000000"/>
                <w:sz w:val="16"/>
                <w:szCs w:val="16"/>
              </w:rPr>
              <w:t xml:space="preserve">Расходы на выплаты персоналу в целях обеспечения выполнения функций государственными (муниципальными) органами, казенными </w:t>
            </w:r>
            <w:proofErr w:type="spellStart"/>
            <w:r w:rsidRPr="005301CA">
              <w:rPr>
                <w:color w:val="000000"/>
                <w:sz w:val="16"/>
                <w:szCs w:val="16"/>
              </w:rPr>
              <w:t>учреждениями</w:t>
            </w:r>
            <w:proofErr w:type="gramStart"/>
            <w:r w:rsidRPr="005301CA">
              <w:rPr>
                <w:color w:val="000000"/>
                <w:sz w:val="16"/>
                <w:szCs w:val="16"/>
              </w:rPr>
              <w:t>,о</w:t>
            </w:r>
            <w:proofErr w:type="gramEnd"/>
            <w:r w:rsidRPr="005301CA">
              <w:rPr>
                <w:color w:val="000000"/>
                <w:sz w:val="16"/>
                <w:szCs w:val="16"/>
              </w:rPr>
              <w:t>рганами</w:t>
            </w:r>
            <w:proofErr w:type="spellEnd"/>
            <w:r w:rsidRPr="005301CA">
              <w:rPr>
                <w:color w:val="000000"/>
                <w:sz w:val="16"/>
                <w:szCs w:val="16"/>
              </w:rPr>
              <w:t xml:space="preserve"> управления государственными внебюджетными фондами</w:t>
            </w:r>
          </w:p>
        </w:tc>
        <w:tc>
          <w:tcPr>
            <w:tcW w:w="1230" w:type="dxa"/>
            <w:tcBorders>
              <w:top w:val="nil"/>
              <w:left w:val="nil"/>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170"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427" w:type="dxa"/>
            <w:gridSpan w:val="2"/>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308"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100</w:t>
            </w:r>
          </w:p>
        </w:tc>
        <w:tc>
          <w:tcPr>
            <w:tcW w:w="1508" w:type="dxa"/>
            <w:gridSpan w:val="4"/>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224,4</w:t>
            </w:r>
          </w:p>
        </w:tc>
      </w:tr>
      <w:tr w:rsidR="00863E0B" w:rsidRPr="005301CA" w:rsidTr="00622FF6">
        <w:trPr>
          <w:gridAfter w:val="2"/>
          <w:wAfter w:w="395" w:type="dxa"/>
          <w:trHeight w:val="330"/>
        </w:trPr>
        <w:tc>
          <w:tcPr>
            <w:tcW w:w="9357" w:type="dxa"/>
            <w:tcBorders>
              <w:top w:val="nil"/>
              <w:left w:val="single" w:sz="4" w:space="0" w:color="auto"/>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both"/>
              <w:rPr>
                <w:color w:val="000000"/>
                <w:sz w:val="16"/>
                <w:szCs w:val="16"/>
              </w:rPr>
            </w:pPr>
            <w:r w:rsidRPr="005301CA">
              <w:rPr>
                <w:color w:val="000000"/>
                <w:sz w:val="16"/>
                <w:szCs w:val="16"/>
              </w:rPr>
              <w:t>Расходы на выплаты персоналу государственных (муниципальных) органов</w:t>
            </w:r>
          </w:p>
        </w:tc>
        <w:tc>
          <w:tcPr>
            <w:tcW w:w="1230" w:type="dxa"/>
            <w:tcBorders>
              <w:top w:val="nil"/>
              <w:left w:val="nil"/>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170"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427" w:type="dxa"/>
            <w:gridSpan w:val="2"/>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308"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120</w:t>
            </w:r>
          </w:p>
        </w:tc>
        <w:tc>
          <w:tcPr>
            <w:tcW w:w="1508" w:type="dxa"/>
            <w:gridSpan w:val="4"/>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224,4</w:t>
            </w:r>
          </w:p>
        </w:tc>
      </w:tr>
      <w:tr w:rsidR="00863E0B" w:rsidRPr="005301CA" w:rsidTr="00622FF6">
        <w:trPr>
          <w:gridAfter w:val="2"/>
          <w:wAfter w:w="395" w:type="dxa"/>
          <w:trHeight w:val="330"/>
        </w:trPr>
        <w:tc>
          <w:tcPr>
            <w:tcW w:w="9357" w:type="dxa"/>
            <w:tcBorders>
              <w:top w:val="nil"/>
              <w:left w:val="single" w:sz="4" w:space="0" w:color="auto"/>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both"/>
              <w:rPr>
                <w:color w:val="000000"/>
                <w:sz w:val="16"/>
                <w:szCs w:val="16"/>
              </w:rPr>
            </w:pPr>
            <w:r w:rsidRPr="005301CA">
              <w:rPr>
                <w:color w:val="000000"/>
                <w:sz w:val="16"/>
                <w:szCs w:val="16"/>
              </w:rPr>
              <w:t>Обеспечение функций муниципальных органов</w:t>
            </w:r>
          </w:p>
        </w:tc>
        <w:tc>
          <w:tcPr>
            <w:tcW w:w="1230" w:type="dxa"/>
            <w:tcBorders>
              <w:top w:val="nil"/>
              <w:left w:val="nil"/>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170"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427" w:type="dxa"/>
            <w:gridSpan w:val="2"/>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00400 00190</w:t>
            </w:r>
          </w:p>
        </w:tc>
        <w:tc>
          <w:tcPr>
            <w:tcW w:w="1308"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508" w:type="dxa"/>
            <w:gridSpan w:val="4"/>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9,7</w:t>
            </w:r>
          </w:p>
        </w:tc>
      </w:tr>
      <w:tr w:rsidR="00863E0B" w:rsidRPr="005301CA" w:rsidTr="00622FF6">
        <w:trPr>
          <w:gridAfter w:val="2"/>
          <w:wAfter w:w="395" w:type="dxa"/>
          <w:trHeight w:val="900"/>
        </w:trPr>
        <w:tc>
          <w:tcPr>
            <w:tcW w:w="9357" w:type="dxa"/>
            <w:tcBorders>
              <w:top w:val="nil"/>
              <w:left w:val="single" w:sz="4" w:space="0" w:color="auto"/>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both"/>
              <w:rPr>
                <w:color w:val="000000"/>
                <w:sz w:val="16"/>
                <w:szCs w:val="16"/>
              </w:rPr>
            </w:pPr>
            <w:r w:rsidRPr="005301CA">
              <w:rPr>
                <w:color w:val="000000"/>
                <w:sz w:val="16"/>
                <w:szCs w:val="16"/>
              </w:rPr>
              <w:t xml:space="preserve">Расходы на выплаты персоналу в целях обеспечения выполнения функций государственными (муниципальными) органами, казенными </w:t>
            </w:r>
            <w:proofErr w:type="spellStart"/>
            <w:r w:rsidRPr="005301CA">
              <w:rPr>
                <w:color w:val="000000"/>
                <w:sz w:val="16"/>
                <w:szCs w:val="16"/>
              </w:rPr>
              <w:t>учреждениями</w:t>
            </w:r>
            <w:proofErr w:type="gramStart"/>
            <w:r w:rsidRPr="005301CA">
              <w:rPr>
                <w:color w:val="000000"/>
                <w:sz w:val="16"/>
                <w:szCs w:val="16"/>
              </w:rPr>
              <w:t>,о</w:t>
            </w:r>
            <w:proofErr w:type="gramEnd"/>
            <w:r w:rsidRPr="005301CA">
              <w:rPr>
                <w:color w:val="000000"/>
                <w:sz w:val="16"/>
                <w:szCs w:val="16"/>
              </w:rPr>
              <w:t>рганами</w:t>
            </w:r>
            <w:proofErr w:type="spellEnd"/>
            <w:r w:rsidRPr="005301CA">
              <w:rPr>
                <w:color w:val="000000"/>
                <w:sz w:val="16"/>
                <w:szCs w:val="16"/>
              </w:rPr>
              <w:t xml:space="preserve"> управления государственными внебюджетными фондами</w:t>
            </w:r>
          </w:p>
        </w:tc>
        <w:tc>
          <w:tcPr>
            <w:tcW w:w="1230" w:type="dxa"/>
            <w:tcBorders>
              <w:top w:val="nil"/>
              <w:left w:val="nil"/>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170"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427" w:type="dxa"/>
            <w:gridSpan w:val="2"/>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308"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100</w:t>
            </w:r>
          </w:p>
        </w:tc>
        <w:tc>
          <w:tcPr>
            <w:tcW w:w="1508" w:type="dxa"/>
            <w:gridSpan w:val="4"/>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9,7</w:t>
            </w:r>
          </w:p>
        </w:tc>
      </w:tr>
      <w:tr w:rsidR="00863E0B" w:rsidRPr="005301CA" w:rsidTr="00622FF6">
        <w:trPr>
          <w:gridAfter w:val="2"/>
          <w:wAfter w:w="395" w:type="dxa"/>
          <w:trHeight w:val="300"/>
        </w:trPr>
        <w:tc>
          <w:tcPr>
            <w:tcW w:w="9357" w:type="dxa"/>
            <w:tcBorders>
              <w:top w:val="nil"/>
              <w:left w:val="single" w:sz="4" w:space="0" w:color="auto"/>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both"/>
              <w:rPr>
                <w:color w:val="000000"/>
                <w:sz w:val="16"/>
                <w:szCs w:val="16"/>
              </w:rPr>
            </w:pPr>
            <w:r w:rsidRPr="005301CA">
              <w:rPr>
                <w:color w:val="000000"/>
                <w:sz w:val="16"/>
                <w:szCs w:val="16"/>
              </w:rPr>
              <w:t>Расходы на выплаты персоналу государственных (муниципальных) органов</w:t>
            </w:r>
          </w:p>
        </w:tc>
        <w:tc>
          <w:tcPr>
            <w:tcW w:w="1230" w:type="dxa"/>
            <w:tcBorders>
              <w:top w:val="nil"/>
              <w:left w:val="nil"/>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170"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427" w:type="dxa"/>
            <w:gridSpan w:val="2"/>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308"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120</w:t>
            </w:r>
          </w:p>
        </w:tc>
        <w:tc>
          <w:tcPr>
            <w:tcW w:w="1508" w:type="dxa"/>
            <w:gridSpan w:val="4"/>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9,7</w:t>
            </w:r>
          </w:p>
        </w:tc>
      </w:tr>
      <w:tr w:rsidR="00863E0B" w:rsidRPr="005301CA" w:rsidTr="00622FF6">
        <w:trPr>
          <w:gridAfter w:val="2"/>
          <w:wAfter w:w="395" w:type="dxa"/>
          <w:trHeight w:val="570"/>
        </w:trPr>
        <w:tc>
          <w:tcPr>
            <w:tcW w:w="9357" w:type="dxa"/>
            <w:tcBorders>
              <w:top w:val="nil"/>
              <w:left w:val="single" w:sz="4" w:space="0" w:color="auto"/>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rPr>
                <w:b/>
                <w:bCs/>
                <w:color w:val="000000"/>
                <w:sz w:val="16"/>
                <w:szCs w:val="16"/>
              </w:rPr>
            </w:pPr>
            <w:r w:rsidRPr="005301CA">
              <w:rPr>
                <w:b/>
                <w:bCs/>
                <w:color w:val="000000"/>
                <w:sz w:val="16"/>
                <w:szCs w:val="16"/>
              </w:rPr>
              <w:t>ФИНАНСОВОЕ  УПРАВЛЕНИЕ  АДМИНИСТРАЦИИ  ОСТРОВСКОГО  МУНИЦИПАЛЬНОГО РАЙОНА КОСТРОМСКОЙ ОБЛАСТИ</w:t>
            </w:r>
          </w:p>
        </w:tc>
        <w:tc>
          <w:tcPr>
            <w:tcW w:w="1230" w:type="dxa"/>
            <w:tcBorders>
              <w:top w:val="nil"/>
              <w:left w:val="nil"/>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center"/>
              <w:rPr>
                <w:b/>
                <w:bCs/>
                <w:color w:val="000000"/>
                <w:sz w:val="16"/>
                <w:szCs w:val="16"/>
              </w:rPr>
            </w:pPr>
            <w:r w:rsidRPr="005301CA">
              <w:rPr>
                <w:b/>
                <w:bCs/>
                <w:color w:val="000000"/>
                <w:sz w:val="16"/>
                <w:szCs w:val="16"/>
              </w:rPr>
              <w:t>903</w:t>
            </w:r>
          </w:p>
        </w:tc>
        <w:tc>
          <w:tcPr>
            <w:tcW w:w="1170"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b/>
                <w:bCs/>
                <w:color w:val="000000"/>
                <w:sz w:val="16"/>
                <w:szCs w:val="16"/>
              </w:rPr>
            </w:pPr>
            <w:r w:rsidRPr="005301CA">
              <w:rPr>
                <w:b/>
                <w:bCs/>
                <w:color w:val="000000"/>
                <w:sz w:val="16"/>
                <w:szCs w:val="16"/>
              </w:rPr>
              <w:t> </w:t>
            </w:r>
          </w:p>
        </w:tc>
        <w:tc>
          <w:tcPr>
            <w:tcW w:w="1427" w:type="dxa"/>
            <w:gridSpan w:val="2"/>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b/>
                <w:bCs/>
                <w:color w:val="000000"/>
                <w:sz w:val="16"/>
                <w:szCs w:val="16"/>
              </w:rPr>
            </w:pPr>
            <w:r w:rsidRPr="005301CA">
              <w:rPr>
                <w:b/>
                <w:bCs/>
                <w:color w:val="000000"/>
                <w:sz w:val="16"/>
                <w:szCs w:val="16"/>
              </w:rPr>
              <w:t> </w:t>
            </w:r>
          </w:p>
        </w:tc>
        <w:tc>
          <w:tcPr>
            <w:tcW w:w="1308"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b/>
                <w:bCs/>
                <w:color w:val="000000"/>
                <w:sz w:val="16"/>
                <w:szCs w:val="16"/>
              </w:rPr>
            </w:pPr>
            <w:r w:rsidRPr="005301CA">
              <w:rPr>
                <w:b/>
                <w:bCs/>
                <w:color w:val="000000"/>
                <w:sz w:val="16"/>
                <w:szCs w:val="16"/>
              </w:rPr>
              <w:t> </w:t>
            </w:r>
          </w:p>
        </w:tc>
        <w:tc>
          <w:tcPr>
            <w:tcW w:w="1508" w:type="dxa"/>
            <w:gridSpan w:val="4"/>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b/>
                <w:bCs/>
                <w:color w:val="000000"/>
                <w:sz w:val="16"/>
                <w:szCs w:val="16"/>
              </w:rPr>
            </w:pPr>
            <w:r w:rsidRPr="005301CA">
              <w:rPr>
                <w:b/>
                <w:bCs/>
                <w:color w:val="000000"/>
                <w:sz w:val="16"/>
                <w:szCs w:val="16"/>
              </w:rPr>
              <w:t>46558,503</w:t>
            </w:r>
          </w:p>
        </w:tc>
      </w:tr>
      <w:tr w:rsidR="00863E0B" w:rsidRPr="005301CA" w:rsidTr="00622FF6">
        <w:trPr>
          <w:gridAfter w:val="2"/>
          <w:wAfter w:w="395" w:type="dxa"/>
          <w:trHeight w:val="300"/>
        </w:trPr>
        <w:tc>
          <w:tcPr>
            <w:tcW w:w="9357" w:type="dxa"/>
            <w:tcBorders>
              <w:top w:val="nil"/>
              <w:left w:val="single" w:sz="4" w:space="0" w:color="auto"/>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rPr>
                <w:color w:val="000000"/>
                <w:sz w:val="16"/>
                <w:szCs w:val="16"/>
              </w:rPr>
            </w:pPr>
            <w:r w:rsidRPr="005301CA">
              <w:rPr>
                <w:color w:val="000000"/>
                <w:sz w:val="16"/>
                <w:szCs w:val="16"/>
              </w:rPr>
              <w:t>Общегосударственные вопросы</w:t>
            </w:r>
          </w:p>
        </w:tc>
        <w:tc>
          <w:tcPr>
            <w:tcW w:w="1230" w:type="dxa"/>
            <w:tcBorders>
              <w:top w:val="nil"/>
              <w:left w:val="nil"/>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170"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0100</w:t>
            </w:r>
          </w:p>
        </w:tc>
        <w:tc>
          <w:tcPr>
            <w:tcW w:w="1427" w:type="dxa"/>
            <w:gridSpan w:val="2"/>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308"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508" w:type="dxa"/>
            <w:gridSpan w:val="4"/>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3299,272</w:t>
            </w:r>
          </w:p>
        </w:tc>
      </w:tr>
      <w:tr w:rsidR="00863E0B" w:rsidRPr="005301CA" w:rsidTr="00622FF6">
        <w:trPr>
          <w:gridAfter w:val="2"/>
          <w:wAfter w:w="395" w:type="dxa"/>
          <w:trHeight w:val="600"/>
        </w:trPr>
        <w:tc>
          <w:tcPr>
            <w:tcW w:w="9357" w:type="dxa"/>
            <w:tcBorders>
              <w:top w:val="nil"/>
              <w:left w:val="single" w:sz="4" w:space="0" w:color="auto"/>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both"/>
              <w:rPr>
                <w:color w:val="000000"/>
                <w:sz w:val="16"/>
                <w:szCs w:val="16"/>
              </w:rPr>
            </w:pPr>
            <w:r w:rsidRPr="005301CA">
              <w:rPr>
                <w:color w:val="000000"/>
                <w:sz w:val="16"/>
                <w:szCs w:val="16"/>
              </w:rPr>
              <w:t>Обеспечение деятельности финансовых, налоговых и таможенных органов  и органов финансового (финансово-бюджетного) надзора</w:t>
            </w:r>
          </w:p>
        </w:tc>
        <w:tc>
          <w:tcPr>
            <w:tcW w:w="1230" w:type="dxa"/>
            <w:tcBorders>
              <w:top w:val="nil"/>
              <w:left w:val="nil"/>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170"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0106</w:t>
            </w:r>
          </w:p>
        </w:tc>
        <w:tc>
          <w:tcPr>
            <w:tcW w:w="1427" w:type="dxa"/>
            <w:gridSpan w:val="2"/>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308"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508" w:type="dxa"/>
            <w:gridSpan w:val="4"/>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3271,672</w:t>
            </w:r>
          </w:p>
        </w:tc>
      </w:tr>
      <w:tr w:rsidR="00863E0B" w:rsidRPr="005301CA" w:rsidTr="00622FF6">
        <w:trPr>
          <w:gridAfter w:val="2"/>
          <w:wAfter w:w="395" w:type="dxa"/>
          <w:trHeight w:val="300"/>
        </w:trPr>
        <w:tc>
          <w:tcPr>
            <w:tcW w:w="9357" w:type="dxa"/>
            <w:tcBorders>
              <w:top w:val="nil"/>
              <w:left w:val="single" w:sz="4" w:space="0" w:color="auto"/>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both"/>
              <w:rPr>
                <w:color w:val="000000"/>
                <w:sz w:val="16"/>
                <w:szCs w:val="16"/>
              </w:rPr>
            </w:pPr>
            <w:r w:rsidRPr="005301CA">
              <w:rPr>
                <w:color w:val="000000"/>
                <w:sz w:val="16"/>
                <w:szCs w:val="16"/>
              </w:rPr>
              <w:t>Центральный аппарат исполнительных органов муниципальной власти</w:t>
            </w:r>
          </w:p>
        </w:tc>
        <w:tc>
          <w:tcPr>
            <w:tcW w:w="1230" w:type="dxa"/>
            <w:tcBorders>
              <w:top w:val="nil"/>
              <w:left w:val="nil"/>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170"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427" w:type="dxa"/>
            <w:gridSpan w:val="2"/>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00600 00000</w:t>
            </w:r>
          </w:p>
        </w:tc>
        <w:tc>
          <w:tcPr>
            <w:tcW w:w="1308"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508" w:type="dxa"/>
            <w:gridSpan w:val="4"/>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3271,672</w:t>
            </w:r>
          </w:p>
        </w:tc>
      </w:tr>
      <w:tr w:rsidR="00863E0B" w:rsidRPr="005301CA" w:rsidTr="00622FF6">
        <w:trPr>
          <w:gridAfter w:val="2"/>
          <w:wAfter w:w="395" w:type="dxa"/>
          <w:trHeight w:val="300"/>
        </w:trPr>
        <w:tc>
          <w:tcPr>
            <w:tcW w:w="9357" w:type="dxa"/>
            <w:tcBorders>
              <w:top w:val="nil"/>
              <w:left w:val="single" w:sz="4" w:space="0" w:color="auto"/>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both"/>
              <w:rPr>
                <w:color w:val="000000"/>
                <w:sz w:val="16"/>
                <w:szCs w:val="16"/>
              </w:rPr>
            </w:pPr>
            <w:r w:rsidRPr="005301CA">
              <w:rPr>
                <w:color w:val="000000"/>
                <w:sz w:val="16"/>
                <w:szCs w:val="16"/>
              </w:rPr>
              <w:t>Выплаты по оплате труда  работников муниципальных органов</w:t>
            </w:r>
          </w:p>
        </w:tc>
        <w:tc>
          <w:tcPr>
            <w:tcW w:w="1230" w:type="dxa"/>
            <w:tcBorders>
              <w:top w:val="nil"/>
              <w:left w:val="nil"/>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170"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427" w:type="dxa"/>
            <w:gridSpan w:val="2"/>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xml:space="preserve">00600 00110 </w:t>
            </w:r>
          </w:p>
        </w:tc>
        <w:tc>
          <w:tcPr>
            <w:tcW w:w="1308"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508" w:type="dxa"/>
            <w:gridSpan w:val="4"/>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2711,299</w:t>
            </w:r>
          </w:p>
        </w:tc>
      </w:tr>
      <w:tr w:rsidR="00863E0B" w:rsidRPr="005301CA" w:rsidTr="00622FF6">
        <w:trPr>
          <w:gridAfter w:val="2"/>
          <w:wAfter w:w="395" w:type="dxa"/>
          <w:trHeight w:val="900"/>
        </w:trPr>
        <w:tc>
          <w:tcPr>
            <w:tcW w:w="9357" w:type="dxa"/>
            <w:tcBorders>
              <w:top w:val="nil"/>
              <w:left w:val="single" w:sz="4" w:space="0" w:color="auto"/>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both"/>
              <w:rPr>
                <w:color w:val="000000"/>
                <w:sz w:val="16"/>
                <w:szCs w:val="16"/>
              </w:rPr>
            </w:pPr>
            <w:r w:rsidRPr="005301CA">
              <w:rPr>
                <w:color w:val="000000"/>
                <w:sz w:val="16"/>
                <w:szCs w:val="16"/>
              </w:rPr>
              <w:t xml:space="preserve">Расходы на выплаты персоналу в целях обеспечения выполнения функций государственными (муниципальными) органами, казенными </w:t>
            </w:r>
            <w:proofErr w:type="spellStart"/>
            <w:r w:rsidRPr="005301CA">
              <w:rPr>
                <w:color w:val="000000"/>
                <w:sz w:val="16"/>
                <w:szCs w:val="16"/>
              </w:rPr>
              <w:t>учреждениями</w:t>
            </w:r>
            <w:proofErr w:type="gramStart"/>
            <w:r w:rsidRPr="005301CA">
              <w:rPr>
                <w:color w:val="000000"/>
                <w:sz w:val="16"/>
                <w:szCs w:val="16"/>
              </w:rPr>
              <w:t>,о</w:t>
            </w:r>
            <w:proofErr w:type="gramEnd"/>
            <w:r w:rsidRPr="005301CA">
              <w:rPr>
                <w:color w:val="000000"/>
                <w:sz w:val="16"/>
                <w:szCs w:val="16"/>
              </w:rPr>
              <w:t>рганами</w:t>
            </w:r>
            <w:proofErr w:type="spellEnd"/>
            <w:r w:rsidRPr="005301CA">
              <w:rPr>
                <w:color w:val="000000"/>
                <w:sz w:val="16"/>
                <w:szCs w:val="16"/>
              </w:rPr>
              <w:t xml:space="preserve"> управления государственными внебюджетными фондами</w:t>
            </w:r>
          </w:p>
        </w:tc>
        <w:tc>
          <w:tcPr>
            <w:tcW w:w="1230" w:type="dxa"/>
            <w:tcBorders>
              <w:top w:val="nil"/>
              <w:left w:val="nil"/>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170"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427" w:type="dxa"/>
            <w:gridSpan w:val="2"/>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308"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100</w:t>
            </w:r>
          </w:p>
        </w:tc>
        <w:tc>
          <w:tcPr>
            <w:tcW w:w="1508" w:type="dxa"/>
            <w:gridSpan w:val="4"/>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2711,299</w:t>
            </w:r>
          </w:p>
        </w:tc>
      </w:tr>
      <w:tr w:rsidR="00863E0B" w:rsidRPr="005301CA" w:rsidTr="00622FF6">
        <w:trPr>
          <w:gridAfter w:val="2"/>
          <w:wAfter w:w="395" w:type="dxa"/>
          <w:trHeight w:val="300"/>
        </w:trPr>
        <w:tc>
          <w:tcPr>
            <w:tcW w:w="9357" w:type="dxa"/>
            <w:tcBorders>
              <w:top w:val="nil"/>
              <w:left w:val="single" w:sz="4" w:space="0" w:color="auto"/>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both"/>
              <w:rPr>
                <w:color w:val="000000"/>
                <w:sz w:val="16"/>
                <w:szCs w:val="16"/>
              </w:rPr>
            </w:pPr>
            <w:r w:rsidRPr="005301CA">
              <w:rPr>
                <w:color w:val="000000"/>
                <w:sz w:val="16"/>
                <w:szCs w:val="16"/>
              </w:rPr>
              <w:t>Расходы на выплаты персоналу государственных (муниципальных) органов</w:t>
            </w:r>
          </w:p>
        </w:tc>
        <w:tc>
          <w:tcPr>
            <w:tcW w:w="1230" w:type="dxa"/>
            <w:tcBorders>
              <w:top w:val="nil"/>
              <w:left w:val="nil"/>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170"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427" w:type="dxa"/>
            <w:gridSpan w:val="2"/>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308"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120</w:t>
            </w:r>
          </w:p>
        </w:tc>
        <w:tc>
          <w:tcPr>
            <w:tcW w:w="1508" w:type="dxa"/>
            <w:gridSpan w:val="4"/>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2711,299</w:t>
            </w:r>
          </w:p>
        </w:tc>
      </w:tr>
      <w:tr w:rsidR="00863E0B" w:rsidRPr="005301CA" w:rsidTr="00622FF6">
        <w:trPr>
          <w:gridAfter w:val="2"/>
          <w:wAfter w:w="395" w:type="dxa"/>
          <w:trHeight w:val="300"/>
        </w:trPr>
        <w:tc>
          <w:tcPr>
            <w:tcW w:w="9357" w:type="dxa"/>
            <w:tcBorders>
              <w:top w:val="nil"/>
              <w:left w:val="single" w:sz="4" w:space="0" w:color="auto"/>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both"/>
              <w:rPr>
                <w:color w:val="000000"/>
                <w:sz w:val="16"/>
                <w:szCs w:val="16"/>
              </w:rPr>
            </w:pPr>
            <w:r w:rsidRPr="005301CA">
              <w:rPr>
                <w:color w:val="000000"/>
                <w:sz w:val="16"/>
                <w:szCs w:val="16"/>
              </w:rPr>
              <w:t>Обеспечение функций муниципальных органов</w:t>
            </w:r>
          </w:p>
        </w:tc>
        <w:tc>
          <w:tcPr>
            <w:tcW w:w="1230" w:type="dxa"/>
            <w:tcBorders>
              <w:top w:val="nil"/>
              <w:left w:val="nil"/>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170"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427" w:type="dxa"/>
            <w:gridSpan w:val="2"/>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00600 00190</w:t>
            </w:r>
          </w:p>
        </w:tc>
        <w:tc>
          <w:tcPr>
            <w:tcW w:w="1308"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508" w:type="dxa"/>
            <w:gridSpan w:val="4"/>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560,373</w:t>
            </w:r>
          </w:p>
        </w:tc>
      </w:tr>
      <w:tr w:rsidR="00863E0B" w:rsidRPr="005301CA" w:rsidTr="00622FF6">
        <w:trPr>
          <w:gridAfter w:val="2"/>
          <w:wAfter w:w="395" w:type="dxa"/>
          <w:trHeight w:val="900"/>
        </w:trPr>
        <w:tc>
          <w:tcPr>
            <w:tcW w:w="9357" w:type="dxa"/>
            <w:tcBorders>
              <w:top w:val="nil"/>
              <w:left w:val="single" w:sz="4" w:space="0" w:color="auto"/>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both"/>
              <w:rPr>
                <w:color w:val="000000"/>
                <w:sz w:val="16"/>
                <w:szCs w:val="16"/>
              </w:rPr>
            </w:pPr>
            <w:r w:rsidRPr="005301CA">
              <w:rPr>
                <w:color w:val="000000"/>
                <w:sz w:val="16"/>
                <w:szCs w:val="16"/>
              </w:rPr>
              <w:t xml:space="preserve">Расходы на выплаты персоналу в целях обеспечения выполнения функций государственными (муниципальными) органами, казенными </w:t>
            </w:r>
            <w:proofErr w:type="spellStart"/>
            <w:r w:rsidRPr="005301CA">
              <w:rPr>
                <w:color w:val="000000"/>
                <w:sz w:val="16"/>
                <w:szCs w:val="16"/>
              </w:rPr>
              <w:t>учреждениями</w:t>
            </w:r>
            <w:proofErr w:type="gramStart"/>
            <w:r w:rsidRPr="005301CA">
              <w:rPr>
                <w:color w:val="000000"/>
                <w:sz w:val="16"/>
                <w:szCs w:val="16"/>
              </w:rPr>
              <w:t>,о</w:t>
            </w:r>
            <w:proofErr w:type="gramEnd"/>
            <w:r w:rsidRPr="005301CA">
              <w:rPr>
                <w:color w:val="000000"/>
                <w:sz w:val="16"/>
                <w:szCs w:val="16"/>
              </w:rPr>
              <w:t>рганами</w:t>
            </w:r>
            <w:proofErr w:type="spellEnd"/>
            <w:r w:rsidRPr="005301CA">
              <w:rPr>
                <w:color w:val="000000"/>
                <w:sz w:val="16"/>
                <w:szCs w:val="16"/>
              </w:rPr>
              <w:t xml:space="preserve"> управления государственными внебюджетными фондами</w:t>
            </w:r>
          </w:p>
        </w:tc>
        <w:tc>
          <w:tcPr>
            <w:tcW w:w="1230" w:type="dxa"/>
            <w:tcBorders>
              <w:top w:val="nil"/>
              <w:left w:val="nil"/>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170"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427" w:type="dxa"/>
            <w:gridSpan w:val="2"/>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308"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100</w:t>
            </w:r>
          </w:p>
        </w:tc>
        <w:tc>
          <w:tcPr>
            <w:tcW w:w="1508" w:type="dxa"/>
            <w:gridSpan w:val="4"/>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0,6</w:t>
            </w:r>
          </w:p>
        </w:tc>
      </w:tr>
      <w:tr w:rsidR="00863E0B" w:rsidRPr="005301CA" w:rsidTr="00622FF6">
        <w:trPr>
          <w:gridAfter w:val="2"/>
          <w:wAfter w:w="395" w:type="dxa"/>
          <w:trHeight w:val="300"/>
        </w:trPr>
        <w:tc>
          <w:tcPr>
            <w:tcW w:w="9357" w:type="dxa"/>
            <w:tcBorders>
              <w:top w:val="nil"/>
              <w:left w:val="single" w:sz="4" w:space="0" w:color="auto"/>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both"/>
              <w:rPr>
                <w:color w:val="000000"/>
                <w:sz w:val="16"/>
                <w:szCs w:val="16"/>
              </w:rPr>
            </w:pPr>
            <w:r w:rsidRPr="005301CA">
              <w:rPr>
                <w:color w:val="000000"/>
                <w:sz w:val="16"/>
                <w:szCs w:val="16"/>
              </w:rPr>
              <w:t>Расходы на выплаты персоналу государственных (муниципальных) органов</w:t>
            </w:r>
          </w:p>
        </w:tc>
        <w:tc>
          <w:tcPr>
            <w:tcW w:w="1230" w:type="dxa"/>
            <w:tcBorders>
              <w:top w:val="nil"/>
              <w:left w:val="nil"/>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170"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427" w:type="dxa"/>
            <w:gridSpan w:val="2"/>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308"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120</w:t>
            </w:r>
          </w:p>
        </w:tc>
        <w:tc>
          <w:tcPr>
            <w:tcW w:w="1508" w:type="dxa"/>
            <w:gridSpan w:val="4"/>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0,6</w:t>
            </w:r>
          </w:p>
        </w:tc>
      </w:tr>
      <w:tr w:rsidR="00863E0B" w:rsidRPr="005301CA" w:rsidTr="00622FF6">
        <w:trPr>
          <w:gridAfter w:val="2"/>
          <w:wAfter w:w="395" w:type="dxa"/>
          <w:trHeight w:val="300"/>
        </w:trPr>
        <w:tc>
          <w:tcPr>
            <w:tcW w:w="9357" w:type="dxa"/>
            <w:tcBorders>
              <w:top w:val="nil"/>
              <w:left w:val="single" w:sz="4" w:space="0" w:color="auto"/>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both"/>
              <w:rPr>
                <w:color w:val="000000"/>
                <w:sz w:val="16"/>
                <w:szCs w:val="16"/>
              </w:rPr>
            </w:pPr>
            <w:r w:rsidRPr="005301CA">
              <w:rPr>
                <w:color w:val="000000"/>
                <w:sz w:val="16"/>
                <w:szCs w:val="16"/>
              </w:rPr>
              <w:t>Закупка товаров, работ и услуг для государственных (муниципальных) нужд</w:t>
            </w:r>
          </w:p>
        </w:tc>
        <w:tc>
          <w:tcPr>
            <w:tcW w:w="1230" w:type="dxa"/>
            <w:tcBorders>
              <w:top w:val="nil"/>
              <w:left w:val="nil"/>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170"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427" w:type="dxa"/>
            <w:gridSpan w:val="2"/>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308"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200</w:t>
            </w:r>
          </w:p>
        </w:tc>
        <w:tc>
          <w:tcPr>
            <w:tcW w:w="1508" w:type="dxa"/>
            <w:gridSpan w:val="4"/>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558,773</w:t>
            </w:r>
          </w:p>
        </w:tc>
      </w:tr>
      <w:tr w:rsidR="00863E0B" w:rsidRPr="005301CA" w:rsidTr="00622FF6">
        <w:trPr>
          <w:gridAfter w:val="2"/>
          <w:wAfter w:w="395" w:type="dxa"/>
          <w:trHeight w:val="600"/>
        </w:trPr>
        <w:tc>
          <w:tcPr>
            <w:tcW w:w="9357" w:type="dxa"/>
            <w:tcBorders>
              <w:top w:val="nil"/>
              <w:left w:val="single" w:sz="4" w:space="0" w:color="auto"/>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rPr>
                <w:color w:val="000000"/>
                <w:sz w:val="16"/>
                <w:szCs w:val="16"/>
              </w:rPr>
            </w:pPr>
            <w:r w:rsidRPr="005301CA">
              <w:rPr>
                <w:color w:val="000000"/>
                <w:sz w:val="16"/>
                <w:szCs w:val="16"/>
              </w:rPr>
              <w:t>Иные закупки товаров, работ и услуг для обеспечения государственных (муниципальных) нужд</w:t>
            </w:r>
          </w:p>
        </w:tc>
        <w:tc>
          <w:tcPr>
            <w:tcW w:w="1230" w:type="dxa"/>
            <w:tcBorders>
              <w:top w:val="nil"/>
              <w:left w:val="nil"/>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170"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427" w:type="dxa"/>
            <w:gridSpan w:val="2"/>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308"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240</w:t>
            </w:r>
          </w:p>
        </w:tc>
        <w:tc>
          <w:tcPr>
            <w:tcW w:w="1508" w:type="dxa"/>
            <w:gridSpan w:val="4"/>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558,773</w:t>
            </w:r>
          </w:p>
        </w:tc>
      </w:tr>
      <w:tr w:rsidR="00863E0B" w:rsidRPr="005301CA" w:rsidTr="00622FF6">
        <w:trPr>
          <w:gridAfter w:val="2"/>
          <w:wAfter w:w="395" w:type="dxa"/>
          <w:trHeight w:val="300"/>
        </w:trPr>
        <w:tc>
          <w:tcPr>
            <w:tcW w:w="9357" w:type="dxa"/>
            <w:tcBorders>
              <w:top w:val="nil"/>
              <w:left w:val="single" w:sz="4" w:space="0" w:color="auto"/>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both"/>
              <w:rPr>
                <w:color w:val="000000"/>
                <w:sz w:val="16"/>
                <w:szCs w:val="16"/>
              </w:rPr>
            </w:pPr>
            <w:r w:rsidRPr="005301CA">
              <w:rPr>
                <w:color w:val="000000"/>
                <w:sz w:val="16"/>
                <w:szCs w:val="16"/>
              </w:rPr>
              <w:t>Иные бюджетные ассигнования</w:t>
            </w:r>
          </w:p>
        </w:tc>
        <w:tc>
          <w:tcPr>
            <w:tcW w:w="1230" w:type="dxa"/>
            <w:tcBorders>
              <w:top w:val="nil"/>
              <w:left w:val="nil"/>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170"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427" w:type="dxa"/>
            <w:gridSpan w:val="2"/>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308"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800</w:t>
            </w:r>
          </w:p>
        </w:tc>
        <w:tc>
          <w:tcPr>
            <w:tcW w:w="1508" w:type="dxa"/>
            <w:gridSpan w:val="4"/>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1,0</w:t>
            </w:r>
          </w:p>
        </w:tc>
      </w:tr>
      <w:tr w:rsidR="00863E0B" w:rsidRPr="005301CA" w:rsidTr="00622FF6">
        <w:trPr>
          <w:gridAfter w:val="2"/>
          <w:wAfter w:w="395" w:type="dxa"/>
          <w:trHeight w:val="300"/>
        </w:trPr>
        <w:tc>
          <w:tcPr>
            <w:tcW w:w="9357" w:type="dxa"/>
            <w:tcBorders>
              <w:top w:val="nil"/>
              <w:left w:val="single" w:sz="4" w:space="0" w:color="auto"/>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both"/>
              <w:rPr>
                <w:color w:val="000000"/>
                <w:sz w:val="16"/>
                <w:szCs w:val="16"/>
              </w:rPr>
            </w:pPr>
            <w:r w:rsidRPr="005301CA">
              <w:rPr>
                <w:color w:val="000000"/>
                <w:sz w:val="16"/>
                <w:szCs w:val="16"/>
              </w:rPr>
              <w:t>Уплата налогов, сборов иных платежей</w:t>
            </w:r>
          </w:p>
        </w:tc>
        <w:tc>
          <w:tcPr>
            <w:tcW w:w="1230" w:type="dxa"/>
            <w:tcBorders>
              <w:top w:val="nil"/>
              <w:left w:val="nil"/>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170"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427" w:type="dxa"/>
            <w:gridSpan w:val="2"/>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308"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850</w:t>
            </w:r>
          </w:p>
        </w:tc>
        <w:tc>
          <w:tcPr>
            <w:tcW w:w="1508" w:type="dxa"/>
            <w:gridSpan w:val="4"/>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1,0</w:t>
            </w:r>
          </w:p>
        </w:tc>
      </w:tr>
      <w:tr w:rsidR="00863E0B" w:rsidRPr="005301CA" w:rsidTr="00622FF6">
        <w:trPr>
          <w:gridAfter w:val="2"/>
          <w:wAfter w:w="395" w:type="dxa"/>
          <w:trHeight w:val="300"/>
        </w:trPr>
        <w:tc>
          <w:tcPr>
            <w:tcW w:w="9357" w:type="dxa"/>
            <w:tcBorders>
              <w:top w:val="nil"/>
              <w:left w:val="single" w:sz="4" w:space="0" w:color="auto"/>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both"/>
              <w:rPr>
                <w:color w:val="000000"/>
                <w:sz w:val="16"/>
                <w:szCs w:val="16"/>
              </w:rPr>
            </w:pPr>
            <w:r w:rsidRPr="005301CA">
              <w:rPr>
                <w:color w:val="000000"/>
                <w:sz w:val="16"/>
                <w:szCs w:val="16"/>
              </w:rPr>
              <w:lastRenderedPageBreak/>
              <w:t>Другие общегосударственные вопросы</w:t>
            </w:r>
          </w:p>
        </w:tc>
        <w:tc>
          <w:tcPr>
            <w:tcW w:w="1230" w:type="dxa"/>
            <w:tcBorders>
              <w:top w:val="nil"/>
              <w:left w:val="nil"/>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170"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0113</w:t>
            </w:r>
          </w:p>
        </w:tc>
        <w:tc>
          <w:tcPr>
            <w:tcW w:w="1427" w:type="dxa"/>
            <w:gridSpan w:val="2"/>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308"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508" w:type="dxa"/>
            <w:gridSpan w:val="4"/>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27,6</w:t>
            </w:r>
          </w:p>
        </w:tc>
      </w:tr>
      <w:tr w:rsidR="00863E0B" w:rsidRPr="005301CA" w:rsidTr="00622FF6">
        <w:trPr>
          <w:gridAfter w:val="2"/>
          <w:wAfter w:w="395" w:type="dxa"/>
          <w:trHeight w:val="600"/>
        </w:trPr>
        <w:tc>
          <w:tcPr>
            <w:tcW w:w="9357" w:type="dxa"/>
            <w:tcBorders>
              <w:top w:val="nil"/>
              <w:left w:val="single" w:sz="4" w:space="0" w:color="auto"/>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both"/>
              <w:rPr>
                <w:color w:val="000000"/>
                <w:sz w:val="16"/>
                <w:szCs w:val="16"/>
              </w:rPr>
            </w:pPr>
            <w:r w:rsidRPr="005301CA">
              <w:rPr>
                <w:color w:val="000000"/>
                <w:sz w:val="16"/>
                <w:szCs w:val="16"/>
              </w:rPr>
              <w:t>Межбюджетные трансферты бюджетам муниципальных образований за счет средств местного бюджета</w:t>
            </w:r>
          </w:p>
        </w:tc>
        <w:tc>
          <w:tcPr>
            <w:tcW w:w="1230" w:type="dxa"/>
            <w:tcBorders>
              <w:top w:val="nil"/>
              <w:left w:val="nil"/>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170"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427" w:type="dxa"/>
            <w:gridSpan w:val="2"/>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52100 00000</w:t>
            </w:r>
          </w:p>
        </w:tc>
        <w:tc>
          <w:tcPr>
            <w:tcW w:w="1308"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508" w:type="dxa"/>
            <w:gridSpan w:val="4"/>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27,6</w:t>
            </w:r>
          </w:p>
        </w:tc>
      </w:tr>
      <w:tr w:rsidR="00863E0B" w:rsidRPr="005301CA" w:rsidTr="00622FF6">
        <w:trPr>
          <w:gridAfter w:val="2"/>
          <w:wAfter w:w="395" w:type="dxa"/>
          <w:trHeight w:val="900"/>
        </w:trPr>
        <w:tc>
          <w:tcPr>
            <w:tcW w:w="9357" w:type="dxa"/>
            <w:tcBorders>
              <w:top w:val="nil"/>
              <w:left w:val="single" w:sz="4" w:space="0" w:color="auto"/>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rPr>
                <w:color w:val="000000"/>
                <w:sz w:val="16"/>
                <w:szCs w:val="16"/>
              </w:rPr>
            </w:pPr>
            <w:r w:rsidRPr="005301CA">
              <w:rPr>
                <w:color w:val="000000"/>
                <w:sz w:val="16"/>
                <w:szCs w:val="16"/>
              </w:rPr>
              <w:t>Субвенции бюджетам сельских поселений на осуществление органами местного самоуправления сельских поселений государственных полномочий  по составлению протоколов об административных правонарушениях</w:t>
            </w:r>
          </w:p>
        </w:tc>
        <w:tc>
          <w:tcPr>
            <w:tcW w:w="1230" w:type="dxa"/>
            <w:tcBorders>
              <w:top w:val="nil"/>
              <w:left w:val="nil"/>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170"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427" w:type="dxa"/>
            <w:gridSpan w:val="2"/>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52100 72090</w:t>
            </w:r>
          </w:p>
        </w:tc>
        <w:tc>
          <w:tcPr>
            <w:tcW w:w="1308"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508" w:type="dxa"/>
            <w:gridSpan w:val="4"/>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27,6</w:t>
            </w:r>
          </w:p>
        </w:tc>
      </w:tr>
      <w:tr w:rsidR="00863E0B" w:rsidRPr="005301CA" w:rsidTr="00622FF6">
        <w:trPr>
          <w:gridAfter w:val="2"/>
          <w:wAfter w:w="395" w:type="dxa"/>
          <w:trHeight w:val="300"/>
        </w:trPr>
        <w:tc>
          <w:tcPr>
            <w:tcW w:w="9357" w:type="dxa"/>
            <w:tcBorders>
              <w:top w:val="nil"/>
              <w:left w:val="single" w:sz="4" w:space="0" w:color="auto"/>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rPr>
                <w:color w:val="000000"/>
                <w:sz w:val="16"/>
                <w:szCs w:val="16"/>
              </w:rPr>
            </w:pPr>
            <w:r w:rsidRPr="005301CA">
              <w:rPr>
                <w:color w:val="000000"/>
                <w:sz w:val="16"/>
                <w:szCs w:val="16"/>
              </w:rPr>
              <w:t>Межбюджетные трансферты</w:t>
            </w:r>
          </w:p>
        </w:tc>
        <w:tc>
          <w:tcPr>
            <w:tcW w:w="1230" w:type="dxa"/>
            <w:tcBorders>
              <w:top w:val="nil"/>
              <w:left w:val="nil"/>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170"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427" w:type="dxa"/>
            <w:gridSpan w:val="2"/>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308"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500</w:t>
            </w:r>
          </w:p>
        </w:tc>
        <w:tc>
          <w:tcPr>
            <w:tcW w:w="1508" w:type="dxa"/>
            <w:gridSpan w:val="4"/>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27,6</w:t>
            </w:r>
          </w:p>
        </w:tc>
      </w:tr>
      <w:tr w:rsidR="00863E0B" w:rsidRPr="005301CA" w:rsidTr="00622FF6">
        <w:trPr>
          <w:gridAfter w:val="2"/>
          <w:wAfter w:w="395" w:type="dxa"/>
          <w:trHeight w:val="300"/>
        </w:trPr>
        <w:tc>
          <w:tcPr>
            <w:tcW w:w="9357" w:type="dxa"/>
            <w:tcBorders>
              <w:top w:val="nil"/>
              <w:left w:val="single" w:sz="4" w:space="0" w:color="auto"/>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rPr>
                <w:color w:val="000000"/>
                <w:sz w:val="16"/>
                <w:szCs w:val="16"/>
              </w:rPr>
            </w:pPr>
            <w:r w:rsidRPr="005301CA">
              <w:rPr>
                <w:color w:val="000000"/>
                <w:sz w:val="16"/>
                <w:szCs w:val="16"/>
              </w:rPr>
              <w:t>Субвенции</w:t>
            </w:r>
          </w:p>
        </w:tc>
        <w:tc>
          <w:tcPr>
            <w:tcW w:w="1230" w:type="dxa"/>
            <w:tcBorders>
              <w:top w:val="nil"/>
              <w:left w:val="nil"/>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170"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427" w:type="dxa"/>
            <w:gridSpan w:val="2"/>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308"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530</w:t>
            </w:r>
          </w:p>
        </w:tc>
        <w:tc>
          <w:tcPr>
            <w:tcW w:w="1508" w:type="dxa"/>
            <w:gridSpan w:val="4"/>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27,6</w:t>
            </w:r>
          </w:p>
        </w:tc>
      </w:tr>
      <w:tr w:rsidR="00863E0B" w:rsidRPr="005301CA" w:rsidTr="00622FF6">
        <w:trPr>
          <w:gridAfter w:val="2"/>
          <w:wAfter w:w="395" w:type="dxa"/>
          <w:trHeight w:val="300"/>
        </w:trPr>
        <w:tc>
          <w:tcPr>
            <w:tcW w:w="9357" w:type="dxa"/>
            <w:tcBorders>
              <w:top w:val="nil"/>
              <w:left w:val="single" w:sz="4" w:space="0" w:color="auto"/>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both"/>
              <w:rPr>
                <w:color w:val="000000"/>
                <w:sz w:val="16"/>
                <w:szCs w:val="16"/>
              </w:rPr>
            </w:pPr>
            <w:r w:rsidRPr="005301CA">
              <w:rPr>
                <w:color w:val="000000"/>
                <w:sz w:val="16"/>
                <w:szCs w:val="16"/>
              </w:rPr>
              <w:t>Национальная экономика</w:t>
            </w:r>
          </w:p>
        </w:tc>
        <w:tc>
          <w:tcPr>
            <w:tcW w:w="1230" w:type="dxa"/>
            <w:tcBorders>
              <w:top w:val="nil"/>
              <w:left w:val="nil"/>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170"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0400</w:t>
            </w:r>
          </w:p>
        </w:tc>
        <w:tc>
          <w:tcPr>
            <w:tcW w:w="1427" w:type="dxa"/>
            <w:gridSpan w:val="2"/>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308"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508" w:type="dxa"/>
            <w:gridSpan w:val="4"/>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6751,085</w:t>
            </w:r>
          </w:p>
        </w:tc>
      </w:tr>
      <w:tr w:rsidR="00863E0B" w:rsidRPr="005301CA" w:rsidTr="00622FF6">
        <w:trPr>
          <w:gridAfter w:val="2"/>
          <w:wAfter w:w="395" w:type="dxa"/>
          <w:trHeight w:val="300"/>
        </w:trPr>
        <w:tc>
          <w:tcPr>
            <w:tcW w:w="9357" w:type="dxa"/>
            <w:tcBorders>
              <w:top w:val="nil"/>
              <w:left w:val="nil"/>
              <w:bottom w:val="nil"/>
              <w:right w:val="nil"/>
            </w:tcBorders>
            <w:shd w:val="clear" w:color="auto" w:fill="auto"/>
            <w:noWrap/>
            <w:vAlign w:val="bottom"/>
            <w:hideMark/>
          </w:tcPr>
          <w:p w:rsidR="00863E0B" w:rsidRPr="005301CA" w:rsidRDefault="00863E0B" w:rsidP="00863E0B">
            <w:pPr>
              <w:widowControl/>
              <w:autoSpaceDE/>
              <w:autoSpaceDN/>
              <w:adjustRightInd/>
              <w:rPr>
                <w:color w:val="000000"/>
                <w:sz w:val="16"/>
                <w:szCs w:val="16"/>
              </w:rPr>
            </w:pPr>
            <w:r w:rsidRPr="005301CA">
              <w:rPr>
                <w:color w:val="000000"/>
                <w:sz w:val="16"/>
                <w:szCs w:val="16"/>
              </w:rPr>
              <w:t>Сельское хозяйство и рыболовство</w:t>
            </w:r>
          </w:p>
        </w:tc>
        <w:tc>
          <w:tcPr>
            <w:tcW w:w="1230" w:type="dxa"/>
            <w:tcBorders>
              <w:top w:val="nil"/>
              <w:left w:val="single" w:sz="4" w:space="0" w:color="auto"/>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170"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0405</w:t>
            </w:r>
          </w:p>
        </w:tc>
        <w:tc>
          <w:tcPr>
            <w:tcW w:w="1427" w:type="dxa"/>
            <w:gridSpan w:val="2"/>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308"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508" w:type="dxa"/>
            <w:gridSpan w:val="4"/>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103,1</w:t>
            </w:r>
          </w:p>
        </w:tc>
      </w:tr>
      <w:tr w:rsidR="00863E0B" w:rsidRPr="005301CA" w:rsidTr="00622FF6">
        <w:trPr>
          <w:gridAfter w:val="2"/>
          <w:wAfter w:w="395" w:type="dxa"/>
          <w:trHeight w:val="300"/>
        </w:trPr>
        <w:tc>
          <w:tcPr>
            <w:tcW w:w="9357" w:type="dxa"/>
            <w:tcBorders>
              <w:top w:val="nil"/>
              <w:left w:val="nil"/>
              <w:bottom w:val="nil"/>
              <w:right w:val="nil"/>
            </w:tcBorders>
            <w:shd w:val="clear" w:color="auto" w:fill="auto"/>
            <w:noWrap/>
            <w:vAlign w:val="bottom"/>
            <w:hideMark/>
          </w:tcPr>
          <w:p w:rsidR="00863E0B" w:rsidRPr="005301CA" w:rsidRDefault="00863E0B" w:rsidP="00863E0B">
            <w:pPr>
              <w:widowControl/>
              <w:autoSpaceDE/>
              <w:autoSpaceDN/>
              <w:adjustRightInd/>
              <w:rPr>
                <w:color w:val="000000"/>
                <w:sz w:val="16"/>
                <w:szCs w:val="16"/>
              </w:rPr>
            </w:pPr>
            <w:r w:rsidRPr="005301CA">
              <w:rPr>
                <w:color w:val="000000"/>
                <w:sz w:val="16"/>
                <w:szCs w:val="16"/>
              </w:rPr>
              <w:t>Межбюджетные трансферты бюджетам муниципальных образований</w:t>
            </w:r>
          </w:p>
        </w:tc>
        <w:tc>
          <w:tcPr>
            <w:tcW w:w="1230" w:type="dxa"/>
            <w:tcBorders>
              <w:top w:val="nil"/>
              <w:left w:val="single" w:sz="4" w:space="0" w:color="auto"/>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170"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427" w:type="dxa"/>
            <w:gridSpan w:val="2"/>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52100 00000</w:t>
            </w:r>
          </w:p>
        </w:tc>
        <w:tc>
          <w:tcPr>
            <w:tcW w:w="1308"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508" w:type="dxa"/>
            <w:gridSpan w:val="4"/>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103,1</w:t>
            </w:r>
          </w:p>
        </w:tc>
      </w:tr>
      <w:tr w:rsidR="00863E0B" w:rsidRPr="005301CA" w:rsidTr="00622FF6">
        <w:trPr>
          <w:gridAfter w:val="2"/>
          <w:wAfter w:w="395" w:type="dxa"/>
          <w:trHeight w:val="915"/>
        </w:trPr>
        <w:tc>
          <w:tcPr>
            <w:tcW w:w="9357" w:type="dxa"/>
            <w:tcBorders>
              <w:top w:val="nil"/>
              <w:left w:val="nil"/>
              <w:bottom w:val="nil"/>
              <w:right w:val="nil"/>
            </w:tcBorders>
            <w:shd w:val="clear" w:color="auto" w:fill="auto"/>
            <w:noWrap/>
            <w:vAlign w:val="bottom"/>
            <w:hideMark/>
          </w:tcPr>
          <w:p w:rsidR="00863E0B" w:rsidRPr="005301CA" w:rsidRDefault="00863E0B" w:rsidP="00863E0B">
            <w:pPr>
              <w:widowControl/>
              <w:autoSpaceDE/>
              <w:autoSpaceDN/>
              <w:adjustRightInd/>
              <w:jc w:val="both"/>
              <w:rPr>
                <w:color w:val="000000"/>
                <w:sz w:val="16"/>
                <w:szCs w:val="16"/>
              </w:rPr>
            </w:pPr>
            <w:r w:rsidRPr="005301CA">
              <w:rPr>
                <w:color w:val="000000"/>
                <w:sz w:val="16"/>
                <w:szCs w:val="16"/>
              </w:rPr>
              <w:t xml:space="preserve">Межбюджетные трансферты, передаваемые бюджетам сельских поселений на </w:t>
            </w:r>
            <w:proofErr w:type="spellStart"/>
            <w:r w:rsidRPr="005301CA">
              <w:rPr>
                <w:color w:val="000000"/>
                <w:sz w:val="16"/>
                <w:szCs w:val="16"/>
              </w:rPr>
              <w:t>софинансирование</w:t>
            </w:r>
            <w:proofErr w:type="spellEnd"/>
            <w:r w:rsidRPr="005301CA">
              <w:rPr>
                <w:color w:val="000000"/>
                <w:sz w:val="16"/>
                <w:szCs w:val="16"/>
              </w:rPr>
              <w:t xml:space="preserve"> расходов по оформлению в муниципальную собственность земельных участков из земель сельскохозяйственного назначения, выделяемых в счет земельных долей</w:t>
            </w:r>
          </w:p>
        </w:tc>
        <w:tc>
          <w:tcPr>
            <w:tcW w:w="1230" w:type="dxa"/>
            <w:tcBorders>
              <w:top w:val="nil"/>
              <w:left w:val="single" w:sz="4" w:space="0" w:color="auto"/>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170"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427" w:type="dxa"/>
            <w:gridSpan w:val="2"/>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52100 71070</w:t>
            </w:r>
          </w:p>
        </w:tc>
        <w:tc>
          <w:tcPr>
            <w:tcW w:w="1308"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508" w:type="dxa"/>
            <w:gridSpan w:val="4"/>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103,1</w:t>
            </w:r>
          </w:p>
        </w:tc>
      </w:tr>
      <w:tr w:rsidR="00863E0B" w:rsidRPr="005301CA" w:rsidTr="00622FF6">
        <w:trPr>
          <w:gridAfter w:val="2"/>
          <w:wAfter w:w="395" w:type="dxa"/>
          <w:trHeight w:val="300"/>
        </w:trPr>
        <w:tc>
          <w:tcPr>
            <w:tcW w:w="9357" w:type="dxa"/>
            <w:tcBorders>
              <w:top w:val="single" w:sz="4" w:space="0" w:color="auto"/>
              <w:left w:val="single" w:sz="4" w:space="0" w:color="auto"/>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rPr>
                <w:color w:val="000000"/>
                <w:sz w:val="16"/>
                <w:szCs w:val="16"/>
              </w:rPr>
            </w:pPr>
            <w:r w:rsidRPr="005301CA">
              <w:rPr>
                <w:color w:val="000000"/>
                <w:sz w:val="16"/>
                <w:szCs w:val="16"/>
              </w:rPr>
              <w:t>Межбюджетные трансферты</w:t>
            </w:r>
          </w:p>
        </w:tc>
        <w:tc>
          <w:tcPr>
            <w:tcW w:w="1230" w:type="dxa"/>
            <w:tcBorders>
              <w:top w:val="nil"/>
              <w:left w:val="nil"/>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170"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427" w:type="dxa"/>
            <w:gridSpan w:val="2"/>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308"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500</w:t>
            </w:r>
          </w:p>
        </w:tc>
        <w:tc>
          <w:tcPr>
            <w:tcW w:w="1508" w:type="dxa"/>
            <w:gridSpan w:val="4"/>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103,1</w:t>
            </w:r>
          </w:p>
        </w:tc>
      </w:tr>
      <w:tr w:rsidR="00863E0B" w:rsidRPr="005301CA" w:rsidTr="00622FF6">
        <w:trPr>
          <w:gridAfter w:val="2"/>
          <w:wAfter w:w="395" w:type="dxa"/>
          <w:trHeight w:val="300"/>
        </w:trPr>
        <w:tc>
          <w:tcPr>
            <w:tcW w:w="9357" w:type="dxa"/>
            <w:tcBorders>
              <w:top w:val="nil"/>
              <w:left w:val="single" w:sz="4" w:space="0" w:color="auto"/>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rPr>
                <w:color w:val="000000"/>
                <w:sz w:val="16"/>
                <w:szCs w:val="16"/>
              </w:rPr>
            </w:pPr>
            <w:r w:rsidRPr="005301CA">
              <w:rPr>
                <w:color w:val="000000"/>
                <w:sz w:val="16"/>
                <w:szCs w:val="16"/>
              </w:rPr>
              <w:t>Иные межбюджетные трансферты</w:t>
            </w:r>
          </w:p>
        </w:tc>
        <w:tc>
          <w:tcPr>
            <w:tcW w:w="1230" w:type="dxa"/>
            <w:tcBorders>
              <w:top w:val="nil"/>
              <w:left w:val="nil"/>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170"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427" w:type="dxa"/>
            <w:gridSpan w:val="2"/>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308"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540</w:t>
            </w:r>
          </w:p>
        </w:tc>
        <w:tc>
          <w:tcPr>
            <w:tcW w:w="1508" w:type="dxa"/>
            <w:gridSpan w:val="4"/>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103,1</w:t>
            </w:r>
          </w:p>
        </w:tc>
      </w:tr>
      <w:tr w:rsidR="00863E0B" w:rsidRPr="005301CA" w:rsidTr="00622FF6">
        <w:trPr>
          <w:gridAfter w:val="2"/>
          <w:wAfter w:w="395" w:type="dxa"/>
          <w:trHeight w:val="300"/>
        </w:trPr>
        <w:tc>
          <w:tcPr>
            <w:tcW w:w="9357" w:type="dxa"/>
            <w:tcBorders>
              <w:top w:val="nil"/>
              <w:left w:val="single" w:sz="4" w:space="0" w:color="auto"/>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both"/>
              <w:rPr>
                <w:color w:val="000000"/>
                <w:sz w:val="16"/>
                <w:szCs w:val="16"/>
              </w:rPr>
            </w:pPr>
            <w:r w:rsidRPr="005301CA">
              <w:rPr>
                <w:color w:val="000000"/>
                <w:sz w:val="16"/>
                <w:szCs w:val="16"/>
              </w:rPr>
              <w:t>Транспорт</w:t>
            </w:r>
          </w:p>
        </w:tc>
        <w:tc>
          <w:tcPr>
            <w:tcW w:w="1230" w:type="dxa"/>
            <w:tcBorders>
              <w:top w:val="nil"/>
              <w:left w:val="nil"/>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170"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0408</w:t>
            </w:r>
          </w:p>
        </w:tc>
        <w:tc>
          <w:tcPr>
            <w:tcW w:w="1427" w:type="dxa"/>
            <w:gridSpan w:val="2"/>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308"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508" w:type="dxa"/>
            <w:gridSpan w:val="4"/>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1827,915</w:t>
            </w:r>
          </w:p>
        </w:tc>
      </w:tr>
      <w:tr w:rsidR="00863E0B" w:rsidRPr="005301CA" w:rsidTr="00622FF6">
        <w:trPr>
          <w:gridAfter w:val="2"/>
          <w:wAfter w:w="395" w:type="dxa"/>
          <w:trHeight w:val="300"/>
        </w:trPr>
        <w:tc>
          <w:tcPr>
            <w:tcW w:w="9357" w:type="dxa"/>
            <w:tcBorders>
              <w:top w:val="nil"/>
              <w:left w:val="nil"/>
              <w:bottom w:val="nil"/>
              <w:right w:val="nil"/>
            </w:tcBorders>
            <w:shd w:val="clear" w:color="auto" w:fill="auto"/>
            <w:noWrap/>
            <w:vAlign w:val="bottom"/>
            <w:hideMark/>
          </w:tcPr>
          <w:p w:rsidR="00863E0B" w:rsidRPr="005301CA" w:rsidRDefault="00863E0B" w:rsidP="00863E0B">
            <w:pPr>
              <w:widowControl/>
              <w:autoSpaceDE/>
              <w:autoSpaceDN/>
              <w:adjustRightInd/>
              <w:rPr>
                <w:color w:val="000000"/>
                <w:sz w:val="16"/>
                <w:szCs w:val="16"/>
              </w:rPr>
            </w:pPr>
            <w:r w:rsidRPr="005301CA">
              <w:rPr>
                <w:color w:val="000000"/>
                <w:sz w:val="16"/>
                <w:szCs w:val="16"/>
              </w:rPr>
              <w:t>Отдельные мероприятия в области автомобильного транспорта</w:t>
            </w:r>
          </w:p>
        </w:tc>
        <w:tc>
          <w:tcPr>
            <w:tcW w:w="1230" w:type="dxa"/>
            <w:tcBorders>
              <w:top w:val="nil"/>
              <w:left w:val="single" w:sz="4" w:space="0" w:color="auto"/>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170"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427" w:type="dxa"/>
            <w:gridSpan w:val="2"/>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30300 00000</w:t>
            </w:r>
          </w:p>
        </w:tc>
        <w:tc>
          <w:tcPr>
            <w:tcW w:w="1308"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508" w:type="dxa"/>
            <w:gridSpan w:val="4"/>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1827,915</w:t>
            </w:r>
          </w:p>
        </w:tc>
      </w:tr>
      <w:tr w:rsidR="00863E0B" w:rsidRPr="005301CA" w:rsidTr="00622FF6">
        <w:trPr>
          <w:gridAfter w:val="2"/>
          <w:wAfter w:w="395" w:type="dxa"/>
          <w:trHeight w:val="600"/>
        </w:trPr>
        <w:tc>
          <w:tcPr>
            <w:tcW w:w="9357" w:type="dxa"/>
            <w:tcBorders>
              <w:top w:val="single" w:sz="4" w:space="0" w:color="auto"/>
              <w:left w:val="single" w:sz="4" w:space="0" w:color="auto"/>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both"/>
              <w:rPr>
                <w:color w:val="000000"/>
                <w:sz w:val="16"/>
                <w:szCs w:val="16"/>
              </w:rPr>
            </w:pPr>
            <w:r w:rsidRPr="005301CA">
              <w:rPr>
                <w:color w:val="000000"/>
                <w:sz w:val="16"/>
                <w:szCs w:val="16"/>
              </w:rPr>
              <w:t>Возмещение части затрат, связанных с оказанием услуг по регулярной перевозке пассажиров и багажа по маршрутам муниципального сообщения</w:t>
            </w:r>
          </w:p>
        </w:tc>
        <w:tc>
          <w:tcPr>
            <w:tcW w:w="1230" w:type="dxa"/>
            <w:tcBorders>
              <w:top w:val="nil"/>
              <w:left w:val="nil"/>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170"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427" w:type="dxa"/>
            <w:gridSpan w:val="2"/>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30300 60010</w:t>
            </w:r>
          </w:p>
        </w:tc>
        <w:tc>
          <w:tcPr>
            <w:tcW w:w="1308"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508" w:type="dxa"/>
            <w:gridSpan w:val="4"/>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1827,915</w:t>
            </w:r>
          </w:p>
        </w:tc>
      </w:tr>
      <w:tr w:rsidR="00863E0B" w:rsidRPr="005301CA" w:rsidTr="00622FF6">
        <w:trPr>
          <w:gridAfter w:val="2"/>
          <w:wAfter w:w="395" w:type="dxa"/>
          <w:trHeight w:val="300"/>
        </w:trPr>
        <w:tc>
          <w:tcPr>
            <w:tcW w:w="9357" w:type="dxa"/>
            <w:tcBorders>
              <w:top w:val="nil"/>
              <w:left w:val="single" w:sz="4" w:space="0" w:color="auto"/>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both"/>
              <w:rPr>
                <w:color w:val="000000"/>
                <w:sz w:val="16"/>
                <w:szCs w:val="16"/>
              </w:rPr>
            </w:pPr>
            <w:r w:rsidRPr="005301CA">
              <w:rPr>
                <w:color w:val="000000"/>
                <w:sz w:val="16"/>
                <w:szCs w:val="16"/>
              </w:rPr>
              <w:t>Иные бюджетные ассигнования</w:t>
            </w:r>
          </w:p>
        </w:tc>
        <w:tc>
          <w:tcPr>
            <w:tcW w:w="1230" w:type="dxa"/>
            <w:tcBorders>
              <w:top w:val="nil"/>
              <w:left w:val="nil"/>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170"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427" w:type="dxa"/>
            <w:gridSpan w:val="2"/>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308"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800</w:t>
            </w:r>
          </w:p>
        </w:tc>
        <w:tc>
          <w:tcPr>
            <w:tcW w:w="1508" w:type="dxa"/>
            <w:gridSpan w:val="4"/>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1827,915</w:t>
            </w:r>
          </w:p>
        </w:tc>
      </w:tr>
      <w:tr w:rsidR="00863E0B" w:rsidRPr="005301CA" w:rsidTr="00622FF6">
        <w:trPr>
          <w:gridAfter w:val="2"/>
          <w:wAfter w:w="395" w:type="dxa"/>
          <w:trHeight w:val="600"/>
        </w:trPr>
        <w:tc>
          <w:tcPr>
            <w:tcW w:w="9357" w:type="dxa"/>
            <w:tcBorders>
              <w:top w:val="nil"/>
              <w:left w:val="single" w:sz="4" w:space="0" w:color="auto"/>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rPr>
                <w:color w:val="000000"/>
                <w:sz w:val="16"/>
                <w:szCs w:val="16"/>
              </w:rPr>
            </w:pPr>
            <w:r w:rsidRPr="005301CA">
              <w:rPr>
                <w:color w:val="000000"/>
                <w:sz w:val="16"/>
                <w:szCs w:val="16"/>
              </w:rPr>
              <w:t>Субсидии юридическим лицам (кроме некоммерческих организаций), индивидуальным предпринимателям, физическим лицам</w:t>
            </w:r>
          </w:p>
        </w:tc>
        <w:tc>
          <w:tcPr>
            <w:tcW w:w="1230" w:type="dxa"/>
            <w:tcBorders>
              <w:top w:val="nil"/>
              <w:left w:val="nil"/>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170"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427" w:type="dxa"/>
            <w:gridSpan w:val="2"/>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308"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810</w:t>
            </w:r>
          </w:p>
        </w:tc>
        <w:tc>
          <w:tcPr>
            <w:tcW w:w="1508" w:type="dxa"/>
            <w:gridSpan w:val="4"/>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1827,915</w:t>
            </w:r>
          </w:p>
        </w:tc>
      </w:tr>
      <w:tr w:rsidR="00863E0B" w:rsidRPr="005301CA" w:rsidTr="00622FF6">
        <w:trPr>
          <w:gridAfter w:val="2"/>
          <w:wAfter w:w="395" w:type="dxa"/>
          <w:trHeight w:val="300"/>
        </w:trPr>
        <w:tc>
          <w:tcPr>
            <w:tcW w:w="9357" w:type="dxa"/>
            <w:tcBorders>
              <w:top w:val="nil"/>
              <w:left w:val="nil"/>
              <w:bottom w:val="nil"/>
              <w:right w:val="nil"/>
            </w:tcBorders>
            <w:shd w:val="clear" w:color="auto" w:fill="auto"/>
            <w:noWrap/>
            <w:vAlign w:val="bottom"/>
            <w:hideMark/>
          </w:tcPr>
          <w:p w:rsidR="00863E0B" w:rsidRPr="005301CA" w:rsidRDefault="00863E0B" w:rsidP="00863E0B">
            <w:pPr>
              <w:widowControl/>
              <w:autoSpaceDE/>
              <w:autoSpaceDN/>
              <w:adjustRightInd/>
              <w:rPr>
                <w:color w:val="000000"/>
                <w:sz w:val="16"/>
                <w:szCs w:val="16"/>
              </w:rPr>
            </w:pPr>
            <w:r w:rsidRPr="005301CA">
              <w:rPr>
                <w:color w:val="000000"/>
                <w:sz w:val="16"/>
                <w:szCs w:val="16"/>
              </w:rPr>
              <w:t xml:space="preserve">Дорожное хозяйство </w:t>
            </w:r>
          </w:p>
        </w:tc>
        <w:tc>
          <w:tcPr>
            <w:tcW w:w="1230" w:type="dxa"/>
            <w:tcBorders>
              <w:top w:val="nil"/>
              <w:left w:val="single" w:sz="4" w:space="0" w:color="auto"/>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170"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0409</w:t>
            </w:r>
          </w:p>
        </w:tc>
        <w:tc>
          <w:tcPr>
            <w:tcW w:w="1427" w:type="dxa"/>
            <w:gridSpan w:val="2"/>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308"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508" w:type="dxa"/>
            <w:gridSpan w:val="4"/>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4820,07</w:t>
            </w:r>
          </w:p>
        </w:tc>
      </w:tr>
      <w:tr w:rsidR="00863E0B" w:rsidRPr="005301CA" w:rsidTr="00622FF6">
        <w:trPr>
          <w:gridAfter w:val="2"/>
          <w:wAfter w:w="395" w:type="dxa"/>
          <w:trHeight w:val="315"/>
        </w:trPr>
        <w:tc>
          <w:tcPr>
            <w:tcW w:w="935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rPr>
                <w:color w:val="000000"/>
                <w:sz w:val="16"/>
                <w:szCs w:val="16"/>
              </w:rPr>
            </w:pPr>
            <w:r w:rsidRPr="005301CA">
              <w:rPr>
                <w:color w:val="000000"/>
                <w:sz w:val="16"/>
                <w:szCs w:val="16"/>
              </w:rPr>
              <w:t>Межбюджетные трансферты бюджетам муниципальных образований</w:t>
            </w:r>
          </w:p>
        </w:tc>
        <w:tc>
          <w:tcPr>
            <w:tcW w:w="1230" w:type="dxa"/>
            <w:tcBorders>
              <w:top w:val="nil"/>
              <w:left w:val="nil"/>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170"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427" w:type="dxa"/>
            <w:gridSpan w:val="2"/>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52100 00000</w:t>
            </w:r>
          </w:p>
        </w:tc>
        <w:tc>
          <w:tcPr>
            <w:tcW w:w="1308"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508" w:type="dxa"/>
            <w:gridSpan w:val="4"/>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4820,07</w:t>
            </w:r>
          </w:p>
        </w:tc>
      </w:tr>
      <w:tr w:rsidR="00863E0B" w:rsidRPr="005301CA" w:rsidTr="00622FF6">
        <w:trPr>
          <w:gridAfter w:val="2"/>
          <w:wAfter w:w="395" w:type="dxa"/>
          <w:trHeight w:val="1500"/>
        </w:trPr>
        <w:tc>
          <w:tcPr>
            <w:tcW w:w="9357" w:type="dxa"/>
            <w:tcBorders>
              <w:top w:val="single" w:sz="8" w:space="0" w:color="000000"/>
              <w:left w:val="single" w:sz="8" w:space="0" w:color="000000"/>
              <w:bottom w:val="nil"/>
              <w:right w:val="nil"/>
            </w:tcBorders>
            <w:shd w:val="clear" w:color="auto" w:fill="auto"/>
            <w:hideMark/>
          </w:tcPr>
          <w:p w:rsidR="00863E0B" w:rsidRPr="005301CA" w:rsidRDefault="00863E0B" w:rsidP="00863E0B">
            <w:pPr>
              <w:widowControl/>
              <w:autoSpaceDE/>
              <w:autoSpaceDN/>
              <w:adjustRightInd/>
              <w:jc w:val="both"/>
              <w:rPr>
                <w:color w:val="000000"/>
                <w:sz w:val="16"/>
                <w:szCs w:val="16"/>
              </w:rPr>
            </w:pPr>
            <w:r w:rsidRPr="005301CA">
              <w:rPr>
                <w:color w:val="000000"/>
                <w:sz w:val="16"/>
                <w:szCs w:val="16"/>
              </w:rPr>
              <w:t>Межбюджетные трансферты, передаваемые бюджетам сельских поселений на проектирование, строительство, реконструкцию, капитальный ремонт и ремонт  автомобильных дорог общего пользования местного значения с твердым покрытием до сельских населенных пунктов, не имеющих круглогодичной связи с сетью автомобильных дорог общего пользования</w:t>
            </w:r>
          </w:p>
        </w:tc>
        <w:tc>
          <w:tcPr>
            <w:tcW w:w="1230" w:type="dxa"/>
            <w:tcBorders>
              <w:top w:val="nil"/>
              <w:left w:val="single" w:sz="4" w:space="0" w:color="auto"/>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170"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427" w:type="dxa"/>
            <w:gridSpan w:val="2"/>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52100 71060</w:t>
            </w:r>
          </w:p>
        </w:tc>
        <w:tc>
          <w:tcPr>
            <w:tcW w:w="1308"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508" w:type="dxa"/>
            <w:gridSpan w:val="4"/>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367,57</w:t>
            </w:r>
          </w:p>
        </w:tc>
      </w:tr>
      <w:tr w:rsidR="00863E0B" w:rsidRPr="005301CA" w:rsidTr="00622FF6">
        <w:trPr>
          <w:gridAfter w:val="2"/>
          <w:wAfter w:w="395" w:type="dxa"/>
          <w:trHeight w:val="300"/>
        </w:trPr>
        <w:tc>
          <w:tcPr>
            <w:tcW w:w="9357" w:type="dxa"/>
            <w:tcBorders>
              <w:top w:val="single" w:sz="4" w:space="0" w:color="auto"/>
              <w:left w:val="single" w:sz="4" w:space="0" w:color="auto"/>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rPr>
                <w:color w:val="000000"/>
                <w:sz w:val="16"/>
                <w:szCs w:val="16"/>
              </w:rPr>
            </w:pPr>
            <w:r w:rsidRPr="005301CA">
              <w:rPr>
                <w:color w:val="000000"/>
                <w:sz w:val="16"/>
                <w:szCs w:val="16"/>
              </w:rPr>
              <w:t>Межбюджетные трансферты</w:t>
            </w:r>
          </w:p>
        </w:tc>
        <w:tc>
          <w:tcPr>
            <w:tcW w:w="1230" w:type="dxa"/>
            <w:tcBorders>
              <w:top w:val="nil"/>
              <w:left w:val="nil"/>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170"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427" w:type="dxa"/>
            <w:gridSpan w:val="2"/>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308"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500</w:t>
            </w:r>
          </w:p>
        </w:tc>
        <w:tc>
          <w:tcPr>
            <w:tcW w:w="1508" w:type="dxa"/>
            <w:gridSpan w:val="4"/>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367,57</w:t>
            </w:r>
          </w:p>
        </w:tc>
      </w:tr>
      <w:tr w:rsidR="00863E0B" w:rsidRPr="005301CA" w:rsidTr="00622FF6">
        <w:trPr>
          <w:gridAfter w:val="2"/>
          <w:wAfter w:w="395" w:type="dxa"/>
          <w:trHeight w:val="315"/>
        </w:trPr>
        <w:tc>
          <w:tcPr>
            <w:tcW w:w="9357" w:type="dxa"/>
            <w:tcBorders>
              <w:top w:val="nil"/>
              <w:left w:val="single" w:sz="8" w:space="0" w:color="000000"/>
              <w:bottom w:val="single" w:sz="8" w:space="0" w:color="000000"/>
              <w:right w:val="nil"/>
            </w:tcBorders>
            <w:shd w:val="clear" w:color="auto" w:fill="auto"/>
            <w:hideMark/>
          </w:tcPr>
          <w:p w:rsidR="00863E0B" w:rsidRPr="005301CA" w:rsidRDefault="00863E0B" w:rsidP="00863E0B">
            <w:pPr>
              <w:widowControl/>
              <w:autoSpaceDE/>
              <w:autoSpaceDN/>
              <w:adjustRightInd/>
              <w:rPr>
                <w:color w:val="000000"/>
                <w:sz w:val="16"/>
                <w:szCs w:val="16"/>
              </w:rPr>
            </w:pPr>
            <w:r w:rsidRPr="005301CA">
              <w:rPr>
                <w:color w:val="000000"/>
                <w:sz w:val="16"/>
                <w:szCs w:val="16"/>
              </w:rPr>
              <w:t>Иные межбюджетные трансферты</w:t>
            </w:r>
          </w:p>
        </w:tc>
        <w:tc>
          <w:tcPr>
            <w:tcW w:w="1230" w:type="dxa"/>
            <w:tcBorders>
              <w:top w:val="nil"/>
              <w:left w:val="single" w:sz="4" w:space="0" w:color="auto"/>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170"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427" w:type="dxa"/>
            <w:gridSpan w:val="2"/>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308"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540</w:t>
            </w:r>
          </w:p>
        </w:tc>
        <w:tc>
          <w:tcPr>
            <w:tcW w:w="1508" w:type="dxa"/>
            <w:gridSpan w:val="4"/>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367,57</w:t>
            </w:r>
          </w:p>
        </w:tc>
      </w:tr>
      <w:tr w:rsidR="00863E0B" w:rsidRPr="005301CA" w:rsidTr="00622FF6">
        <w:trPr>
          <w:gridAfter w:val="2"/>
          <w:wAfter w:w="395" w:type="dxa"/>
          <w:trHeight w:val="1200"/>
        </w:trPr>
        <w:tc>
          <w:tcPr>
            <w:tcW w:w="9357" w:type="dxa"/>
            <w:tcBorders>
              <w:top w:val="nil"/>
              <w:left w:val="single" w:sz="8" w:space="0" w:color="000000"/>
              <w:bottom w:val="nil"/>
              <w:right w:val="nil"/>
            </w:tcBorders>
            <w:shd w:val="clear" w:color="auto" w:fill="auto"/>
            <w:hideMark/>
          </w:tcPr>
          <w:p w:rsidR="00863E0B" w:rsidRPr="005301CA" w:rsidRDefault="00863E0B" w:rsidP="00863E0B">
            <w:pPr>
              <w:widowControl/>
              <w:autoSpaceDE/>
              <w:autoSpaceDN/>
              <w:adjustRightInd/>
              <w:jc w:val="both"/>
              <w:rPr>
                <w:color w:val="000000"/>
                <w:sz w:val="16"/>
                <w:szCs w:val="16"/>
              </w:rPr>
            </w:pPr>
            <w:r w:rsidRPr="005301CA">
              <w:rPr>
                <w:color w:val="000000"/>
                <w:sz w:val="16"/>
                <w:szCs w:val="16"/>
              </w:rPr>
              <w:lastRenderedPageBreak/>
              <w:t>Межбюджетные трансферты, передаваемые бюджетам сельских поселений на строительство (реконструкцию), капитальный ремонт, ремонт и содержание автомобильных дорог общего пользования местного значения, в том числе формирования муниципальных дорожных фондов</w:t>
            </w:r>
          </w:p>
        </w:tc>
        <w:tc>
          <w:tcPr>
            <w:tcW w:w="1230" w:type="dxa"/>
            <w:tcBorders>
              <w:top w:val="nil"/>
              <w:left w:val="single" w:sz="4" w:space="0" w:color="auto"/>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170"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427" w:type="dxa"/>
            <w:gridSpan w:val="2"/>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52100 71190</w:t>
            </w:r>
          </w:p>
        </w:tc>
        <w:tc>
          <w:tcPr>
            <w:tcW w:w="1308"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508" w:type="dxa"/>
            <w:gridSpan w:val="4"/>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3821,7</w:t>
            </w:r>
          </w:p>
        </w:tc>
      </w:tr>
      <w:tr w:rsidR="00863E0B" w:rsidRPr="005301CA" w:rsidTr="00622FF6">
        <w:trPr>
          <w:gridAfter w:val="2"/>
          <w:wAfter w:w="395" w:type="dxa"/>
          <w:trHeight w:val="300"/>
        </w:trPr>
        <w:tc>
          <w:tcPr>
            <w:tcW w:w="9357" w:type="dxa"/>
            <w:tcBorders>
              <w:top w:val="single" w:sz="4" w:space="0" w:color="auto"/>
              <w:left w:val="single" w:sz="4" w:space="0" w:color="auto"/>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rPr>
                <w:color w:val="000000"/>
                <w:sz w:val="16"/>
                <w:szCs w:val="16"/>
              </w:rPr>
            </w:pPr>
            <w:r w:rsidRPr="005301CA">
              <w:rPr>
                <w:color w:val="000000"/>
                <w:sz w:val="16"/>
                <w:szCs w:val="16"/>
              </w:rPr>
              <w:t>Межбюджетные трансферты</w:t>
            </w:r>
          </w:p>
        </w:tc>
        <w:tc>
          <w:tcPr>
            <w:tcW w:w="1230" w:type="dxa"/>
            <w:tcBorders>
              <w:top w:val="nil"/>
              <w:left w:val="nil"/>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170"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427" w:type="dxa"/>
            <w:gridSpan w:val="2"/>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308"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500</w:t>
            </w:r>
          </w:p>
        </w:tc>
        <w:tc>
          <w:tcPr>
            <w:tcW w:w="1508" w:type="dxa"/>
            <w:gridSpan w:val="4"/>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3821,7</w:t>
            </w:r>
          </w:p>
        </w:tc>
      </w:tr>
      <w:tr w:rsidR="00863E0B" w:rsidRPr="005301CA" w:rsidTr="00622FF6">
        <w:trPr>
          <w:gridAfter w:val="2"/>
          <w:wAfter w:w="395" w:type="dxa"/>
          <w:trHeight w:val="300"/>
        </w:trPr>
        <w:tc>
          <w:tcPr>
            <w:tcW w:w="9357" w:type="dxa"/>
            <w:tcBorders>
              <w:top w:val="nil"/>
              <w:left w:val="single" w:sz="4" w:space="0" w:color="auto"/>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rPr>
                <w:color w:val="000000"/>
                <w:sz w:val="16"/>
                <w:szCs w:val="16"/>
              </w:rPr>
            </w:pPr>
            <w:r w:rsidRPr="005301CA">
              <w:rPr>
                <w:color w:val="000000"/>
                <w:sz w:val="16"/>
                <w:szCs w:val="16"/>
              </w:rPr>
              <w:t>Иные межбюджетные трансферты</w:t>
            </w:r>
          </w:p>
        </w:tc>
        <w:tc>
          <w:tcPr>
            <w:tcW w:w="1230" w:type="dxa"/>
            <w:tcBorders>
              <w:top w:val="nil"/>
              <w:left w:val="nil"/>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170"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427" w:type="dxa"/>
            <w:gridSpan w:val="2"/>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308"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540</w:t>
            </w:r>
          </w:p>
        </w:tc>
        <w:tc>
          <w:tcPr>
            <w:tcW w:w="1508" w:type="dxa"/>
            <w:gridSpan w:val="4"/>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3821,7</w:t>
            </w:r>
          </w:p>
        </w:tc>
      </w:tr>
      <w:tr w:rsidR="00863E0B" w:rsidRPr="005301CA" w:rsidTr="00622FF6">
        <w:trPr>
          <w:gridAfter w:val="2"/>
          <w:wAfter w:w="395" w:type="dxa"/>
          <w:trHeight w:val="900"/>
        </w:trPr>
        <w:tc>
          <w:tcPr>
            <w:tcW w:w="9357" w:type="dxa"/>
            <w:tcBorders>
              <w:top w:val="nil"/>
              <w:left w:val="single" w:sz="8" w:space="0" w:color="000000"/>
              <w:bottom w:val="nil"/>
              <w:right w:val="nil"/>
            </w:tcBorders>
            <w:shd w:val="clear" w:color="auto" w:fill="auto"/>
            <w:hideMark/>
          </w:tcPr>
          <w:p w:rsidR="00863E0B" w:rsidRPr="005301CA" w:rsidRDefault="00863E0B" w:rsidP="00863E0B">
            <w:pPr>
              <w:widowControl/>
              <w:autoSpaceDE/>
              <w:autoSpaceDN/>
              <w:adjustRightInd/>
              <w:jc w:val="both"/>
              <w:rPr>
                <w:color w:val="000000"/>
                <w:sz w:val="16"/>
                <w:szCs w:val="16"/>
              </w:rPr>
            </w:pPr>
            <w:r w:rsidRPr="005301CA">
              <w:rPr>
                <w:color w:val="000000"/>
                <w:sz w:val="16"/>
                <w:szCs w:val="16"/>
              </w:rPr>
              <w:t>Межбюджетные трансферты, передаваемые бюджетам сельских поселений на строительство (реконструкцию), капитальный ремонт, ремонт и содержание автомобильных дорог общего пользования местного значения</w:t>
            </w:r>
          </w:p>
        </w:tc>
        <w:tc>
          <w:tcPr>
            <w:tcW w:w="1230" w:type="dxa"/>
            <w:tcBorders>
              <w:top w:val="nil"/>
              <w:left w:val="single" w:sz="4" w:space="0" w:color="auto"/>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170"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427" w:type="dxa"/>
            <w:gridSpan w:val="2"/>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52100 93110</w:t>
            </w:r>
          </w:p>
        </w:tc>
        <w:tc>
          <w:tcPr>
            <w:tcW w:w="1308"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508" w:type="dxa"/>
            <w:gridSpan w:val="4"/>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630,8</w:t>
            </w:r>
          </w:p>
        </w:tc>
      </w:tr>
      <w:tr w:rsidR="00863E0B" w:rsidRPr="005301CA" w:rsidTr="00622FF6">
        <w:trPr>
          <w:gridAfter w:val="2"/>
          <w:wAfter w:w="395" w:type="dxa"/>
          <w:trHeight w:val="300"/>
        </w:trPr>
        <w:tc>
          <w:tcPr>
            <w:tcW w:w="9357" w:type="dxa"/>
            <w:tcBorders>
              <w:top w:val="single" w:sz="4" w:space="0" w:color="auto"/>
              <w:left w:val="single" w:sz="4" w:space="0" w:color="auto"/>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rPr>
                <w:color w:val="000000"/>
                <w:sz w:val="16"/>
                <w:szCs w:val="16"/>
              </w:rPr>
            </w:pPr>
            <w:r w:rsidRPr="005301CA">
              <w:rPr>
                <w:color w:val="000000"/>
                <w:sz w:val="16"/>
                <w:szCs w:val="16"/>
              </w:rPr>
              <w:t>Межбюджетные трансферты</w:t>
            </w:r>
          </w:p>
        </w:tc>
        <w:tc>
          <w:tcPr>
            <w:tcW w:w="1230" w:type="dxa"/>
            <w:tcBorders>
              <w:top w:val="nil"/>
              <w:left w:val="nil"/>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170"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427" w:type="dxa"/>
            <w:gridSpan w:val="2"/>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308"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500</w:t>
            </w:r>
          </w:p>
        </w:tc>
        <w:tc>
          <w:tcPr>
            <w:tcW w:w="1508" w:type="dxa"/>
            <w:gridSpan w:val="4"/>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630,8</w:t>
            </w:r>
          </w:p>
        </w:tc>
      </w:tr>
      <w:tr w:rsidR="00863E0B" w:rsidRPr="005301CA" w:rsidTr="00622FF6">
        <w:trPr>
          <w:gridAfter w:val="2"/>
          <w:wAfter w:w="395" w:type="dxa"/>
          <w:trHeight w:val="315"/>
        </w:trPr>
        <w:tc>
          <w:tcPr>
            <w:tcW w:w="9357" w:type="dxa"/>
            <w:tcBorders>
              <w:top w:val="nil"/>
              <w:left w:val="single" w:sz="8" w:space="0" w:color="000000"/>
              <w:bottom w:val="single" w:sz="8" w:space="0" w:color="000000"/>
              <w:right w:val="nil"/>
            </w:tcBorders>
            <w:shd w:val="clear" w:color="auto" w:fill="auto"/>
            <w:hideMark/>
          </w:tcPr>
          <w:p w:rsidR="00863E0B" w:rsidRPr="005301CA" w:rsidRDefault="00863E0B" w:rsidP="00863E0B">
            <w:pPr>
              <w:widowControl/>
              <w:autoSpaceDE/>
              <w:autoSpaceDN/>
              <w:adjustRightInd/>
              <w:rPr>
                <w:color w:val="000000"/>
                <w:sz w:val="16"/>
                <w:szCs w:val="16"/>
              </w:rPr>
            </w:pPr>
            <w:r w:rsidRPr="005301CA">
              <w:rPr>
                <w:color w:val="000000"/>
                <w:sz w:val="16"/>
                <w:szCs w:val="16"/>
              </w:rPr>
              <w:t>Иные межбюджетные трансферты</w:t>
            </w:r>
          </w:p>
        </w:tc>
        <w:tc>
          <w:tcPr>
            <w:tcW w:w="1230" w:type="dxa"/>
            <w:tcBorders>
              <w:top w:val="nil"/>
              <w:left w:val="single" w:sz="4" w:space="0" w:color="auto"/>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170"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427" w:type="dxa"/>
            <w:gridSpan w:val="2"/>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308"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540</w:t>
            </w:r>
          </w:p>
        </w:tc>
        <w:tc>
          <w:tcPr>
            <w:tcW w:w="1508" w:type="dxa"/>
            <w:gridSpan w:val="4"/>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630,8</w:t>
            </w:r>
          </w:p>
        </w:tc>
      </w:tr>
      <w:tr w:rsidR="00863E0B" w:rsidRPr="005301CA" w:rsidTr="00622FF6">
        <w:trPr>
          <w:gridAfter w:val="2"/>
          <w:wAfter w:w="395" w:type="dxa"/>
          <w:trHeight w:val="300"/>
        </w:trPr>
        <w:tc>
          <w:tcPr>
            <w:tcW w:w="9357" w:type="dxa"/>
            <w:tcBorders>
              <w:top w:val="single" w:sz="4" w:space="0" w:color="auto"/>
              <w:left w:val="single" w:sz="4" w:space="0" w:color="auto"/>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both"/>
              <w:rPr>
                <w:color w:val="000000"/>
                <w:sz w:val="16"/>
                <w:szCs w:val="16"/>
              </w:rPr>
            </w:pPr>
            <w:r w:rsidRPr="005301CA">
              <w:rPr>
                <w:color w:val="000000"/>
                <w:sz w:val="16"/>
                <w:szCs w:val="16"/>
              </w:rPr>
              <w:t>Обслуживание государственного и муниципального долга</w:t>
            </w:r>
          </w:p>
        </w:tc>
        <w:tc>
          <w:tcPr>
            <w:tcW w:w="1230" w:type="dxa"/>
            <w:tcBorders>
              <w:top w:val="nil"/>
              <w:left w:val="nil"/>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170"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1300</w:t>
            </w:r>
          </w:p>
        </w:tc>
        <w:tc>
          <w:tcPr>
            <w:tcW w:w="1427" w:type="dxa"/>
            <w:gridSpan w:val="2"/>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308"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508" w:type="dxa"/>
            <w:gridSpan w:val="4"/>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373,8</w:t>
            </w:r>
          </w:p>
        </w:tc>
      </w:tr>
      <w:tr w:rsidR="00863E0B" w:rsidRPr="005301CA" w:rsidTr="00622FF6">
        <w:trPr>
          <w:gridAfter w:val="2"/>
          <w:wAfter w:w="395" w:type="dxa"/>
          <w:trHeight w:val="300"/>
        </w:trPr>
        <w:tc>
          <w:tcPr>
            <w:tcW w:w="9357" w:type="dxa"/>
            <w:tcBorders>
              <w:top w:val="nil"/>
              <w:left w:val="single" w:sz="4" w:space="0" w:color="auto"/>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both"/>
              <w:rPr>
                <w:color w:val="000000"/>
                <w:sz w:val="16"/>
                <w:szCs w:val="16"/>
              </w:rPr>
            </w:pPr>
            <w:r w:rsidRPr="005301CA">
              <w:rPr>
                <w:color w:val="000000"/>
                <w:sz w:val="16"/>
                <w:szCs w:val="16"/>
              </w:rPr>
              <w:t>Обслуживание государственного внутреннего и муниципального долга</w:t>
            </w:r>
          </w:p>
        </w:tc>
        <w:tc>
          <w:tcPr>
            <w:tcW w:w="1230" w:type="dxa"/>
            <w:tcBorders>
              <w:top w:val="nil"/>
              <w:left w:val="nil"/>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170"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1301</w:t>
            </w:r>
          </w:p>
        </w:tc>
        <w:tc>
          <w:tcPr>
            <w:tcW w:w="1427" w:type="dxa"/>
            <w:gridSpan w:val="2"/>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308"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508" w:type="dxa"/>
            <w:gridSpan w:val="4"/>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373,8</w:t>
            </w:r>
          </w:p>
        </w:tc>
      </w:tr>
      <w:tr w:rsidR="00863E0B" w:rsidRPr="005301CA" w:rsidTr="00622FF6">
        <w:trPr>
          <w:gridAfter w:val="2"/>
          <w:wAfter w:w="395" w:type="dxa"/>
          <w:trHeight w:val="300"/>
        </w:trPr>
        <w:tc>
          <w:tcPr>
            <w:tcW w:w="9357" w:type="dxa"/>
            <w:tcBorders>
              <w:top w:val="nil"/>
              <w:left w:val="single" w:sz="4" w:space="0" w:color="auto"/>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both"/>
              <w:rPr>
                <w:color w:val="000000"/>
                <w:sz w:val="16"/>
                <w:szCs w:val="16"/>
              </w:rPr>
            </w:pPr>
            <w:r w:rsidRPr="005301CA">
              <w:rPr>
                <w:color w:val="000000"/>
                <w:sz w:val="16"/>
                <w:szCs w:val="16"/>
              </w:rPr>
              <w:t>Процентные платежи</w:t>
            </w:r>
          </w:p>
        </w:tc>
        <w:tc>
          <w:tcPr>
            <w:tcW w:w="1230" w:type="dxa"/>
            <w:tcBorders>
              <w:top w:val="nil"/>
              <w:left w:val="nil"/>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170"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427" w:type="dxa"/>
            <w:gridSpan w:val="2"/>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06500 00000</w:t>
            </w:r>
          </w:p>
        </w:tc>
        <w:tc>
          <w:tcPr>
            <w:tcW w:w="1308"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508" w:type="dxa"/>
            <w:gridSpan w:val="4"/>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373,8</w:t>
            </w:r>
          </w:p>
        </w:tc>
      </w:tr>
      <w:tr w:rsidR="00863E0B" w:rsidRPr="005301CA" w:rsidTr="00622FF6">
        <w:trPr>
          <w:gridAfter w:val="2"/>
          <w:wAfter w:w="395" w:type="dxa"/>
          <w:trHeight w:val="300"/>
        </w:trPr>
        <w:tc>
          <w:tcPr>
            <w:tcW w:w="9357" w:type="dxa"/>
            <w:tcBorders>
              <w:top w:val="nil"/>
              <w:left w:val="single" w:sz="4" w:space="0" w:color="auto"/>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both"/>
              <w:rPr>
                <w:color w:val="000000"/>
                <w:sz w:val="16"/>
                <w:szCs w:val="16"/>
              </w:rPr>
            </w:pPr>
            <w:r w:rsidRPr="005301CA">
              <w:rPr>
                <w:color w:val="000000"/>
                <w:sz w:val="16"/>
                <w:szCs w:val="16"/>
              </w:rPr>
              <w:t>Процентные платежи по муниципальному долгу</w:t>
            </w:r>
          </w:p>
        </w:tc>
        <w:tc>
          <w:tcPr>
            <w:tcW w:w="1230" w:type="dxa"/>
            <w:tcBorders>
              <w:top w:val="nil"/>
              <w:left w:val="nil"/>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170"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427" w:type="dxa"/>
            <w:gridSpan w:val="2"/>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06500 20300</w:t>
            </w:r>
          </w:p>
        </w:tc>
        <w:tc>
          <w:tcPr>
            <w:tcW w:w="1308"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508" w:type="dxa"/>
            <w:gridSpan w:val="4"/>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373,8</w:t>
            </w:r>
          </w:p>
        </w:tc>
      </w:tr>
      <w:tr w:rsidR="00863E0B" w:rsidRPr="005301CA" w:rsidTr="00622FF6">
        <w:trPr>
          <w:gridAfter w:val="2"/>
          <w:wAfter w:w="395" w:type="dxa"/>
          <w:trHeight w:val="300"/>
        </w:trPr>
        <w:tc>
          <w:tcPr>
            <w:tcW w:w="9357" w:type="dxa"/>
            <w:tcBorders>
              <w:top w:val="nil"/>
              <w:left w:val="single" w:sz="4" w:space="0" w:color="auto"/>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both"/>
              <w:rPr>
                <w:color w:val="000000"/>
                <w:sz w:val="16"/>
                <w:szCs w:val="16"/>
              </w:rPr>
            </w:pPr>
            <w:r w:rsidRPr="005301CA">
              <w:rPr>
                <w:color w:val="000000"/>
                <w:sz w:val="16"/>
                <w:szCs w:val="16"/>
              </w:rPr>
              <w:t>Обслуживание государственного (муниципального) долга</w:t>
            </w:r>
          </w:p>
        </w:tc>
        <w:tc>
          <w:tcPr>
            <w:tcW w:w="1230" w:type="dxa"/>
            <w:tcBorders>
              <w:top w:val="nil"/>
              <w:left w:val="nil"/>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170"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427" w:type="dxa"/>
            <w:gridSpan w:val="2"/>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308"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700</w:t>
            </w:r>
          </w:p>
        </w:tc>
        <w:tc>
          <w:tcPr>
            <w:tcW w:w="1508" w:type="dxa"/>
            <w:gridSpan w:val="4"/>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373,8</w:t>
            </w:r>
          </w:p>
        </w:tc>
      </w:tr>
      <w:tr w:rsidR="00863E0B" w:rsidRPr="005301CA" w:rsidTr="00622FF6">
        <w:trPr>
          <w:gridAfter w:val="2"/>
          <w:wAfter w:w="395" w:type="dxa"/>
          <w:trHeight w:val="300"/>
        </w:trPr>
        <w:tc>
          <w:tcPr>
            <w:tcW w:w="9357" w:type="dxa"/>
            <w:tcBorders>
              <w:top w:val="nil"/>
              <w:left w:val="single" w:sz="4" w:space="0" w:color="auto"/>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both"/>
              <w:rPr>
                <w:color w:val="000000"/>
                <w:sz w:val="16"/>
                <w:szCs w:val="16"/>
              </w:rPr>
            </w:pPr>
            <w:r w:rsidRPr="005301CA">
              <w:rPr>
                <w:color w:val="000000"/>
                <w:sz w:val="16"/>
                <w:szCs w:val="16"/>
              </w:rPr>
              <w:t>Обслуживание муниципального долга</w:t>
            </w:r>
          </w:p>
        </w:tc>
        <w:tc>
          <w:tcPr>
            <w:tcW w:w="1230" w:type="dxa"/>
            <w:tcBorders>
              <w:top w:val="nil"/>
              <w:left w:val="nil"/>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170"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427" w:type="dxa"/>
            <w:gridSpan w:val="2"/>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308"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730</w:t>
            </w:r>
          </w:p>
        </w:tc>
        <w:tc>
          <w:tcPr>
            <w:tcW w:w="1508" w:type="dxa"/>
            <w:gridSpan w:val="4"/>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373,8</w:t>
            </w:r>
          </w:p>
        </w:tc>
      </w:tr>
      <w:tr w:rsidR="00863E0B" w:rsidRPr="005301CA" w:rsidTr="00622FF6">
        <w:trPr>
          <w:gridAfter w:val="2"/>
          <w:wAfter w:w="395" w:type="dxa"/>
          <w:trHeight w:val="600"/>
        </w:trPr>
        <w:tc>
          <w:tcPr>
            <w:tcW w:w="9357" w:type="dxa"/>
            <w:tcBorders>
              <w:top w:val="nil"/>
              <w:left w:val="single" w:sz="4" w:space="0" w:color="auto"/>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rPr>
                <w:color w:val="000000"/>
                <w:sz w:val="16"/>
                <w:szCs w:val="16"/>
              </w:rPr>
            </w:pPr>
            <w:r w:rsidRPr="005301CA">
              <w:rPr>
                <w:color w:val="000000"/>
                <w:sz w:val="16"/>
                <w:szCs w:val="16"/>
              </w:rPr>
              <w:t>Межбюджетные трансферты  общего характера бюджетам субъектов РФ и муниципальных образований</w:t>
            </w:r>
          </w:p>
        </w:tc>
        <w:tc>
          <w:tcPr>
            <w:tcW w:w="1230" w:type="dxa"/>
            <w:tcBorders>
              <w:top w:val="nil"/>
              <w:left w:val="nil"/>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170"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1400</w:t>
            </w:r>
          </w:p>
        </w:tc>
        <w:tc>
          <w:tcPr>
            <w:tcW w:w="1427" w:type="dxa"/>
            <w:gridSpan w:val="2"/>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308"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508" w:type="dxa"/>
            <w:gridSpan w:val="4"/>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36134,346</w:t>
            </w:r>
          </w:p>
        </w:tc>
      </w:tr>
      <w:tr w:rsidR="00863E0B" w:rsidRPr="005301CA" w:rsidTr="00622FF6">
        <w:trPr>
          <w:gridAfter w:val="2"/>
          <w:wAfter w:w="395" w:type="dxa"/>
          <w:trHeight w:val="600"/>
        </w:trPr>
        <w:tc>
          <w:tcPr>
            <w:tcW w:w="9357" w:type="dxa"/>
            <w:tcBorders>
              <w:top w:val="nil"/>
              <w:left w:val="single" w:sz="4" w:space="0" w:color="auto"/>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rPr>
                <w:color w:val="000000"/>
                <w:sz w:val="16"/>
                <w:szCs w:val="16"/>
              </w:rPr>
            </w:pPr>
            <w:r w:rsidRPr="005301CA">
              <w:rPr>
                <w:color w:val="000000"/>
                <w:sz w:val="16"/>
                <w:szCs w:val="16"/>
              </w:rPr>
              <w:t>Дотации на выравнивание бюджетной обеспеченности субъектов РФ и муниципальных образований</w:t>
            </w:r>
          </w:p>
        </w:tc>
        <w:tc>
          <w:tcPr>
            <w:tcW w:w="1230" w:type="dxa"/>
            <w:tcBorders>
              <w:top w:val="nil"/>
              <w:left w:val="nil"/>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170"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1401</w:t>
            </w:r>
          </w:p>
        </w:tc>
        <w:tc>
          <w:tcPr>
            <w:tcW w:w="1427" w:type="dxa"/>
            <w:gridSpan w:val="2"/>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rPr>
                <w:color w:val="000000"/>
                <w:sz w:val="16"/>
                <w:szCs w:val="16"/>
              </w:rPr>
            </w:pPr>
            <w:r w:rsidRPr="005301CA">
              <w:rPr>
                <w:color w:val="000000"/>
                <w:sz w:val="16"/>
                <w:szCs w:val="16"/>
              </w:rPr>
              <w:t> </w:t>
            </w:r>
          </w:p>
        </w:tc>
        <w:tc>
          <w:tcPr>
            <w:tcW w:w="1308"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508" w:type="dxa"/>
            <w:gridSpan w:val="4"/>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7734,0</w:t>
            </w:r>
          </w:p>
        </w:tc>
      </w:tr>
      <w:tr w:rsidR="00863E0B" w:rsidRPr="005301CA" w:rsidTr="00622FF6">
        <w:trPr>
          <w:gridAfter w:val="2"/>
          <w:wAfter w:w="395" w:type="dxa"/>
          <w:trHeight w:val="300"/>
        </w:trPr>
        <w:tc>
          <w:tcPr>
            <w:tcW w:w="9357" w:type="dxa"/>
            <w:tcBorders>
              <w:top w:val="nil"/>
              <w:left w:val="nil"/>
              <w:bottom w:val="nil"/>
              <w:right w:val="nil"/>
            </w:tcBorders>
            <w:shd w:val="clear" w:color="auto" w:fill="auto"/>
            <w:noWrap/>
            <w:vAlign w:val="bottom"/>
            <w:hideMark/>
          </w:tcPr>
          <w:p w:rsidR="00863E0B" w:rsidRPr="005301CA" w:rsidRDefault="00863E0B" w:rsidP="00863E0B">
            <w:pPr>
              <w:widowControl/>
              <w:autoSpaceDE/>
              <w:autoSpaceDN/>
              <w:adjustRightInd/>
              <w:rPr>
                <w:color w:val="000000"/>
                <w:sz w:val="16"/>
                <w:szCs w:val="16"/>
              </w:rPr>
            </w:pPr>
            <w:r w:rsidRPr="005301CA">
              <w:rPr>
                <w:color w:val="000000"/>
                <w:sz w:val="16"/>
                <w:szCs w:val="16"/>
              </w:rPr>
              <w:t xml:space="preserve">Межбюджетные трансферты  бюджетам муниципальных образований  </w:t>
            </w:r>
          </w:p>
        </w:tc>
        <w:tc>
          <w:tcPr>
            <w:tcW w:w="1230" w:type="dxa"/>
            <w:tcBorders>
              <w:top w:val="nil"/>
              <w:left w:val="single" w:sz="4" w:space="0" w:color="auto"/>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170"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427" w:type="dxa"/>
            <w:gridSpan w:val="2"/>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52100 00000</w:t>
            </w:r>
          </w:p>
        </w:tc>
        <w:tc>
          <w:tcPr>
            <w:tcW w:w="1308"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508" w:type="dxa"/>
            <w:gridSpan w:val="4"/>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7734,0</w:t>
            </w:r>
          </w:p>
        </w:tc>
      </w:tr>
      <w:tr w:rsidR="00863E0B" w:rsidRPr="005301CA" w:rsidTr="00622FF6">
        <w:trPr>
          <w:gridAfter w:val="2"/>
          <w:wAfter w:w="395" w:type="dxa"/>
          <w:trHeight w:val="600"/>
        </w:trPr>
        <w:tc>
          <w:tcPr>
            <w:tcW w:w="9357" w:type="dxa"/>
            <w:tcBorders>
              <w:top w:val="single" w:sz="4" w:space="0" w:color="auto"/>
              <w:left w:val="single" w:sz="4" w:space="0" w:color="auto"/>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rPr>
                <w:color w:val="000000"/>
                <w:sz w:val="16"/>
                <w:szCs w:val="16"/>
              </w:rPr>
            </w:pPr>
            <w:r w:rsidRPr="005301CA">
              <w:rPr>
                <w:color w:val="000000"/>
                <w:sz w:val="16"/>
                <w:szCs w:val="16"/>
              </w:rPr>
              <w:t>Дотации бюджетам сельских поселений на выравнивание бюджетной обеспеченности</w:t>
            </w:r>
          </w:p>
        </w:tc>
        <w:tc>
          <w:tcPr>
            <w:tcW w:w="1230" w:type="dxa"/>
            <w:tcBorders>
              <w:top w:val="nil"/>
              <w:left w:val="nil"/>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170"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427" w:type="dxa"/>
            <w:gridSpan w:val="2"/>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52100 90100</w:t>
            </w:r>
          </w:p>
        </w:tc>
        <w:tc>
          <w:tcPr>
            <w:tcW w:w="1308"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508" w:type="dxa"/>
            <w:gridSpan w:val="4"/>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7734,0</w:t>
            </w:r>
          </w:p>
        </w:tc>
      </w:tr>
      <w:tr w:rsidR="00863E0B" w:rsidRPr="005301CA" w:rsidTr="00622FF6">
        <w:trPr>
          <w:gridAfter w:val="2"/>
          <w:wAfter w:w="395" w:type="dxa"/>
          <w:trHeight w:val="300"/>
        </w:trPr>
        <w:tc>
          <w:tcPr>
            <w:tcW w:w="9357" w:type="dxa"/>
            <w:tcBorders>
              <w:top w:val="nil"/>
              <w:left w:val="single" w:sz="4" w:space="0" w:color="auto"/>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rPr>
                <w:color w:val="000000"/>
                <w:sz w:val="16"/>
                <w:szCs w:val="16"/>
              </w:rPr>
            </w:pPr>
            <w:r w:rsidRPr="005301CA">
              <w:rPr>
                <w:color w:val="000000"/>
                <w:sz w:val="16"/>
                <w:szCs w:val="16"/>
              </w:rPr>
              <w:t>Межбюджетные трансферты</w:t>
            </w:r>
          </w:p>
        </w:tc>
        <w:tc>
          <w:tcPr>
            <w:tcW w:w="1230" w:type="dxa"/>
            <w:tcBorders>
              <w:top w:val="nil"/>
              <w:left w:val="nil"/>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170"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427" w:type="dxa"/>
            <w:gridSpan w:val="2"/>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308"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500</w:t>
            </w:r>
          </w:p>
        </w:tc>
        <w:tc>
          <w:tcPr>
            <w:tcW w:w="1508" w:type="dxa"/>
            <w:gridSpan w:val="4"/>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7734,0</w:t>
            </w:r>
          </w:p>
        </w:tc>
      </w:tr>
      <w:tr w:rsidR="00863E0B" w:rsidRPr="005301CA" w:rsidTr="00622FF6">
        <w:trPr>
          <w:gridAfter w:val="2"/>
          <w:wAfter w:w="395" w:type="dxa"/>
          <w:trHeight w:val="300"/>
        </w:trPr>
        <w:tc>
          <w:tcPr>
            <w:tcW w:w="9357" w:type="dxa"/>
            <w:tcBorders>
              <w:top w:val="nil"/>
              <w:left w:val="single" w:sz="4" w:space="0" w:color="auto"/>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rPr>
                <w:color w:val="000000"/>
                <w:sz w:val="16"/>
                <w:szCs w:val="16"/>
              </w:rPr>
            </w:pPr>
            <w:r w:rsidRPr="005301CA">
              <w:rPr>
                <w:color w:val="000000"/>
                <w:sz w:val="16"/>
                <w:szCs w:val="16"/>
              </w:rPr>
              <w:t>Дотации</w:t>
            </w:r>
          </w:p>
        </w:tc>
        <w:tc>
          <w:tcPr>
            <w:tcW w:w="1230" w:type="dxa"/>
            <w:tcBorders>
              <w:top w:val="nil"/>
              <w:left w:val="nil"/>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170"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427" w:type="dxa"/>
            <w:gridSpan w:val="2"/>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308"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510</w:t>
            </w:r>
          </w:p>
        </w:tc>
        <w:tc>
          <w:tcPr>
            <w:tcW w:w="1508" w:type="dxa"/>
            <w:gridSpan w:val="4"/>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7734,0</w:t>
            </w:r>
          </w:p>
        </w:tc>
      </w:tr>
      <w:tr w:rsidR="00863E0B" w:rsidRPr="005301CA" w:rsidTr="00622FF6">
        <w:trPr>
          <w:gridAfter w:val="2"/>
          <w:wAfter w:w="395" w:type="dxa"/>
          <w:trHeight w:val="300"/>
        </w:trPr>
        <w:tc>
          <w:tcPr>
            <w:tcW w:w="9357" w:type="dxa"/>
            <w:tcBorders>
              <w:top w:val="nil"/>
              <w:left w:val="single" w:sz="4" w:space="0" w:color="auto"/>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rPr>
                <w:color w:val="000000"/>
                <w:sz w:val="16"/>
                <w:szCs w:val="16"/>
              </w:rPr>
            </w:pPr>
            <w:r w:rsidRPr="005301CA">
              <w:rPr>
                <w:color w:val="000000"/>
                <w:sz w:val="16"/>
                <w:szCs w:val="16"/>
              </w:rPr>
              <w:t>Прочие межбюджетные трансферты общего характера</w:t>
            </w:r>
          </w:p>
        </w:tc>
        <w:tc>
          <w:tcPr>
            <w:tcW w:w="1230" w:type="dxa"/>
            <w:tcBorders>
              <w:top w:val="nil"/>
              <w:left w:val="nil"/>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170"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1403</w:t>
            </w:r>
          </w:p>
        </w:tc>
        <w:tc>
          <w:tcPr>
            <w:tcW w:w="1427" w:type="dxa"/>
            <w:gridSpan w:val="2"/>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308"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508" w:type="dxa"/>
            <w:gridSpan w:val="4"/>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28400,346</w:t>
            </w:r>
          </w:p>
        </w:tc>
      </w:tr>
      <w:tr w:rsidR="00863E0B" w:rsidRPr="005301CA" w:rsidTr="00622FF6">
        <w:trPr>
          <w:gridAfter w:val="2"/>
          <w:wAfter w:w="395" w:type="dxa"/>
          <w:trHeight w:val="300"/>
        </w:trPr>
        <w:tc>
          <w:tcPr>
            <w:tcW w:w="9357" w:type="dxa"/>
            <w:tcBorders>
              <w:top w:val="nil"/>
              <w:left w:val="nil"/>
              <w:bottom w:val="nil"/>
              <w:right w:val="nil"/>
            </w:tcBorders>
            <w:shd w:val="clear" w:color="auto" w:fill="auto"/>
            <w:noWrap/>
            <w:vAlign w:val="bottom"/>
            <w:hideMark/>
          </w:tcPr>
          <w:p w:rsidR="00863E0B" w:rsidRPr="005301CA" w:rsidRDefault="00863E0B" w:rsidP="00863E0B">
            <w:pPr>
              <w:widowControl/>
              <w:autoSpaceDE/>
              <w:autoSpaceDN/>
              <w:adjustRightInd/>
              <w:rPr>
                <w:color w:val="000000"/>
                <w:sz w:val="16"/>
                <w:szCs w:val="16"/>
              </w:rPr>
            </w:pPr>
            <w:r w:rsidRPr="005301CA">
              <w:rPr>
                <w:color w:val="000000"/>
                <w:sz w:val="16"/>
                <w:szCs w:val="16"/>
              </w:rPr>
              <w:t xml:space="preserve">Межбюджетные трансферты  бюджетам муниципальных образований  </w:t>
            </w:r>
          </w:p>
        </w:tc>
        <w:tc>
          <w:tcPr>
            <w:tcW w:w="1230" w:type="dxa"/>
            <w:tcBorders>
              <w:top w:val="nil"/>
              <w:left w:val="single" w:sz="4" w:space="0" w:color="auto"/>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170"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427" w:type="dxa"/>
            <w:gridSpan w:val="2"/>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52100 00000</w:t>
            </w:r>
          </w:p>
        </w:tc>
        <w:tc>
          <w:tcPr>
            <w:tcW w:w="1308"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508" w:type="dxa"/>
            <w:gridSpan w:val="4"/>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28400,346</w:t>
            </w:r>
          </w:p>
        </w:tc>
      </w:tr>
      <w:tr w:rsidR="00863E0B" w:rsidRPr="005301CA" w:rsidTr="00622FF6">
        <w:trPr>
          <w:gridAfter w:val="2"/>
          <w:wAfter w:w="395" w:type="dxa"/>
          <w:trHeight w:val="300"/>
        </w:trPr>
        <w:tc>
          <w:tcPr>
            <w:tcW w:w="9357" w:type="dxa"/>
            <w:tcBorders>
              <w:top w:val="single" w:sz="4" w:space="0" w:color="auto"/>
              <w:left w:val="nil"/>
              <w:bottom w:val="single" w:sz="4" w:space="0" w:color="auto"/>
              <w:right w:val="single" w:sz="4" w:space="0" w:color="auto"/>
            </w:tcBorders>
            <w:shd w:val="clear" w:color="auto" w:fill="auto"/>
            <w:noWrap/>
            <w:vAlign w:val="bottom"/>
            <w:hideMark/>
          </w:tcPr>
          <w:p w:rsidR="00863E0B" w:rsidRPr="005301CA" w:rsidRDefault="00863E0B" w:rsidP="00863E0B">
            <w:pPr>
              <w:widowControl/>
              <w:autoSpaceDE/>
              <w:autoSpaceDN/>
              <w:adjustRightInd/>
              <w:rPr>
                <w:color w:val="000000"/>
                <w:sz w:val="16"/>
                <w:szCs w:val="16"/>
              </w:rPr>
            </w:pPr>
            <w:r w:rsidRPr="005301CA">
              <w:rPr>
                <w:color w:val="000000"/>
                <w:sz w:val="16"/>
                <w:szCs w:val="16"/>
              </w:rPr>
              <w:t>Прочие межбюджетные трансферты, передаваемые бюджетам сельских поселений</w:t>
            </w:r>
          </w:p>
        </w:tc>
        <w:tc>
          <w:tcPr>
            <w:tcW w:w="1230" w:type="dxa"/>
            <w:tcBorders>
              <w:top w:val="nil"/>
              <w:left w:val="nil"/>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170"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427" w:type="dxa"/>
            <w:gridSpan w:val="2"/>
            <w:tcBorders>
              <w:top w:val="nil"/>
              <w:left w:val="nil"/>
              <w:bottom w:val="nil"/>
              <w:right w:val="nil"/>
            </w:tcBorders>
            <w:shd w:val="clear" w:color="auto" w:fill="auto"/>
            <w:noWrap/>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52100 93100</w:t>
            </w:r>
          </w:p>
        </w:tc>
        <w:tc>
          <w:tcPr>
            <w:tcW w:w="1308" w:type="dxa"/>
            <w:tcBorders>
              <w:top w:val="nil"/>
              <w:left w:val="single" w:sz="4" w:space="0" w:color="auto"/>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508" w:type="dxa"/>
            <w:gridSpan w:val="4"/>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12692,778</w:t>
            </w:r>
          </w:p>
        </w:tc>
      </w:tr>
      <w:tr w:rsidR="00863E0B" w:rsidRPr="005301CA" w:rsidTr="00622FF6">
        <w:trPr>
          <w:gridAfter w:val="2"/>
          <w:wAfter w:w="395" w:type="dxa"/>
          <w:trHeight w:val="300"/>
        </w:trPr>
        <w:tc>
          <w:tcPr>
            <w:tcW w:w="9357" w:type="dxa"/>
            <w:tcBorders>
              <w:top w:val="nil"/>
              <w:left w:val="single" w:sz="4" w:space="0" w:color="auto"/>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rPr>
                <w:color w:val="000000"/>
                <w:sz w:val="16"/>
                <w:szCs w:val="16"/>
              </w:rPr>
            </w:pPr>
            <w:r w:rsidRPr="005301CA">
              <w:rPr>
                <w:color w:val="000000"/>
                <w:sz w:val="16"/>
                <w:szCs w:val="16"/>
              </w:rPr>
              <w:t>Межбюджетные трансферты</w:t>
            </w:r>
          </w:p>
        </w:tc>
        <w:tc>
          <w:tcPr>
            <w:tcW w:w="1230" w:type="dxa"/>
            <w:tcBorders>
              <w:top w:val="nil"/>
              <w:left w:val="nil"/>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170"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427" w:type="dxa"/>
            <w:gridSpan w:val="2"/>
            <w:tcBorders>
              <w:top w:val="single" w:sz="4" w:space="0" w:color="auto"/>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308"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500</w:t>
            </w:r>
          </w:p>
        </w:tc>
        <w:tc>
          <w:tcPr>
            <w:tcW w:w="1508" w:type="dxa"/>
            <w:gridSpan w:val="4"/>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12692,778</w:t>
            </w:r>
          </w:p>
        </w:tc>
      </w:tr>
      <w:tr w:rsidR="00863E0B" w:rsidRPr="005301CA" w:rsidTr="00622FF6">
        <w:trPr>
          <w:gridAfter w:val="2"/>
          <w:wAfter w:w="395" w:type="dxa"/>
          <w:trHeight w:val="300"/>
        </w:trPr>
        <w:tc>
          <w:tcPr>
            <w:tcW w:w="9357" w:type="dxa"/>
            <w:tcBorders>
              <w:top w:val="nil"/>
              <w:left w:val="single" w:sz="4" w:space="0" w:color="auto"/>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rPr>
                <w:color w:val="000000"/>
                <w:sz w:val="16"/>
                <w:szCs w:val="16"/>
              </w:rPr>
            </w:pPr>
            <w:r w:rsidRPr="005301CA">
              <w:rPr>
                <w:color w:val="000000"/>
                <w:sz w:val="16"/>
                <w:szCs w:val="16"/>
              </w:rPr>
              <w:t>Иные межбюджетные трансферты</w:t>
            </w:r>
          </w:p>
        </w:tc>
        <w:tc>
          <w:tcPr>
            <w:tcW w:w="1230" w:type="dxa"/>
            <w:tcBorders>
              <w:top w:val="nil"/>
              <w:left w:val="nil"/>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170"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427" w:type="dxa"/>
            <w:gridSpan w:val="2"/>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308"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540</w:t>
            </w:r>
          </w:p>
        </w:tc>
        <w:tc>
          <w:tcPr>
            <w:tcW w:w="1508" w:type="dxa"/>
            <w:gridSpan w:val="4"/>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12692,778</w:t>
            </w:r>
          </w:p>
        </w:tc>
      </w:tr>
      <w:tr w:rsidR="00863E0B" w:rsidRPr="005301CA" w:rsidTr="00622FF6">
        <w:trPr>
          <w:gridAfter w:val="2"/>
          <w:wAfter w:w="395" w:type="dxa"/>
          <w:trHeight w:val="900"/>
        </w:trPr>
        <w:tc>
          <w:tcPr>
            <w:tcW w:w="9357" w:type="dxa"/>
            <w:tcBorders>
              <w:top w:val="nil"/>
              <w:left w:val="single" w:sz="4" w:space="0" w:color="auto"/>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rPr>
                <w:color w:val="000000"/>
                <w:sz w:val="16"/>
                <w:szCs w:val="16"/>
              </w:rPr>
            </w:pPr>
            <w:r w:rsidRPr="005301CA">
              <w:rPr>
                <w:color w:val="000000"/>
                <w:sz w:val="16"/>
                <w:szCs w:val="16"/>
              </w:rPr>
              <w:t xml:space="preserve">Межбюджетные трансферты, передаваемые бюджетам сельских поселений из бюджета муниципального района на осуществление части полномочий по решению вопросов местного значения в соответствии с заключенными соглашениями </w:t>
            </w:r>
          </w:p>
        </w:tc>
        <w:tc>
          <w:tcPr>
            <w:tcW w:w="1230" w:type="dxa"/>
            <w:tcBorders>
              <w:top w:val="nil"/>
              <w:left w:val="nil"/>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170"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427" w:type="dxa"/>
            <w:gridSpan w:val="2"/>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52100 93120</w:t>
            </w:r>
          </w:p>
        </w:tc>
        <w:tc>
          <w:tcPr>
            <w:tcW w:w="1308"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508" w:type="dxa"/>
            <w:gridSpan w:val="4"/>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52,1</w:t>
            </w:r>
          </w:p>
        </w:tc>
      </w:tr>
      <w:tr w:rsidR="00863E0B" w:rsidRPr="005301CA" w:rsidTr="00622FF6">
        <w:trPr>
          <w:gridAfter w:val="2"/>
          <w:wAfter w:w="395" w:type="dxa"/>
          <w:trHeight w:val="300"/>
        </w:trPr>
        <w:tc>
          <w:tcPr>
            <w:tcW w:w="9357" w:type="dxa"/>
            <w:tcBorders>
              <w:top w:val="nil"/>
              <w:left w:val="single" w:sz="4" w:space="0" w:color="auto"/>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rPr>
                <w:color w:val="000000"/>
                <w:sz w:val="16"/>
                <w:szCs w:val="16"/>
              </w:rPr>
            </w:pPr>
            <w:r w:rsidRPr="005301CA">
              <w:rPr>
                <w:color w:val="000000"/>
                <w:sz w:val="16"/>
                <w:szCs w:val="16"/>
              </w:rPr>
              <w:lastRenderedPageBreak/>
              <w:t>Межбюджетные трансферты</w:t>
            </w:r>
          </w:p>
        </w:tc>
        <w:tc>
          <w:tcPr>
            <w:tcW w:w="1230" w:type="dxa"/>
            <w:tcBorders>
              <w:top w:val="nil"/>
              <w:left w:val="nil"/>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170"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427" w:type="dxa"/>
            <w:gridSpan w:val="2"/>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308"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500</w:t>
            </w:r>
          </w:p>
        </w:tc>
        <w:tc>
          <w:tcPr>
            <w:tcW w:w="1508" w:type="dxa"/>
            <w:gridSpan w:val="4"/>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52,1</w:t>
            </w:r>
          </w:p>
        </w:tc>
      </w:tr>
      <w:tr w:rsidR="00863E0B" w:rsidRPr="005301CA" w:rsidTr="00622FF6">
        <w:trPr>
          <w:gridAfter w:val="2"/>
          <w:wAfter w:w="395" w:type="dxa"/>
          <w:trHeight w:val="300"/>
        </w:trPr>
        <w:tc>
          <w:tcPr>
            <w:tcW w:w="9357" w:type="dxa"/>
            <w:tcBorders>
              <w:top w:val="nil"/>
              <w:left w:val="single" w:sz="4" w:space="0" w:color="auto"/>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rPr>
                <w:color w:val="000000"/>
                <w:sz w:val="16"/>
                <w:szCs w:val="16"/>
              </w:rPr>
            </w:pPr>
            <w:r w:rsidRPr="005301CA">
              <w:rPr>
                <w:color w:val="000000"/>
                <w:sz w:val="16"/>
                <w:szCs w:val="16"/>
              </w:rPr>
              <w:t>Иные межбюджетные трансферты</w:t>
            </w:r>
          </w:p>
        </w:tc>
        <w:tc>
          <w:tcPr>
            <w:tcW w:w="1230" w:type="dxa"/>
            <w:tcBorders>
              <w:top w:val="nil"/>
              <w:left w:val="nil"/>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170"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427" w:type="dxa"/>
            <w:gridSpan w:val="2"/>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308"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540</w:t>
            </w:r>
          </w:p>
        </w:tc>
        <w:tc>
          <w:tcPr>
            <w:tcW w:w="1508" w:type="dxa"/>
            <w:gridSpan w:val="4"/>
            <w:tcBorders>
              <w:top w:val="nil"/>
              <w:left w:val="nil"/>
              <w:bottom w:val="nil"/>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52,1</w:t>
            </w:r>
          </w:p>
        </w:tc>
      </w:tr>
      <w:tr w:rsidR="00863E0B" w:rsidRPr="005301CA" w:rsidTr="00622FF6">
        <w:trPr>
          <w:gridAfter w:val="2"/>
          <w:wAfter w:w="395" w:type="dxa"/>
          <w:trHeight w:val="1215"/>
        </w:trPr>
        <w:tc>
          <w:tcPr>
            <w:tcW w:w="9357" w:type="dxa"/>
            <w:tcBorders>
              <w:top w:val="nil"/>
              <w:left w:val="single" w:sz="8" w:space="0" w:color="000000"/>
              <w:bottom w:val="nil"/>
              <w:right w:val="nil"/>
            </w:tcBorders>
            <w:shd w:val="clear" w:color="auto" w:fill="auto"/>
            <w:hideMark/>
          </w:tcPr>
          <w:p w:rsidR="00863E0B" w:rsidRPr="005301CA" w:rsidRDefault="00863E0B" w:rsidP="00863E0B">
            <w:pPr>
              <w:widowControl/>
              <w:autoSpaceDE/>
              <w:autoSpaceDN/>
              <w:adjustRightInd/>
              <w:rPr>
                <w:color w:val="000000"/>
                <w:sz w:val="16"/>
                <w:szCs w:val="16"/>
              </w:rPr>
            </w:pPr>
            <w:r w:rsidRPr="005301CA">
              <w:rPr>
                <w:color w:val="000000"/>
                <w:sz w:val="16"/>
                <w:szCs w:val="16"/>
              </w:rPr>
              <w:t>Межбюджетные трансферты, передаваемые бюджетам сельских поселений на мероприятия по переселению граждан из аварийного жилищного фонда, в том числе переселению граждан из аварийного жилищного фонда с учётом необходимого развития малоэтажного строительства за счет средств фонда реформирования ЖКХ</w:t>
            </w:r>
          </w:p>
        </w:tc>
        <w:tc>
          <w:tcPr>
            <w:tcW w:w="1230" w:type="dxa"/>
            <w:tcBorders>
              <w:top w:val="nil"/>
              <w:left w:val="single" w:sz="4" w:space="0" w:color="auto"/>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170"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427" w:type="dxa"/>
            <w:gridSpan w:val="2"/>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52100 09502</w:t>
            </w:r>
          </w:p>
        </w:tc>
        <w:tc>
          <w:tcPr>
            <w:tcW w:w="1308" w:type="dxa"/>
            <w:tcBorders>
              <w:top w:val="nil"/>
              <w:left w:val="nil"/>
              <w:bottom w:val="single" w:sz="4" w:space="0" w:color="auto"/>
              <w:right w:val="nil"/>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508" w:type="dxa"/>
            <w:gridSpan w:val="4"/>
            <w:tcBorders>
              <w:top w:val="single" w:sz="4" w:space="0" w:color="auto"/>
              <w:left w:val="single" w:sz="4" w:space="0" w:color="auto"/>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905,189</w:t>
            </w:r>
          </w:p>
        </w:tc>
      </w:tr>
      <w:tr w:rsidR="00863E0B" w:rsidRPr="005301CA" w:rsidTr="00622FF6">
        <w:trPr>
          <w:gridAfter w:val="2"/>
          <w:wAfter w:w="395" w:type="dxa"/>
          <w:trHeight w:val="300"/>
        </w:trPr>
        <w:tc>
          <w:tcPr>
            <w:tcW w:w="9357" w:type="dxa"/>
            <w:tcBorders>
              <w:top w:val="single" w:sz="4" w:space="0" w:color="auto"/>
              <w:left w:val="single" w:sz="4" w:space="0" w:color="auto"/>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rPr>
                <w:color w:val="000000"/>
                <w:sz w:val="16"/>
                <w:szCs w:val="16"/>
              </w:rPr>
            </w:pPr>
            <w:r w:rsidRPr="005301CA">
              <w:rPr>
                <w:color w:val="000000"/>
                <w:sz w:val="16"/>
                <w:szCs w:val="16"/>
              </w:rPr>
              <w:t>Межбюджетные трансферты</w:t>
            </w:r>
          </w:p>
        </w:tc>
        <w:tc>
          <w:tcPr>
            <w:tcW w:w="1230" w:type="dxa"/>
            <w:tcBorders>
              <w:top w:val="nil"/>
              <w:left w:val="nil"/>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170"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427" w:type="dxa"/>
            <w:gridSpan w:val="2"/>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308" w:type="dxa"/>
            <w:tcBorders>
              <w:top w:val="nil"/>
              <w:left w:val="nil"/>
              <w:bottom w:val="single" w:sz="4" w:space="0" w:color="auto"/>
              <w:right w:val="nil"/>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500</w:t>
            </w:r>
          </w:p>
        </w:tc>
        <w:tc>
          <w:tcPr>
            <w:tcW w:w="1508" w:type="dxa"/>
            <w:gridSpan w:val="4"/>
            <w:tcBorders>
              <w:top w:val="nil"/>
              <w:left w:val="single" w:sz="4" w:space="0" w:color="auto"/>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905,189</w:t>
            </w:r>
          </w:p>
        </w:tc>
      </w:tr>
      <w:tr w:rsidR="00863E0B" w:rsidRPr="005301CA" w:rsidTr="00622FF6">
        <w:trPr>
          <w:gridAfter w:val="2"/>
          <w:wAfter w:w="395" w:type="dxa"/>
          <w:trHeight w:val="300"/>
        </w:trPr>
        <w:tc>
          <w:tcPr>
            <w:tcW w:w="9357" w:type="dxa"/>
            <w:tcBorders>
              <w:top w:val="nil"/>
              <w:left w:val="single" w:sz="4" w:space="0" w:color="auto"/>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rPr>
                <w:color w:val="000000"/>
                <w:sz w:val="16"/>
                <w:szCs w:val="16"/>
              </w:rPr>
            </w:pPr>
            <w:r w:rsidRPr="005301CA">
              <w:rPr>
                <w:color w:val="000000"/>
                <w:sz w:val="16"/>
                <w:szCs w:val="16"/>
              </w:rPr>
              <w:t>Иные межбюджетные трансферты</w:t>
            </w:r>
          </w:p>
        </w:tc>
        <w:tc>
          <w:tcPr>
            <w:tcW w:w="1230" w:type="dxa"/>
            <w:tcBorders>
              <w:top w:val="nil"/>
              <w:left w:val="nil"/>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170"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427" w:type="dxa"/>
            <w:gridSpan w:val="2"/>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308" w:type="dxa"/>
            <w:tcBorders>
              <w:top w:val="nil"/>
              <w:left w:val="nil"/>
              <w:bottom w:val="single" w:sz="4" w:space="0" w:color="auto"/>
              <w:right w:val="nil"/>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540</w:t>
            </w:r>
          </w:p>
        </w:tc>
        <w:tc>
          <w:tcPr>
            <w:tcW w:w="1508" w:type="dxa"/>
            <w:gridSpan w:val="4"/>
            <w:tcBorders>
              <w:top w:val="nil"/>
              <w:left w:val="single" w:sz="4" w:space="0" w:color="auto"/>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905,189</w:t>
            </w:r>
          </w:p>
        </w:tc>
      </w:tr>
      <w:tr w:rsidR="00863E0B" w:rsidRPr="005301CA" w:rsidTr="00622FF6">
        <w:trPr>
          <w:gridAfter w:val="2"/>
          <w:wAfter w:w="395" w:type="dxa"/>
          <w:trHeight w:val="1200"/>
        </w:trPr>
        <w:tc>
          <w:tcPr>
            <w:tcW w:w="9357" w:type="dxa"/>
            <w:tcBorders>
              <w:top w:val="nil"/>
              <w:left w:val="single" w:sz="8" w:space="0" w:color="000000"/>
              <w:bottom w:val="nil"/>
              <w:right w:val="nil"/>
            </w:tcBorders>
            <w:shd w:val="clear" w:color="auto" w:fill="auto"/>
            <w:hideMark/>
          </w:tcPr>
          <w:p w:rsidR="00863E0B" w:rsidRPr="005301CA" w:rsidRDefault="00863E0B" w:rsidP="00863E0B">
            <w:pPr>
              <w:widowControl/>
              <w:autoSpaceDE/>
              <w:autoSpaceDN/>
              <w:adjustRightInd/>
              <w:rPr>
                <w:color w:val="000000"/>
                <w:sz w:val="16"/>
                <w:szCs w:val="16"/>
              </w:rPr>
            </w:pPr>
            <w:r w:rsidRPr="005301CA">
              <w:rPr>
                <w:color w:val="000000"/>
                <w:sz w:val="16"/>
                <w:szCs w:val="16"/>
              </w:rPr>
              <w:t>Межбюджетные трансферты, передаваемые бюджетам сельских поселений на мероприятия по переселению граждан из аварийного жилищного фонда, в том числе переселению граждан из аварийного жилищного фонда с учётом необходимого развития малоэтажного строительства за счет средств областного бюджета</w:t>
            </w:r>
          </w:p>
        </w:tc>
        <w:tc>
          <w:tcPr>
            <w:tcW w:w="1230" w:type="dxa"/>
            <w:tcBorders>
              <w:top w:val="nil"/>
              <w:left w:val="single" w:sz="4" w:space="0" w:color="auto"/>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170"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427" w:type="dxa"/>
            <w:gridSpan w:val="2"/>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52100 09602</w:t>
            </w:r>
          </w:p>
        </w:tc>
        <w:tc>
          <w:tcPr>
            <w:tcW w:w="1308" w:type="dxa"/>
            <w:tcBorders>
              <w:top w:val="nil"/>
              <w:left w:val="nil"/>
              <w:bottom w:val="single" w:sz="4" w:space="0" w:color="auto"/>
              <w:right w:val="nil"/>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508" w:type="dxa"/>
            <w:gridSpan w:val="4"/>
            <w:tcBorders>
              <w:top w:val="nil"/>
              <w:left w:val="single" w:sz="4" w:space="0" w:color="auto"/>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284,93</w:t>
            </w:r>
          </w:p>
        </w:tc>
      </w:tr>
      <w:tr w:rsidR="00863E0B" w:rsidRPr="005301CA" w:rsidTr="00622FF6">
        <w:trPr>
          <w:gridAfter w:val="2"/>
          <w:wAfter w:w="395" w:type="dxa"/>
          <w:trHeight w:val="300"/>
        </w:trPr>
        <w:tc>
          <w:tcPr>
            <w:tcW w:w="9357" w:type="dxa"/>
            <w:tcBorders>
              <w:top w:val="single" w:sz="4" w:space="0" w:color="auto"/>
              <w:left w:val="single" w:sz="4" w:space="0" w:color="auto"/>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rPr>
                <w:color w:val="000000"/>
                <w:sz w:val="16"/>
                <w:szCs w:val="16"/>
              </w:rPr>
            </w:pPr>
            <w:r w:rsidRPr="005301CA">
              <w:rPr>
                <w:color w:val="000000"/>
                <w:sz w:val="16"/>
                <w:szCs w:val="16"/>
              </w:rPr>
              <w:t>Межбюджетные трансферты</w:t>
            </w:r>
          </w:p>
        </w:tc>
        <w:tc>
          <w:tcPr>
            <w:tcW w:w="1230" w:type="dxa"/>
            <w:tcBorders>
              <w:top w:val="nil"/>
              <w:left w:val="nil"/>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170"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427" w:type="dxa"/>
            <w:gridSpan w:val="2"/>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308" w:type="dxa"/>
            <w:tcBorders>
              <w:top w:val="nil"/>
              <w:left w:val="nil"/>
              <w:bottom w:val="single" w:sz="4" w:space="0" w:color="auto"/>
              <w:right w:val="nil"/>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500</w:t>
            </w:r>
          </w:p>
        </w:tc>
        <w:tc>
          <w:tcPr>
            <w:tcW w:w="1508" w:type="dxa"/>
            <w:gridSpan w:val="4"/>
            <w:tcBorders>
              <w:top w:val="nil"/>
              <w:left w:val="single" w:sz="4" w:space="0" w:color="auto"/>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284,93</w:t>
            </w:r>
          </w:p>
        </w:tc>
      </w:tr>
      <w:tr w:rsidR="00863E0B" w:rsidRPr="005301CA" w:rsidTr="00622FF6">
        <w:trPr>
          <w:gridAfter w:val="2"/>
          <w:wAfter w:w="395" w:type="dxa"/>
          <w:trHeight w:val="300"/>
        </w:trPr>
        <w:tc>
          <w:tcPr>
            <w:tcW w:w="9357" w:type="dxa"/>
            <w:tcBorders>
              <w:top w:val="nil"/>
              <w:left w:val="single" w:sz="8" w:space="0" w:color="000000"/>
              <w:bottom w:val="nil"/>
              <w:right w:val="nil"/>
            </w:tcBorders>
            <w:shd w:val="clear" w:color="auto" w:fill="auto"/>
            <w:hideMark/>
          </w:tcPr>
          <w:p w:rsidR="00863E0B" w:rsidRPr="005301CA" w:rsidRDefault="00863E0B" w:rsidP="00863E0B">
            <w:pPr>
              <w:widowControl/>
              <w:autoSpaceDE/>
              <w:autoSpaceDN/>
              <w:adjustRightInd/>
              <w:rPr>
                <w:color w:val="000000"/>
                <w:sz w:val="16"/>
                <w:szCs w:val="16"/>
              </w:rPr>
            </w:pPr>
            <w:r w:rsidRPr="005301CA">
              <w:rPr>
                <w:color w:val="000000"/>
                <w:sz w:val="16"/>
                <w:szCs w:val="16"/>
              </w:rPr>
              <w:t>Иные межбюджетные трансферты</w:t>
            </w:r>
          </w:p>
        </w:tc>
        <w:tc>
          <w:tcPr>
            <w:tcW w:w="1230" w:type="dxa"/>
            <w:tcBorders>
              <w:top w:val="nil"/>
              <w:left w:val="single" w:sz="4" w:space="0" w:color="auto"/>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170"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427" w:type="dxa"/>
            <w:gridSpan w:val="2"/>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308" w:type="dxa"/>
            <w:tcBorders>
              <w:top w:val="nil"/>
              <w:left w:val="nil"/>
              <w:bottom w:val="single" w:sz="4" w:space="0" w:color="auto"/>
              <w:right w:val="nil"/>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540</w:t>
            </w:r>
          </w:p>
        </w:tc>
        <w:tc>
          <w:tcPr>
            <w:tcW w:w="1508" w:type="dxa"/>
            <w:gridSpan w:val="4"/>
            <w:tcBorders>
              <w:top w:val="nil"/>
              <w:left w:val="single" w:sz="4" w:space="0" w:color="auto"/>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284,93</w:t>
            </w:r>
          </w:p>
        </w:tc>
      </w:tr>
      <w:tr w:rsidR="00863E0B" w:rsidRPr="005301CA" w:rsidTr="00622FF6">
        <w:trPr>
          <w:gridAfter w:val="2"/>
          <w:wAfter w:w="395" w:type="dxa"/>
          <w:trHeight w:val="900"/>
        </w:trPr>
        <w:tc>
          <w:tcPr>
            <w:tcW w:w="935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rPr>
                <w:color w:val="000000"/>
                <w:sz w:val="16"/>
                <w:szCs w:val="16"/>
              </w:rPr>
            </w:pPr>
            <w:r w:rsidRPr="005301CA">
              <w:rPr>
                <w:color w:val="000000"/>
                <w:sz w:val="16"/>
                <w:szCs w:val="16"/>
              </w:rPr>
              <w:t xml:space="preserve">Межбюджетные  трансферты, передаваемые бюджетам сельских пос. на </w:t>
            </w:r>
            <w:proofErr w:type="spellStart"/>
            <w:r w:rsidRPr="005301CA">
              <w:rPr>
                <w:color w:val="000000"/>
                <w:sz w:val="16"/>
                <w:szCs w:val="16"/>
              </w:rPr>
              <w:t>софинансирование</w:t>
            </w:r>
            <w:proofErr w:type="spellEnd"/>
            <w:r w:rsidRPr="005301CA">
              <w:rPr>
                <w:color w:val="000000"/>
                <w:sz w:val="16"/>
                <w:szCs w:val="16"/>
              </w:rPr>
              <w:t xml:space="preserve"> муниципальных программ в      области энергосбережения и повышения энергетической эффективности на объектах теплоэнергетики </w:t>
            </w:r>
          </w:p>
        </w:tc>
        <w:tc>
          <w:tcPr>
            <w:tcW w:w="1230" w:type="dxa"/>
            <w:tcBorders>
              <w:top w:val="nil"/>
              <w:left w:val="nil"/>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170"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427" w:type="dxa"/>
            <w:gridSpan w:val="2"/>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52100 75010</w:t>
            </w:r>
          </w:p>
        </w:tc>
        <w:tc>
          <w:tcPr>
            <w:tcW w:w="1308" w:type="dxa"/>
            <w:tcBorders>
              <w:top w:val="nil"/>
              <w:left w:val="nil"/>
              <w:bottom w:val="single" w:sz="4" w:space="0" w:color="auto"/>
              <w:right w:val="nil"/>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508" w:type="dxa"/>
            <w:gridSpan w:val="4"/>
            <w:tcBorders>
              <w:top w:val="nil"/>
              <w:left w:val="single" w:sz="4" w:space="0" w:color="auto"/>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12156,3</w:t>
            </w:r>
          </w:p>
        </w:tc>
      </w:tr>
      <w:tr w:rsidR="00863E0B" w:rsidRPr="005301CA" w:rsidTr="00622FF6">
        <w:trPr>
          <w:gridAfter w:val="2"/>
          <w:wAfter w:w="395" w:type="dxa"/>
          <w:trHeight w:val="315"/>
        </w:trPr>
        <w:tc>
          <w:tcPr>
            <w:tcW w:w="9357" w:type="dxa"/>
            <w:tcBorders>
              <w:top w:val="nil"/>
              <w:left w:val="single" w:sz="8" w:space="0" w:color="000000"/>
              <w:bottom w:val="single" w:sz="8" w:space="0" w:color="000000"/>
              <w:right w:val="nil"/>
            </w:tcBorders>
            <w:shd w:val="clear" w:color="auto" w:fill="auto"/>
            <w:hideMark/>
          </w:tcPr>
          <w:p w:rsidR="00863E0B" w:rsidRPr="005301CA" w:rsidRDefault="00863E0B" w:rsidP="00863E0B">
            <w:pPr>
              <w:widowControl/>
              <w:autoSpaceDE/>
              <w:autoSpaceDN/>
              <w:adjustRightInd/>
              <w:rPr>
                <w:color w:val="000000"/>
                <w:sz w:val="16"/>
                <w:szCs w:val="16"/>
              </w:rPr>
            </w:pPr>
            <w:r w:rsidRPr="005301CA">
              <w:rPr>
                <w:color w:val="000000"/>
                <w:sz w:val="16"/>
                <w:szCs w:val="16"/>
              </w:rPr>
              <w:t>Межбюджетные трансферты</w:t>
            </w:r>
          </w:p>
        </w:tc>
        <w:tc>
          <w:tcPr>
            <w:tcW w:w="1230" w:type="dxa"/>
            <w:tcBorders>
              <w:top w:val="nil"/>
              <w:left w:val="single" w:sz="4" w:space="0" w:color="auto"/>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170"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427" w:type="dxa"/>
            <w:gridSpan w:val="2"/>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308" w:type="dxa"/>
            <w:tcBorders>
              <w:top w:val="nil"/>
              <w:left w:val="nil"/>
              <w:bottom w:val="single" w:sz="4" w:space="0" w:color="auto"/>
              <w:right w:val="nil"/>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500</w:t>
            </w:r>
          </w:p>
        </w:tc>
        <w:tc>
          <w:tcPr>
            <w:tcW w:w="1508" w:type="dxa"/>
            <w:gridSpan w:val="4"/>
            <w:tcBorders>
              <w:top w:val="nil"/>
              <w:left w:val="single" w:sz="4" w:space="0" w:color="auto"/>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12156,3</w:t>
            </w:r>
          </w:p>
        </w:tc>
      </w:tr>
      <w:tr w:rsidR="00863E0B" w:rsidRPr="005301CA" w:rsidTr="00622FF6">
        <w:trPr>
          <w:gridAfter w:val="2"/>
          <w:wAfter w:w="395" w:type="dxa"/>
          <w:trHeight w:val="300"/>
        </w:trPr>
        <w:tc>
          <w:tcPr>
            <w:tcW w:w="9357" w:type="dxa"/>
            <w:tcBorders>
              <w:top w:val="nil"/>
              <w:left w:val="single" w:sz="8" w:space="0" w:color="000000"/>
              <w:bottom w:val="nil"/>
              <w:right w:val="nil"/>
            </w:tcBorders>
            <w:shd w:val="clear" w:color="auto" w:fill="auto"/>
            <w:hideMark/>
          </w:tcPr>
          <w:p w:rsidR="00863E0B" w:rsidRPr="005301CA" w:rsidRDefault="00863E0B" w:rsidP="00863E0B">
            <w:pPr>
              <w:widowControl/>
              <w:autoSpaceDE/>
              <w:autoSpaceDN/>
              <w:adjustRightInd/>
              <w:rPr>
                <w:color w:val="000000"/>
                <w:sz w:val="16"/>
                <w:szCs w:val="16"/>
              </w:rPr>
            </w:pPr>
            <w:r w:rsidRPr="005301CA">
              <w:rPr>
                <w:color w:val="000000"/>
                <w:sz w:val="16"/>
                <w:szCs w:val="16"/>
              </w:rPr>
              <w:t>Иные межбюджетные трансферты</w:t>
            </w:r>
          </w:p>
        </w:tc>
        <w:tc>
          <w:tcPr>
            <w:tcW w:w="1230" w:type="dxa"/>
            <w:tcBorders>
              <w:top w:val="nil"/>
              <w:left w:val="single" w:sz="4" w:space="0" w:color="auto"/>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170"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427" w:type="dxa"/>
            <w:gridSpan w:val="2"/>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308" w:type="dxa"/>
            <w:tcBorders>
              <w:top w:val="nil"/>
              <w:left w:val="nil"/>
              <w:bottom w:val="single" w:sz="4" w:space="0" w:color="auto"/>
              <w:right w:val="nil"/>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540</w:t>
            </w:r>
          </w:p>
        </w:tc>
        <w:tc>
          <w:tcPr>
            <w:tcW w:w="1508" w:type="dxa"/>
            <w:gridSpan w:val="4"/>
            <w:tcBorders>
              <w:top w:val="nil"/>
              <w:left w:val="single" w:sz="4" w:space="0" w:color="auto"/>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12156,3</w:t>
            </w:r>
          </w:p>
        </w:tc>
      </w:tr>
      <w:tr w:rsidR="00863E0B" w:rsidRPr="005301CA" w:rsidTr="00622FF6">
        <w:trPr>
          <w:gridAfter w:val="2"/>
          <w:wAfter w:w="395" w:type="dxa"/>
          <w:trHeight w:val="1200"/>
        </w:trPr>
        <w:tc>
          <w:tcPr>
            <w:tcW w:w="935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rPr>
                <w:color w:val="000000"/>
                <w:sz w:val="16"/>
                <w:szCs w:val="16"/>
              </w:rPr>
            </w:pPr>
            <w:r w:rsidRPr="005301CA">
              <w:rPr>
                <w:color w:val="000000"/>
                <w:sz w:val="16"/>
                <w:szCs w:val="16"/>
              </w:rPr>
              <w:t xml:space="preserve">Межбюджетные  трансферты, передаваемые бюджетам сельских пос. на </w:t>
            </w:r>
            <w:proofErr w:type="spellStart"/>
            <w:r w:rsidRPr="005301CA">
              <w:rPr>
                <w:color w:val="000000"/>
                <w:sz w:val="16"/>
                <w:szCs w:val="16"/>
              </w:rPr>
              <w:t>софинансирование</w:t>
            </w:r>
            <w:proofErr w:type="spellEnd"/>
            <w:r w:rsidRPr="005301CA">
              <w:rPr>
                <w:color w:val="000000"/>
                <w:sz w:val="16"/>
                <w:szCs w:val="16"/>
              </w:rPr>
              <w:t xml:space="preserve"> муниципальных программ в      области энергосбережения и повышения энергетической эффективности на объектах теплоэнергетики за счет средств местного бюджета</w:t>
            </w:r>
          </w:p>
        </w:tc>
        <w:tc>
          <w:tcPr>
            <w:tcW w:w="1230" w:type="dxa"/>
            <w:tcBorders>
              <w:top w:val="nil"/>
              <w:left w:val="nil"/>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170"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427" w:type="dxa"/>
            <w:gridSpan w:val="2"/>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52100 S5010</w:t>
            </w:r>
          </w:p>
        </w:tc>
        <w:tc>
          <w:tcPr>
            <w:tcW w:w="1308" w:type="dxa"/>
            <w:tcBorders>
              <w:top w:val="nil"/>
              <w:left w:val="nil"/>
              <w:bottom w:val="single" w:sz="4" w:space="0" w:color="auto"/>
              <w:right w:val="nil"/>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508" w:type="dxa"/>
            <w:gridSpan w:val="4"/>
            <w:tcBorders>
              <w:top w:val="nil"/>
              <w:left w:val="single" w:sz="4" w:space="0" w:color="auto"/>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1828,489</w:t>
            </w:r>
          </w:p>
        </w:tc>
      </w:tr>
      <w:tr w:rsidR="00863E0B" w:rsidRPr="005301CA" w:rsidTr="00622FF6">
        <w:trPr>
          <w:gridAfter w:val="2"/>
          <w:wAfter w:w="395" w:type="dxa"/>
          <w:trHeight w:val="315"/>
        </w:trPr>
        <w:tc>
          <w:tcPr>
            <w:tcW w:w="9357" w:type="dxa"/>
            <w:tcBorders>
              <w:top w:val="nil"/>
              <w:left w:val="single" w:sz="8" w:space="0" w:color="000000"/>
              <w:bottom w:val="single" w:sz="8" w:space="0" w:color="000000"/>
              <w:right w:val="nil"/>
            </w:tcBorders>
            <w:shd w:val="clear" w:color="auto" w:fill="auto"/>
            <w:hideMark/>
          </w:tcPr>
          <w:p w:rsidR="00863E0B" w:rsidRPr="005301CA" w:rsidRDefault="00863E0B" w:rsidP="00863E0B">
            <w:pPr>
              <w:widowControl/>
              <w:autoSpaceDE/>
              <w:autoSpaceDN/>
              <w:adjustRightInd/>
              <w:rPr>
                <w:color w:val="000000"/>
                <w:sz w:val="16"/>
                <w:szCs w:val="16"/>
              </w:rPr>
            </w:pPr>
            <w:r w:rsidRPr="005301CA">
              <w:rPr>
                <w:color w:val="000000"/>
                <w:sz w:val="16"/>
                <w:szCs w:val="16"/>
              </w:rPr>
              <w:t>Межбюджетные трансферты</w:t>
            </w:r>
          </w:p>
        </w:tc>
        <w:tc>
          <w:tcPr>
            <w:tcW w:w="1230" w:type="dxa"/>
            <w:tcBorders>
              <w:top w:val="nil"/>
              <w:left w:val="single" w:sz="4" w:space="0" w:color="auto"/>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170"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427" w:type="dxa"/>
            <w:gridSpan w:val="2"/>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308" w:type="dxa"/>
            <w:tcBorders>
              <w:top w:val="nil"/>
              <w:left w:val="nil"/>
              <w:bottom w:val="single" w:sz="4" w:space="0" w:color="auto"/>
              <w:right w:val="nil"/>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500</w:t>
            </w:r>
          </w:p>
        </w:tc>
        <w:tc>
          <w:tcPr>
            <w:tcW w:w="1508" w:type="dxa"/>
            <w:gridSpan w:val="4"/>
            <w:tcBorders>
              <w:top w:val="nil"/>
              <w:left w:val="single" w:sz="4" w:space="0" w:color="auto"/>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1828,489</w:t>
            </w:r>
          </w:p>
        </w:tc>
      </w:tr>
      <w:tr w:rsidR="00863E0B" w:rsidRPr="005301CA" w:rsidTr="00622FF6">
        <w:trPr>
          <w:gridAfter w:val="2"/>
          <w:wAfter w:w="395" w:type="dxa"/>
          <w:trHeight w:val="315"/>
        </w:trPr>
        <w:tc>
          <w:tcPr>
            <w:tcW w:w="9357" w:type="dxa"/>
            <w:tcBorders>
              <w:top w:val="nil"/>
              <w:left w:val="single" w:sz="8" w:space="0" w:color="000000"/>
              <w:bottom w:val="single" w:sz="8" w:space="0" w:color="000000"/>
              <w:right w:val="nil"/>
            </w:tcBorders>
            <w:shd w:val="clear" w:color="auto" w:fill="auto"/>
            <w:hideMark/>
          </w:tcPr>
          <w:p w:rsidR="00863E0B" w:rsidRPr="005301CA" w:rsidRDefault="00863E0B" w:rsidP="00863E0B">
            <w:pPr>
              <w:widowControl/>
              <w:autoSpaceDE/>
              <w:autoSpaceDN/>
              <w:adjustRightInd/>
              <w:rPr>
                <w:color w:val="000000"/>
                <w:sz w:val="16"/>
                <w:szCs w:val="16"/>
              </w:rPr>
            </w:pPr>
            <w:r w:rsidRPr="005301CA">
              <w:rPr>
                <w:color w:val="000000"/>
                <w:sz w:val="16"/>
                <w:szCs w:val="16"/>
              </w:rPr>
              <w:t>Иные межбюджетные трансферты</w:t>
            </w:r>
          </w:p>
        </w:tc>
        <w:tc>
          <w:tcPr>
            <w:tcW w:w="1230" w:type="dxa"/>
            <w:tcBorders>
              <w:top w:val="nil"/>
              <w:left w:val="single" w:sz="4" w:space="0" w:color="auto"/>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170"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427" w:type="dxa"/>
            <w:gridSpan w:val="2"/>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308" w:type="dxa"/>
            <w:tcBorders>
              <w:top w:val="nil"/>
              <w:left w:val="nil"/>
              <w:bottom w:val="single" w:sz="4" w:space="0" w:color="auto"/>
              <w:right w:val="nil"/>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540</w:t>
            </w:r>
          </w:p>
        </w:tc>
        <w:tc>
          <w:tcPr>
            <w:tcW w:w="1508" w:type="dxa"/>
            <w:gridSpan w:val="4"/>
            <w:tcBorders>
              <w:top w:val="nil"/>
              <w:left w:val="single" w:sz="4" w:space="0" w:color="auto"/>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1828,489</w:t>
            </w:r>
          </w:p>
        </w:tc>
      </w:tr>
      <w:tr w:rsidR="00863E0B" w:rsidRPr="005301CA" w:rsidTr="00622FF6">
        <w:trPr>
          <w:gridAfter w:val="2"/>
          <w:wAfter w:w="395" w:type="dxa"/>
          <w:trHeight w:val="1230"/>
        </w:trPr>
        <w:tc>
          <w:tcPr>
            <w:tcW w:w="9357" w:type="dxa"/>
            <w:tcBorders>
              <w:top w:val="single" w:sz="4" w:space="0" w:color="auto"/>
              <w:left w:val="single" w:sz="4" w:space="0" w:color="auto"/>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rPr>
                <w:color w:val="000000"/>
                <w:sz w:val="16"/>
                <w:szCs w:val="16"/>
              </w:rPr>
            </w:pPr>
            <w:r w:rsidRPr="005301CA">
              <w:rPr>
                <w:color w:val="000000"/>
                <w:sz w:val="16"/>
                <w:szCs w:val="16"/>
              </w:rPr>
              <w:t xml:space="preserve">Межбюджетные трансферты, передаваемые бюджетам сельских </w:t>
            </w:r>
            <w:proofErr w:type="spellStart"/>
            <w:proofErr w:type="gramStart"/>
            <w:r w:rsidRPr="005301CA">
              <w:rPr>
                <w:color w:val="000000"/>
                <w:sz w:val="16"/>
                <w:szCs w:val="16"/>
              </w:rPr>
              <w:t>по-селений</w:t>
            </w:r>
            <w:proofErr w:type="spellEnd"/>
            <w:proofErr w:type="gramEnd"/>
            <w:r w:rsidRPr="005301CA">
              <w:rPr>
                <w:color w:val="000000"/>
                <w:sz w:val="16"/>
                <w:szCs w:val="16"/>
              </w:rPr>
              <w:t xml:space="preserve"> на поддержку государственных программ субъекта </w:t>
            </w:r>
            <w:proofErr w:type="spellStart"/>
            <w:r w:rsidRPr="005301CA">
              <w:rPr>
                <w:color w:val="000000"/>
                <w:sz w:val="16"/>
                <w:szCs w:val="16"/>
              </w:rPr>
              <w:t>Россий-ской</w:t>
            </w:r>
            <w:proofErr w:type="spellEnd"/>
            <w:r w:rsidRPr="005301CA">
              <w:rPr>
                <w:color w:val="000000"/>
                <w:sz w:val="16"/>
                <w:szCs w:val="16"/>
              </w:rPr>
              <w:t xml:space="preserve"> Федерации и муниципальных программ формирования </w:t>
            </w:r>
            <w:proofErr w:type="spellStart"/>
            <w:r w:rsidRPr="005301CA">
              <w:rPr>
                <w:color w:val="000000"/>
                <w:sz w:val="16"/>
                <w:szCs w:val="16"/>
              </w:rPr>
              <w:t>совре-менной</w:t>
            </w:r>
            <w:proofErr w:type="spellEnd"/>
            <w:r w:rsidRPr="005301CA">
              <w:rPr>
                <w:color w:val="000000"/>
                <w:sz w:val="16"/>
                <w:szCs w:val="16"/>
              </w:rPr>
              <w:t xml:space="preserve"> городской среды (мероприятия по благоустройству </w:t>
            </w:r>
            <w:proofErr w:type="spellStart"/>
            <w:r w:rsidRPr="005301CA">
              <w:rPr>
                <w:color w:val="000000"/>
                <w:sz w:val="16"/>
                <w:szCs w:val="16"/>
              </w:rPr>
              <w:t>дворо-вых</w:t>
            </w:r>
            <w:proofErr w:type="spellEnd"/>
            <w:r w:rsidRPr="005301CA">
              <w:rPr>
                <w:color w:val="000000"/>
                <w:sz w:val="16"/>
                <w:szCs w:val="16"/>
              </w:rPr>
              <w:t xml:space="preserve"> территорий муниципальных образований)</w:t>
            </w:r>
          </w:p>
        </w:tc>
        <w:tc>
          <w:tcPr>
            <w:tcW w:w="1230" w:type="dxa"/>
            <w:tcBorders>
              <w:top w:val="nil"/>
              <w:left w:val="nil"/>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170"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427" w:type="dxa"/>
            <w:gridSpan w:val="2"/>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52100 R5550</w:t>
            </w:r>
          </w:p>
        </w:tc>
        <w:tc>
          <w:tcPr>
            <w:tcW w:w="1308" w:type="dxa"/>
            <w:tcBorders>
              <w:top w:val="nil"/>
              <w:left w:val="nil"/>
              <w:bottom w:val="single" w:sz="4" w:space="0" w:color="auto"/>
              <w:right w:val="nil"/>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508" w:type="dxa"/>
            <w:gridSpan w:val="4"/>
            <w:tcBorders>
              <w:top w:val="nil"/>
              <w:left w:val="single" w:sz="4" w:space="0" w:color="auto"/>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480.56</w:t>
            </w:r>
          </w:p>
        </w:tc>
      </w:tr>
      <w:tr w:rsidR="00863E0B" w:rsidRPr="005301CA" w:rsidTr="00622FF6">
        <w:trPr>
          <w:gridAfter w:val="2"/>
          <w:wAfter w:w="395" w:type="dxa"/>
          <w:trHeight w:val="315"/>
        </w:trPr>
        <w:tc>
          <w:tcPr>
            <w:tcW w:w="9357" w:type="dxa"/>
            <w:tcBorders>
              <w:top w:val="nil"/>
              <w:left w:val="single" w:sz="8" w:space="0" w:color="000000"/>
              <w:bottom w:val="single" w:sz="8" w:space="0" w:color="000000"/>
              <w:right w:val="nil"/>
            </w:tcBorders>
            <w:shd w:val="clear" w:color="auto" w:fill="auto"/>
            <w:hideMark/>
          </w:tcPr>
          <w:p w:rsidR="00863E0B" w:rsidRPr="005301CA" w:rsidRDefault="00863E0B" w:rsidP="00863E0B">
            <w:pPr>
              <w:widowControl/>
              <w:autoSpaceDE/>
              <w:autoSpaceDN/>
              <w:adjustRightInd/>
              <w:rPr>
                <w:color w:val="000000"/>
                <w:sz w:val="16"/>
                <w:szCs w:val="16"/>
              </w:rPr>
            </w:pPr>
            <w:r w:rsidRPr="005301CA">
              <w:rPr>
                <w:color w:val="000000"/>
                <w:sz w:val="16"/>
                <w:szCs w:val="16"/>
              </w:rPr>
              <w:t>Межбюджетные трансферты</w:t>
            </w:r>
          </w:p>
        </w:tc>
        <w:tc>
          <w:tcPr>
            <w:tcW w:w="1230" w:type="dxa"/>
            <w:tcBorders>
              <w:top w:val="nil"/>
              <w:left w:val="single" w:sz="4" w:space="0" w:color="auto"/>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170"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427" w:type="dxa"/>
            <w:gridSpan w:val="2"/>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308" w:type="dxa"/>
            <w:tcBorders>
              <w:top w:val="nil"/>
              <w:left w:val="nil"/>
              <w:bottom w:val="single" w:sz="4" w:space="0" w:color="auto"/>
              <w:right w:val="nil"/>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500</w:t>
            </w:r>
          </w:p>
        </w:tc>
        <w:tc>
          <w:tcPr>
            <w:tcW w:w="1508" w:type="dxa"/>
            <w:gridSpan w:val="4"/>
            <w:tcBorders>
              <w:top w:val="nil"/>
              <w:left w:val="single" w:sz="4" w:space="0" w:color="auto"/>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480.56</w:t>
            </w:r>
          </w:p>
        </w:tc>
      </w:tr>
      <w:tr w:rsidR="00863E0B" w:rsidRPr="005301CA" w:rsidTr="00622FF6">
        <w:trPr>
          <w:gridAfter w:val="2"/>
          <w:wAfter w:w="395" w:type="dxa"/>
          <w:trHeight w:val="315"/>
        </w:trPr>
        <w:tc>
          <w:tcPr>
            <w:tcW w:w="9357" w:type="dxa"/>
            <w:tcBorders>
              <w:top w:val="nil"/>
              <w:left w:val="single" w:sz="8" w:space="0" w:color="000000"/>
              <w:bottom w:val="single" w:sz="8" w:space="0" w:color="000000"/>
              <w:right w:val="nil"/>
            </w:tcBorders>
            <w:shd w:val="clear" w:color="auto" w:fill="auto"/>
            <w:hideMark/>
          </w:tcPr>
          <w:p w:rsidR="00863E0B" w:rsidRPr="005301CA" w:rsidRDefault="00863E0B" w:rsidP="00863E0B">
            <w:pPr>
              <w:widowControl/>
              <w:autoSpaceDE/>
              <w:autoSpaceDN/>
              <w:adjustRightInd/>
              <w:rPr>
                <w:color w:val="000000"/>
                <w:sz w:val="16"/>
                <w:szCs w:val="16"/>
              </w:rPr>
            </w:pPr>
            <w:r w:rsidRPr="005301CA">
              <w:rPr>
                <w:color w:val="000000"/>
                <w:sz w:val="16"/>
                <w:szCs w:val="16"/>
              </w:rPr>
              <w:t>Иные межбюджетные трансферты</w:t>
            </w:r>
          </w:p>
        </w:tc>
        <w:tc>
          <w:tcPr>
            <w:tcW w:w="1230" w:type="dxa"/>
            <w:tcBorders>
              <w:top w:val="nil"/>
              <w:left w:val="single" w:sz="4" w:space="0" w:color="auto"/>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170"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427" w:type="dxa"/>
            <w:gridSpan w:val="2"/>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308" w:type="dxa"/>
            <w:tcBorders>
              <w:top w:val="nil"/>
              <w:left w:val="nil"/>
              <w:bottom w:val="single" w:sz="4" w:space="0" w:color="auto"/>
              <w:right w:val="nil"/>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540</w:t>
            </w:r>
          </w:p>
        </w:tc>
        <w:tc>
          <w:tcPr>
            <w:tcW w:w="1508" w:type="dxa"/>
            <w:gridSpan w:val="4"/>
            <w:tcBorders>
              <w:top w:val="nil"/>
              <w:left w:val="single" w:sz="4" w:space="0" w:color="auto"/>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480.56</w:t>
            </w:r>
          </w:p>
        </w:tc>
      </w:tr>
      <w:tr w:rsidR="00863E0B" w:rsidRPr="005301CA" w:rsidTr="00622FF6">
        <w:trPr>
          <w:gridAfter w:val="2"/>
          <w:wAfter w:w="395" w:type="dxa"/>
          <w:trHeight w:val="570"/>
        </w:trPr>
        <w:tc>
          <w:tcPr>
            <w:tcW w:w="9357" w:type="dxa"/>
            <w:tcBorders>
              <w:top w:val="single" w:sz="4" w:space="0" w:color="auto"/>
              <w:left w:val="single" w:sz="4" w:space="0" w:color="auto"/>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rPr>
                <w:b/>
                <w:bCs/>
                <w:color w:val="000000"/>
                <w:sz w:val="16"/>
                <w:szCs w:val="16"/>
              </w:rPr>
            </w:pPr>
            <w:r w:rsidRPr="005301CA">
              <w:rPr>
                <w:b/>
                <w:bCs/>
                <w:color w:val="000000"/>
                <w:sz w:val="16"/>
                <w:szCs w:val="16"/>
              </w:rPr>
              <w:t>ОТДЕЛ  ОБРАЗОВАНИЯ  АДМИНИСТРАЦИИ   ОСТРОВСКОГО МУНИЦИПАЛЬНОГО РАЙОНА</w:t>
            </w:r>
          </w:p>
        </w:tc>
        <w:tc>
          <w:tcPr>
            <w:tcW w:w="1230" w:type="dxa"/>
            <w:tcBorders>
              <w:top w:val="nil"/>
              <w:left w:val="nil"/>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center"/>
              <w:rPr>
                <w:b/>
                <w:bCs/>
                <w:color w:val="000000"/>
                <w:sz w:val="16"/>
                <w:szCs w:val="16"/>
              </w:rPr>
            </w:pPr>
            <w:r w:rsidRPr="005301CA">
              <w:rPr>
                <w:b/>
                <w:bCs/>
                <w:color w:val="000000"/>
                <w:sz w:val="16"/>
                <w:szCs w:val="16"/>
              </w:rPr>
              <w:t>905</w:t>
            </w:r>
          </w:p>
        </w:tc>
        <w:tc>
          <w:tcPr>
            <w:tcW w:w="1170"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b/>
                <w:bCs/>
                <w:color w:val="000000"/>
                <w:sz w:val="16"/>
                <w:szCs w:val="16"/>
              </w:rPr>
            </w:pPr>
            <w:r w:rsidRPr="005301CA">
              <w:rPr>
                <w:b/>
                <w:bCs/>
                <w:color w:val="000000"/>
                <w:sz w:val="16"/>
                <w:szCs w:val="16"/>
              </w:rPr>
              <w:t> </w:t>
            </w:r>
          </w:p>
        </w:tc>
        <w:tc>
          <w:tcPr>
            <w:tcW w:w="1427" w:type="dxa"/>
            <w:gridSpan w:val="2"/>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b/>
                <w:bCs/>
                <w:color w:val="000000"/>
                <w:sz w:val="16"/>
                <w:szCs w:val="16"/>
              </w:rPr>
            </w:pPr>
            <w:r w:rsidRPr="005301CA">
              <w:rPr>
                <w:b/>
                <w:bCs/>
                <w:color w:val="000000"/>
                <w:sz w:val="16"/>
                <w:szCs w:val="16"/>
              </w:rPr>
              <w:t> </w:t>
            </w:r>
          </w:p>
        </w:tc>
        <w:tc>
          <w:tcPr>
            <w:tcW w:w="1308"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b/>
                <w:bCs/>
                <w:color w:val="000000"/>
                <w:sz w:val="16"/>
                <w:szCs w:val="16"/>
              </w:rPr>
            </w:pPr>
            <w:r w:rsidRPr="005301CA">
              <w:rPr>
                <w:b/>
                <w:bCs/>
                <w:color w:val="000000"/>
                <w:sz w:val="16"/>
                <w:szCs w:val="16"/>
              </w:rPr>
              <w:t> </w:t>
            </w:r>
          </w:p>
        </w:tc>
        <w:tc>
          <w:tcPr>
            <w:tcW w:w="1508" w:type="dxa"/>
            <w:gridSpan w:val="4"/>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b/>
                <w:bCs/>
                <w:color w:val="000000"/>
                <w:sz w:val="16"/>
                <w:szCs w:val="16"/>
              </w:rPr>
            </w:pPr>
            <w:r w:rsidRPr="005301CA">
              <w:rPr>
                <w:b/>
                <w:bCs/>
                <w:color w:val="000000"/>
                <w:sz w:val="16"/>
                <w:szCs w:val="16"/>
              </w:rPr>
              <w:t>153165,969</w:t>
            </w:r>
          </w:p>
        </w:tc>
      </w:tr>
      <w:tr w:rsidR="00863E0B" w:rsidRPr="005301CA" w:rsidTr="00622FF6">
        <w:trPr>
          <w:gridAfter w:val="2"/>
          <w:wAfter w:w="395" w:type="dxa"/>
          <w:trHeight w:val="300"/>
        </w:trPr>
        <w:tc>
          <w:tcPr>
            <w:tcW w:w="9357" w:type="dxa"/>
            <w:tcBorders>
              <w:top w:val="nil"/>
              <w:left w:val="single" w:sz="4" w:space="0" w:color="auto"/>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both"/>
              <w:rPr>
                <w:color w:val="000000"/>
                <w:sz w:val="16"/>
                <w:szCs w:val="16"/>
              </w:rPr>
            </w:pPr>
            <w:r w:rsidRPr="005301CA">
              <w:rPr>
                <w:color w:val="000000"/>
                <w:sz w:val="16"/>
                <w:szCs w:val="16"/>
              </w:rPr>
              <w:lastRenderedPageBreak/>
              <w:t>Образование</w:t>
            </w:r>
          </w:p>
        </w:tc>
        <w:tc>
          <w:tcPr>
            <w:tcW w:w="1230" w:type="dxa"/>
            <w:tcBorders>
              <w:top w:val="nil"/>
              <w:left w:val="nil"/>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170"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0700</w:t>
            </w:r>
          </w:p>
        </w:tc>
        <w:tc>
          <w:tcPr>
            <w:tcW w:w="1427" w:type="dxa"/>
            <w:gridSpan w:val="2"/>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308"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508" w:type="dxa"/>
            <w:gridSpan w:val="4"/>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153165,969</w:t>
            </w:r>
          </w:p>
        </w:tc>
      </w:tr>
      <w:tr w:rsidR="00863E0B" w:rsidRPr="005301CA" w:rsidTr="00622FF6">
        <w:trPr>
          <w:gridAfter w:val="2"/>
          <w:wAfter w:w="395" w:type="dxa"/>
          <w:trHeight w:val="315"/>
        </w:trPr>
        <w:tc>
          <w:tcPr>
            <w:tcW w:w="9357" w:type="dxa"/>
            <w:tcBorders>
              <w:top w:val="nil"/>
              <w:left w:val="single" w:sz="4" w:space="0" w:color="auto"/>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both"/>
              <w:rPr>
                <w:color w:val="000000"/>
                <w:sz w:val="16"/>
                <w:szCs w:val="16"/>
              </w:rPr>
            </w:pPr>
            <w:r w:rsidRPr="005301CA">
              <w:rPr>
                <w:color w:val="000000"/>
                <w:sz w:val="16"/>
                <w:szCs w:val="16"/>
              </w:rPr>
              <w:t>Дошкольное образование</w:t>
            </w:r>
          </w:p>
        </w:tc>
        <w:tc>
          <w:tcPr>
            <w:tcW w:w="1230" w:type="dxa"/>
            <w:tcBorders>
              <w:top w:val="nil"/>
              <w:left w:val="nil"/>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170"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0701</w:t>
            </w:r>
          </w:p>
        </w:tc>
        <w:tc>
          <w:tcPr>
            <w:tcW w:w="1427" w:type="dxa"/>
            <w:gridSpan w:val="2"/>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308"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508" w:type="dxa"/>
            <w:gridSpan w:val="4"/>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27562,29</w:t>
            </w:r>
          </w:p>
        </w:tc>
      </w:tr>
      <w:tr w:rsidR="00863E0B" w:rsidRPr="005301CA" w:rsidTr="00622FF6">
        <w:trPr>
          <w:gridAfter w:val="2"/>
          <w:wAfter w:w="395" w:type="dxa"/>
          <w:trHeight w:val="600"/>
        </w:trPr>
        <w:tc>
          <w:tcPr>
            <w:tcW w:w="9357" w:type="dxa"/>
            <w:tcBorders>
              <w:top w:val="single" w:sz="8" w:space="0" w:color="000000"/>
              <w:left w:val="single" w:sz="8" w:space="0" w:color="000000"/>
              <w:bottom w:val="nil"/>
              <w:right w:val="nil"/>
            </w:tcBorders>
            <w:shd w:val="clear" w:color="auto" w:fill="auto"/>
            <w:hideMark/>
          </w:tcPr>
          <w:p w:rsidR="00863E0B" w:rsidRPr="005301CA" w:rsidRDefault="00863E0B" w:rsidP="00863E0B">
            <w:pPr>
              <w:widowControl/>
              <w:autoSpaceDE/>
              <w:autoSpaceDN/>
              <w:adjustRightInd/>
              <w:rPr>
                <w:color w:val="000000"/>
                <w:sz w:val="16"/>
                <w:szCs w:val="16"/>
              </w:rPr>
            </w:pPr>
            <w:r w:rsidRPr="005301CA">
              <w:rPr>
                <w:color w:val="000000"/>
                <w:sz w:val="16"/>
                <w:szCs w:val="16"/>
              </w:rPr>
              <w:t xml:space="preserve">Реализация мероприятий  муниципальных программ за счет средств местного бюджета и </w:t>
            </w:r>
            <w:proofErr w:type="spellStart"/>
            <w:r w:rsidRPr="005301CA">
              <w:rPr>
                <w:color w:val="000000"/>
                <w:sz w:val="16"/>
                <w:szCs w:val="16"/>
              </w:rPr>
              <w:t>софинансирование</w:t>
            </w:r>
            <w:proofErr w:type="spellEnd"/>
            <w:r w:rsidRPr="005301CA">
              <w:rPr>
                <w:color w:val="000000"/>
                <w:sz w:val="16"/>
                <w:szCs w:val="16"/>
              </w:rPr>
              <w:t xml:space="preserve"> из других бюджетов</w:t>
            </w:r>
          </w:p>
        </w:tc>
        <w:tc>
          <w:tcPr>
            <w:tcW w:w="1230" w:type="dxa"/>
            <w:tcBorders>
              <w:top w:val="nil"/>
              <w:left w:val="single" w:sz="4" w:space="0" w:color="auto"/>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170"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427" w:type="dxa"/>
            <w:gridSpan w:val="2"/>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40000 00000</w:t>
            </w:r>
          </w:p>
        </w:tc>
        <w:tc>
          <w:tcPr>
            <w:tcW w:w="1308"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508" w:type="dxa"/>
            <w:gridSpan w:val="4"/>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145,528</w:t>
            </w:r>
          </w:p>
        </w:tc>
      </w:tr>
      <w:tr w:rsidR="00863E0B" w:rsidRPr="005301CA" w:rsidTr="00622FF6">
        <w:trPr>
          <w:gridAfter w:val="2"/>
          <w:wAfter w:w="395" w:type="dxa"/>
          <w:trHeight w:val="300"/>
        </w:trPr>
        <w:tc>
          <w:tcPr>
            <w:tcW w:w="9357" w:type="dxa"/>
            <w:tcBorders>
              <w:top w:val="single" w:sz="4" w:space="0" w:color="auto"/>
              <w:left w:val="single" w:sz="4" w:space="0" w:color="auto"/>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both"/>
              <w:rPr>
                <w:color w:val="000000"/>
                <w:sz w:val="16"/>
                <w:szCs w:val="16"/>
              </w:rPr>
            </w:pPr>
            <w:r w:rsidRPr="005301CA">
              <w:rPr>
                <w:color w:val="000000"/>
                <w:sz w:val="16"/>
                <w:szCs w:val="16"/>
              </w:rPr>
              <w:t>Развитие системы образования</w:t>
            </w:r>
          </w:p>
        </w:tc>
        <w:tc>
          <w:tcPr>
            <w:tcW w:w="1230" w:type="dxa"/>
            <w:tcBorders>
              <w:top w:val="nil"/>
              <w:left w:val="nil"/>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170"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427" w:type="dxa"/>
            <w:gridSpan w:val="2"/>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40000 20600</w:t>
            </w:r>
          </w:p>
        </w:tc>
        <w:tc>
          <w:tcPr>
            <w:tcW w:w="1308"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508" w:type="dxa"/>
            <w:gridSpan w:val="4"/>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145,528</w:t>
            </w:r>
          </w:p>
        </w:tc>
      </w:tr>
      <w:tr w:rsidR="00863E0B" w:rsidRPr="005301CA" w:rsidTr="00622FF6">
        <w:trPr>
          <w:gridAfter w:val="2"/>
          <w:wAfter w:w="395" w:type="dxa"/>
          <w:trHeight w:val="315"/>
        </w:trPr>
        <w:tc>
          <w:tcPr>
            <w:tcW w:w="9357" w:type="dxa"/>
            <w:tcBorders>
              <w:top w:val="nil"/>
              <w:left w:val="single" w:sz="8" w:space="0" w:color="000000"/>
              <w:bottom w:val="single" w:sz="8" w:space="0" w:color="000000"/>
              <w:right w:val="nil"/>
            </w:tcBorders>
            <w:shd w:val="clear" w:color="auto" w:fill="auto"/>
            <w:hideMark/>
          </w:tcPr>
          <w:p w:rsidR="00863E0B" w:rsidRPr="005301CA" w:rsidRDefault="00863E0B" w:rsidP="00863E0B">
            <w:pPr>
              <w:widowControl/>
              <w:autoSpaceDE/>
              <w:autoSpaceDN/>
              <w:adjustRightInd/>
              <w:jc w:val="both"/>
              <w:rPr>
                <w:color w:val="000000"/>
                <w:sz w:val="16"/>
                <w:szCs w:val="16"/>
              </w:rPr>
            </w:pPr>
            <w:r w:rsidRPr="005301CA">
              <w:rPr>
                <w:color w:val="000000"/>
                <w:sz w:val="16"/>
                <w:szCs w:val="16"/>
              </w:rPr>
              <w:t>Закупка товаров, работ и услуг для государственных (муниципальных) нужд</w:t>
            </w:r>
          </w:p>
        </w:tc>
        <w:tc>
          <w:tcPr>
            <w:tcW w:w="1230" w:type="dxa"/>
            <w:tcBorders>
              <w:top w:val="nil"/>
              <w:left w:val="single" w:sz="4" w:space="0" w:color="auto"/>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170"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427" w:type="dxa"/>
            <w:gridSpan w:val="2"/>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308"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200</w:t>
            </w:r>
          </w:p>
        </w:tc>
        <w:tc>
          <w:tcPr>
            <w:tcW w:w="1508" w:type="dxa"/>
            <w:gridSpan w:val="4"/>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145,528</w:t>
            </w:r>
          </w:p>
        </w:tc>
      </w:tr>
      <w:tr w:rsidR="00863E0B" w:rsidRPr="005301CA" w:rsidTr="00622FF6">
        <w:trPr>
          <w:gridAfter w:val="2"/>
          <w:wAfter w:w="395" w:type="dxa"/>
          <w:trHeight w:val="615"/>
        </w:trPr>
        <w:tc>
          <w:tcPr>
            <w:tcW w:w="9357" w:type="dxa"/>
            <w:tcBorders>
              <w:top w:val="nil"/>
              <w:left w:val="single" w:sz="8" w:space="0" w:color="000000"/>
              <w:bottom w:val="single" w:sz="8" w:space="0" w:color="000000"/>
              <w:right w:val="nil"/>
            </w:tcBorders>
            <w:shd w:val="clear" w:color="auto" w:fill="auto"/>
            <w:hideMark/>
          </w:tcPr>
          <w:p w:rsidR="00863E0B" w:rsidRPr="005301CA" w:rsidRDefault="00863E0B" w:rsidP="00863E0B">
            <w:pPr>
              <w:widowControl/>
              <w:autoSpaceDE/>
              <w:autoSpaceDN/>
              <w:adjustRightInd/>
              <w:jc w:val="both"/>
              <w:rPr>
                <w:color w:val="000000"/>
                <w:sz w:val="16"/>
                <w:szCs w:val="16"/>
              </w:rPr>
            </w:pPr>
            <w:r w:rsidRPr="005301CA">
              <w:rPr>
                <w:color w:val="000000"/>
                <w:sz w:val="16"/>
                <w:szCs w:val="16"/>
              </w:rPr>
              <w:t>Иные закупки товаров, работ и услуг для обеспечения государственных (муниципальных) нужд</w:t>
            </w:r>
          </w:p>
        </w:tc>
        <w:tc>
          <w:tcPr>
            <w:tcW w:w="1230" w:type="dxa"/>
            <w:tcBorders>
              <w:top w:val="nil"/>
              <w:left w:val="single" w:sz="4" w:space="0" w:color="auto"/>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170"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427" w:type="dxa"/>
            <w:gridSpan w:val="2"/>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308"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240</w:t>
            </w:r>
          </w:p>
        </w:tc>
        <w:tc>
          <w:tcPr>
            <w:tcW w:w="1508" w:type="dxa"/>
            <w:gridSpan w:val="4"/>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145,528</w:t>
            </w:r>
          </w:p>
        </w:tc>
      </w:tr>
      <w:tr w:rsidR="00863E0B" w:rsidRPr="005301CA" w:rsidTr="00622FF6">
        <w:trPr>
          <w:gridAfter w:val="2"/>
          <w:wAfter w:w="395" w:type="dxa"/>
          <w:trHeight w:val="300"/>
        </w:trPr>
        <w:tc>
          <w:tcPr>
            <w:tcW w:w="9357" w:type="dxa"/>
            <w:tcBorders>
              <w:top w:val="single" w:sz="4" w:space="0" w:color="auto"/>
              <w:left w:val="single" w:sz="4" w:space="0" w:color="auto"/>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both"/>
              <w:rPr>
                <w:color w:val="000000"/>
                <w:sz w:val="16"/>
                <w:szCs w:val="16"/>
              </w:rPr>
            </w:pPr>
            <w:r w:rsidRPr="005301CA">
              <w:rPr>
                <w:color w:val="000000"/>
                <w:sz w:val="16"/>
                <w:szCs w:val="16"/>
              </w:rPr>
              <w:t>Детские дошкольные учреждения</w:t>
            </w:r>
          </w:p>
        </w:tc>
        <w:tc>
          <w:tcPr>
            <w:tcW w:w="1230" w:type="dxa"/>
            <w:tcBorders>
              <w:top w:val="nil"/>
              <w:left w:val="nil"/>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170"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427" w:type="dxa"/>
            <w:gridSpan w:val="2"/>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42000 00000</w:t>
            </w:r>
          </w:p>
        </w:tc>
        <w:tc>
          <w:tcPr>
            <w:tcW w:w="1308"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508" w:type="dxa"/>
            <w:gridSpan w:val="4"/>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27416,762</w:t>
            </w:r>
          </w:p>
        </w:tc>
      </w:tr>
      <w:tr w:rsidR="00863E0B" w:rsidRPr="005301CA" w:rsidTr="00622FF6">
        <w:trPr>
          <w:gridAfter w:val="2"/>
          <w:wAfter w:w="395" w:type="dxa"/>
          <w:trHeight w:val="300"/>
        </w:trPr>
        <w:tc>
          <w:tcPr>
            <w:tcW w:w="9357" w:type="dxa"/>
            <w:tcBorders>
              <w:top w:val="nil"/>
              <w:left w:val="single" w:sz="4" w:space="0" w:color="auto"/>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both"/>
              <w:rPr>
                <w:color w:val="000000"/>
                <w:sz w:val="16"/>
                <w:szCs w:val="16"/>
              </w:rPr>
            </w:pPr>
            <w:r w:rsidRPr="005301CA">
              <w:rPr>
                <w:color w:val="000000"/>
                <w:sz w:val="16"/>
                <w:szCs w:val="16"/>
              </w:rPr>
              <w:t>Обеспечение деятельности подведомственных учреждений</w:t>
            </w:r>
          </w:p>
        </w:tc>
        <w:tc>
          <w:tcPr>
            <w:tcW w:w="1230" w:type="dxa"/>
            <w:tcBorders>
              <w:top w:val="nil"/>
              <w:left w:val="nil"/>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170"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427" w:type="dxa"/>
            <w:gridSpan w:val="2"/>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42000 00590</w:t>
            </w:r>
          </w:p>
        </w:tc>
        <w:tc>
          <w:tcPr>
            <w:tcW w:w="1308"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508" w:type="dxa"/>
            <w:gridSpan w:val="4"/>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12404,062</w:t>
            </w:r>
          </w:p>
        </w:tc>
      </w:tr>
      <w:tr w:rsidR="00863E0B" w:rsidRPr="005301CA" w:rsidTr="00622FF6">
        <w:trPr>
          <w:gridAfter w:val="2"/>
          <w:wAfter w:w="395" w:type="dxa"/>
          <w:trHeight w:val="900"/>
        </w:trPr>
        <w:tc>
          <w:tcPr>
            <w:tcW w:w="9357" w:type="dxa"/>
            <w:tcBorders>
              <w:top w:val="nil"/>
              <w:left w:val="single" w:sz="4" w:space="0" w:color="auto"/>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both"/>
              <w:rPr>
                <w:color w:val="000000"/>
                <w:sz w:val="16"/>
                <w:szCs w:val="16"/>
              </w:rPr>
            </w:pPr>
            <w:r w:rsidRPr="005301CA">
              <w:rPr>
                <w:color w:val="000000"/>
                <w:sz w:val="16"/>
                <w:szCs w:val="16"/>
              </w:rPr>
              <w:t xml:space="preserve">Расходы на выплаты персоналу в целях обеспечения выполнения функций государственными (муниципальными) органами, казенными </w:t>
            </w:r>
            <w:proofErr w:type="spellStart"/>
            <w:r w:rsidRPr="005301CA">
              <w:rPr>
                <w:color w:val="000000"/>
                <w:sz w:val="16"/>
                <w:szCs w:val="16"/>
              </w:rPr>
              <w:t>учреждениями</w:t>
            </w:r>
            <w:proofErr w:type="gramStart"/>
            <w:r w:rsidRPr="005301CA">
              <w:rPr>
                <w:color w:val="000000"/>
                <w:sz w:val="16"/>
                <w:szCs w:val="16"/>
              </w:rPr>
              <w:t>,о</w:t>
            </w:r>
            <w:proofErr w:type="gramEnd"/>
            <w:r w:rsidRPr="005301CA">
              <w:rPr>
                <w:color w:val="000000"/>
                <w:sz w:val="16"/>
                <w:szCs w:val="16"/>
              </w:rPr>
              <w:t>рганами</w:t>
            </w:r>
            <w:proofErr w:type="spellEnd"/>
            <w:r w:rsidRPr="005301CA">
              <w:rPr>
                <w:color w:val="000000"/>
                <w:sz w:val="16"/>
                <w:szCs w:val="16"/>
              </w:rPr>
              <w:t xml:space="preserve"> управления государственными внебюджетными фондами</w:t>
            </w:r>
          </w:p>
        </w:tc>
        <w:tc>
          <w:tcPr>
            <w:tcW w:w="1230" w:type="dxa"/>
            <w:tcBorders>
              <w:top w:val="nil"/>
              <w:left w:val="nil"/>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170"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427" w:type="dxa"/>
            <w:gridSpan w:val="2"/>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308"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100</w:t>
            </w:r>
          </w:p>
        </w:tc>
        <w:tc>
          <w:tcPr>
            <w:tcW w:w="1508" w:type="dxa"/>
            <w:gridSpan w:val="4"/>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6751,18</w:t>
            </w:r>
          </w:p>
        </w:tc>
      </w:tr>
      <w:tr w:rsidR="00863E0B" w:rsidRPr="005301CA" w:rsidTr="00622FF6">
        <w:trPr>
          <w:gridAfter w:val="2"/>
          <w:wAfter w:w="395" w:type="dxa"/>
          <w:trHeight w:val="300"/>
        </w:trPr>
        <w:tc>
          <w:tcPr>
            <w:tcW w:w="9357" w:type="dxa"/>
            <w:tcBorders>
              <w:top w:val="nil"/>
              <w:left w:val="single" w:sz="4" w:space="0" w:color="auto"/>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rPr>
                <w:color w:val="000000"/>
                <w:sz w:val="16"/>
                <w:szCs w:val="16"/>
              </w:rPr>
            </w:pPr>
            <w:r w:rsidRPr="005301CA">
              <w:rPr>
                <w:color w:val="000000"/>
                <w:sz w:val="16"/>
                <w:szCs w:val="16"/>
              </w:rPr>
              <w:t>Расходы на выплаты персоналу казенных учреждений</w:t>
            </w:r>
          </w:p>
        </w:tc>
        <w:tc>
          <w:tcPr>
            <w:tcW w:w="1230" w:type="dxa"/>
            <w:tcBorders>
              <w:top w:val="nil"/>
              <w:left w:val="nil"/>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170"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427" w:type="dxa"/>
            <w:gridSpan w:val="2"/>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308"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110</w:t>
            </w:r>
          </w:p>
        </w:tc>
        <w:tc>
          <w:tcPr>
            <w:tcW w:w="1508" w:type="dxa"/>
            <w:gridSpan w:val="4"/>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6751,18</w:t>
            </w:r>
          </w:p>
        </w:tc>
      </w:tr>
      <w:tr w:rsidR="00863E0B" w:rsidRPr="005301CA" w:rsidTr="00622FF6">
        <w:trPr>
          <w:gridAfter w:val="2"/>
          <w:wAfter w:w="395" w:type="dxa"/>
          <w:trHeight w:val="300"/>
        </w:trPr>
        <w:tc>
          <w:tcPr>
            <w:tcW w:w="9357" w:type="dxa"/>
            <w:tcBorders>
              <w:top w:val="nil"/>
              <w:left w:val="single" w:sz="4" w:space="0" w:color="auto"/>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both"/>
              <w:rPr>
                <w:color w:val="000000"/>
                <w:sz w:val="16"/>
                <w:szCs w:val="16"/>
              </w:rPr>
            </w:pPr>
            <w:r w:rsidRPr="005301CA">
              <w:rPr>
                <w:color w:val="000000"/>
                <w:sz w:val="16"/>
                <w:szCs w:val="16"/>
              </w:rPr>
              <w:t>Закупка товаров, работ и услуг для государственных (муниципальных) нужд</w:t>
            </w:r>
          </w:p>
        </w:tc>
        <w:tc>
          <w:tcPr>
            <w:tcW w:w="1230" w:type="dxa"/>
            <w:tcBorders>
              <w:top w:val="nil"/>
              <w:left w:val="nil"/>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170"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427" w:type="dxa"/>
            <w:gridSpan w:val="2"/>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308"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200</w:t>
            </w:r>
          </w:p>
        </w:tc>
        <w:tc>
          <w:tcPr>
            <w:tcW w:w="1508" w:type="dxa"/>
            <w:gridSpan w:val="4"/>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5365,322</w:t>
            </w:r>
          </w:p>
        </w:tc>
      </w:tr>
      <w:tr w:rsidR="00863E0B" w:rsidRPr="005301CA" w:rsidTr="00622FF6">
        <w:trPr>
          <w:gridAfter w:val="2"/>
          <w:wAfter w:w="395" w:type="dxa"/>
          <w:trHeight w:val="615"/>
        </w:trPr>
        <w:tc>
          <w:tcPr>
            <w:tcW w:w="9357" w:type="dxa"/>
            <w:tcBorders>
              <w:top w:val="nil"/>
              <w:left w:val="single" w:sz="4" w:space="0" w:color="auto"/>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rPr>
                <w:color w:val="000000"/>
                <w:sz w:val="16"/>
                <w:szCs w:val="16"/>
              </w:rPr>
            </w:pPr>
            <w:r w:rsidRPr="005301CA">
              <w:rPr>
                <w:color w:val="000000"/>
                <w:sz w:val="16"/>
                <w:szCs w:val="16"/>
              </w:rPr>
              <w:t>Иные закупки товаров, работ и услуг для обеспечения государственных (муниципальных) нужд</w:t>
            </w:r>
          </w:p>
        </w:tc>
        <w:tc>
          <w:tcPr>
            <w:tcW w:w="1230" w:type="dxa"/>
            <w:tcBorders>
              <w:top w:val="nil"/>
              <w:left w:val="nil"/>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170"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427" w:type="dxa"/>
            <w:gridSpan w:val="2"/>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308"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240</w:t>
            </w:r>
          </w:p>
        </w:tc>
        <w:tc>
          <w:tcPr>
            <w:tcW w:w="1508" w:type="dxa"/>
            <w:gridSpan w:val="4"/>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5365,322</w:t>
            </w:r>
          </w:p>
        </w:tc>
      </w:tr>
      <w:tr w:rsidR="00863E0B" w:rsidRPr="005301CA" w:rsidTr="00622FF6">
        <w:trPr>
          <w:gridAfter w:val="2"/>
          <w:wAfter w:w="395" w:type="dxa"/>
          <w:trHeight w:val="315"/>
        </w:trPr>
        <w:tc>
          <w:tcPr>
            <w:tcW w:w="9357" w:type="dxa"/>
            <w:tcBorders>
              <w:top w:val="single" w:sz="8" w:space="0" w:color="000000"/>
              <w:left w:val="single" w:sz="8" w:space="0" w:color="000000"/>
              <w:bottom w:val="single" w:sz="8" w:space="0" w:color="000000"/>
              <w:right w:val="nil"/>
            </w:tcBorders>
            <w:shd w:val="clear" w:color="auto" w:fill="auto"/>
            <w:hideMark/>
          </w:tcPr>
          <w:p w:rsidR="00863E0B" w:rsidRPr="005301CA" w:rsidRDefault="00863E0B" w:rsidP="00863E0B">
            <w:pPr>
              <w:widowControl/>
              <w:autoSpaceDE/>
              <w:autoSpaceDN/>
              <w:adjustRightInd/>
              <w:jc w:val="both"/>
              <w:rPr>
                <w:color w:val="000000"/>
                <w:sz w:val="16"/>
                <w:szCs w:val="16"/>
              </w:rPr>
            </w:pPr>
            <w:r w:rsidRPr="005301CA">
              <w:rPr>
                <w:color w:val="000000"/>
                <w:sz w:val="16"/>
                <w:szCs w:val="16"/>
              </w:rPr>
              <w:t>Социальное обеспечение и иные выплаты населению</w:t>
            </w:r>
          </w:p>
        </w:tc>
        <w:tc>
          <w:tcPr>
            <w:tcW w:w="1230" w:type="dxa"/>
            <w:tcBorders>
              <w:top w:val="nil"/>
              <w:left w:val="single" w:sz="4" w:space="0" w:color="auto"/>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170"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427" w:type="dxa"/>
            <w:gridSpan w:val="2"/>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308"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300</w:t>
            </w:r>
          </w:p>
        </w:tc>
        <w:tc>
          <w:tcPr>
            <w:tcW w:w="1508" w:type="dxa"/>
            <w:gridSpan w:val="4"/>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39,179</w:t>
            </w:r>
          </w:p>
        </w:tc>
      </w:tr>
      <w:tr w:rsidR="00863E0B" w:rsidRPr="005301CA" w:rsidTr="00622FF6">
        <w:trPr>
          <w:gridAfter w:val="2"/>
          <w:wAfter w:w="395" w:type="dxa"/>
          <w:trHeight w:val="405"/>
        </w:trPr>
        <w:tc>
          <w:tcPr>
            <w:tcW w:w="9357" w:type="dxa"/>
            <w:tcBorders>
              <w:top w:val="nil"/>
              <w:left w:val="single" w:sz="8" w:space="0" w:color="000000"/>
              <w:bottom w:val="single" w:sz="8" w:space="0" w:color="000000"/>
              <w:right w:val="nil"/>
            </w:tcBorders>
            <w:shd w:val="clear" w:color="auto" w:fill="auto"/>
            <w:hideMark/>
          </w:tcPr>
          <w:p w:rsidR="00863E0B" w:rsidRPr="005301CA" w:rsidRDefault="00863E0B" w:rsidP="00863E0B">
            <w:pPr>
              <w:widowControl/>
              <w:autoSpaceDE/>
              <w:autoSpaceDN/>
              <w:adjustRightInd/>
              <w:jc w:val="both"/>
              <w:rPr>
                <w:color w:val="000000"/>
                <w:sz w:val="16"/>
                <w:szCs w:val="16"/>
              </w:rPr>
            </w:pPr>
            <w:r w:rsidRPr="005301CA">
              <w:rPr>
                <w:color w:val="000000"/>
                <w:sz w:val="16"/>
                <w:szCs w:val="16"/>
              </w:rPr>
              <w:t>Социальные выплаты гражданам, кроме публичных нормативных социальных выплат</w:t>
            </w:r>
          </w:p>
        </w:tc>
        <w:tc>
          <w:tcPr>
            <w:tcW w:w="1230" w:type="dxa"/>
            <w:tcBorders>
              <w:top w:val="nil"/>
              <w:left w:val="single" w:sz="4" w:space="0" w:color="auto"/>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170"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427" w:type="dxa"/>
            <w:gridSpan w:val="2"/>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308"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320</w:t>
            </w:r>
          </w:p>
        </w:tc>
        <w:tc>
          <w:tcPr>
            <w:tcW w:w="1508" w:type="dxa"/>
            <w:gridSpan w:val="4"/>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39,179</w:t>
            </w:r>
          </w:p>
        </w:tc>
      </w:tr>
      <w:tr w:rsidR="00863E0B" w:rsidRPr="005301CA" w:rsidTr="00622FF6">
        <w:trPr>
          <w:gridAfter w:val="2"/>
          <w:wAfter w:w="395" w:type="dxa"/>
          <w:trHeight w:val="300"/>
        </w:trPr>
        <w:tc>
          <w:tcPr>
            <w:tcW w:w="9357" w:type="dxa"/>
            <w:tcBorders>
              <w:top w:val="single" w:sz="4" w:space="0" w:color="auto"/>
              <w:left w:val="single" w:sz="4" w:space="0" w:color="auto"/>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both"/>
              <w:rPr>
                <w:color w:val="000000"/>
                <w:sz w:val="16"/>
                <w:szCs w:val="16"/>
              </w:rPr>
            </w:pPr>
            <w:r w:rsidRPr="005301CA">
              <w:rPr>
                <w:color w:val="000000"/>
                <w:sz w:val="16"/>
                <w:szCs w:val="16"/>
              </w:rPr>
              <w:t>Иные бюджетные ассигнования</w:t>
            </w:r>
          </w:p>
        </w:tc>
        <w:tc>
          <w:tcPr>
            <w:tcW w:w="1230" w:type="dxa"/>
            <w:tcBorders>
              <w:top w:val="nil"/>
              <w:left w:val="nil"/>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170"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427" w:type="dxa"/>
            <w:gridSpan w:val="2"/>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308"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800</w:t>
            </w:r>
          </w:p>
        </w:tc>
        <w:tc>
          <w:tcPr>
            <w:tcW w:w="1508" w:type="dxa"/>
            <w:gridSpan w:val="4"/>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248,381</w:t>
            </w:r>
          </w:p>
        </w:tc>
      </w:tr>
      <w:tr w:rsidR="00863E0B" w:rsidRPr="005301CA" w:rsidTr="00622FF6">
        <w:trPr>
          <w:gridAfter w:val="2"/>
          <w:wAfter w:w="395" w:type="dxa"/>
          <w:trHeight w:val="300"/>
        </w:trPr>
        <w:tc>
          <w:tcPr>
            <w:tcW w:w="9357" w:type="dxa"/>
            <w:tcBorders>
              <w:top w:val="nil"/>
              <w:left w:val="nil"/>
              <w:bottom w:val="nil"/>
              <w:right w:val="nil"/>
            </w:tcBorders>
            <w:shd w:val="clear" w:color="auto" w:fill="auto"/>
            <w:noWrap/>
            <w:vAlign w:val="bottom"/>
            <w:hideMark/>
          </w:tcPr>
          <w:p w:rsidR="00863E0B" w:rsidRPr="005301CA" w:rsidRDefault="00863E0B" w:rsidP="00863E0B">
            <w:pPr>
              <w:widowControl/>
              <w:autoSpaceDE/>
              <w:autoSpaceDN/>
              <w:adjustRightInd/>
              <w:rPr>
                <w:color w:val="000000"/>
                <w:sz w:val="16"/>
                <w:szCs w:val="16"/>
              </w:rPr>
            </w:pPr>
            <w:r w:rsidRPr="005301CA">
              <w:rPr>
                <w:color w:val="000000"/>
                <w:sz w:val="16"/>
                <w:szCs w:val="16"/>
              </w:rPr>
              <w:t>Исполнение судебных актов</w:t>
            </w:r>
          </w:p>
        </w:tc>
        <w:tc>
          <w:tcPr>
            <w:tcW w:w="1230" w:type="dxa"/>
            <w:tcBorders>
              <w:top w:val="nil"/>
              <w:left w:val="single" w:sz="4" w:space="0" w:color="auto"/>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170"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427" w:type="dxa"/>
            <w:gridSpan w:val="2"/>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308"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830</w:t>
            </w:r>
          </w:p>
        </w:tc>
        <w:tc>
          <w:tcPr>
            <w:tcW w:w="1508" w:type="dxa"/>
            <w:gridSpan w:val="4"/>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37,707</w:t>
            </w:r>
          </w:p>
        </w:tc>
      </w:tr>
      <w:tr w:rsidR="00863E0B" w:rsidRPr="005301CA" w:rsidTr="00622FF6">
        <w:trPr>
          <w:gridAfter w:val="2"/>
          <w:wAfter w:w="395" w:type="dxa"/>
          <w:trHeight w:val="300"/>
        </w:trPr>
        <w:tc>
          <w:tcPr>
            <w:tcW w:w="9357" w:type="dxa"/>
            <w:tcBorders>
              <w:top w:val="single" w:sz="4" w:space="0" w:color="auto"/>
              <w:left w:val="single" w:sz="4" w:space="0" w:color="auto"/>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both"/>
              <w:rPr>
                <w:color w:val="000000"/>
                <w:sz w:val="16"/>
                <w:szCs w:val="16"/>
              </w:rPr>
            </w:pPr>
            <w:r w:rsidRPr="005301CA">
              <w:rPr>
                <w:color w:val="000000"/>
                <w:sz w:val="16"/>
                <w:szCs w:val="16"/>
              </w:rPr>
              <w:t>Уплата налогов, сборов иных платежей</w:t>
            </w:r>
          </w:p>
        </w:tc>
        <w:tc>
          <w:tcPr>
            <w:tcW w:w="1230" w:type="dxa"/>
            <w:tcBorders>
              <w:top w:val="nil"/>
              <w:left w:val="nil"/>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170"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427" w:type="dxa"/>
            <w:gridSpan w:val="2"/>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308"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850</w:t>
            </w:r>
          </w:p>
        </w:tc>
        <w:tc>
          <w:tcPr>
            <w:tcW w:w="1508" w:type="dxa"/>
            <w:gridSpan w:val="4"/>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210,674</w:t>
            </w:r>
          </w:p>
        </w:tc>
      </w:tr>
      <w:tr w:rsidR="00863E0B" w:rsidRPr="005301CA" w:rsidTr="00622FF6">
        <w:trPr>
          <w:gridAfter w:val="2"/>
          <w:wAfter w:w="395" w:type="dxa"/>
          <w:trHeight w:val="600"/>
        </w:trPr>
        <w:tc>
          <w:tcPr>
            <w:tcW w:w="9357" w:type="dxa"/>
            <w:tcBorders>
              <w:top w:val="nil"/>
              <w:left w:val="single" w:sz="4" w:space="0" w:color="auto"/>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rPr>
                <w:color w:val="000000"/>
                <w:sz w:val="16"/>
                <w:szCs w:val="16"/>
              </w:rPr>
            </w:pPr>
            <w:r w:rsidRPr="005301CA">
              <w:rPr>
                <w:color w:val="000000"/>
                <w:sz w:val="16"/>
                <w:szCs w:val="16"/>
              </w:rPr>
              <w:t>Обеспечение деятельности подведомственных учреждений за счет средств от приносящей доход деятельности</w:t>
            </w:r>
          </w:p>
        </w:tc>
        <w:tc>
          <w:tcPr>
            <w:tcW w:w="1230" w:type="dxa"/>
            <w:tcBorders>
              <w:top w:val="nil"/>
              <w:left w:val="nil"/>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170"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427" w:type="dxa"/>
            <w:gridSpan w:val="2"/>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42000 00600</w:t>
            </w:r>
          </w:p>
        </w:tc>
        <w:tc>
          <w:tcPr>
            <w:tcW w:w="1308"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508" w:type="dxa"/>
            <w:gridSpan w:val="4"/>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3947,2</w:t>
            </w:r>
          </w:p>
        </w:tc>
      </w:tr>
      <w:tr w:rsidR="00863E0B" w:rsidRPr="005301CA" w:rsidTr="00622FF6">
        <w:trPr>
          <w:gridAfter w:val="2"/>
          <w:wAfter w:w="395" w:type="dxa"/>
          <w:trHeight w:val="300"/>
        </w:trPr>
        <w:tc>
          <w:tcPr>
            <w:tcW w:w="9357" w:type="dxa"/>
            <w:tcBorders>
              <w:top w:val="nil"/>
              <w:left w:val="single" w:sz="4" w:space="0" w:color="auto"/>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both"/>
              <w:rPr>
                <w:color w:val="000000"/>
                <w:sz w:val="16"/>
                <w:szCs w:val="16"/>
              </w:rPr>
            </w:pPr>
            <w:r w:rsidRPr="005301CA">
              <w:rPr>
                <w:color w:val="000000"/>
                <w:sz w:val="16"/>
                <w:szCs w:val="16"/>
              </w:rPr>
              <w:t>Закупка товаров, работ и услуг для государственных (муниципальных) нужд</w:t>
            </w:r>
          </w:p>
        </w:tc>
        <w:tc>
          <w:tcPr>
            <w:tcW w:w="1230" w:type="dxa"/>
            <w:tcBorders>
              <w:top w:val="nil"/>
              <w:left w:val="nil"/>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170"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427" w:type="dxa"/>
            <w:gridSpan w:val="2"/>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308"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200</w:t>
            </w:r>
          </w:p>
        </w:tc>
        <w:tc>
          <w:tcPr>
            <w:tcW w:w="1508" w:type="dxa"/>
            <w:gridSpan w:val="4"/>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3947,2</w:t>
            </w:r>
          </w:p>
        </w:tc>
      </w:tr>
      <w:tr w:rsidR="00863E0B" w:rsidRPr="005301CA" w:rsidTr="00622FF6">
        <w:trPr>
          <w:gridAfter w:val="2"/>
          <w:wAfter w:w="395" w:type="dxa"/>
          <w:trHeight w:val="600"/>
        </w:trPr>
        <w:tc>
          <w:tcPr>
            <w:tcW w:w="9357" w:type="dxa"/>
            <w:tcBorders>
              <w:top w:val="nil"/>
              <w:left w:val="single" w:sz="4" w:space="0" w:color="auto"/>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rPr>
                <w:color w:val="000000"/>
                <w:sz w:val="16"/>
                <w:szCs w:val="16"/>
              </w:rPr>
            </w:pPr>
            <w:r w:rsidRPr="005301CA">
              <w:rPr>
                <w:color w:val="000000"/>
                <w:sz w:val="16"/>
                <w:szCs w:val="16"/>
              </w:rPr>
              <w:t>Иные закупки товаров, работ и услуг для обеспечения государственных (муниципальных) нужд</w:t>
            </w:r>
          </w:p>
        </w:tc>
        <w:tc>
          <w:tcPr>
            <w:tcW w:w="1230" w:type="dxa"/>
            <w:tcBorders>
              <w:top w:val="nil"/>
              <w:left w:val="nil"/>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170"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427" w:type="dxa"/>
            <w:gridSpan w:val="2"/>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308"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240</w:t>
            </w:r>
          </w:p>
        </w:tc>
        <w:tc>
          <w:tcPr>
            <w:tcW w:w="1508" w:type="dxa"/>
            <w:gridSpan w:val="4"/>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3947,2</w:t>
            </w:r>
          </w:p>
        </w:tc>
      </w:tr>
      <w:tr w:rsidR="00863E0B" w:rsidRPr="005301CA" w:rsidTr="00622FF6">
        <w:trPr>
          <w:gridAfter w:val="2"/>
          <w:wAfter w:w="395" w:type="dxa"/>
          <w:trHeight w:val="570"/>
        </w:trPr>
        <w:tc>
          <w:tcPr>
            <w:tcW w:w="9357" w:type="dxa"/>
            <w:tcBorders>
              <w:top w:val="nil"/>
              <w:left w:val="single" w:sz="4" w:space="0" w:color="auto"/>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both"/>
              <w:rPr>
                <w:color w:val="000000"/>
                <w:sz w:val="16"/>
                <w:szCs w:val="16"/>
              </w:rPr>
            </w:pPr>
            <w:r w:rsidRPr="005301CA">
              <w:rPr>
                <w:color w:val="000000"/>
                <w:sz w:val="16"/>
                <w:szCs w:val="16"/>
              </w:rPr>
              <w:t>Реализация образовательных программ   дошкольного   образования в муниципальных дошкольных образовательных учреждениях за счет средств областного бюджета</w:t>
            </w:r>
          </w:p>
        </w:tc>
        <w:tc>
          <w:tcPr>
            <w:tcW w:w="1230" w:type="dxa"/>
            <w:tcBorders>
              <w:top w:val="nil"/>
              <w:left w:val="nil"/>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170"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427" w:type="dxa"/>
            <w:gridSpan w:val="2"/>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42000 72100</w:t>
            </w:r>
          </w:p>
        </w:tc>
        <w:tc>
          <w:tcPr>
            <w:tcW w:w="1308"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508" w:type="dxa"/>
            <w:gridSpan w:val="4"/>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11065,5</w:t>
            </w:r>
          </w:p>
        </w:tc>
      </w:tr>
      <w:tr w:rsidR="00863E0B" w:rsidRPr="005301CA" w:rsidTr="00622FF6">
        <w:trPr>
          <w:gridAfter w:val="2"/>
          <w:wAfter w:w="395" w:type="dxa"/>
          <w:trHeight w:val="900"/>
        </w:trPr>
        <w:tc>
          <w:tcPr>
            <w:tcW w:w="9357" w:type="dxa"/>
            <w:tcBorders>
              <w:top w:val="nil"/>
              <w:left w:val="single" w:sz="4" w:space="0" w:color="auto"/>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both"/>
              <w:rPr>
                <w:color w:val="000000"/>
                <w:sz w:val="16"/>
                <w:szCs w:val="16"/>
              </w:rPr>
            </w:pPr>
            <w:r w:rsidRPr="005301CA">
              <w:rPr>
                <w:color w:val="000000"/>
                <w:sz w:val="16"/>
                <w:szCs w:val="16"/>
              </w:rPr>
              <w:t xml:space="preserve">Расходы на выплаты персоналу в целях обеспечения выполнения функций государственными (муниципальными) органами, казенными </w:t>
            </w:r>
            <w:proofErr w:type="spellStart"/>
            <w:r w:rsidRPr="005301CA">
              <w:rPr>
                <w:color w:val="000000"/>
                <w:sz w:val="16"/>
                <w:szCs w:val="16"/>
              </w:rPr>
              <w:t>учреждениями</w:t>
            </w:r>
            <w:proofErr w:type="gramStart"/>
            <w:r w:rsidRPr="005301CA">
              <w:rPr>
                <w:color w:val="000000"/>
                <w:sz w:val="16"/>
                <w:szCs w:val="16"/>
              </w:rPr>
              <w:t>,о</w:t>
            </w:r>
            <w:proofErr w:type="gramEnd"/>
            <w:r w:rsidRPr="005301CA">
              <w:rPr>
                <w:color w:val="000000"/>
                <w:sz w:val="16"/>
                <w:szCs w:val="16"/>
              </w:rPr>
              <w:t>рганами</w:t>
            </w:r>
            <w:proofErr w:type="spellEnd"/>
            <w:r w:rsidRPr="005301CA">
              <w:rPr>
                <w:color w:val="000000"/>
                <w:sz w:val="16"/>
                <w:szCs w:val="16"/>
              </w:rPr>
              <w:t xml:space="preserve"> управления государственными внебюджетными фондами</w:t>
            </w:r>
          </w:p>
        </w:tc>
        <w:tc>
          <w:tcPr>
            <w:tcW w:w="1230" w:type="dxa"/>
            <w:tcBorders>
              <w:top w:val="nil"/>
              <w:left w:val="nil"/>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170"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427" w:type="dxa"/>
            <w:gridSpan w:val="2"/>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308"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100</w:t>
            </w:r>
          </w:p>
        </w:tc>
        <w:tc>
          <w:tcPr>
            <w:tcW w:w="1508" w:type="dxa"/>
            <w:gridSpan w:val="4"/>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10842,327</w:t>
            </w:r>
          </w:p>
        </w:tc>
      </w:tr>
      <w:tr w:rsidR="00863E0B" w:rsidRPr="005301CA" w:rsidTr="00622FF6">
        <w:trPr>
          <w:gridAfter w:val="2"/>
          <w:wAfter w:w="395" w:type="dxa"/>
          <w:trHeight w:val="300"/>
        </w:trPr>
        <w:tc>
          <w:tcPr>
            <w:tcW w:w="9357" w:type="dxa"/>
            <w:tcBorders>
              <w:top w:val="nil"/>
              <w:left w:val="single" w:sz="4" w:space="0" w:color="auto"/>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rPr>
                <w:color w:val="000000"/>
                <w:sz w:val="16"/>
                <w:szCs w:val="16"/>
              </w:rPr>
            </w:pPr>
            <w:r w:rsidRPr="005301CA">
              <w:rPr>
                <w:color w:val="000000"/>
                <w:sz w:val="16"/>
                <w:szCs w:val="16"/>
              </w:rPr>
              <w:t>Расходы на выплаты персоналу казенных учреждений</w:t>
            </w:r>
          </w:p>
        </w:tc>
        <w:tc>
          <w:tcPr>
            <w:tcW w:w="1230" w:type="dxa"/>
            <w:tcBorders>
              <w:top w:val="nil"/>
              <w:left w:val="nil"/>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170"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427" w:type="dxa"/>
            <w:gridSpan w:val="2"/>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308"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110</w:t>
            </w:r>
          </w:p>
        </w:tc>
        <w:tc>
          <w:tcPr>
            <w:tcW w:w="1508" w:type="dxa"/>
            <w:gridSpan w:val="4"/>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10842,327</w:t>
            </w:r>
          </w:p>
        </w:tc>
      </w:tr>
      <w:tr w:rsidR="00863E0B" w:rsidRPr="005301CA" w:rsidTr="00622FF6">
        <w:trPr>
          <w:gridAfter w:val="2"/>
          <w:wAfter w:w="395" w:type="dxa"/>
          <w:trHeight w:val="300"/>
        </w:trPr>
        <w:tc>
          <w:tcPr>
            <w:tcW w:w="9357" w:type="dxa"/>
            <w:tcBorders>
              <w:top w:val="nil"/>
              <w:left w:val="single" w:sz="4" w:space="0" w:color="auto"/>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both"/>
              <w:rPr>
                <w:color w:val="000000"/>
                <w:sz w:val="16"/>
                <w:szCs w:val="16"/>
              </w:rPr>
            </w:pPr>
            <w:r w:rsidRPr="005301CA">
              <w:rPr>
                <w:color w:val="000000"/>
                <w:sz w:val="16"/>
                <w:szCs w:val="16"/>
              </w:rPr>
              <w:lastRenderedPageBreak/>
              <w:t>Закупка товаров, работ и услуг для государственных (муниципальных) нужд</w:t>
            </w:r>
          </w:p>
        </w:tc>
        <w:tc>
          <w:tcPr>
            <w:tcW w:w="1230" w:type="dxa"/>
            <w:tcBorders>
              <w:top w:val="nil"/>
              <w:left w:val="nil"/>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170"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427" w:type="dxa"/>
            <w:gridSpan w:val="2"/>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308"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200</w:t>
            </w:r>
          </w:p>
        </w:tc>
        <w:tc>
          <w:tcPr>
            <w:tcW w:w="1508" w:type="dxa"/>
            <w:gridSpan w:val="4"/>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187,642</w:t>
            </w:r>
          </w:p>
        </w:tc>
      </w:tr>
      <w:tr w:rsidR="00863E0B" w:rsidRPr="005301CA" w:rsidTr="00622FF6">
        <w:trPr>
          <w:gridAfter w:val="2"/>
          <w:wAfter w:w="395" w:type="dxa"/>
          <w:trHeight w:val="615"/>
        </w:trPr>
        <w:tc>
          <w:tcPr>
            <w:tcW w:w="9357" w:type="dxa"/>
            <w:tcBorders>
              <w:top w:val="nil"/>
              <w:left w:val="single" w:sz="4" w:space="0" w:color="auto"/>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rPr>
                <w:color w:val="000000"/>
                <w:sz w:val="16"/>
                <w:szCs w:val="16"/>
              </w:rPr>
            </w:pPr>
            <w:r w:rsidRPr="005301CA">
              <w:rPr>
                <w:color w:val="000000"/>
                <w:sz w:val="16"/>
                <w:szCs w:val="16"/>
              </w:rPr>
              <w:t>Иные закупки товаров, работ и услуг для обеспечения государственных (муниципальных) нужд</w:t>
            </w:r>
          </w:p>
        </w:tc>
        <w:tc>
          <w:tcPr>
            <w:tcW w:w="1230" w:type="dxa"/>
            <w:tcBorders>
              <w:top w:val="nil"/>
              <w:left w:val="nil"/>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170"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427" w:type="dxa"/>
            <w:gridSpan w:val="2"/>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308"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240</w:t>
            </w:r>
          </w:p>
        </w:tc>
        <w:tc>
          <w:tcPr>
            <w:tcW w:w="1508" w:type="dxa"/>
            <w:gridSpan w:val="4"/>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187,642</w:t>
            </w:r>
          </w:p>
        </w:tc>
      </w:tr>
      <w:tr w:rsidR="00863E0B" w:rsidRPr="005301CA" w:rsidTr="00622FF6">
        <w:trPr>
          <w:gridAfter w:val="2"/>
          <w:wAfter w:w="395" w:type="dxa"/>
          <w:trHeight w:val="315"/>
        </w:trPr>
        <w:tc>
          <w:tcPr>
            <w:tcW w:w="9357" w:type="dxa"/>
            <w:tcBorders>
              <w:top w:val="single" w:sz="8" w:space="0" w:color="000000"/>
              <w:left w:val="single" w:sz="8" w:space="0" w:color="000000"/>
              <w:bottom w:val="single" w:sz="8" w:space="0" w:color="000000"/>
              <w:right w:val="nil"/>
            </w:tcBorders>
            <w:shd w:val="clear" w:color="auto" w:fill="auto"/>
            <w:hideMark/>
          </w:tcPr>
          <w:p w:rsidR="00863E0B" w:rsidRPr="005301CA" w:rsidRDefault="00863E0B" w:rsidP="00863E0B">
            <w:pPr>
              <w:widowControl/>
              <w:autoSpaceDE/>
              <w:autoSpaceDN/>
              <w:adjustRightInd/>
              <w:jc w:val="both"/>
              <w:rPr>
                <w:color w:val="000000"/>
                <w:sz w:val="16"/>
                <w:szCs w:val="16"/>
              </w:rPr>
            </w:pPr>
            <w:r w:rsidRPr="005301CA">
              <w:rPr>
                <w:color w:val="000000"/>
                <w:sz w:val="16"/>
                <w:szCs w:val="16"/>
              </w:rPr>
              <w:t>Социальное обеспечение и иные выплаты населению</w:t>
            </w:r>
          </w:p>
        </w:tc>
        <w:tc>
          <w:tcPr>
            <w:tcW w:w="1230" w:type="dxa"/>
            <w:tcBorders>
              <w:top w:val="nil"/>
              <w:left w:val="single" w:sz="4" w:space="0" w:color="auto"/>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170"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427" w:type="dxa"/>
            <w:gridSpan w:val="2"/>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308"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300</w:t>
            </w:r>
          </w:p>
        </w:tc>
        <w:tc>
          <w:tcPr>
            <w:tcW w:w="1508" w:type="dxa"/>
            <w:gridSpan w:val="4"/>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35,531</w:t>
            </w:r>
          </w:p>
        </w:tc>
      </w:tr>
      <w:tr w:rsidR="00863E0B" w:rsidRPr="005301CA" w:rsidTr="00622FF6">
        <w:trPr>
          <w:gridAfter w:val="2"/>
          <w:wAfter w:w="395" w:type="dxa"/>
          <w:trHeight w:val="315"/>
        </w:trPr>
        <w:tc>
          <w:tcPr>
            <w:tcW w:w="9357" w:type="dxa"/>
            <w:tcBorders>
              <w:top w:val="nil"/>
              <w:left w:val="single" w:sz="8" w:space="0" w:color="000000"/>
              <w:bottom w:val="single" w:sz="8" w:space="0" w:color="000000"/>
              <w:right w:val="nil"/>
            </w:tcBorders>
            <w:shd w:val="clear" w:color="auto" w:fill="auto"/>
            <w:hideMark/>
          </w:tcPr>
          <w:p w:rsidR="00863E0B" w:rsidRPr="005301CA" w:rsidRDefault="00863E0B" w:rsidP="00863E0B">
            <w:pPr>
              <w:widowControl/>
              <w:autoSpaceDE/>
              <w:autoSpaceDN/>
              <w:adjustRightInd/>
              <w:jc w:val="both"/>
              <w:rPr>
                <w:color w:val="000000"/>
                <w:sz w:val="16"/>
                <w:szCs w:val="16"/>
              </w:rPr>
            </w:pPr>
            <w:r w:rsidRPr="005301CA">
              <w:rPr>
                <w:color w:val="000000"/>
                <w:sz w:val="16"/>
                <w:szCs w:val="16"/>
              </w:rPr>
              <w:t>Социальные выплаты гражданам, кроме публичных нормативных социальных выплат</w:t>
            </w:r>
          </w:p>
        </w:tc>
        <w:tc>
          <w:tcPr>
            <w:tcW w:w="1230" w:type="dxa"/>
            <w:tcBorders>
              <w:top w:val="nil"/>
              <w:left w:val="single" w:sz="4" w:space="0" w:color="auto"/>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170"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427" w:type="dxa"/>
            <w:gridSpan w:val="2"/>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308"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320</w:t>
            </w:r>
          </w:p>
        </w:tc>
        <w:tc>
          <w:tcPr>
            <w:tcW w:w="1508" w:type="dxa"/>
            <w:gridSpan w:val="4"/>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35,531</w:t>
            </w:r>
          </w:p>
        </w:tc>
      </w:tr>
      <w:tr w:rsidR="00863E0B" w:rsidRPr="005301CA" w:rsidTr="00622FF6">
        <w:trPr>
          <w:gridAfter w:val="2"/>
          <w:wAfter w:w="395" w:type="dxa"/>
          <w:trHeight w:val="315"/>
        </w:trPr>
        <w:tc>
          <w:tcPr>
            <w:tcW w:w="9357" w:type="dxa"/>
            <w:tcBorders>
              <w:top w:val="single" w:sz="4" w:space="0" w:color="auto"/>
              <w:left w:val="single" w:sz="4" w:space="0" w:color="auto"/>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both"/>
              <w:rPr>
                <w:color w:val="000000"/>
                <w:sz w:val="16"/>
                <w:szCs w:val="16"/>
              </w:rPr>
            </w:pPr>
            <w:r w:rsidRPr="005301CA">
              <w:rPr>
                <w:color w:val="000000"/>
                <w:sz w:val="16"/>
                <w:szCs w:val="16"/>
              </w:rPr>
              <w:t>Общее образование</w:t>
            </w:r>
          </w:p>
        </w:tc>
        <w:tc>
          <w:tcPr>
            <w:tcW w:w="1230" w:type="dxa"/>
            <w:tcBorders>
              <w:top w:val="nil"/>
              <w:left w:val="nil"/>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170"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0702</w:t>
            </w:r>
          </w:p>
        </w:tc>
        <w:tc>
          <w:tcPr>
            <w:tcW w:w="1427" w:type="dxa"/>
            <w:gridSpan w:val="2"/>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308"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508" w:type="dxa"/>
            <w:gridSpan w:val="4"/>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116597,752</w:t>
            </w:r>
          </w:p>
        </w:tc>
      </w:tr>
      <w:tr w:rsidR="00863E0B" w:rsidRPr="005301CA" w:rsidTr="00622FF6">
        <w:trPr>
          <w:gridAfter w:val="2"/>
          <w:wAfter w:w="395" w:type="dxa"/>
          <w:trHeight w:val="615"/>
        </w:trPr>
        <w:tc>
          <w:tcPr>
            <w:tcW w:w="9357" w:type="dxa"/>
            <w:tcBorders>
              <w:top w:val="single" w:sz="8" w:space="0" w:color="000000"/>
              <w:left w:val="single" w:sz="8" w:space="0" w:color="000000"/>
              <w:bottom w:val="single" w:sz="8" w:space="0" w:color="000000"/>
              <w:right w:val="nil"/>
            </w:tcBorders>
            <w:shd w:val="clear" w:color="auto" w:fill="auto"/>
            <w:hideMark/>
          </w:tcPr>
          <w:p w:rsidR="00863E0B" w:rsidRPr="005301CA" w:rsidRDefault="00863E0B" w:rsidP="00863E0B">
            <w:pPr>
              <w:widowControl/>
              <w:autoSpaceDE/>
              <w:autoSpaceDN/>
              <w:adjustRightInd/>
              <w:rPr>
                <w:color w:val="000000"/>
                <w:sz w:val="16"/>
                <w:szCs w:val="16"/>
              </w:rPr>
            </w:pPr>
            <w:r w:rsidRPr="005301CA">
              <w:rPr>
                <w:color w:val="000000"/>
                <w:sz w:val="16"/>
                <w:szCs w:val="16"/>
              </w:rPr>
              <w:t xml:space="preserve">Реализация мероприятий муниципальных программ за счет средств местного бюджета и </w:t>
            </w:r>
            <w:proofErr w:type="spellStart"/>
            <w:r w:rsidRPr="005301CA">
              <w:rPr>
                <w:color w:val="000000"/>
                <w:sz w:val="16"/>
                <w:szCs w:val="16"/>
              </w:rPr>
              <w:t>софинансирование</w:t>
            </w:r>
            <w:proofErr w:type="spellEnd"/>
            <w:r w:rsidRPr="005301CA">
              <w:rPr>
                <w:color w:val="000000"/>
                <w:sz w:val="16"/>
                <w:szCs w:val="16"/>
              </w:rPr>
              <w:t xml:space="preserve"> из других бюджетов</w:t>
            </w:r>
          </w:p>
        </w:tc>
        <w:tc>
          <w:tcPr>
            <w:tcW w:w="1230" w:type="dxa"/>
            <w:tcBorders>
              <w:top w:val="nil"/>
              <w:left w:val="single" w:sz="4" w:space="0" w:color="auto"/>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170"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427" w:type="dxa"/>
            <w:gridSpan w:val="2"/>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40000 00000</w:t>
            </w:r>
          </w:p>
        </w:tc>
        <w:tc>
          <w:tcPr>
            <w:tcW w:w="1308"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508" w:type="dxa"/>
            <w:gridSpan w:val="4"/>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3984,122</w:t>
            </w:r>
          </w:p>
        </w:tc>
      </w:tr>
      <w:tr w:rsidR="00863E0B" w:rsidRPr="005301CA" w:rsidTr="00622FF6">
        <w:trPr>
          <w:gridAfter w:val="2"/>
          <w:wAfter w:w="395" w:type="dxa"/>
          <w:trHeight w:val="315"/>
        </w:trPr>
        <w:tc>
          <w:tcPr>
            <w:tcW w:w="9357" w:type="dxa"/>
            <w:tcBorders>
              <w:top w:val="nil"/>
              <w:left w:val="single" w:sz="8" w:space="0" w:color="000000"/>
              <w:bottom w:val="single" w:sz="8" w:space="0" w:color="000000"/>
              <w:right w:val="nil"/>
            </w:tcBorders>
            <w:shd w:val="clear" w:color="auto" w:fill="auto"/>
            <w:hideMark/>
          </w:tcPr>
          <w:p w:rsidR="00863E0B" w:rsidRPr="005301CA" w:rsidRDefault="00863E0B" w:rsidP="00863E0B">
            <w:pPr>
              <w:widowControl/>
              <w:autoSpaceDE/>
              <w:autoSpaceDN/>
              <w:adjustRightInd/>
              <w:jc w:val="both"/>
              <w:rPr>
                <w:color w:val="000000"/>
                <w:sz w:val="16"/>
                <w:szCs w:val="16"/>
              </w:rPr>
            </w:pPr>
            <w:r w:rsidRPr="005301CA">
              <w:rPr>
                <w:color w:val="000000"/>
                <w:sz w:val="16"/>
                <w:szCs w:val="16"/>
              </w:rPr>
              <w:t>Развитие системы образования</w:t>
            </w:r>
          </w:p>
        </w:tc>
        <w:tc>
          <w:tcPr>
            <w:tcW w:w="1230" w:type="dxa"/>
            <w:tcBorders>
              <w:top w:val="nil"/>
              <w:left w:val="single" w:sz="4" w:space="0" w:color="auto"/>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170"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427" w:type="dxa"/>
            <w:gridSpan w:val="2"/>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40000 20600</w:t>
            </w:r>
          </w:p>
        </w:tc>
        <w:tc>
          <w:tcPr>
            <w:tcW w:w="1308"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508" w:type="dxa"/>
            <w:gridSpan w:val="4"/>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2450,013</w:t>
            </w:r>
          </w:p>
        </w:tc>
      </w:tr>
      <w:tr w:rsidR="00863E0B" w:rsidRPr="005301CA" w:rsidTr="00622FF6">
        <w:trPr>
          <w:gridAfter w:val="2"/>
          <w:wAfter w:w="395" w:type="dxa"/>
          <w:trHeight w:val="315"/>
        </w:trPr>
        <w:tc>
          <w:tcPr>
            <w:tcW w:w="9357" w:type="dxa"/>
            <w:tcBorders>
              <w:top w:val="nil"/>
              <w:left w:val="single" w:sz="8" w:space="0" w:color="000000"/>
              <w:bottom w:val="single" w:sz="8" w:space="0" w:color="000000"/>
              <w:right w:val="nil"/>
            </w:tcBorders>
            <w:shd w:val="clear" w:color="auto" w:fill="auto"/>
            <w:hideMark/>
          </w:tcPr>
          <w:p w:rsidR="00863E0B" w:rsidRPr="005301CA" w:rsidRDefault="00863E0B" w:rsidP="00863E0B">
            <w:pPr>
              <w:widowControl/>
              <w:autoSpaceDE/>
              <w:autoSpaceDN/>
              <w:adjustRightInd/>
              <w:jc w:val="both"/>
              <w:rPr>
                <w:color w:val="000000"/>
                <w:sz w:val="16"/>
                <w:szCs w:val="16"/>
              </w:rPr>
            </w:pPr>
            <w:r w:rsidRPr="005301CA">
              <w:rPr>
                <w:color w:val="000000"/>
                <w:sz w:val="16"/>
                <w:szCs w:val="16"/>
              </w:rPr>
              <w:t>Закупка товаров, работ и услуг для государственных (муниципальных) нужд</w:t>
            </w:r>
          </w:p>
        </w:tc>
        <w:tc>
          <w:tcPr>
            <w:tcW w:w="1230" w:type="dxa"/>
            <w:tcBorders>
              <w:top w:val="nil"/>
              <w:left w:val="single" w:sz="4" w:space="0" w:color="auto"/>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170"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427" w:type="dxa"/>
            <w:gridSpan w:val="2"/>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308"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200</w:t>
            </w:r>
          </w:p>
        </w:tc>
        <w:tc>
          <w:tcPr>
            <w:tcW w:w="1508" w:type="dxa"/>
            <w:gridSpan w:val="4"/>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3390,013</w:t>
            </w:r>
          </w:p>
        </w:tc>
      </w:tr>
      <w:tr w:rsidR="00863E0B" w:rsidRPr="005301CA" w:rsidTr="00622FF6">
        <w:trPr>
          <w:gridAfter w:val="2"/>
          <w:wAfter w:w="395" w:type="dxa"/>
          <w:trHeight w:val="615"/>
        </w:trPr>
        <w:tc>
          <w:tcPr>
            <w:tcW w:w="9357" w:type="dxa"/>
            <w:tcBorders>
              <w:top w:val="nil"/>
              <w:left w:val="single" w:sz="8" w:space="0" w:color="000000"/>
              <w:bottom w:val="single" w:sz="8" w:space="0" w:color="000000"/>
              <w:right w:val="nil"/>
            </w:tcBorders>
            <w:shd w:val="clear" w:color="auto" w:fill="auto"/>
            <w:hideMark/>
          </w:tcPr>
          <w:p w:rsidR="00863E0B" w:rsidRPr="005301CA" w:rsidRDefault="00863E0B" w:rsidP="00863E0B">
            <w:pPr>
              <w:widowControl/>
              <w:autoSpaceDE/>
              <w:autoSpaceDN/>
              <w:adjustRightInd/>
              <w:jc w:val="both"/>
              <w:rPr>
                <w:color w:val="000000"/>
                <w:sz w:val="16"/>
                <w:szCs w:val="16"/>
              </w:rPr>
            </w:pPr>
            <w:r w:rsidRPr="005301CA">
              <w:rPr>
                <w:color w:val="000000"/>
                <w:sz w:val="16"/>
                <w:szCs w:val="16"/>
              </w:rPr>
              <w:t>Иные закупки товаров, работ и услуг для обеспечения государственных (муниципальных) нужд</w:t>
            </w:r>
          </w:p>
        </w:tc>
        <w:tc>
          <w:tcPr>
            <w:tcW w:w="1230" w:type="dxa"/>
            <w:tcBorders>
              <w:top w:val="nil"/>
              <w:left w:val="single" w:sz="4" w:space="0" w:color="auto"/>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170"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427" w:type="dxa"/>
            <w:gridSpan w:val="2"/>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308"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240</w:t>
            </w:r>
          </w:p>
        </w:tc>
        <w:tc>
          <w:tcPr>
            <w:tcW w:w="1508" w:type="dxa"/>
            <w:gridSpan w:val="4"/>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3390,013</w:t>
            </w:r>
          </w:p>
        </w:tc>
      </w:tr>
      <w:tr w:rsidR="00863E0B" w:rsidRPr="005301CA" w:rsidTr="00622FF6">
        <w:trPr>
          <w:gridAfter w:val="2"/>
          <w:wAfter w:w="395" w:type="dxa"/>
          <w:trHeight w:val="315"/>
        </w:trPr>
        <w:tc>
          <w:tcPr>
            <w:tcW w:w="9357" w:type="dxa"/>
            <w:tcBorders>
              <w:top w:val="nil"/>
              <w:left w:val="single" w:sz="8" w:space="0" w:color="000000"/>
              <w:bottom w:val="single" w:sz="8" w:space="0" w:color="000000"/>
              <w:right w:val="nil"/>
            </w:tcBorders>
            <w:shd w:val="clear" w:color="auto" w:fill="auto"/>
            <w:hideMark/>
          </w:tcPr>
          <w:p w:rsidR="00863E0B" w:rsidRPr="005301CA" w:rsidRDefault="00863E0B" w:rsidP="00863E0B">
            <w:pPr>
              <w:widowControl/>
              <w:autoSpaceDE/>
              <w:autoSpaceDN/>
              <w:adjustRightInd/>
              <w:jc w:val="both"/>
              <w:rPr>
                <w:color w:val="000000"/>
                <w:sz w:val="16"/>
                <w:szCs w:val="16"/>
              </w:rPr>
            </w:pPr>
            <w:r w:rsidRPr="005301CA">
              <w:rPr>
                <w:color w:val="000000"/>
                <w:sz w:val="16"/>
                <w:szCs w:val="16"/>
              </w:rPr>
              <w:t>Социальное обеспечение и иные выплаты населению</w:t>
            </w:r>
          </w:p>
        </w:tc>
        <w:tc>
          <w:tcPr>
            <w:tcW w:w="1230" w:type="dxa"/>
            <w:tcBorders>
              <w:top w:val="nil"/>
              <w:left w:val="single" w:sz="4" w:space="0" w:color="auto"/>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170"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427" w:type="dxa"/>
            <w:gridSpan w:val="2"/>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308"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300</w:t>
            </w:r>
          </w:p>
        </w:tc>
        <w:tc>
          <w:tcPr>
            <w:tcW w:w="1508" w:type="dxa"/>
            <w:gridSpan w:val="4"/>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60,0</w:t>
            </w:r>
          </w:p>
        </w:tc>
      </w:tr>
      <w:tr w:rsidR="00863E0B" w:rsidRPr="005301CA" w:rsidTr="00622FF6">
        <w:trPr>
          <w:gridAfter w:val="2"/>
          <w:wAfter w:w="395" w:type="dxa"/>
          <w:trHeight w:val="315"/>
        </w:trPr>
        <w:tc>
          <w:tcPr>
            <w:tcW w:w="9357" w:type="dxa"/>
            <w:tcBorders>
              <w:top w:val="nil"/>
              <w:left w:val="single" w:sz="8" w:space="0" w:color="000000"/>
              <w:bottom w:val="single" w:sz="8" w:space="0" w:color="000000"/>
              <w:right w:val="nil"/>
            </w:tcBorders>
            <w:shd w:val="clear" w:color="auto" w:fill="auto"/>
            <w:hideMark/>
          </w:tcPr>
          <w:p w:rsidR="00863E0B" w:rsidRPr="005301CA" w:rsidRDefault="00863E0B" w:rsidP="00863E0B">
            <w:pPr>
              <w:widowControl/>
              <w:autoSpaceDE/>
              <w:autoSpaceDN/>
              <w:adjustRightInd/>
              <w:jc w:val="both"/>
              <w:rPr>
                <w:color w:val="000000"/>
                <w:sz w:val="16"/>
                <w:szCs w:val="16"/>
              </w:rPr>
            </w:pPr>
            <w:r w:rsidRPr="005301CA">
              <w:rPr>
                <w:color w:val="000000"/>
                <w:sz w:val="16"/>
                <w:szCs w:val="16"/>
              </w:rPr>
              <w:t>Премии и гранты</w:t>
            </w:r>
          </w:p>
        </w:tc>
        <w:tc>
          <w:tcPr>
            <w:tcW w:w="1230" w:type="dxa"/>
            <w:tcBorders>
              <w:top w:val="nil"/>
              <w:left w:val="single" w:sz="4" w:space="0" w:color="auto"/>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170"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427" w:type="dxa"/>
            <w:gridSpan w:val="2"/>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308"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350</w:t>
            </w:r>
          </w:p>
        </w:tc>
        <w:tc>
          <w:tcPr>
            <w:tcW w:w="1508" w:type="dxa"/>
            <w:gridSpan w:val="4"/>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60,0</w:t>
            </w:r>
          </w:p>
        </w:tc>
      </w:tr>
      <w:tr w:rsidR="00863E0B" w:rsidRPr="005301CA" w:rsidTr="00622FF6">
        <w:trPr>
          <w:gridAfter w:val="2"/>
          <w:wAfter w:w="395" w:type="dxa"/>
          <w:trHeight w:val="615"/>
        </w:trPr>
        <w:tc>
          <w:tcPr>
            <w:tcW w:w="9357" w:type="dxa"/>
            <w:tcBorders>
              <w:top w:val="nil"/>
              <w:left w:val="single" w:sz="8" w:space="0" w:color="000000"/>
              <w:bottom w:val="single" w:sz="8" w:space="0" w:color="000000"/>
              <w:right w:val="nil"/>
            </w:tcBorders>
            <w:shd w:val="clear" w:color="auto" w:fill="auto"/>
            <w:hideMark/>
          </w:tcPr>
          <w:p w:rsidR="00863E0B" w:rsidRPr="005301CA" w:rsidRDefault="00863E0B" w:rsidP="00863E0B">
            <w:pPr>
              <w:widowControl/>
              <w:autoSpaceDE/>
              <w:autoSpaceDN/>
              <w:adjustRightInd/>
              <w:jc w:val="both"/>
              <w:rPr>
                <w:color w:val="000000"/>
                <w:sz w:val="16"/>
                <w:szCs w:val="16"/>
              </w:rPr>
            </w:pPr>
            <w:r w:rsidRPr="005301CA">
              <w:rPr>
                <w:color w:val="000000"/>
                <w:sz w:val="16"/>
                <w:szCs w:val="16"/>
              </w:rPr>
              <w:t>Организация отдыха детей в каникулярное время за счет средств областного бюджета</w:t>
            </w:r>
          </w:p>
        </w:tc>
        <w:tc>
          <w:tcPr>
            <w:tcW w:w="1230" w:type="dxa"/>
            <w:tcBorders>
              <w:top w:val="nil"/>
              <w:left w:val="single" w:sz="4" w:space="0" w:color="auto"/>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170"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427" w:type="dxa"/>
            <w:gridSpan w:val="2"/>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40000 71020</w:t>
            </w:r>
          </w:p>
        </w:tc>
        <w:tc>
          <w:tcPr>
            <w:tcW w:w="1308"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508" w:type="dxa"/>
            <w:gridSpan w:val="4"/>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315,3</w:t>
            </w:r>
          </w:p>
        </w:tc>
      </w:tr>
      <w:tr w:rsidR="00863E0B" w:rsidRPr="005301CA" w:rsidTr="00622FF6">
        <w:trPr>
          <w:gridAfter w:val="2"/>
          <w:wAfter w:w="395" w:type="dxa"/>
          <w:trHeight w:val="315"/>
        </w:trPr>
        <w:tc>
          <w:tcPr>
            <w:tcW w:w="9357" w:type="dxa"/>
            <w:tcBorders>
              <w:top w:val="nil"/>
              <w:left w:val="single" w:sz="8" w:space="0" w:color="000000"/>
              <w:bottom w:val="single" w:sz="8" w:space="0" w:color="000000"/>
              <w:right w:val="nil"/>
            </w:tcBorders>
            <w:shd w:val="clear" w:color="auto" w:fill="auto"/>
            <w:hideMark/>
          </w:tcPr>
          <w:p w:rsidR="00863E0B" w:rsidRPr="005301CA" w:rsidRDefault="00863E0B" w:rsidP="00863E0B">
            <w:pPr>
              <w:widowControl/>
              <w:autoSpaceDE/>
              <w:autoSpaceDN/>
              <w:adjustRightInd/>
              <w:jc w:val="both"/>
              <w:rPr>
                <w:color w:val="000000"/>
                <w:sz w:val="16"/>
                <w:szCs w:val="16"/>
              </w:rPr>
            </w:pPr>
            <w:r w:rsidRPr="005301CA">
              <w:rPr>
                <w:color w:val="000000"/>
                <w:sz w:val="16"/>
                <w:szCs w:val="16"/>
              </w:rPr>
              <w:t>Закупка товаров, работ и услуг для государственных (муниципальных) нужд</w:t>
            </w:r>
          </w:p>
        </w:tc>
        <w:tc>
          <w:tcPr>
            <w:tcW w:w="1230" w:type="dxa"/>
            <w:tcBorders>
              <w:top w:val="nil"/>
              <w:left w:val="single" w:sz="4" w:space="0" w:color="auto"/>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170"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427" w:type="dxa"/>
            <w:gridSpan w:val="2"/>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308"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200</w:t>
            </w:r>
          </w:p>
        </w:tc>
        <w:tc>
          <w:tcPr>
            <w:tcW w:w="1508" w:type="dxa"/>
            <w:gridSpan w:val="4"/>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315,3</w:t>
            </w:r>
          </w:p>
        </w:tc>
      </w:tr>
      <w:tr w:rsidR="00863E0B" w:rsidRPr="005301CA" w:rsidTr="00622FF6">
        <w:trPr>
          <w:gridAfter w:val="2"/>
          <w:wAfter w:w="395" w:type="dxa"/>
          <w:trHeight w:val="615"/>
        </w:trPr>
        <w:tc>
          <w:tcPr>
            <w:tcW w:w="9357" w:type="dxa"/>
            <w:tcBorders>
              <w:top w:val="nil"/>
              <w:left w:val="single" w:sz="8" w:space="0" w:color="000000"/>
              <w:bottom w:val="single" w:sz="8" w:space="0" w:color="000000"/>
              <w:right w:val="nil"/>
            </w:tcBorders>
            <w:shd w:val="clear" w:color="auto" w:fill="auto"/>
            <w:hideMark/>
          </w:tcPr>
          <w:p w:rsidR="00863E0B" w:rsidRPr="005301CA" w:rsidRDefault="00863E0B" w:rsidP="00863E0B">
            <w:pPr>
              <w:widowControl/>
              <w:autoSpaceDE/>
              <w:autoSpaceDN/>
              <w:adjustRightInd/>
              <w:jc w:val="both"/>
              <w:rPr>
                <w:color w:val="000000"/>
                <w:sz w:val="16"/>
                <w:szCs w:val="16"/>
              </w:rPr>
            </w:pPr>
            <w:r w:rsidRPr="005301CA">
              <w:rPr>
                <w:color w:val="000000"/>
                <w:sz w:val="16"/>
                <w:szCs w:val="16"/>
              </w:rPr>
              <w:t>Иные закупки товаров, работ и услуг для обеспечения государственных (муниципальных) нужд</w:t>
            </w:r>
          </w:p>
        </w:tc>
        <w:tc>
          <w:tcPr>
            <w:tcW w:w="1230" w:type="dxa"/>
            <w:tcBorders>
              <w:top w:val="nil"/>
              <w:left w:val="single" w:sz="4" w:space="0" w:color="auto"/>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170"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427" w:type="dxa"/>
            <w:gridSpan w:val="2"/>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308"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240</w:t>
            </w:r>
          </w:p>
        </w:tc>
        <w:tc>
          <w:tcPr>
            <w:tcW w:w="1508" w:type="dxa"/>
            <w:gridSpan w:val="4"/>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315,3</w:t>
            </w:r>
          </w:p>
        </w:tc>
      </w:tr>
      <w:tr w:rsidR="00863E0B" w:rsidRPr="005301CA" w:rsidTr="00622FF6">
        <w:trPr>
          <w:gridAfter w:val="2"/>
          <w:wAfter w:w="395" w:type="dxa"/>
          <w:trHeight w:val="915"/>
        </w:trPr>
        <w:tc>
          <w:tcPr>
            <w:tcW w:w="9357" w:type="dxa"/>
            <w:tcBorders>
              <w:top w:val="nil"/>
              <w:left w:val="single" w:sz="8" w:space="0" w:color="000000"/>
              <w:bottom w:val="single" w:sz="8" w:space="0" w:color="000000"/>
              <w:right w:val="nil"/>
            </w:tcBorders>
            <w:shd w:val="clear" w:color="auto" w:fill="auto"/>
            <w:hideMark/>
          </w:tcPr>
          <w:p w:rsidR="00863E0B" w:rsidRPr="005301CA" w:rsidRDefault="00863E0B" w:rsidP="00863E0B">
            <w:pPr>
              <w:widowControl/>
              <w:autoSpaceDE/>
              <w:autoSpaceDN/>
              <w:adjustRightInd/>
              <w:jc w:val="both"/>
              <w:rPr>
                <w:color w:val="000000"/>
                <w:sz w:val="16"/>
                <w:szCs w:val="16"/>
              </w:rPr>
            </w:pPr>
            <w:r w:rsidRPr="005301CA">
              <w:rPr>
                <w:color w:val="000000"/>
                <w:sz w:val="16"/>
                <w:szCs w:val="16"/>
              </w:rPr>
              <w:t>Создание в общеобразовательных организациях, расположенных в сельской местности, условий для занятия физической культурой и спортом за счет средств местного бюджета</w:t>
            </w:r>
          </w:p>
        </w:tc>
        <w:tc>
          <w:tcPr>
            <w:tcW w:w="1230" w:type="dxa"/>
            <w:tcBorders>
              <w:top w:val="nil"/>
              <w:left w:val="single" w:sz="4" w:space="0" w:color="auto"/>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170"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427" w:type="dxa"/>
            <w:gridSpan w:val="2"/>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40000 L0970</w:t>
            </w:r>
          </w:p>
        </w:tc>
        <w:tc>
          <w:tcPr>
            <w:tcW w:w="1308"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508" w:type="dxa"/>
            <w:gridSpan w:val="4"/>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300,0</w:t>
            </w:r>
          </w:p>
        </w:tc>
      </w:tr>
      <w:tr w:rsidR="00863E0B" w:rsidRPr="005301CA" w:rsidTr="00622FF6">
        <w:trPr>
          <w:gridAfter w:val="2"/>
          <w:wAfter w:w="395" w:type="dxa"/>
          <w:trHeight w:val="315"/>
        </w:trPr>
        <w:tc>
          <w:tcPr>
            <w:tcW w:w="9357" w:type="dxa"/>
            <w:tcBorders>
              <w:top w:val="nil"/>
              <w:left w:val="single" w:sz="8" w:space="0" w:color="000000"/>
              <w:bottom w:val="single" w:sz="8" w:space="0" w:color="000000"/>
              <w:right w:val="nil"/>
            </w:tcBorders>
            <w:shd w:val="clear" w:color="auto" w:fill="auto"/>
            <w:hideMark/>
          </w:tcPr>
          <w:p w:rsidR="00863E0B" w:rsidRPr="005301CA" w:rsidRDefault="00863E0B" w:rsidP="00863E0B">
            <w:pPr>
              <w:widowControl/>
              <w:autoSpaceDE/>
              <w:autoSpaceDN/>
              <w:adjustRightInd/>
              <w:jc w:val="both"/>
              <w:rPr>
                <w:color w:val="000000"/>
                <w:sz w:val="16"/>
                <w:szCs w:val="16"/>
              </w:rPr>
            </w:pPr>
            <w:r w:rsidRPr="005301CA">
              <w:rPr>
                <w:color w:val="000000"/>
                <w:sz w:val="16"/>
                <w:szCs w:val="16"/>
              </w:rPr>
              <w:t>Закупка товаров, работ и услуг для государственных (муниципальных) нужд</w:t>
            </w:r>
          </w:p>
        </w:tc>
        <w:tc>
          <w:tcPr>
            <w:tcW w:w="1230" w:type="dxa"/>
            <w:tcBorders>
              <w:top w:val="nil"/>
              <w:left w:val="single" w:sz="4" w:space="0" w:color="auto"/>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170"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427" w:type="dxa"/>
            <w:gridSpan w:val="2"/>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308"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200</w:t>
            </w:r>
          </w:p>
        </w:tc>
        <w:tc>
          <w:tcPr>
            <w:tcW w:w="1508" w:type="dxa"/>
            <w:gridSpan w:val="4"/>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300,0</w:t>
            </w:r>
          </w:p>
        </w:tc>
      </w:tr>
      <w:tr w:rsidR="00863E0B" w:rsidRPr="005301CA" w:rsidTr="00622FF6">
        <w:trPr>
          <w:gridAfter w:val="2"/>
          <w:wAfter w:w="395" w:type="dxa"/>
          <w:trHeight w:val="615"/>
        </w:trPr>
        <w:tc>
          <w:tcPr>
            <w:tcW w:w="9357" w:type="dxa"/>
            <w:tcBorders>
              <w:top w:val="nil"/>
              <w:left w:val="single" w:sz="8" w:space="0" w:color="000000"/>
              <w:bottom w:val="single" w:sz="8" w:space="0" w:color="000000"/>
              <w:right w:val="nil"/>
            </w:tcBorders>
            <w:shd w:val="clear" w:color="auto" w:fill="auto"/>
            <w:hideMark/>
          </w:tcPr>
          <w:p w:rsidR="00863E0B" w:rsidRPr="005301CA" w:rsidRDefault="00863E0B" w:rsidP="00863E0B">
            <w:pPr>
              <w:widowControl/>
              <w:autoSpaceDE/>
              <w:autoSpaceDN/>
              <w:adjustRightInd/>
              <w:jc w:val="both"/>
              <w:rPr>
                <w:color w:val="000000"/>
                <w:sz w:val="16"/>
                <w:szCs w:val="16"/>
              </w:rPr>
            </w:pPr>
            <w:r w:rsidRPr="005301CA">
              <w:rPr>
                <w:color w:val="000000"/>
                <w:sz w:val="16"/>
                <w:szCs w:val="16"/>
              </w:rPr>
              <w:t>Иные закупки товаров, работ и услуг для обеспечения государственных (муниципальных) нужд</w:t>
            </w:r>
          </w:p>
        </w:tc>
        <w:tc>
          <w:tcPr>
            <w:tcW w:w="1230" w:type="dxa"/>
            <w:tcBorders>
              <w:top w:val="nil"/>
              <w:left w:val="single" w:sz="4" w:space="0" w:color="auto"/>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170"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427" w:type="dxa"/>
            <w:gridSpan w:val="2"/>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308"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240</w:t>
            </w:r>
          </w:p>
        </w:tc>
        <w:tc>
          <w:tcPr>
            <w:tcW w:w="1508" w:type="dxa"/>
            <w:gridSpan w:val="4"/>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300,0</w:t>
            </w:r>
          </w:p>
        </w:tc>
      </w:tr>
      <w:tr w:rsidR="00863E0B" w:rsidRPr="005301CA" w:rsidTr="00622FF6">
        <w:trPr>
          <w:gridAfter w:val="2"/>
          <w:wAfter w:w="395" w:type="dxa"/>
          <w:trHeight w:val="615"/>
        </w:trPr>
        <w:tc>
          <w:tcPr>
            <w:tcW w:w="9357" w:type="dxa"/>
            <w:tcBorders>
              <w:top w:val="nil"/>
              <w:left w:val="single" w:sz="8" w:space="0" w:color="000000"/>
              <w:bottom w:val="single" w:sz="8" w:space="0" w:color="000000"/>
              <w:right w:val="nil"/>
            </w:tcBorders>
            <w:shd w:val="clear" w:color="auto" w:fill="auto"/>
            <w:hideMark/>
          </w:tcPr>
          <w:p w:rsidR="00863E0B" w:rsidRPr="005301CA" w:rsidRDefault="00863E0B" w:rsidP="00863E0B">
            <w:pPr>
              <w:widowControl/>
              <w:autoSpaceDE/>
              <w:autoSpaceDN/>
              <w:adjustRightInd/>
              <w:jc w:val="both"/>
              <w:rPr>
                <w:color w:val="000000"/>
                <w:sz w:val="16"/>
                <w:szCs w:val="16"/>
              </w:rPr>
            </w:pPr>
            <w:r w:rsidRPr="005301CA">
              <w:rPr>
                <w:color w:val="000000"/>
                <w:sz w:val="16"/>
                <w:szCs w:val="16"/>
              </w:rPr>
              <w:t xml:space="preserve">Создание в общеобразовательных организациях, расположенных в сельской местности, условий для занятия физической культурой и спортом </w:t>
            </w:r>
          </w:p>
        </w:tc>
        <w:tc>
          <w:tcPr>
            <w:tcW w:w="1230" w:type="dxa"/>
            <w:tcBorders>
              <w:top w:val="nil"/>
              <w:left w:val="single" w:sz="4" w:space="0" w:color="auto"/>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170"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427" w:type="dxa"/>
            <w:gridSpan w:val="2"/>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40000 R0970</w:t>
            </w:r>
          </w:p>
        </w:tc>
        <w:tc>
          <w:tcPr>
            <w:tcW w:w="1308"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508" w:type="dxa"/>
            <w:gridSpan w:val="4"/>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794,6</w:t>
            </w:r>
          </w:p>
        </w:tc>
      </w:tr>
      <w:tr w:rsidR="00863E0B" w:rsidRPr="005301CA" w:rsidTr="00622FF6">
        <w:trPr>
          <w:gridAfter w:val="2"/>
          <w:wAfter w:w="395" w:type="dxa"/>
          <w:trHeight w:val="315"/>
        </w:trPr>
        <w:tc>
          <w:tcPr>
            <w:tcW w:w="9357" w:type="dxa"/>
            <w:tcBorders>
              <w:top w:val="nil"/>
              <w:left w:val="single" w:sz="8" w:space="0" w:color="000000"/>
              <w:bottom w:val="single" w:sz="8" w:space="0" w:color="000000"/>
              <w:right w:val="nil"/>
            </w:tcBorders>
            <w:shd w:val="clear" w:color="auto" w:fill="auto"/>
            <w:hideMark/>
          </w:tcPr>
          <w:p w:rsidR="00863E0B" w:rsidRPr="005301CA" w:rsidRDefault="00863E0B" w:rsidP="00863E0B">
            <w:pPr>
              <w:widowControl/>
              <w:autoSpaceDE/>
              <w:autoSpaceDN/>
              <w:adjustRightInd/>
              <w:jc w:val="both"/>
              <w:rPr>
                <w:color w:val="000000"/>
                <w:sz w:val="16"/>
                <w:szCs w:val="16"/>
              </w:rPr>
            </w:pPr>
            <w:r w:rsidRPr="005301CA">
              <w:rPr>
                <w:color w:val="000000"/>
                <w:sz w:val="16"/>
                <w:szCs w:val="16"/>
              </w:rPr>
              <w:t>Закупка товаров, работ и услуг для государственных (муниципальных) нужд</w:t>
            </w:r>
          </w:p>
        </w:tc>
        <w:tc>
          <w:tcPr>
            <w:tcW w:w="1230" w:type="dxa"/>
            <w:tcBorders>
              <w:top w:val="nil"/>
              <w:left w:val="single" w:sz="4" w:space="0" w:color="auto"/>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170"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427" w:type="dxa"/>
            <w:gridSpan w:val="2"/>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308"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200</w:t>
            </w:r>
          </w:p>
        </w:tc>
        <w:tc>
          <w:tcPr>
            <w:tcW w:w="1508" w:type="dxa"/>
            <w:gridSpan w:val="4"/>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794,6</w:t>
            </w:r>
          </w:p>
        </w:tc>
      </w:tr>
      <w:tr w:rsidR="00863E0B" w:rsidRPr="005301CA" w:rsidTr="00622FF6">
        <w:trPr>
          <w:gridAfter w:val="2"/>
          <w:wAfter w:w="395" w:type="dxa"/>
          <w:trHeight w:val="615"/>
        </w:trPr>
        <w:tc>
          <w:tcPr>
            <w:tcW w:w="9357" w:type="dxa"/>
            <w:tcBorders>
              <w:top w:val="nil"/>
              <w:left w:val="single" w:sz="8" w:space="0" w:color="000000"/>
              <w:bottom w:val="single" w:sz="8" w:space="0" w:color="000000"/>
              <w:right w:val="nil"/>
            </w:tcBorders>
            <w:shd w:val="clear" w:color="auto" w:fill="auto"/>
            <w:hideMark/>
          </w:tcPr>
          <w:p w:rsidR="00863E0B" w:rsidRPr="005301CA" w:rsidRDefault="00863E0B" w:rsidP="00863E0B">
            <w:pPr>
              <w:widowControl/>
              <w:autoSpaceDE/>
              <w:autoSpaceDN/>
              <w:adjustRightInd/>
              <w:jc w:val="both"/>
              <w:rPr>
                <w:color w:val="000000"/>
                <w:sz w:val="16"/>
                <w:szCs w:val="16"/>
              </w:rPr>
            </w:pPr>
            <w:r w:rsidRPr="005301CA">
              <w:rPr>
                <w:color w:val="000000"/>
                <w:sz w:val="16"/>
                <w:szCs w:val="16"/>
              </w:rPr>
              <w:t>Иные закупки товаров, работ и услуг для обеспечения государственных (муниципальных) нужд</w:t>
            </w:r>
          </w:p>
        </w:tc>
        <w:tc>
          <w:tcPr>
            <w:tcW w:w="1230" w:type="dxa"/>
            <w:tcBorders>
              <w:top w:val="nil"/>
              <w:left w:val="single" w:sz="4" w:space="0" w:color="auto"/>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170"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427" w:type="dxa"/>
            <w:gridSpan w:val="2"/>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308"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240</w:t>
            </w:r>
          </w:p>
        </w:tc>
        <w:tc>
          <w:tcPr>
            <w:tcW w:w="1508" w:type="dxa"/>
            <w:gridSpan w:val="4"/>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794,6</w:t>
            </w:r>
          </w:p>
        </w:tc>
      </w:tr>
      <w:tr w:rsidR="00863E0B" w:rsidRPr="005301CA" w:rsidTr="00622FF6">
        <w:trPr>
          <w:gridAfter w:val="2"/>
          <w:wAfter w:w="395" w:type="dxa"/>
          <w:trHeight w:val="345"/>
        </w:trPr>
        <w:tc>
          <w:tcPr>
            <w:tcW w:w="9357" w:type="dxa"/>
            <w:tcBorders>
              <w:top w:val="nil"/>
              <w:left w:val="single" w:sz="8" w:space="0" w:color="000000"/>
              <w:bottom w:val="single" w:sz="8" w:space="0" w:color="000000"/>
              <w:right w:val="nil"/>
            </w:tcBorders>
            <w:shd w:val="clear" w:color="auto" w:fill="auto"/>
            <w:hideMark/>
          </w:tcPr>
          <w:p w:rsidR="00863E0B" w:rsidRPr="005301CA" w:rsidRDefault="00863E0B" w:rsidP="00863E0B">
            <w:pPr>
              <w:widowControl/>
              <w:autoSpaceDE/>
              <w:autoSpaceDN/>
              <w:adjustRightInd/>
              <w:jc w:val="both"/>
              <w:rPr>
                <w:color w:val="000000"/>
                <w:sz w:val="16"/>
                <w:szCs w:val="16"/>
              </w:rPr>
            </w:pPr>
            <w:r w:rsidRPr="005301CA">
              <w:rPr>
                <w:color w:val="000000"/>
                <w:sz w:val="16"/>
                <w:szCs w:val="16"/>
              </w:rPr>
              <w:t>Организация отдыха детей в каникулярное время за счет средств местного бюджета</w:t>
            </w:r>
          </w:p>
        </w:tc>
        <w:tc>
          <w:tcPr>
            <w:tcW w:w="1230" w:type="dxa"/>
            <w:tcBorders>
              <w:top w:val="nil"/>
              <w:left w:val="single" w:sz="4" w:space="0" w:color="auto"/>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170"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427" w:type="dxa"/>
            <w:gridSpan w:val="2"/>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40000 S1020</w:t>
            </w:r>
          </w:p>
        </w:tc>
        <w:tc>
          <w:tcPr>
            <w:tcW w:w="1308"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508" w:type="dxa"/>
            <w:gridSpan w:val="4"/>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124,209</w:t>
            </w:r>
          </w:p>
        </w:tc>
      </w:tr>
      <w:tr w:rsidR="00863E0B" w:rsidRPr="005301CA" w:rsidTr="00622FF6">
        <w:trPr>
          <w:gridAfter w:val="2"/>
          <w:wAfter w:w="395" w:type="dxa"/>
          <w:trHeight w:val="315"/>
        </w:trPr>
        <w:tc>
          <w:tcPr>
            <w:tcW w:w="9357" w:type="dxa"/>
            <w:tcBorders>
              <w:top w:val="nil"/>
              <w:left w:val="single" w:sz="8" w:space="0" w:color="000000"/>
              <w:bottom w:val="single" w:sz="8" w:space="0" w:color="000000"/>
              <w:right w:val="nil"/>
            </w:tcBorders>
            <w:shd w:val="clear" w:color="auto" w:fill="auto"/>
            <w:hideMark/>
          </w:tcPr>
          <w:p w:rsidR="00863E0B" w:rsidRPr="005301CA" w:rsidRDefault="00863E0B" w:rsidP="00863E0B">
            <w:pPr>
              <w:widowControl/>
              <w:autoSpaceDE/>
              <w:autoSpaceDN/>
              <w:adjustRightInd/>
              <w:jc w:val="both"/>
              <w:rPr>
                <w:color w:val="000000"/>
                <w:sz w:val="16"/>
                <w:szCs w:val="16"/>
              </w:rPr>
            </w:pPr>
            <w:r w:rsidRPr="005301CA">
              <w:rPr>
                <w:color w:val="000000"/>
                <w:sz w:val="16"/>
                <w:szCs w:val="16"/>
              </w:rPr>
              <w:t>Закупка товаров, работ и услуг для государственных (муниципальных) нужд</w:t>
            </w:r>
          </w:p>
        </w:tc>
        <w:tc>
          <w:tcPr>
            <w:tcW w:w="1230" w:type="dxa"/>
            <w:tcBorders>
              <w:top w:val="nil"/>
              <w:left w:val="single" w:sz="4" w:space="0" w:color="auto"/>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170"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427" w:type="dxa"/>
            <w:gridSpan w:val="2"/>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308"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200</w:t>
            </w:r>
          </w:p>
        </w:tc>
        <w:tc>
          <w:tcPr>
            <w:tcW w:w="1508" w:type="dxa"/>
            <w:gridSpan w:val="4"/>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124,209</w:t>
            </w:r>
          </w:p>
        </w:tc>
      </w:tr>
      <w:tr w:rsidR="00863E0B" w:rsidRPr="005301CA" w:rsidTr="00622FF6">
        <w:trPr>
          <w:gridAfter w:val="2"/>
          <w:wAfter w:w="395" w:type="dxa"/>
          <w:trHeight w:val="615"/>
        </w:trPr>
        <w:tc>
          <w:tcPr>
            <w:tcW w:w="9357" w:type="dxa"/>
            <w:tcBorders>
              <w:top w:val="nil"/>
              <w:left w:val="single" w:sz="8" w:space="0" w:color="000000"/>
              <w:bottom w:val="single" w:sz="8" w:space="0" w:color="000000"/>
              <w:right w:val="nil"/>
            </w:tcBorders>
            <w:shd w:val="clear" w:color="auto" w:fill="auto"/>
            <w:hideMark/>
          </w:tcPr>
          <w:p w:rsidR="00863E0B" w:rsidRPr="005301CA" w:rsidRDefault="00863E0B" w:rsidP="00863E0B">
            <w:pPr>
              <w:widowControl/>
              <w:autoSpaceDE/>
              <w:autoSpaceDN/>
              <w:adjustRightInd/>
              <w:jc w:val="both"/>
              <w:rPr>
                <w:color w:val="000000"/>
                <w:sz w:val="16"/>
                <w:szCs w:val="16"/>
              </w:rPr>
            </w:pPr>
            <w:r w:rsidRPr="005301CA">
              <w:rPr>
                <w:color w:val="000000"/>
                <w:sz w:val="16"/>
                <w:szCs w:val="16"/>
              </w:rPr>
              <w:lastRenderedPageBreak/>
              <w:t>Иные закупки товаров, работ и услуг для обеспечения государственных (муниципальных) нужд</w:t>
            </w:r>
          </w:p>
        </w:tc>
        <w:tc>
          <w:tcPr>
            <w:tcW w:w="1230" w:type="dxa"/>
            <w:tcBorders>
              <w:top w:val="nil"/>
              <w:left w:val="single" w:sz="4" w:space="0" w:color="auto"/>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170"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427" w:type="dxa"/>
            <w:gridSpan w:val="2"/>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308"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240</w:t>
            </w:r>
          </w:p>
        </w:tc>
        <w:tc>
          <w:tcPr>
            <w:tcW w:w="1508" w:type="dxa"/>
            <w:gridSpan w:val="4"/>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124,209</w:t>
            </w:r>
          </w:p>
        </w:tc>
      </w:tr>
      <w:tr w:rsidR="00863E0B" w:rsidRPr="005301CA" w:rsidTr="00622FF6">
        <w:trPr>
          <w:gridAfter w:val="2"/>
          <w:wAfter w:w="395" w:type="dxa"/>
          <w:trHeight w:val="300"/>
        </w:trPr>
        <w:tc>
          <w:tcPr>
            <w:tcW w:w="9357" w:type="dxa"/>
            <w:tcBorders>
              <w:top w:val="single" w:sz="4" w:space="0" w:color="auto"/>
              <w:left w:val="single" w:sz="4" w:space="0" w:color="auto"/>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both"/>
              <w:rPr>
                <w:color w:val="000000"/>
                <w:sz w:val="16"/>
                <w:szCs w:val="16"/>
              </w:rPr>
            </w:pPr>
            <w:r w:rsidRPr="005301CA">
              <w:rPr>
                <w:color w:val="000000"/>
                <w:sz w:val="16"/>
                <w:szCs w:val="16"/>
              </w:rPr>
              <w:t>Школы-детские сады, школы начальные, неполные средние и средние</w:t>
            </w:r>
          </w:p>
        </w:tc>
        <w:tc>
          <w:tcPr>
            <w:tcW w:w="1230" w:type="dxa"/>
            <w:tcBorders>
              <w:top w:val="nil"/>
              <w:left w:val="nil"/>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170"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427" w:type="dxa"/>
            <w:gridSpan w:val="2"/>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42100 00000</w:t>
            </w:r>
          </w:p>
        </w:tc>
        <w:tc>
          <w:tcPr>
            <w:tcW w:w="1308"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508" w:type="dxa"/>
            <w:gridSpan w:val="4"/>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112613,629</w:t>
            </w:r>
          </w:p>
        </w:tc>
      </w:tr>
      <w:tr w:rsidR="00863E0B" w:rsidRPr="005301CA" w:rsidTr="00622FF6">
        <w:trPr>
          <w:gridAfter w:val="2"/>
          <w:wAfter w:w="395" w:type="dxa"/>
          <w:trHeight w:val="300"/>
        </w:trPr>
        <w:tc>
          <w:tcPr>
            <w:tcW w:w="9357" w:type="dxa"/>
            <w:tcBorders>
              <w:top w:val="nil"/>
              <w:left w:val="single" w:sz="4" w:space="0" w:color="auto"/>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both"/>
              <w:rPr>
                <w:color w:val="000000"/>
                <w:sz w:val="16"/>
                <w:szCs w:val="16"/>
              </w:rPr>
            </w:pPr>
            <w:r w:rsidRPr="005301CA">
              <w:rPr>
                <w:color w:val="000000"/>
                <w:sz w:val="16"/>
                <w:szCs w:val="16"/>
              </w:rPr>
              <w:t>Обеспечение деятельности подведомственных учреждений</w:t>
            </w:r>
          </w:p>
        </w:tc>
        <w:tc>
          <w:tcPr>
            <w:tcW w:w="1230" w:type="dxa"/>
            <w:tcBorders>
              <w:top w:val="nil"/>
              <w:left w:val="nil"/>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170"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427" w:type="dxa"/>
            <w:gridSpan w:val="2"/>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42100 00590</w:t>
            </w:r>
          </w:p>
        </w:tc>
        <w:tc>
          <w:tcPr>
            <w:tcW w:w="1308"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508" w:type="dxa"/>
            <w:gridSpan w:val="4"/>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20103,986</w:t>
            </w:r>
          </w:p>
        </w:tc>
      </w:tr>
      <w:tr w:rsidR="00863E0B" w:rsidRPr="005301CA" w:rsidTr="00622FF6">
        <w:trPr>
          <w:gridAfter w:val="2"/>
          <w:wAfter w:w="395" w:type="dxa"/>
          <w:trHeight w:val="900"/>
        </w:trPr>
        <w:tc>
          <w:tcPr>
            <w:tcW w:w="9357" w:type="dxa"/>
            <w:tcBorders>
              <w:top w:val="nil"/>
              <w:left w:val="single" w:sz="4" w:space="0" w:color="auto"/>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both"/>
              <w:rPr>
                <w:color w:val="000000"/>
                <w:sz w:val="16"/>
                <w:szCs w:val="16"/>
              </w:rPr>
            </w:pPr>
            <w:r w:rsidRPr="005301CA">
              <w:rPr>
                <w:color w:val="000000"/>
                <w:sz w:val="16"/>
                <w:szCs w:val="16"/>
              </w:rPr>
              <w:t xml:space="preserve">Расходы на выплаты персоналу в целях обеспечения выполнения функций государственными (муниципальными) органами, казенными </w:t>
            </w:r>
            <w:proofErr w:type="spellStart"/>
            <w:r w:rsidRPr="005301CA">
              <w:rPr>
                <w:color w:val="000000"/>
                <w:sz w:val="16"/>
                <w:szCs w:val="16"/>
              </w:rPr>
              <w:t>учреждениями</w:t>
            </w:r>
            <w:proofErr w:type="gramStart"/>
            <w:r w:rsidRPr="005301CA">
              <w:rPr>
                <w:color w:val="000000"/>
                <w:sz w:val="16"/>
                <w:szCs w:val="16"/>
              </w:rPr>
              <w:t>,о</w:t>
            </w:r>
            <w:proofErr w:type="gramEnd"/>
            <w:r w:rsidRPr="005301CA">
              <w:rPr>
                <w:color w:val="000000"/>
                <w:sz w:val="16"/>
                <w:szCs w:val="16"/>
              </w:rPr>
              <w:t>рганами</w:t>
            </w:r>
            <w:proofErr w:type="spellEnd"/>
            <w:r w:rsidRPr="005301CA">
              <w:rPr>
                <w:color w:val="000000"/>
                <w:sz w:val="16"/>
                <w:szCs w:val="16"/>
              </w:rPr>
              <w:t xml:space="preserve"> управления государственными внебюджетными фондами</w:t>
            </w:r>
          </w:p>
        </w:tc>
        <w:tc>
          <w:tcPr>
            <w:tcW w:w="1230" w:type="dxa"/>
            <w:tcBorders>
              <w:top w:val="nil"/>
              <w:left w:val="nil"/>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170"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427" w:type="dxa"/>
            <w:gridSpan w:val="2"/>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308"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100</w:t>
            </w:r>
          </w:p>
        </w:tc>
        <w:tc>
          <w:tcPr>
            <w:tcW w:w="1508" w:type="dxa"/>
            <w:gridSpan w:val="4"/>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10,109</w:t>
            </w:r>
          </w:p>
        </w:tc>
      </w:tr>
      <w:tr w:rsidR="00863E0B" w:rsidRPr="005301CA" w:rsidTr="00622FF6">
        <w:trPr>
          <w:gridAfter w:val="2"/>
          <w:wAfter w:w="395" w:type="dxa"/>
          <w:trHeight w:val="300"/>
        </w:trPr>
        <w:tc>
          <w:tcPr>
            <w:tcW w:w="9357" w:type="dxa"/>
            <w:tcBorders>
              <w:top w:val="nil"/>
              <w:left w:val="single" w:sz="4" w:space="0" w:color="auto"/>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rPr>
                <w:color w:val="000000"/>
                <w:sz w:val="16"/>
                <w:szCs w:val="16"/>
              </w:rPr>
            </w:pPr>
            <w:r w:rsidRPr="005301CA">
              <w:rPr>
                <w:color w:val="000000"/>
                <w:sz w:val="16"/>
                <w:szCs w:val="16"/>
              </w:rPr>
              <w:t>Расходы на выплаты персоналу казенных учреждений</w:t>
            </w:r>
          </w:p>
        </w:tc>
        <w:tc>
          <w:tcPr>
            <w:tcW w:w="1230" w:type="dxa"/>
            <w:tcBorders>
              <w:top w:val="nil"/>
              <w:left w:val="nil"/>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170"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427" w:type="dxa"/>
            <w:gridSpan w:val="2"/>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308"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110</w:t>
            </w:r>
          </w:p>
        </w:tc>
        <w:tc>
          <w:tcPr>
            <w:tcW w:w="1508" w:type="dxa"/>
            <w:gridSpan w:val="4"/>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10,109</w:t>
            </w:r>
          </w:p>
        </w:tc>
      </w:tr>
      <w:tr w:rsidR="00863E0B" w:rsidRPr="005301CA" w:rsidTr="00622FF6">
        <w:trPr>
          <w:gridAfter w:val="2"/>
          <w:wAfter w:w="395" w:type="dxa"/>
          <w:trHeight w:val="300"/>
        </w:trPr>
        <w:tc>
          <w:tcPr>
            <w:tcW w:w="9357" w:type="dxa"/>
            <w:tcBorders>
              <w:top w:val="nil"/>
              <w:left w:val="single" w:sz="4" w:space="0" w:color="auto"/>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both"/>
              <w:rPr>
                <w:color w:val="000000"/>
                <w:sz w:val="16"/>
                <w:szCs w:val="16"/>
              </w:rPr>
            </w:pPr>
            <w:r w:rsidRPr="005301CA">
              <w:rPr>
                <w:color w:val="000000"/>
                <w:sz w:val="16"/>
                <w:szCs w:val="16"/>
              </w:rPr>
              <w:t>Закупка товаров, работ и услуг для государственных (муниципальных) нужд</w:t>
            </w:r>
          </w:p>
        </w:tc>
        <w:tc>
          <w:tcPr>
            <w:tcW w:w="1230" w:type="dxa"/>
            <w:tcBorders>
              <w:top w:val="nil"/>
              <w:left w:val="nil"/>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170"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427" w:type="dxa"/>
            <w:gridSpan w:val="2"/>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308"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200</w:t>
            </w:r>
          </w:p>
        </w:tc>
        <w:tc>
          <w:tcPr>
            <w:tcW w:w="1508" w:type="dxa"/>
            <w:gridSpan w:val="4"/>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19532,419</w:t>
            </w:r>
          </w:p>
        </w:tc>
      </w:tr>
      <w:tr w:rsidR="00863E0B" w:rsidRPr="005301CA" w:rsidTr="00622FF6">
        <w:trPr>
          <w:gridAfter w:val="2"/>
          <w:wAfter w:w="395" w:type="dxa"/>
          <w:trHeight w:val="600"/>
        </w:trPr>
        <w:tc>
          <w:tcPr>
            <w:tcW w:w="9357" w:type="dxa"/>
            <w:tcBorders>
              <w:top w:val="nil"/>
              <w:left w:val="single" w:sz="4" w:space="0" w:color="auto"/>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rPr>
                <w:color w:val="000000"/>
                <w:sz w:val="16"/>
                <w:szCs w:val="16"/>
              </w:rPr>
            </w:pPr>
            <w:r w:rsidRPr="005301CA">
              <w:rPr>
                <w:color w:val="000000"/>
                <w:sz w:val="16"/>
                <w:szCs w:val="16"/>
              </w:rPr>
              <w:t>Иные закупки товаров, работ и услуг для обеспечения государственных (муниципальных) нужд</w:t>
            </w:r>
          </w:p>
        </w:tc>
        <w:tc>
          <w:tcPr>
            <w:tcW w:w="1230" w:type="dxa"/>
            <w:tcBorders>
              <w:top w:val="nil"/>
              <w:left w:val="nil"/>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170"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427" w:type="dxa"/>
            <w:gridSpan w:val="2"/>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308"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240</w:t>
            </w:r>
          </w:p>
        </w:tc>
        <w:tc>
          <w:tcPr>
            <w:tcW w:w="1508" w:type="dxa"/>
            <w:gridSpan w:val="4"/>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19532,419</w:t>
            </w:r>
          </w:p>
        </w:tc>
      </w:tr>
      <w:tr w:rsidR="00863E0B" w:rsidRPr="005301CA" w:rsidTr="00622FF6">
        <w:trPr>
          <w:gridAfter w:val="2"/>
          <w:wAfter w:w="395" w:type="dxa"/>
          <w:trHeight w:val="300"/>
        </w:trPr>
        <w:tc>
          <w:tcPr>
            <w:tcW w:w="9357" w:type="dxa"/>
            <w:tcBorders>
              <w:top w:val="nil"/>
              <w:left w:val="single" w:sz="4" w:space="0" w:color="auto"/>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both"/>
              <w:rPr>
                <w:color w:val="000000"/>
                <w:sz w:val="16"/>
                <w:szCs w:val="16"/>
              </w:rPr>
            </w:pPr>
            <w:r w:rsidRPr="005301CA">
              <w:rPr>
                <w:color w:val="000000"/>
                <w:sz w:val="16"/>
                <w:szCs w:val="16"/>
              </w:rPr>
              <w:t>Иные бюджетные ассигнования</w:t>
            </w:r>
          </w:p>
        </w:tc>
        <w:tc>
          <w:tcPr>
            <w:tcW w:w="1230" w:type="dxa"/>
            <w:tcBorders>
              <w:top w:val="nil"/>
              <w:left w:val="nil"/>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170"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427" w:type="dxa"/>
            <w:gridSpan w:val="2"/>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308"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800</w:t>
            </w:r>
          </w:p>
        </w:tc>
        <w:tc>
          <w:tcPr>
            <w:tcW w:w="1508" w:type="dxa"/>
            <w:gridSpan w:val="4"/>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561,458</w:t>
            </w:r>
          </w:p>
        </w:tc>
      </w:tr>
      <w:tr w:rsidR="00863E0B" w:rsidRPr="005301CA" w:rsidTr="00622FF6">
        <w:trPr>
          <w:gridAfter w:val="2"/>
          <w:wAfter w:w="395" w:type="dxa"/>
          <w:trHeight w:val="300"/>
        </w:trPr>
        <w:tc>
          <w:tcPr>
            <w:tcW w:w="9357" w:type="dxa"/>
            <w:tcBorders>
              <w:top w:val="nil"/>
              <w:left w:val="nil"/>
              <w:bottom w:val="nil"/>
              <w:right w:val="nil"/>
            </w:tcBorders>
            <w:shd w:val="clear" w:color="auto" w:fill="auto"/>
            <w:noWrap/>
            <w:vAlign w:val="bottom"/>
            <w:hideMark/>
          </w:tcPr>
          <w:p w:rsidR="00863E0B" w:rsidRPr="005301CA" w:rsidRDefault="00863E0B" w:rsidP="00863E0B">
            <w:pPr>
              <w:widowControl/>
              <w:autoSpaceDE/>
              <w:autoSpaceDN/>
              <w:adjustRightInd/>
              <w:rPr>
                <w:color w:val="000000"/>
                <w:sz w:val="16"/>
                <w:szCs w:val="16"/>
              </w:rPr>
            </w:pPr>
            <w:r w:rsidRPr="005301CA">
              <w:rPr>
                <w:color w:val="000000"/>
                <w:sz w:val="16"/>
                <w:szCs w:val="16"/>
              </w:rPr>
              <w:t>Исполнение судебных актов</w:t>
            </w:r>
          </w:p>
        </w:tc>
        <w:tc>
          <w:tcPr>
            <w:tcW w:w="1230" w:type="dxa"/>
            <w:tcBorders>
              <w:top w:val="nil"/>
              <w:left w:val="single" w:sz="4" w:space="0" w:color="auto"/>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170"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427" w:type="dxa"/>
            <w:gridSpan w:val="2"/>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308"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830</w:t>
            </w:r>
          </w:p>
        </w:tc>
        <w:tc>
          <w:tcPr>
            <w:tcW w:w="1508" w:type="dxa"/>
            <w:gridSpan w:val="4"/>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39,431</w:t>
            </w:r>
          </w:p>
        </w:tc>
      </w:tr>
      <w:tr w:rsidR="00863E0B" w:rsidRPr="005301CA" w:rsidTr="00622FF6">
        <w:trPr>
          <w:gridAfter w:val="2"/>
          <w:wAfter w:w="395" w:type="dxa"/>
          <w:trHeight w:val="300"/>
        </w:trPr>
        <w:tc>
          <w:tcPr>
            <w:tcW w:w="9357" w:type="dxa"/>
            <w:tcBorders>
              <w:top w:val="single" w:sz="4" w:space="0" w:color="auto"/>
              <w:left w:val="single" w:sz="4" w:space="0" w:color="auto"/>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both"/>
              <w:rPr>
                <w:color w:val="000000"/>
                <w:sz w:val="16"/>
                <w:szCs w:val="16"/>
              </w:rPr>
            </w:pPr>
            <w:r w:rsidRPr="005301CA">
              <w:rPr>
                <w:color w:val="000000"/>
                <w:sz w:val="16"/>
                <w:szCs w:val="16"/>
              </w:rPr>
              <w:t>Уплата налогов, сборов иных платежей</w:t>
            </w:r>
          </w:p>
        </w:tc>
        <w:tc>
          <w:tcPr>
            <w:tcW w:w="1230" w:type="dxa"/>
            <w:tcBorders>
              <w:top w:val="nil"/>
              <w:left w:val="nil"/>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170"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427" w:type="dxa"/>
            <w:gridSpan w:val="2"/>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308"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850</w:t>
            </w:r>
          </w:p>
        </w:tc>
        <w:tc>
          <w:tcPr>
            <w:tcW w:w="1508" w:type="dxa"/>
            <w:gridSpan w:val="4"/>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522,027</w:t>
            </w:r>
          </w:p>
        </w:tc>
      </w:tr>
      <w:tr w:rsidR="00863E0B" w:rsidRPr="005301CA" w:rsidTr="00622FF6">
        <w:trPr>
          <w:gridAfter w:val="2"/>
          <w:wAfter w:w="395" w:type="dxa"/>
          <w:trHeight w:val="600"/>
        </w:trPr>
        <w:tc>
          <w:tcPr>
            <w:tcW w:w="9357" w:type="dxa"/>
            <w:tcBorders>
              <w:top w:val="nil"/>
              <w:left w:val="single" w:sz="4" w:space="0" w:color="auto"/>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rPr>
                <w:color w:val="000000"/>
                <w:sz w:val="16"/>
                <w:szCs w:val="16"/>
              </w:rPr>
            </w:pPr>
            <w:r w:rsidRPr="005301CA">
              <w:rPr>
                <w:color w:val="000000"/>
                <w:sz w:val="16"/>
                <w:szCs w:val="16"/>
              </w:rPr>
              <w:t>Обеспечение деятельности подведомственных учреждений за счет средств от приносящей доход деятельности</w:t>
            </w:r>
          </w:p>
        </w:tc>
        <w:tc>
          <w:tcPr>
            <w:tcW w:w="1230" w:type="dxa"/>
            <w:tcBorders>
              <w:top w:val="nil"/>
              <w:left w:val="nil"/>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170"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427" w:type="dxa"/>
            <w:gridSpan w:val="2"/>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42100 00600</w:t>
            </w:r>
          </w:p>
        </w:tc>
        <w:tc>
          <w:tcPr>
            <w:tcW w:w="1308"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508" w:type="dxa"/>
            <w:gridSpan w:val="4"/>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2783,515</w:t>
            </w:r>
          </w:p>
        </w:tc>
      </w:tr>
      <w:tr w:rsidR="00863E0B" w:rsidRPr="005301CA" w:rsidTr="00622FF6">
        <w:trPr>
          <w:gridAfter w:val="2"/>
          <w:wAfter w:w="395" w:type="dxa"/>
          <w:trHeight w:val="300"/>
        </w:trPr>
        <w:tc>
          <w:tcPr>
            <w:tcW w:w="9357" w:type="dxa"/>
            <w:tcBorders>
              <w:top w:val="nil"/>
              <w:left w:val="single" w:sz="4" w:space="0" w:color="auto"/>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both"/>
              <w:rPr>
                <w:color w:val="000000"/>
                <w:sz w:val="16"/>
                <w:szCs w:val="16"/>
              </w:rPr>
            </w:pPr>
            <w:r w:rsidRPr="005301CA">
              <w:rPr>
                <w:color w:val="000000"/>
                <w:sz w:val="16"/>
                <w:szCs w:val="16"/>
              </w:rPr>
              <w:t>Закупка товаров, работ и услуг для государственных (муниципальных) нужд</w:t>
            </w:r>
          </w:p>
        </w:tc>
        <w:tc>
          <w:tcPr>
            <w:tcW w:w="1230" w:type="dxa"/>
            <w:tcBorders>
              <w:top w:val="nil"/>
              <w:left w:val="nil"/>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170"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427" w:type="dxa"/>
            <w:gridSpan w:val="2"/>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308"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200</w:t>
            </w:r>
          </w:p>
        </w:tc>
        <w:tc>
          <w:tcPr>
            <w:tcW w:w="1508" w:type="dxa"/>
            <w:gridSpan w:val="4"/>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2782,315</w:t>
            </w:r>
          </w:p>
        </w:tc>
      </w:tr>
      <w:tr w:rsidR="00863E0B" w:rsidRPr="005301CA" w:rsidTr="00622FF6">
        <w:trPr>
          <w:gridAfter w:val="2"/>
          <w:wAfter w:w="395" w:type="dxa"/>
          <w:trHeight w:val="600"/>
        </w:trPr>
        <w:tc>
          <w:tcPr>
            <w:tcW w:w="9357" w:type="dxa"/>
            <w:tcBorders>
              <w:top w:val="nil"/>
              <w:left w:val="single" w:sz="4" w:space="0" w:color="auto"/>
              <w:bottom w:val="nil"/>
              <w:right w:val="single" w:sz="4" w:space="0" w:color="auto"/>
            </w:tcBorders>
            <w:shd w:val="clear" w:color="auto" w:fill="auto"/>
            <w:vAlign w:val="bottom"/>
            <w:hideMark/>
          </w:tcPr>
          <w:p w:rsidR="00863E0B" w:rsidRPr="005301CA" w:rsidRDefault="00863E0B" w:rsidP="00863E0B">
            <w:pPr>
              <w:widowControl/>
              <w:autoSpaceDE/>
              <w:autoSpaceDN/>
              <w:adjustRightInd/>
              <w:rPr>
                <w:color w:val="000000"/>
                <w:sz w:val="16"/>
                <w:szCs w:val="16"/>
              </w:rPr>
            </w:pPr>
            <w:r w:rsidRPr="005301CA">
              <w:rPr>
                <w:color w:val="000000"/>
                <w:sz w:val="16"/>
                <w:szCs w:val="16"/>
              </w:rPr>
              <w:t>Иные закупки товаров, работ и услуг для обеспечения государственных (муниципальных) нужд</w:t>
            </w:r>
          </w:p>
        </w:tc>
        <w:tc>
          <w:tcPr>
            <w:tcW w:w="1230" w:type="dxa"/>
            <w:tcBorders>
              <w:top w:val="nil"/>
              <w:left w:val="nil"/>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170"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427" w:type="dxa"/>
            <w:gridSpan w:val="2"/>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308"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240</w:t>
            </w:r>
          </w:p>
        </w:tc>
        <w:tc>
          <w:tcPr>
            <w:tcW w:w="1508" w:type="dxa"/>
            <w:gridSpan w:val="4"/>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2782,315</w:t>
            </w:r>
          </w:p>
        </w:tc>
      </w:tr>
      <w:tr w:rsidR="00863E0B" w:rsidRPr="005301CA" w:rsidTr="00622FF6">
        <w:trPr>
          <w:gridAfter w:val="2"/>
          <w:wAfter w:w="395" w:type="dxa"/>
          <w:trHeight w:val="300"/>
        </w:trPr>
        <w:tc>
          <w:tcPr>
            <w:tcW w:w="9357" w:type="dxa"/>
            <w:tcBorders>
              <w:top w:val="single" w:sz="4" w:space="0" w:color="auto"/>
              <w:left w:val="single" w:sz="4" w:space="0" w:color="auto"/>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both"/>
              <w:rPr>
                <w:color w:val="000000"/>
                <w:sz w:val="16"/>
                <w:szCs w:val="16"/>
              </w:rPr>
            </w:pPr>
            <w:r w:rsidRPr="005301CA">
              <w:rPr>
                <w:color w:val="000000"/>
                <w:sz w:val="16"/>
                <w:szCs w:val="16"/>
              </w:rPr>
              <w:t>Иные бюджетные ассигнования</w:t>
            </w:r>
          </w:p>
        </w:tc>
        <w:tc>
          <w:tcPr>
            <w:tcW w:w="1230" w:type="dxa"/>
            <w:tcBorders>
              <w:top w:val="nil"/>
              <w:left w:val="nil"/>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170"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427" w:type="dxa"/>
            <w:gridSpan w:val="2"/>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308"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800</w:t>
            </w:r>
          </w:p>
        </w:tc>
        <w:tc>
          <w:tcPr>
            <w:tcW w:w="1508" w:type="dxa"/>
            <w:gridSpan w:val="4"/>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1,2</w:t>
            </w:r>
          </w:p>
        </w:tc>
      </w:tr>
      <w:tr w:rsidR="00863E0B" w:rsidRPr="005301CA" w:rsidTr="00622FF6">
        <w:trPr>
          <w:gridAfter w:val="2"/>
          <w:wAfter w:w="395" w:type="dxa"/>
          <w:trHeight w:val="300"/>
        </w:trPr>
        <w:tc>
          <w:tcPr>
            <w:tcW w:w="9357" w:type="dxa"/>
            <w:tcBorders>
              <w:top w:val="nil"/>
              <w:left w:val="single" w:sz="4" w:space="0" w:color="auto"/>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both"/>
              <w:rPr>
                <w:color w:val="000000"/>
                <w:sz w:val="16"/>
                <w:szCs w:val="16"/>
              </w:rPr>
            </w:pPr>
            <w:r w:rsidRPr="005301CA">
              <w:rPr>
                <w:color w:val="000000"/>
                <w:sz w:val="16"/>
                <w:szCs w:val="16"/>
              </w:rPr>
              <w:t>Уплата налогов, сборов иных платежей</w:t>
            </w:r>
          </w:p>
        </w:tc>
        <w:tc>
          <w:tcPr>
            <w:tcW w:w="1230" w:type="dxa"/>
            <w:tcBorders>
              <w:top w:val="nil"/>
              <w:left w:val="nil"/>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170"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427" w:type="dxa"/>
            <w:gridSpan w:val="2"/>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308"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850</w:t>
            </w:r>
          </w:p>
        </w:tc>
        <w:tc>
          <w:tcPr>
            <w:tcW w:w="1508" w:type="dxa"/>
            <w:gridSpan w:val="4"/>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1,2</w:t>
            </w:r>
          </w:p>
        </w:tc>
      </w:tr>
      <w:tr w:rsidR="00863E0B" w:rsidRPr="005301CA" w:rsidTr="00622FF6">
        <w:trPr>
          <w:gridAfter w:val="2"/>
          <w:wAfter w:w="395" w:type="dxa"/>
          <w:trHeight w:val="600"/>
        </w:trPr>
        <w:tc>
          <w:tcPr>
            <w:tcW w:w="9357" w:type="dxa"/>
            <w:tcBorders>
              <w:top w:val="nil"/>
              <w:left w:val="single" w:sz="4" w:space="0" w:color="auto"/>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rPr>
                <w:color w:val="000000"/>
                <w:sz w:val="16"/>
                <w:szCs w:val="16"/>
              </w:rPr>
            </w:pPr>
            <w:r w:rsidRPr="005301CA">
              <w:rPr>
                <w:color w:val="000000"/>
                <w:sz w:val="16"/>
                <w:szCs w:val="16"/>
              </w:rPr>
              <w:t>Обеспечение питанием отдельных категорий учащихся муниципальных общеобразовательных организаций за счет средств местного бюджета</w:t>
            </w:r>
          </w:p>
        </w:tc>
        <w:tc>
          <w:tcPr>
            <w:tcW w:w="1230" w:type="dxa"/>
            <w:tcBorders>
              <w:top w:val="nil"/>
              <w:left w:val="nil"/>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170"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427" w:type="dxa"/>
            <w:gridSpan w:val="2"/>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42100S1320</w:t>
            </w:r>
          </w:p>
        </w:tc>
        <w:tc>
          <w:tcPr>
            <w:tcW w:w="1308"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508" w:type="dxa"/>
            <w:gridSpan w:val="4"/>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1206,528</w:t>
            </w:r>
          </w:p>
        </w:tc>
      </w:tr>
      <w:tr w:rsidR="00863E0B" w:rsidRPr="005301CA" w:rsidTr="00622FF6">
        <w:trPr>
          <w:gridAfter w:val="2"/>
          <w:wAfter w:w="395" w:type="dxa"/>
          <w:trHeight w:val="300"/>
        </w:trPr>
        <w:tc>
          <w:tcPr>
            <w:tcW w:w="9357" w:type="dxa"/>
            <w:tcBorders>
              <w:top w:val="nil"/>
              <w:left w:val="single" w:sz="4" w:space="0" w:color="auto"/>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both"/>
              <w:rPr>
                <w:color w:val="000000"/>
                <w:sz w:val="16"/>
                <w:szCs w:val="16"/>
              </w:rPr>
            </w:pPr>
            <w:r w:rsidRPr="005301CA">
              <w:rPr>
                <w:color w:val="000000"/>
                <w:sz w:val="16"/>
                <w:szCs w:val="16"/>
              </w:rPr>
              <w:t>Закупка товаров, работ и услуг для государственных (муниципальных) нужд</w:t>
            </w:r>
          </w:p>
        </w:tc>
        <w:tc>
          <w:tcPr>
            <w:tcW w:w="1230" w:type="dxa"/>
            <w:tcBorders>
              <w:top w:val="nil"/>
              <w:left w:val="nil"/>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170"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427" w:type="dxa"/>
            <w:gridSpan w:val="2"/>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308"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200</w:t>
            </w:r>
          </w:p>
        </w:tc>
        <w:tc>
          <w:tcPr>
            <w:tcW w:w="1508" w:type="dxa"/>
            <w:gridSpan w:val="4"/>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1206,528</w:t>
            </w:r>
          </w:p>
        </w:tc>
      </w:tr>
      <w:tr w:rsidR="00863E0B" w:rsidRPr="005301CA" w:rsidTr="00622FF6">
        <w:trPr>
          <w:gridAfter w:val="2"/>
          <w:wAfter w:w="395" w:type="dxa"/>
          <w:trHeight w:val="600"/>
        </w:trPr>
        <w:tc>
          <w:tcPr>
            <w:tcW w:w="9357" w:type="dxa"/>
            <w:tcBorders>
              <w:top w:val="nil"/>
              <w:left w:val="single" w:sz="4" w:space="0" w:color="auto"/>
              <w:bottom w:val="nil"/>
              <w:right w:val="single" w:sz="4" w:space="0" w:color="auto"/>
            </w:tcBorders>
            <w:shd w:val="clear" w:color="auto" w:fill="auto"/>
            <w:vAlign w:val="bottom"/>
            <w:hideMark/>
          </w:tcPr>
          <w:p w:rsidR="00863E0B" w:rsidRPr="005301CA" w:rsidRDefault="00863E0B" w:rsidP="00863E0B">
            <w:pPr>
              <w:widowControl/>
              <w:autoSpaceDE/>
              <w:autoSpaceDN/>
              <w:adjustRightInd/>
              <w:rPr>
                <w:color w:val="000000"/>
                <w:sz w:val="16"/>
                <w:szCs w:val="16"/>
              </w:rPr>
            </w:pPr>
            <w:r w:rsidRPr="005301CA">
              <w:rPr>
                <w:color w:val="000000"/>
                <w:sz w:val="16"/>
                <w:szCs w:val="16"/>
              </w:rPr>
              <w:t>Иные закупки товаров, работ и услуг для обеспечения государственных (муниципальных) нужд</w:t>
            </w:r>
          </w:p>
        </w:tc>
        <w:tc>
          <w:tcPr>
            <w:tcW w:w="1230" w:type="dxa"/>
            <w:tcBorders>
              <w:top w:val="nil"/>
              <w:left w:val="nil"/>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170"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427" w:type="dxa"/>
            <w:gridSpan w:val="2"/>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308"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240</w:t>
            </w:r>
          </w:p>
        </w:tc>
        <w:tc>
          <w:tcPr>
            <w:tcW w:w="1508" w:type="dxa"/>
            <w:gridSpan w:val="4"/>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1206,528</w:t>
            </w:r>
          </w:p>
        </w:tc>
      </w:tr>
      <w:tr w:rsidR="00863E0B" w:rsidRPr="005301CA" w:rsidTr="00622FF6">
        <w:trPr>
          <w:gridAfter w:val="2"/>
          <w:wAfter w:w="395" w:type="dxa"/>
          <w:trHeight w:val="600"/>
        </w:trPr>
        <w:tc>
          <w:tcPr>
            <w:tcW w:w="9357" w:type="dxa"/>
            <w:tcBorders>
              <w:top w:val="single" w:sz="4" w:space="0" w:color="auto"/>
              <w:left w:val="single" w:sz="4" w:space="0" w:color="auto"/>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rPr>
                <w:color w:val="000000"/>
                <w:sz w:val="16"/>
                <w:szCs w:val="16"/>
              </w:rPr>
            </w:pPr>
            <w:r w:rsidRPr="005301CA">
              <w:rPr>
                <w:color w:val="000000"/>
                <w:sz w:val="16"/>
                <w:szCs w:val="16"/>
              </w:rPr>
              <w:t>Обеспечение питанием отдельных категорий учащихся муниципальных общеобразовательных организаций за счет средств областного бюджета</w:t>
            </w:r>
          </w:p>
        </w:tc>
        <w:tc>
          <w:tcPr>
            <w:tcW w:w="1230" w:type="dxa"/>
            <w:tcBorders>
              <w:top w:val="nil"/>
              <w:left w:val="nil"/>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170"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427" w:type="dxa"/>
            <w:gridSpan w:val="2"/>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4210071320</w:t>
            </w:r>
          </w:p>
        </w:tc>
        <w:tc>
          <w:tcPr>
            <w:tcW w:w="1308"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508" w:type="dxa"/>
            <w:gridSpan w:val="4"/>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992,5</w:t>
            </w:r>
          </w:p>
        </w:tc>
      </w:tr>
      <w:tr w:rsidR="00863E0B" w:rsidRPr="005301CA" w:rsidTr="00622FF6">
        <w:trPr>
          <w:gridAfter w:val="2"/>
          <w:wAfter w:w="395" w:type="dxa"/>
          <w:trHeight w:val="300"/>
        </w:trPr>
        <w:tc>
          <w:tcPr>
            <w:tcW w:w="9357" w:type="dxa"/>
            <w:tcBorders>
              <w:top w:val="nil"/>
              <w:left w:val="single" w:sz="4" w:space="0" w:color="auto"/>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both"/>
              <w:rPr>
                <w:color w:val="000000"/>
                <w:sz w:val="16"/>
                <w:szCs w:val="16"/>
              </w:rPr>
            </w:pPr>
            <w:r w:rsidRPr="005301CA">
              <w:rPr>
                <w:color w:val="000000"/>
                <w:sz w:val="16"/>
                <w:szCs w:val="16"/>
              </w:rPr>
              <w:t>Закупка товаров, работ и услуг для государственных (муниципальных) нужд</w:t>
            </w:r>
          </w:p>
        </w:tc>
        <w:tc>
          <w:tcPr>
            <w:tcW w:w="1230" w:type="dxa"/>
            <w:tcBorders>
              <w:top w:val="nil"/>
              <w:left w:val="nil"/>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170"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427" w:type="dxa"/>
            <w:gridSpan w:val="2"/>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308"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200</w:t>
            </w:r>
          </w:p>
        </w:tc>
        <w:tc>
          <w:tcPr>
            <w:tcW w:w="1508" w:type="dxa"/>
            <w:gridSpan w:val="4"/>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992,5</w:t>
            </w:r>
          </w:p>
        </w:tc>
      </w:tr>
      <w:tr w:rsidR="00863E0B" w:rsidRPr="005301CA" w:rsidTr="00622FF6">
        <w:trPr>
          <w:gridAfter w:val="2"/>
          <w:wAfter w:w="395" w:type="dxa"/>
          <w:trHeight w:val="600"/>
        </w:trPr>
        <w:tc>
          <w:tcPr>
            <w:tcW w:w="9357" w:type="dxa"/>
            <w:tcBorders>
              <w:top w:val="nil"/>
              <w:left w:val="single" w:sz="4" w:space="0" w:color="auto"/>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rPr>
                <w:color w:val="000000"/>
                <w:sz w:val="16"/>
                <w:szCs w:val="16"/>
              </w:rPr>
            </w:pPr>
            <w:r w:rsidRPr="005301CA">
              <w:rPr>
                <w:color w:val="000000"/>
                <w:sz w:val="16"/>
                <w:szCs w:val="16"/>
              </w:rPr>
              <w:t>Иные закупки товаров, работ и услуг для обеспечения государственных (муниципальных) нужд</w:t>
            </w:r>
          </w:p>
        </w:tc>
        <w:tc>
          <w:tcPr>
            <w:tcW w:w="1230" w:type="dxa"/>
            <w:tcBorders>
              <w:top w:val="nil"/>
              <w:left w:val="nil"/>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170"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427" w:type="dxa"/>
            <w:gridSpan w:val="2"/>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308"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240</w:t>
            </w:r>
          </w:p>
        </w:tc>
        <w:tc>
          <w:tcPr>
            <w:tcW w:w="1508" w:type="dxa"/>
            <w:gridSpan w:val="4"/>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992,5</w:t>
            </w:r>
          </w:p>
        </w:tc>
      </w:tr>
      <w:tr w:rsidR="00863E0B" w:rsidRPr="005301CA" w:rsidTr="00622FF6">
        <w:trPr>
          <w:gridAfter w:val="2"/>
          <w:wAfter w:w="395" w:type="dxa"/>
          <w:trHeight w:val="600"/>
        </w:trPr>
        <w:tc>
          <w:tcPr>
            <w:tcW w:w="9357" w:type="dxa"/>
            <w:tcBorders>
              <w:top w:val="nil"/>
              <w:left w:val="single" w:sz="4" w:space="0" w:color="auto"/>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rPr>
                <w:color w:val="000000"/>
                <w:sz w:val="16"/>
                <w:szCs w:val="16"/>
              </w:rPr>
            </w:pPr>
            <w:r w:rsidRPr="005301CA">
              <w:rPr>
                <w:color w:val="000000"/>
                <w:sz w:val="16"/>
                <w:szCs w:val="16"/>
              </w:rPr>
              <w:t>Реализация основных общеобразовательных программ в     муниципальных общеобразовательных учреждениях за счет средств областного бюджета</w:t>
            </w:r>
          </w:p>
        </w:tc>
        <w:tc>
          <w:tcPr>
            <w:tcW w:w="1230" w:type="dxa"/>
            <w:tcBorders>
              <w:top w:val="nil"/>
              <w:left w:val="nil"/>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170"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427" w:type="dxa"/>
            <w:gridSpan w:val="2"/>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42100 72030</w:t>
            </w:r>
          </w:p>
        </w:tc>
        <w:tc>
          <w:tcPr>
            <w:tcW w:w="1308"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508" w:type="dxa"/>
            <w:gridSpan w:val="4"/>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87527,1</w:t>
            </w:r>
          </w:p>
        </w:tc>
      </w:tr>
      <w:tr w:rsidR="00863E0B" w:rsidRPr="005301CA" w:rsidTr="00622FF6">
        <w:trPr>
          <w:gridAfter w:val="2"/>
          <w:wAfter w:w="395" w:type="dxa"/>
          <w:trHeight w:val="900"/>
        </w:trPr>
        <w:tc>
          <w:tcPr>
            <w:tcW w:w="9357" w:type="dxa"/>
            <w:tcBorders>
              <w:top w:val="nil"/>
              <w:left w:val="single" w:sz="4" w:space="0" w:color="auto"/>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both"/>
              <w:rPr>
                <w:color w:val="000000"/>
                <w:sz w:val="16"/>
                <w:szCs w:val="16"/>
              </w:rPr>
            </w:pPr>
            <w:r w:rsidRPr="005301CA">
              <w:rPr>
                <w:color w:val="000000"/>
                <w:sz w:val="16"/>
                <w:szCs w:val="16"/>
              </w:rPr>
              <w:lastRenderedPageBreak/>
              <w:t xml:space="preserve">Расходы на выплаты персоналу в целях обеспечения выполнения функций государственными (муниципальными) органами, казенными </w:t>
            </w:r>
            <w:proofErr w:type="spellStart"/>
            <w:r w:rsidRPr="005301CA">
              <w:rPr>
                <w:color w:val="000000"/>
                <w:sz w:val="16"/>
                <w:szCs w:val="16"/>
              </w:rPr>
              <w:t>учреждениями</w:t>
            </w:r>
            <w:proofErr w:type="gramStart"/>
            <w:r w:rsidRPr="005301CA">
              <w:rPr>
                <w:color w:val="000000"/>
                <w:sz w:val="16"/>
                <w:szCs w:val="16"/>
              </w:rPr>
              <w:t>,о</w:t>
            </w:r>
            <w:proofErr w:type="gramEnd"/>
            <w:r w:rsidRPr="005301CA">
              <w:rPr>
                <w:color w:val="000000"/>
                <w:sz w:val="16"/>
                <w:szCs w:val="16"/>
              </w:rPr>
              <w:t>рганами</w:t>
            </w:r>
            <w:proofErr w:type="spellEnd"/>
            <w:r w:rsidRPr="005301CA">
              <w:rPr>
                <w:color w:val="000000"/>
                <w:sz w:val="16"/>
                <w:szCs w:val="16"/>
              </w:rPr>
              <w:t xml:space="preserve"> управления государственными внебюджетными фондами</w:t>
            </w:r>
          </w:p>
        </w:tc>
        <w:tc>
          <w:tcPr>
            <w:tcW w:w="1230" w:type="dxa"/>
            <w:tcBorders>
              <w:top w:val="nil"/>
              <w:left w:val="nil"/>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170"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427" w:type="dxa"/>
            <w:gridSpan w:val="2"/>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308"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100</w:t>
            </w:r>
          </w:p>
        </w:tc>
        <w:tc>
          <w:tcPr>
            <w:tcW w:w="1508" w:type="dxa"/>
            <w:gridSpan w:val="4"/>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86442,57</w:t>
            </w:r>
          </w:p>
        </w:tc>
      </w:tr>
      <w:tr w:rsidR="00863E0B" w:rsidRPr="005301CA" w:rsidTr="00622FF6">
        <w:trPr>
          <w:gridAfter w:val="2"/>
          <w:wAfter w:w="395" w:type="dxa"/>
          <w:trHeight w:val="300"/>
        </w:trPr>
        <w:tc>
          <w:tcPr>
            <w:tcW w:w="9357" w:type="dxa"/>
            <w:tcBorders>
              <w:top w:val="nil"/>
              <w:left w:val="single" w:sz="4" w:space="0" w:color="auto"/>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rPr>
                <w:color w:val="000000"/>
                <w:sz w:val="16"/>
                <w:szCs w:val="16"/>
              </w:rPr>
            </w:pPr>
            <w:r w:rsidRPr="005301CA">
              <w:rPr>
                <w:color w:val="000000"/>
                <w:sz w:val="16"/>
                <w:szCs w:val="16"/>
              </w:rPr>
              <w:t>Расходы на выплаты персоналу казенных учреждений</w:t>
            </w:r>
          </w:p>
        </w:tc>
        <w:tc>
          <w:tcPr>
            <w:tcW w:w="1230" w:type="dxa"/>
            <w:tcBorders>
              <w:top w:val="nil"/>
              <w:left w:val="nil"/>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170"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427" w:type="dxa"/>
            <w:gridSpan w:val="2"/>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308"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110</w:t>
            </w:r>
          </w:p>
        </w:tc>
        <w:tc>
          <w:tcPr>
            <w:tcW w:w="1508" w:type="dxa"/>
            <w:gridSpan w:val="4"/>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86442,57</w:t>
            </w:r>
          </w:p>
        </w:tc>
      </w:tr>
      <w:tr w:rsidR="00863E0B" w:rsidRPr="005301CA" w:rsidTr="00622FF6">
        <w:trPr>
          <w:gridAfter w:val="2"/>
          <w:wAfter w:w="395" w:type="dxa"/>
          <w:trHeight w:val="300"/>
        </w:trPr>
        <w:tc>
          <w:tcPr>
            <w:tcW w:w="9357" w:type="dxa"/>
            <w:tcBorders>
              <w:top w:val="nil"/>
              <w:left w:val="single" w:sz="4" w:space="0" w:color="auto"/>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both"/>
              <w:rPr>
                <w:color w:val="000000"/>
                <w:sz w:val="16"/>
                <w:szCs w:val="16"/>
              </w:rPr>
            </w:pPr>
            <w:r w:rsidRPr="005301CA">
              <w:rPr>
                <w:color w:val="000000"/>
                <w:sz w:val="16"/>
                <w:szCs w:val="16"/>
              </w:rPr>
              <w:t>Закупка товаров, работ и услуг для государственных (муниципальных) нужд</w:t>
            </w:r>
          </w:p>
        </w:tc>
        <w:tc>
          <w:tcPr>
            <w:tcW w:w="1230" w:type="dxa"/>
            <w:tcBorders>
              <w:top w:val="nil"/>
              <w:left w:val="nil"/>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170"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427" w:type="dxa"/>
            <w:gridSpan w:val="2"/>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308"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200</w:t>
            </w:r>
          </w:p>
        </w:tc>
        <w:tc>
          <w:tcPr>
            <w:tcW w:w="1508" w:type="dxa"/>
            <w:gridSpan w:val="4"/>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1084,53</w:t>
            </w:r>
          </w:p>
        </w:tc>
      </w:tr>
      <w:tr w:rsidR="00863E0B" w:rsidRPr="005301CA" w:rsidTr="00622FF6">
        <w:trPr>
          <w:gridAfter w:val="2"/>
          <w:wAfter w:w="395" w:type="dxa"/>
          <w:trHeight w:val="600"/>
        </w:trPr>
        <w:tc>
          <w:tcPr>
            <w:tcW w:w="9357" w:type="dxa"/>
            <w:tcBorders>
              <w:top w:val="nil"/>
              <w:left w:val="single" w:sz="4" w:space="0" w:color="auto"/>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rPr>
                <w:color w:val="000000"/>
                <w:sz w:val="16"/>
                <w:szCs w:val="16"/>
              </w:rPr>
            </w:pPr>
            <w:r w:rsidRPr="005301CA">
              <w:rPr>
                <w:color w:val="000000"/>
                <w:sz w:val="16"/>
                <w:szCs w:val="16"/>
              </w:rPr>
              <w:t>Иные закупки товаров, работ и услуг для обеспечения государственных (муниципальных) нужд</w:t>
            </w:r>
          </w:p>
        </w:tc>
        <w:tc>
          <w:tcPr>
            <w:tcW w:w="1230" w:type="dxa"/>
            <w:tcBorders>
              <w:top w:val="nil"/>
              <w:left w:val="nil"/>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170"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427" w:type="dxa"/>
            <w:gridSpan w:val="2"/>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308"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240</w:t>
            </w:r>
          </w:p>
        </w:tc>
        <w:tc>
          <w:tcPr>
            <w:tcW w:w="1508" w:type="dxa"/>
            <w:gridSpan w:val="4"/>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1084,53</w:t>
            </w:r>
          </w:p>
        </w:tc>
      </w:tr>
      <w:tr w:rsidR="00863E0B" w:rsidRPr="005301CA" w:rsidTr="00622FF6">
        <w:trPr>
          <w:gridAfter w:val="2"/>
          <w:wAfter w:w="395" w:type="dxa"/>
          <w:trHeight w:val="315"/>
        </w:trPr>
        <w:tc>
          <w:tcPr>
            <w:tcW w:w="9357" w:type="dxa"/>
            <w:tcBorders>
              <w:top w:val="nil"/>
              <w:left w:val="single" w:sz="4" w:space="0" w:color="auto"/>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rPr>
                <w:color w:val="000000"/>
                <w:sz w:val="16"/>
                <w:szCs w:val="16"/>
              </w:rPr>
            </w:pPr>
            <w:r w:rsidRPr="005301CA">
              <w:rPr>
                <w:color w:val="000000"/>
                <w:sz w:val="16"/>
                <w:szCs w:val="16"/>
              </w:rPr>
              <w:t>Дополнительное образование детей</w:t>
            </w:r>
          </w:p>
        </w:tc>
        <w:tc>
          <w:tcPr>
            <w:tcW w:w="1230" w:type="dxa"/>
            <w:tcBorders>
              <w:top w:val="nil"/>
              <w:left w:val="nil"/>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170"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0703</w:t>
            </w:r>
          </w:p>
        </w:tc>
        <w:tc>
          <w:tcPr>
            <w:tcW w:w="1427" w:type="dxa"/>
            <w:gridSpan w:val="2"/>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308"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508" w:type="dxa"/>
            <w:gridSpan w:val="4"/>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4689,656</w:t>
            </w:r>
          </w:p>
        </w:tc>
      </w:tr>
      <w:tr w:rsidR="00863E0B" w:rsidRPr="005301CA" w:rsidTr="00622FF6">
        <w:trPr>
          <w:gridAfter w:val="2"/>
          <w:wAfter w:w="395" w:type="dxa"/>
          <w:trHeight w:val="615"/>
        </w:trPr>
        <w:tc>
          <w:tcPr>
            <w:tcW w:w="9357" w:type="dxa"/>
            <w:tcBorders>
              <w:top w:val="single" w:sz="8" w:space="0" w:color="000000"/>
              <w:left w:val="single" w:sz="8" w:space="0" w:color="000000"/>
              <w:bottom w:val="single" w:sz="8" w:space="0" w:color="000000"/>
              <w:right w:val="nil"/>
            </w:tcBorders>
            <w:shd w:val="clear" w:color="auto" w:fill="auto"/>
            <w:hideMark/>
          </w:tcPr>
          <w:p w:rsidR="00863E0B" w:rsidRPr="005301CA" w:rsidRDefault="00863E0B" w:rsidP="00863E0B">
            <w:pPr>
              <w:widowControl/>
              <w:autoSpaceDE/>
              <w:autoSpaceDN/>
              <w:adjustRightInd/>
              <w:jc w:val="both"/>
              <w:rPr>
                <w:color w:val="000000"/>
                <w:sz w:val="16"/>
                <w:szCs w:val="16"/>
              </w:rPr>
            </w:pPr>
            <w:r w:rsidRPr="005301CA">
              <w:rPr>
                <w:color w:val="000000"/>
                <w:sz w:val="16"/>
                <w:szCs w:val="16"/>
              </w:rPr>
              <w:t xml:space="preserve">Реализация мероприятий муниципальных программ за счет средств местного бюджета и </w:t>
            </w:r>
            <w:proofErr w:type="spellStart"/>
            <w:r w:rsidRPr="005301CA">
              <w:rPr>
                <w:color w:val="000000"/>
                <w:sz w:val="16"/>
                <w:szCs w:val="16"/>
              </w:rPr>
              <w:t>софинансирование</w:t>
            </w:r>
            <w:proofErr w:type="spellEnd"/>
            <w:r w:rsidRPr="005301CA">
              <w:rPr>
                <w:color w:val="000000"/>
                <w:sz w:val="16"/>
                <w:szCs w:val="16"/>
              </w:rPr>
              <w:t xml:space="preserve"> из других бюджетов</w:t>
            </w:r>
          </w:p>
        </w:tc>
        <w:tc>
          <w:tcPr>
            <w:tcW w:w="1230" w:type="dxa"/>
            <w:tcBorders>
              <w:top w:val="nil"/>
              <w:left w:val="single" w:sz="4" w:space="0" w:color="auto"/>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170"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427" w:type="dxa"/>
            <w:gridSpan w:val="2"/>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40000 00000</w:t>
            </w:r>
          </w:p>
        </w:tc>
        <w:tc>
          <w:tcPr>
            <w:tcW w:w="1308"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508" w:type="dxa"/>
            <w:gridSpan w:val="4"/>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219,066</w:t>
            </w:r>
          </w:p>
        </w:tc>
      </w:tr>
      <w:tr w:rsidR="00863E0B" w:rsidRPr="005301CA" w:rsidTr="00622FF6">
        <w:trPr>
          <w:gridAfter w:val="2"/>
          <w:wAfter w:w="395" w:type="dxa"/>
          <w:trHeight w:val="315"/>
        </w:trPr>
        <w:tc>
          <w:tcPr>
            <w:tcW w:w="9357" w:type="dxa"/>
            <w:tcBorders>
              <w:top w:val="nil"/>
              <w:left w:val="single" w:sz="8" w:space="0" w:color="000000"/>
              <w:bottom w:val="single" w:sz="8" w:space="0" w:color="000000"/>
              <w:right w:val="nil"/>
            </w:tcBorders>
            <w:shd w:val="clear" w:color="auto" w:fill="auto"/>
            <w:hideMark/>
          </w:tcPr>
          <w:p w:rsidR="00863E0B" w:rsidRPr="005301CA" w:rsidRDefault="00863E0B" w:rsidP="00863E0B">
            <w:pPr>
              <w:widowControl/>
              <w:autoSpaceDE/>
              <w:autoSpaceDN/>
              <w:adjustRightInd/>
              <w:rPr>
                <w:color w:val="000000"/>
                <w:sz w:val="16"/>
                <w:szCs w:val="16"/>
              </w:rPr>
            </w:pPr>
            <w:r w:rsidRPr="005301CA">
              <w:rPr>
                <w:color w:val="000000"/>
                <w:sz w:val="16"/>
                <w:szCs w:val="16"/>
              </w:rPr>
              <w:t>Профилактика правонарушений</w:t>
            </w:r>
          </w:p>
        </w:tc>
        <w:tc>
          <w:tcPr>
            <w:tcW w:w="1230" w:type="dxa"/>
            <w:tcBorders>
              <w:top w:val="nil"/>
              <w:left w:val="single" w:sz="4" w:space="0" w:color="auto"/>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170"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427" w:type="dxa"/>
            <w:gridSpan w:val="2"/>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40000 20100</w:t>
            </w:r>
          </w:p>
        </w:tc>
        <w:tc>
          <w:tcPr>
            <w:tcW w:w="1308"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508" w:type="dxa"/>
            <w:gridSpan w:val="4"/>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11,0</w:t>
            </w:r>
          </w:p>
        </w:tc>
      </w:tr>
      <w:tr w:rsidR="00863E0B" w:rsidRPr="005301CA" w:rsidTr="00622FF6">
        <w:trPr>
          <w:gridAfter w:val="2"/>
          <w:wAfter w:w="395" w:type="dxa"/>
          <w:trHeight w:val="315"/>
        </w:trPr>
        <w:tc>
          <w:tcPr>
            <w:tcW w:w="9357" w:type="dxa"/>
            <w:tcBorders>
              <w:top w:val="nil"/>
              <w:left w:val="single" w:sz="8" w:space="0" w:color="000000"/>
              <w:bottom w:val="single" w:sz="8" w:space="0" w:color="000000"/>
              <w:right w:val="nil"/>
            </w:tcBorders>
            <w:shd w:val="clear" w:color="auto" w:fill="auto"/>
            <w:hideMark/>
          </w:tcPr>
          <w:p w:rsidR="00863E0B" w:rsidRPr="005301CA" w:rsidRDefault="00863E0B" w:rsidP="00863E0B">
            <w:pPr>
              <w:widowControl/>
              <w:autoSpaceDE/>
              <w:autoSpaceDN/>
              <w:adjustRightInd/>
              <w:jc w:val="both"/>
              <w:rPr>
                <w:color w:val="000000"/>
                <w:sz w:val="16"/>
                <w:szCs w:val="16"/>
              </w:rPr>
            </w:pPr>
            <w:r w:rsidRPr="005301CA">
              <w:rPr>
                <w:color w:val="000000"/>
                <w:sz w:val="16"/>
                <w:szCs w:val="16"/>
              </w:rPr>
              <w:t>Закупка товаров, работ и услуг для государственных (муниципальных) нужд</w:t>
            </w:r>
          </w:p>
        </w:tc>
        <w:tc>
          <w:tcPr>
            <w:tcW w:w="1230" w:type="dxa"/>
            <w:tcBorders>
              <w:top w:val="nil"/>
              <w:left w:val="single" w:sz="4" w:space="0" w:color="auto"/>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170"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427" w:type="dxa"/>
            <w:gridSpan w:val="2"/>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308"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200</w:t>
            </w:r>
          </w:p>
        </w:tc>
        <w:tc>
          <w:tcPr>
            <w:tcW w:w="1508" w:type="dxa"/>
            <w:gridSpan w:val="4"/>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11,0</w:t>
            </w:r>
          </w:p>
        </w:tc>
      </w:tr>
      <w:tr w:rsidR="00863E0B" w:rsidRPr="005301CA" w:rsidTr="00622FF6">
        <w:trPr>
          <w:gridAfter w:val="2"/>
          <w:wAfter w:w="395" w:type="dxa"/>
          <w:trHeight w:val="600"/>
        </w:trPr>
        <w:tc>
          <w:tcPr>
            <w:tcW w:w="9357" w:type="dxa"/>
            <w:tcBorders>
              <w:top w:val="nil"/>
              <w:left w:val="single" w:sz="8" w:space="0" w:color="000000"/>
              <w:bottom w:val="nil"/>
              <w:right w:val="nil"/>
            </w:tcBorders>
            <w:shd w:val="clear" w:color="auto" w:fill="auto"/>
            <w:hideMark/>
          </w:tcPr>
          <w:p w:rsidR="00863E0B" w:rsidRPr="005301CA" w:rsidRDefault="00863E0B" w:rsidP="00863E0B">
            <w:pPr>
              <w:widowControl/>
              <w:autoSpaceDE/>
              <w:autoSpaceDN/>
              <w:adjustRightInd/>
              <w:jc w:val="both"/>
              <w:rPr>
                <w:color w:val="000000"/>
                <w:sz w:val="16"/>
                <w:szCs w:val="16"/>
              </w:rPr>
            </w:pPr>
            <w:r w:rsidRPr="005301CA">
              <w:rPr>
                <w:color w:val="000000"/>
                <w:sz w:val="16"/>
                <w:szCs w:val="16"/>
              </w:rPr>
              <w:t>Иные закупки товаров, работ и услуг для обеспечения государственных (муниципальных) нужд</w:t>
            </w:r>
          </w:p>
        </w:tc>
        <w:tc>
          <w:tcPr>
            <w:tcW w:w="1230" w:type="dxa"/>
            <w:tcBorders>
              <w:top w:val="nil"/>
              <w:left w:val="single" w:sz="4" w:space="0" w:color="auto"/>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170"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427" w:type="dxa"/>
            <w:gridSpan w:val="2"/>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308"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240</w:t>
            </w:r>
          </w:p>
        </w:tc>
        <w:tc>
          <w:tcPr>
            <w:tcW w:w="1508" w:type="dxa"/>
            <w:gridSpan w:val="4"/>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11,0</w:t>
            </w:r>
          </w:p>
        </w:tc>
      </w:tr>
      <w:tr w:rsidR="00863E0B" w:rsidRPr="005301CA" w:rsidTr="00622FF6">
        <w:trPr>
          <w:gridAfter w:val="2"/>
          <w:wAfter w:w="395" w:type="dxa"/>
          <w:trHeight w:val="300"/>
        </w:trPr>
        <w:tc>
          <w:tcPr>
            <w:tcW w:w="935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63E0B" w:rsidRPr="005301CA" w:rsidRDefault="00863E0B" w:rsidP="00863E0B">
            <w:pPr>
              <w:widowControl/>
              <w:autoSpaceDE/>
              <w:autoSpaceDN/>
              <w:adjustRightInd/>
              <w:jc w:val="both"/>
              <w:rPr>
                <w:color w:val="000000"/>
                <w:sz w:val="16"/>
                <w:szCs w:val="16"/>
              </w:rPr>
            </w:pPr>
            <w:r w:rsidRPr="005301CA">
              <w:rPr>
                <w:color w:val="000000"/>
                <w:sz w:val="16"/>
                <w:szCs w:val="16"/>
              </w:rPr>
              <w:t>Повышение уровня доступности объектов и услуг для инвалидов</w:t>
            </w:r>
          </w:p>
        </w:tc>
        <w:tc>
          <w:tcPr>
            <w:tcW w:w="1230" w:type="dxa"/>
            <w:tcBorders>
              <w:top w:val="nil"/>
              <w:left w:val="nil"/>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170"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427" w:type="dxa"/>
            <w:gridSpan w:val="2"/>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40000 20500</w:t>
            </w:r>
          </w:p>
        </w:tc>
        <w:tc>
          <w:tcPr>
            <w:tcW w:w="1308"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508" w:type="dxa"/>
            <w:gridSpan w:val="4"/>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10,0</w:t>
            </w:r>
          </w:p>
        </w:tc>
      </w:tr>
      <w:tr w:rsidR="00863E0B" w:rsidRPr="005301CA" w:rsidTr="00622FF6">
        <w:trPr>
          <w:gridAfter w:val="2"/>
          <w:wAfter w:w="395" w:type="dxa"/>
          <w:trHeight w:val="300"/>
        </w:trPr>
        <w:tc>
          <w:tcPr>
            <w:tcW w:w="9357" w:type="dxa"/>
            <w:tcBorders>
              <w:top w:val="nil"/>
              <w:left w:val="single" w:sz="4" w:space="0" w:color="auto"/>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both"/>
              <w:rPr>
                <w:color w:val="000000"/>
                <w:sz w:val="16"/>
                <w:szCs w:val="16"/>
              </w:rPr>
            </w:pPr>
            <w:r w:rsidRPr="005301CA">
              <w:rPr>
                <w:color w:val="000000"/>
                <w:sz w:val="16"/>
                <w:szCs w:val="16"/>
              </w:rPr>
              <w:t>Закупка товаров, работ и услуг для государственных (муниципальных) нужд</w:t>
            </w:r>
          </w:p>
        </w:tc>
        <w:tc>
          <w:tcPr>
            <w:tcW w:w="1230" w:type="dxa"/>
            <w:tcBorders>
              <w:top w:val="nil"/>
              <w:left w:val="nil"/>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170"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427" w:type="dxa"/>
            <w:gridSpan w:val="2"/>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308"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200</w:t>
            </w:r>
          </w:p>
        </w:tc>
        <w:tc>
          <w:tcPr>
            <w:tcW w:w="1508" w:type="dxa"/>
            <w:gridSpan w:val="4"/>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10,0</w:t>
            </w:r>
          </w:p>
        </w:tc>
      </w:tr>
      <w:tr w:rsidR="00863E0B" w:rsidRPr="005301CA" w:rsidTr="00622FF6">
        <w:trPr>
          <w:gridAfter w:val="2"/>
          <w:wAfter w:w="395" w:type="dxa"/>
          <w:trHeight w:val="600"/>
        </w:trPr>
        <w:tc>
          <w:tcPr>
            <w:tcW w:w="9357" w:type="dxa"/>
            <w:tcBorders>
              <w:top w:val="nil"/>
              <w:left w:val="single" w:sz="4" w:space="0" w:color="auto"/>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rPr>
                <w:color w:val="000000"/>
                <w:sz w:val="16"/>
                <w:szCs w:val="16"/>
              </w:rPr>
            </w:pPr>
            <w:r w:rsidRPr="005301CA">
              <w:rPr>
                <w:color w:val="000000"/>
                <w:sz w:val="16"/>
                <w:szCs w:val="16"/>
              </w:rPr>
              <w:t>Иные закупки товаров, работ и услуг для обеспечения государственных (муниципальных) нужд</w:t>
            </w:r>
          </w:p>
        </w:tc>
        <w:tc>
          <w:tcPr>
            <w:tcW w:w="1230" w:type="dxa"/>
            <w:tcBorders>
              <w:top w:val="nil"/>
              <w:left w:val="nil"/>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170"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427" w:type="dxa"/>
            <w:gridSpan w:val="2"/>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308"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240</w:t>
            </w:r>
          </w:p>
        </w:tc>
        <w:tc>
          <w:tcPr>
            <w:tcW w:w="1508" w:type="dxa"/>
            <w:gridSpan w:val="4"/>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10,0</w:t>
            </w:r>
          </w:p>
        </w:tc>
      </w:tr>
      <w:tr w:rsidR="00863E0B" w:rsidRPr="005301CA" w:rsidTr="00622FF6">
        <w:trPr>
          <w:gridAfter w:val="2"/>
          <w:wAfter w:w="395" w:type="dxa"/>
          <w:trHeight w:val="300"/>
        </w:trPr>
        <w:tc>
          <w:tcPr>
            <w:tcW w:w="9357" w:type="dxa"/>
            <w:tcBorders>
              <w:top w:val="nil"/>
              <w:left w:val="single" w:sz="4" w:space="0" w:color="auto"/>
              <w:bottom w:val="single" w:sz="4" w:space="0" w:color="auto"/>
              <w:right w:val="single" w:sz="4" w:space="0" w:color="auto"/>
            </w:tcBorders>
            <w:shd w:val="clear" w:color="auto" w:fill="auto"/>
            <w:noWrap/>
            <w:vAlign w:val="bottom"/>
            <w:hideMark/>
          </w:tcPr>
          <w:p w:rsidR="00863E0B" w:rsidRPr="005301CA" w:rsidRDefault="00863E0B" w:rsidP="00863E0B">
            <w:pPr>
              <w:widowControl/>
              <w:autoSpaceDE/>
              <w:autoSpaceDN/>
              <w:adjustRightInd/>
              <w:rPr>
                <w:color w:val="000000"/>
                <w:sz w:val="16"/>
                <w:szCs w:val="16"/>
              </w:rPr>
            </w:pPr>
            <w:r w:rsidRPr="005301CA">
              <w:rPr>
                <w:color w:val="000000"/>
                <w:sz w:val="16"/>
                <w:szCs w:val="16"/>
              </w:rPr>
              <w:t>Развитие системы образования</w:t>
            </w:r>
          </w:p>
        </w:tc>
        <w:tc>
          <w:tcPr>
            <w:tcW w:w="1230" w:type="dxa"/>
            <w:tcBorders>
              <w:top w:val="nil"/>
              <w:left w:val="nil"/>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170"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427" w:type="dxa"/>
            <w:gridSpan w:val="2"/>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40000 20600</w:t>
            </w:r>
          </w:p>
        </w:tc>
        <w:tc>
          <w:tcPr>
            <w:tcW w:w="1308"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508" w:type="dxa"/>
            <w:gridSpan w:val="4"/>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198,066</w:t>
            </w:r>
          </w:p>
        </w:tc>
      </w:tr>
      <w:tr w:rsidR="00863E0B" w:rsidRPr="005301CA" w:rsidTr="00622FF6">
        <w:trPr>
          <w:gridAfter w:val="2"/>
          <w:wAfter w:w="395" w:type="dxa"/>
          <w:trHeight w:val="300"/>
        </w:trPr>
        <w:tc>
          <w:tcPr>
            <w:tcW w:w="9357" w:type="dxa"/>
            <w:tcBorders>
              <w:top w:val="nil"/>
              <w:left w:val="single" w:sz="4" w:space="0" w:color="auto"/>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both"/>
              <w:rPr>
                <w:color w:val="000000"/>
                <w:sz w:val="16"/>
                <w:szCs w:val="16"/>
              </w:rPr>
            </w:pPr>
            <w:r w:rsidRPr="005301CA">
              <w:rPr>
                <w:color w:val="000000"/>
                <w:sz w:val="16"/>
                <w:szCs w:val="16"/>
              </w:rPr>
              <w:t>Закупка товаров, работ и услуг для государственных (муниципальных) нужд</w:t>
            </w:r>
          </w:p>
        </w:tc>
        <w:tc>
          <w:tcPr>
            <w:tcW w:w="1230" w:type="dxa"/>
            <w:tcBorders>
              <w:top w:val="nil"/>
              <w:left w:val="nil"/>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170"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427" w:type="dxa"/>
            <w:gridSpan w:val="2"/>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308"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200</w:t>
            </w:r>
          </w:p>
        </w:tc>
        <w:tc>
          <w:tcPr>
            <w:tcW w:w="1508" w:type="dxa"/>
            <w:gridSpan w:val="4"/>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198,066</w:t>
            </w:r>
          </w:p>
        </w:tc>
      </w:tr>
      <w:tr w:rsidR="00863E0B" w:rsidRPr="005301CA" w:rsidTr="00622FF6">
        <w:trPr>
          <w:gridAfter w:val="2"/>
          <w:wAfter w:w="395" w:type="dxa"/>
          <w:trHeight w:val="600"/>
        </w:trPr>
        <w:tc>
          <w:tcPr>
            <w:tcW w:w="9357" w:type="dxa"/>
            <w:tcBorders>
              <w:top w:val="nil"/>
              <w:left w:val="single" w:sz="4" w:space="0" w:color="auto"/>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rPr>
                <w:color w:val="000000"/>
                <w:sz w:val="16"/>
                <w:szCs w:val="16"/>
              </w:rPr>
            </w:pPr>
            <w:r w:rsidRPr="005301CA">
              <w:rPr>
                <w:color w:val="000000"/>
                <w:sz w:val="16"/>
                <w:szCs w:val="16"/>
              </w:rPr>
              <w:t>Иные закупки товаров, работ и услуг для обеспечения государственных (муниципальных) нужд</w:t>
            </w:r>
          </w:p>
        </w:tc>
        <w:tc>
          <w:tcPr>
            <w:tcW w:w="1230" w:type="dxa"/>
            <w:tcBorders>
              <w:top w:val="nil"/>
              <w:left w:val="nil"/>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170"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427" w:type="dxa"/>
            <w:gridSpan w:val="2"/>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308"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240</w:t>
            </w:r>
          </w:p>
        </w:tc>
        <w:tc>
          <w:tcPr>
            <w:tcW w:w="1508" w:type="dxa"/>
            <w:gridSpan w:val="4"/>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198,066</w:t>
            </w:r>
          </w:p>
        </w:tc>
      </w:tr>
      <w:tr w:rsidR="00863E0B" w:rsidRPr="005301CA" w:rsidTr="00622FF6">
        <w:trPr>
          <w:gridAfter w:val="2"/>
          <w:wAfter w:w="395" w:type="dxa"/>
          <w:trHeight w:val="300"/>
        </w:trPr>
        <w:tc>
          <w:tcPr>
            <w:tcW w:w="9357" w:type="dxa"/>
            <w:tcBorders>
              <w:top w:val="nil"/>
              <w:left w:val="single" w:sz="4" w:space="0" w:color="auto"/>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both"/>
              <w:rPr>
                <w:color w:val="000000"/>
                <w:sz w:val="16"/>
                <w:szCs w:val="16"/>
              </w:rPr>
            </w:pPr>
            <w:r w:rsidRPr="005301CA">
              <w:rPr>
                <w:color w:val="000000"/>
                <w:sz w:val="16"/>
                <w:szCs w:val="16"/>
              </w:rPr>
              <w:t>Учреждения по внешкольной работе с детьми</w:t>
            </w:r>
          </w:p>
        </w:tc>
        <w:tc>
          <w:tcPr>
            <w:tcW w:w="1230" w:type="dxa"/>
            <w:tcBorders>
              <w:top w:val="nil"/>
              <w:left w:val="nil"/>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170"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427" w:type="dxa"/>
            <w:gridSpan w:val="2"/>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42300 00000</w:t>
            </w:r>
          </w:p>
        </w:tc>
        <w:tc>
          <w:tcPr>
            <w:tcW w:w="1308"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508" w:type="dxa"/>
            <w:gridSpan w:val="4"/>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4470,59</w:t>
            </w:r>
          </w:p>
        </w:tc>
      </w:tr>
      <w:tr w:rsidR="00863E0B" w:rsidRPr="005301CA" w:rsidTr="00622FF6">
        <w:trPr>
          <w:gridAfter w:val="2"/>
          <w:wAfter w:w="395" w:type="dxa"/>
          <w:trHeight w:val="300"/>
        </w:trPr>
        <w:tc>
          <w:tcPr>
            <w:tcW w:w="9357" w:type="dxa"/>
            <w:tcBorders>
              <w:top w:val="nil"/>
              <w:left w:val="single" w:sz="4" w:space="0" w:color="auto"/>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both"/>
              <w:rPr>
                <w:color w:val="000000"/>
                <w:sz w:val="16"/>
                <w:szCs w:val="16"/>
              </w:rPr>
            </w:pPr>
            <w:r w:rsidRPr="005301CA">
              <w:rPr>
                <w:color w:val="000000"/>
                <w:sz w:val="16"/>
                <w:szCs w:val="16"/>
              </w:rPr>
              <w:t>Обеспечение деятельности подведомственных учреждений</w:t>
            </w:r>
          </w:p>
        </w:tc>
        <w:tc>
          <w:tcPr>
            <w:tcW w:w="1230" w:type="dxa"/>
            <w:tcBorders>
              <w:top w:val="nil"/>
              <w:left w:val="nil"/>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170"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427" w:type="dxa"/>
            <w:gridSpan w:val="2"/>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42300 00590</w:t>
            </w:r>
          </w:p>
        </w:tc>
        <w:tc>
          <w:tcPr>
            <w:tcW w:w="1308"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508" w:type="dxa"/>
            <w:gridSpan w:val="4"/>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4407,205</w:t>
            </w:r>
          </w:p>
        </w:tc>
      </w:tr>
      <w:tr w:rsidR="00863E0B" w:rsidRPr="005301CA" w:rsidTr="00622FF6">
        <w:trPr>
          <w:gridAfter w:val="2"/>
          <w:wAfter w:w="395" w:type="dxa"/>
          <w:trHeight w:val="900"/>
        </w:trPr>
        <w:tc>
          <w:tcPr>
            <w:tcW w:w="9357" w:type="dxa"/>
            <w:tcBorders>
              <w:top w:val="nil"/>
              <w:left w:val="single" w:sz="4" w:space="0" w:color="auto"/>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both"/>
              <w:rPr>
                <w:color w:val="000000"/>
                <w:sz w:val="16"/>
                <w:szCs w:val="16"/>
              </w:rPr>
            </w:pPr>
            <w:r w:rsidRPr="005301CA">
              <w:rPr>
                <w:color w:val="000000"/>
                <w:sz w:val="16"/>
                <w:szCs w:val="16"/>
              </w:rPr>
              <w:t xml:space="preserve">Расходы на выплаты персоналу в целях обеспечения выполнения функций государственными (муниципальными) органами, казенными </w:t>
            </w:r>
            <w:proofErr w:type="spellStart"/>
            <w:r w:rsidRPr="005301CA">
              <w:rPr>
                <w:color w:val="000000"/>
                <w:sz w:val="16"/>
                <w:szCs w:val="16"/>
              </w:rPr>
              <w:t>учреждениями</w:t>
            </w:r>
            <w:proofErr w:type="gramStart"/>
            <w:r w:rsidRPr="005301CA">
              <w:rPr>
                <w:color w:val="000000"/>
                <w:sz w:val="16"/>
                <w:szCs w:val="16"/>
              </w:rPr>
              <w:t>,о</w:t>
            </w:r>
            <w:proofErr w:type="gramEnd"/>
            <w:r w:rsidRPr="005301CA">
              <w:rPr>
                <w:color w:val="000000"/>
                <w:sz w:val="16"/>
                <w:szCs w:val="16"/>
              </w:rPr>
              <w:t>рганами</w:t>
            </w:r>
            <w:proofErr w:type="spellEnd"/>
            <w:r w:rsidRPr="005301CA">
              <w:rPr>
                <w:color w:val="000000"/>
                <w:sz w:val="16"/>
                <w:szCs w:val="16"/>
              </w:rPr>
              <w:t xml:space="preserve"> управления государственными внебюджетными фондами</w:t>
            </w:r>
          </w:p>
        </w:tc>
        <w:tc>
          <w:tcPr>
            <w:tcW w:w="1230" w:type="dxa"/>
            <w:tcBorders>
              <w:top w:val="nil"/>
              <w:left w:val="nil"/>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170"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427" w:type="dxa"/>
            <w:gridSpan w:val="2"/>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308"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100</w:t>
            </w:r>
          </w:p>
        </w:tc>
        <w:tc>
          <w:tcPr>
            <w:tcW w:w="1508" w:type="dxa"/>
            <w:gridSpan w:val="4"/>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3554,582</w:t>
            </w:r>
          </w:p>
        </w:tc>
      </w:tr>
      <w:tr w:rsidR="00863E0B" w:rsidRPr="005301CA" w:rsidTr="00622FF6">
        <w:trPr>
          <w:gridAfter w:val="2"/>
          <w:wAfter w:w="395" w:type="dxa"/>
          <w:trHeight w:val="300"/>
        </w:trPr>
        <w:tc>
          <w:tcPr>
            <w:tcW w:w="9357" w:type="dxa"/>
            <w:tcBorders>
              <w:top w:val="nil"/>
              <w:left w:val="single" w:sz="4" w:space="0" w:color="auto"/>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rPr>
                <w:color w:val="000000"/>
                <w:sz w:val="16"/>
                <w:szCs w:val="16"/>
              </w:rPr>
            </w:pPr>
            <w:r w:rsidRPr="005301CA">
              <w:rPr>
                <w:color w:val="000000"/>
                <w:sz w:val="16"/>
                <w:szCs w:val="16"/>
              </w:rPr>
              <w:t>Расходы на выплаты персоналу казенных учреждений</w:t>
            </w:r>
          </w:p>
        </w:tc>
        <w:tc>
          <w:tcPr>
            <w:tcW w:w="1230" w:type="dxa"/>
            <w:tcBorders>
              <w:top w:val="nil"/>
              <w:left w:val="nil"/>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170"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427" w:type="dxa"/>
            <w:gridSpan w:val="2"/>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308"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110</w:t>
            </w:r>
          </w:p>
        </w:tc>
        <w:tc>
          <w:tcPr>
            <w:tcW w:w="1508" w:type="dxa"/>
            <w:gridSpan w:val="4"/>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3554,582</w:t>
            </w:r>
          </w:p>
        </w:tc>
      </w:tr>
      <w:tr w:rsidR="00863E0B" w:rsidRPr="005301CA" w:rsidTr="00622FF6">
        <w:trPr>
          <w:gridAfter w:val="2"/>
          <w:wAfter w:w="395" w:type="dxa"/>
          <w:trHeight w:val="300"/>
        </w:trPr>
        <w:tc>
          <w:tcPr>
            <w:tcW w:w="9357" w:type="dxa"/>
            <w:tcBorders>
              <w:top w:val="nil"/>
              <w:left w:val="single" w:sz="4" w:space="0" w:color="auto"/>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both"/>
              <w:rPr>
                <w:color w:val="000000"/>
                <w:sz w:val="16"/>
                <w:szCs w:val="16"/>
              </w:rPr>
            </w:pPr>
            <w:r w:rsidRPr="005301CA">
              <w:rPr>
                <w:color w:val="000000"/>
                <w:sz w:val="16"/>
                <w:szCs w:val="16"/>
              </w:rPr>
              <w:t>Закупка товаров, работ и услуг для государственных (муниципальных) нужд</w:t>
            </w:r>
          </w:p>
        </w:tc>
        <w:tc>
          <w:tcPr>
            <w:tcW w:w="1230" w:type="dxa"/>
            <w:tcBorders>
              <w:top w:val="nil"/>
              <w:left w:val="nil"/>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170"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427" w:type="dxa"/>
            <w:gridSpan w:val="2"/>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308"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200</w:t>
            </w:r>
          </w:p>
        </w:tc>
        <w:tc>
          <w:tcPr>
            <w:tcW w:w="1508" w:type="dxa"/>
            <w:gridSpan w:val="4"/>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765,548</w:t>
            </w:r>
          </w:p>
        </w:tc>
      </w:tr>
      <w:tr w:rsidR="00863E0B" w:rsidRPr="005301CA" w:rsidTr="00622FF6">
        <w:trPr>
          <w:gridAfter w:val="2"/>
          <w:wAfter w:w="395" w:type="dxa"/>
          <w:trHeight w:val="600"/>
        </w:trPr>
        <w:tc>
          <w:tcPr>
            <w:tcW w:w="9357" w:type="dxa"/>
            <w:tcBorders>
              <w:top w:val="nil"/>
              <w:left w:val="single" w:sz="4" w:space="0" w:color="auto"/>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rPr>
                <w:color w:val="000000"/>
                <w:sz w:val="16"/>
                <w:szCs w:val="16"/>
              </w:rPr>
            </w:pPr>
            <w:r w:rsidRPr="005301CA">
              <w:rPr>
                <w:color w:val="000000"/>
                <w:sz w:val="16"/>
                <w:szCs w:val="16"/>
              </w:rPr>
              <w:t>Иные закупки товаров, работ и услуг для обеспечения государственных (муниципальных) нужд</w:t>
            </w:r>
          </w:p>
        </w:tc>
        <w:tc>
          <w:tcPr>
            <w:tcW w:w="1230" w:type="dxa"/>
            <w:tcBorders>
              <w:top w:val="nil"/>
              <w:left w:val="nil"/>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170"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427" w:type="dxa"/>
            <w:gridSpan w:val="2"/>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308"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240</w:t>
            </w:r>
          </w:p>
        </w:tc>
        <w:tc>
          <w:tcPr>
            <w:tcW w:w="1508" w:type="dxa"/>
            <w:gridSpan w:val="4"/>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765,548</w:t>
            </w:r>
          </w:p>
        </w:tc>
      </w:tr>
      <w:tr w:rsidR="00863E0B" w:rsidRPr="005301CA" w:rsidTr="00622FF6">
        <w:trPr>
          <w:gridAfter w:val="2"/>
          <w:wAfter w:w="395" w:type="dxa"/>
          <w:trHeight w:val="300"/>
        </w:trPr>
        <w:tc>
          <w:tcPr>
            <w:tcW w:w="9357" w:type="dxa"/>
            <w:tcBorders>
              <w:top w:val="nil"/>
              <w:left w:val="single" w:sz="4" w:space="0" w:color="auto"/>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both"/>
              <w:rPr>
                <w:color w:val="000000"/>
                <w:sz w:val="16"/>
                <w:szCs w:val="16"/>
              </w:rPr>
            </w:pPr>
            <w:r w:rsidRPr="005301CA">
              <w:rPr>
                <w:color w:val="000000"/>
                <w:sz w:val="16"/>
                <w:szCs w:val="16"/>
              </w:rPr>
              <w:t>Иные бюджетные ассигнования</w:t>
            </w:r>
          </w:p>
        </w:tc>
        <w:tc>
          <w:tcPr>
            <w:tcW w:w="1230" w:type="dxa"/>
            <w:tcBorders>
              <w:top w:val="nil"/>
              <w:left w:val="nil"/>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170"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427" w:type="dxa"/>
            <w:gridSpan w:val="2"/>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308"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800</w:t>
            </w:r>
          </w:p>
        </w:tc>
        <w:tc>
          <w:tcPr>
            <w:tcW w:w="1508" w:type="dxa"/>
            <w:gridSpan w:val="4"/>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87,075</w:t>
            </w:r>
          </w:p>
        </w:tc>
      </w:tr>
      <w:tr w:rsidR="00863E0B" w:rsidRPr="005301CA" w:rsidTr="00622FF6">
        <w:trPr>
          <w:gridAfter w:val="2"/>
          <w:wAfter w:w="395" w:type="dxa"/>
          <w:trHeight w:val="300"/>
        </w:trPr>
        <w:tc>
          <w:tcPr>
            <w:tcW w:w="9357" w:type="dxa"/>
            <w:tcBorders>
              <w:top w:val="nil"/>
              <w:left w:val="single" w:sz="4" w:space="0" w:color="auto"/>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both"/>
              <w:rPr>
                <w:color w:val="000000"/>
                <w:sz w:val="16"/>
                <w:szCs w:val="16"/>
              </w:rPr>
            </w:pPr>
            <w:r w:rsidRPr="005301CA">
              <w:rPr>
                <w:color w:val="000000"/>
                <w:sz w:val="16"/>
                <w:szCs w:val="16"/>
              </w:rPr>
              <w:t>Уплата налогов, сборов иных платежей</w:t>
            </w:r>
          </w:p>
        </w:tc>
        <w:tc>
          <w:tcPr>
            <w:tcW w:w="1230" w:type="dxa"/>
            <w:tcBorders>
              <w:top w:val="nil"/>
              <w:left w:val="nil"/>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170"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427" w:type="dxa"/>
            <w:gridSpan w:val="2"/>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308"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850</w:t>
            </w:r>
          </w:p>
        </w:tc>
        <w:tc>
          <w:tcPr>
            <w:tcW w:w="1508" w:type="dxa"/>
            <w:gridSpan w:val="4"/>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87,075</w:t>
            </w:r>
          </w:p>
        </w:tc>
      </w:tr>
      <w:tr w:rsidR="00863E0B" w:rsidRPr="005301CA" w:rsidTr="00622FF6">
        <w:trPr>
          <w:gridAfter w:val="2"/>
          <w:wAfter w:w="395" w:type="dxa"/>
          <w:trHeight w:val="600"/>
        </w:trPr>
        <w:tc>
          <w:tcPr>
            <w:tcW w:w="9357" w:type="dxa"/>
            <w:tcBorders>
              <w:top w:val="nil"/>
              <w:left w:val="single" w:sz="4" w:space="0" w:color="auto"/>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rPr>
                <w:color w:val="000000"/>
                <w:sz w:val="16"/>
                <w:szCs w:val="16"/>
              </w:rPr>
            </w:pPr>
            <w:r w:rsidRPr="005301CA">
              <w:rPr>
                <w:color w:val="000000"/>
                <w:sz w:val="16"/>
                <w:szCs w:val="16"/>
              </w:rPr>
              <w:lastRenderedPageBreak/>
              <w:t>Обеспечение деятельности подведомственных учреждений за счет средств от приносящей доход деятельности</w:t>
            </w:r>
          </w:p>
        </w:tc>
        <w:tc>
          <w:tcPr>
            <w:tcW w:w="1230" w:type="dxa"/>
            <w:tcBorders>
              <w:top w:val="nil"/>
              <w:left w:val="nil"/>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170"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427" w:type="dxa"/>
            <w:gridSpan w:val="2"/>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42300 00600</w:t>
            </w:r>
          </w:p>
        </w:tc>
        <w:tc>
          <w:tcPr>
            <w:tcW w:w="1308"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508" w:type="dxa"/>
            <w:gridSpan w:val="4"/>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63,385</w:t>
            </w:r>
          </w:p>
        </w:tc>
      </w:tr>
      <w:tr w:rsidR="00863E0B" w:rsidRPr="005301CA" w:rsidTr="00622FF6">
        <w:trPr>
          <w:gridAfter w:val="2"/>
          <w:wAfter w:w="395" w:type="dxa"/>
          <w:trHeight w:val="300"/>
        </w:trPr>
        <w:tc>
          <w:tcPr>
            <w:tcW w:w="9357" w:type="dxa"/>
            <w:tcBorders>
              <w:top w:val="nil"/>
              <w:left w:val="single" w:sz="4" w:space="0" w:color="auto"/>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both"/>
              <w:rPr>
                <w:color w:val="000000"/>
                <w:sz w:val="16"/>
                <w:szCs w:val="16"/>
              </w:rPr>
            </w:pPr>
            <w:r w:rsidRPr="005301CA">
              <w:rPr>
                <w:color w:val="000000"/>
                <w:sz w:val="16"/>
                <w:szCs w:val="16"/>
              </w:rPr>
              <w:t>Закупка товаров, работ и услуг для государственных (муниципальных) нужд</w:t>
            </w:r>
          </w:p>
        </w:tc>
        <w:tc>
          <w:tcPr>
            <w:tcW w:w="1230" w:type="dxa"/>
            <w:tcBorders>
              <w:top w:val="nil"/>
              <w:left w:val="nil"/>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170"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427" w:type="dxa"/>
            <w:gridSpan w:val="2"/>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308"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200</w:t>
            </w:r>
          </w:p>
        </w:tc>
        <w:tc>
          <w:tcPr>
            <w:tcW w:w="1508" w:type="dxa"/>
            <w:gridSpan w:val="4"/>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63,385</w:t>
            </w:r>
          </w:p>
        </w:tc>
      </w:tr>
      <w:tr w:rsidR="00863E0B" w:rsidRPr="005301CA" w:rsidTr="00622FF6">
        <w:trPr>
          <w:gridAfter w:val="2"/>
          <w:wAfter w:w="395" w:type="dxa"/>
          <w:trHeight w:val="600"/>
        </w:trPr>
        <w:tc>
          <w:tcPr>
            <w:tcW w:w="9357" w:type="dxa"/>
            <w:tcBorders>
              <w:top w:val="nil"/>
              <w:left w:val="single" w:sz="4" w:space="0" w:color="auto"/>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rPr>
                <w:color w:val="000000"/>
                <w:sz w:val="16"/>
                <w:szCs w:val="16"/>
              </w:rPr>
            </w:pPr>
            <w:r w:rsidRPr="005301CA">
              <w:rPr>
                <w:color w:val="000000"/>
                <w:sz w:val="16"/>
                <w:szCs w:val="16"/>
              </w:rPr>
              <w:t>Иные закупки товаров, работ и услуг для обеспечения государственных (муниципальных) нужд</w:t>
            </w:r>
          </w:p>
        </w:tc>
        <w:tc>
          <w:tcPr>
            <w:tcW w:w="1230" w:type="dxa"/>
            <w:tcBorders>
              <w:top w:val="nil"/>
              <w:left w:val="nil"/>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170"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427" w:type="dxa"/>
            <w:gridSpan w:val="2"/>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308"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240</w:t>
            </w:r>
          </w:p>
        </w:tc>
        <w:tc>
          <w:tcPr>
            <w:tcW w:w="1508" w:type="dxa"/>
            <w:gridSpan w:val="4"/>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63,385</w:t>
            </w:r>
          </w:p>
        </w:tc>
      </w:tr>
      <w:tr w:rsidR="00863E0B" w:rsidRPr="005301CA" w:rsidTr="00622FF6">
        <w:trPr>
          <w:gridAfter w:val="2"/>
          <w:wAfter w:w="395" w:type="dxa"/>
          <w:trHeight w:val="300"/>
        </w:trPr>
        <w:tc>
          <w:tcPr>
            <w:tcW w:w="9357" w:type="dxa"/>
            <w:tcBorders>
              <w:top w:val="nil"/>
              <w:left w:val="single" w:sz="4" w:space="0" w:color="auto"/>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both"/>
              <w:rPr>
                <w:color w:val="000000"/>
                <w:sz w:val="16"/>
                <w:szCs w:val="16"/>
              </w:rPr>
            </w:pPr>
            <w:r w:rsidRPr="005301CA">
              <w:rPr>
                <w:color w:val="000000"/>
                <w:sz w:val="16"/>
                <w:szCs w:val="16"/>
              </w:rPr>
              <w:t>Другие вопросы в области образования</w:t>
            </w:r>
          </w:p>
        </w:tc>
        <w:tc>
          <w:tcPr>
            <w:tcW w:w="1230" w:type="dxa"/>
            <w:tcBorders>
              <w:top w:val="nil"/>
              <w:left w:val="nil"/>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170"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0709</w:t>
            </w:r>
          </w:p>
        </w:tc>
        <w:tc>
          <w:tcPr>
            <w:tcW w:w="1427" w:type="dxa"/>
            <w:gridSpan w:val="2"/>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308"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508" w:type="dxa"/>
            <w:gridSpan w:val="4"/>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4316,234</w:t>
            </w:r>
          </w:p>
        </w:tc>
      </w:tr>
      <w:tr w:rsidR="00863E0B" w:rsidRPr="005301CA" w:rsidTr="00622FF6">
        <w:trPr>
          <w:gridAfter w:val="2"/>
          <w:wAfter w:w="395" w:type="dxa"/>
          <w:trHeight w:val="300"/>
        </w:trPr>
        <w:tc>
          <w:tcPr>
            <w:tcW w:w="9357" w:type="dxa"/>
            <w:tcBorders>
              <w:top w:val="nil"/>
              <w:left w:val="single" w:sz="4" w:space="0" w:color="auto"/>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both"/>
              <w:rPr>
                <w:color w:val="000000"/>
                <w:sz w:val="16"/>
                <w:szCs w:val="16"/>
              </w:rPr>
            </w:pPr>
            <w:r w:rsidRPr="005301CA">
              <w:rPr>
                <w:color w:val="000000"/>
                <w:sz w:val="16"/>
                <w:szCs w:val="16"/>
              </w:rPr>
              <w:t>Центральный аппарат исполнительных органов муниципальной власти</w:t>
            </w:r>
          </w:p>
        </w:tc>
        <w:tc>
          <w:tcPr>
            <w:tcW w:w="1230" w:type="dxa"/>
            <w:tcBorders>
              <w:top w:val="nil"/>
              <w:left w:val="nil"/>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170"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427" w:type="dxa"/>
            <w:gridSpan w:val="2"/>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00600 00000</w:t>
            </w:r>
          </w:p>
        </w:tc>
        <w:tc>
          <w:tcPr>
            <w:tcW w:w="1308"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508" w:type="dxa"/>
            <w:gridSpan w:val="4"/>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1331,512</w:t>
            </w:r>
          </w:p>
        </w:tc>
      </w:tr>
      <w:tr w:rsidR="00863E0B" w:rsidRPr="005301CA" w:rsidTr="00622FF6">
        <w:trPr>
          <w:gridAfter w:val="2"/>
          <w:wAfter w:w="395" w:type="dxa"/>
          <w:trHeight w:val="300"/>
        </w:trPr>
        <w:tc>
          <w:tcPr>
            <w:tcW w:w="9357" w:type="dxa"/>
            <w:tcBorders>
              <w:top w:val="nil"/>
              <w:left w:val="single" w:sz="4" w:space="0" w:color="auto"/>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both"/>
              <w:rPr>
                <w:color w:val="000000"/>
                <w:sz w:val="16"/>
                <w:szCs w:val="16"/>
              </w:rPr>
            </w:pPr>
            <w:r w:rsidRPr="005301CA">
              <w:rPr>
                <w:color w:val="000000"/>
                <w:sz w:val="16"/>
                <w:szCs w:val="16"/>
              </w:rPr>
              <w:t>Выплаты по оплате труда работников муниципальных органов</w:t>
            </w:r>
          </w:p>
        </w:tc>
        <w:tc>
          <w:tcPr>
            <w:tcW w:w="1230" w:type="dxa"/>
            <w:tcBorders>
              <w:top w:val="nil"/>
              <w:left w:val="nil"/>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170"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427" w:type="dxa"/>
            <w:gridSpan w:val="2"/>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00600 00110</w:t>
            </w:r>
          </w:p>
        </w:tc>
        <w:tc>
          <w:tcPr>
            <w:tcW w:w="1308"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508" w:type="dxa"/>
            <w:gridSpan w:val="4"/>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1326,812</w:t>
            </w:r>
          </w:p>
        </w:tc>
      </w:tr>
      <w:tr w:rsidR="00863E0B" w:rsidRPr="005301CA" w:rsidTr="00622FF6">
        <w:trPr>
          <w:gridAfter w:val="2"/>
          <w:wAfter w:w="395" w:type="dxa"/>
          <w:trHeight w:val="900"/>
        </w:trPr>
        <w:tc>
          <w:tcPr>
            <w:tcW w:w="9357" w:type="dxa"/>
            <w:tcBorders>
              <w:top w:val="nil"/>
              <w:left w:val="single" w:sz="4" w:space="0" w:color="auto"/>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both"/>
              <w:rPr>
                <w:color w:val="000000"/>
                <w:sz w:val="16"/>
                <w:szCs w:val="16"/>
              </w:rPr>
            </w:pPr>
            <w:r w:rsidRPr="005301CA">
              <w:rPr>
                <w:color w:val="000000"/>
                <w:sz w:val="16"/>
                <w:szCs w:val="16"/>
              </w:rPr>
              <w:t xml:space="preserve">Расходы на выплаты персоналу в целях обеспечения выполнения функций государственными (муниципальными) органами, казенными </w:t>
            </w:r>
            <w:proofErr w:type="spellStart"/>
            <w:r w:rsidRPr="005301CA">
              <w:rPr>
                <w:color w:val="000000"/>
                <w:sz w:val="16"/>
                <w:szCs w:val="16"/>
              </w:rPr>
              <w:t>учреждениями</w:t>
            </w:r>
            <w:proofErr w:type="gramStart"/>
            <w:r w:rsidRPr="005301CA">
              <w:rPr>
                <w:color w:val="000000"/>
                <w:sz w:val="16"/>
                <w:szCs w:val="16"/>
              </w:rPr>
              <w:t>,о</w:t>
            </w:r>
            <w:proofErr w:type="gramEnd"/>
            <w:r w:rsidRPr="005301CA">
              <w:rPr>
                <w:color w:val="000000"/>
                <w:sz w:val="16"/>
                <w:szCs w:val="16"/>
              </w:rPr>
              <w:t>рганами</w:t>
            </w:r>
            <w:proofErr w:type="spellEnd"/>
            <w:r w:rsidRPr="005301CA">
              <w:rPr>
                <w:color w:val="000000"/>
                <w:sz w:val="16"/>
                <w:szCs w:val="16"/>
              </w:rPr>
              <w:t xml:space="preserve"> управления государственными внебюджетными фондами</w:t>
            </w:r>
          </w:p>
        </w:tc>
        <w:tc>
          <w:tcPr>
            <w:tcW w:w="1230" w:type="dxa"/>
            <w:tcBorders>
              <w:top w:val="nil"/>
              <w:left w:val="nil"/>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170"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427" w:type="dxa"/>
            <w:gridSpan w:val="2"/>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308"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100</w:t>
            </w:r>
          </w:p>
        </w:tc>
        <w:tc>
          <w:tcPr>
            <w:tcW w:w="1508" w:type="dxa"/>
            <w:gridSpan w:val="4"/>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1326,812</w:t>
            </w:r>
          </w:p>
        </w:tc>
      </w:tr>
      <w:tr w:rsidR="00863E0B" w:rsidRPr="005301CA" w:rsidTr="00622FF6">
        <w:trPr>
          <w:gridAfter w:val="2"/>
          <w:wAfter w:w="395" w:type="dxa"/>
          <w:trHeight w:val="300"/>
        </w:trPr>
        <w:tc>
          <w:tcPr>
            <w:tcW w:w="9357" w:type="dxa"/>
            <w:tcBorders>
              <w:top w:val="nil"/>
              <w:left w:val="single" w:sz="4" w:space="0" w:color="auto"/>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both"/>
              <w:rPr>
                <w:color w:val="000000"/>
                <w:sz w:val="16"/>
                <w:szCs w:val="16"/>
              </w:rPr>
            </w:pPr>
            <w:r w:rsidRPr="005301CA">
              <w:rPr>
                <w:color w:val="000000"/>
                <w:sz w:val="16"/>
                <w:szCs w:val="16"/>
              </w:rPr>
              <w:t>Расходы на выплаты персоналу государственных (муниципальных) органов</w:t>
            </w:r>
          </w:p>
        </w:tc>
        <w:tc>
          <w:tcPr>
            <w:tcW w:w="1230" w:type="dxa"/>
            <w:tcBorders>
              <w:top w:val="nil"/>
              <w:left w:val="nil"/>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170"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427" w:type="dxa"/>
            <w:gridSpan w:val="2"/>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308"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120</w:t>
            </w:r>
          </w:p>
        </w:tc>
        <w:tc>
          <w:tcPr>
            <w:tcW w:w="1508" w:type="dxa"/>
            <w:gridSpan w:val="4"/>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1326,812</w:t>
            </w:r>
          </w:p>
        </w:tc>
      </w:tr>
      <w:tr w:rsidR="00863E0B" w:rsidRPr="005301CA" w:rsidTr="00622FF6">
        <w:trPr>
          <w:gridAfter w:val="2"/>
          <w:wAfter w:w="395" w:type="dxa"/>
          <w:trHeight w:val="300"/>
        </w:trPr>
        <w:tc>
          <w:tcPr>
            <w:tcW w:w="9357" w:type="dxa"/>
            <w:tcBorders>
              <w:top w:val="nil"/>
              <w:left w:val="single" w:sz="4" w:space="0" w:color="auto"/>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both"/>
              <w:rPr>
                <w:color w:val="000000"/>
                <w:sz w:val="16"/>
                <w:szCs w:val="16"/>
              </w:rPr>
            </w:pPr>
            <w:r w:rsidRPr="005301CA">
              <w:rPr>
                <w:color w:val="000000"/>
                <w:sz w:val="16"/>
                <w:szCs w:val="16"/>
              </w:rPr>
              <w:t>Обеспечение функций муниципальных органов</w:t>
            </w:r>
          </w:p>
        </w:tc>
        <w:tc>
          <w:tcPr>
            <w:tcW w:w="1230" w:type="dxa"/>
            <w:tcBorders>
              <w:top w:val="nil"/>
              <w:left w:val="nil"/>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170"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427" w:type="dxa"/>
            <w:gridSpan w:val="2"/>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00600 00190</w:t>
            </w:r>
          </w:p>
        </w:tc>
        <w:tc>
          <w:tcPr>
            <w:tcW w:w="1308"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508" w:type="dxa"/>
            <w:gridSpan w:val="4"/>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4,7</w:t>
            </w:r>
          </w:p>
        </w:tc>
      </w:tr>
      <w:tr w:rsidR="00863E0B" w:rsidRPr="005301CA" w:rsidTr="00622FF6">
        <w:trPr>
          <w:gridAfter w:val="2"/>
          <w:wAfter w:w="395" w:type="dxa"/>
          <w:trHeight w:val="300"/>
        </w:trPr>
        <w:tc>
          <w:tcPr>
            <w:tcW w:w="9357" w:type="dxa"/>
            <w:tcBorders>
              <w:top w:val="nil"/>
              <w:left w:val="single" w:sz="4" w:space="0" w:color="auto"/>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both"/>
              <w:rPr>
                <w:color w:val="000000"/>
                <w:sz w:val="16"/>
                <w:szCs w:val="16"/>
              </w:rPr>
            </w:pPr>
            <w:r w:rsidRPr="005301CA">
              <w:rPr>
                <w:color w:val="000000"/>
                <w:sz w:val="16"/>
                <w:szCs w:val="16"/>
              </w:rPr>
              <w:t>Закупка товаров, работ и услуг для государственных (муниципальных) нужд</w:t>
            </w:r>
          </w:p>
        </w:tc>
        <w:tc>
          <w:tcPr>
            <w:tcW w:w="1230" w:type="dxa"/>
            <w:tcBorders>
              <w:top w:val="nil"/>
              <w:left w:val="nil"/>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170"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427" w:type="dxa"/>
            <w:gridSpan w:val="2"/>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308"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200</w:t>
            </w:r>
          </w:p>
        </w:tc>
        <w:tc>
          <w:tcPr>
            <w:tcW w:w="1508" w:type="dxa"/>
            <w:gridSpan w:val="4"/>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4,7</w:t>
            </w:r>
          </w:p>
        </w:tc>
      </w:tr>
      <w:tr w:rsidR="00863E0B" w:rsidRPr="005301CA" w:rsidTr="00622FF6">
        <w:trPr>
          <w:gridAfter w:val="2"/>
          <w:wAfter w:w="395" w:type="dxa"/>
          <w:trHeight w:val="600"/>
        </w:trPr>
        <w:tc>
          <w:tcPr>
            <w:tcW w:w="9357" w:type="dxa"/>
            <w:tcBorders>
              <w:top w:val="nil"/>
              <w:left w:val="single" w:sz="4" w:space="0" w:color="auto"/>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rPr>
                <w:color w:val="000000"/>
                <w:sz w:val="16"/>
                <w:szCs w:val="16"/>
              </w:rPr>
            </w:pPr>
            <w:r w:rsidRPr="005301CA">
              <w:rPr>
                <w:color w:val="000000"/>
                <w:sz w:val="16"/>
                <w:szCs w:val="16"/>
              </w:rPr>
              <w:t>Иные закупки товаров, работ и услуг для обеспечения государственных (муниципальных) нужд</w:t>
            </w:r>
          </w:p>
        </w:tc>
        <w:tc>
          <w:tcPr>
            <w:tcW w:w="1230" w:type="dxa"/>
            <w:tcBorders>
              <w:top w:val="nil"/>
              <w:left w:val="nil"/>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170"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427" w:type="dxa"/>
            <w:gridSpan w:val="2"/>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308"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240</w:t>
            </w:r>
          </w:p>
        </w:tc>
        <w:tc>
          <w:tcPr>
            <w:tcW w:w="1508" w:type="dxa"/>
            <w:gridSpan w:val="4"/>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4,7</w:t>
            </w:r>
          </w:p>
        </w:tc>
      </w:tr>
      <w:tr w:rsidR="00863E0B" w:rsidRPr="005301CA" w:rsidTr="00622FF6">
        <w:trPr>
          <w:gridAfter w:val="2"/>
          <w:wAfter w:w="395" w:type="dxa"/>
          <w:trHeight w:val="600"/>
        </w:trPr>
        <w:tc>
          <w:tcPr>
            <w:tcW w:w="9357" w:type="dxa"/>
            <w:tcBorders>
              <w:top w:val="nil"/>
              <w:left w:val="nil"/>
              <w:bottom w:val="nil"/>
              <w:right w:val="nil"/>
            </w:tcBorders>
            <w:shd w:val="clear" w:color="auto" w:fill="auto"/>
            <w:vAlign w:val="bottom"/>
            <w:hideMark/>
          </w:tcPr>
          <w:p w:rsidR="00863E0B" w:rsidRPr="005301CA" w:rsidRDefault="00863E0B" w:rsidP="00863E0B">
            <w:pPr>
              <w:widowControl/>
              <w:autoSpaceDE/>
              <w:autoSpaceDN/>
              <w:adjustRightInd/>
              <w:rPr>
                <w:color w:val="000000"/>
                <w:sz w:val="16"/>
                <w:szCs w:val="16"/>
              </w:rPr>
            </w:pPr>
            <w:r w:rsidRPr="005301CA">
              <w:rPr>
                <w:color w:val="000000"/>
                <w:sz w:val="16"/>
                <w:szCs w:val="16"/>
              </w:rPr>
              <w:t xml:space="preserve">Реализация мероприятий муниципальных программ за счет средств местного бюджета и </w:t>
            </w:r>
            <w:proofErr w:type="spellStart"/>
            <w:r w:rsidRPr="005301CA">
              <w:rPr>
                <w:color w:val="000000"/>
                <w:sz w:val="16"/>
                <w:szCs w:val="16"/>
              </w:rPr>
              <w:t>софинансирование</w:t>
            </w:r>
            <w:proofErr w:type="spellEnd"/>
            <w:r w:rsidRPr="005301CA">
              <w:rPr>
                <w:color w:val="000000"/>
                <w:sz w:val="16"/>
                <w:szCs w:val="16"/>
              </w:rPr>
              <w:t xml:space="preserve"> из других бюджетов</w:t>
            </w:r>
          </w:p>
        </w:tc>
        <w:tc>
          <w:tcPr>
            <w:tcW w:w="1230" w:type="dxa"/>
            <w:tcBorders>
              <w:top w:val="nil"/>
              <w:left w:val="single" w:sz="4" w:space="0" w:color="auto"/>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170"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427" w:type="dxa"/>
            <w:gridSpan w:val="2"/>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40000 00000</w:t>
            </w:r>
          </w:p>
        </w:tc>
        <w:tc>
          <w:tcPr>
            <w:tcW w:w="1308"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508" w:type="dxa"/>
            <w:gridSpan w:val="4"/>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8,0</w:t>
            </w:r>
          </w:p>
        </w:tc>
      </w:tr>
      <w:tr w:rsidR="00863E0B" w:rsidRPr="005301CA" w:rsidTr="00622FF6">
        <w:trPr>
          <w:gridAfter w:val="2"/>
          <w:wAfter w:w="395" w:type="dxa"/>
          <w:trHeight w:val="300"/>
        </w:trPr>
        <w:tc>
          <w:tcPr>
            <w:tcW w:w="935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rPr>
                <w:color w:val="000000"/>
                <w:sz w:val="16"/>
                <w:szCs w:val="16"/>
              </w:rPr>
            </w:pPr>
            <w:r w:rsidRPr="005301CA">
              <w:rPr>
                <w:color w:val="000000"/>
                <w:sz w:val="16"/>
                <w:szCs w:val="16"/>
              </w:rPr>
              <w:t>Повышение безопасности дорожного движения</w:t>
            </w:r>
          </w:p>
        </w:tc>
        <w:tc>
          <w:tcPr>
            <w:tcW w:w="1230" w:type="dxa"/>
            <w:tcBorders>
              <w:top w:val="nil"/>
              <w:left w:val="nil"/>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170"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427" w:type="dxa"/>
            <w:gridSpan w:val="2"/>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40000 20900</w:t>
            </w:r>
          </w:p>
        </w:tc>
        <w:tc>
          <w:tcPr>
            <w:tcW w:w="1308"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508" w:type="dxa"/>
            <w:gridSpan w:val="4"/>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8,0</w:t>
            </w:r>
          </w:p>
        </w:tc>
      </w:tr>
      <w:tr w:rsidR="00863E0B" w:rsidRPr="005301CA" w:rsidTr="00622FF6">
        <w:trPr>
          <w:gridAfter w:val="2"/>
          <w:wAfter w:w="395" w:type="dxa"/>
          <w:trHeight w:val="300"/>
        </w:trPr>
        <w:tc>
          <w:tcPr>
            <w:tcW w:w="9357" w:type="dxa"/>
            <w:tcBorders>
              <w:top w:val="nil"/>
              <w:left w:val="single" w:sz="4" w:space="0" w:color="auto"/>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both"/>
              <w:rPr>
                <w:color w:val="000000"/>
                <w:sz w:val="16"/>
                <w:szCs w:val="16"/>
              </w:rPr>
            </w:pPr>
            <w:r w:rsidRPr="005301CA">
              <w:rPr>
                <w:color w:val="000000"/>
                <w:sz w:val="16"/>
                <w:szCs w:val="16"/>
              </w:rPr>
              <w:t>Закупка товаров, работ и услуг для государственных (муниципальных) нужд</w:t>
            </w:r>
          </w:p>
        </w:tc>
        <w:tc>
          <w:tcPr>
            <w:tcW w:w="1230" w:type="dxa"/>
            <w:tcBorders>
              <w:top w:val="nil"/>
              <w:left w:val="nil"/>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170"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427" w:type="dxa"/>
            <w:gridSpan w:val="2"/>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308"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200</w:t>
            </w:r>
          </w:p>
        </w:tc>
        <w:tc>
          <w:tcPr>
            <w:tcW w:w="1508" w:type="dxa"/>
            <w:gridSpan w:val="4"/>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8,0</w:t>
            </w:r>
          </w:p>
        </w:tc>
      </w:tr>
      <w:tr w:rsidR="00863E0B" w:rsidRPr="005301CA" w:rsidTr="00622FF6">
        <w:trPr>
          <w:gridAfter w:val="2"/>
          <w:wAfter w:w="395" w:type="dxa"/>
          <w:trHeight w:val="600"/>
        </w:trPr>
        <w:tc>
          <w:tcPr>
            <w:tcW w:w="9357" w:type="dxa"/>
            <w:tcBorders>
              <w:top w:val="nil"/>
              <w:left w:val="single" w:sz="4" w:space="0" w:color="auto"/>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rPr>
                <w:color w:val="000000"/>
                <w:sz w:val="16"/>
                <w:szCs w:val="16"/>
              </w:rPr>
            </w:pPr>
            <w:r w:rsidRPr="005301CA">
              <w:rPr>
                <w:color w:val="000000"/>
                <w:sz w:val="16"/>
                <w:szCs w:val="16"/>
              </w:rPr>
              <w:t>Иные закупки товаров, работ и услуг для обеспечения государственных (муниципальных) нужд</w:t>
            </w:r>
          </w:p>
        </w:tc>
        <w:tc>
          <w:tcPr>
            <w:tcW w:w="1230" w:type="dxa"/>
            <w:tcBorders>
              <w:top w:val="nil"/>
              <w:left w:val="nil"/>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170"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427" w:type="dxa"/>
            <w:gridSpan w:val="2"/>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308"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240</w:t>
            </w:r>
          </w:p>
        </w:tc>
        <w:tc>
          <w:tcPr>
            <w:tcW w:w="1508" w:type="dxa"/>
            <w:gridSpan w:val="4"/>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8,0</w:t>
            </w:r>
          </w:p>
        </w:tc>
      </w:tr>
      <w:tr w:rsidR="00863E0B" w:rsidRPr="005301CA" w:rsidTr="00622FF6">
        <w:trPr>
          <w:gridAfter w:val="2"/>
          <w:wAfter w:w="395" w:type="dxa"/>
          <w:trHeight w:val="600"/>
        </w:trPr>
        <w:tc>
          <w:tcPr>
            <w:tcW w:w="9357" w:type="dxa"/>
            <w:tcBorders>
              <w:top w:val="nil"/>
              <w:left w:val="single" w:sz="4" w:space="0" w:color="auto"/>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rPr>
                <w:color w:val="000000"/>
                <w:sz w:val="16"/>
                <w:szCs w:val="16"/>
              </w:rPr>
            </w:pPr>
            <w:r w:rsidRPr="005301CA">
              <w:rPr>
                <w:color w:val="000000"/>
                <w:sz w:val="16"/>
                <w:szCs w:val="16"/>
              </w:rPr>
              <w:t>Учебно-методические кабинеты, централизованные бухгалтерии, группы хозяйственного обслуживания,  логопедические пункты</w:t>
            </w:r>
          </w:p>
        </w:tc>
        <w:tc>
          <w:tcPr>
            <w:tcW w:w="1230" w:type="dxa"/>
            <w:tcBorders>
              <w:top w:val="nil"/>
              <w:left w:val="nil"/>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170"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427" w:type="dxa"/>
            <w:gridSpan w:val="2"/>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45000 00000</w:t>
            </w:r>
          </w:p>
        </w:tc>
        <w:tc>
          <w:tcPr>
            <w:tcW w:w="1308"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508" w:type="dxa"/>
            <w:gridSpan w:val="4"/>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2976,722</w:t>
            </w:r>
          </w:p>
        </w:tc>
      </w:tr>
      <w:tr w:rsidR="00863E0B" w:rsidRPr="005301CA" w:rsidTr="00622FF6">
        <w:trPr>
          <w:gridAfter w:val="2"/>
          <w:wAfter w:w="395" w:type="dxa"/>
          <w:trHeight w:val="300"/>
        </w:trPr>
        <w:tc>
          <w:tcPr>
            <w:tcW w:w="9357" w:type="dxa"/>
            <w:tcBorders>
              <w:top w:val="nil"/>
              <w:left w:val="single" w:sz="4" w:space="0" w:color="auto"/>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both"/>
              <w:rPr>
                <w:color w:val="000000"/>
                <w:sz w:val="16"/>
                <w:szCs w:val="16"/>
              </w:rPr>
            </w:pPr>
            <w:r w:rsidRPr="005301CA">
              <w:rPr>
                <w:color w:val="000000"/>
                <w:sz w:val="16"/>
                <w:szCs w:val="16"/>
              </w:rPr>
              <w:t>Учебно-методические кабинеты</w:t>
            </w:r>
          </w:p>
        </w:tc>
        <w:tc>
          <w:tcPr>
            <w:tcW w:w="1230" w:type="dxa"/>
            <w:tcBorders>
              <w:top w:val="nil"/>
              <w:left w:val="nil"/>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170"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427" w:type="dxa"/>
            <w:gridSpan w:val="2"/>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45200 00000</w:t>
            </w:r>
          </w:p>
        </w:tc>
        <w:tc>
          <w:tcPr>
            <w:tcW w:w="1308"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508" w:type="dxa"/>
            <w:gridSpan w:val="4"/>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1045,871</w:t>
            </w:r>
          </w:p>
        </w:tc>
      </w:tr>
      <w:tr w:rsidR="00863E0B" w:rsidRPr="005301CA" w:rsidTr="00622FF6">
        <w:trPr>
          <w:gridAfter w:val="2"/>
          <w:wAfter w:w="395" w:type="dxa"/>
          <w:trHeight w:val="300"/>
        </w:trPr>
        <w:tc>
          <w:tcPr>
            <w:tcW w:w="9357" w:type="dxa"/>
            <w:tcBorders>
              <w:top w:val="nil"/>
              <w:left w:val="single" w:sz="4" w:space="0" w:color="auto"/>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both"/>
              <w:rPr>
                <w:color w:val="000000"/>
                <w:sz w:val="16"/>
                <w:szCs w:val="16"/>
              </w:rPr>
            </w:pPr>
            <w:r w:rsidRPr="005301CA">
              <w:rPr>
                <w:color w:val="000000"/>
                <w:sz w:val="16"/>
                <w:szCs w:val="16"/>
              </w:rPr>
              <w:t>Обеспечение деятельности подведомственных учреждений</w:t>
            </w:r>
          </w:p>
        </w:tc>
        <w:tc>
          <w:tcPr>
            <w:tcW w:w="1230" w:type="dxa"/>
            <w:tcBorders>
              <w:top w:val="nil"/>
              <w:left w:val="nil"/>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170"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427" w:type="dxa"/>
            <w:gridSpan w:val="2"/>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45200 00590</w:t>
            </w:r>
          </w:p>
        </w:tc>
        <w:tc>
          <w:tcPr>
            <w:tcW w:w="1308"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508" w:type="dxa"/>
            <w:gridSpan w:val="4"/>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1045,871</w:t>
            </w:r>
          </w:p>
        </w:tc>
      </w:tr>
      <w:tr w:rsidR="00863E0B" w:rsidRPr="005301CA" w:rsidTr="00622FF6">
        <w:trPr>
          <w:gridAfter w:val="2"/>
          <w:wAfter w:w="395" w:type="dxa"/>
          <w:trHeight w:val="900"/>
        </w:trPr>
        <w:tc>
          <w:tcPr>
            <w:tcW w:w="9357" w:type="dxa"/>
            <w:tcBorders>
              <w:top w:val="nil"/>
              <w:left w:val="single" w:sz="4" w:space="0" w:color="auto"/>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both"/>
              <w:rPr>
                <w:color w:val="000000"/>
                <w:sz w:val="16"/>
                <w:szCs w:val="16"/>
              </w:rPr>
            </w:pPr>
            <w:r w:rsidRPr="005301CA">
              <w:rPr>
                <w:color w:val="000000"/>
                <w:sz w:val="16"/>
                <w:szCs w:val="16"/>
              </w:rPr>
              <w:t xml:space="preserve">Расходы на выплаты персоналу в целях обеспечения выполнения функций государственными (муниципальными) органами, казенными </w:t>
            </w:r>
            <w:proofErr w:type="spellStart"/>
            <w:r w:rsidRPr="005301CA">
              <w:rPr>
                <w:color w:val="000000"/>
                <w:sz w:val="16"/>
                <w:szCs w:val="16"/>
              </w:rPr>
              <w:t>учреждениями</w:t>
            </w:r>
            <w:proofErr w:type="gramStart"/>
            <w:r w:rsidRPr="005301CA">
              <w:rPr>
                <w:color w:val="000000"/>
                <w:sz w:val="16"/>
                <w:szCs w:val="16"/>
              </w:rPr>
              <w:t>,о</w:t>
            </w:r>
            <w:proofErr w:type="gramEnd"/>
            <w:r w:rsidRPr="005301CA">
              <w:rPr>
                <w:color w:val="000000"/>
                <w:sz w:val="16"/>
                <w:szCs w:val="16"/>
              </w:rPr>
              <w:t>рганами</w:t>
            </w:r>
            <w:proofErr w:type="spellEnd"/>
            <w:r w:rsidRPr="005301CA">
              <w:rPr>
                <w:color w:val="000000"/>
                <w:sz w:val="16"/>
                <w:szCs w:val="16"/>
              </w:rPr>
              <w:t xml:space="preserve"> управления государственными внебюджетными фондами</w:t>
            </w:r>
          </w:p>
        </w:tc>
        <w:tc>
          <w:tcPr>
            <w:tcW w:w="1230" w:type="dxa"/>
            <w:tcBorders>
              <w:top w:val="nil"/>
              <w:left w:val="nil"/>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170"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427" w:type="dxa"/>
            <w:gridSpan w:val="2"/>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308"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100</w:t>
            </w:r>
          </w:p>
        </w:tc>
        <w:tc>
          <w:tcPr>
            <w:tcW w:w="1508" w:type="dxa"/>
            <w:gridSpan w:val="4"/>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1045,871</w:t>
            </w:r>
          </w:p>
        </w:tc>
      </w:tr>
      <w:tr w:rsidR="00863E0B" w:rsidRPr="005301CA" w:rsidTr="00622FF6">
        <w:trPr>
          <w:gridAfter w:val="2"/>
          <w:wAfter w:w="395" w:type="dxa"/>
          <w:trHeight w:val="300"/>
        </w:trPr>
        <w:tc>
          <w:tcPr>
            <w:tcW w:w="9357" w:type="dxa"/>
            <w:tcBorders>
              <w:top w:val="nil"/>
              <w:left w:val="single" w:sz="4" w:space="0" w:color="auto"/>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rPr>
                <w:color w:val="000000"/>
                <w:sz w:val="16"/>
                <w:szCs w:val="16"/>
              </w:rPr>
            </w:pPr>
            <w:r w:rsidRPr="005301CA">
              <w:rPr>
                <w:color w:val="000000"/>
                <w:sz w:val="16"/>
                <w:szCs w:val="16"/>
              </w:rPr>
              <w:t>Расходы на выплаты персоналу казенных учреждений</w:t>
            </w:r>
          </w:p>
        </w:tc>
        <w:tc>
          <w:tcPr>
            <w:tcW w:w="1230" w:type="dxa"/>
            <w:tcBorders>
              <w:top w:val="nil"/>
              <w:left w:val="nil"/>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170"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427" w:type="dxa"/>
            <w:gridSpan w:val="2"/>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308"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110</w:t>
            </w:r>
          </w:p>
        </w:tc>
        <w:tc>
          <w:tcPr>
            <w:tcW w:w="1508" w:type="dxa"/>
            <w:gridSpan w:val="4"/>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1045,871</w:t>
            </w:r>
          </w:p>
        </w:tc>
      </w:tr>
      <w:tr w:rsidR="00863E0B" w:rsidRPr="005301CA" w:rsidTr="00622FF6">
        <w:trPr>
          <w:gridAfter w:val="2"/>
          <w:wAfter w:w="395" w:type="dxa"/>
          <w:trHeight w:val="300"/>
        </w:trPr>
        <w:tc>
          <w:tcPr>
            <w:tcW w:w="9357" w:type="dxa"/>
            <w:tcBorders>
              <w:top w:val="nil"/>
              <w:left w:val="single" w:sz="4" w:space="0" w:color="auto"/>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both"/>
              <w:rPr>
                <w:color w:val="000000"/>
                <w:sz w:val="16"/>
                <w:szCs w:val="16"/>
              </w:rPr>
            </w:pPr>
            <w:r w:rsidRPr="005301CA">
              <w:rPr>
                <w:color w:val="000000"/>
                <w:sz w:val="16"/>
                <w:szCs w:val="16"/>
              </w:rPr>
              <w:t>Централизованные бухгалтерии</w:t>
            </w:r>
          </w:p>
        </w:tc>
        <w:tc>
          <w:tcPr>
            <w:tcW w:w="1230" w:type="dxa"/>
            <w:tcBorders>
              <w:top w:val="nil"/>
              <w:left w:val="nil"/>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170"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427" w:type="dxa"/>
            <w:gridSpan w:val="2"/>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45300 00000</w:t>
            </w:r>
          </w:p>
        </w:tc>
        <w:tc>
          <w:tcPr>
            <w:tcW w:w="1308"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508" w:type="dxa"/>
            <w:gridSpan w:val="4"/>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1930,851</w:t>
            </w:r>
          </w:p>
        </w:tc>
      </w:tr>
      <w:tr w:rsidR="00863E0B" w:rsidRPr="005301CA" w:rsidTr="00622FF6">
        <w:trPr>
          <w:gridAfter w:val="2"/>
          <w:wAfter w:w="395" w:type="dxa"/>
          <w:trHeight w:val="300"/>
        </w:trPr>
        <w:tc>
          <w:tcPr>
            <w:tcW w:w="9357" w:type="dxa"/>
            <w:tcBorders>
              <w:top w:val="nil"/>
              <w:left w:val="single" w:sz="4" w:space="0" w:color="auto"/>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both"/>
              <w:rPr>
                <w:color w:val="000000"/>
                <w:sz w:val="16"/>
                <w:szCs w:val="16"/>
              </w:rPr>
            </w:pPr>
            <w:r w:rsidRPr="005301CA">
              <w:rPr>
                <w:color w:val="000000"/>
                <w:sz w:val="16"/>
                <w:szCs w:val="16"/>
              </w:rPr>
              <w:t>Обеспечение деятельности подведомственных учреждений</w:t>
            </w:r>
          </w:p>
        </w:tc>
        <w:tc>
          <w:tcPr>
            <w:tcW w:w="1230" w:type="dxa"/>
            <w:tcBorders>
              <w:top w:val="nil"/>
              <w:left w:val="nil"/>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170"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427" w:type="dxa"/>
            <w:gridSpan w:val="2"/>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45300 00590</w:t>
            </w:r>
          </w:p>
        </w:tc>
        <w:tc>
          <w:tcPr>
            <w:tcW w:w="1308"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508" w:type="dxa"/>
            <w:gridSpan w:val="4"/>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1930,851</w:t>
            </w:r>
          </w:p>
        </w:tc>
      </w:tr>
      <w:tr w:rsidR="00863E0B" w:rsidRPr="005301CA" w:rsidTr="00622FF6">
        <w:trPr>
          <w:gridAfter w:val="2"/>
          <w:wAfter w:w="395" w:type="dxa"/>
          <w:trHeight w:val="900"/>
        </w:trPr>
        <w:tc>
          <w:tcPr>
            <w:tcW w:w="9357" w:type="dxa"/>
            <w:tcBorders>
              <w:top w:val="nil"/>
              <w:left w:val="single" w:sz="4" w:space="0" w:color="auto"/>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both"/>
              <w:rPr>
                <w:color w:val="000000"/>
                <w:sz w:val="16"/>
                <w:szCs w:val="16"/>
              </w:rPr>
            </w:pPr>
            <w:r w:rsidRPr="005301CA">
              <w:rPr>
                <w:color w:val="000000"/>
                <w:sz w:val="16"/>
                <w:szCs w:val="16"/>
              </w:rPr>
              <w:lastRenderedPageBreak/>
              <w:t xml:space="preserve">Расходы на выплаты персоналу в целях обеспечения выполнения функций государственными (муниципальными) органами, казенными </w:t>
            </w:r>
            <w:proofErr w:type="spellStart"/>
            <w:r w:rsidRPr="005301CA">
              <w:rPr>
                <w:color w:val="000000"/>
                <w:sz w:val="16"/>
                <w:szCs w:val="16"/>
              </w:rPr>
              <w:t>учреждениями</w:t>
            </w:r>
            <w:proofErr w:type="gramStart"/>
            <w:r w:rsidRPr="005301CA">
              <w:rPr>
                <w:color w:val="000000"/>
                <w:sz w:val="16"/>
                <w:szCs w:val="16"/>
              </w:rPr>
              <w:t>,о</w:t>
            </w:r>
            <w:proofErr w:type="gramEnd"/>
            <w:r w:rsidRPr="005301CA">
              <w:rPr>
                <w:color w:val="000000"/>
                <w:sz w:val="16"/>
                <w:szCs w:val="16"/>
              </w:rPr>
              <w:t>рганами</w:t>
            </w:r>
            <w:proofErr w:type="spellEnd"/>
            <w:r w:rsidRPr="005301CA">
              <w:rPr>
                <w:color w:val="000000"/>
                <w:sz w:val="16"/>
                <w:szCs w:val="16"/>
              </w:rPr>
              <w:t xml:space="preserve"> управления государственными внебюджетными фондами</w:t>
            </w:r>
          </w:p>
        </w:tc>
        <w:tc>
          <w:tcPr>
            <w:tcW w:w="1230" w:type="dxa"/>
            <w:tcBorders>
              <w:top w:val="nil"/>
              <w:left w:val="nil"/>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170"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427" w:type="dxa"/>
            <w:gridSpan w:val="2"/>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308"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100</w:t>
            </w:r>
          </w:p>
        </w:tc>
        <w:tc>
          <w:tcPr>
            <w:tcW w:w="1508" w:type="dxa"/>
            <w:gridSpan w:val="4"/>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1182,01</w:t>
            </w:r>
          </w:p>
        </w:tc>
      </w:tr>
      <w:tr w:rsidR="00863E0B" w:rsidRPr="005301CA" w:rsidTr="00622FF6">
        <w:trPr>
          <w:gridAfter w:val="2"/>
          <w:wAfter w:w="395" w:type="dxa"/>
          <w:trHeight w:val="300"/>
        </w:trPr>
        <w:tc>
          <w:tcPr>
            <w:tcW w:w="9357" w:type="dxa"/>
            <w:tcBorders>
              <w:top w:val="nil"/>
              <w:left w:val="single" w:sz="4" w:space="0" w:color="auto"/>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rPr>
                <w:color w:val="000000"/>
                <w:sz w:val="16"/>
                <w:szCs w:val="16"/>
              </w:rPr>
            </w:pPr>
            <w:r w:rsidRPr="005301CA">
              <w:rPr>
                <w:color w:val="000000"/>
                <w:sz w:val="16"/>
                <w:szCs w:val="16"/>
              </w:rPr>
              <w:t>Расходы на выплаты персоналу казенных учреждений</w:t>
            </w:r>
          </w:p>
        </w:tc>
        <w:tc>
          <w:tcPr>
            <w:tcW w:w="1230" w:type="dxa"/>
            <w:tcBorders>
              <w:top w:val="nil"/>
              <w:left w:val="nil"/>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170"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427" w:type="dxa"/>
            <w:gridSpan w:val="2"/>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308"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110</w:t>
            </w:r>
          </w:p>
        </w:tc>
        <w:tc>
          <w:tcPr>
            <w:tcW w:w="1508" w:type="dxa"/>
            <w:gridSpan w:val="4"/>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1182,01</w:t>
            </w:r>
          </w:p>
        </w:tc>
      </w:tr>
      <w:tr w:rsidR="00863E0B" w:rsidRPr="005301CA" w:rsidTr="00622FF6">
        <w:trPr>
          <w:gridAfter w:val="2"/>
          <w:wAfter w:w="395" w:type="dxa"/>
          <w:trHeight w:val="300"/>
        </w:trPr>
        <w:tc>
          <w:tcPr>
            <w:tcW w:w="9357" w:type="dxa"/>
            <w:tcBorders>
              <w:top w:val="nil"/>
              <w:left w:val="single" w:sz="4" w:space="0" w:color="auto"/>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both"/>
              <w:rPr>
                <w:color w:val="000000"/>
                <w:sz w:val="16"/>
                <w:szCs w:val="16"/>
              </w:rPr>
            </w:pPr>
            <w:r w:rsidRPr="005301CA">
              <w:rPr>
                <w:color w:val="000000"/>
                <w:sz w:val="16"/>
                <w:szCs w:val="16"/>
              </w:rPr>
              <w:t>Закупка товаров, работ и услуг для государственных (муниципальных) нужд</w:t>
            </w:r>
          </w:p>
        </w:tc>
        <w:tc>
          <w:tcPr>
            <w:tcW w:w="1230" w:type="dxa"/>
            <w:tcBorders>
              <w:top w:val="nil"/>
              <w:left w:val="nil"/>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170"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427" w:type="dxa"/>
            <w:gridSpan w:val="2"/>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308"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200</w:t>
            </w:r>
          </w:p>
        </w:tc>
        <w:tc>
          <w:tcPr>
            <w:tcW w:w="1508" w:type="dxa"/>
            <w:gridSpan w:val="4"/>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654,0</w:t>
            </w:r>
          </w:p>
        </w:tc>
      </w:tr>
      <w:tr w:rsidR="00863E0B" w:rsidRPr="005301CA" w:rsidTr="00622FF6">
        <w:trPr>
          <w:gridAfter w:val="2"/>
          <w:wAfter w:w="395" w:type="dxa"/>
          <w:trHeight w:val="600"/>
        </w:trPr>
        <w:tc>
          <w:tcPr>
            <w:tcW w:w="9357" w:type="dxa"/>
            <w:tcBorders>
              <w:top w:val="nil"/>
              <w:left w:val="single" w:sz="4" w:space="0" w:color="auto"/>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rPr>
                <w:color w:val="000000"/>
                <w:sz w:val="16"/>
                <w:szCs w:val="16"/>
              </w:rPr>
            </w:pPr>
            <w:r w:rsidRPr="005301CA">
              <w:rPr>
                <w:color w:val="000000"/>
                <w:sz w:val="16"/>
                <w:szCs w:val="16"/>
              </w:rPr>
              <w:t>Иные закупки товаров, работ и услуг для обеспечения государственных (муниципальных) нужд</w:t>
            </w:r>
          </w:p>
        </w:tc>
        <w:tc>
          <w:tcPr>
            <w:tcW w:w="1230" w:type="dxa"/>
            <w:tcBorders>
              <w:top w:val="nil"/>
              <w:left w:val="nil"/>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170"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427" w:type="dxa"/>
            <w:gridSpan w:val="2"/>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308"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240</w:t>
            </w:r>
          </w:p>
        </w:tc>
        <w:tc>
          <w:tcPr>
            <w:tcW w:w="1508" w:type="dxa"/>
            <w:gridSpan w:val="4"/>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654,0</w:t>
            </w:r>
          </w:p>
        </w:tc>
      </w:tr>
      <w:tr w:rsidR="00863E0B" w:rsidRPr="005301CA" w:rsidTr="00622FF6">
        <w:trPr>
          <w:gridAfter w:val="2"/>
          <w:wAfter w:w="395" w:type="dxa"/>
          <w:trHeight w:val="300"/>
        </w:trPr>
        <w:tc>
          <w:tcPr>
            <w:tcW w:w="9357" w:type="dxa"/>
            <w:tcBorders>
              <w:top w:val="nil"/>
              <w:left w:val="single" w:sz="4" w:space="0" w:color="auto"/>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both"/>
              <w:rPr>
                <w:color w:val="000000"/>
                <w:sz w:val="16"/>
                <w:szCs w:val="16"/>
              </w:rPr>
            </w:pPr>
            <w:r w:rsidRPr="005301CA">
              <w:rPr>
                <w:color w:val="000000"/>
                <w:sz w:val="16"/>
                <w:szCs w:val="16"/>
              </w:rPr>
              <w:t>Иные бюджетные ассигнования</w:t>
            </w:r>
          </w:p>
        </w:tc>
        <w:tc>
          <w:tcPr>
            <w:tcW w:w="1230" w:type="dxa"/>
            <w:tcBorders>
              <w:top w:val="nil"/>
              <w:left w:val="nil"/>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170"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427" w:type="dxa"/>
            <w:gridSpan w:val="2"/>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308"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800</w:t>
            </w:r>
          </w:p>
        </w:tc>
        <w:tc>
          <w:tcPr>
            <w:tcW w:w="1508" w:type="dxa"/>
            <w:gridSpan w:val="4"/>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94,841</w:t>
            </w:r>
          </w:p>
        </w:tc>
      </w:tr>
      <w:tr w:rsidR="00863E0B" w:rsidRPr="005301CA" w:rsidTr="00622FF6">
        <w:trPr>
          <w:gridAfter w:val="2"/>
          <w:wAfter w:w="395" w:type="dxa"/>
          <w:trHeight w:val="300"/>
        </w:trPr>
        <w:tc>
          <w:tcPr>
            <w:tcW w:w="9357" w:type="dxa"/>
            <w:tcBorders>
              <w:top w:val="nil"/>
              <w:left w:val="single" w:sz="4" w:space="0" w:color="auto"/>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both"/>
              <w:rPr>
                <w:color w:val="000000"/>
                <w:sz w:val="16"/>
                <w:szCs w:val="16"/>
              </w:rPr>
            </w:pPr>
            <w:r w:rsidRPr="005301CA">
              <w:rPr>
                <w:color w:val="000000"/>
                <w:sz w:val="16"/>
                <w:szCs w:val="16"/>
              </w:rPr>
              <w:t>Уплата налогов, сборов иных платежей</w:t>
            </w:r>
          </w:p>
        </w:tc>
        <w:tc>
          <w:tcPr>
            <w:tcW w:w="1230" w:type="dxa"/>
            <w:tcBorders>
              <w:top w:val="nil"/>
              <w:left w:val="nil"/>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170"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427" w:type="dxa"/>
            <w:gridSpan w:val="2"/>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308"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850</w:t>
            </w:r>
          </w:p>
        </w:tc>
        <w:tc>
          <w:tcPr>
            <w:tcW w:w="1508" w:type="dxa"/>
            <w:gridSpan w:val="4"/>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94,841</w:t>
            </w:r>
          </w:p>
        </w:tc>
      </w:tr>
      <w:tr w:rsidR="00863E0B" w:rsidRPr="005301CA" w:rsidTr="00622FF6">
        <w:trPr>
          <w:gridAfter w:val="2"/>
          <w:wAfter w:w="395" w:type="dxa"/>
          <w:trHeight w:val="840"/>
        </w:trPr>
        <w:tc>
          <w:tcPr>
            <w:tcW w:w="9357" w:type="dxa"/>
            <w:tcBorders>
              <w:top w:val="nil"/>
              <w:left w:val="single" w:sz="4" w:space="0" w:color="auto"/>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rPr>
                <w:b/>
                <w:bCs/>
                <w:color w:val="000000"/>
                <w:sz w:val="16"/>
                <w:szCs w:val="16"/>
              </w:rPr>
            </w:pPr>
            <w:r w:rsidRPr="005301CA">
              <w:rPr>
                <w:b/>
                <w:bCs/>
                <w:color w:val="000000"/>
                <w:sz w:val="16"/>
                <w:szCs w:val="16"/>
              </w:rPr>
              <w:t>ОТДЕЛ  КУЛЬТУРЫ, ПО  ДЕЛАМ  МОЛОДЕЖИ,  ТУРИЗМА,  ФИЗКУЛЬТУРЫ  И  СПОРТА  АДМИНИСТРАЦИИ  ОСТРОВСКОГО  МУНИЦИПАЛЬНОГО  РАЙОНА КОСТРОМСКОЙ ОБЛАСТИ</w:t>
            </w:r>
          </w:p>
        </w:tc>
        <w:tc>
          <w:tcPr>
            <w:tcW w:w="1230" w:type="dxa"/>
            <w:tcBorders>
              <w:top w:val="nil"/>
              <w:left w:val="nil"/>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center"/>
              <w:rPr>
                <w:b/>
                <w:bCs/>
                <w:color w:val="000000"/>
                <w:sz w:val="16"/>
                <w:szCs w:val="16"/>
              </w:rPr>
            </w:pPr>
            <w:r w:rsidRPr="005301CA">
              <w:rPr>
                <w:b/>
                <w:bCs/>
                <w:color w:val="000000"/>
                <w:sz w:val="16"/>
                <w:szCs w:val="16"/>
              </w:rPr>
              <w:t>906</w:t>
            </w:r>
          </w:p>
        </w:tc>
        <w:tc>
          <w:tcPr>
            <w:tcW w:w="1170"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b/>
                <w:bCs/>
                <w:color w:val="000000"/>
                <w:sz w:val="16"/>
                <w:szCs w:val="16"/>
              </w:rPr>
            </w:pPr>
            <w:r w:rsidRPr="005301CA">
              <w:rPr>
                <w:b/>
                <w:bCs/>
                <w:color w:val="000000"/>
                <w:sz w:val="16"/>
                <w:szCs w:val="16"/>
              </w:rPr>
              <w:t> </w:t>
            </w:r>
          </w:p>
        </w:tc>
        <w:tc>
          <w:tcPr>
            <w:tcW w:w="1427" w:type="dxa"/>
            <w:gridSpan w:val="2"/>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b/>
                <w:bCs/>
                <w:color w:val="000000"/>
                <w:sz w:val="16"/>
                <w:szCs w:val="16"/>
              </w:rPr>
            </w:pPr>
            <w:r w:rsidRPr="005301CA">
              <w:rPr>
                <w:b/>
                <w:bCs/>
                <w:color w:val="000000"/>
                <w:sz w:val="16"/>
                <w:szCs w:val="16"/>
              </w:rPr>
              <w:t> </w:t>
            </w:r>
          </w:p>
        </w:tc>
        <w:tc>
          <w:tcPr>
            <w:tcW w:w="1308"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b/>
                <w:bCs/>
                <w:color w:val="000000"/>
                <w:sz w:val="16"/>
                <w:szCs w:val="16"/>
              </w:rPr>
            </w:pPr>
            <w:r w:rsidRPr="005301CA">
              <w:rPr>
                <w:b/>
                <w:bCs/>
                <w:color w:val="000000"/>
                <w:sz w:val="16"/>
                <w:szCs w:val="16"/>
              </w:rPr>
              <w:t> </w:t>
            </w:r>
          </w:p>
        </w:tc>
        <w:tc>
          <w:tcPr>
            <w:tcW w:w="1508" w:type="dxa"/>
            <w:gridSpan w:val="4"/>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b/>
                <w:bCs/>
                <w:color w:val="000000"/>
                <w:sz w:val="16"/>
                <w:szCs w:val="16"/>
              </w:rPr>
            </w:pPr>
            <w:r w:rsidRPr="005301CA">
              <w:rPr>
                <w:b/>
                <w:bCs/>
                <w:color w:val="000000"/>
                <w:sz w:val="16"/>
                <w:szCs w:val="16"/>
              </w:rPr>
              <w:t>25340,758</w:t>
            </w:r>
          </w:p>
        </w:tc>
      </w:tr>
      <w:tr w:rsidR="00863E0B" w:rsidRPr="005301CA" w:rsidTr="00622FF6">
        <w:trPr>
          <w:gridAfter w:val="2"/>
          <w:wAfter w:w="395" w:type="dxa"/>
          <w:trHeight w:val="300"/>
        </w:trPr>
        <w:tc>
          <w:tcPr>
            <w:tcW w:w="9357" w:type="dxa"/>
            <w:tcBorders>
              <w:top w:val="nil"/>
              <w:left w:val="single" w:sz="4" w:space="0" w:color="auto"/>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both"/>
              <w:rPr>
                <w:color w:val="000000"/>
                <w:sz w:val="16"/>
                <w:szCs w:val="16"/>
              </w:rPr>
            </w:pPr>
            <w:r w:rsidRPr="005301CA">
              <w:rPr>
                <w:color w:val="000000"/>
                <w:sz w:val="16"/>
                <w:szCs w:val="16"/>
              </w:rPr>
              <w:t>Образование</w:t>
            </w:r>
          </w:p>
        </w:tc>
        <w:tc>
          <w:tcPr>
            <w:tcW w:w="1230" w:type="dxa"/>
            <w:tcBorders>
              <w:top w:val="nil"/>
              <w:left w:val="nil"/>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170"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0700</w:t>
            </w:r>
          </w:p>
        </w:tc>
        <w:tc>
          <w:tcPr>
            <w:tcW w:w="1427" w:type="dxa"/>
            <w:gridSpan w:val="2"/>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308"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508" w:type="dxa"/>
            <w:gridSpan w:val="4"/>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3889,322</w:t>
            </w:r>
          </w:p>
        </w:tc>
      </w:tr>
      <w:tr w:rsidR="00863E0B" w:rsidRPr="005301CA" w:rsidTr="00622FF6">
        <w:trPr>
          <w:gridAfter w:val="2"/>
          <w:wAfter w:w="395" w:type="dxa"/>
          <w:trHeight w:val="300"/>
        </w:trPr>
        <w:tc>
          <w:tcPr>
            <w:tcW w:w="9357" w:type="dxa"/>
            <w:tcBorders>
              <w:top w:val="nil"/>
              <w:left w:val="single" w:sz="4" w:space="0" w:color="auto"/>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both"/>
              <w:rPr>
                <w:color w:val="000000"/>
                <w:sz w:val="16"/>
                <w:szCs w:val="16"/>
              </w:rPr>
            </w:pPr>
            <w:r w:rsidRPr="005301CA">
              <w:rPr>
                <w:color w:val="000000"/>
                <w:sz w:val="16"/>
                <w:szCs w:val="16"/>
              </w:rPr>
              <w:t>Дополнительное образование детей</w:t>
            </w:r>
          </w:p>
        </w:tc>
        <w:tc>
          <w:tcPr>
            <w:tcW w:w="1230" w:type="dxa"/>
            <w:tcBorders>
              <w:top w:val="nil"/>
              <w:left w:val="nil"/>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170"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0703</w:t>
            </w:r>
          </w:p>
        </w:tc>
        <w:tc>
          <w:tcPr>
            <w:tcW w:w="1427" w:type="dxa"/>
            <w:gridSpan w:val="2"/>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308"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508" w:type="dxa"/>
            <w:gridSpan w:val="4"/>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3889,322</w:t>
            </w:r>
          </w:p>
        </w:tc>
      </w:tr>
      <w:tr w:rsidR="00863E0B" w:rsidRPr="005301CA" w:rsidTr="00622FF6">
        <w:trPr>
          <w:gridAfter w:val="2"/>
          <w:wAfter w:w="395" w:type="dxa"/>
          <w:trHeight w:val="615"/>
        </w:trPr>
        <w:tc>
          <w:tcPr>
            <w:tcW w:w="9357" w:type="dxa"/>
            <w:tcBorders>
              <w:top w:val="nil"/>
              <w:left w:val="nil"/>
              <w:bottom w:val="nil"/>
              <w:right w:val="nil"/>
            </w:tcBorders>
            <w:shd w:val="clear" w:color="auto" w:fill="auto"/>
            <w:vAlign w:val="bottom"/>
            <w:hideMark/>
          </w:tcPr>
          <w:p w:rsidR="00863E0B" w:rsidRPr="005301CA" w:rsidRDefault="00863E0B" w:rsidP="00863E0B">
            <w:pPr>
              <w:widowControl/>
              <w:autoSpaceDE/>
              <w:autoSpaceDN/>
              <w:adjustRightInd/>
              <w:rPr>
                <w:color w:val="000000"/>
                <w:sz w:val="16"/>
                <w:szCs w:val="16"/>
              </w:rPr>
            </w:pPr>
            <w:r w:rsidRPr="005301CA">
              <w:rPr>
                <w:color w:val="000000"/>
                <w:sz w:val="16"/>
                <w:szCs w:val="16"/>
              </w:rPr>
              <w:t xml:space="preserve">Реализация мероприятий муниципальных программ за счет средств местного бюджета и </w:t>
            </w:r>
            <w:proofErr w:type="spellStart"/>
            <w:r w:rsidRPr="005301CA">
              <w:rPr>
                <w:color w:val="000000"/>
                <w:sz w:val="16"/>
                <w:szCs w:val="16"/>
              </w:rPr>
              <w:t>софинансирование</w:t>
            </w:r>
            <w:proofErr w:type="spellEnd"/>
            <w:r w:rsidRPr="005301CA">
              <w:rPr>
                <w:color w:val="000000"/>
                <w:sz w:val="16"/>
                <w:szCs w:val="16"/>
              </w:rPr>
              <w:t xml:space="preserve"> из других бюджетов</w:t>
            </w:r>
          </w:p>
        </w:tc>
        <w:tc>
          <w:tcPr>
            <w:tcW w:w="1230" w:type="dxa"/>
            <w:tcBorders>
              <w:top w:val="nil"/>
              <w:left w:val="single" w:sz="4" w:space="0" w:color="auto"/>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170"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427" w:type="dxa"/>
            <w:gridSpan w:val="2"/>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40000 00000</w:t>
            </w:r>
          </w:p>
        </w:tc>
        <w:tc>
          <w:tcPr>
            <w:tcW w:w="1308"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508" w:type="dxa"/>
            <w:gridSpan w:val="4"/>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140,433</w:t>
            </w:r>
          </w:p>
        </w:tc>
      </w:tr>
      <w:tr w:rsidR="00863E0B" w:rsidRPr="005301CA" w:rsidTr="00622FF6">
        <w:trPr>
          <w:gridAfter w:val="2"/>
          <w:wAfter w:w="395" w:type="dxa"/>
          <w:trHeight w:val="315"/>
        </w:trPr>
        <w:tc>
          <w:tcPr>
            <w:tcW w:w="9357" w:type="dxa"/>
            <w:tcBorders>
              <w:top w:val="single" w:sz="8" w:space="0" w:color="000000"/>
              <w:left w:val="single" w:sz="8" w:space="0" w:color="000000"/>
              <w:bottom w:val="single" w:sz="8" w:space="0" w:color="000000"/>
              <w:right w:val="nil"/>
            </w:tcBorders>
            <w:shd w:val="clear" w:color="auto" w:fill="auto"/>
            <w:hideMark/>
          </w:tcPr>
          <w:p w:rsidR="00863E0B" w:rsidRPr="005301CA" w:rsidRDefault="00863E0B" w:rsidP="00863E0B">
            <w:pPr>
              <w:widowControl/>
              <w:autoSpaceDE/>
              <w:autoSpaceDN/>
              <w:adjustRightInd/>
              <w:jc w:val="both"/>
              <w:rPr>
                <w:color w:val="000000"/>
                <w:sz w:val="16"/>
                <w:szCs w:val="16"/>
              </w:rPr>
            </w:pPr>
            <w:r w:rsidRPr="005301CA">
              <w:rPr>
                <w:color w:val="000000"/>
                <w:sz w:val="16"/>
                <w:szCs w:val="16"/>
              </w:rPr>
              <w:t>Развитие сферы культуры и спорта</w:t>
            </w:r>
          </w:p>
        </w:tc>
        <w:tc>
          <w:tcPr>
            <w:tcW w:w="1230" w:type="dxa"/>
            <w:tcBorders>
              <w:top w:val="nil"/>
              <w:left w:val="single" w:sz="4" w:space="0" w:color="auto"/>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170"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427" w:type="dxa"/>
            <w:gridSpan w:val="2"/>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40000 20700</w:t>
            </w:r>
          </w:p>
        </w:tc>
        <w:tc>
          <w:tcPr>
            <w:tcW w:w="1308"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508" w:type="dxa"/>
            <w:gridSpan w:val="4"/>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77,1</w:t>
            </w:r>
          </w:p>
        </w:tc>
      </w:tr>
      <w:tr w:rsidR="00863E0B" w:rsidRPr="005301CA" w:rsidTr="00622FF6">
        <w:trPr>
          <w:gridAfter w:val="2"/>
          <w:wAfter w:w="395" w:type="dxa"/>
          <w:trHeight w:val="315"/>
        </w:trPr>
        <w:tc>
          <w:tcPr>
            <w:tcW w:w="9357" w:type="dxa"/>
            <w:tcBorders>
              <w:top w:val="nil"/>
              <w:left w:val="single" w:sz="8" w:space="0" w:color="000000"/>
              <w:bottom w:val="single" w:sz="8" w:space="0" w:color="000000"/>
              <w:right w:val="nil"/>
            </w:tcBorders>
            <w:shd w:val="clear" w:color="auto" w:fill="auto"/>
            <w:hideMark/>
          </w:tcPr>
          <w:p w:rsidR="00863E0B" w:rsidRPr="005301CA" w:rsidRDefault="00863E0B" w:rsidP="00863E0B">
            <w:pPr>
              <w:widowControl/>
              <w:autoSpaceDE/>
              <w:autoSpaceDN/>
              <w:adjustRightInd/>
              <w:jc w:val="both"/>
              <w:rPr>
                <w:color w:val="000000"/>
                <w:sz w:val="16"/>
                <w:szCs w:val="16"/>
              </w:rPr>
            </w:pPr>
            <w:r w:rsidRPr="005301CA">
              <w:rPr>
                <w:color w:val="000000"/>
                <w:sz w:val="16"/>
                <w:szCs w:val="16"/>
              </w:rPr>
              <w:t>Закупка товаров, работ и услуг для государственных (муниципальных) нужд</w:t>
            </w:r>
          </w:p>
        </w:tc>
        <w:tc>
          <w:tcPr>
            <w:tcW w:w="1230" w:type="dxa"/>
            <w:tcBorders>
              <w:top w:val="nil"/>
              <w:left w:val="single" w:sz="4" w:space="0" w:color="auto"/>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170"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427" w:type="dxa"/>
            <w:gridSpan w:val="2"/>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308"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200</w:t>
            </w:r>
          </w:p>
        </w:tc>
        <w:tc>
          <w:tcPr>
            <w:tcW w:w="1508" w:type="dxa"/>
            <w:gridSpan w:val="4"/>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77,1</w:t>
            </w:r>
          </w:p>
        </w:tc>
      </w:tr>
      <w:tr w:rsidR="00863E0B" w:rsidRPr="005301CA" w:rsidTr="00622FF6">
        <w:trPr>
          <w:gridAfter w:val="2"/>
          <w:wAfter w:w="395" w:type="dxa"/>
          <w:trHeight w:val="615"/>
        </w:trPr>
        <w:tc>
          <w:tcPr>
            <w:tcW w:w="9357" w:type="dxa"/>
            <w:tcBorders>
              <w:top w:val="nil"/>
              <w:left w:val="single" w:sz="8" w:space="0" w:color="000000"/>
              <w:bottom w:val="single" w:sz="8" w:space="0" w:color="000000"/>
              <w:right w:val="nil"/>
            </w:tcBorders>
            <w:shd w:val="clear" w:color="auto" w:fill="auto"/>
            <w:hideMark/>
          </w:tcPr>
          <w:p w:rsidR="00863E0B" w:rsidRPr="005301CA" w:rsidRDefault="00863E0B" w:rsidP="00863E0B">
            <w:pPr>
              <w:widowControl/>
              <w:autoSpaceDE/>
              <w:autoSpaceDN/>
              <w:adjustRightInd/>
              <w:jc w:val="both"/>
              <w:rPr>
                <w:color w:val="000000"/>
                <w:sz w:val="16"/>
                <w:szCs w:val="16"/>
              </w:rPr>
            </w:pPr>
            <w:r w:rsidRPr="005301CA">
              <w:rPr>
                <w:color w:val="000000"/>
                <w:sz w:val="16"/>
                <w:szCs w:val="16"/>
              </w:rPr>
              <w:t>Иные закупки товаров, работ и услуг для обеспечения государственных (муниципальных) нужд</w:t>
            </w:r>
          </w:p>
        </w:tc>
        <w:tc>
          <w:tcPr>
            <w:tcW w:w="1230" w:type="dxa"/>
            <w:tcBorders>
              <w:top w:val="nil"/>
              <w:left w:val="single" w:sz="4" w:space="0" w:color="auto"/>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170"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427" w:type="dxa"/>
            <w:gridSpan w:val="2"/>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308"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240</w:t>
            </w:r>
          </w:p>
        </w:tc>
        <w:tc>
          <w:tcPr>
            <w:tcW w:w="1508" w:type="dxa"/>
            <w:gridSpan w:val="4"/>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77,1</w:t>
            </w:r>
          </w:p>
        </w:tc>
      </w:tr>
      <w:tr w:rsidR="00863E0B" w:rsidRPr="005301CA" w:rsidTr="00622FF6">
        <w:trPr>
          <w:gridAfter w:val="2"/>
          <w:wAfter w:w="395" w:type="dxa"/>
          <w:trHeight w:val="615"/>
        </w:trPr>
        <w:tc>
          <w:tcPr>
            <w:tcW w:w="9357" w:type="dxa"/>
            <w:tcBorders>
              <w:top w:val="nil"/>
              <w:left w:val="single" w:sz="8" w:space="0" w:color="000000"/>
              <w:bottom w:val="single" w:sz="8" w:space="0" w:color="000000"/>
              <w:right w:val="nil"/>
            </w:tcBorders>
            <w:shd w:val="clear" w:color="auto" w:fill="auto"/>
            <w:hideMark/>
          </w:tcPr>
          <w:p w:rsidR="00863E0B" w:rsidRPr="005301CA" w:rsidRDefault="00863E0B" w:rsidP="00863E0B">
            <w:pPr>
              <w:widowControl/>
              <w:autoSpaceDE/>
              <w:autoSpaceDN/>
              <w:adjustRightInd/>
              <w:jc w:val="both"/>
              <w:rPr>
                <w:color w:val="000000"/>
                <w:sz w:val="16"/>
                <w:szCs w:val="16"/>
              </w:rPr>
            </w:pPr>
            <w:r w:rsidRPr="005301CA">
              <w:rPr>
                <w:color w:val="000000"/>
                <w:sz w:val="16"/>
                <w:szCs w:val="16"/>
              </w:rPr>
              <w:t>Развитие сферы культуры и спорта за счет средств от приносящей   доход деятельности</w:t>
            </w:r>
          </w:p>
        </w:tc>
        <w:tc>
          <w:tcPr>
            <w:tcW w:w="1230" w:type="dxa"/>
            <w:tcBorders>
              <w:top w:val="nil"/>
              <w:left w:val="single" w:sz="4" w:space="0" w:color="auto"/>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170"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427" w:type="dxa"/>
            <w:gridSpan w:val="2"/>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40000 20710</w:t>
            </w:r>
          </w:p>
        </w:tc>
        <w:tc>
          <w:tcPr>
            <w:tcW w:w="1308"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508" w:type="dxa"/>
            <w:gridSpan w:val="4"/>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63,333</w:t>
            </w:r>
          </w:p>
        </w:tc>
      </w:tr>
      <w:tr w:rsidR="00863E0B" w:rsidRPr="005301CA" w:rsidTr="00622FF6">
        <w:trPr>
          <w:gridAfter w:val="2"/>
          <w:wAfter w:w="395" w:type="dxa"/>
          <w:trHeight w:val="315"/>
        </w:trPr>
        <w:tc>
          <w:tcPr>
            <w:tcW w:w="9357" w:type="dxa"/>
            <w:tcBorders>
              <w:top w:val="nil"/>
              <w:left w:val="single" w:sz="8" w:space="0" w:color="000000"/>
              <w:bottom w:val="single" w:sz="8" w:space="0" w:color="000000"/>
              <w:right w:val="nil"/>
            </w:tcBorders>
            <w:shd w:val="clear" w:color="auto" w:fill="auto"/>
            <w:hideMark/>
          </w:tcPr>
          <w:p w:rsidR="00863E0B" w:rsidRPr="005301CA" w:rsidRDefault="00863E0B" w:rsidP="00863E0B">
            <w:pPr>
              <w:widowControl/>
              <w:autoSpaceDE/>
              <w:autoSpaceDN/>
              <w:adjustRightInd/>
              <w:jc w:val="both"/>
              <w:rPr>
                <w:color w:val="000000"/>
                <w:sz w:val="16"/>
                <w:szCs w:val="16"/>
              </w:rPr>
            </w:pPr>
            <w:r w:rsidRPr="005301CA">
              <w:rPr>
                <w:color w:val="000000"/>
                <w:sz w:val="16"/>
                <w:szCs w:val="16"/>
              </w:rPr>
              <w:t>Закупка товаров, работ и услуг для государственных (муниципальных) нужд</w:t>
            </w:r>
          </w:p>
        </w:tc>
        <w:tc>
          <w:tcPr>
            <w:tcW w:w="1230" w:type="dxa"/>
            <w:tcBorders>
              <w:top w:val="nil"/>
              <w:left w:val="single" w:sz="4" w:space="0" w:color="auto"/>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170"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427" w:type="dxa"/>
            <w:gridSpan w:val="2"/>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308"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200</w:t>
            </w:r>
          </w:p>
        </w:tc>
        <w:tc>
          <w:tcPr>
            <w:tcW w:w="1508" w:type="dxa"/>
            <w:gridSpan w:val="4"/>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63,333</w:t>
            </w:r>
          </w:p>
        </w:tc>
      </w:tr>
      <w:tr w:rsidR="00863E0B" w:rsidRPr="005301CA" w:rsidTr="00622FF6">
        <w:trPr>
          <w:gridAfter w:val="2"/>
          <w:wAfter w:w="395" w:type="dxa"/>
          <w:trHeight w:val="615"/>
        </w:trPr>
        <w:tc>
          <w:tcPr>
            <w:tcW w:w="9357" w:type="dxa"/>
            <w:tcBorders>
              <w:top w:val="nil"/>
              <w:left w:val="single" w:sz="8" w:space="0" w:color="000000"/>
              <w:bottom w:val="single" w:sz="8" w:space="0" w:color="000000"/>
              <w:right w:val="nil"/>
            </w:tcBorders>
            <w:shd w:val="clear" w:color="auto" w:fill="auto"/>
            <w:hideMark/>
          </w:tcPr>
          <w:p w:rsidR="00863E0B" w:rsidRPr="005301CA" w:rsidRDefault="00863E0B" w:rsidP="00863E0B">
            <w:pPr>
              <w:widowControl/>
              <w:autoSpaceDE/>
              <w:autoSpaceDN/>
              <w:adjustRightInd/>
              <w:jc w:val="both"/>
              <w:rPr>
                <w:color w:val="000000"/>
                <w:sz w:val="16"/>
                <w:szCs w:val="16"/>
              </w:rPr>
            </w:pPr>
            <w:r w:rsidRPr="005301CA">
              <w:rPr>
                <w:color w:val="000000"/>
                <w:sz w:val="16"/>
                <w:szCs w:val="16"/>
              </w:rPr>
              <w:t>Иные закупки товаров, работ и услуг для обеспечения государственных (муниципальных) нужд</w:t>
            </w:r>
          </w:p>
        </w:tc>
        <w:tc>
          <w:tcPr>
            <w:tcW w:w="1230" w:type="dxa"/>
            <w:tcBorders>
              <w:top w:val="nil"/>
              <w:left w:val="single" w:sz="4" w:space="0" w:color="auto"/>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170"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427" w:type="dxa"/>
            <w:gridSpan w:val="2"/>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308"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240</w:t>
            </w:r>
          </w:p>
        </w:tc>
        <w:tc>
          <w:tcPr>
            <w:tcW w:w="1508" w:type="dxa"/>
            <w:gridSpan w:val="4"/>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63,333</w:t>
            </w:r>
          </w:p>
        </w:tc>
      </w:tr>
      <w:tr w:rsidR="00863E0B" w:rsidRPr="005301CA" w:rsidTr="00622FF6">
        <w:trPr>
          <w:gridAfter w:val="2"/>
          <w:wAfter w:w="395" w:type="dxa"/>
          <w:trHeight w:val="300"/>
        </w:trPr>
        <w:tc>
          <w:tcPr>
            <w:tcW w:w="9357" w:type="dxa"/>
            <w:tcBorders>
              <w:top w:val="single" w:sz="4" w:space="0" w:color="auto"/>
              <w:left w:val="single" w:sz="4" w:space="0" w:color="auto"/>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both"/>
              <w:rPr>
                <w:color w:val="000000"/>
                <w:sz w:val="16"/>
                <w:szCs w:val="16"/>
              </w:rPr>
            </w:pPr>
            <w:r w:rsidRPr="005301CA">
              <w:rPr>
                <w:color w:val="000000"/>
                <w:sz w:val="16"/>
                <w:szCs w:val="16"/>
              </w:rPr>
              <w:t>Учреждения по внешкольной работе с детьми</w:t>
            </w:r>
          </w:p>
        </w:tc>
        <w:tc>
          <w:tcPr>
            <w:tcW w:w="1230" w:type="dxa"/>
            <w:tcBorders>
              <w:top w:val="nil"/>
              <w:left w:val="nil"/>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170"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427" w:type="dxa"/>
            <w:gridSpan w:val="2"/>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42300 00000</w:t>
            </w:r>
          </w:p>
        </w:tc>
        <w:tc>
          <w:tcPr>
            <w:tcW w:w="1308"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508" w:type="dxa"/>
            <w:gridSpan w:val="4"/>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3748,889</w:t>
            </w:r>
          </w:p>
        </w:tc>
      </w:tr>
      <w:tr w:rsidR="00863E0B" w:rsidRPr="005301CA" w:rsidTr="00622FF6">
        <w:trPr>
          <w:gridAfter w:val="2"/>
          <w:wAfter w:w="395" w:type="dxa"/>
          <w:trHeight w:val="300"/>
        </w:trPr>
        <w:tc>
          <w:tcPr>
            <w:tcW w:w="9357" w:type="dxa"/>
            <w:tcBorders>
              <w:top w:val="nil"/>
              <w:left w:val="single" w:sz="4" w:space="0" w:color="auto"/>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both"/>
              <w:rPr>
                <w:color w:val="000000"/>
                <w:sz w:val="16"/>
                <w:szCs w:val="16"/>
              </w:rPr>
            </w:pPr>
            <w:r w:rsidRPr="005301CA">
              <w:rPr>
                <w:color w:val="000000"/>
                <w:sz w:val="16"/>
                <w:szCs w:val="16"/>
              </w:rPr>
              <w:t>Обеспечение деятельности подведомственных учреждений</w:t>
            </w:r>
          </w:p>
        </w:tc>
        <w:tc>
          <w:tcPr>
            <w:tcW w:w="1230" w:type="dxa"/>
            <w:tcBorders>
              <w:top w:val="nil"/>
              <w:left w:val="nil"/>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170"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427" w:type="dxa"/>
            <w:gridSpan w:val="2"/>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42300 00590</w:t>
            </w:r>
          </w:p>
        </w:tc>
        <w:tc>
          <w:tcPr>
            <w:tcW w:w="1308"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508" w:type="dxa"/>
            <w:gridSpan w:val="4"/>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3492,603</w:t>
            </w:r>
          </w:p>
        </w:tc>
      </w:tr>
      <w:tr w:rsidR="00863E0B" w:rsidRPr="005301CA" w:rsidTr="00622FF6">
        <w:trPr>
          <w:gridAfter w:val="2"/>
          <w:wAfter w:w="395" w:type="dxa"/>
          <w:trHeight w:val="900"/>
        </w:trPr>
        <w:tc>
          <w:tcPr>
            <w:tcW w:w="9357" w:type="dxa"/>
            <w:tcBorders>
              <w:top w:val="nil"/>
              <w:left w:val="single" w:sz="4" w:space="0" w:color="auto"/>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both"/>
              <w:rPr>
                <w:color w:val="000000"/>
                <w:sz w:val="16"/>
                <w:szCs w:val="16"/>
              </w:rPr>
            </w:pPr>
            <w:r w:rsidRPr="005301CA">
              <w:rPr>
                <w:color w:val="000000"/>
                <w:sz w:val="16"/>
                <w:szCs w:val="16"/>
              </w:rPr>
              <w:t xml:space="preserve">Расходы на выплаты персоналу в целях обеспечения выполнения функций государственными (муниципальными) органами, казенными </w:t>
            </w:r>
            <w:proofErr w:type="spellStart"/>
            <w:r w:rsidRPr="005301CA">
              <w:rPr>
                <w:color w:val="000000"/>
                <w:sz w:val="16"/>
                <w:szCs w:val="16"/>
              </w:rPr>
              <w:t>учреждениями</w:t>
            </w:r>
            <w:proofErr w:type="gramStart"/>
            <w:r w:rsidRPr="005301CA">
              <w:rPr>
                <w:color w:val="000000"/>
                <w:sz w:val="16"/>
                <w:szCs w:val="16"/>
              </w:rPr>
              <w:t>,о</w:t>
            </w:r>
            <w:proofErr w:type="gramEnd"/>
            <w:r w:rsidRPr="005301CA">
              <w:rPr>
                <w:color w:val="000000"/>
                <w:sz w:val="16"/>
                <w:szCs w:val="16"/>
              </w:rPr>
              <w:t>рганами</w:t>
            </w:r>
            <w:proofErr w:type="spellEnd"/>
            <w:r w:rsidRPr="005301CA">
              <w:rPr>
                <w:color w:val="000000"/>
                <w:sz w:val="16"/>
                <w:szCs w:val="16"/>
              </w:rPr>
              <w:t xml:space="preserve"> управления государственными внебюджетными фондами</w:t>
            </w:r>
          </w:p>
        </w:tc>
        <w:tc>
          <w:tcPr>
            <w:tcW w:w="1230" w:type="dxa"/>
            <w:tcBorders>
              <w:top w:val="nil"/>
              <w:left w:val="nil"/>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170"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427" w:type="dxa"/>
            <w:gridSpan w:val="2"/>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308"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100</w:t>
            </w:r>
          </w:p>
        </w:tc>
        <w:tc>
          <w:tcPr>
            <w:tcW w:w="1508" w:type="dxa"/>
            <w:gridSpan w:val="4"/>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3324,428</w:t>
            </w:r>
          </w:p>
        </w:tc>
      </w:tr>
      <w:tr w:rsidR="00863E0B" w:rsidRPr="005301CA" w:rsidTr="00622FF6">
        <w:trPr>
          <w:gridAfter w:val="2"/>
          <w:wAfter w:w="395" w:type="dxa"/>
          <w:trHeight w:val="300"/>
        </w:trPr>
        <w:tc>
          <w:tcPr>
            <w:tcW w:w="9357" w:type="dxa"/>
            <w:tcBorders>
              <w:top w:val="nil"/>
              <w:left w:val="single" w:sz="4" w:space="0" w:color="auto"/>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rPr>
                <w:color w:val="000000"/>
                <w:sz w:val="16"/>
                <w:szCs w:val="16"/>
              </w:rPr>
            </w:pPr>
            <w:r w:rsidRPr="005301CA">
              <w:rPr>
                <w:color w:val="000000"/>
                <w:sz w:val="16"/>
                <w:szCs w:val="16"/>
              </w:rPr>
              <w:t>Расходы на выплаты персоналу казенных учреждений</w:t>
            </w:r>
          </w:p>
        </w:tc>
        <w:tc>
          <w:tcPr>
            <w:tcW w:w="1230" w:type="dxa"/>
            <w:tcBorders>
              <w:top w:val="nil"/>
              <w:left w:val="nil"/>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170"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427" w:type="dxa"/>
            <w:gridSpan w:val="2"/>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308"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110</w:t>
            </w:r>
          </w:p>
        </w:tc>
        <w:tc>
          <w:tcPr>
            <w:tcW w:w="1508" w:type="dxa"/>
            <w:gridSpan w:val="4"/>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3324,428</w:t>
            </w:r>
          </w:p>
        </w:tc>
      </w:tr>
      <w:tr w:rsidR="00863E0B" w:rsidRPr="005301CA" w:rsidTr="00622FF6">
        <w:trPr>
          <w:gridAfter w:val="2"/>
          <w:wAfter w:w="395" w:type="dxa"/>
          <w:trHeight w:val="300"/>
        </w:trPr>
        <w:tc>
          <w:tcPr>
            <w:tcW w:w="9357" w:type="dxa"/>
            <w:tcBorders>
              <w:top w:val="nil"/>
              <w:left w:val="single" w:sz="4" w:space="0" w:color="auto"/>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both"/>
              <w:rPr>
                <w:color w:val="000000"/>
                <w:sz w:val="16"/>
                <w:szCs w:val="16"/>
              </w:rPr>
            </w:pPr>
            <w:r w:rsidRPr="005301CA">
              <w:rPr>
                <w:color w:val="000000"/>
                <w:sz w:val="16"/>
                <w:szCs w:val="16"/>
              </w:rPr>
              <w:t>Закупка товаров, работ и услуг для государственных (муниципальных) нужд</w:t>
            </w:r>
          </w:p>
        </w:tc>
        <w:tc>
          <w:tcPr>
            <w:tcW w:w="1230" w:type="dxa"/>
            <w:tcBorders>
              <w:top w:val="nil"/>
              <w:left w:val="nil"/>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170"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427" w:type="dxa"/>
            <w:gridSpan w:val="2"/>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308"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200</w:t>
            </w:r>
          </w:p>
        </w:tc>
        <w:tc>
          <w:tcPr>
            <w:tcW w:w="1508" w:type="dxa"/>
            <w:gridSpan w:val="4"/>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83,164</w:t>
            </w:r>
          </w:p>
        </w:tc>
      </w:tr>
      <w:tr w:rsidR="00863E0B" w:rsidRPr="005301CA" w:rsidTr="00622FF6">
        <w:trPr>
          <w:gridAfter w:val="2"/>
          <w:wAfter w:w="395" w:type="dxa"/>
          <w:trHeight w:val="255"/>
        </w:trPr>
        <w:tc>
          <w:tcPr>
            <w:tcW w:w="9357" w:type="dxa"/>
            <w:tcBorders>
              <w:top w:val="nil"/>
              <w:left w:val="single" w:sz="4" w:space="0" w:color="auto"/>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rPr>
                <w:color w:val="000000"/>
                <w:sz w:val="16"/>
                <w:szCs w:val="16"/>
              </w:rPr>
            </w:pPr>
            <w:r w:rsidRPr="005301CA">
              <w:rPr>
                <w:color w:val="000000"/>
                <w:sz w:val="16"/>
                <w:szCs w:val="16"/>
              </w:rPr>
              <w:t>Иные закупки товаров, работ и услуг для обеспечения государственных (муниципальных) нужд</w:t>
            </w:r>
          </w:p>
        </w:tc>
        <w:tc>
          <w:tcPr>
            <w:tcW w:w="1230" w:type="dxa"/>
            <w:tcBorders>
              <w:top w:val="nil"/>
              <w:left w:val="nil"/>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170"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427" w:type="dxa"/>
            <w:gridSpan w:val="2"/>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308"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240</w:t>
            </w:r>
          </w:p>
        </w:tc>
        <w:tc>
          <w:tcPr>
            <w:tcW w:w="1508" w:type="dxa"/>
            <w:gridSpan w:val="4"/>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83,164</w:t>
            </w:r>
          </w:p>
        </w:tc>
      </w:tr>
      <w:tr w:rsidR="00863E0B" w:rsidRPr="005301CA" w:rsidTr="00622FF6">
        <w:trPr>
          <w:gridAfter w:val="2"/>
          <w:wAfter w:w="395" w:type="dxa"/>
          <w:trHeight w:val="300"/>
        </w:trPr>
        <w:tc>
          <w:tcPr>
            <w:tcW w:w="9357" w:type="dxa"/>
            <w:tcBorders>
              <w:top w:val="nil"/>
              <w:left w:val="single" w:sz="4" w:space="0" w:color="auto"/>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both"/>
              <w:rPr>
                <w:color w:val="000000"/>
                <w:sz w:val="16"/>
                <w:szCs w:val="16"/>
              </w:rPr>
            </w:pPr>
            <w:r w:rsidRPr="005301CA">
              <w:rPr>
                <w:color w:val="000000"/>
                <w:sz w:val="16"/>
                <w:szCs w:val="16"/>
              </w:rPr>
              <w:lastRenderedPageBreak/>
              <w:t>Иные бюджетные ассигнования</w:t>
            </w:r>
          </w:p>
        </w:tc>
        <w:tc>
          <w:tcPr>
            <w:tcW w:w="1230" w:type="dxa"/>
            <w:tcBorders>
              <w:top w:val="nil"/>
              <w:left w:val="nil"/>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170"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427" w:type="dxa"/>
            <w:gridSpan w:val="2"/>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308"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800</w:t>
            </w:r>
          </w:p>
        </w:tc>
        <w:tc>
          <w:tcPr>
            <w:tcW w:w="1508" w:type="dxa"/>
            <w:gridSpan w:val="4"/>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85,011</w:t>
            </w:r>
          </w:p>
        </w:tc>
      </w:tr>
      <w:tr w:rsidR="00863E0B" w:rsidRPr="005301CA" w:rsidTr="00622FF6">
        <w:trPr>
          <w:gridAfter w:val="2"/>
          <w:wAfter w:w="395" w:type="dxa"/>
          <w:trHeight w:val="300"/>
        </w:trPr>
        <w:tc>
          <w:tcPr>
            <w:tcW w:w="9357" w:type="dxa"/>
            <w:tcBorders>
              <w:top w:val="nil"/>
              <w:left w:val="single" w:sz="4" w:space="0" w:color="auto"/>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both"/>
              <w:rPr>
                <w:color w:val="000000"/>
                <w:sz w:val="16"/>
                <w:szCs w:val="16"/>
              </w:rPr>
            </w:pPr>
            <w:r w:rsidRPr="005301CA">
              <w:rPr>
                <w:color w:val="000000"/>
                <w:sz w:val="16"/>
                <w:szCs w:val="16"/>
              </w:rPr>
              <w:t>Уплата налогов, сборов иных платежей</w:t>
            </w:r>
          </w:p>
        </w:tc>
        <w:tc>
          <w:tcPr>
            <w:tcW w:w="1230" w:type="dxa"/>
            <w:tcBorders>
              <w:top w:val="nil"/>
              <w:left w:val="nil"/>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170"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427" w:type="dxa"/>
            <w:gridSpan w:val="2"/>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308"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850</w:t>
            </w:r>
          </w:p>
        </w:tc>
        <w:tc>
          <w:tcPr>
            <w:tcW w:w="1508" w:type="dxa"/>
            <w:gridSpan w:val="4"/>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85,011</w:t>
            </w:r>
          </w:p>
        </w:tc>
      </w:tr>
      <w:tr w:rsidR="00863E0B" w:rsidRPr="005301CA" w:rsidTr="00622FF6">
        <w:trPr>
          <w:gridAfter w:val="2"/>
          <w:wAfter w:w="395" w:type="dxa"/>
          <w:trHeight w:val="600"/>
        </w:trPr>
        <w:tc>
          <w:tcPr>
            <w:tcW w:w="9357" w:type="dxa"/>
            <w:tcBorders>
              <w:top w:val="nil"/>
              <w:left w:val="single" w:sz="4" w:space="0" w:color="auto"/>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rPr>
                <w:color w:val="000000"/>
                <w:sz w:val="16"/>
                <w:szCs w:val="16"/>
              </w:rPr>
            </w:pPr>
            <w:r w:rsidRPr="005301CA">
              <w:rPr>
                <w:color w:val="000000"/>
                <w:sz w:val="16"/>
                <w:szCs w:val="16"/>
              </w:rPr>
              <w:t>Обеспечение деятельности подведомственных учреждений за счет средств от приносящей доход деятельности</w:t>
            </w:r>
          </w:p>
        </w:tc>
        <w:tc>
          <w:tcPr>
            <w:tcW w:w="1230" w:type="dxa"/>
            <w:tcBorders>
              <w:top w:val="nil"/>
              <w:left w:val="nil"/>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170"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427" w:type="dxa"/>
            <w:gridSpan w:val="2"/>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42300 00600</w:t>
            </w:r>
          </w:p>
        </w:tc>
        <w:tc>
          <w:tcPr>
            <w:tcW w:w="1308"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508" w:type="dxa"/>
            <w:gridSpan w:val="4"/>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256,286</w:t>
            </w:r>
          </w:p>
        </w:tc>
      </w:tr>
      <w:tr w:rsidR="00863E0B" w:rsidRPr="005301CA" w:rsidTr="00622FF6">
        <w:trPr>
          <w:gridAfter w:val="2"/>
          <w:wAfter w:w="395" w:type="dxa"/>
          <w:trHeight w:val="900"/>
        </w:trPr>
        <w:tc>
          <w:tcPr>
            <w:tcW w:w="9357" w:type="dxa"/>
            <w:tcBorders>
              <w:top w:val="nil"/>
              <w:left w:val="single" w:sz="4" w:space="0" w:color="auto"/>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both"/>
              <w:rPr>
                <w:color w:val="000000"/>
                <w:sz w:val="16"/>
                <w:szCs w:val="16"/>
              </w:rPr>
            </w:pPr>
            <w:r w:rsidRPr="005301CA">
              <w:rPr>
                <w:color w:val="000000"/>
                <w:sz w:val="16"/>
                <w:szCs w:val="16"/>
              </w:rPr>
              <w:t xml:space="preserve">Расходы на выплаты персоналу в целях обеспечения выполнения функций государственными (муниципальными) органами, казенными </w:t>
            </w:r>
            <w:proofErr w:type="spellStart"/>
            <w:r w:rsidRPr="005301CA">
              <w:rPr>
                <w:color w:val="000000"/>
                <w:sz w:val="16"/>
                <w:szCs w:val="16"/>
              </w:rPr>
              <w:t>учреждениями</w:t>
            </w:r>
            <w:proofErr w:type="gramStart"/>
            <w:r w:rsidRPr="005301CA">
              <w:rPr>
                <w:color w:val="000000"/>
                <w:sz w:val="16"/>
                <w:szCs w:val="16"/>
              </w:rPr>
              <w:t>,о</w:t>
            </w:r>
            <w:proofErr w:type="gramEnd"/>
            <w:r w:rsidRPr="005301CA">
              <w:rPr>
                <w:color w:val="000000"/>
                <w:sz w:val="16"/>
                <w:szCs w:val="16"/>
              </w:rPr>
              <w:t>рганами</w:t>
            </w:r>
            <w:proofErr w:type="spellEnd"/>
            <w:r w:rsidRPr="005301CA">
              <w:rPr>
                <w:color w:val="000000"/>
                <w:sz w:val="16"/>
                <w:szCs w:val="16"/>
              </w:rPr>
              <w:t xml:space="preserve"> управления государственными внебюджетными фондами</w:t>
            </w:r>
          </w:p>
        </w:tc>
        <w:tc>
          <w:tcPr>
            <w:tcW w:w="1230" w:type="dxa"/>
            <w:tcBorders>
              <w:top w:val="nil"/>
              <w:left w:val="nil"/>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170"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427" w:type="dxa"/>
            <w:gridSpan w:val="2"/>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308"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100</w:t>
            </w:r>
          </w:p>
        </w:tc>
        <w:tc>
          <w:tcPr>
            <w:tcW w:w="1508" w:type="dxa"/>
            <w:gridSpan w:val="4"/>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5,786</w:t>
            </w:r>
          </w:p>
        </w:tc>
      </w:tr>
      <w:tr w:rsidR="00863E0B" w:rsidRPr="005301CA" w:rsidTr="00622FF6">
        <w:trPr>
          <w:gridAfter w:val="2"/>
          <w:wAfter w:w="395" w:type="dxa"/>
          <w:trHeight w:val="300"/>
        </w:trPr>
        <w:tc>
          <w:tcPr>
            <w:tcW w:w="9357" w:type="dxa"/>
            <w:tcBorders>
              <w:top w:val="nil"/>
              <w:left w:val="single" w:sz="4" w:space="0" w:color="auto"/>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rPr>
                <w:color w:val="000000"/>
                <w:sz w:val="16"/>
                <w:szCs w:val="16"/>
              </w:rPr>
            </w:pPr>
            <w:r w:rsidRPr="005301CA">
              <w:rPr>
                <w:color w:val="000000"/>
                <w:sz w:val="16"/>
                <w:szCs w:val="16"/>
              </w:rPr>
              <w:t>Расходы на выплаты персоналу казенных учреждений</w:t>
            </w:r>
          </w:p>
        </w:tc>
        <w:tc>
          <w:tcPr>
            <w:tcW w:w="1230" w:type="dxa"/>
            <w:tcBorders>
              <w:top w:val="nil"/>
              <w:left w:val="nil"/>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170"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427" w:type="dxa"/>
            <w:gridSpan w:val="2"/>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308"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110</w:t>
            </w:r>
          </w:p>
        </w:tc>
        <w:tc>
          <w:tcPr>
            <w:tcW w:w="1508" w:type="dxa"/>
            <w:gridSpan w:val="4"/>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5,786</w:t>
            </w:r>
          </w:p>
        </w:tc>
      </w:tr>
      <w:tr w:rsidR="00863E0B" w:rsidRPr="005301CA" w:rsidTr="00622FF6">
        <w:trPr>
          <w:gridAfter w:val="2"/>
          <w:wAfter w:w="395" w:type="dxa"/>
          <w:trHeight w:val="300"/>
        </w:trPr>
        <w:tc>
          <w:tcPr>
            <w:tcW w:w="9357" w:type="dxa"/>
            <w:tcBorders>
              <w:top w:val="nil"/>
              <w:left w:val="single" w:sz="4" w:space="0" w:color="auto"/>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both"/>
              <w:rPr>
                <w:color w:val="000000"/>
                <w:sz w:val="16"/>
                <w:szCs w:val="16"/>
              </w:rPr>
            </w:pPr>
            <w:r w:rsidRPr="005301CA">
              <w:rPr>
                <w:color w:val="000000"/>
                <w:sz w:val="16"/>
                <w:szCs w:val="16"/>
              </w:rPr>
              <w:t>Закупка товаров, работ и услуг для государственных (муниципальных) нужд</w:t>
            </w:r>
          </w:p>
        </w:tc>
        <w:tc>
          <w:tcPr>
            <w:tcW w:w="1230" w:type="dxa"/>
            <w:tcBorders>
              <w:top w:val="nil"/>
              <w:left w:val="nil"/>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170"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427" w:type="dxa"/>
            <w:gridSpan w:val="2"/>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308"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200</w:t>
            </w:r>
          </w:p>
        </w:tc>
        <w:tc>
          <w:tcPr>
            <w:tcW w:w="1508" w:type="dxa"/>
            <w:gridSpan w:val="4"/>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250,5</w:t>
            </w:r>
          </w:p>
        </w:tc>
      </w:tr>
      <w:tr w:rsidR="00863E0B" w:rsidRPr="005301CA" w:rsidTr="00622FF6">
        <w:trPr>
          <w:gridAfter w:val="2"/>
          <w:wAfter w:w="395" w:type="dxa"/>
          <w:trHeight w:val="600"/>
        </w:trPr>
        <w:tc>
          <w:tcPr>
            <w:tcW w:w="9357" w:type="dxa"/>
            <w:tcBorders>
              <w:top w:val="nil"/>
              <w:left w:val="single" w:sz="4" w:space="0" w:color="auto"/>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rPr>
                <w:color w:val="000000"/>
                <w:sz w:val="16"/>
                <w:szCs w:val="16"/>
              </w:rPr>
            </w:pPr>
            <w:r w:rsidRPr="005301CA">
              <w:rPr>
                <w:color w:val="000000"/>
                <w:sz w:val="16"/>
                <w:szCs w:val="16"/>
              </w:rPr>
              <w:t>Иные закупки товаров, работ и услуг для обеспечения государственных (муниципальных) нужд</w:t>
            </w:r>
          </w:p>
        </w:tc>
        <w:tc>
          <w:tcPr>
            <w:tcW w:w="1230" w:type="dxa"/>
            <w:tcBorders>
              <w:top w:val="nil"/>
              <w:left w:val="nil"/>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170"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427" w:type="dxa"/>
            <w:gridSpan w:val="2"/>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308"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240</w:t>
            </w:r>
          </w:p>
        </w:tc>
        <w:tc>
          <w:tcPr>
            <w:tcW w:w="1508" w:type="dxa"/>
            <w:gridSpan w:val="4"/>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250,5</w:t>
            </w:r>
          </w:p>
        </w:tc>
      </w:tr>
      <w:tr w:rsidR="00863E0B" w:rsidRPr="005301CA" w:rsidTr="00622FF6">
        <w:trPr>
          <w:gridAfter w:val="2"/>
          <w:wAfter w:w="395" w:type="dxa"/>
          <w:trHeight w:val="300"/>
        </w:trPr>
        <w:tc>
          <w:tcPr>
            <w:tcW w:w="9357" w:type="dxa"/>
            <w:tcBorders>
              <w:top w:val="nil"/>
              <w:left w:val="single" w:sz="4" w:space="0" w:color="auto"/>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both"/>
              <w:rPr>
                <w:color w:val="000000"/>
                <w:sz w:val="16"/>
                <w:szCs w:val="16"/>
              </w:rPr>
            </w:pPr>
            <w:r w:rsidRPr="005301CA">
              <w:rPr>
                <w:color w:val="000000"/>
                <w:sz w:val="16"/>
                <w:szCs w:val="16"/>
              </w:rPr>
              <w:t>Культура, кинематография</w:t>
            </w:r>
          </w:p>
        </w:tc>
        <w:tc>
          <w:tcPr>
            <w:tcW w:w="1230" w:type="dxa"/>
            <w:tcBorders>
              <w:top w:val="nil"/>
              <w:left w:val="nil"/>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170"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0800</w:t>
            </w:r>
          </w:p>
        </w:tc>
        <w:tc>
          <w:tcPr>
            <w:tcW w:w="1427" w:type="dxa"/>
            <w:gridSpan w:val="2"/>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308"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508" w:type="dxa"/>
            <w:gridSpan w:val="4"/>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17398,388</w:t>
            </w:r>
          </w:p>
        </w:tc>
      </w:tr>
      <w:tr w:rsidR="00863E0B" w:rsidRPr="005301CA" w:rsidTr="00622FF6">
        <w:trPr>
          <w:gridAfter w:val="2"/>
          <w:wAfter w:w="395" w:type="dxa"/>
          <w:trHeight w:val="300"/>
        </w:trPr>
        <w:tc>
          <w:tcPr>
            <w:tcW w:w="9357" w:type="dxa"/>
            <w:tcBorders>
              <w:top w:val="nil"/>
              <w:left w:val="single" w:sz="4" w:space="0" w:color="auto"/>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both"/>
              <w:rPr>
                <w:color w:val="000000"/>
                <w:sz w:val="16"/>
                <w:szCs w:val="16"/>
              </w:rPr>
            </w:pPr>
            <w:r w:rsidRPr="005301CA">
              <w:rPr>
                <w:color w:val="000000"/>
                <w:sz w:val="16"/>
                <w:szCs w:val="16"/>
              </w:rPr>
              <w:t>Культура</w:t>
            </w:r>
          </w:p>
        </w:tc>
        <w:tc>
          <w:tcPr>
            <w:tcW w:w="1230" w:type="dxa"/>
            <w:tcBorders>
              <w:top w:val="nil"/>
              <w:left w:val="nil"/>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170"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0801</w:t>
            </w:r>
          </w:p>
        </w:tc>
        <w:tc>
          <w:tcPr>
            <w:tcW w:w="1427" w:type="dxa"/>
            <w:gridSpan w:val="2"/>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308"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508" w:type="dxa"/>
            <w:gridSpan w:val="4"/>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12599,102</w:t>
            </w:r>
          </w:p>
        </w:tc>
      </w:tr>
      <w:tr w:rsidR="00863E0B" w:rsidRPr="005301CA" w:rsidTr="00622FF6">
        <w:trPr>
          <w:gridAfter w:val="2"/>
          <w:wAfter w:w="395" w:type="dxa"/>
          <w:trHeight w:val="600"/>
        </w:trPr>
        <w:tc>
          <w:tcPr>
            <w:tcW w:w="9357" w:type="dxa"/>
            <w:tcBorders>
              <w:top w:val="nil"/>
              <w:left w:val="nil"/>
              <w:bottom w:val="nil"/>
              <w:right w:val="nil"/>
            </w:tcBorders>
            <w:shd w:val="clear" w:color="auto" w:fill="auto"/>
            <w:vAlign w:val="bottom"/>
            <w:hideMark/>
          </w:tcPr>
          <w:p w:rsidR="00863E0B" w:rsidRPr="005301CA" w:rsidRDefault="00863E0B" w:rsidP="00863E0B">
            <w:pPr>
              <w:widowControl/>
              <w:autoSpaceDE/>
              <w:autoSpaceDN/>
              <w:adjustRightInd/>
              <w:rPr>
                <w:color w:val="000000"/>
                <w:sz w:val="16"/>
                <w:szCs w:val="16"/>
              </w:rPr>
            </w:pPr>
            <w:r w:rsidRPr="005301CA">
              <w:rPr>
                <w:color w:val="000000"/>
                <w:sz w:val="16"/>
                <w:szCs w:val="16"/>
              </w:rPr>
              <w:t xml:space="preserve">Реализация мероприятий муниципальных программ за счет средств местного бюджета и </w:t>
            </w:r>
            <w:proofErr w:type="spellStart"/>
            <w:r w:rsidRPr="005301CA">
              <w:rPr>
                <w:color w:val="000000"/>
                <w:sz w:val="16"/>
                <w:szCs w:val="16"/>
              </w:rPr>
              <w:t>софинансирование</w:t>
            </w:r>
            <w:proofErr w:type="spellEnd"/>
            <w:r w:rsidRPr="005301CA">
              <w:rPr>
                <w:color w:val="000000"/>
                <w:sz w:val="16"/>
                <w:szCs w:val="16"/>
              </w:rPr>
              <w:t xml:space="preserve"> из других бюджетов</w:t>
            </w:r>
          </w:p>
        </w:tc>
        <w:tc>
          <w:tcPr>
            <w:tcW w:w="1230" w:type="dxa"/>
            <w:tcBorders>
              <w:top w:val="nil"/>
              <w:left w:val="single" w:sz="4" w:space="0" w:color="auto"/>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170"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427" w:type="dxa"/>
            <w:gridSpan w:val="2"/>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40000 00000</w:t>
            </w:r>
          </w:p>
        </w:tc>
        <w:tc>
          <w:tcPr>
            <w:tcW w:w="1308"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508" w:type="dxa"/>
            <w:gridSpan w:val="4"/>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1928,544</w:t>
            </w:r>
          </w:p>
        </w:tc>
      </w:tr>
      <w:tr w:rsidR="00863E0B" w:rsidRPr="005301CA" w:rsidTr="00622FF6">
        <w:trPr>
          <w:gridAfter w:val="2"/>
          <w:wAfter w:w="395" w:type="dxa"/>
          <w:trHeight w:val="300"/>
        </w:trPr>
        <w:tc>
          <w:tcPr>
            <w:tcW w:w="935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rPr>
                <w:color w:val="000000"/>
                <w:sz w:val="16"/>
                <w:szCs w:val="16"/>
              </w:rPr>
            </w:pPr>
            <w:r w:rsidRPr="005301CA">
              <w:rPr>
                <w:color w:val="000000"/>
                <w:sz w:val="16"/>
                <w:szCs w:val="16"/>
              </w:rPr>
              <w:t>Развитие сферы культуры и спорта</w:t>
            </w:r>
          </w:p>
        </w:tc>
        <w:tc>
          <w:tcPr>
            <w:tcW w:w="1230" w:type="dxa"/>
            <w:tcBorders>
              <w:top w:val="nil"/>
              <w:left w:val="nil"/>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170"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427" w:type="dxa"/>
            <w:gridSpan w:val="2"/>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40000 20700</w:t>
            </w:r>
          </w:p>
        </w:tc>
        <w:tc>
          <w:tcPr>
            <w:tcW w:w="1308"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508" w:type="dxa"/>
            <w:gridSpan w:val="4"/>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95,651</w:t>
            </w:r>
          </w:p>
        </w:tc>
      </w:tr>
      <w:tr w:rsidR="00863E0B" w:rsidRPr="005301CA" w:rsidTr="00622FF6">
        <w:trPr>
          <w:gridAfter w:val="2"/>
          <w:wAfter w:w="395" w:type="dxa"/>
          <w:trHeight w:val="300"/>
        </w:trPr>
        <w:tc>
          <w:tcPr>
            <w:tcW w:w="9357" w:type="dxa"/>
            <w:tcBorders>
              <w:top w:val="nil"/>
              <w:left w:val="single" w:sz="4" w:space="0" w:color="auto"/>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both"/>
              <w:rPr>
                <w:color w:val="000000"/>
                <w:sz w:val="16"/>
                <w:szCs w:val="16"/>
              </w:rPr>
            </w:pPr>
            <w:r w:rsidRPr="005301CA">
              <w:rPr>
                <w:color w:val="000000"/>
                <w:sz w:val="16"/>
                <w:szCs w:val="16"/>
              </w:rPr>
              <w:t>Закупка товаров, работ и услуг для государственных (муниципальных) нужд</w:t>
            </w:r>
          </w:p>
        </w:tc>
        <w:tc>
          <w:tcPr>
            <w:tcW w:w="1230" w:type="dxa"/>
            <w:tcBorders>
              <w:top w:val="nil"/>
              <w:left w:val="nil"/>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170"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427" w:type="dxa"/>
            <w:gridSpan w:val="2"/>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308"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200</w:t>
            </w:r>
          </w:p>
        </w:tc>
        <w:tc>
          <w:tcPr>
            <w:tcW w:w="1508" w:type="dxa"/>
            <w:gridSpan w:val="4"/>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95,651</w:t>
            </w:r>
          </w:p>
        </w:tc>
      </w:tr>
      <w:tr w:rsidR="00863E0B" w:rsidRPr="005301CA" w:rsidTr="00622FF6">
        <w:trPr>
          <w:gridAfter w:val="2"/>
          <w:wAfter w:w="395" w:type="dxa"/>
          <w:trHeight w:val="600"/>
        </w:trPr>
        <w:tc>
          <w:tcPr>
            <w:tcW w:w="9357" w:type="dxa"/>
            <w:tcBorders>
              <w:top w:val="nil"/>
              <w:left w:val="single" w:sz="4" w:space="0" w:color="auto"/>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rPr>
                <w:color w:val="000000"/>
                <w:sz w:val="16"/>
                <w:szCs w:val="16"/>
              </w:rPr>
            </w:pPr>
            <w:r w:rsidRPr="005301CA">
              <w:rPr>
                <w:color w:val="000000"/>
                <w:sz w:val="16"/>
                <w:szCs w:val="16"/>
              </w:rPr>
              <w:t>Иные закупки товаров, работ и услуг для обеспечения государственных (муниципальных) нужд</w:t>
            </w:r>
          </w:p>
        </w:tc>
        <w:tc>
          <w:tcPr>
            <w:tcW w:w="1230" w:type="dxa"/>
            <w:tcBorders>
              <w:top w:val="nil"/>
              <w:left w:val="nil"/>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170"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427" w:type="dxa"/>
            <w:gridSpan w:val="2"/>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308"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240</w:t>
            </w:r>
          </w:p>
        </w:tc>
        <w:tc>
          <w:tcPr>
            <w:tcW w:w="1508" w:type="dxa"/>
            <w:gridSpan w:val="4"/>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95,651</w:t>
            </w:r>
          </w:p>
        </w:tc>
      </w:tr>
      <w:tr w:rsidR="00863E0B" w:rsidRPr="005301CA" w:rsidTr="00622FF6">
        <w:trPr>
          <w:gridAfter w:val="2"/>
          <w:wAfter w:w="395" w:type="dxa"/>
          <w:trHeight w:val="600"/>
        </w:trPr>
        <w:tc>
          <w:tcPr>
            <w:tcW w:w="9357" w:type="dxa"/>
            <w:tcBorders>
              <w:top w:val="nil"/>
              <w:left w:val="single" w:sz="4" w:space="0" w:color="auto"/>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rPr>
                <w:color w:val="000000"/>
                <w:sz w:val="16"/>
                <w:szCs w:val="16"/>
              </w:rPr>
            </w:pPr>
            <w:r w:rsidRPr="005301CA">
              <w:rPr>
                <w:color w:val="000000"/>
                <w:sz w:val="16"/>
                <w:szCs w:val="16"/>
              </w:rPr>
              <w:t>Развитие сферы культуры и спорта за счет средств от приносящей   доход деятельности</w:t>
            </w:r>
          </w:p>
        </w:tc>
        <w:tc>
          <w:tcPr>
            <w:tcW w:w="1230" w:type="dxa"/>
            <w:tcBorders>
              <w:top w:val="nil"/>
              <w:left w:val="nil"/>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170"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427" w:type="dxa"/>
            <w:gridSpan w:val="2"/>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40000 20710</w:t>
            </w:r>
          </w:p>
        </w:tc>
        <w:tc>
          <w:tcPr>
            <w:tcW w:w="1308"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508" w:type="dxa"/>
            <w:gridSpan w:val="4"/>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80,561</w:t>
            </w:r>
          </w:p>
        </w:tc>
      </w:tr>
      <w:tr w:rsidR="00863E0B" w:rsidRPr="005301CA" w:rsidTr="00622FF6">
        <w:trPr>
          <w:gridAfter w:val="2"/>
          <w:wAfter w:w="395" w:type="dxa"/>
          <w:trHeight w:val="300"/>
        </w:trPr>
        <w:tc>
          <w:tcPr>
            <w:tcW w:w="9357" w:type="dxa"/>
            <w:tcBorders>
              <w:top w:val="nil"/>
              <w:left w:val="single" w:sz="4" w:space="0" w:color="auto"/>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both"/>
              <w:rPr>
                <w:color w:val="000000"/>
                <w:sz w:val="16"/>
                <w:szCs w:val="16"/>
              </w:rPr>
            </w:pPr>
            <w:r w:rsidRPr="005301CA">
              <w:rPr>
                <w:color w:val="000000"/>
                <w:sz w:val="16"/>
                <w:szCs w:val="16"/>
              </w:rPr>
              <w:t>Закупка товаров, работ и услуг для государственных (муниципальных) нужд</w:t>
            </w:r>
          </w:p>
        </w:tc>
        <w:tc>
          <w:tcPr>
            <w:tcW w:w="1230" w:type="dxa"/>
            <w:tcBorders>
              <w:top w:val="nil"/>
              <w:left w:val="nil"/>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170"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427" w:type="dxa"/>
            <w:gridSpan w:val="2"/>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308"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200</w:t>
            </w:r>
          </w:p>
        </w:tc>
        <w:tc>
          <w:tcPr>
            <w:tcW w:w="1508" w:type="dxa"/>
            <w:gridSpan w:val="4"/>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80,561</w:t>
            </w:r>
          </w:p>
        </w:tc>
      </w:tr>
      <w:tr w:rsidR="00863E0B" w:rsidRPr="005301CA" w:rsidTr="00622FF6">
        <w:trPr>
          <w:gridAfter w:val="2"/>
          <w:wAfter w:w="395" w:type="dxa"/>
          <w:trHeight w:val="615"/>
        </w:trPr>
        <w:tc>
          <w:tcPr>
            <w:tcW w:w="9357" w:type="dxa"/>
            <w:tcBorders>
              <w:top w:val="nil"/>
              <w:left w:val="single" w:sz="4" w:space="0" w:color="auto"/>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rPr>
                <w:color w:val="000000"/>
                <w:sz w:val="16"/>
                <w:szCs w:val="16"/>
              </w:rPr>
            </w:pPr>
            <w:r w:rsidRPr="005301CA">
              <w:rPr>
                <w:color w:val="000000"/>
                <w:sz w:val="16"/>
                <w:szCs w:val="16"/>
              </w:rPr>
              <w:t>Иные закупки товаров, работ и услуг для обеспечения государственных (муниципальных) нужд</w:t>
            </w:r>
          </w:p>
        </w:tc>
        <w:tc>
          <w:tcPr>
            <w:tcW w:w="1230" w:type="dxa"/>
            <w:tcBorders>
              <w:top w:val="nil"/>
              <w:left w:val="nil"/>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170"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427" w:type="dxa"/>
            <w:gridSpan w:val="2"/>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308"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240</w:t>
            </w:r>
          </w:p>
        </w:tc>
        <w:tc>
          <w:tcPr>
            <w:tcW w:w="1508" w:type="dxa"/>
            <w:gridSpan w:val="4"/>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80,561</w:t>
            </w:r>
          </w:p>
        </w:tc>
      </w:tr>
      <w:tr w:rsidR="00863E0B" w:rsidRPr="005301CA" w:rsidTr="00622FF6">
        <w:trPr>
          <w:gridAfter w:val="2"/>
          <w:wAfter w:w="395" w:type="dxa"/>
          <w:trHeight w:val="615"/>
        </w:trPr>
        <w:tc>
          <w:tcPr>
            <w:tcW w:w="9357" w:type="dxa"/>
            <w:tcBorders>
              <w:top w:val="single" w:sz="8" w:space="0" w:color="000000"/>
              <w:left w:val="single" w:sz="8" w:space="0" w:color="000000"/>
              <w:bottom w:val="single" w:sz="8" w:space="0" w:color="000000"/>
              <w:right w:val="nil"/>
            </w:tcBorders>
            <w:shd w:val="clear" w:color="auto" w:fill="auto"/>
            <w:hideMark/>
          </w:tcPr>
          <w:p w:rsidR="00863E0B" w:rsidRPr="005301CA" w:rsidRDefault="00863E0B" w:rsidP="00863E0B">
            <w:pPr>
              <w:widowControl/>
              <w:autoSpaceDE/>
              <w:autoSpaceDN/>
              <w:adjustRightInd/>
              <w:jc w:val="both"/>
              <w:rPr>
                <w:color w:val="000000"/>
                <w:sz w:val="16"/>
                <w:szCs w:val="16"/>
              </w:rPr>
            </w:pPr>
            <w:proofErr w:type="spellStart"/>
            <w:r w:rsidRPr="005301CA">
              <w:rPr>
                <w:color w:val="000000"/>
                <w:sz w:val="16"/>
                <w:szCs w:val="16"/>
              </w:rPr>
              <w:t>Софинансирование</w:t>
            </w:r>
            <w:proofErr w:type="spellEnd"/>
            <w:r w:rsidRPr="005301CA">
              <w:rPr>
                <w:color w:val="000000"/>
                <w:sz w:val="16"/>
                <w:szCs w:val="16"/>
              </w:rPr>
              <w:t xml:space="preserve"> обеспечения развития и укрепления материально-технической базы муниципальных домов культуры за счет средств местного бюджета</w:t>
            </w:r>
          </w:p>
        </w:tc>
        <w:tc>
          <w:tcPr>
            <w:tcW w:w="1230" w:type="dxa"/>
            <w:tcBorders>
              <w:top w:val="nil"/>
              <w:left w:val="single" w:sz="4" w:space="0" w:color="auto"/>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170"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427" w:type="dxa"/>
            <w:gridSpan w:val="2"/>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40000 L558О</w:t>
            </w:r>
          </w:p>
        </w:tc>
        <w:tc>
          <w:tcPr>
            <w:tcW w:w="1308"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508" w:type="dxa"/>
            <w:gridSpan w:val="4"/>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88,89</w:t>
            </w:r>
          </w:p>
        </w:tc>
      </w:tr>
      <w:tr w:rsidR="00863E0B" w:rsidRPr="005301CA" w:rsidTr="00622FF6">
        <w:trPr>
          <w:gridAfter w:val="2"/>
          <w:wAfter w:w="395" w:type="dxa"/>
          <w:trHeight w:val="315"/>
        </w:trPr>
        <w:tc>
          <w:tcPr>
            <w:tcW w:w="9357" w:type="dxa"/>
            <w:tcBorders>
              <w:top w:val="nil"/>
              <w:left w:val="single" w:sz="8" w:space="0" w:color="000000"/>
              <w:bottom w:val="single" w:sz="8" w:space="0" w:color="000000"/>
              <w:right w:val="nil"/>
            </w:tcBorders>
            <w:shd w:val="clear" w:color="auto" w:fill="auto"/>
            <w:hideMark/>
          </w:tcPr>
          <w:p w:rsidR="00863E0B" w:rsidRPr="005301CA" w:rsidRDefault="00863E0B" w:rsidP="00863E0B">
            <w:pPr>
              <w:widowControl/>
              <w:autoSpaceDE/>
              <w:autoSpaceDN/>
              <w:adjustRightInd/>
              <w:jc w:val="both"/>
              <w:rPr>
                <w:color w:val="000000"/>
                <w:sz w:val="16"/>
                <w:szCs w:val="16"/>
              </w:rPr>
            </w:pPr>
            <w:r w:rsidRPr="005301CA">
              <w:rPr>
                <w:color w:val="000000"/>
                <w:sz w:val="16"/>
                <w:szCs w:val="16"/>
              </w:rPr>
              <w:t>Закупка товаров, работ и услуг для государственных (муниципальных) нужд</w:t>
            </w:r>
          </w:p>
        </w:tc>
        <w:tc>
          <w:tcPr>
            <w:tcW w:w="1230" w:type="dxa"/>
            <w:tcBorders>
              <w:top w:val="nil"/>
              <w:left w:val="single" w:sz="4" w:space="0" w:color="auto"/>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170"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427" w:type="dxa"/>
            <w:gridSpan w:val="2"/>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308"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200</w:t>
            </w:r>
          </w:p>
        </w:tc>
        <w:tc>
          <w:tcPr>
            <w:tcW w:w="1508" w:type="dxa"/>
            <w:gridSpan w:val="4"/>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88,89</w:t>
            </w:r>
          </w:p>
        </w:tc>
      </w:tr>
      <w:tr w:rsidR="00863E0B" w:rsidRPr="005301CA" w:rsidTr="00622FF6">
        <w:trPr>
          <w:gridAfter w:val="2"/>
          <w:wAfter w:w="395" w:type="dxa"/>
          <w:trHeight w:val="615"/>
        </w:trPr>
        <w:tc>
          <w:tcPr>
            <w:tcW w:w="9357" w:type="dxa"/>
            <w:tcBorders>
              <w:top w:val="nil"/>
              <w:left w:val="single" w:sz="8" w:space="0" w:color="000000"/>
              <w:bottom w:val="single" w:sz="8" w:space="0" w:color="000000"/>
              <w:right w:val="nil"/>
            </w:tcBorders>
            <w:shd w:val="clear" w:color="auto" w:fill="auto"/>
            <w:hideMark/>
          </w:tcPr>
          <w:p w:rsidR="00863E0B" w:rsidRPr="005301CA" w:rsidRDefault="00863E0B" w:rsidP="00863E0B">
            <w:pPr>
              <w:widowControl/>
              <w:autoSpaceDE/>
              <w:autoSpaceDN/>
              <w:adjustRightInd/>
              <w:jc w:val="both"/>
              <w:rPr>
                <w:color w:val="000000"/>
                <w:sz w:val="16"/>
                <w:szCs w:val="16"/>
              </w:rPr>
            </w:pPr>
            <w:r w:rsidRPr="005301CA">
              <w:rPr>
                <w:color w:val="000000"/>
                <w:sz w:val="16"/>
                <w:szCs w:val="16"/>
              </w:rPr>
              <w:t>Иные закупки товаров, работ и услуг для обеспечения государственных (муниципальных) нужд</w:t>
            </w:r>
          </w:p>
        </w:tc>
        <w:tc>
          <w:tcPr>
            <w:tcW w:w="1230" w:type="dxa"/>
            <w:tcBorders>
              <w:top w:val="nil"/>
              <w:left w:val="single" w:sz="4" w:space="0" w:color="auto"/>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170"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427" w:type="dxa"/>
            <w:gridSpan w:val="2"/>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308"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240</w:t>
            </w:r>
          </w:p>
        </w:tc>
        <w:tc>
          <w:tcPr>
            <w:tcW w:w="1508" w:type="dxa"/>
            <w:gridSpan w:val="4"/>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88,89</w:t>
            </w:r>
          </w:p>
        </w:tc>
      </w:tr>
      <w:tr w:rsidR="00863E0B" w:rsidRPr="005301CA" w:rsidTr="00622FF6">
        <w:trPr>
          <w:gridAfter w:val="2"/>
          <w:wAfter w:w="395" w:type="dxa"/>
          <w:trHeight w:val="615"/>
        </w:trPr>
        <w:tc>
          <w:tcPr>
            <w:tcW w:w="9357" w:type="dxa"/>
            <w:tcBorders>
              <w:top w:val="nil"/>
              <w:left w:val="single" w:sz="8" w:space="0" w:color="000000"/>
              <w:bottom w:val="single" w:sz="8" w:space="0" w:color="000000"/>
              <w:right w:val="nil"/>
            </w:tcBorders>
            <w:shd w:val="clear" w:color="auto" w:fill="auto"/>
            <w:hideMark/>
          </w:tcPr>
          <w:p w:rsidR="00863E0B" w:rsidRPr="005301CA" w:rsidRDefault="00863E0B" w:rsidP="00863E0B">
            <w:pPr>
              <w:widowControl/>
              <w:autoSpaceDE/>
              <w:autoSpaceDN/>
              <w:adjustRightInd/>
              <w:jc w:val="both"/>
              <w:rPr>
                <w:color w:val="000000"/>
                <w:sz w:val="16"/>
                <w:szCs w:val="16"/>
              </w:rPr>
            </w:pPr>
            <w:r w:rsidRPr="005301CA">
              <w:rPr>
                <w:color w:val="000000"/>
                <w:sz w:val="16"/>
                <w:szCs w:val="16"/>
              </w:rPr>
              <w:t xml:space="preserve">Обеспечение развития и укрепления материально-технической базы муниципальных домов культуры </w:t>
            </w:r>
          </w:p>
        </w:tc>
        <w:tc>
          <w:tcPr>
            <w:tcW w:w="1230" w:type="dxa"/>
            <w:tcBorders>
              <w:top w:val="nil"/>
              <w:left w:val="single" w:sz="4" w:space="0" w:color="auto"/>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170"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427" w:type="dxa"/>
            <w:gridSpan w:val="2"/>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40000 R558О</w:t>
            </w:r>
          </w:p>
        </w:tc>
        <w:tc>
          <w:tcPr>
            <w:tcW w:w="1308"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508" w:type="dxa"/>
            <w:gridSpan w:val="4"/>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888,89</w:t>
            </w:r>
          </w:p>
        </w:tc>
      </w:tr>
      <w:tr w:rsidR="00863E0B" w:rsidRPr="005301CA" w:rsidTr="00622FF6">
        <w:trPr>
          <w:gridAfter w:val="2"/>
          <w:wAfter w:w="395" w:type="dxa"/>
          <w:trHeight w:val="300"/>
        </w:trPr>
        <w:tc>
          <w:tcPr>
            <w:tcW w:w="9357" w:type="dxa"/>
            <w:tcBorders>
              <w:top w:val="nil"/>
              <w:left w:val="single" w:sz="8" w:space="0" w:color="000000"/>
              <w:bottom w:val="nil"/>
              <w:right w:val="nil"/>
            </w:tcBorders>
            <w:shd w:val="clear" w:color="auto" w:fill="auto"/>
            <w:hideMark/>
          </w:tcPr>
          <w:p w:rsidR="00863E0B" w:rsidRPr="005301CA" w:rsidRDefault="00863E0B" w:rsidP="00863E0B">
            <w:pPr>
              <w:widowControl/>
              <w:autoSpaceDE/>
              <w:autoSpaceDN/>
              <w:adjustRightInd/>
              <w:jc w:val="both"/>
              <w:rPr>
                <w:color w:val="000000"/>
                <w:sz w:val="16"/>
                <w:szCs w:val="16"/>
              </w:rPr>
            </w:pPr>
            <w:r w:rsidRPr="005301CA">
              <w:rPr>
                <w:color w:val="000000"/>
                <w:sz w:val="16"/>
                <w:szCs w:val="16"/>
              </w:rPr>
              <w:t>Закупка товаров, работ и услуг для государственных (муниципальных) нужд</w:t>
            </w:r>
          </w:p>
        </w:tc>
        <w:tc>
          <w:tcPr>
            <w:tcW w:w="1230" w:type="dxa"/>
            <w:tcBorders>
              <w:top w:val="nil"/>
              <w:left w:val="single" w:sz="4" w:space="0" w:color="auto"/>
              <w:bottom w:val="nil"/>
              <w:right w:val="single" w:sz="4" w:space="0" w:color="auto"/>
            </w:tcBorders>
            <w:shd w:val="clear" w:color="auto" w:fill="auto"/>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170" w:type="dxa"/>
            <w:tcBorders>
              <w:top w:val="nil"/>
              <w:left w:val="nil"/>
              <w:bottom w:val="nil"/>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427" w:type="dxa"/>
            <w:gridSpan w:val="2"/>
            <w:tcBorders>
              <w:top w:val="nil"/>
              <w:left w:val="nil"/>
              <w:bottom w:val="nil"/>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308" w:type="dxa"/>
            <w:tcBorders>
              <w:top w:val="nil"/>
              <w:left w:val="nil"/>
              <w:bottom w:val="nil"/>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200</w:t>
            </w:r>
          </w:p>
        </w:tc>
        <w:tc>
          <w:tcPr>
            <w:tcW w:w="1508" w:type="dxa"/>
            <w:gridSpan w:val="4"/>
            <w:tcBorders>
              <w:top w:val="nil"/>
              <w:left w:val="nil"/>
              <w:bottom w:val="nil"/>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888,89</w:t>
            </w:r>
          </w:p>
        </w:tc>
      </w:tr>
      <w:tr w:rsidR="00863E0B" w:rsidRPr="005301CA" w:rsidTr="00622FF6">
        <w:trPr>
          <w:gridAfter w:val="2"/>
          <w:wAfter w:w="395" w:type="dxa"/>
          <w:trHeight w:val="615"/>
        </w:trPr>
        <w:tc>
          <w:tcPr>
            <w:tcW w:w="9357" w:type="dxa"/>
            <w:tcBorders>
              <w:top w:val="nil"/>
              <w:left w:val="single" w:sz="8" w:space="0" w:color="000000"/>
              <w:bottom w:val="single" w:sz="8" w:space="0" w:color="000000"/>
              <w:right w:val="nil"/>
            </w:tcBorders>
            <w:shd w:val="clear" w:color="auto" w:fill="auto"/>
            <w:hideMark/>
          </w:tcPr>
          <w:p w:rsidR="00863E0B" w:rsidRPr="005301CA" w:rsidRDefault="00863E0B" w:rsidP="00863E0B">
            <w:pPr>
              <w:widowControl/>
              <w:autoSpaceDE/>
              <w:autoSpaceDN/>
              <w:adjustRightInd/>
              <w:jc w:val="both"/>
              <w:rPr>
                <w:color w:val="000000"/>
                <w:sz w:val="16"/>
                <w:szCs w:val="16"/>
              </w:rPr>
            </w:pPr>
            <w:r w:rsidRPr="005301CA">
              <w:rPr>
                <w:color w:val="000000"/>
                <w:sz w:val="16"/>
                <w:szCs w:val="16"/>
              </w:rPr>
              <w:lastRenderedPageBreak/>
              <w:t>Иные закупки товаров, работ и услуг для обеспечения государственных (муниципальных) нужд</w:t>
            </w:r>
          </w:p>
        </w:tc>
        <w:tc>
          <w:tcPr>
            <w:tcW w:w="1230" w:type="dxa"/>
            <w:tcBorders>
              <w:top w:val="single" w:sz="4" w:space="0" w:color="auto"/>
              <w:left w:val="single" w:sz="4" w:space="0" w:color="auto"/>
              <w:bottom w:val="nil"/>
              <w:right w:val="single" w:sz="4" w:space="0" w:color="auto"/>
            </w:tcBorders>
            <w:shd w:val="clear" w:color="auto" w:fill="auto"/>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170" w:type="dxa"/>
            <w:tcBorders>
              <w:top w:val="single" w:sz="4" w:space="0" w:color="auto"/>
              <w:left w:val="nil"/>
              <w:bottom w:val="nil"/>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427" w:type="dxa"/>
            <w:gridSpan w:val="2"/>
            <w:tcBorders>
              <w:top w:val="single" w:sz="4" w:space="0" w:color="auto"/>
              <w:left w:val="nil"/>
              <w:bottom w:val="nil"/>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308" w:type="dxa"/>
            <w:tcBorders>
              <w:top w:val="single" w:sz="4" w:space="0" w:color="auto"/>
              <w:left w:val="nil"/>
              <w:bottom w:val="nil"/>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240</w:t>
            </w:r>
          </w:p>
        </w:tc>
        <w:tc>
          <w:tcPr>
            <w:tcW w:w="1508" w:type="dxa"/>
            <w:gridSpan w:val="4"/>
            <w:tcBorders>
              <w:top w:val="single" w:sz="4" w:space="0" w:color="auto"/>
              <w:left w:val="nil"/>
              <w:bottom w:val="nil"/>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888,89</w:t>
            </w:r>
          </w:p>
        </w:tc>
      </w:tr>
      <w:tr w:rsidR="00863E0B" w:rsidRPr="005301CA" w:rsidTr="00622FF6">
        <w:trPr>
          <w:gridAfter w:val="2"/>
          <w:wAfter w:w="395" w:type="dxa"/>
          <w:trHeight w:val="615"/>
        </w:trPr>
        <w:tc>
          <w:tcPr>
            <w:tcW w:w="9357" w:type="dxa"/>
            <w:tcBorders>
              <w:top w:val="nil"/>
              <w:left w:val="single" w:sz="8" w:space="0" w:color="000000"/>
              <w:bottom w:val="single" w:sz="8" w:space="0" w:color="000000"/>
              <w:right w:val="nil"/>
            </w:tcBorders>
            <w:shd w:val="clear" w:color="auto" w:fill="auto"/>
            <w:hideMark/>
          </w:tcPr>
          <w:p w:rsidR="00863E0B" w:rsidRPr="005301CA" w:rsidRDefault="00863E0B" w:rsidP="00863E0B">
            <w:pPr>
              <w:widowControl/>
              <w:autoSpaceDE/>
              <w:autoSpaceDN/>
              <w:adjustRightInd/>
              <w:jc w:val="both"/>
              <w:rPr>
                <w:color w:val="000000"/>
                <w:sz w:val="16"/>
                <w:szCs w:val="16"/>
              </w:rPr>
            </w:pPr>
            <w:r w:rsidRPr="005301CA">
              <w:rPr>
                <w:color w:val="000000"/>
                <w:sz w:val="16"/>
                <w:szCs w:val="16"/>
              </w:rPr>
              <w:t>Мероприятия на поддержку отрасли культуры (комплектование книжных фондов муниципальных общедоступных библиотек)</w:t>
            </w:r>
          </w:p>
        </w:tc>
        <w:tc>
          <w:tcPr>
            <w:tcW w:w="1230" w:type="dxa"/>
            <w:tcBorders>
              <w:top w:val="single" w:sz="4" w:space="0" w:color="auto"/>
              <w:left w:val="single" w:sz="4" w:space="0" w:color="auto"/>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170" w:type="dxa"/>
            <w:tcBorders>
              <w:top w:val="single" w:sz="4" w:space="0" w:color="auto"/>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427" w:type="dxa"/>
            <w:gridSpan w:val="2"/>
            <w:tcBorders>
              <w:top w:val="single" w:sz="4" w:space="0" w:color="auto"/>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40000 R5190</w:t>
            </w:r>
          </w:p>
        </w:tc>
        <w:tc>
          <w:tcPr>
            <w:tcW w:w="1308" w:type="dxa"/>
            <w:tcBorders>
              <w:top w:val="single" w:sz="4" w:space="0" w:color="auto"/>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508" w:type="dxa"/>
            <w:gridSpan w:val="4"/>
            <w:tcBorders>
              <w:top w:val="single" w:sz="4" w:space="0" w:color="auto"/>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39,36</w:t>
            </w:r>
          </w:p>
        </w:tc>
      </w:tr>
      <w:tr w:rsidR="00863E0B" w:rsidRPr="005301CA" w:rsidTr="00622FF6">
        <w:trPr>
          <w:gridAfter w:val="2"/>
          <w:wAfter w:w="395" w:type="dxa"/>
          <w:trHeight w:val="315"/>
        </w:trPr>
        <w:tc>
          <w:tcPr>
            <w:tcW w:w="9357" w:type="dxa"/>
            <w:tcBorders>
              <w:top w:val="nil"/>
              <w:left w:val="single" w:sz="8" w:space="0" w:color="000000"/>
              <w:bottom w:val="single" w:sz="8" w:space="0" w:color="000000"/>
              <w:right w:val="nil"/>
            </w:tcBorders>
            <w:shd w:val="clear" w:color="auto" w:fill="auto"/>
            <w:hideMark/>
          </w:tcPr>
          <w:p w:rsidR="00863E0B" w:rsidRPr="005301CA" w:rsidRDefault="00863E0B" w:rsidP="00863E0B">
            <w:pPr>
              <w:widowControl/>
              <w:autoSpaceDE/>
              <w:autoSpaceDN/>
              <w:adjustRightInd/>
              <w:jc w:val="both"/>
              <w:rPr>
                <w:color w:val="000000"/>
                <w:sz w:val="16"/>
                <w:szCs w:val="16"/>
              </w:rPr>
            </w:pPr>
            <w:r w:rsidRPr="005301CA">
              <w:rPr>
                <w:color w:val="000000"/>
                <w:sz w:val="16"/>
                <w:szCs w:val="16"/>
              </w:rPr>
              <w:t>Закупка товаров, работ и услуг для государственных (муниципальных) нужд</w:t>
            </w:r>
          </w:p>
        </w:tc>
        <w:tc>
          <w:tcPr>
            <w:tcW w:w="1230" w:type="dxa"/>
            <w:tcBorders>
              <w:top w:val="nil"/>
              <w:left w:val="single" w:sz="4" w:space="0" w:color="auto"/>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170"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427" w:type="dxa"/>
            <w:gridSpan w:val="2"/>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308"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200</w:t>
            </w:r>
          </w:p>
        </w:tc>
        <w:tc>
          <w:tcPr>
            <w:tcW w:w="1508" w:type="dxa"/>
            <w:gridSpan w:val="4"/>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39,36</w:t>
            </w:r>
          </w:p>
        </w:tc>
      </w:tr>
      <w:tr w:rsidR="00863E0B" w:rsidRPr="005301CA" w:rsidTr="00622FF6">
        <w:trPr>
          <w:gridAfter w:val="2"/>
          <w:wAfter w:w="395" w:type="dxa"/>
          <w:trHeight w:val="615"/>
        </w:trPr>
        <w:tc>
          <w:tcPr>
            <w:tcW w:w="9357" w:type="dxa"/>
            <w:tcBorders>
              <w:top w:val="nil"/>
              <w:left w:val="single" w:sz="8" w:space="0" w:color="000000"/>
              <w:bottom w:val="single" w:sz="8" w:space="0" w:color="000000"/>
              <w:right w:val="nil"/>
            </w:tcBorders>
            <w:shd w:val="clear" w:color="auto" w:fill="auto"/>
            <w:hideMark/>
          </w:tcPr>
          <w:p w:rsidR="00863E0B" w:rsidRPr="005301CA" w:rsidRDefault="00863E0B" w:rsidP="00863E0B">
            <w:pPr>
              <w:widowControl/>
              <w:autoSpaceDE/>
              <w:autoSpaceDN/>
              <w:adjustRightInd/>
              <w:jc w:val="both"/>
              <w:rPr>
                <w:color w:val="000000"/>
                <w:sz w:val="16"/>
                <w:szCs w:val="16"/>
              </w:rPr>
            </w:pPr>
            <w:r w:rsidRPr="005301CA">
              <w:rPr>
                <w:color w:val="000000"/>
                <w:sz w:val="16"/>
                <w:szCs w:val="16"/>
              </w:rPr>
              <w:t>Иные закупки товаров, работ и услуг для обеспечения государственных (муниципальных) нужд</w:t>
            </w:r>
          </w:p>
        </w:tc>
        <w:tc>
          <w:tcPr>
            <w:tcW w:w="1230" w:type="dxa"/>
            <w:tcBorders>
              <w:top w:val="nil"/>
              <w:left w:val="single" w:sz="4" w:space="0" w:color="auto"/>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170"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427" w:type="dxa"/>
            <w:gridSpan w:val="2"/>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308"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240</w:t>
            </w:r>
          </w:p>
        </w:tc>
        <w:tc>
          <w:tcPr>
            <w:tcW w:w="1508" w:type="dxa"/>
            <w:gridSpan w:val="4"/>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39,36</w:t>
            </w:r>
          </w:p>
        </w:tc>
      </w:tr>
      <w:tr w:rsidR="00863E0B" w:rsidRPr="005301CA" w:rsidTr="00622FF6">
        <w:trPr>
          <w:gridAfter w:val="2"/>
          <w:wAfter w:w="395" w:type="dxa"/>
          <w:trHeight w:val="615"/>
        </w:trPr>
        <w:tc>
          <w:tcPr>
            <w:tcW w:w="9357" w:type="dxa"/>
            <w:tcBorders>
              <w:top w:val="nil"/>
              <w:left w:val="single" w:sz="8" w:space="0" w:color="000000"/>
              <w:bottom w:val="single" w:sz="8" w:space="0" w:color="000000"/>
              <w:right w:val="nil"/>
            </w:tcBorders>
            <w:shd w:val="clear" w:color="auto" w:fill="auto"/>
            <w:hideMark/>
          </w:tcPr>
          <w:p w:rsidR="00863E0B" w:rsidRPr="005301CA" w:rsidRDefault="00863E0B" w:rsidP="00863E0B">
            <w:pPr>
              <w:widowControl/>
              <w:autoSpaceDE/>
              <w:autoSpaceDN/>
              <w:adjustRightInd/>
              <w:jc w:val="both"/>
              <w:rPr>
                <w:color w:val="000000"/>
                <w:sz w:val="16"/>
                <w:szCs w:val="16"/>
              </w:rPr>
            </w:pPr>
            <w:proofErr w:type="spellStart"/>
            <w:r w:rsidRPr="005301CA">
              <w:rPr>
                <w:color w:val="000000"/>
                <w:sz w:val="16"/>
                <w:szCs w:val="16"/>
              </w:rPr>
              <w:t>Софинансирование</w:t>
            </w:r>
            <w:proofErr w:type="spellEnd"/>
            <w:r w:rsidRPr="005301CA">
              <w:rPr>
                <w:color w:val="000000"/>
                <w:sz w:val="16"/>
                <w:szCs w:val="16"/>
              </w:rPr>
              <w:t xml:space="preserve"> мероприятий на поддержку отрасли культуры (комплектование книжных фондов муниципальных общедоступных библиотек)</w:t>
            </w:r>
          </w:p>
        </w:tc>
        <w:tc>
          <w:tcPr>
            <w:tcW w:w="1230" w:type="dxa"/>
            <w:tcBorders>
              <w:top w:val="nil"/>
              <w:left w:val="single" w:sz="4" w:space="0" w:color="auto"/>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170"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427" w:type="dxa"/>
            <w:gridSpan w:val="2"/>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40000 L5190</w:t>
            </w:r>
          </w:p>
        </w:tc>
        <w:tc>
          <w:tcPr>
            <w:tcW w:w="1308"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508" w:type="dxa"/>
            <w:gridSpan w:val="4"/>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3,94</w:t>
            </w:r>
          </w:p>
        </w:tc>
      </w:tr>
      <w:tr w:rsidR="00863E0B" w:rsidRPr="005301CA" w:rsidTr="00622FF6">
        <w:trPr>
          <w:gridAfter w:val="2"/>
          <w:wAfter w:w="395" w:type="dxa"/>
          <w:trHeight w:val="315"/>
        </w:trPr>
        <w:tc>
          <w:tcPr>
            <w:tcW w:w="9357" w:type="dxa"/>
            <w:tcBorders>
              <w:top w:val="nil"/>
              <w:left w:val="single" w:sz="8" w:space="0" w:color="000000"/>
              <w:bottom w:val="single" w:sz="8" w:space="0" w:color="000000"/>
              <w:right w:val="nil"/>
            </w:tcBorders>
            <w:shd w:val="clear" w:color="auto" w:fill="auto"/>
            <w:hideMark/>
          </w:tcPr>
          <w:p w:rsidR="00863E0B" w:rsidRPr="005301CA" w:rsidRDefault="00863E0B" w:rsidP="00863E0B">
            <w:pPr>
              <w:widowControl/>
              <w:autoSpaceDE/>
              <w:autoSpaceDN/>
              <w:adjustRightInd/>
              <w:jc w:val="both"/>
              <w:rPr>
                <w:color w:val="000000"/>
                <w:sz w:val="16"/>
                <w:szCs w:val="16"/>
              </w:rPr>
            </w:pPr>
            <w:r w:rsidRPr="005301CA">
              <w:rPr>
                <w:color w:val="000000"/>
                <w:sz w:val="16"/>
                <w:szCs w:val="16"/>
              </w:rPr>
              <w:t>Закупка товаров, работ и услуг для государственных (муниципальных) нужд</w:t>
            </w:r>
          </w:p>
        </w:tc>
        <w:tc>
          <w:tcPr>
            <w:tcW w:w="1230" w:type="dxa"/>
            <w:tcBorders>
              <w:top w:val="nil"/>
              <w:left w:val="single" w:sz="4" w:space="0" w:color="auto"/>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170"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427" w:type="dxa"/>
            <w:gridSpan w:val="2"/>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308"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200</w:t>
            </w:r>
          </w:p>
        </w:tc>
        <w:tc>
          <w:tcPr>
            <w:tcW w:w="1508" w:type="dxa"/>
            <w:gridSpan w:val="4"/>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3,94</w:t>
            </w:r>
          </w:p>
        </w:tc>
      </w:tr>
      <w:tr w:rsidR="00863E0B" w:rsidRPr="005301CA" w:rsidTr="00622FF6">
        <w:trPr>
          <w:gridAfter w:val="2"/>
          <w:wAfter w:w="395" w:type="dxa"/>
          <w:trHeight w:val="615"/>
        </w:trPr>
        <w:tc>
          <w:tcPr>
            <w:tcW w:w="9357" w:type="dxa"/>
            <w:tcBorders>
              <w:top w:val="nil"/>
              <w:left w:val="single" w:sz="8" w:space="0" w:color="000000"/>
              <w:bottom w:val="single" w:sz="8" w:space="0" w:color="000000"/>
              <w:right w:val="nil"/>
            </w:tcBorders>
            <w:shd w:val="clear" w:color="auto" w:fill="auto"/>
            <w:hideMark/>
          </w:tcPr>
          <w:p w:rsidR="00863E0B" w:rsidRPr="005301CA" w:rsidRDefault="00863E0B" w:rsidP="00863E0B">
            <w:pPr>
              <w:widowControl/>
              <w:autoSpaceDE/>
              <w:autoSpaceDN/>
              <w:adjustRightInd/>
              <w:jc w:val="both"/>
              <w:rPr>
                <w:color w:val="000000"/>
                <w:sz w:val="16"/>
                <w:szCs w:val="16"/>
              </w:rPr>
            </w:pPr>
            <w:r w:rsidRPr="005301CA">
              <w:rPr>
                <w:color w:val="000000"/>
                <w:sz w:val="16"/>
                <w:szCs w:val="16"/>
              </w:rPr>
              <w:t>Иные закупки товаров, работ и услуг для обеспечения государственных (муниципальных) нужд</w:t>
            </w:r>
          </w:p>
        </w:tc>
        <w:tc>
          <w:tcPr>
            <w:tcW w:w="1230" w:type="dxa"/>
            <w:tcBorders>
              <w:top w:val="nil"/>
              <w:left w:val="single" w:sz="4" w:space="0" w:color="auto"/>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170"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427" w:type="dxa"/>
            <w:gridSpan w:val="2"/>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308"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240</w:t>
            </w:r>
          </w:p>
        </w:tc>
        <w:tc>
          <w:tcPr>
            <w:tcW w:w="1508" w:type="dxa"/>
            <w:gridSpan w:val="4"/>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3,94</w:t>
            </w:r>
          </w:p>
        </w:tc>
      </w:tr>
      <w:tr w:rsidR="00863E0B" w:rsidRPr="005301CA" w:rsidTr="00622FF6">
        <w:trPr>
          <w:gridAfter w:val="2"/>
          <w:wAfter w:w="395" w:type="dxa"/>
          <w:trHeight w:val="615"/>
        </w:trPr>
        <w:tc>
          <w:tcPr>
            <w:tcW w:w="9357" w:type="dxa"/>
            <w:tcBorders>
              <w:top w:val="nil"/>
              <w:left w:val="single" w:sz="8" w:space="0" w:color="000000"/>
              <w:bottom w:val="single" w:sz="8" w:space="0" w:color="000000"/>
              <w:right w:val="nil"/>
            </w:tcBorders>
            <w:shd w:val="clear" w:color="auto" w:fill="auto"/>
            <w:hideMark/>
          </w:tcPr>
          <w:p w:rsidR="00863E0B" w:rsidRPr="005301CA" w:rsidRDefault="00863E0B" w:rsidP="00863E0B">
            <w:pPr>
              <w:widowControl/>
              <w:autoSpaceDE/>
              <w:autoSpaceDN/>
              <w:adjustRightInd/>
              <w:jc w:val="both"/>
              <w:rPr>
                <w:color w:val="000000"/>
                <w:sz w:val="16"/>
                <w:szCs w:val="16"/>
              </w:rPr>
            </w:pPr>
            <w:r w:rsidRPr="005301CA">
              <w:rPr>
                <w:color w:val="000000"/>
                <w:sz w:val="16"/>
                <w:szCs w:val="16"/>
              </w:rPr>
              <w:t>Реализация мероприятий, связанных с совершенствованием работы муниципальных учреждений по развитию культуры и художественного образования детей</w:t>
            </w:r>
          </w:p>
        </w:tc>
        <w:tc>
          <w:tcPr>
            <w:tcW w:w="1230" w:type="dxa"/>
            <w:tcBorders>
              <w:top w:val="nil"/>
              <w:left w:val="single" w:sz="4" w:space="0" w:color="auto"/>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170"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427" w:type="dxa"/>
            <w:gridSpan w:val="2"/>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40000 72140</w:t>
            </w:r>
          </w:p>
        </w:tc>
        <w:tc>
          <w:tcPr>
            <w:tcW w:w="1308"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508" w:type="dxa"/>
            <w:gridSpan w:val="4"/>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500,0</w:t>
            </w:r>
          </w:p>
        </w:tc>
      </w:tr>
      <w:tr w:rsidR="00863E0B" w:rsidRPr="005301CA" w:rsidTr="00622FF6">
        <w:trPr>
          <w:gridAfter w:val="2"/>
          <w:wAfter w:w="395" w:type="dxa"/>
          <w:trHeight w:val="285"/>
        </w:trPr>
        <w:tc>
          <w:tcPr>
            <w:tcW w:w="9357" w:type="dxa"/>
            <w:tcBorders>
              <w:top w:val="nil"/>
              <w:left w:val="single" w:sz="8" w:space="0" w:color="000000"/>
              <w:bottom w:val="single" w:sz="8" w:space="0" w:color="000000"/>
              <w:right w:val="nil"/>
            </w:tcBorders>
            <w:shd w:val="clear" w:color="auto" w:fill="auto"/>
            <w:hideMark/>
          </w:tcPr>
          <w:p w:rsidR="00863E0B" w:rsidRPr="005301CA" w:rsidRDefault="00863E0B" w:rsidP="00863E0B">
            <w:pPr>
              <w:widowControl/>
              <w:autoSpaceDE/>
              <w:autoSpaceDN/>
              <w:adjustRightInd/>
              <w:jc w:val="both"/>
              <w:rPr>
                <w:color w:val="000000"/>
                <w:sz w:val="16"/>
                <w:szCs w:val="16"/>
              </w:rPr>
            </w:pPr>
            <w:r w:rsidRPr="005301CA">
              <w:rPr>
                <w:color w:val="000000"/>
                <w:sz w:val="16"/>
                <w:szCs w:val="16"/>
              </w:rPr>
              <w:t>Закупка товаров, работ и услуг для государственных (муниципальных) нужд</w:t>
            </w:r>
          </w:p>
        </w:tc>
        <w:tc>
          <w:tcPr>
            <w:tcW w:w="1230" w:type="dxa"/>
            <w:tcBorders>
              <w:top w:val="nil"/>
              <w:left w:val="single" w:sz="4" w:space="0" w:color="auto"/>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170"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427" w:type="dxa"/>
            <w:gridSpan w:val="2"/>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308"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200</w:t>
            </w:r>
          </w:p>
        </w:tc>
        <w:tc>
          <w:tcPr>
            <w:tcW w:w="1508" w:type="dxa"/>
            <w:gridSpan w:val="4"/>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500,0</w:t>
            </w:r>
          </w:p>
        </w:tc>
      </w:tr>
      <w:tr w:rsidR="00863E0B" w:rsidRPr="005301CA" w:rsidTr="00622FF6">
        <w:trPr>
          <w:gridAfter w:val="2"/>
          <w:wAfter w:w="395" w:type="dxa"/>
          <w:trHeight w:val="615"/>
        </w:trPr>
        <w:tc>
          <w:tcPr>
            <w:tcW w:w="9357" w:type="dxa"/>
            <w:tcBorders>
              <w:top w:val="nil"/>
              <w:left w:val="single" w:sz="8" w:space="0" w:color="000000"/>
              <w:bottom w:val="single" w:sz="8" w:space="0" w:color="000000"/>
              <w:right w:val="nil"/>
            </w:tcBorders>
            <w:shd w:val="clear" w:color="auto" w:fill="auto"/>
            <w:hideMark/>
          </w:tcPr>
          <w:p w:rsidR="00863E0B" w:rsidRPr="005301CA" w:rsidRDefault="00863E0B" w:rsidP="00863E0B">
            <w:pPr>
              <w:widowControl/>
              <w:autoSpaceDE/>
              <w:autoSpaceDN/>
              <w:adjustRightInd/>
              <w:jc w:val="both"/>
              <w:rPr>
                <w:color w:val="000000"/>
                <w:sz w:val="16"/>
                <w:szCs w:val="16"/>
              </w:rPr>
            </w:pPr>
            <w:r w:rsidRPr="005301CA">
              <w:rPr>
                <w:color w:val="000000"/>
                <w:sz w:val="16"/>
                <w:szCs w:val="16"/>
              </w:rPr>
              <w:t>Иные закупки товаров, работ и услуг для обеспечения государственных (муниципальных) нужд</w:t>
            </w:r>
          </w:p>
        </w:tc>
        <w:tc>
          <w:tcPr>
            <w:tcW w:w="1230" w:type="dxa"/>
            <w:tcBorders>
              <w:top w:val="nil"/>
              <w:left w:val="single" w:sz="4" w:space="0" w:color="auto"/>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170"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427" w:type="dxa"/>
            <w:gridSpan w:val="2"/>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308"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240</w:t>
            </w:r>
          </w:p>
        </w:tc>
        <w:tc>
          <w:tcPr>
            <w:tcW w:w="1508" w:type="dxa"/>
            <w:gridSpan w:val="4"/>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500,0</w:t>
            </w:r>
          </w:p>
        </w:tc>
      </w:tr>
      <w:tr w:rsidR="00863E0B" w:rsidRPr="005301CA" w:rsidTr="00622FF6">
        <w:trPr>
          <w:gridAfter w:val="2"/>
          <w:wAfter w:w="395" w:type="dxa"/>
          <w:trHeight w:val="915"/>
        </w:trPr>
        <w:tc>
          <w:tcPr>
            <w:tcW w:w="9357" w:type="dxa"/>
            <w:tcBorders>
              <w:top w:val="nil"/>
              <w:left w:val="single" w:sz="8" w:space="0" w:color="000000"/>
              <w:bottom w:val="single" w:sz="8" w:space="0" w:color="000000"/>
              <w:right w:val="nil"/>
            </w:tcBorders>
            <w:shd w:val="clear" w:color="auto" w:fill="auto"/>
            <w:hideMark/>
          </w:tcPr>
          <w:p w:rsidR="00863E0B" w:rsidRPr="005301CA" w:rsidRDefault="00863E0B" w:rsidP="00863E0B">
            <w:pPr>
              <w:widowControl/>
              <w:autoSpaceDE/>
              <w:autoSpaceDN/>
              <w:adjustRightInd/>
              <w:jc w:val="both"/>
              <w:rPr>
                <w:color w:val="000000"/>
                <w:sz w:val="16"/>
                <w:szCs w:val="16"/>
              </w:rPr>
            </w:pPr>
            <w:proofErr w:type="spellStart"/>
            <w:r w:rsidRPr="005301CA">
              <w:rPr>
                <w:color w:val="000000"/>
                <w:sz w:val="16"/>
                <w:szCs w:val="16"/>
              </w:rPr>
              <w:t>Софинансирование</w:t>
            </w:r>
            <w:proofErr w:type="spellEnd"/>
            <w:r w:rsidRPr="005301CA">
              <w:rPr>
                <w:color w:val="000000"/>
                <w:sz w:val="16"/>
                <w:szCs w:val="16"/>
              </w:rPr>
              <w:t xml:space="preserve"> мероприятий, связанных с совершенствованием работы муниципальных учреждений по развитию культуры и художественного образования детей</w:t>
            </w:r>
          </w:p>
        </w:tc>
        <w:tc>
          <w:tcPr>
            <w:tcW w:w="1230" w:type="dxa"/>
            <w:tcBorders>
              <w:top w:val="nil"/>
              <w:left w:val="single" w:sz="4" w:space="0" w:color="auto"/>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170"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427" w:type="dxa"/>
            <w:gridSpan w:val="2"/>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40000 S2140</w:t>
            </w:r>
          </w:p>
        </w:tc>
        <w:tc>
          <w:tcPr>
            <w:tcW w:w="1308"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508" w:type="dxa"/>
            <w:gridSpan w:val="4"/>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231,252</w:t>
            </w:r>
          </w:p>
        </w:tc>
      </w:tr>
      <w:tr w:rsidR="00863E0B" w:rsidRPr="005301CA" w:rsidTr="00622FF6">
        <w:trPr>
          <w:gridAfter w:val="2"/>
          <w:wAfter w:w="395" w:type="dxa"/>
          <w:trHeight w:val="315"/>
        </w:trPr>
        <w:tc>
          <w:tcPr>
            <w:tcW w:w="9357" w:type="dxa"/>
            <w:tcBorders>
              <w:top w:val="nil"/>
              <w:left w:val="single" w:sz="8" w:space="0" w:color="000000"/>
              <w:bottom w:val="single" w:sz="8" w:space="0" w:color="000000"/>
              <w:right w:val="nil"/>
            </w:tcBorders>
            <w:shd w:val="clear" w:color="auto" w:fill="auto"/>
            <w:hideMark/>
          </w:tcPr>
          <w:p w:rsidR="00863E0B" w:rsidRPr="005301CA" w:rsidRDefault="00863E0B" w:rsidP="00863E0B">
            <w:pPr>
              <w:widowControl/>
              <w:autoSpaceDE/>
              <w:autoSpaceDN/>
              <w:adjustRightInd/>
              <w:jc w:val="both"/>
              <w:rPr>
                <w:color w:val="000000"/>
                <w:sz w:val="16"/>
                <w:szCs w:val="16"/>
              </w:rPr>
            </w:pPr>
            <w:r w:rsidRPr="005301CA">
              <w:rPr>
                <w:color w:val="000000"/>
                <w:sz w:val="16"/>
                <w:szCs w:val="16"/>
              </w:rPr>
              <w:t>Закупка товаров, работ и услуг для государственных (муниципальных) нужд</w:t>
            </w:r>
          </w:p>
        </w:tc>
        <w:tc>
          <w:tcPr>
            <w:tcW w:w="1230" w:type="dxa"/>
            <w:tcBorders>
              <w:top w:val="nil"/>
              <w:left w:val="single" w:sz="4" w:space="0" w:color="auto"/>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170"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427" w:type="dxa"/>
            <w:gridSpan w:val="2"/>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308"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200</w:t>
            </w:r>
          </w:p>
        </w:tc>
        <w:tc>
          <w:tcPr>
            <w:tcW w:w="1508" w:type="dxa"/>
            <w:gridSpan w:val="4"/>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231,252</w:t>
            </w:r>
          </w:p>
        </w:tc>
      </w:tr>
      <w:tr w:rsidR="00863E0B" w:rsidRPr="005301CA" w:rsidTr="00622FF6">
        <w:trPr>
          <w:gridAfter w:val="2"/>
          <w:wAfter w:w="395" w:type="dxa"/>
          <w:trHeight w:val="615"/>
        </w:trPr>
        <w:tc>
          <w:tcPr>
            <w:tcW w:w="9357" w:type="dxa"/>
            <w:tcBorders>
              <w:top w:val="nil"/>
              <w:left w:val="single" w:sz="8" w:space="0" w:color="000000"/>
              <w:bottom w:val="single" w:sz="8" w:space="0" w:color="000000"/>
              <w:right w:val="nil"/>
            </w:tcBorders>
            <w:shd w:val="clear" w:color="auto" w:fill="auto"/>
            <w:hideMark/>
          </w:tcPr>
          <w:p w:rsidR="00863E0B" w:rsidRPr="005301CA" w:rsidRDefault="00863E0B" w:rsidP="00863E0B">
            <w:pPr>
              <w:widowControl/>
              <w:autoSpaceDE/>
              <w:autoSpaceDN/>
              <w:adjustRightInd/>
              <w:jc w:val="both"/>
              <w:rPr>
                <w:color w:val="000000"/>
                <w:sz w:val="16"/>
                <w:szCs w:val="16"/>
              </w:rPr>
            </w:pPr>
            <w:r w:rsidRPr="005301CA">
              <w:rPr>
                <w:color w:val="000000"/>
                <w:sz w:val="16"/>
                <w:szCs w:val="16"/>
              </w:rPr>
              <w:t>Иные закупки товаров, работ и услуг для обеспечения государственных (муниципальных) нужд</w:t>
            </w:r>
          </w:p>
        </w:tc>
        <w:tc>
          <w:tcPr>
            <w:tcW w:w="1230" w:type="dxa"/>
            <w:tcBorders>
              <w:top w:val="nil"/>
              <w:left w:val="single" w:sz="4" w:space="0" w:color="auto"/>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170"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427" w:type="dxa"/>
            <w:gridSpan w:val="2"/>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308"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240</w:t>
            </w:r>
          </w:p>
        </w:tc>
        <w:tc>
          <w:tcPr>
            <w:tcW w:w="1508" w:type="dxa"/>
            <w:gridSpan w:val="4"/>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231,252</w:t>
            </w:r>
          </w:p>
        </w:tc>
      </w:tr>
      <w:tr w:rsidR="00863E0B" w:rsidRPr="005301CA" w:rsidTr="00622FF6">
        <w:trPr>
          <w:gridAfter w:val="2"/>
          <w:wAfter w:w="395" w:type="dxa"/>
          <w:trHeight w:val="300"/>
        </w:trPr>
        <w:tc>
          <w:tcPr>
            <w:tcW w:w="9357" w:type="dxa"/>
            <w:tcBorders>
              <w:top w:val="single" w:sz="4" w:space="0" w:color="auto"/>
              <w:left w:val="single" w:sz="4" w:space="0" w:color="auto"/>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rPr>
                <w:color w:val="000000"/>
                <w:sz w:val="16"/>
                <w:szCs w:val="16"/>
              </w:rPr>
            </w:pPr>
            <w:r w:rsidRPr="005301CA">
              <w:rPr>
                <w:color w:val="000000"/>
                <w:sz w:val="16"/>
                <w:szCs w:val="16"/>
              </w:rPr>
              <w:t>Учреждения культуры и мероприятия в сфере культуры и кинематографии</w:t>
            </w:r>
          </w:p>
        </w:tc>
        <w:tc>
          <w:tcPr>
            <w:tcW w:w="1230" w:type="dxa"/>
            <w:tcBorders>
              <w:top w:val="nil"/>
              <w:left w:val="nil"/>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170"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427" w:type="dxa"/>
            <w:gridSpan w:val="2"/>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44000 00000</w:t>
            </w:r>
          </w:p>
        </w:tc>
        <w:tc>
          <w:tcPr>
            <w:tcW w:w="1308"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508" w:type="dxa"/>
            <w:gridSpan w:val="4"/>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3258,572</w:t>
            </w:r>
          </w:p>
        </w:tc>
      </w:tr>
      <w:tr w:rsidR="00863E0B" w:rsidRPr="005301CA" w:rsidTr="00622FF6">
        <w:trPr>
          <w:gridAfter w:val="2"/>
          <w:wAfter w:w="395" w:type="dxa"/>
          <w:trHeight w:val="300"/>
        </w:trPr>
        <w:tc>
          <w:tcPr>
            <w:tcW w:w="9357" w:type="dxa"/>
            <w:tcBorders>
              <w:top w:val="nil"/>
              <w:left w:val="single" w:sz="4" w:space="0" w:color="auto"/>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both"/>
              <w:rPr>
                <w:color w:val="000000"/>
                <w:sz w:val="16"/>
                <w:szCs w:val="16"/>
              </w:rPr>
            </w:pPr>
            <w:r w:rsidRPr="005301CA">
              <w:rPr>
                <w:color w:val="000000"/>
                <w:sz w:val="16"/>
                <w:szCs w:val="16"/>
              </w:rPr>
              <w:t>Обеспечение деятельности подведомственных учреждений</w:t>
            </w:r>
          </w:p>
        </w:tc>
        <w:tc>
          <w:tcPr>
            <w:tcW w:w="1230" w:type="dxa"/>
            <w:tcBorders>
              <w:top w:val="nil"/>
              <w:left w:val="nil"/>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170"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427" w:type="dxa"/>
            <w:gridSpan w:val="2"/>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44000 00590</w:t>
            </w:r>
          </w:p>
        </w:tc>
        <w:tc>
          <w:tcPr>
            <w:tcW w:w="1308"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508" w:type="dxa"/>
            <w:gridSpan w:val="4"/>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3126,708</w:t>
            </w:r>
          </w:p>
        </w:tc>
      </w:tr>
      <w:tr w:rsidR="00863E0B" w:rsidRPr="005301CA" w:rsidTr="00622FF6">
        <w:trPr>
          <w:gridAfter w:val="2"/>
          <w:wAfter w:w="395" w:type="dxa"/>
          <w:trHeight w:val="900"/>
        </w:trPr>
        <w:tc>
          <w:tcPr>
            <w:tcW w:w="9357" w:type="dxa"/>
            <w:tcBorders>
              <w:top w:val="nil"/>
              <w:left w:val="single" w:sz="4" w:space="0" w:color="auto"/>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both"/>
              <w:rPr>
                <w:color w:val="000000"/>
                <w:sz w:val="16"/>
                <w:szCs w:val="16"/>
              </w:rPr>
            </w:pPr>
            <w:r w:rsidRPr="005301CA">
              <w:rPr>
                <w:color w:val="000000"/>
                <w:sz w:val="16"/>
                <w:szCs w:val="16"/>
              </w:rPr>
              <w:t xml:space="preserve">Расходы на выплаты персоналу в целях обеспечения выполнения функций государственными (муниципальными) органами, казенными </w:t>
            </w:r>
            <w:proofErr w:type="spellStart"/>
            <w:r w:rsidRPr="005301CA">
              <w:rPr>
                <w:color w:val="000000"/>
                <w:sz w:val="16"/>
                <w:szCs w:val="16"/>
              </w:rPr>
              <w:t>учреждениями</w:t>
            </w:r>
            <w:proofErr w:type="gramStart"/>
            <w:r w:rsidRPr="005301CA">
              <w:rPr>
                <w:color w:val="000000"/>
                <w:sz w:val="16"/>
                <w:szCs w:val="16"/>
              </w:rPr>
              <w:t>,о</w:t>
            </w:r>
            <w:proofErr w:type="gramEnd"/>
            <w:r w:rsidRPr="005301CA">
              <w:rPr>
                <w:color w:val="000000"/>
                <w:sz w:val="16"/>
                <w:szCs w:val="16"/>
              </w:rPr>
              <w:t>рганами</w:t>
            </w:r>
            <w:proofErr w:type="spellEnd"/>
            <w:r w:rsidRPr="005301CA">
              <w:rPr>
                <w:color w:val="000000"/>
                <w:sz w:val="16"/>
                <w:szCs w:val="16"/>
              </w:rPr>
              <w:t xml:space="preserve"> управления государственными внебюджетными фондами</w:t>
            </w:r>
          </w:p>
        </w:tc>
        <w:tc>
          <w:tcPr>
            <w:tcW w:w="1230" w:type="dxa"/>
            <w:tcBorders>
              <w:top w:val="nil"/>
              <w:left w:val="nil"/>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170"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427" w:type="dxa"/>
            <w:gridSpan w:val="2"/>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308"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100</w:t>
            </w:r>
          </w:p>
        </w:tc>
        <w:tc>
          <w:tcPr>
            <w:tcW w:w="1508" w:type="dxa"/>
            <w:gridSpan w:val="4"/>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2087,622</w:t>
            </w:r>
          </w:p>
        </w:tc>
      </w:tr>
      <w:tr w:rsidR="00863E0B" w:rsidRPr="005301CA" w:rsidTr="00622FF6">
        <w:trPr>
          <w:gridAfter w:val="2"/>
          <w:wAfter w:w="395" w:type="dxa"/>
          <w:trHeight w:val="300"/>
        </w:trPr>
        <w:tc>
          <w:tcPr>
            <w:tcW w:w="9357" w:type="dxa"/>
            <w:tcBorders>
              <w:top w:val="nil"/>
              <w:left w:val="single" w:sz="4" w:space="0" w:color="auto"/>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rPr>
                <w:color w:val="000000"/>
                <w:sz w:val="16"/>
                <w:szCs w:val="16"/>
              </w:rPr>
            </w:pPr>
            <w:r w:rsidRPr="005301CA">
              <w:rPr>
                <w:color w:val="000000"/>
                <w:sz w:val="16"/>
                <w:szCs w:val="16"/>
              </w:rPr>
              <w:t>Расходы на выплаты персоналу казенных учреждений</w:t>
            </w:r>
          </w:p>
        </w:tc>
        <w:tc>
          <w:tcPr>
            <w:tcW w:w="1230" w:type="dxa"/>
            <w:tcBorders>
              <w:top w:val="nil"/>
              <w:left w:val="nil"/>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170"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427" w:type="dxa"/>
            <w:gridSpan w:val="2"/>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308"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110</w:t>
            </w:r>
          </w:p>
        </w:tc>
        <w:tc>
          <w:tcPr>
            <w:tcW w:w="1508" w:type="dxa"/>
            <w:gridSpan w:val="4"/>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2087,622</w:t>
            </w:r>
          </w:p>
        </w:tc>
      </w:tr>
      <w:tr w:rsidR="00863E0B" w:rsidRPr="005301CA" w:rsidTr="00622FF6">
        <w:trPr>
          <w:gridAfter w:val="2"/>
          <w:wAfter w:w="395" w:type="dxa"/>
          <w:trHeight w:val="300"/>
        </w:trPr>
        <w:tc>
          <w:tcPr>
            <w:tcW w:w="9357" w:type="dxa"/>
            <w:tcBorders>
              <w:top w:val="nil"/>
              <w:left w:val="single" w:sz="4" w:space="0" w:color="auto"/>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both"/>
              <w:rPr>
                <w:color w:val="000000"/>
                <w:sz w:val="16"/>
                <w:szCs w:val="16"/>
              </w:rPr>
            </w:pPr>
            <w:r w:rsidRPr="005301CA">
              <w:rPr>
                <w:color w:val="000000"/>
                <w:sz w:val="16"/>
                <w:szCs w:val="16"/>
              </w:rPr>
              <w:t>Закупка товаров, работ и услуг для государственных (муниципальных) нужд</w:t>
            </w:r>
          </w:p>
        </w:tc>
        <w:tc>
          <w:tcPr>
            <w:tcW w:w="1230" w:type="dxa"/>
            <w:tcBorders>
              <w:top w:val="nil"/>
              <w:left w:val="nil"/>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170"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427" w:type="dxa"/>
            <w:gridSpan w:val="2"/>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308"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200</w:t>
            </w:r>
          </w:p>
        </w:tc>
        <w:tc>
          <w:tcPr>
            <w:tcW w:w="1508" w:type="dxa"/>
            <w:gridSpan w:val="4"/>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964,6</w:t>
            </w:r>
          </w:p>
        </w:tc>
      </w:tr>
      <w:tr w:rsidR="00863E0B" w:rsidRPr="005301CA" w:rsidTr="00622FF6">
        <w:trPr>
          <w:gridAfter w:val="2"/>
          <w:wAfter w:w="395" w:type="dxa"/>
          <w:trHeight w:val="600"/>
        </w:trPr>
        <w:tc>
          <w:tcPr>
            <w:tcW w:w="9357" w:type="dxa"/>
            <w:tcBorders>
              <w:top w:val="nil"/>
              <w:left w:val="single" w:sz="4" w:space="0" w:color="auto"/>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rPr>
                <w:color w:val="000000"/>
                <w:sz w:val="16"/>
                <w:szCs w:val="16"/>
              </w:rPr>
            </w:pPr>
            <w:r w:rsidRPr="005301CA">
              <w:rPr>
                <w:color w:val="000000"/>
                <w:sz w:val="16"/>
                <w:szCs w:val="16"/>
              </w:rPr>
              <w:t>Иные закупки товаров, работ и услуг для обеспечения государственных (муниципальных) нужд</w:t>
            </w:r>
          </w:p>
        </w:tc>
        <w:tc>
          <w:tcPr>
            <w:tcW w:w="1230" w:type="dxa"/>
            <w:tcBorders>
              <w:top w:val="nil"/>
              <w:left w:val="nil"/>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170"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427" w:type="dxa"/>
            <w:gridSpan w:val="2"/>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308"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240</w:t>
            </w:r>
          </w:p>
        </w:tc>
        <w:tc>
          <w:tcPr>
            <w:tcW w:w="1508" w:type="dxa"/>
            <w:gridSpan w:val="4"/>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964,6</w:t>
            </w:r>
          </w:p>
        </w:tc>
      </w:tr>
      <w:tr w:rsidR="00863E0B" w:rsidRPr="005301CA" w:rsidTr="00622FF6">
        <w:trPr>
          <w:gridAfter w:val="2"/>
          <w:wAfter w:w="395" w:type="dxa"/>
          <w:trHeight w:val="300"/>
        </w:trPr>
        <w:tc>
          <w:tcPr>
            <w:tcW w:w="9357" w:type="dxa"/>
            <w:tcBorders>
              <w:top w:val="nil"/>
              <w:left w:val="single" w:sz="4" w:space="0" w:color="auto"/>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both"/>
              <w:rPr>
                <w:color w:val="000000"/>
                <w:sz w:val="16"/>
                <w:szCs w:val="16"/>
              </w:rPr>
            </w:pPr>
            <w:r w:rsidRPr="005301CA">
              <w:rPr>
                <w:color w:val="000000"/>
                <w:sz w:val="16"/>
                <w:szCs w:val="16"/>
              </w:rPr>
              <w:t>Иные бюджетные ассигнования</w:t>
            </w:r>
          </w:p>
        </w:tc>
        <w:tc>
          <w:tcPr>
            <w:tcW w:w="1230" w:type="dxa"/>
            <w:tcBorders>
              <w:top w:val="nil"/>
              <w:left w:val="nil"/>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170"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427" w:type="dxa"/>
            <w:gridSpan w:val="2"/>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308"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800</w:t>
            </w:r>
          </w:p>
        </w:tc>
        <w:tc>
          <w:tcPr>
            <w:tcW w:w="1508" w:type="dxa"/>
            <w:gridSpan w:val="4"/>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74,486</w:t>
            </w:r>
          </w:p>
        </w:tc>
      </w:tr>
      <w:tr w:rsidR="00863E0B" w:rsidRPr="005301CA" w:rsidTr="00622FF6">
        <w:trPr>
          <w:gridAfter w:val="2"/>
          <w:wAfter w:w="395" w:type="dxa"/>
          <w:trHeight w:val="300"/>
        </w:trPr>
        <w:tc>
          <w:tcPr>
            <w:tcW w:w="9357" w:type="dxa"/>
            <w:tcBorders>
              <w:top w:val="nil"/>
              <w:left w:val="nil"/>
              <w:bottom w:val="nil"/>
              <w:right w:val="nil"/>
            </w:tcBorders>
            <w:shd w:val="clear" w:color="auto" w:fill="auto"/>
            <w:noWrap/>
            <w:vAlign w:val="bottom"/>
            <w:hideMark/>
          </w:tcPr>
          <w:p w:rsidR="00863E0B" w:rsidRPr="005301CA" w:rsidRDefault="00863E0B" w:rsidP="00863E0B">
            <w:pPr>
              <w:widowControl/>
              <w:autoSpaceDE/>
              <w:autoSpaceDN/>
              <w:adjustRightInd/>
              <w:rPr>
                <w:color w:val="000000"/>
                <w:sz w:val="16"/>
                <w:szCs w:val="16"/>
              </w:rPr>
            </w:pPr>
            <w:r w:rsidRPr="005301CA">
              <w:rPr>
                <w:color w:val="000000"/>
                <w:sz w:val="16"/>
                <w:szCs w:val="16"/>
              </w:rPr>
              <w:lastRenderedPageBreak/>
              <w:t>Исполнение судебных актов</w:t>
            </w:r>
          </w:p>
        </w:tc>
        <w:tc>
          <w:tcPr>
            <w:tcW w:w="1230" w:type="dxa"/>
            <w:tcBorders>
              <w:top w:val="nil"/>
              <w:left w:val="single" w:sz="4" w:space="0" w:color="auto"/>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170"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427" w:type="dxa"/>
            <w:gridSpan w:val="2"/>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308"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830</w:t>
            </w:r>
          </w:p>
        </w:tc>
        <w:tc>
          <w:tcPr>
            <w:tcW w:w="1508" w:type="dxa"/>
            <w:gridSpan w:val="4"/>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9,16</w:t>
            </w:r>
          </w:p>
        </w:tc>
      </w:tr>
      <w:tr w:rsidR="00863E0B" w:rsidRPr="005301CA" w:rsidTr="00622FF6">
        <w:trPr>
          <w:gridAfter w:val="2"/>
          <w:wAfter w:w="395" w:type="dxa"/>
          <w:trHeight w:val="300"/>
        </w:trPr>
        <w:tc>
          <w:tcPr>
            <w:tcW w:w="9357" w:type="dxa"/>
            <w:tcBorders>
              <w:top w:val="single" w:sz="4" w:space="0" w:color="auto"/>
              <w:left w:val="single" w:sz="4" w:space="0" w:color="auto"/>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both"/>
              <w:rPr>
                <w:color w:val="000000"/>
                <w:sz w:val="16"/>
                <w:szCs w:val="16"/>
              </w:rPr>
            </w:pPr>
            <w:r w:rsidRPr="005301CA">
              <w:rPr>
                <w:color w:val="000000"/>
                <w:sz w:val="16"/>
                <w:szCs w:val="16"/>
              </w:rPr>
              <w:t>Уплата налогов, сборов иных платежей</w:t>
            </w:r>
          </w:p>
        </w:tc>
        <w:tc>
          <w:tcPr>
            <w:tcW w:w="1230" w:type="dxa"/>
            <w:tcBorders>
              <w:top w:val="nil"/>
              <w:left w:val="nil"/>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170"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427" w:type="dxa"/>
            <w:gridSpan w:val="2"/>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308"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850</w:t>
            </w:r>
          </w:p>
        </w:tc>
        <w:tc>
          <w:tcPr>
            <w:tcW w:w="1508" w:type="dxa"/>
            <w:gridSpan w:val="4"/>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65,326</w:t>
            </w:r>
          </w:p>
        </w:tc>
      </w:tr>
      <w:tr w:rsidR="00863E0B" w:rsidRPr="005301CA" w:rsidTr="00622FF6">
        <w:trPr>
          <w:gridAfter w:val="2"/>
          <w:wAfter w:w="395" w:type="dxa"/>
          <w:trHeight w:val="600"/>
        </w:trPr>
        <w:tc>
          <w:tcPr>
            <w:tcW w:w="9357" w:type="dxa"/>
            <w:tcBorders>
              <w:top w:val="nil"/>
              <w:left w:val="single" w:sz="4" w:space="0" w:color="auto"/>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rPr>
                <w:color w:val="000000"/>
                <w:sz w:val="16"/>
                <w:szCs w:val="16"/>
              </w:rPr>
            </w:pPr>
            <w:r w:rsidRPr="005301CA">
              <w:rPr>
                <w:color w:val="000000"/>
                <w:sz w:val="16"/>
                <w:szCs w:val="16"/>
              </w:rPr>
              <w:t>Обеспечение деятельности подведомственных учреждений за счет средств от приносящей доход деятельности</w:t>
            </w:r>
          </w:p>
        </w:tc>
        <w:tc>
          <w:tcPr>
            <w:tcW w:w="1230" w:type="dxa"/>
            <w:tcBorders>
              <w:top w:val="nil"/>
              <w:left w:val="nil"/>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170"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427" w:type="dxa"/>
            <w:gridSpan w:val="2"/>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44000 00600</w:t>
            </w:r>
          </w:p>
        </w:tc>
        <w:tc>
          <w:tcPr>
            <w:tcW w:w="1308"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508" w:type="dxa"/>
            <w:gridSpan w:val="4"/>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131,864</w:t>
            </w:r>
          </w:p>
        </w:tc>
      </w:tr>
      <w:tr w:rsidR="00863E0B" w:rsidRPr="005301CA" w:rsidTr="00622FF6">
        <w:trPr>
          <w:gridAfter w:val="2"/>
          <w:wAfter w:w="395" w:type="dxa"/>
          <w:trHeight w:val="300"/>
        </w:trPr>
        <w:tc>
          <w:tcPr>
            <w:tcW w:w="9357" w:type="dxa"/>
            <w:tcBorders>
              <w:top w:val="nil"/>
              <w:left w:val="single" w:sz="4" w:space="0" w:color="auto"/>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both"/>
              <w:rPr>
                <w:color w:val="000000"/>
                <w:sz w:val="16"/>
                <w:szCs w:val="16"/>
              </w:rPr>
            </w:pPr>
            <w:r w:rsidRPr="005301CA">
              <w:rPr>
                <w:color w:val="000000"/>
                <w:sz w:val="16"/>
                <w:szCs w:val="16"/>
              </w:rPr>
              <w:t>Закупка товаров, работ и услуг для государственных (муниципальных) нужд</w:t>
            </w:r>
          </w:p>
        </w:tc>
        <w:tc>
          <w:tcPr>
            <w:tcW w:w="1230" w:type="dxa"/>
            <w:tcBorders>
              <w:top w:val="nil"/>
              <w:left w:val="nil"/>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170"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427" w:type="dxa"/>
            <w:gridSpan w:val="2"/>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308"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200</w:t>
            </w:r>
          </w:p>
        </w:tc>
        <w:tc>
          <w:tcPr>
            <w:tcW w:w="1508" w:type="dxa"/>
            <w:gridSpan w:val="4"/>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131,864</w:t>
            </w:r>
          </w:p>
        </w:tc>
      </w:tr>
      <w:tr w:rsidR="00863E0B" w:rsidRPr="005301CA" w:rsidTr="00622FF6">
        <w:trPr>
          <w:gridAfter w:val="2"/>
          <w:wAfter w:w="395" w:type="dxa"/>
          <w:trHeight w:val="600"/>
        </w:trPr>
        <w:tc>
          <w:tcPr>
            <w:tcW w:w="9357" w:type="dxa"/>
            <w:tcBorders>
              <w:top w:val="nil"/>
              <w:left w:val="single" w:sz="4" w:space="0" w:color="auto"/>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rPr>
                <w:color w:val="000000"/>
                <w:sz w:val="16"/>
                <w:szCs w:val="16"/>
              </w:rPr>
            </w:pPr>
            <w:r w:rsidRPr="005301CA">
              <w:rPr>
                <w:color w:val="000000"/>
                <w:sz w:val="16"/>
                <w:szCs w:val="16"/>
              </w:rPr>
              <w:t>Иные закупки товаров, работ и услуг для обеспечения государственных (муниципальных) нужд</w:t>
            </w:r>
          </w:p>
        </w:tc>
        <w:tc>
          <w:tcPr>
            <w:tcW w:w="1230" w:type="dxa"/>
            <w:tcBorders>
              <w:top w:val="nil"/>
              <w:left w:val="nil"/>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170"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427" w:type="dxa"/>
            <w:gridSpan w:val="2"/>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308"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240</w:t>
            </w:r>
          </w:p>
        </w:tc>
        <w:tc>
          <w:tcPr>
            <w:tcW w:w="1508" w:type="dxa"/>
            <w:gridSpan w:val="4"/>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131,864</w:t>
            </w:r>
          </w:p>
        </w:tc>
      </w:tr>
      <w:tr w:rsidR="00863E0B" w:rsidRPr="005301CA" w:rsidTr="00622FF6">
        <w:trPr>
          <w:gridAfter w:val="2"/>
          <w:wAfter w:w="395" w:type="dxa"/>
          <w:trHeight w:val="300"/>
        </w:trPr>
        <w:tc>
          <w:tcPr>
            <w:tcW w:w="9357" w:type="dxa"/>
            <w:tcBorders>
              <w:top w:val="nil"/>
              <w:left w:val="single" w:sz="4" w:space="0" w:color="auto"/>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both"/>
              <w:rPr>
                <w:color w:val="000000"/>
                <w:sz w:val="16"/>
                <w:szCs w:val="16"/>
              </w:rPr>
            </w:pPr>
            <w:r w:rsidRPr="005301CA">
              <w:rPr>
                <w:color w:val="000000"/>
                <w:sz w:val="16"/>
                <w:szCs w:val="16"/>
              </w:rPr>
              <w:t>Музеи и постоянные выставки</w:t>
            </w:r>
          </w:p>
        </w:tc>
        <w:tc>
          <w:tcPr>
            <w:tcW w:w="1230" w:type="dxa"/>
            <w:tcBorders>
              <w:top w:val="nil"/>
              <w:left w:val="nil"/>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rPr>
                <w:color w:val="000000"/>
                <w:sz w:val="16"/>
                <w:szCs w:val="16"/>
              </w:rPr>
            </w:pPr>
            <w:r w:rsidRPr="005301CA">
              <w:rPr>
                <w:color w:val="000000"/>
                <w:sz w:val="16"/>
                <w:szCs w:val="16"/>
              </w:rPr>
              <w:t> </w:t>
            </w:r>
          </w:p>
        </w:tc>
        <w:tc>
          <w:tcPr>
            <w:tcW w:w="1170"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rPr>
                <w:color w:val="000000"/>
                <w:sz w:val="16"/>
                <w:szCs w:val="16"/>
              </w:rPr>
            </w:pPr>
            <w:r w:rsidRPr="005301CA">
              <w:rPr>
                <w:color w:val="000000"/>
                <w:sz w:val="16"/>
                <w:szCs w:val="16"/>
              </w:rPr>
              <w:t> </w:t>
            </w:r>
          </w:p>
        </w:tc>
        <w:tc>
          <w:tcPr>
            <w:tcW w:w="1427" w:type="dxa"/>
            <w:gridSpan w:val="2"/>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44100 00000</w:t>
            </w:r>
          </w:p>
        </w:tc>
        <w:tc>
          <w:tcPr>
            <w:tcW w:w="1308"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508" w:type="dxa"/>
            <w:gridSpan w:val="4"/>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737,833</w:t>
            </w:r>
          </w:p>
        </w:tc>
      </w:tr>
      <w:tr w:rsidR="00863E0B" w:rsidRPr="005301CA" w:rsidTr="00622FF6">
        <w:trPr>
          <w:gridAfter w:val="2"/>
          <w:wAfter w:w="395" w:type="dxa"/>
          <w:trHeight w:val="300"/>
        </w:trPr>
        <w:tc>
          <w:tcPr>
            <w:tcW w:w="9357" w:type="dxa"/>
            <w:tcBorders>
              <w:top w:val="nil"/>
              <w:left w:val="single" w:sz="4" w:space="0" w:color="auto"/>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both"/>
              <w:rPr>
                <w:color w:val="000000"/>
                <w:sz w:val="16"/>
                <w:szCs w:val="16"/>
              </w:rPr>
            </w:pPr>
            <w:r w:rsidRPr="005301CA">
              <w:rPr>
                <w:color w:val="000000"/>
                <w:sz w:val="16"/>
                <w:szCs w:val="16"/>
              </w:rPr>
              <w:t>Обеспечение деятельности подведомственных учреждений</w:t>
            </w:r>
          </w:p>
        </w:tc>
        <w:tc>
          <w:tcPr>
            <w:tcW w:w="1230" w:type="dxa"/>
            <w:tcBorders>
              <w:top w:val="nil"/>
              <w:left w:val="nil"/>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rPr>
                <w:color w:val="000000"/>
                <w:sz w:val="16"/>
                <w:szCs w:val="16"/>
              </w:rPr>
            </w:pPr>
            <w:r w:rsidRPr="005301CA">
              <w:rPr>
                <w:color w:val="000000"/>
                <w:sz w:val="16"/>
                <w:szCs w:val="16"/>
              </w:rPr>
              <w:t> </w:t>
            </w:r>
          </w:p>
        </w:tc>
        <w:tc>
          <w:tcPr>
            <w:tcW w:w="1170"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rPr>
                <w:color w:val="000000"/>
                <w:sz w:val="16"/>
                <w:szCs w:val="16"/>
              </w:rPr>
            </w:pPr>
            <w:r w:rsidRPr="005301CA">
              <w:rPr>
                <w:color w:val="000000"/>
                <w:sz w:val="16"/>
                <w:szCs w:val="16"/>
              </w:rPr>
              <w:t> </w:t>
            </w:r>
          </w:p>
        </w:tc>
        <w:tc>
          <w:tcPr>
            <w:tcW w:w="1427" w:type="dxa"/>
            <w:gridSpan w:val="2"/>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44100 00590</w:t>
            </w:r>
          </w:p>
        </w:tc>
        <w:tc>
          <w:tcPr>
            <w:tcW w:w="1308"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508" w:type="dxa"/>
            <w:gridSpan w:val="4"/>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813,453</w:t>
            </w:r>
          </w:p>
        </w:tc>
      </w:tr>
      <w:tr w:rsidR="00863E0B" w:rsidRPr="005301CA" w:rsidTr="00622FF6">
        <w:trPr>
          <w:gridAfter w:val="2"/>
          <w:wAfter w:w="395" w:type="dxa"/>
          <w:trHeight w:val="900"/>
        </w:trPr>
        <w:tc>
          <w:tcPr>
            <w:tcW w:w="9357" w:type="dxa"/>
            <w:tcBorders>
              <w:top w:val="nil"/>
              <w:left w:val="single" w:sz="4" w:space="0" w:color="auto"/>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both"/>
              <w:rPr>
                <w:color w:val="000000"/>
                <w:sz w:val="16"/>
                <w:szCs w:val="16"/>
              </w:rPr>
            </w:pPr>
            <w:r w:rsidRPr="005301CA">
              <w:rPr>
                <w:color w:val="000000"/>
                <w:sz w:val="16"/>
                <w:szCs w:val="16"/>
              </w:rPr>
              <w:t xml:space="preserve">Расходы на выплаты персоналу в целях обеспечения выполнения функций государственными (муниципальными) органами, казенными </w:t>
            </w:r>
            <w:proofErr w:type="spellStart"/>
            <w:r w:rsidRPr="005301CA">
              <w:rPr>
                <w:color w:val="000000"/>
                <w:sz w:val="16"/>
                <w:szCs w:val="16"/>
              </w:rPr>
              <w:t>учреждениями</w:t>
            </w:r>
            <w:proofErr w:type="gramStart"/>
            <w:r w:rsidRPr="005301CA">
              <w:rPr>
                <w:color w:val="000000"/>
                <w:sz w:val="16"/>
                <w:szCs w:val="16"/>
              </w:rPr>
              <w:t>,о</w:t>
            </w:r>
            <w:proofErr w:type="gramEnd"/>
            <w:r w:rsidRPr="005301CA">
              <w:rPr>
                <w:color w:val="000000"/>
                <w:sz w:val="16"/>
                <w:szCs w:val="16"/>
              </w:rPr>
              <w:t>рганами</w:t>
            </w:r>
            <w:proofErr w:type="spellEnd"/>
            <w:r w:rsidRPr="005301CA">
              <w:rPr>
                <w:color w:val="000000"/>
                <w:sz w:val="16"/>
                <w:szCs w:val="16"/>
              </w:rPr>
              <w:t xml:space="preserve"> управления государственными внебюджетными фондами</w:t>
            </w:r>
          </w:p>
        </w:tc>
        <w:tc>
          <w:tcPr>
            <w:tcW w:w="1230" w:type="dxa"/>
            <w:tcBorders>
              <w:top w:val="nil"/>
              <w:left w:val="nil"/>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rPr>
                <w:color w:val="000000"/>
                <w:sz w:val="16"/>
                <w:szCs w:val="16"/>
              </w:rPr>
            </w:pPr>
            <w:r w:rsidRPr="005301CA">
              <w:rPr>
                <w:color w:val="000000"/>
                <w:sz w:val="16"/>
                <w:szCs w:val="16"/>
              </w:rPr>
              <w:t> </w:t>
            </w:r>
          </w:p>
        </w:tc>
        <w:tc>
          <w:tcPr>
            <w:tcW w:w="1170"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rPr>
                <w:color w:val="000000"/>
                <w:sz w:val="16"/>
                <w:szCs w:val="16"/>
              </w:rPr>
            </w:pPr>
            <w:r w:rsidRPr="005301CA">
              <w:rPr>
                <w:color w:val="000000"/>
                <w:sz w:val="16"/>
                <w:szCs w:val="16"/>
              </w:rPr>
              <w:t> </w:t>
            </w:r>
          </w:p>
        </w:tc>
        <w:tc>
          <w:tcPr>
            <w:tcW w:w="1427" w:type="dxa"/>
            <w:gridSpan w:val="2"/>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308"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100</w:t>
            </w:r>
          </w:p>
        </w:tc>
        <w:tc>
          <w:tcPr>
            <w:tcW w:w="1508" w:type="dxa"/>
            <w:gridSpan w:val="4"/>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467,201</w:t>
            </w:r>
          </w:p>
        </w:tc>
      </w:tr>
      <w:tr w:rsidR="00863E0B" w:rsidRPr="005301CA" w:rsidTr="00622FF6">
        <w:trPr>
          <w:gridAfter w:val="2"/>
          <w:wAfter w:w="395" w:type="dxa"/>
          <w:trHeight w:val="300"/>
        </w:trPr>
        <w:tc>
          <w:tcPr>
            <w:tcW w:w="9357" w:type="dxa"/>
            <w:tcBorders>
              <w:top w:val="nil"/>
              <w:left w:val="single" w:sz="4" w:space="0" w:color="auto"/>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rPr>
                <w:color w:val="000000"/>
                <w:sz w:val="16"/>
                <w:szCs w:val="16"/>
              </w:rPr>
            </w:pPr>
            <w:r w:rsidRPr="005301CA">
              <w:rPr>
                <w:color w:val="000000"/>
                <w:sz w:val="16"/>
                <w:szCs w:val="16"/>
              </w:rPr>
              <w:t>Расходы на выплаты персоналу казенных учреждений</w:t>
            </w:r>
          </w:p>
        </w:tc>
        <w:tc>
          <w:tcPr>
            <w:tcW w:w="1230" w:type="dxa"/>
            <w:tcBorders>
              <w:top w:val="nil"/>
              <w:left w:val="nil"/>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rPr>
                <w:color w:val="000000"/>
                <w:sz w:val="16"/>
                <w:szCs w:val="16"/>
              </w:rPr>
            </w:pPr>
            <w:r w:rsidRPr="005301CA">
              <w:rPr>
                <w:color w:val="000000"/>
                <w:sz w:val="16"/>
                <w:szCs w:val="16"/>
              </w:rPr>
              <w:t> </w:t>
            </w:r>
          </w:p>
        </w:tc>
        <w:tc>
          <w:tcPr>
            <w:tcW w:w="1170"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rPr>
                <w:color w:val="000000"/>
                <w:sz w:val="16"/>
                <w:szCs w:val="16"/>
              </w:rPr>
            </w:pPr>
            <w:r w:rsidRPr="005301CA">
              <w:rPr>
                <w:color w:val="000000"/>
                <w:sz w:val="16"/>
                <w:szCs w:val="16"/>
              </w:rPr>
              <w:t> </w:t>
            </w:r>
          </w:p>
        </w:tc>
        <w:tc>
          <w:tcPr>
            <w:tcW w:w="1427" w:type="dxa"/>
            <w:gridSpan w:val="2"/>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308"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110</w:t>
            </w:r>
          </w:p>
        </w:tc>
        <w:tc>
          <w:tcPr>
            <w:tcW w:w="1508" w:type="dxa"/>
            <w:gridSpan w:val="4"/>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467,201</w:t>
            </w:r>
          </w:p>
        </w:tc>
      </w:tr>
      <w:tr w:rsidR="00863E0B" w:rsidRPr="005301CA" w:rsidTr="00622FF6">
        <w:trPr>
          <w:gridAfter w:val="2"/>
          <w:wAfter w:w="395" w:type="dxa"/>
          <w:trHeight w:val="300"/>
        </w:trPr>
        <w:tc>
          <w:tcPr>
            <w:tcW w:w="9357" w:type="dxa"/>
            <w:tcBorders>
              <w:top w:val="nil"/>
              <w:left w:val="single" w:sz="4" w:space="0" w:color="auto"/>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both"/>
              <w:rPr>
                <w:color w:val="000000"/>
                <w:sz w:val="16"/>
                <w:szCs w:val="16"/>
              </w:rPr>
            </w:pPr>
            <w:r w:rsidRPr="005301CA">
              <w:rPr>
                <w:color w:val="000000"/>
                <w:sz w:val="16"/>
                <w:szCs w:val="16"/>
              </w:rPr>
              <w:t>Закупка товаров, работ и услуг для государственных (муниципальных) нужд</w:t>
            </w:r>
          </w:p>
        </w:tc>
        <w:tc>
          <w:tcPr>
            <w:tcW w:w="1230" w:type="dxa"/>
            <w:tcBorders>
              <w:top w:val="nil"/>
              <w:left w:val="nil"/>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rPr>
                <w:color w:val="000000"/>
                <w:sz w:val="16"/>
                <w:szCs w:val="16"/>
              </w:rPr>
            </w:pPr>
            <w:r w:rsidRPr="005301CA">
              <w:rPr>
                <w:color w:val="000000"/>
                <w:sz w:val="16"/>
                <w:szCs w:val="16"/>
              </w:rPr>
              <w:t> </w:t>
            </w:r>
          </w:p>
        </w:tc>
        <w:tc>
          <w:tcPr>
            <w:tcW w:w="1170"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rPr>
                <w:color w:val="000000"/>
                <w:sz w:val="16"/>
                <w:szCs w:val="16"/>
              </w:rPr>
            </w:pPr>
            <w:r w:rsidRPr="005301CA">
              <w:rPr>
                <w:color w:val="000000"/>
                <w:sz w:val="16"/>
                <w:szCs w:val="16"/>
              </w:rPr>
              <w:t> </w:t>
            </w:r>
          </w:p>
        </w:tc>
        <w:tc>
          <w:tcPr>
            <w:tcW w:w="1427" w:type="dxa"/>
            <w:gridSpan w:val="2"/>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308"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200</w:t>
            </w:r>
          </w:p>
        </w:tc>
        <w:tc>
          <w:tcPr>
            <w:tcW w:w="1508" w:type="dxa"/>
            <w:gridSpan w:val="4"/>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234,0</w:t>
            </w:r>
          </w:p>
        </w:tc>
      </w:tr>
      <w:tr w:rsidR="00863E0B" w:rsidRPr="005301CA" w:rsidTr="00622FF6">
        <w:trPr>
          <w:gridAfter w:val="2"/>
          <w:wAfter w:w="395" w:type="dxa"/>
          <w:trHeight w:val="600"/>
        </w:trPr>
        <w:tc>
          <w:tcPr>
            <w:tcW w:w="9357" w:type="dxa"/>
            <w:tcBorders>
              <w:top w:val="nil"/>
              <w:left w:val="single" w:sz="4" w:space="0" w:color="auto"/>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rPr>
                <w:color w:val="000000"/>
                <w:sz w:val="16"/>
                <w:szCs w:val="16"/>
              </w:rPr>
            </w:pPr>
            <w:r w:rsidRPr="005301CA">
              <w:rPr>
                <w:color w:val="000000"/>
                <w:sz w:val="16"/>
                <w:szCs w:val="16"/>
              </w:rPr>
              <w:t>Иные закупки товаров, работ и услуг для обеспечения государственных (муниципальных) нужд</w:t>
            </w:r>
          </w:p>
        </w:tc>
        <w:tc>
          <w:tcPr>
            <w:tcW w:w="1230" w:type="dxa"/>
            <w:tcBorders>
              <w:top w:val="nil"/>
              <w:left w:val="nil"/>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rPr>
                <w:color w:val="000000"/>
                <w:sz w:val="16"/>
                <w:szCs w:val="16"/>
              </w:rPr>
            </w:pPr>
            <w:r w:rsidRPr="005301CA">
              <w:rPr>
                <w:color w:val="000000"/>
                <w:sz w:val="16"/>
                <w:szCs w:val="16"/>
              </w:rPr>
              <w:t> </w:t>
            </w:r>
          </w:p>
        </w:tc>
        <w:tc>
          <w:tcPr>
            <w:tcW w:w="1170"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rPr>
                <w:color w:val="000000"/>
                <w:sz w:val="16"/>
                <w:szCs w:val="16"/>
              </w:rPr>
            </w:pPr>
            <w:r w:rsidRPr="005301CA">
              <w:rPr>
                <w:color w:val="000000"/>
                <w:sz w:val="16"/>
                <w:szCs w:val="16"/>
              </w:rPr>
              <w:t> </w:t>
            </w:r>
          </w:p>
        </w:tc>
        <w:tc>
          <w:tcPr>
            <w:tcW w:w="1427" w:type="dxa"/>
            <w:gridSpan w:val="2"/>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308"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240</w:t>
            </w:r>
          </w:p>
        </w:tc>
        <w:tc>
          <w:tcPr>
            <w:tcW w:w="1508" w:type="dxa"/>
            <w:gridSpan w:val="4"/>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234,0</w:t>
            </w:r>
          </w:p>
        </w:tc>
      </w:tr>
      <w:tr w:rsidR="00863E0B" w:rsidRPr="005301CA" w:rsidTr="00622FF6">
        <w:trPr>
          <w:gridAfter w:val="2"/>
          <w:wAfter w:w="395" w:type="dxa"/>
          <w:trHeight w:val="300"/>
        </w:trPr>
        <w:tc>
          <w:tcPr>
            <w:tcW w:w="9357" w:type="dxa"/>
            <w:tcBorders>
              <w:top w:val="nil"/>
              <w:left w:val="single" w:sz="4" w:space="0" w:color="auto"/>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both"/>
              <w:rPr>
                <w:color w:val="000000"/>
                <w:sz w:val="16"/>
                <w:szCs w:val="16"/>
              </w:rPr>
            </w:pPr>
            <w:r w:rsidRPr="005301CA">
              <w:rPr>
                <w:color w:val="000000"/>
                <w:sz w:val="16"/>
                <w:szCs w:val="16"/>
              </w:rPr>
              <w:t>Иные бюджетные ассигнования</w:t>
            </w:r>
          </w:p>
        </w:tc>
        <w:tc>
          <w:tcPr>
            <w:tcW w:w="1230" w:type="dxa"/>
            <w:tcBorders>
              <w:top w:val="nil"/>
              <w:left w:val="nil"/>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170"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427" w:type="dxa"/>
            <w:gridSpan w:val="2"/>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308"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800</w:t>
            </w:r>
          </w:p>
        </w:tc>
        <w:tc>
          <w:tcPr>
            <w:tcW w:w="1508" w:type="dxa"/>
            <w:gridSpan w:val="4"/>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12,252</w:t>
            </w:r>
          </w:p>
        </w:tc>
      </w:tr>
      <w:tr w:rsidR="00863E0B" w:rsidRPr="005301CA" w:rsidTr="00622FF6">
        <w:trPr>
          <w:gridAfter w:val="2"/>
          <w:wAfter w:w="395" w:type="dxa"/>
          <w:trHeight w:val="300"/>
        </w:trPr>
        <w:tc>
          <w:tcPr>
            <w:tcW w:w="9357" w:type="dxa"/>
            <w:tcBorders>
              <w:top w:val="nil"/>
              <w:left w:val="single" w:sz="4" w:space="0" w:color="auto"/>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both"/>
              <w:rPr>
                <w:color w:val="000000"/>
                <w:sz w:val="16"/>
                <w:szCs w:val="16"/>
              </w:rPr>
            </w:pPr>
            <w:r w:rsidRPr="005301CA">
              <w:rPr>
                <w:color w:val="000000"/>
                <w:sz w:val="16"/>
                <w:szCs w:val="16"/>
              </w:rPr>
              <w:t>Уплата налогов, сборов иных платежей</w:t>
            </w:r>
          </w:p>
        </w:tc>
        <w:tc>
          <w:tcPr>
            <w:tcW w:w="1230" w:type="dxa"/>
            <w:tcBorders>
              <w:top w:val="nil"/>
              <w:left w:val="nil"/>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170"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427" w:type="dxa"/>
            <w:gridSpan w:val="2"/>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308"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850</w:t>
            </w:r>
          </w:p>
        </w:tc>
        <w:tc>
          <w:tcPr>
            <w:tcW w:w="1508" w:type="dxa"/>
            <w:gridSpan w:val="4"/>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12,252</w:t>
            </w:r>
          </w:p>
        </w:tc>
      </w:tr>
      <w:tr w:rsidR="00863E0B" w:rsidRPr="005301CA" w:rsidTr="00622FF6">
        <w:trPr>
          <w:gridAfter w:val="2"/>
          <w:wAfter w:w="395" w:type="dxa"/>
          <w:trHeight w:val="600"/>
        </w:trPr>
        <w:tc>
          <w:tcPr>
            <w:tcW w:w="9357" w:type="dxa"/>
            <w:tcBorders>
              <w:top w:val="nil"/>
              <w:left w:val="single" w:sz="4" w:space="0" w:color="auto"/>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rPr>
                <w:color w:val="000000"/>
                <w:sz w:val="16"/>
                <w:szCs w:val="16"/>
              </w:rPr>
            </w:pPr>
            <w:r w:rsidRPr="005301CA">
              <w:rPr>
                <w:color w:val="000000"/>
                <w:sz w:val="16"/>
                <w:szCs w:val="16"/>
              </w:rPr>
              <w:t>Обеспечение деятельности подведомственных учреждений за счет средств от приносящей доход деятельности</w:t>
            </w:r>
          </w:p>
        </w:tc>
        <w:tc>
          <w:tcPr>
            <w:tcW w:w="1230" w:type="dxa"/>
            <w:tcBorders>
              <w:top w:val="nil"/>
              <w:left w:val="nil"/>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170"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427" w:type="dxa"/>
            <w:gridSpan w:val="2"/>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44100 00600</w:t>
            </w:r>
          </w:p>
        </w:tc>
        <w:tc>
          <w:tcPr>
            <w:tcW w:w="1308"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508" w:type="dxa"/>
            <w:gridSpan w:val="4"/>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24,38</w:t>
            </w:r>
          </w:p>
        </w:tc>
      </w:tr>
      <w:tr w:rsidR="00863E0B" w:rsidRPr="005301CA" w:rsidTr="00622FF6">
        <w:trPr>
          <w:gridAfter w:val="2"/>
          <w:wAfter w:w="395" w:type="dxa"/>
          <w:trHeight w:val="300"/>
        </w:trPr>
        <w:tc>
          <w:tcPr>
            <w:tcW w:w="9357" w:type="dxa"/>
            <w:tcBorders>
              <w:top w:val="nil"/>
              <w:left w:val="single" w:sz="4" w:space="0" w:color="auto"/>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both"/>
              <w:rPr>
                <w:color w:val="000000"/>
                <w:sz w:val="16"/>
                <w:szCs w:val="16"/>
              </w:rPr>
            </w:pPr>
            <w:r w:rsidRPr="005301CA">
              <w:rPr>
                <w:color w:val="000000"/>
                <w:sz w:val="16"/>
                <w:szCs w:val="16"/>
              </w:rPr>
              <w:t>Закупка товаров, работ и услуг для государственных (муниципальных) нужд</w:t>
            </w:r>
          </w:p>
        </w:tc>
        <w:tc>
          <w:tcPr>
            <w:tcW w:w="1230" w:type="dxa"/>
            <w:tcBorders>
              <w:top w:val="nil"/>
              <w:left w:val="nil"/>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170"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427" w:type="dxa"/>
            <w:gridSpan w:val="2"/>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308"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200</w:t>
            </w:r>
          </w:p>
        </w:tc>
        <w:tc>
          <w:tcPr>
            <w:tcW w:w="1508" w:type="dxa"/>
            <w:gridSpan w:val="4"/>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24,38</w:t>
            </w:r>
          </w:p>
        </w:tc>
      </w:tr>
      <w:tr w:rsidR="00863E0B" w:rsidRPr="005301CA" w:rsidTr="00622FF6">
        <w:trPr>
          <w:gridAfter w:val="2"/>
          <w:wAfter w:w="395" w:type="dxa"/>
          <w:trHeight w:val="600"/>
        </w:trPr>
        <w:tc>
          <w:tcPr>
            <w:tcW w:w="9357" w:type="dxa"/>
            <w:tcBorders>
              <w:top w:val="nil"/>
              <w:left w:val="single" w:sz="4" w:space="0" w:color="auto"/>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rPr>
                <w:color w:val="000000"/>
                <w:sz w:val="16"/>
                <w:szCs w:val="16"/>
              </w:rPr>
            </w:pPr>
            <w:r w:rsidRPr="005301CA">
              <w:rPr>
                <w:color w:val="000000"/>
                <w:sz w:val="16"/>
                <w:szCs w:val="16"/>
              </w:rPr>
              <w:t>Иные закупки товаров, работ и услуг для обеспечения государственных (муниципальных) нужд</w:t>
            </w:r>
          </w:p>
        </w:tc>
        <w:tc>
          <w:tcPr>
            <w:tcW w:w="1230" w:type="dxa"/>
            <w:tcBorders>
              <w:top w:val="nil"/>
              <w:left w:val="nil"/>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170"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427" w:type="dxa"/>
            <w:gridSpan w:val="2"/>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308"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240</w:t>
            </w:r>
          </w:p>
        </w:tc>
        <w:tc>
          <w:tcPr>
            <w:tcW w:w="1508" w:type="dxa"/>
            <w:gridSpan w:val="4"/>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24,38</w:t>
            </w:r>
          </w:p>
        </w:tc>
      </w:tr>
      <w:tr w:rsidR="00863E0B" w:rsidRPr="005301CA" w:rsidTr="00622FF6">
        <w:trPr>
          <w:gridAfter w:val="2"/>
          <w:wAfter w:w="395" w:type="dxa"/>
          <w:trHeight w:val="300"/>
        </w:trPr>
        <w:tc>
          <w:tcPr>
            <w:tcW w:w="9357" w:type="dxa"/>
            <w:tcBorders>
              <w:top w:val="nil"/>
              <w:left w:val="single" w:sz="4" w:space="0" w:color="auto"/>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both"/>
              <w:rPr>
                <w:color w:val="000000"/>
                <w:sz w:val="16"/>
                <w:szCs w:val="16"/>
              </w:rPr>
            </w:pPr>
            <w:r w:rsidRPr="005301CA">
              <w:rPr>
                <w:color w:val="000000"/>
                <w:sz w:val="16"/>
                <w:szCs w:val="16"/>
              </w:rPr>
              <w:t>Библиотеки</w:t>
            </w:r>
          </w:p>
        </w:tc>
        <w:tc>
          <w:tcPr>
            <w:tcW w:w="1230" w:type="dxa"/>
            <w:tcBorders>
              <w:top w:val="nil"/>
              <w:left w:val="nil"/>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170"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427" w:type="dxa"/>
            <w:gridSpan w:val="2"/>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44200 00000</w:t>
            </w:r>
          </w:p>
        </w:tc>
        <w:tc>
          <w:tcPr>
            <w:tcW w:w="1308"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508" w:type="dxa"/>
            <w:gridSpan w:val="4"/>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6674,153</w:t>
            </w:r>
          </w:p>
        </w:tc>
      </w:tr>
      <w:tr w:rsidR="00863E0B" w:rsidRPr="005301CA" w:rsidTr="00622FF6">
        <w:trPr>
          <w:gridAfter w:val="2"/>
          <w:wAfter w:w="395" w:type="dxa"/>
          <w:trHeight w:val="300"/>
        </w:trPr>
        <w:tc>
          <w:tcPr>
            <w:tcW w:w="9357" w:type="dxa"/>
            <w:tcBorders>
              <w:top w:val="nil"/>
              <w:left w:val="single" w:sz="4" w:space="0" w:color="auto"/>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both"/>
              <w:rPr>
                <w:color w:val="000000"/>
                <w:sz w:val="16"/>
                <w:szCs w:val="16"/>
              </w:rPr>
            </w:pPr>
            <w:r w:rsidRPr="005301CA">
              <w:rPr>
                <w:color w:val="000000"/>
                <w:sz w:val="16"/>
                <w:szCs w:val="16"/>
              </w:rPr>
              <w:t>Обеспечение деятельности подведомственных учреждений</w:t>
            </w:r>
          </w:p>
        </w:tc>
        <w:tc>
          <w:tcPr>
            <w:tcW w:w="1230" w:type="dxa"/>
            <w:tcBorders>
              <w:top w:val="nil"/>
              <w:left w:val="nil"/>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170"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427" w:type="dxa"/>
            <w:gridSpan w:val="2"/>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44200 00590</w:t>
            </w:r>
          </w:p>
        </w:tc>
        <w:tc>
          <w:tcPr>
            <w:tcW w:w="1308"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508" w:type="dxa"/>
            <w:gridSpan w:val="4"/>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6625,277</w:t>
            </w:r>
          </w:p>
        </w:tc>
      </w:tr>
      <w:tr w:rsidR="00863E0B" w:rsidRPr="005301CA" w:rsidTr="00622FF6">
        <w:trPr>
          <w:gridAfter w:val="2"/>
          <w:wAfter w:w="395" w:type="dxa"/>
          <w:trHeight w:val="900"/>
        </w:trPr>
        <w:tc>
          <w:tcPr>
            <w:tcW w:w="9357" w:type="dxa"/>
            <w:tcBorders>
              <w:top w:val="nil"/>
              <w:left w:val="single" w:sz="4" w:space="0" w:color="auto"/>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both"/>
              <w:rPr>
                <w:color w:val="000000"/>
                <w:sz w:val="16"/>
                <w:szCs w:val="16"/>
              </w:rPr>
            </w:pPr>
            <w:r w:rsidRPr="005301CA">
              <w:rPr>
                <w:color w:val="000000"/>
                <w:sz w:val="16"/>
                <w:szCs w:val="16"/>
              </w:rPr>
              <w:t xml:space="preserve">Расходы на выплаты персоналу в целях обеспечения выполнения функций государственными (муниципальными) органами, казенными </w:t>
            </w:r>
            <w:proofErr w:type="spellStart"/>
            <w:r w:rsidRPr="005301CA">
              <w:rPr>
                <w:color w:val="000000"/>
                <w:sz w:val="16"/>
                <w:szCs w:val="16"/>
              </w:rPr>
              <w:t>учреждениями</w:t>
            </w:r>
            <w:proofErr w:type="gramStart"/>
            <w:r w:rsidRPr="005301CA">
              <w:rPr>
                <w:color w:val="000000"/>
                <w:sz w:val="16"/>
                <w:szCs w:val="16"/>
              </w:rPr>
              <w:t>,о</w:t>
            </w:r>
            <w:proofErr w:type="gramEnd"/>
            <w:r w:rsidRPr="005301CA">
              <w:rPr>
                <w:color w:val="000000"/>
                <w:sz w:val="16"/>
                <w:szCs w:val="16"/>
              </w:rPr>
              <w:t>рганами</w:t>
            </w:r>
            <w:proofErr w:type="spellEnd"/>
            <w:r w:rsidRPr="005301CA">
              <w:rPr>
                <w:color w:val="000000"/>
                <w:sz w:val="16"/>
                <w:szCs w:val="16"/>
              </w:rPr>
              <w:t xml:space="preserve"> управления государственными внебюджетными фондами</w:t>
            </w:r>
          </w:p>
        </w:tc>
        <w:tc>
          <w:tcPr>
            <w:tcW w:w="1230" w:type="dxa"/>
            <w:tcBorders>
              <w:top w:val="nil"/>
              <w:left w:val="nil"/>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170"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427" w:type="dxa"/>
            <w:gridSpan w:val="2"/>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308"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100</w:t>
            </w:r>
          </w:p>
        </w:tc>
        <w:tc>
          <w:tcPr>
            <w:tcW w:w="1508" w:type="dxa"/>
            <w:gridSpan w:val="4"/>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5738,09</w:t>
            </w:r>
          </w:p>
        </w:tc>
      </w:tr>
      <w:tr w:rsidR="00863E0B" w:rsidRPr="005301CA" w:rsidTr="00622FF6">
        <w:trPr>
          <w:gridAfter w:val="2"/>
          <w:wAfter w:w="395" w:type="dxa"/>
          <w:trHeight w:val="300"/>
        </w:trPr>
        <w:tc>
          <w:tcPr>
            <w:tcW w:w="9357" w:type="dxa"/>
            <w:tcBorders>
              <w:top w:val="nil"/>
              <w:left w:val="single" w:sz="4" w:space="0" w:color="auto"/>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rPr>
                <w:color w:val="000000"/>
                <w:sz w:val="16"/>
                <w:szCs w:val="16"/>
              </w:rPr>
            </w:pPr>
            <w:r w:rsidRPr="005301CA">
              <w:rPr>
                <w:color w:val="000000"/>
                <w:sz w:val="16"/>
                <w:szCs w:val="16"/>
              </w:rPr>
              <w:t>Расходы на выплаты персоналу казенных учреждений</w:t>
            </w:r>
          </w:p>
        </w:tc>
        <w:tc>
          <w:tcPr>
            <w:tcW w:w="1230" w:type="dxa"/>
            <w:tcBorders>
              <w:top w:val="nil"/>
              <w:left w:val="nil"/>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170"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427" w:type="dxa"/>
            <w:gridSpan w:val="2"/>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308"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110</w:t>
            </w:r>
          </w:p>
        </w:tc>
        <w:tc>
          <w:tcPr>
            <w:tcW w:w="1508" w:type="dxa"/>
            <w:gridSpan w:val="4"/>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5738,09</w:t>
            </w:r>
          </w:p>
        </w:tc>
      </w:tr>
      <w:tr w:rsidR="00863E0B" w:rsidRPr="005301CA" w:rsidTr="00622FF6">
        <w:trPr>
          <w:gridAfter w:val="2"/>
          <w:wAfter w:w="395" w:type="dxa"/>
          <w:trHeight w:val="300"/>
        </w:trPr>
        <w:tc>
          <w:tcPr>
            <w:tcW w:w="9357" w:type="dxa"/>
            <w:tcBorders>
              <w:top w:val="nil"/>
              <w:left w:val="single" w:sz="4" w:space="0" w:color="auto"/>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both"/>
              <w:rPr>
                <w:color w:val="000000"/>
                <w:sz w:val="16"/>
                <w:szCs w:val="16"/>
              </w:rPr>
            </w:pPr>
            <w:r w:rsidRPr="005301CA">
              <w:rPr>
                <w:color w:val="000000"/>
                <w:sz w:val="16"/>
                <w:szCs w:val="16"/>
              </w:rPr>
              <w:t>Закупка товаров, работ и услуг для государственных (муниципальных) нужд</w:t>
            </w:r>
          </w:p>
        </w:tc>
        <w:tc>
          <w:tcPr>
            <w:tcW w:w="1230" w:type="dxa"/>
            <w:tcBorders>
              <w:top w:val="nil"/>
              <w:left w:val="nil"/>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170"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427" w:type="dxa"/>
            <w:gridSpan w:val="2"/>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308"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200</w:t>
            </w:r>
          </w:p>
        </w:tc>
        <w:tc>
          <w:tcPr>
            <w:tcW w:w="1508" w:type="dxa"/>
            <w:gridSpan w:val="4"/>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797,0</w:t>
            </w:r>
          </w:p>
        </w:tc>
      </w:tr>
      <w:tr w:rsidR="00863E0B" w:rsidRPr="005301CA" w:rsidTr="00622FF6">
        <w:trPr>
          <w:gridAfter w:val="2"/>
          <w:wAfter w:w="395" w:type="dxa"/>
          <w:trHeight w:val="600"/>
        </w:trPr>
        <w:tc>
          <w:tcPr>
            <w:tcW w:w="9357" w:type="dxa"/>
            <w:tcBorders>
              <w:top w:val="nil"/>
              <w:left w:val="single" w:sz="4" w:space="0" w:color="auto"/>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rPr>
                <w:color w:val="000000"/>
                <w:sz w:val="16"/>
                <w:szCs w:val="16"/>
              </w:rPr>
            </w:pPr>
            <w:r w:rsidRPr="005301CA">
              <w:rPr>
                <w:color w:val="000000"/>
                <w:sz w:val="16"/>
                <w:szCs w:val="16"/>
              </w:rPr>
              <w:t>Иные закупки товаров, работ и услуг для обеспечения государственных (муниципальных) нужд</w:t>
            </w:r>
          </w:p>
        </w:tc>
        <w:tc>
          <w:tcPr>
            <w:tcW w:w="1230" w:type="dxa"/>
            <w:tcBorders>
              <w:top w:val="nil"/>
              <w:left w:val="nil"/>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170"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427" w:type="dxa"/>
            <w:gridSpan w:val="2"/>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308"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240</w:t>
            </w:r>
          </w:p>
        </w:tc>
        <w:tc>
          <w:tcPr>
            <w:tcW w:w="1508" w:type="dxa"/>
            <w:gridSpan w:val="4"/>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797,0</w:t>
            </w:r>
          </w:p>
        </w:tc>
      </w:tr>
      <w:tr w:rsidR="00863E0B" w:rsidRPr="005301CA" w:rsidTr="00622FF6">
        <w:trPr>
          <w:gridAfter w:val="2"/>
          <w:wAfter w:w="395" w:type="dxa"/>
          <w:trHeight w:val="300"/>
        </w:trPr>
        <w:tc>
          <w:tcPr>
            <w:tcW w:w="9357" w:type="dxa"/>
            <w:tcBorders>
              <w:top w:val="nil"/>
              <w:left w:val="single" w:sz="4" w:space="0" w:color="auto"/>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both"/>
              <w:rPr>
                <w:color w:val="000000"/>
                <w:sz w:val="16"/>
                <w:szCs w:val="16"/>
              </w:rPr>
            </w:pPr>
            <w:r w:rsidRPr="005301CA">
              <w:rPr>
                <w:color w:val="000000"/>
                <w:sz w:val="16"/>
                <w:szCs w:val="16"/>
              </w:rPr>
              <w:t>Иные бюджетные ассигнования</w:t>
            </w:r>
          </w:p>
        </w:tc>
        <w:tc>
          <w:tcPr>
            <w:tcW w:w="1230" w:type="dxa"/>
            <w:tcBorders>
              <w:top w:val="nil"/>
              <w:left w:val="nil"/>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170"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427" w:type="dxa"/>
            <w:gridSpan w:val="2"/>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308"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800</w:t>
            </w:r>
          </w:p>
        </w:tc>
        <w:tc>
          <w:tcPr>
            <w:tcW w:w="1508" w:type="dxa"/>
            <w:gridSpan w:val="4"/>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90,187</w:t>
            </w:r>
          </w:p>
        </w:tc>
      </w:tr>
      <w:tr w:rsidR="00863E0B" w:rsidRPr="005301CA" w:rsidTr="00622FF6">
        <w:trPr>
          <w:gridAfter w:val="2"/>
          <w:wAfter w:w="395" w:type="dxa"/>
          <w:trHeight w:val="300"/>
        </w:trPr>
        <w:tc>
          <w:tcPr>
            <w:tcW w:w="9357" w:type="dxa"/>
            <w:tcBorders>
              <w:top w:val="nil"/>
              <w:left w:val="single" w:sz="4" w:space="0" w:color="auto"/>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both"/>
              <w:rPr>
                <w:color w:val="000000"/>
                <w:sz w:val="16"/>
                <w:szCs w:val="16"/>
              </w:rPr>
            </w:pPr>
            <w:r w:rsidRPr="005301CA">
              <w:rPr>
                <w:color w:val="000000"/>
                <w:sz w:val="16"/>
                <w:szCs w:val="16"/>
              </w:rPr>
              <w:t>Уплата налогов, сборов иных платежей</w:t>
            </w:r>
          </w:p>
        </w:tc>
        <w:tc>
          <w:tcPr>
            <w:tcW w:w="1230" w:type="dxa"/>
            <w:tcBorders>
              <w:top w:val="nil"/>
              <w:left w:val="nil"/>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170"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427" w:type="dxa"/>
            <w:gridSpan w:val="2"/>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308"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850</w:t>
            </w:r>
          </w:p>
        </w:tc>
        <w:tc>
          <w:tcPr>
            <w:tcW w:w="1508" w:type="dxa"/>
            <w:gridSpan w:val="4"/>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90,187</w:t>
            </w:r>
          </w:p>
        </w:tc>
      </w:tr>
      <w:tr w:rsidR="00863E0B" w:rsidRPr="005301CA" w:rsidTr="00622FF6">
        <w:trPr>
          <w:gridAfter w:val="2"/>
          <w:wAfter w:w="395" w:type="dxa"/>
          <w:trHeight w:val="600"/>
        </w:trPr>
        <w:tc>
          <w:tcPr>
            <w:tcW w:w="9357" w:type="dxa"/>
            <w:tcBorders>
              <w:top w:val="nil"/>
              <w:left w:val="single" w:sz="4" w:space="0" w:color="auto"/>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rPr>
                <w:color w:val="000000"/>
                <w:sz w:val="16"/>
                <w:szCs w:val="16"/>
              </w:rPr>
            </w:pPr>
            <w:r w:rsidRPr="005301CA">
              <w:rPr>
                <w:color w:val="000000"/>
                <w:sz w:val="16"/>
                <w:szCs w:val="16"/>
              </w:rPr>
              <w:lastRenderedPageBreak/>
              <w:t>Обеспечение деятельности подведомственных учреждений за счет средств от приносящей доход деятельности</w:t>
            </w:r>
          </w:p>
        </w:tc>
        <w:tc>
          <w:tcPr>
            <w:tcW w:w="1230" w:type="dxa"/>
            <w:tcBorders>
              <w:top w:val="nil"/>
              <w:left w:val="nil"/>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170"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427" w:type="dxa"/>
            <w:gridSpan w:val="2"/>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44200 00600</w:t>
            </w:r>
          </w:p>
        </w:tc>
        <w:tc>
          <w:tcPr>
            <w:tcW w:w="1308"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508" w:type="dxa"/>
            <w:gridSpan w:val="4"/>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48,876</w:t>
            </w:r>
          </w:p>
        </w:tc>
      </w:tr>
      <w:tr w:rsidR="00863E0B" w:rsidRPr="005301CA" w:rsidTr="00622FF6">
        <w:trPr>
          <w:gridAfter w:val="2"/>
          <w:wAfter w:w="395" w:type="dxa"/>
          <w:trHeight w:val="900"/>
        </w:trPr>
        <w:tc>
          <w:tcPr>
            <w:tcW w:w="9357" w:type="dxa"/>
            <w:tcBorders>
              <w:top w:val="nil"/>
              <w:left w:val="single" w:sz="4" w:space="0" w:color="auto"/>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both"/>
              <w:rPr>
                <w:color w:val="000000"/>
                <w:sz w:val="16"/>
                <w:szCs w:val="16"/>
              </w:rPr>
            </w:pPr>
            <w:r w:rsidRPr="005301CA">
              <w:rPr>
                <w:color w:val="000000"/>
                <w:sz w:val="16"/>
                <w:szCs w:val="16"/>
              </w:rPr>
              <w:t xml:space="preserve">Расходы на выплаты персоналу в целях обеспечения выполнения функций государственными (муниципальными) органами, казенными </w:t>
            </w:r>
            <w:proofErr w:type="spellStart"/>
            <w:r w:rsidRPr="005301CA">
              <w:rPr>
                <w:color w:val="000000"/>
                <w:sz w:val="16"/>
                <w:szCs w:val="16"/>
              </w:rPr>
              <w:t>учреждениями</w:t>
            </w:r>
            <w:proofErr w:type="gramStart"/>
            <w:r w:rsidRPr="005301CA">
              <w:rPr>
                <w:color w:val="000000"/>
                <w:sz w:val="16"/>
                <w:szCs w:val="16"/>
              </w:rPr>
              <w:t>,о</w:t>
            </w:r>
            <w:proofErr w:type="gramEnd"/>
            <w:r w:rsidRPr="005301CA">
              <w:rPr>
                <w:color w:val="000000"/>
                <w:sz w:val="16"/>
                <w:szCs w:val="16"/>
              </w:rPr>
              <w:t>рганами</w:t>
            </w:r>
            <w:proofErr w:type="spellEnd"/>
            <w:r w:rsidRPr="005301CA">
              <w:rPr>
                <w:color w:val="000000"/>
                <w:sz w:val="16"/>
                <w:szCs w:val="16"/>
              </w:rPr>
              <w:t xml:space="preserve"> управления государственными внебюджетными фондами</w:t>
            </w:r>
          </w:p>
        </w:tc>
        <w:tc>
          <w:tcPr>
            <w:tcW w:w="1230" w:type="dxa"/>
            <w:tcBorders>
              <w:top w:val="nil"/>
              <w:left w:val="nil"/>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170"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427" w:type="dxa"/>
            <w:gridSpan w:val="2"/>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308"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100</w:t>
            </w:r>
          </w:p>
        </w:tc>
        <w:tc>
          <w:tcPr>
            <w:tcW w:w="1508" w:type="dxa"/>
            <w:gridSpan w:val="4"/>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10,0</w:t>
            </w:r>
          </w:p>
        </w:tc>
      </w:tr>
      <w:tr w:rsidR="00863E0B" w:rsidRPr="005301CA" w:rsidTr="00622FF6">
        <w:trPr>
          <w:gridAfter w:val="2"/>
          <w:wAfter w:w="395" w:type="dxa"/>
          <w:trHeight w:val="300"/>
        </w:trPr>
        <w:tc>
          <w:tcPr>
            <w:tcW w:w="9357" w:type="dxa"/>
            <w:tcBorders>
              <w:top w:val="nil"/>
              <w:left w:val="single" w:sz="4" w:space="0" w:color="auto"/>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rPr>
                <w:color w:val="000000"/>
                <w:sz w:val="16"/>
                <w:szCs w:val="16"/>
              </w:rPr>
            </w:pPr>
            <w:r w:rsidRPr="005301CA">
              <w:rPr>
                <w:color w:val="000000"/>
                <w:sz w:val="16"/>
                <w:szCs w:val="16"/>
              </w:rPr>
              <w:t>Расходы на выплаты персоналу казенных учреждений</w:t>
            </w:r>
          </w:p>
        </w:tc>
        <w:tc>
          <w:tcPr>
            <w:tcW w:w="1230" w:type="dxa"/>
            <w:tcBorders>
              <w:top w:val="nil"/>
              <w:left w:val="nil"/>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170"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427" w:type="dxa"/>
            <w:gridSpan w:val="2"/>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308"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110</w:t>
            </w:r>
          </w:p>
        </w:tc>
        <w:tc>
          <w:tcPr>
            <w:tcW w:w="1508" w:type="dxa"/>
            <w:gridSpan w:val="4"/>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10,0</w:t>
            </w:r>
          </w:p>
        </w:tc>
      </w:tr>
      <w:tr w:rsidR="00863E0B" w:rsidRPr="005301CA" w:rsidTr="00622FF6">
        <w:trPr>
          <w:gridAfter w:val="2"/>
          <w:wAfter w:w="395" w:type="dxa"/>
          <w:trHeight w:val="300"/>
        </w:trPr>
        <w:tc>
          <w:tcPr>
            <w:tcW w:w="9357" w:type="dxa"/>
            <w:tcBorders>
              <w:top w:val="nil"/>
              <w:left w:val="single" w:sz="4" w:space="0" w:color="auto"/>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both"/>
              <w:rPr>
                <w:color w:val="000000"/>
                <w:sz w:val="16"/>
                <w:szCs w:val="16"/>
              </w:rPr>
            </w:pPr>
            <w:r w:rsidRPr="005301CA">
              <w:rPr>
                <w:color w:val="000000"/>
                <w:sz w:val="16"/>
                <w:szCs w:val="16"/>
              </w:rPr>
              <w:t>Закупка товаров, работ и услуг для государственных (муниципальных) нужд</w:t>
            </w:r>
          </w:p>
        </w:tc>
        <w:tc>
          <w:tcPr>
            <w:tcW w:w="1230" w:type="dxa"/>
            <w:tcBorders>
              <w:top w:val="nil"/>
              <w:left w:val="nil"/>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170"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427" w:type="dxa"/>
            <w:gridSpan w:val="2"/>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308"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200</w:t>
            </w:r>
          </w:p>
        </w:tc>
        <w:tc>
          <w:tcPr>
            <w:tcW w:w="1508" w:type="dxa"/>
            <w:gridSpan w:val="4"/>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38,876</w:t>
            </w:r>
          </w:p>
        </w:tc>
      </w:tr>
      <w:tr w:rsidR="00863E0B" w:rsidRPr="005301CA" w:rsidTr="00622FF6">
        <w:trPr>
          <w:gridAfter w:val="2"/>
          <w:wAfter w:w="395" w:type="dxa"/>
          <w:trHeight w:val="600"/>
        </w:trPr>
        <w:tc>
          <w:tcPr>
            <w:tcW w:w="9357" w:type="dxa"/>
            <w:tcBorders>
              <w:top w:val="nil"/>
              <w:left w:val="single" w:sz="4" w:space="0" w:color="auto"/>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rPr>
                <w:color w:val="000000"/>
                <w:sz w:val="16"/>
                <w:szCs w:val="16"/>
              </w:rPr>
            </w:pPr>
            <w:r w:rsidRPr="005301CA">
              <w:rPr>
                <w:color w:val="000000"/>
                <w:sz w:val="16"/>
                <w:szCs w:val="16"/>
              </w:rPr>
              <w:t>Иные закупки товаров, работ и услуг для обеспечения государственных (муниципальных) нужд</w:t>
            </w:r>
          </w:p>
        </w:tc>
        <w:tc>
          <w:tcPr>
            <w:tcW w:w="1230" w:type="dxa"/>
            <w:tcBorders>
              <w:top w:val="nil"/>
              <w:left w:val="nil"/>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170"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427" w:type="dxa"/>
            <w:gridSpan w:val="2"/>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308"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240</w:t>
            </w:r>
          </w:p>
        </w:tc>
        <w:tc>
          <w:tcPr>
            <w:tcW w:w="1508" w:type="dxa"/>
            <w:gridSpan w:val="4"/>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38,876</w:t>
            </w:r>
          </w:p>
        </w:tc>
      </w:tr>
      <w:tr w:rsidR="00863E0B" w:rsidRPr="005301CA" w:rsidTr="00622FF6">
        <w:trPr>
          <w:gridAfter w:val="2"/>
          <w:wAfter w:w="395" w:type="dxa"/>
          <w:trHeight w:val="300"/>
        </w:trPr>
        <w:tc>
          <w:tcPr>
            <w:tcW w:w="9357" w:type="dxa"/>
            <w:tcBorders>
              <w:top w:val="nil"/>
              <w:left w:val="single" w:sz="4" w:space="0" w:color="auto"/>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both"/>
              <w:rPr>
                <w:color w:val="000000"/>
                <w:sz w:val="16"/>
                <w:szCs w:val="16"/>
              </w:rPr>
            </w:pPr>
            <w:r w:rsidRPr="005301CA">
              <w:rPr>
                <w:color w:val="000000"/>
                <w:sz w:val="16"/>
                <w:szCs w:val="16"/>
              </w:rPr>
              <w:t>Другие вопросы в области культуры, кинематографии</w:t>
            </w:r>
          </w:p>
        </w:tc>
        <w:tc>
          <w:tcPr>
            <w:tcW w:w="1230" w:type="dxa"/>
            <w:tcBorders>
              <w:top w:val="nil"/>
              <w:left w:val="nil"/>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170"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0804</w:t>
            </w:r>
          </w:p>
        </w:tc>
        <w:tc>
          <w:tcPr>
            <w:tcW w:w="1427" w:type="dxa"/>
            <w:gridSpan w:val="2"/>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308"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508" w:type="dxa"/>
            <w:gridSpan w:val="4"/>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4799,286</w:t>
            </w:r>
          </w:p>
        </w:tc>
      </w:tr>
      <w:tr w:rsidR="00863E0B" w:rsidRPr="005301CA" w:rsidTr="00622FF6">
        <w:trPr>
          <w:gridAfter w:val="2"/>
          <w:wAfter w:w="395" w:type="dxa"/>
          <w:trHeight w:val="300"/>
        </w:trPr>
        <w:tc>
          <w:tcPr>
            <w:tcW w:w="9357" w:type="dxa"/>
            <w:tcBorders>
              <w:top w:val="nil"/>
              <w:left w:val="single" w:sz="4" w:space="0" w:color="auto"/>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both"/>
              <w:rPr>
                <w:color w:val="000000"/>
                <w:sz w:val="16"/>
                <w:szCs w:val="16"/>
              </w:rPr>
            </w:pPr>
            <w:r w:rsidRPr="005301CA">
              <w:rPr>
                <w:color w:val="000000"/>
                <w:sz w:val="16"/>
                <w:szCs w:val="16"/>
              </w:rPr>
              <w:t>Центральный аппарат исполнительных органов муниципальной власти</w:t>
            </w:r>
          </w:p>
        </w:tc>
        <w:tc>
          <w:tcPr>
            <w:tcW w:w="1230" w:type="dxa"/>
            <w:tcBorders>
              <w:top w:val="nil"/>
              <w:left w:val="nil"/>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170"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427" w:type="dxa"/>
            <w:gridSpan w:val="2"/>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00600 00000</w:t>
            </w:r>
          </w:p>
        </w:tc>
        <w:tc>
          <w:tcPr>
            <w:tcW w:w="1308"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508" w:type="dxa"/>
            <w:gridSpan w:val="4"/>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1429,813</w:t>
            </w:r>
          </w:p>
        </w:tc>
      </w:tr>
      <w:tr w:rsidR="00863E0B" w:rsidRPr="005301CA" w:rsidTr="00622FF6">
        <w:trPr>
          <w:gridAfter w:val="2"/>
          <w:wAfter w:w="395" w:type="dxa"/>
          <w:trHeight w:val="300"/>
        </w:trPr>
        <w:tc>
          <w:tcPr>
            <w:tcW w:w="9357" w:type="dxa"/>
            <w:tcBorders>
              <w:top w:val="nil"/>
              <w:left w:val="single" w:sz="4" w:space="0" w:color="auto"/>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both"/>
              <w:rPr>
                <w:color w:val="000000"/>
                <w:sz w:val="16"/>
                <w:szCs w:val="16"/>
              </w:rPr>
            </w:pPr>
            <w:r w:rsidRPr="005301CA">
              <w:rPr>
                <w:color w:val="000000"/>
                <w:sz w:val="16"/>
                <w:szCs w:val="16"/>
              </w:rPr>
              <w:t>Выплаты по оплате труда  работников муниципальных органов</w:t>
            </w:r>
          </w:p>
        </w:tc>
        <w:tc>
          <w:tcPr>
            <w:tcW w:w="1230" w:type="dxa"/>
            <w:tcBorders>
              <w:top w:val="nil"/>
              <w:left w:val="nil"/>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170"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427" w:type="dxa"/>
            <w:gridSpan w:val="2"/>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00600 00110</w:t>
            </w:r>
          </w:p>
        </w:tc>
        <w:tc>
          <w:tcPr>
            <w:tcW w:w="1308"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508" w:type="dxa"/>
            <w:gridSpan w:val="4"/>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1181,386</w:t>
            </w:r>
          </w:p>
        </w:tc>
      </w:tr>
      <w:tr w:rsidR="00863E0B" w:rsidRPr="005301CA" w:rsidTr="00622FF6">
        <w:trPr>
          <w:gridAfter w:val="2"/>
          <w:wAfter w:w="395" w:type="dxa"/>
          <w:trHeight w:val="900"/>
        </w:trPr>
        <w:tc>
          <w:tcPr>
            <w:tcW w:w="9357" w:type="dxa"/>
            <w:tcBorders>
              <w:top w:val="nil"/>
              <w:left w:val="single" w:sz="4" w:space="0" w:color="auto"/>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both"/>
              <w:rPr>
                <w:color w:val="000000"/>
                <w:sz w:val="16"/>
                <w:szCs w:val="16"/>
              </w:rPr>
            </w:pPr>
            <w:r w:rsidRPr="005301CA">
              <w:rPr>
                <w:color w:val="000000"/>
                <w:sz w:val="16"/>
                <w:szCs w:val="16"/>
              </w:rPr>
              <w:t xml:space="preserve">Расходы на выплаты персоналу в целях обеспечения выполнения функций государственными (муниципальными) органами, казенными </w:t>
            </w:r>
            <w:proofErr w:type="spellStart"/>
            <w:r w:rsidRPr="005301CA">
              <w:rPr>
                <w:color w:val="000000"/>
                <w:sz w:val="16"/>
                <w:szCs w:val="16"/>
              </w:rPr>
              <w:t>учреждениями</w:t>
            </w:r>
            <w:proofErr w:type="gramStart"/>
            <w:r w:rsidRPr="005301CA">
              <w:rPr>
                <w:color w:val="000000"/>
                <w:sz w:val="16"/>
                <w:szCs w:val="16"/>
              </w:rPr>
              <w:t>,о</w:t>
            </w:r>
            <w:proofErr w:type="gramEnd"/>
            <w:r w:rsidRPr="005301CA">
              <w:rPr>
                <w:color w:val="000000"/>
                <w:sz w:val="16"/>
                <w:szCs w:val="16"/>
              </w:rPr>
              <w:t>рганами</w:t>
            </w:r>
            <w:proofErr w:type="spellEnd"/>
            <w:r w:rsidRPr="005301CA">
              <w:rPr>
                <w:color w:val="000000"/>
                <w:sz w:val="16"/>
                <w:szCs w:val="16"/>
              </w:rPr>
              <w:t xml:space="preserve"> управления государственными внебюджетными фондами</w:t>
            </w:r>
          </w:p>
        </w:tc>
        <w:tc>
          <w:tcPr>
            <w:tcW w:w="1230" w:type="dxa"/>
            <w:tcBorders>
              <w:top w:val="nil"/>
              <w:left w:val="nil"/>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170"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427" w:type="dxa"/>
            <w:gridSpan w:val="2"/>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308"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100</w:t>
            </w:r>
          </w:p>
        </w:tc>
        <w:tc>
          <w:tcPr>
            <w:tcW w:w="1508" w:type="dxa"/>
            <w:gridSpan w:val="4"/>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1181,386</w:t>
            </w:r>
          </w:p>
        </w:tc>
      </w:tr>
      <w:tr w:rsidR="00863E0B" w:rsidRPr="005301CA" w:rsidTr="00622FF6">
        <w:trPr>
          <w:gridAfter w:val="2"/>
          <w:wAfter w:w="395" w:type="dxa"/>
          <w:trHeight w:val="300"/>
        </w:trPr>
        <w:tc>
          <w:tcPr>
            <w:tcW w:w="9357" w:type="dxa"/>
            <w:tcBorders>
              <w:top w:val="nil"/>
              <w:left w:val="single" w:sz="4" w:space="0" w:color="auto"/>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both"/>
              <w:rPr>
                <w:color w:val="000000"/>
                <w:sz w:val="16"/>
                <w:szCs w:val="16"/>
              </w:rPr>
            </w:pPr>
            <w:r w:rsidRPr="005301CA">
              <w:rPr>
                <w:color w:val="000000"/>
                <w:sz w:val="16"/>
                <w:szCs w:val="16"/>
              </w:rPr>
              <w:t>Расходы на выплаты персоналу государственных (муниципальных) органов</w:t>
            </w:r>
          </w:p>
        </w:tc>
        <w:tc>
          <w:tcPr>
            <w:tcW w:w="1230" w:type="dxa"/>
            <w:tcBorders>
              <w:top w:val="nil"/>
              <w:left w:val="nil"/>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170"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427" w:type="dxa"/>
            <w:gridSpan w:val="2"/>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308"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120</w:t>
            </w:r>
          </w:p>
        </w:tc>
        <w:tc>
          <w:tcPr>
            <w:tcW w:w="1508" w:type="dxa"/>
            <w:gridSpan w:val="4"/>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1181,386</w:t>
            </w:r>
          </w:p>
        </w:tc>
      </w:tr>
      <w:tr w:rsidR="00863E0B" w:rsidRPr="005301CA" w:rsidTr="00622FF6">
        <w:trPr>
          <w:gridAfter w:val="2"/>
          <w:wAfter w:w="395" w:type="dxa"/>
          <w:trHeight w:val="300"/>
        </w:trPr>
        <w:tc>
          <w:tcPr>
            <w:tcW w:w="9357" w:type="dxa"/>
            <w:tcBorders>
              <w:top w:val="nil"/>
              <w:left w:val="single" w:sz="4" w:space="0" w:color="auto"/>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both"/>
              <w:rPr>
                <w:color w:val="000000"/>
                <w:sz w:val="16"/>
                <w:szCs w:val="16"/>
              </w:rPr>
            </w:pPr>
            <w:r w:rsidRPr="005301CA">
              <w:rPr>
                <w:color w:val="000000"/>
                <w:sz w:val="16"/>
                <w:szCs w:val="16"/>
              </w:rPr>
              <w:t>Обеспечение функций муниципальных органов</w:t>
            </w:r>
          </w:p>
        </w:tc>
        <w:tc>
          <w:tcPr>
            <w:tcW w:w="1230" w:type="dxa"/>
            <w:tcBorders>
              <w:top w:val="nil"/>
              <w:left w:val="nil"/>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170"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427" w:type="dxa"/>
            <w:gridSpan w:val="2"/>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00600 00190</w:t>
            </w:r>
          </w:p>
        </w:tc>
        <w:tc>
          <w:tcPr>
            <w:tcW w:w="1308"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508" w:type="dxa"/>
            <w:gridSpan w:val="4"/>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248,427</w:t>
            </w:r>
          </w:p>
        </w:tc>
      </w:tr>
      <w:tr w:rsidR="00863E0B" w:rsidRPr="005301CA" w:rsidTr="00622FF6">
        <w:trPr>
          <w:gridAfter w:val="2"/>
          <w:wAfter w:w="395" w:type="dxa"/>
          <w:trHeight w:val="300"/>
        </w:trPr>
        <w:tc>
          <w:tcPr>
            <w:tcW w:w="9357" w:type="dxa"/>
            <w:tcBorders>
              <w:top w:val="nil"/>
              <w:left w:val="single" w:sz="4" w:space="0" w:color="auto"/>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both"/>
              <w:rPr>
                <w:color w:val="000000"/>
                <w:sz w:val="16"/>
                <w:szCs w:val="16"/>
              </w:rPr>
            </w:pPr>
            <w:r w:rsidRPr="005301CA">
              <w:rPr>
                <w:color w:val="000000"/>
                <w:sz w:val="16"/>
                <w:szCs w:val="16"/>
              </w:rPr>
              <w:t>Закупка товаров, работ и услуг для государственных (муниципальных) нужд</w:t>
            </w:r>
          </w:p>
        </w:tc>
        <w:tc>
          <w:tcPr>
            <w:tcW w:w="1230" w:type="dxa"/>
            <w:tcBorders>
              <w:top w:val="nil"/>
              <w:left w:val="nil"/>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170"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427" w:type="dxa"/>
            <w:gridSpan w:val="2"/>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308"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200</w:t>
            </w:r>
          </w:p>
        </w:tc>
        <w:tc>
          <w:tcPr>
            <w:tcW w:w="1508" w:type="dxa"/>
            <w:gridSpan w:val="4"/>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229,0</w:t>
            </w:r>
          </w:p>
        </w:tc>
      </w:tr>
      <w:tr w:rsidR="00863E0B" w:rsidRPr="005301CA" w:rsidTr="00622FF6">
        <w:trPr>
          <w:gridAfter w:val="2"/>
          <w:wAfter w:w="395" w:type="dxa"/>
          <w:trHeight w:val="600"/>
        </w:trPr>
        <w:tc>
          <w:tcPr>
            <w:tcW w:w="9357" w:type="dxa"/>
            <w:tcBorders>
              <w:top w:val="nil"/>
              <w:left w:val="single" w:sz="4" w:space="0" w:color="auto"/>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rPr>
                <w:color w:val="000000"/>
                <w:sz w:val="16"/>
                <w:szCs w:val="16"/>
              </w:rPr>
            </w:pPr>
            <w:r w:rsidRPr="005301CA">
              <w:rPr>
                <w:color w:val="000000"/>
                <w:sz w:val="16"/>
                <w:szCs w:val="16"/>
              </w:rPr>
              <w:t>Иные закупки товаров, работ и услуг для обеспечения государственных (муниципальных) нужд</w:t>
            </w:r>
          </w:p>
        </w:tc>
        <w:tc>
          <w:tcPr>
            <w:tcW w:w="1230" w:type="dxa"/>
            <w:tcBorders>
              <w:top w:val="nil"/>
              <w:left w:val="nil"/>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170"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427" w:type="dxa"/>
            <w:gridSpan w:val="2"/>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308"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240</w:t>
            </w:r>
          </w:p>
        </w:tc>
        <w:tc>
          <w:tcPr>
            <w:tcW w:w="1508" w:type="dxa"/>
            <w:gridSpan w:val="4"/>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229,0</w:t>
            </w:r>
          </w:p>
        </w:tc>
      </w:tr>
      <w:tr w:rsidR="00863E0B" w:rsidRPr="005301CA" w:rsidTr="00622FF6">
        <w:trPr>
          <w:gridAfter w:val="2"/>
          <w:wAfter w:w="395" w:type="dxa"/>
          <w:trHeight w:val="300"/>
        </w:trPr>
        <w:tc>
          <w:tcPr>
            <w:tcW w:w="9357" w:type="dxa"/>
            <w:tcBorders>
              <w:top w:val="nil"/>
              <w:left w:val="single" w:sz="4" w:space="0" w:color="auto"/>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both"/>
              <w:rPr>
                <w:color w:val="000000"/>
                <w:sz w:val="16"/>
                <w:szCs w:val="16"/>
              </w:rPr>
            </w:pPr>
            <w:r w:rsidRPr="005301CA">
              <w:rPr>
                <w:color w:val="000000"/>
                <w:sz w:val="16"/>
                <w:szCs w:val="16"/>
              </w:rPr>
              <w:t>Иные бюджетные ассигнования</w:t>
            </w:r>
          </w:p>
        </w:tc>
        <w:tc>
          <w:tcPr>
            <w:tcW w:w="1230" w:type="dxa"/>
            <w:tcBorders>
              <w:top w:val="nil"/>
              <w:left w:val="nil"/>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170"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427" w:type="dxa"/>
            <w:gridSpan w:val="2"/>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308"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800</w:t>
            </w:r>
          </w:p>
        </w:tc>
        <w:tc>
          <w:tcPr>
            <w:tcW w:w="1508" w:type="dxa"/>
            <w:gridSpan w:val="4"/>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19,427</w:t>
            </w:r>
          </w:p>
        </w:tc>
      </w:tr>
      <w:tr w:rsidR="00863E0B" w:rsidRPr="005301CA" w:rsidTr="00622FF6">
        <w:trPr>
          <w:gridAfter w:val="2"/>
          <w:wAfter w:w="395" w:type="dxa"/>
          <w:trHeight w:val="300"/>
        </w:trPr>
        <w:tc>
          <w:tcPr>
            <w:tcW w:w="9357" w:type="dxa"/>
            <w:tcBorders>
              <w:top w:val="nil"/>
              <w:left w:val="single" w:sz="4" w:space="0" w:color="auto"/>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both"/>
              <w:rPr>
                <w:color w:val="000000"/>
                <w:sz w:val="16"/>
                <w:szCs w:val="16"/>
              </w:rPr>
            </w:pPr>
            <w:r w:rsidRPr="005301CA">
              <w:rPr>
                <w:color w:val="000000"/>
                <w:sz w:val="16"/>
                <w:szCs w:val="16"/>
              </w:rPr>
              <w:t>Уплата налогов, сборов иных платежей</w:t>
            </w:r>
          </w:p>
        </w:tc>
        <w:tc>
          <w:tcPr>
            <w:tcW w:w="1230" w:type="dxa"/>
            <w:tcBorders>
              <w:top w:val="nil"/>
              <w:left w:val="nil"/>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170"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427" w:type="dxa"/>
            <w:gridSpan w:val="2"/>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308"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850</w:t>
            </w:r>
          </w:p>
        </w:tc>
        <w:tc>
          <w:tcPr>
            <w:tcW w:w="1508" w:type="dxa"/>
            <w:gridSpan w:val="4"/>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19,427</w:t>
            </w:r>
          </w:p>
        </w:tc>
      </w:tr>
      <w:tr w:rsidR="00863E0B" w:rsidRPr="005301CA" w:rsidTr="00622FF6">
        <w:trPr>
          <w:gridAfter w:val="2"/>
          <w:wAfter w:w="395" w:type="dxa"/>
          <w:trHeight w:val="600"/>
        </w:trPr>
        <w:tc>
          <w:tcPr>
            <w:tcW w:w="9357" w:type="dxa"/>
            <w:tcBorders>
              <w:top w:val="nil"/>
              <w:left w:val="single" w:sz="4" w:space="0" w:color="auto"/>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rPr>
                <w:color w:val="000000"/>
                <w:sz w:val="16"/>
                <w:szCs w:val="16"/>
              </w:rPr>
            </w:pPr>
            <w:r w:rsidRPr="005301CA">
              <w:rPr>
                <w:color w:val="000000"/>
                <w:sz w:val="16"/>
                <w:szCs w:val="16"/>
              </w:rPr>
              <w:t>Учебно-методические кабинеты, централизованные бухгалтерии, группы хозяйственного обслуживания,  логопедические пункты</w:t>
            </w:r>
          </w:p>
        </w:tc>
        <w:tc>
          <w:tcPr>
            <w:tcW w:w="1230" w:type="dxa"/>
            <w:tcBorders>
              <w:top w:val="nil"/>
              <w:left w:val="nil"/>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170"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427" w:type="dxa"/>
            <w:gridSpan w:val="2"/>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45000 00000</w:t>
            </w:r>
          </w:p>
        </w:tc>
        <w:tc>
          <w:tcPr>
            <w:tcW w:w="1308"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508" w:type="dxa"/>
            <w:gridSpan w:val="4"/>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3369,473</w:t>
            </w:r>
          </w:p>
        </w:tc>
      </w:tr>
      <w:tr w:rsidR="00863E0B" w:rsidRPr="005301CA" w:rsidTr="00622FF6">
        <w:trPr>
          <w:gridAfter w:val="2"/>
          <w:wAfter w:w="395" w:type="dxa"/>
          <w:trHeight w:val="300"/>
        </w:trPr>
        <w:tc>
          <w:tcPr>
            <w:tcW w:w="9357" w:type="dxa"/>
            <w:tcBorders>
              <w:top w:val="nil"/>
              <w:left w:val="single" w:sz="4" w:space="0" w:color="auto"/>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both"/>
              <w:rPr>
                <w:color w:val="000000"/>
                <w:sz w:val="16"/>
                <w:szCs w:val="16"/>
              </w:rPr>
            </w:pPr>
            <w:r w:rsidRPr="005301CA">
              <w:rPr>
                <w:color w:val="000000"/>
                <w:sz w:val="16"/>
                <w:szCs w:val="16"/>
              </w:rPr>
              <w:t>Централизованные бухгалтерии</w:t>
            </w:r>
          </w:p>
        </w:tc>
        <w:tc>
          <w:tcPr>
            <w:tcW w:w="1230" w:type="dxa"/>
            <w:tcBorders>
              <w:top w:val="nil"/>
              <w:left w:val="nil"/>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170"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427" w:type="dxa"/>
            <w:gridSpan w:val="2"/>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45300 00000</w:t>
            </w:r>
          </w:p>
        </w:tc>
        <w:tc>
          <w:tcPr>
            <w:tcW w:w="1308"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508" w:type="dxa"/>
            <w:gridSpan w:val="4"/>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1447,104</w:t>
            </w:r>
          </w:p>
        </w:tc>
      </w:tr>
      <w:tr w:rsidR="00863E0B" w:rsidRPr="005301CA" w:rsidTr="00622FF6">
        <w:trPr>
          <w:gridAfter w:val="2"/>
          <w:wAfter w:w="395" w:type="dxa"/>
          <w:trHeight w:val="300"/>
        </w:trPr>
        <w:tc>
          <w:tcPr>
            <w:tcW w:w="9357" w:type="dxa"/>
            <w:tcBorders>
              <w:top w:val="nil"/>
              <w:left w:val="single" w:sz="4" w:space="0" w:color="auto"/>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both"/>
              <w:rPr>
                <w:color w:val="000000"/>
                <w:sz w:val="16"/>
                <w:szCs w:val="16"/>
              </w:rPr>
            </w:pPr>
            <w:r w:rsidRPr="005301CA">
              <w:rPr>
                <w:color w:val="000000"/>
                <w:sz w:val="16"/>
                <w:szCs w:val="16"/>
              </w:rPr>
              <w:t>Обеспечение деятельности подведомственных учреждений</w:t>
            </w:r>
          </w:p>
        </w:tc>
        <w:tc>
          <w:tcPr>
            <w:tcW w:w="1230" w:type="dxa"/>
            <w:tcBorders>
              <w:top w:val="nil"/>
              <w:left w:val="nil"/>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170"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427" w:type="dxa"/>
            <w:gridSpan w:val="2"/>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45300 00590</w:t>
            </w:r>
          </w:p>
        </w:tc>
        <w:tc>
          <w:tcPr>
            <w:tcW w:w="1308"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508" w:type="dxa"/>
            <w:gridSpan w:val="4"/>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1447,104</w:t>
            </w:r>
          </w:p>
        </w:tc>
      </w:tr>
      <w:tr w:rsidR="00863E0B" w:rsidRPr="005301CA" w:rsidTr="00622FF6">
        <w:trPr>
          <w:gridAfter w:val="2"/>
          <w:wAfter w:w="395" w:type="dxa"/>
          <w:trHeight w:val="900"/>
        </w:trPr>
        <w:tc>
          <w:tcPr>
            <w:tcW w:w="9357" w:type="dxa"/>
            <w:tcBorders>
              <w:top w:val="nil"/>
              <w:left w:val="single" w:sz="4" w:space="0" w:color="auto"/>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both"/>
              <w:rPr>
                <w:color w:val="000000"/>
                <w:sz w:val="16"/>
                <w:szCs w:val="16"/>
              </w:rPr>
            </w:pPr>
            <w:r w:rsidRPr="005301CA">
              <w:rPr>
                <w:color w:val="000000"/>
                <w:sz w:val="16"/>
                <w:szCs w:val="16"/>
              </w:rPr>
              <w:t xml:space="preserve">Расходы на выплаты персоналу в целях обеспечения выполнения функций государственными (муниципальными) органами, казенными </w:t>
            </w:r>
            <w:proofErr w:type="spellStart"/>
            <w:r w:rsidRPr="005301CA">
              <w:rPr>
                <w:color w:val="000000"/>
                <w:sz w:val="16"/>
                <w:szCs w:val="16"/>
              </w:rPr>
              <w:t>учреждениями</w:t>
            </w:r>
            <w:proofErr w:type="gramStart"/>
            <w:r w:rsidRPr="005301CA">
              <w:rPr>
                <w:color w:val="000000"/>
                <w:sz w:val="16"/>
                <w:szCs w:val="16"/>
              </w:rPr>
              <w:t>,о</w:t>
            </w:r>
            <w:proofErr w:type="gramEnd"/>
            <w:r w:rsidRPr="005301CA">
              <w:rPr>
                <w:color w:val="000000"/>
                <w:sz w:val="16"/>
                <w:szCs w:val="16"/>
              </w:rPr>
              <w:t>рганами</w:t>
            </w:r>
            <w:proofErr w:type="spellEnd"/>
            <w:r w:rsidRPr="005301CA">
              <w:rPr>
                <w:color w:val="000000"/>
                <w:sz w:val="16"/>
                <w:szCs w:val="16"/>
              </w:rPr>
              <w:t xml:space="preserve"> управления государственными внебюджетными фондами</w:t>
            </w:r>
          </w:p>
        </w:tc>
        <w:tc>
          <w:tcPr>
            <w:tcW w:w="1230" w:type="dxa"/>
            <w:tcBorders>
              <w:top w:val="nil"/>
              <w:left w:val="nil"/>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170"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427" w:type="dxa"/>
            <w:gridSpan w:val="2"/>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308"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100</w:t>
            </w:r>
          </w:p>
        </w:tc>
        <w:tc>
          <w:tcPr>
            <w:tcW w:w="1508" w:type="dxa"/>
            <w:gridSpan w:val="4"/>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1143,531</w:t>
            </w:r>
          </w:p>
        </w:tc>
      </w:tr>
      <w:tr w:rsidR="00863E0B" w:rsidRPr="005301CA" w:rsidTr="00622FF6">
        <w:trPr>
          <w:gridAfter w:val="2"/>
          <w:wAfter w:w="395" w:type="dxa"/>
          <w:trHeight w:val="300"/>
        </w:trPr>
        <w:tc>
          <w:tcPr>
            <w:tcW w:w="9357" w:type="dxa"/>
            <w:tcBorders>
              <w:top w:val="nil"/>
              <w:left w:val="single" w:sz="4" w:space="0" w:color="auto"/>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rPr>
                <w:color w:val="000000"/>
                <w:sz w:val="16"/>
                <w:szCs w:val="16"/>
              </w:rPr>
            </w:pPr>
            <w:r w:rsidRPr="005301CA">
              <w:rPr>
                <w:color w:val="000000"/>
                <w:sz w:val="16"/>
                <w:szCs w:val="16"/>
              </w:rPr>
              <w:t>Расходы на выплаты персоналу казенных учреждений</w:t>
            </w:r>
          </w:p>
        </w:tc>
        <w:tc>
          <w:tcPr>
            <w:tcW w:w="1230" w:type="dxa"/>
            <w:tcBorders>
              <w:top w:val="nil"/>
              <w:left w:val="nil"/>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170"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427" w:type="dxa"/>
            <w:gridSpan w:val="2"/>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308"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110</w:t>
            </w:r>
          </w:p>
        </w:tc>
        <w:tc>
          <w:tcPr>
            <w:tcW w:w="1508" w:type="dxa"/>
            <w:gridSpan w:val="4"/>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1143,531</w:t>
            </w:r>
          </w:p>
        </w:tc>
      </w:tr>
      <w:tr w:rsidR="00863E0B" w:rsidRPr="005301CA" w:rsidTr="00622FF6">
        <w:trPr>
          <w:gridAfter w:val="2"/>
          <w:wAfter w:w="395" w:type="dxa"/>
          <w:trHeight w:val="300"/>
        </w:trPr>
        <w:tc>
          <w:tcPr>
            <w:tcW w:w="9357" w:type="dxa"/>
            <w:tcBorders>
              <w:top w:val="nil"/>
              <w:left w:val="single" w:sz="4" w:space="0" w:color="auto"/>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both"/>
              <w:rPr>
                <w:color w:val="000000"/>
                <w:sz w:val="16"/>
                <w:szCs w:val="16"/>
              </w:rPr>
            </w:pPr>
            <w:r w:rsidRPr="005301CA">
              <w:rPr>
                <w:color w:val="000000"/>
                <w:sz w:val="16"/>
                <w:szCs w:val="16"/>
              </w:rPr>
              <w:t>Закупка товаров, работ и услуг для государственных (муниципальных) нужд</w:t>
            </w:r>
          </w:p>
        </w:tc>
        <w:tc>
          <w:tcPr>
            <w:tcW w:w="1230" w:type="dxa"/>
            <w:tcBorders>
              <w:top w:val="nil"/>
              <w:left w:val="nil"/>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170"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427" w:type="dxa"/>
            <w:gridSpan w:val="2"/>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308"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200</w:t>
            </w:r>
          </w:p>
        </w:tc>
        <w:tc>
          <w:tcPr>
            <w:tcW w:w="1508" w:type="dxa"/>
            <w:gridSpan w:val="4"/>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278,6</w:t>
            </w:r>
          </w:p>
        </w:tc>
      </w:tr>
      <w:tr w:rsidR="00863E0B" w:rsidRPr="005301CA" w:rsidTr="00622FF6">
        <w:trPr>
          <w:gridAfter w:val="2"/>
          <w:wAfter w:w="395" w:type="dxa"/>
          <w:trHeight w:val="600"/>
        </w:trPr>
        <w:tc>
          <w:tcPr>
            <w:tcW w:w="9357" w:type="dxa"/>
            <w:tcBorders>
              <w:top w:val="nil"/>
              <w:left w:val="single" w:sz="4" w:space="0" w:color="auto"/>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rPr>
                <w:color w:val="000000"/>
                <w:sz w:val="16"/>
                <w:szCs w:val="16"/>
              </w:rPr>
            </w:pPr>
            <w:r w:rsidRPr="005301CA">
              <w:rPr>
                <w:color w:val="000000"/>
                <w:sz w:val="16"/>
                <w:szCs w:val="16"/>
              </w:rPr>
              <w:t>Иные закупки товаров, работ и услуг для обеспечения государственных (муниципальных) нужд</w:t>
            </w:r>
          </w:p>
        </w:tc>
        <w:tc>
          <w:tcPr>
            <w:tcW w:w="1230" w:type="dxa"/>
            <w:tcBorders>
              <w:top w:val="nil"/>
              <w:left w:val="nil"/>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170"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427" w:type="dxa"/>
            <w:gridSpan w:val="2"/>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308"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240</w:t>
            </w:r>
          </w:p>
        </w:tc>
        <w:tc>
          <w:tcPr>
            <w:tcW w:w="1508" w:type="dxa"/>
            <w:gridSpan w:val="4"/>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278,6</w:t>
            </w:r>
          </w:p>
        </w:tc>
      </w:tr>
      <w:tr w:rsidR="00863E0B" w:rsidRPr="005301CA" w:rsidTr="00622FF6">
        <w:trPr>
          <w:gridAfter w:val="2"/>
          <w:wAfter w:w="395" w:type="dxa"/>
          <w:trHeight w:val="300"/>
        </w:trPr>
        <w:tc>
          <w:tcPr>
            <w:tcW w:w="9357" w:type="dxa"/>
            <w:tcBorders>
              <w:top w:val="nil"/>
              <w:left w:val="single" w:sz="4" w:space="0" w:color="auto"/>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both"/>
              <w:rPr>
                <w:color w:val="000000"/>
                <w:sz w:val="16"/>
                <w:szCs w:val="16"/>
              </w:rPr>
            </w:pPr>
            <w:r w:rsidRPr="005301CA">
              <w:rPr>
                <w:color w:val="000000"/>
                <w:sz w:val="16"/>
                <w:szCs w:val="16"/>
              </w:rPr>
              <w:t>Иные бюджетные ассигнования</w:t>
            </w:r>
          </w:p>
        </w:tc>
        <w:tc>
          <w:tcPr>
            <w:tcW w:w="1230" w:type="dxa"/>
            <w:tcBorders>
              <w:top w:val="nil"/>
              <w:left w:val="nil"/>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170"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427" w:type="dxa"/>
            <w:gridSpan w:val="2"/>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308"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800</w:t>
            </w:r>
          </w:p>
        </w:tc>
        <w:tc>
          <w:tcPr>
            <w:tcW w:w="1508" w:type="dxa"/>
            <w:gridSpan w:val="4"/>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24,973</w:t>
            </w:r>
          </w:p>
        </w:tc>
      </w:tr>
      <w:tr w:rsidR="00863E0B" w:rsidRPr="005301CA" w:rsidTr="00622FF6">
        <w:trPr>
          <w:gridAfter w:val="2"/>
          <w:wAfter w:w="395" w:type="dxa"/>
          <w:trHeight w:val="300"/>
        </w:trPr>
        <w:tc>
          <w:tcPr>
            <w:tcW w:w="9357" w:type="dxa"/>
            <w:tcBorders>
              <w:top w:val="nil"/>
              <w:left w:val="single" w:sz="4" w:space="0" w:color="auto"/>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both"/>
              <w:rPr>
                <w:color w:val="000000"/>
                <w:sz w:val="16"/>
                <w:szCs w:val="16"/>
              </w:rPr>
            </w:pPr>
            <w:r w:rsidRPr="005301CA">
              <w:rPr>
                <w:color w:val="000000"/>
                <w:sz w:val="16"/>
                <w:szCs w:val="16"/>
              </w:rPr>
              <w:lastRenderedPageBreak/>
              <w:t>Уплата налогов, сборов иных платежей</w:t>
            </w:r>
          </w:p>
        </w:tc>
        <w:tc>
          <w:tcPr>
            <w:tcW w:w="1230" w:type="dxa"/>
            <w:tcBorders>
              <w:top w:val="nil"/>
              <w:left w:val="nil"/>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170"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427" w:type="dxa"/>
            <w:gridSpan w:val="2"/>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308"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850</w:t>
            </w:r>
          </w:p>
        </w:tc>
        <w:tc>
          <w:tcPr>
            <w:tcW w:w="1508" w:type="dxa"/>
            <w:gridSpan w:val="4"/>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24,973</w:t>
            </w:r>
          </w:p>
        </w:tc>
      </w:tr>
      <w:tr w:rsidR="00863E0B" w:rsidRPr="005301CA" w:rsidTr="00622FF6">
        <w:trPr>
          <w:gridAfter w:val="2"/>
          <w:wAfter w:w="395" w:type="dxa"/>
          <w:trHeight w:val="300"/>
        </w:trPr>
        <w:tc>
          <w:tcPr>
            <w:tcW w:w="9357" w:type="dxa"/>
            <w:tcBorders>
              <w:top w:val="nil"/>
              <w:left w:val="single" w:sz="4" w:space="0" w:color="auto"/>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both"/>
              <w:rPr>
                <w:color w:val="000000"/>
                <w:sz w:val="16"/>
                <w:szCs w:val="16"/>
              </w:rPr>
            </w:pPr>
            <w:r w:rsidRPr="005301CA">
              <w:rPr>
                <w:color w:val="000000"/>
                <w:sz w:val="16"/>
                <w:szCs w:val="16"/>
              </w:rPr>
              <w:t>Группа хозяйственного обслуживания</w:t>
            </w:r>
          </w:p>
        </w:tc>
        <w:tc>
          <w:tcPr>
            <w:tcW w:w="1230" w:type="dxa"/>
            <w:tcBorders>
              <w:top w:val="nil"/>
              <w:left w:val="nil"/>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170"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427" w:type="dxa"/>
            <w:gridSpan w:val="2"/>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xml:space="preserve">45400 00000 </w:t>
            </w:r>
          </w:p>
        </w:tc>
        <w:tc>
          <w:tcPr>
            <w:tcW w:w="1308"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508" w:type="dxa"/>
            <w:gridSpan w:val="4"/>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1922,369</w:t>
            </w:r>
          </w:p>
        </w:tc>
      </w:tr>
      <w:tr w:rsidR="00863E0B" w:rsidRPr="005301CA" w:rsidTr="00622FF6">
        <w:trPr>
          <w:gridAfter w:val="2"/>
          <w:wAfter w:w="395" w:type="dxa"/>
          <w:trHeight w:val="300"/>
        </w:trPr>
        <w:tc>
          <w:tcPr>
            <w:tcW w:w="9357" w:type="dxa"/>
            <w:tcBorders>
              <w:top w:val="nil"/>
              <w:left w:val="single" w:sz="4" w:space="0" w:color="auto"/>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both"/>
              <w:rPr>
                <w:color w:val="000000"/>
                <w:sz w:val="16"/>
                <w:szCs w:val="16"/>
              </w:rPr>
            </w:pPr>
            <w:r w:rsidRPr="005301CA">
              <w:rPr>
                <w:color w:val="000000"/>
                <w:sz w:val="16"/>
                <w:szCs w:val="16"/>
              </w:rPr>
              <w:t>Обеспечение деятельности подведомственных учреждений</w:t>
            </w:r>
          </w:p>
        </w:tc>
        <w:tc>
          <w:tcPr>
            <w:tcW w:w="1230" w:type="dxa"/>
            <w:tcBorders>
              <w:top w:val="nil"/>
              <w:left w:val="nil"/>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170"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427" w:type="dxa"/>
            <w:gridSpan w:val="2"/>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45400 00590</w:t>
            </w:r>
          </w:p>
        </w:tc>
        <w:tc>
          <w:tcPr>
            <w:tcW w:w="1308"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508" w:type="dxa"/>
            <w:gridSpan w:val="4"/>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1922,369</w:t>
            </w:r>
          </w:p>
        </w:tc>
      </w:tr>
      <w:tr w:rsidR="00863E0B" w:rsidRPr="005301CA" w:rsidTr="00622FF6">
        <w:trPr>
          <w:gridAfter w:val="2"/>
          <w:wAfter w:w="395" w:type="dxa"/>
          <w:trHeight w:val="900"/>
        </w:trPr>
        <w:tc>
          <w:tcPr>
            <w:tcW w:w="9357" w:type="dxa"/>
            <w:tcBorders>
              <w:top w:val="nil"/>
              <w:left w:val="single" w:sz="4" w:space="0" w:color="auto"/>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both"/>
              <w:rPr>
                <w:color w:val="000000"/>
                <w:sz w:val="16"/>
                <w:szCs w:val="16"/>
              </w:rPr>
            </w:pPr>
            <w:r w:rsidRPr="005301CA">
              <w:rPr>
                <w:color w:val="000000"/>
                <w:sz w:val="16"/>
                <w:szCs w:val="16"/>
              </w:rPr>
              <w:t xml:space="preserve">Расходы на выплаты персоналу в целях обеспечения выполнения функций государственными (муниципальными) органами, казенными </w:t>
            </w:r>
            <w:proofErr w:type="spellStart"/>
            <w:r w:rsidRPr="005301CA">
              <w:rPr>
                <w:color w:val="000000"/>
                <w:sz w:val="16"/>
                <w:szCs w:val="16"/>
              </w:rPr>
              <w:t>учреждениями</w:t>
            </w:r>
            <w:proofErr w:type="gramStart"/>
            <w:r w:rsidRPr="005301CA">
              <w:rPr>
                <w:color w:val="000000"/>
                <w:sz w:val="16"/>
                <w:szCs w:val="16"/>
              </w:rPr>
              <w:t>,о</w:t>
            </w:r>
            <w:proofErr w:type="gramEnd"/>
            <w:r w:rsidRPr="005301CA">
              <w:rPr>
                <w:color w:val="000000"/>
                <w:sz w:val="16"/>
                <w:szCs w:val="16"/>
              </w:rPr>
              <w:t>рганами</w:t>
            </w:r>
            <w:proofErr w:type="spellEnd"/>
            <w:r w:rsidRPr="005301CA">
              <w:rPr>
                <w:color w:val="000000"/>
                <w:sz w:val="16"/>
                <w:szCs w:val="16"/>
              </w:rPr>
              <w:t xml:space="preserve"> управления государственными внебюджетными фондами</w:t>
            </w:r>
          </w:p>
        </w:tc>
        <w:tc>
          <w:tcPr>
            <w:tcW w:w="1230" w:type="dxa"/>
            <w:tcBorders>
              <w:top w:val="nil"/>
              <w:left w:val="nil"/>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170"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427" w:type="dxa"/>
            <w:gridSpan w:val="2"/>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308"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100</w:t>
            </w:r>
          </w:p>
        </w:tc>
        <w:tc>
          <w:tcPr>
            <w:tcW w:w="1508" w:type="dxa"/>
            <w:gridSpan w:val="4"/>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1890,924</w:t>
            </w:r>
          </w:p>
        </w:tc>
      </w:tr>
      <w:tr w:rsidR="00863E0B" w:rsidRPr="005301CA" w:rsidTr="00622FF6">
        <w:trPr>
          <w:gridAfter w:val="2"/>
          <w:wAfter w:w="395" w:type="dxa"/>
          <w:trHeight w:val="300"/>
        </w:trPr>
        <w:tc>
          <w:tcPr>
            <w:tcW w:w="9357" w:type="dxa"/>
            <w:tcBorders>
              <w:top w:val="nil"/>
              <w:left w:val="single" w:sz="4" w:space="0" w:color="auto"/>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rPr>
                <w:color w:val="000000"/>
                <w:sz w:val="16"/>
                <w:szCs w:val="16"/>
              </w:rPr>
            </w:pPr>
            <w:r w:rsidRPr="005301CA">
              <w:rPr>
                <w:color w:val="000000"/>
                <w:sz w:val="16"/>
                <w:szCs w:val="16"/>
              </w:rPr>
              <w:t>Расходы на выплаты персоналу казенных учреждений</w:t>
            </w:r>
          </w:p>
        </w:tc>
        <w:tc>
          <w:tcPr>
            <w:tcW w:w="1230" w:type="dxa"/>
            <w:tcBorders>
              <w:top w:val="nil"/>
              <w:left w:val="nil"/>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170"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427" w:type="dxa"/>
            <w:gridSpan w:val="2"/>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308"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110</w:t>
            </w:r>
          </w:p>
        </w:tc>
        <w:tc>
          <w:tcPr>
            <w:tcW w:w="1508" w:type="dxa"/>
            <w:gridSpan w:val="4"/>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1890,924</w:t>
            </w:r>
          </w:p>
        </w:tc>
      </w:tr>
      <w:tr w:rsidR="00863E0B" w:rsidRPr="005301CA" w:rsidTr="00622FF6">
        <w:trPr>
          <w:gridAfter w:val="2"/>
          <w:wAfter w:w="395" w:type="dxa"/>
          <w:trHeight w:val="300"/>
        </w:trPr>
        <w:tc>
          <w:tcPr>
            <w:tcW w:w="9357" w:type="dxa"/>
            <w:tcBorders>
              <w:top w:val="nil"/>
              <w:left w:val="single" w:sz="4" w:space="0" w:color="auto"/>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both"/>
              <w:rPr>
                <w:color w:val="000000"/>
                <w:sz w:val="16"/>
                <w:szCs w:val="16"/>
              </w:rPr>
            </w:pPr>
            <w:r w:rsidRPr="005301CA">
              <w:rPr>
                <w:color w:val="000000"/>
                <w:sz w:val="16"/>
                <w:szCs w:val="16"/>
              </w:rPr>
              <w:t>Закупка товаров, работ и услуг для государственных (муниципальных) нужд</w:t>
            </w:r>
          </w:p>
        </w:tc>
        <w:tc>
          <w:tcPr>
            <w:tcW w:w="1230" w:type="dxa"/>
            <w:tcBorders>
              <w:top w:val="nil"/>
              <w:left w:val="nil"/>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170"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427" w:type="dxa"/>
            <w:gridSpan w:val="2"/>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308"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200</w:t>
            </w:r>
          </w:p>
        </w:tc>
        <w:tc>
          <w:tcPr>
            <w:tcW w:w="1508" w:type="dxa"/>
            <w:gridSpan w:val="4"/>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5,06</w:t>
            </w:r>
          </w:p>
        </w:tc>
      </w:tr>
      <w:tr w:rsidR="00863E0B" w:rsidRPr="005301CA" w:rsidTr="00622FF6">
        <w:trPr>
          <w:gridAfter w:val="2"/>
          <w:wAfter w:w="395" w:type="dxa"/>
          <w:trHeight w:val="600"/>
        </w:trPr>
        <w:tc>
          <w:tcPr>
            <w:tcW w:w="9357" w:type="dxa"/>
            <w:tcBorders>
              <w:top w:val="nil"/>
              <w:left w:val="single" w:sz="4" w:space="0" w:color="auto"/>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rPr>
                <w:color w:val="000000"/>
                <w:sz w:val="16"/>
                <w:szCs w:val="16"/>
              </w:rPr>
            </w:pPr>
            <w:r w:rsidRPr="005301CA">
              <w:rPr>
                <w:color w:val="000000"/>
                <w:sz w:val="16"/>
                <w:szCs w:val="16"/>
              </w:rPr>
              <w:t>Иные закупки товаров, работ и услуг для обеспечения государственных (муниципальных) нужд</w:t>
            </w:r>
          </w:p>
        </w:tc>
        <w:tc>
          <w:tcPr>
            <w:tcW w:w="1230" w:type="dxa"/>
            <w:tcBorders>
              <w:top w:val="nil"/>
              <w:left w:val="nil"/>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170"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427" w:type="dxa"/>
            <w:gridSpan w:val="2"/>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308"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240</w:t>
            </w:r>
          </w:p>
        </w:tc>
        <w:tc>
          <w:tcPr>
            <w:tcW w:w="1508" w:type="dxa"/>
            <w:gridSpan w:val="4"/>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5,06</w:t>
            </w:r>
          </w:p>
        </w:tc>
      </w:tr>
      <w:tr w:rsidR="00863E0B" w:rsidRPr="005301CA" w:rsidTr="00622FF6">
        <w:trPr>
          <w:gridAfter w:val="2"/>
          <w:wAfter w:w="395" w:type="dxa"/>
          <w:trHeight w:val="300"/>
        </w:trPr>
        <w:tc>
          <w:tcPr>
            <w:tcW w:w="9357" w:type="dxa"/>
            <w:tcBorders>
              <w:top w:val="nil"/>
              <w:left w:val="single" w:sz="4" w:space="0" w:color="auto"/>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both"/>
              <w:rPr>
                <w:color w:val="000000"/>
                <w:sz w:val="16"/>
                <w:szCs w:val="16"/>
              </w:rPr>
            </w:pPr>
            <w:r w:rsidRPr="005301CA">
              <w:rPr>
                <w:color w:val="000000"/>
                <w:sz w:val="16"/>
                <w:szCs w:val="16"/>
              </w:rPr>
              <w:t>Иные бюджетные ассигнования</w:t>
            </w:r>
          </w:p>
        </w:tc>
        <w:tc>
          <w:tcPr>
            <w:tcW w:w="1230" w:type="dxa"/>
            <w:tcBorders>
              <w:top w:val="nil"/>
              <w:left w:val="nil"/>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170"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427" w:type="dxa"/>
            <w:gridSpan w:val="2"/>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308"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800</w:t>
            </w:r>
          </w:p>
        </w:tc>
        <w:tc>
          <w:tcPr>
            <w:tcW w:w="1508" w:type="dxa"/>
            <w:gridSpan w:val="4"/>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26,385</w:t>
            </w:r>
          </w:p>
        </w:tc>
      </w:tr>
      <w:tr w:rsidR="00863E0B" w:rsidRPr="005301CA" w:rsidTr="00622FF6">
        <w:trPr>
          <w:gridAfter w:val="2"/>
          <w:wAfter w:w="395" w:type="dxa"/>
          <w:trHeight w:val="300"/>
        </w:trPr>
        <w:tc>
          <w:tcPr>
            <w:tcW w:w="9357" w:type="dxa"/>
            <w:tcBorders>
              <w:top w:val="nil"/>
              <w:left w:val="single" w:sz="4" w:space="0" w:color="auto"/>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both"/>
              <w:rPr>
                <w:color w:val="000000"/>
                <w:sz w:val="16"/>
                <w:szCs w:val="16"/>
              </w:rPr>
            </w:pPr>
            <w:r w:rsidRPr="005301CA">
              <w:rPr>
                <w:color w:val="000000"/>
                <w:sz w:val="16"/>
                <w:szCs w:val="16"/>
              </w:rPr>
              <w:t>Уплата налогов, сборов иных платежей</w:t>
            </w:r>
          </w:p>
        </w:tc>
        <w:tc>
          <w:tcPr>
            <w:tcW w:w="1230" w:type="dxa"/>
            <w:tcBorders>
              <w:top w:val="nil"/>
              <w:left w:val="nil"/>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170"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427" w:type="dxa"/>
            <w:gridSpan w:val="2"/>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308"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850</w:t>
            </w:r>
          </w:p>
        </w:tc>
        <w:tc>
          <w:tcPr>
            <w:tcW w:w="1508" w:type="dxa"/>
            <w:gridSpan w:val="4"/>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26,385</w:t>
            </w:r>
          </w:p>
        </w:tc>
      </w:tr>
      <w:tr w:rsidR="00863E0B" w:rsidRPr="005301CA" w:rsidTr="00622FF6">
        <w:trPr>
          <w:gridAfter w:val="2"/>
          <w:wAfter w:w="395" w:type="dxa"/>
          <w:trHeight w:val="300"/>
        </w:trPr>
        <w:tc>
          <w:tcPr>
            <w:tcW w:w="9357" w:type="dxa"/>
            <w:tcBorders>
              <w:top w:val="nil"/>
              <w:left w:val="single" w:sz="4" w:space="0" w:color="auto"/>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both"/>
              <w:rPr>
                <w:color w:val="000000"/>
                <w:sz w:val="16"/>
                <w:szCs w:val="16"/>
              </w:rPr>
            </w:pPr>
            <w:r w:rsidRPr="005301CA">
              <w:rPr>
                <w:color w:val="000000"/>
                <w:sz w:val="16"/>
                <w:szCs w:val="16"/>
              </w:rPr>
              <w:t>Физическая культура и спорт</w:t>
            </w:r>
          </w:p>
        </w:tc>
        <w:tc>
          <w:tcPr>
            <w:tcW w:w="1230" w:type="dxa"/>
            <w:tcBorders>
              <w:top w:val="nil"/>
              <w:left w:val="nil"/>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170"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1100</w:t>
            </w:r>
          </w:p>
        </w:tc>
        <w:tc>
          <w:tcPr>
            <w:tcW w:w="1427" w:type="dxa"/>
            <w:gridSpan w:val="2"/>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308"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508" w:type="dxa"/>
            <w:gridSpan w:val="4"/>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4053,048</w:t>
            </w:r>
          </w:p>
        </w:tc>
      </w:tr>
      <w:tr w:rsidR="00863E0B" w:rsidRPr="005301CA" w:rsidTr="00622FF6">
        <w:trPr>
          <w:gridAfter w:val="2"/>
          <w:wAfter w:w="395" w:type="dxa"/>
          <w:trHeight w:val="315"/>
        </w:trPr>
        <w:tc>
          <w:tcPr>
            <w:tcW w:w="9357" w:type="dxa"/>
            <w:tcBorders>
              <w:top w:val="nil"/>
              <w:left w:val="single" w:sz="4" w:space="0" w:color="auto"/>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both"/>
              <w:rPr>
                <w:color w:val="000000"/>
                <w:sz w:val="16"/>
                <w:szCs w:val="16"/>
              </w:rPr>
            </w:pPr>
            <w:r w:rsidRPr="005301CA">
              <w:rPr>
                <w:color w:val="000000"/>
                <w:sz w:val="16"/>
                <w:szCs w:val="16"/>
              </w:rPr>
              <w:t>Физическая культура</w:t>
            </w:r>
          </w:p>
        </w:tc>
        <w:tc>
          <w:tcPr>
            <w:tcW w:w="1230" w:type="dxa"/>
            <w:tcBorders>
              <w:top w:val="nil"/>
              <w:left w:val="nil"/>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170"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1101</w:t>
            </w:r>
          </w:p>
        </w:tc>
        <w:tc>
          <w:tcPr>
            <w:tcW w:w="1427" w:type="dxa"/>
            <w:gridSpan w:val="2"/>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308"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508" w:type="dxa"/>
            <w:gridSpan w:val="4"/>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4053,048</w:t>
            </w:r>
          </w:p>
        </w:tc>
      </w:tr>
      <w:tr w:rsidR="00863E0B" w:rsidRPr="005301CA" w:rsidTr="00622FF6">
        <w:trPr>
          <w:gridAfter w:val="2"/>
          <w:wAfter w:w="395" w:type="dxa"/>
          <w:trHeight w:val="315"/>
        </w:trPr>
        <w:tc>
          <w:tcPr>
            <w:tcW w:w="9357" w:type="dxa"/>
            <w:tcBorders>
              <w:top w:val="single" w:sz="8" w:space="0" w:color="000000"/>
              <w:left w:val="single" w:sz="8" w:space="0" w:color="000000"/>
              <w:bottom w:val="single" w:sz="8" w:space="0" w:color="000000"/>
              <w:right w:val="nil"/>
            </w:tcBorders>
            <w:shd w:val="clear" w:color="auto" w:fill="auto"/>
            <w:hideMark/>
          </w:tcPr>
          <w:p w:rsidR="00863E0B" w:rsidRPr="005301CA" w:rsidRDefault="00863E0B" w:rsidP="00863E0B">
            <w:pPr>
              <w:widowControl/>
              <w:autoSpaceDE/>
              <w:autoSpaceDN/>
              <w:adjustRightInd/>
              <w:jc w:val="both"/>
              <w:rPr>
                <w:color w:val="000000"/>
                <w:sz w:val="16"/>
                <w:szCs w:val="16"/>
              </w:rPr>
            </w:pPr>
            <w:r w:rsidRPr="005301CA">
              <w:rPr>
                <w:color w:val="000000"/>
                <w:sz w:val="16"/>
                <w:szCs w:val="16"/>
              </w:rPr>
              <w:t xml:space="preserve">Резервные фонды </w:t>
            </w:r>
          </w:p>
        </w:tc>
        <w:tc>
          <w:tcPr>
            <w:tcW w:w="1230" w:type="dxa"/>
            <w:tcBorders>
              <w:top w:val="nil"/>
              <w:left w:val="single" w:sz="4" w:space="0" w:color="auto"/>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170"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427" w:type="dxa"/>
            <w:gridSpan w:val="2"/>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07000 00000</w:t>
            </w:r>
          </w:p>
        </w:tc>
        <w:tc>
          <w:tcPr>
            <w:tcW w:w="1308"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508" w:type="dxa"/>
            <w:gridSpan w:val="4"/>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3,0</w:t>
            </w:r>
          </w:p>
        </w:tc>
      </w:tr>
      <w:tr w:rsidR="00863E0B" w:rsidRPr="005301CA" w:rsidTr="00622FF6">
        <w:trPr>
          <w:gridAfter w:val="2"/>
          <w:wAfter w:w="395" w:type="dxa"/>
          <w:trHeight w:val="315"/>
        </w:trPr>
        <w:tc>
          <w:tcPr>
            <w:tcW w:w="9357" w:type="dxa"/>
            <w:tcBorders>
              <w:top w:val="nil"/>
              <w:left w:val="single" w:sz="8" w:space="0" w:color="000000"/>
              <w:bottom w:val="single" w:sz="8" w:space="0" w:color="000000"/>
              <w:right w:val="nil"/>
            </w:tcBorders>
            <w:shd w:val="clear" w:color="auto" w:fill="auto"/>
            <w:hideMark/>
          </w:tcPr>
          <w:p w:rsidR="00863E0B" w:rsidRPr="005301CA" w:rsidRDefault="00863E0B" w:rsidP="00863E0B">
            <w:pPr>
              <w:widowControl/>
              <w:autoSpaceDE/>
              <w:autoSpaceDN/>
              <w:adjustRightInd/>
              <w:jc w:val="both"/>
              <w:rPr>
                <w:color w:val="000000"/>
                <w:sz w:val="16"/>
                <w:szCs w:val="16"/>
              </w:rPr>
            </w:pPr>
            <w:r w:rsidRPr="005301CA">
              <w:rPr>
                <w:color w:val="000000"/>
                <w:sz w:val="16"/>
                <w:szCs w:val="16"/>
              </w:rPr>
              <w:t>Резервные фонды местных администраций</w:t>
            </w:r>
          </w:p>
        </w:tc>
        <w:tc>
          <w:tcPr>
            <w:tcW w:w="1230" w:type="dxa"/>
            <w:tcBorders>
              <w:top w:val="nil"/>
              <w:left w:val="single" w:sz="4" w:space="0" w:color="auto"/>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170"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427" w:type="dxa"/>
            <w:gridSpan w:val="2"/>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07000 20100</w:t>
            </w:r>
          </w:p>
        </w:tc>
        <w:tc>
          <w:tcPr>
            <w:tcW w:w="1308"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508" w:type="dxa"/>
            <w:gridSpan w:val="4"/>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3,0</w:t>
            </w:r>
          </w:p>
        </w:tc>
      </w:tr>
      <w:tr w:rsidR="00863E0B" w:rsidRPr="005301CA" w:rsidTr="00622FF6">
        <w:trPr>
          <w:gridAfter w:val="2"/>
          <w:wAfter w:w="395" w:type="dxa"/>
          <w:trHeight w:val="315"/>
        </w:trPr>
        <w:tc>
          <w:tcPr>
            <w:tcW w:w="9357" w:type="dxa"/>
            <w:tcBorders>
              <w:top w:val="nil"/>
              <w:left w:val="single" w:sz="8" w:space="0" w:color="000000"/>
              <w:bottom w:val="single" w:sz="8" w:space="0" w:color="000000"/>
              <w:right w:val="nil"/>
            </w:tcBorders>
            <w:shd w:val="clear" w:color="auto" w:fill="auto"/>
            <w:hideMark/>
          </w:tcPr>
          <w:p w:rsidR="00863E0B" w:rsidRPr="005301CA" w:rsidRDefault="00863E0B" w:rsidP="00863E0B">
            <w:pPr>
              <w:widowControl/>
              <w:autoSpaceDE/>
              <w:autoSpaceDN/>
              <w:adjustRightInd/>
              <w:jc w:val="both"/>
              <w:rPr>
                <w:color w:val="000000"/>
                <w:sz w:val="16"/>
                <w:szCs w:val="16"/>
              </w:rPr>
            </w:pPr>
            <w:r w:rsidRPr="005301CA">
              <w:rPr>
                <w:color w:val="000000"/>
                <w:sz w:val="16"/>
                <w:szCs w:val="16"/>
              </w:rPr>
              <w:t>Социальное обеспечение и иные выплаты населению</w:t>
            </w:r>
          </w:p>
        </w:tc>
        <w:tc>
          <w:tcPr>
            <w:tcW w:w="1230" w:type="dxa"/>
            <w:tcBorders>
              <w:top w:val="nil"/>
              <w:left w:val="single" w:sz="4" w:space="0" w:color="auto"/>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170"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427" w:type="dxa"/>
            <w:gridSpan w:val="2"/>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308"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300</w:t>
            </w:r>
          </w:p>
        </w:tc>
        <w:tc>
          <w:tcPr>
            <w:tcW w:w="1508" w:type="dxa"/>
            <w:gridSpan w:val="4"/>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3,0</w:t>
            </w:r>
          </w:p>
        </w:tc>
      </w:tr>
      <w:tr w:rsidR="00863E0B" w:rsidRPr="005301CA" w:rsidTr="00622FF6">
        <w:trPr>
          <w:gridAfter w:val="2"/>
          <w:wAfter w:w="395" w:type="dxa"/>
          <w:trHeight w:val="315"/>
        </w:trPr>
        <w:tc>
          <w:tcPr>
            <w:tcW w:w="9357" w:type="dxa"/>
            <w:tcBorders>
              <w:top w:val="nil"/>
              <w:left w:val="single" w:sz="8" w:space="0" w:color="000000"/>
              <w:bottom w:val="single" w:sz="8" w:space="0" w:color="000000"/>
              <w:right w:val="nil"/>
            </w:tcBorders>
            <w:shd w:val="clear" w:color="auto" w:fill="auto"/>
            <w:hideMark/>
          </w:tcPr>
          <w:p w:rsidR="00863E0B" w:rsidRPr="005301CA" w:rsidRDefault="00863E0B" w:rsidP="00863E0B">
            <w:pPr>
              <w:widowControl/>
              <w:autoSpaceDE/>
              <w:autoSpaceDN/>
              <w:adjustRightInd/>
              <w:jc w:val="both"/>
              <w:rPr>
                <w:color w:val="000000"/>
                <w:sz w:val="16"/>
                <w:szCs w:val="16"/>
              </w:rPr>
            </w:pPr>
            <w:r w:rsidRPr="005301CA">
              <w:rPr>
                <w:color w:val="000000"/>
                <w:sz w:val="16"/>
                <w:szCs w:val="16"/>
              </w:rPr>
              <w:t>Премии и гранты</w:t>
            </w:r>
          </w:p>
        </w:tc>
        <w:tc>
          <w:tcPr>
            <w:tcW w:w="1230" w:type="dxa"/>
            <w:tcBorders>
              <w:top w:val="nil"/>
              <w:left w:val="single" w:sz="4" w:space="0" w:color="auto"/>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170"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427" w:type="dxa"/>
            <w:gridSpan w:val="2"/>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308"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350</w:t>
            </w:r>
          </w:p>
        </w:tc>
        <w:tc>
          <w:tcPr>
            <w:tcW w:w="1508" w:type="dxa"/>
            <w:gridSpan w:val="4"/>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3,0</w:t>
            </w:r>
          </w:p>
        </w:tc>
      </w:tr>
      <w:tr w:rsidR="00863E0B" w:rsidRPr="005301CA" w:rsidTr="00622FF6">
        <w:trPr>
          <w:gridAfter w:val="2"/>
          <w:wAfter w:w="395" w:type="dxa"/>
          <w:trHeight w:val="615"/>
        </w:trPr>
        <w:tc>
          <w:tcPr>
            <w:tcW w:w="9357" w:type="dxa"/>
            <w:tcBorders>
              <w:top w:val="nil"/>
              <w:left w:val="single" w:sz="8" w:space="0" w:color="000000"/>
              <w:bottom w:val="single" w:sz="8" w:space="0" w:color="000000"/>
              <w:right w:val="nil"/>
            </w:tcBorders>
            <w:shd w:val="clear" w:color="auto" w:fill="auto"/>
            <w:hideMark/>
          </w:tcPr>
          <w:p w:rsidR="00863E0B" w:rsidRPr="005301CA" w:rsidRDefault="00863E0B" w:rsidP="00863E0B">
            <w:pPr>
              <w:widowControl/>
              <w:autoSpaceDE/>
              <w:autoSpaceDN/>
              <w:adjustRightInd/>
              <w:rPr>
                <w:color w:val="000000"/>
                <w:sz w:val="16"/>
                <w:szCs w:val="16"/>
              </w:rPr>
            </w:pPr>
            <w:r w:rsidRPr="005301CA">
              <w:rPr>
                <w:color w:val="000000"/>
                <w:sz w:val="16"/>
                <w:szCs w:val="16"/>
              </w:rPr>
              <w:t xml:space="preserve">Реализация мероприятий муниципальных программ за счет средств местного бюджета и </w:t>
            </w:r>
            <w:proofErr w:type="spellStart"/>
            <w:r w:rsidRPr="005301CA">
              <w:rPr>
                <w:color w:val="000000"/>
                <w:sz w:val="16"/>
                <w:szCs w:val="16"/>
              </w:rPr>
              <w:t>софинансирование</w:t>
            </w:r>
            <w:proofErr w:type="spellEnd"/>
            <w:r w:rsidRPr="005301CA">
              <w:rPr>
                <w:color w:val="000000"/>
                <w:sz w:val="16"/>
                <w:szCs w:val="16"/>
              </w:rPr>
              <w:t xml:space="preserve"> из других бюджетов</w:t>
            </w:r>
          </w:p>
        </w:tc>
        <w:tc>
          <w:tcPr>
            <w:tcW w:w="1230" w:type="dxa"/>
            <w:tcBorders>
              <w:top w:val="nil"/>
              <w:left w:val="single" w:sz="4" w:space="0" w:color="auto"/>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170"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427" w:type="dxa"/>
            <w:gridSpan w:val="2"/>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40000 00000</w:t>
            </w:r>
          </w:p>
        </w:tc>
        <w:tc>
          <w:tcPr>
            <w:tcW w:w="1308"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508" w:type="dxa"/>
            <w:gridSpan w:val="4"/>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1566,652</w:t>
            </w:r>
          </w:p>
        </w:tc>
      </w:tr>
      <w:tr w:rsidR="00863E0B" w:rsidRPr="005301CA" w:rsidTr="00622FF6">
        <w:trPr>
          <w:gridAfter w:val="2"/>
          <w:wAfter w:w="395" w:type="dxa"/>
          <w:trHeight w:val="270"/>
        </w:trPr>
        <w:tc>
          <w:tcPr>
            <w:tcW w:w="935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rPr>
                <w:color w:val="000000"/>
                <w:sz w:val="16"/>
                <w:szCs w:val="16"/>
              </w:rPr>
            </w:pPr>
            <w:r w:rsidRPr="005301CA">
              <w:rPr>
                <w:color w:val="000000"/>
                <w:sz w:val="16"/>
                <w:szCs w:val="16"/>
              </w:rPr>
              <w:t>Развитие сферы культуры и спорта</w:t>
            </w:r>
          </w:p>
        </w:tc>
        <w:tc>
          <w:tcPr>
            <w:tcW w:w="1230" w:type="dxa"/>
            <w:tcBorders>
              <w:top w:val="nil"/>
              <w:left w:val="nil"/>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170"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427" w:type="dxa"/>
            <w:gridSpan w:val="2"/>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40000 20700</w:t>
            </w:r>
          </w:p>
        </w:tc>
        <w:tc>
          <w:tcPr>
            <w:tcW w:w="1308"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508" w:type="dxa"/>
            <w:gridSpan w:val="4"/>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106,4</w:t>
            </w:r>
          </w:p>
        </w:tc>
      </w:tr>
      <w:tr w:rsidR="00863E0B" w:rsidRPr="005301CA" w:rsidTr="00622FF6">
        <w:trPr>
          <w:gridAfter w:val="2"/>
          <w:wAfter w:w="395" w:type="dxa"/>
          <w:trHeight w:val="900"/>
        </w:trPr>
        <w:tc>
          <w:tcPr>
            <w:tcW w:w="9357" w:type="dxa"/>
            <w:tcBorders>
              <w:top w:val="nil"/>
              <w:left w:val="single" w:sz="4" w:space="0" w:color="auto"/>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both"/>
              <w:rPr>
                <w:color w:val="000000"/>
                <w:sz w:val="16"/>
                <w:szCs w:val="16"/>
              </w:rPr>
            </w:pPr>
            <w:r w:rsidRPr="005301CA">
              <w:rPr>
                <w:color w:val="000000"/>
                <w:sz w:val="16"/>
                <w:szCs w:val="16"/>
              </w:rPr>
              <w:t xml:space="preserve">Расходы на выплаты персоналу в целях обеспечения выполнения функций государственными (муниципальными) органами, казенными </w:t>
            </w:r>
            <w:proofErr w:type="spellStart"/>
            <w:r w:rsidRPr="005301CA">
              <w:rPr>
                <w:color w:val="000000"/>
                <w:sz w:val="16"/>
                <w:szCs w:val="16"/>
              </w:rPr>
              <w:t>учреждениями</w:t>
            </w:r>
            <w:proofErr w:type="gramStart"/>
            <w:r w:rsidRPr="005301CA">
              <w:rPr>
                <w:color w:val="000000"/>
                <w:sz w:val="16"/>
                <w:szCs w:val="16"/>
              </w:rPr>
              <w:t>,о</w:t>
            </w:r>
            <w:proofErr w:type="gramEnd"/>
            <w:r w:rsidRPr="005301CA">
              <w:rPr>
                <w:color w:val="000000"/>
                <w:sz w:val="16"/>
                <w:szCs w:val="16"/>
              </w:rPr>
              <w:t>рганами</w:t>
            </w:r>
            <w:proofErr w:type="spellEnd"/>
            <w:r w:rsidRPr="005301CA">
              <w:rPr>
                <w:color w:val="000000"/>
                <w:sz w:val="16"/>
                <w:szCs w:val="16"/>
              </w:rPr>
              <w:t xml:space="preserve"> управления государственными внебюджетными фондами</w:t>
            </w:r>
          </w:p>
        </w:tc>
        <w:tc>
          <w:tcPr>
            <w:tcW w:w="1230" w:type="dxa"/>
            <w:tcBorders>
              <w:top w:val="nil"/>
              <w:left w:val="nil"/>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170"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427" w:type="dxa"/>
            <w:gridSpan w:val="2"/>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308"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100</w:t>
            </w:r>
          </w:p>
        </w:tc>
        <w:tc>
          <w:tcPr>
            <w:tcW w:w="1508" w:type="dxa"/>
            <w:gridSpan w:val="4"/>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29,0</w:t>
            </w:r>
          </w:p>
        </w:tc>
      </w:tr>
      <w:tr w:rsidR="00863E0B" w:rsidRPr="005301CA" w:rsidTr="00622FF6">
        <w:trPr>
          <w:gridAfter w:val="2"/>
          <w:wAfter w:w="395" w:type="dxa"/>
          <w:trHeight w:val="300"/>
        </w:trPr>
        <w:tc>
          <w:tcPr>
            <w:tcW w:w="9357" w:type="dxa"/>
            <w:tcBorders>
              <w:top w:val="nil"/>
              <w:left w:val="single" w:sz="4" w:space="0" w:color="auto"/>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rPr>
                <w:color w:val="000000"/>
                <w:sz w:val="16"/>
                <w:szCs w:val="16"/>
              </w:rPr>
            </w:pPr>
            <w:r w:rsidRPr="005301CA">
              <w:rPr>
                <w:color w:val="000000"/>
                <w:sz w:val="16"/>
                <w:szCs w:val="16"/>
              </w:rPr>
              <w:t>Расходы на выплаты персоналу казенных учреждений</w:t>
            </w:r>
          </w:p>
        </w:tc>
        <w:tc>
          <w:tcPr>
            <w:tcW w:w="1230" w:type="dxa"/>
            <w:tcBorders>
              <w:top w:val="nil"/>
              <w:left w:val="nil"/>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170"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427" w:type="dxa"/>
            <w:gridSpan w:val="2"/>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308"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110</w:t>
            </w:r>
          </w:p>
        </w:tc>
        <w:tc>
          <w:tcPr>
            <w:tcW w:w="1508" w:type="dxa"/>
            <w:gridSpan w:val="4"/>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29,0</w:t>
            </w:r>
          </w:p>
        </w:tc>
      </w:tr>
      <w:tr w:rsidR="00863E0B" w:rsidRPr="005301CA" w:rsidTr="00622FF6">
        <w:trPr>
          <w:gridAfter w:val="2"/>
          <w:wAfter w:w="395" w:type="dxa"/>
          <w:trHeight w:val="300"/>
        </w:trPr>
        <w:tc>
          <w:tcPr>
            <w:tcW w:w="9357" w:type="dxa"/>
            <w:tcBorders>
              <w:top w:val="nil"/>
              <w:left w:val="single" w:sz="4" w:space="0" w:color="auto"/>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both"/>
              <w:rPr>
                <w:color w:val="000000"/>
                <w:sz w:val="16"/>
                <w:szCs w:val="16"/>
              </w:rPr>
            </w:pPr>
            <w:r w:rsidRPr="005301CA">
              <w:rPr>
                <w:color w:val="000000"/>
                <w:sz w:val="16"/>
                <w:szCs w:val="16"/>
              </w:rPr>
              <w:t>Закупка товаров, работ и услуг для государственных (муниципальных) нужд</w:t>
            </w:r>
          </w:p>
        </w:tc>
        <w:tc>
          <w:tcPr>
            <w:tcW w:w="1230" w:type="dxa"/>
            <w:tcBorders>
              <w:top w:val="nil"/>
              <w:left w:val="nil"/>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170"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427" w:type="dxa"/>
            <w:gridSpan w:val="2"/>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308"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200</w:t>
            </w:r>
          </w:p>
        </w:tc>
        <w:tc>
          <w:tcPr>
            <w:tcW w:w="1508" w:type="dxa"/>
            <w:gridSpan w:val="4"/>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77,4</w:t>
            </w:r>
          </w:p>
        </w:tc>
      </w:tr>
      <w:tr w:rsidR="00863E0B" w:rsidRPr="005301CA" w:rsidTr="00622FF6">
        <w:trPr>
          <w:gridAfter w:val="2"/>
          <w:wAfter w:w="395" w:type="dxa"/>
          <w:trHeight w:val="615"/>
        </w:trPr>
        <w:tc>
          <w:tcPr>
            <w:tcW w:w="9357" w:type="dxa"/>
            <w:tcBorders>
              <w:top w:val="nil"/>
              <w:left w:val="single" w:sz="4" w:space="0" w:color="auto"/>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rPr>
                <w:color w:val="000000"/>
                <w:sz w:val="16"/>
                <w:szCs w:val="16"/>
              </w:rPr>
            </w:pPr>
            <w:r w:rsidRPr="005301CA">
              <w:rPr>
                <w:color w:val="000000"/>
                <w:sz w:val="16"/>
                <w:szCs w:val="16"/>
              </w:rPr>
              <w:t>Иные закупки товаров, работ и услуг для обеспечения государственных (муниципальных) нужд</w:t>
            </w:r>
          </w:p>
        </w:tc>
        <w:tc>
          <w:tcPr>
            <w:tcW w:w="1230" w:type="dxa"/>
            <w:tcBorders>
              <w:top w:val="nil"/>
              <w:left w:val="nil"/>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170"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427" w:type="dxa"/>
            <w:gridSpan w:val="2"/>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308"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240</w:t>
            </w:r>
          </w:p>
        </w:tc>
        <w:tc>
          <w:tcPr>
            <w:tcW w:w="1508" w:type="dxa"/>
            <w:gridSpan w:val="4"/>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77,4</w:t>
            </w:r>
          </w:p>
        </w:tc>
      </w:tr>
      <w:tr w:rsidR="00863E0B" w:rsidRPr="005301CA" w:rsidTr="00622FF6">
        <w:trPr>
          <w:gridAfter w:val="2"/>
          <w:wAfter w:w="395" w:type="dxa"/>
          <w:trHeight w:val="1200"/>
        </w:trPr>
        <w:tc>
          <w:tcPr>
            <w:tcW w:w="9357" w:type="dxa"/>
            <w:tcBorders>
              <w:top w:val="single" w:sz="8" w:space="0" w:color="000000"/>
              <w:left w:val="single" w:sz="8" w:space="0" w:color="000000"/>
              <w:bottom w:val="single" w:sz="8" w:space="0" w:color="000000"/>
              <w:right w:val="nil"/>
            </w:tcBorders>
            <w:shd w:val="clear" w:color="auto" w:fill="auto"/>
            <w:hideMark/>
          </w:tcPr>
          <w:p w:rsidR="00863E0B" w:rsidRPr="005301CA" w:rsidRDefault="00863E0B" w:rsidP="00863E0B">
            <w:pPr>
              <w:widowControl/>
              <w:autoSpaceDE/>
              <w:autoSpaceDN/>
              <w:adjustRightInd/>
              <w:jc w:val="both"/>
              <w:rPr>
                <w:color w:val="000000"/>
                <w:sz w:val="16"/>
                <w:szCs w:val="16"/>
              </w:rPr>
            </w:pPr>
            <w:proofErr w:type="spellStart"/>
            <w:r w:rsidRPr="005301CA">
              <w:rPr>
                <w:color w:val="000000"/>
                <w:sz w:val="16"/>
                <w:szCs w:val="16"/>
              </w:rPr>
              <w:t>Софинансирование</w:t>
            </w:r>
            <w:proofErr w:type="spellEnd"/>
            <w:r w:rsidRPr="005301CA">
              <w:rPr>
                <w:color w:val="000000"/>
                <w:sz w:val="16"/>
                <w:szCs w:val="16"/>
              </w:rPr>
              <w:t xml:space="preserve"> мероприятий государственной программы Российской Федерации «Доступная среда» (мероприятия по обеспечению доступности приоритетных объектов и услуг в приоритетных сферах жизнедеятельности инвалидов и других </w:t>
            </w:r>
            <w:proofErr w:type="spellStart"/>
            <w:r w:rsidRPr="005301CA">
              <w:rPr>
                <w:color w:val="000000"/>
                <w:sz w:val="16"/>
                <w:szCs w:val="16"/>
              </w:rPr>
              <w:t>маломобильных</w:t>
            </w:r>
            <w:proofErr w:type="spellEnd"/>
            <w:r w:rsidRPr="005301CA">
              <w:rPr>
                <w:color w:val="000000"/>
                <w:sz w:val="16"/>
                <w:szCs w:val="16"/>
              </w:rPr>
              <w:t xml:space="preserve"> групп населения) за счет средств местного бюджета</w:t>
            </w:r>
          </w:p>
        </w:tc>
        <w:tc>
          <w:tcPr>
            <w:tcW w:w="1230" w:type="dxa"/>
            <w:tcBorders>
              <w:top w:val="nil"/>
              <w:left w:val="single" w:sz="4" w:space="0" w:color="auto"/>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170"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427" w:type="dxa"/>
            <w:gridSpan w:val="2"/>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40000 L0276</w:t>
            </w:r>
          </w:p>
        </w:tc>
        <w:tc>
          <w:tcPr>
            <w:tcW w:w="1308"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508" w:type="dxa"/>
            <w:gridSpan w:val="4"/>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130,008</w:t>
            </w:r>
          </w:p>
        </w:tc>
      </w:tr>
      <w:tr w:rsidR="00863E0B" w:rsidRPr="005301CA" w:rsidTr="00622FF6">
        <w:trPr>
          <w:gridAfter w:val="2"/>
          <w:wAfter w:w="395" w:type="dxa"/>
          <w:trHeight w:val="315"/>
        </w:trPr>
        <w:tc>
          <w:tcPr>
            <w:tcW w:w="9357" w:type="dxa"/>
            <w:tcBorders>
              <w:top w:val="nil"/>
              <w:left w:val="single" w:sz="8" w:space="0" w:color="000000"/>
              <w:bottom w:val="single" w:sz="8" w:space="0" w:color="000000"/>
              <w:right w:val="nil"/>
            </w:tcBorders>
            <w:shd w:val="clear" w:color="auto" w:fill="auto"/>
            <w:hideMark/>
          </w:tcPr>
          <w:p w:rsidR="00863E0B" w:rsidRPr="005301CA" w:rsidRDefault="00863E0B" w:rsidP="00863E0B">
            <w:pPr>
              <w:widowControl/>
              <w:autoSpaceDE/>
              <w:autoSpaceDN/>
              <w:adjustRightInd/>
              <w:jc w:val="both"/>
              <w:rPr>
                <w:color w:val="000000"/>
                <w:sz w:val="16"/>
                <w:szCs w:val="16"/>
              </w:rPr>
            </w:pPr>
            <w:r w:rsidRPr="005301CA">
              <w:rPr>
                <w:color w:val="000000"/>
                <w:sz w:val="16"/>
                <w:szCs w:val="16"/>
              </w:rPr>
              <w:t>Закупка товаров, работ и услуг для государственных (муниципальных) нужд</w:t>
            </w:r>
          </w:p>
        </w:tc>
        <w:tc>
          <w:tcPr>
            <w:tcW w:w="1230" w:type="dxa"/>
            <w:tcBorders>
              <w:top w:val="nil"/>
              <w:left w:val="single" w:sz="4" w:space="0" w:color="auto"/>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170"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427" w:type="dxa"/>
            <w:gridSpan w:val="2"/>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308"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200</w:t>
            </w:r>
          </w:p>
        </w:tc>
        <w:tc>
          <w:tcPr>
            <w:tcW w:w="1508" w:type="dxa"/>
            <w:gridSpan w:val="4"/>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130,008</w:t>
            </w:r>
          </w:p>
        </w:tc>
      </w:tr>
      <w:tr w:rsidR="00863E0B" w:rsidRPr="005301CA" w:rsidTr="00622FF6">
        <w:trPr>
          <w:gridAfter w:val="2"/>
          <w:wAfter w:w="395" w:type="dxa"/>
          <w:trHeight w:val="615"/>
        </w:trPr>
        <w:tc>
          <w:tcPr>
            <w:tcW w:w="9357" w:type="dxa"/>
            <w:tcBorders>
              <w:top w:val="nil"/>
              <w:left w:val="single" w:sz="8" w:space="0" w:color="000000"/>
              <w:bottom w:val="single" w:sz="8" w:space="0" w:color="000000"/>
              <w:right w:val="nil"/>
            </w:tcBorders>
            <w:shd w:val="clear" w:color="auto" w:fill="auto"/>
            <w:hideMark/>
          </w:tcPr>
          <w:p w:rsidR="00863E0B" w:rsidRPr="005301CA" w:rsidRDefault="00863E0B" w:rsidP="00863E0B">
            <w:pPr>
              <w:widowControl/>
              <w:autoSpaceDE/>
              <w:autoSpaceDN/>
              <w:adjustRightInd/>
              <w:jc w:val="both"/>
              <w:rPr>
                <w:color w:val="000000"/>
                <w:sz w:val="16"/>
                <w:szCs w:val="16"/>
              </w:rPr>
            </w:pPr>
            <w:r w:rsidRPr="005301CA">
              <w:rPr>
                <w:color w:val="000000"/>
                <w:sz w:val="16"/>
                <w:szCs w:val="16"/>
              </w:rPr>
              <w:lastRenderedPageBreak/>
              <w:t>Иные закупки товаров, работ и услуг для обеспечения государственных (муниципальных) нужд</w:t>
            </w:r>
          </w:p>
        </w:tc>
        <w:tc>
          <w:tcPr>
            <w:tcW w:w="1230" w:type="dxa"/>
            <w:tcBorders>
              <w:top w:val="nil"/>
              <w:left w:val="single" w:sz="4" w:space="0" w:color="auto"/>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170"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427" w:type="dxa"/>
            <w:gridSpan w:val="2"/>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308"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240</w:t>
            </w:r>
          </w:p>
        </w:tc>
        <w:tc>
          <w:tcPr>
            <w:tcW w:w="1508" w:type="dxa"/>
            <w:gridSpan w:val="4"/>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130,008</w:t>
            </w:r>
          </w:p>
        </w:tc>
      </w:tr>
      <w:tr w:rsidR="00863E0B" w:rsidRPr="005301CA" w:rsidTr="00622FF6">
        <w:trPr>
          <w:gridAfter w:val="2"/>
          <w:wAfter w:w="395" w:type="dxa"/>
          <w:trHeight w:val="885"/>
        </w:trPr>
        <w:tc>
          <w:tcPr>
            <w:tcW w:w="9357" w:type="dxa"/>
            <w:tcBorders>
              <w:top w:val="nil"/>
              <w:left w:val="single" w:sz="8" w:space="0" w:color="000000"/>
              <w:bottom w:val="single" w:sz="8" w:space="0" w:color="000000"/>
              <w:right w:val="nil"/>
            </w:tcBorders>
            <w:shd w:val="clear" w:color="auto" w:fill="auto"/>
            <w:hideMark/>
          </w:tcPr>
          <w:p w:rsidR="00863E0B" w:rsidRPr="005301CA" w:rsidRDefault="00863E0B" w:rsidP="00863E0B">
            <w:pPr>
              <w:widowControl/>
              <w:autoSpaceDE/>
              <w:autoSpaceDN/>
              <w:adjustRightInd/>
              <w:jc w:val="both"/>
              <w:rPr>
                <w:color w:val="000000"/>
                <w:sz w:val="16"/>
                <w:szCs w:val="16"/>
              </w:rPr>
            </w:pPr>
            <w:r w:rsidRPr="005301CA">
              <w:rPr>
                <w:color w:val="000000"/>
                <w:sz w:val="16"/>
                <w:szCs w:val="16"/>
              </w:rPr>
              <w:t xml:space="preserve">Реализация мероприятий государственной программы Российской Федерации «Доступная среда» (мероприятия по обеспечению доступности приоритетных объектов и услуг в приоритетных сферах жизнедеятельности инвалидов и других </w:t>
            </w:r>
            <w:proofErr w:type="spellStart"/>
            <w:r w:rsidRPr="005301CA">
              <w:rPr>
                <w:color w:val="000000"/>
                <w:sz w:val="16"/>
                <w:szCs w:val="16"/>
              </w:rPr>
              <w:t>маломобильных</w:t>
            </w:r>
            <w:proofErr w:type="spellEnd"/>
            <w:r w:rsidRPr="005301CA">
              <w:rPr>
                <w:color w:val="000000"/>
                <w:sz w:val="16"/>
                <w:szCs w:val="16"/>
              </w:rPr>
              <w:t xml:space="preserve"> групп населения) </w:t>
            </w:r>
          </w:p>
        </w:tc>
        <w:tc>
          <w:tcPr>
            <w:tcW w:w="1230" w:type="dxa"/>
            <w:tcBorders>
              <w:top w:val="nil"/>
              <w:left w:val="single" w:sz="4" w:space="0" w:color="auto"/>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170"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427" w:type="dxa"/>
            <w:gridSpan w:val="2"/>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40000 R0276</w:t>
            </w:r>
          </w:p>
        </w:tc>
        <w:tc>
          <w:tcPr>
            <w:tcW w:w="1308"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508" w:type="dxa"/>
            <w:gridSpan w:val="4"/>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470,0</w:t>
            </w:r>
          </w:p>
        </w:tc>
      </w:tr>
      <w:tr w:rsidR="00863E0B" w:rsidRPr="005301CA" w:rsidTr="00622FF6">
        <w:trPr>
          <w:gridAfter w:val="2"/>
          <w:wAfter w:w="395" w:type="dxa"/>
          <w:trHeight w:val="315"/>
        </w:trPr>
        <w:tc>
          <w:tcPr>
            <w:tcW w:w="9357" w:type="dxa"/>
            <w:tcBorders>
              <w:top w:val="nil"/>
              <w:left w:val="single" w:sz="8" w:space="0" w:color="000000"/>
              <w:bottom w:val="single" w:sz="8" w:space="0" w:color="000000"/>
              <w:right w:val="nil"/>
            </w:tcBorders>
            <w:shd w:val="clear" w:color="auto" w:fill="auto"/>
            <w:hideMark/>
          </w:tcPr>
          <w:p w:rsidR="00863E0B" w:rsidRPr="005301CA" w:rsidRDefault="00863E0B" w:rsidP="00863E0B">
            <w:pPr>
              <w:widowControl/>
              <w:autoSpaceDE/>
              <w:autoSpaceDN/>
              <w:adjustRightInd/>
              <w:jc w:val="both"/>
              <w:rPr>
                <w:color w:val="000000"/>
                <w:sz w:val="16"/>
                <w:szCs w:val="16"/>
              </w:rPr>
            </w:pPr>
            <w:r w:rsidRPr="005301CA">
              <w:rPr>
                <w:color w:val="000000"/>
                <w:sz w:val="16"/>
                <w:szCs w:val="16"/>
              </w:rPr>
              <w:t>Закупка товаров, работ и услуг для государственных (муниципальных) нужд</w:t>
            </w:r>
          </w:p>
        </w:tc>
        <w:tc>
          <w:tcPr>
            <w:tcW w:w="1230" w:type="dxa"/>
            <w:tcBorders>
              <w:top w:val="nil"/>
              <w:left w:val="single" w:sz="4" w:space="0" w:color="auto"/>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170"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427" w:type="dxa"/>
            <w:gridSpan w:val="2"/>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308"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200</w:t>
            </w:r>
          </w:p>
        </w:tc>
        <w:tc>
          <w:tcPr>
            <w:tcW w:w="1508" w:type="dxa"/>
            <w:gridSpan w:val="4"/>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470,0</w:t>
            </w:r>
          </w:p>
        </w:tc>
      </w:tr>
      <w:tr w:rsidR="00863E0B" w:rsidRPr="005301CA" w:rsidTr="00622FF6">
        <w:trPr>
          <w:gridAfter w:val="2"/>
          <w:wAfter w:w="395" w:type="dxa"/>
          <w:trHeight w:val="615"/>
        </w:trPr>
        <w:tc>
          <w:tcPr>
            <w:tcW w:w="9357" w:type="dxa"/>
            <w:tcBorders>
              <w:top w:val="nil"/>
              <w:left w:val="single" w:sz="8" w:space="0" w:color="000000"/>
              <w:bottom w:val="single" w:sz="8" w:space="0" w:color="000000"/>
              <w:right w:val="nil"/>
            </w:tcBorders>
            <w:shd w:val="clear" w:color="auto" w:fill="auto"/>
            <w:hideMark/>
          </w:tcPr>
          <w:p w:rsidR="00863E0B" w:rsidRPr="005301CA" w:rsidRDefault="00863E0B" w:rsidP="00863E0B">
            <w:pPr>
              <w:widowControl/>
              <w:autoSpaceDE/>
              <w:autoSpaceDN/>
              <w:adjustRightInd/>
              <w:jc w:val="both"/>
              <w:rPr>
                <w:color w:val="000000"/>
                <w:sz w:val="16"/>
                <w:szCs w:val="16"/>
              </w:rPr>
            </w:pPr>
            <w:r w:rsidRPr="005301CA">
              <w:rPr>
                <w:color w:val="000000"/>
                <w:sz w:val="16"/>
                <w:szCs w:val="16"/>
              </w:rPr>
              <w:t>Иные закупки товаров, работ и услуг для обеспечения государственных (муниципальных) нужд</w:t>
            </w:r>
          </w:p>
        </w:tc>
        <w:tc>
          <w:tcPr>
            <w:tcW w:w="1230" w:type="dxa"/>
            <w:tcBorders>
              <w:top w:val="nil"/>
              <w:left w:val="single" w:sz="4" w:space="0" w:color="auto"/>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170"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427" w:type="dxa"/>
            <w:gridSpan w:val="2"/>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308"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240</w:t>
            </w:r>
          </w:p>
        </w:tc>
        <w:tc>
          <w:tcPr>
            <w:tcW w:w="1508" w:type="dxa"/>
            <w:gridSpan w:val="4"/>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470,0</w:t>
            </w:r>
          </w:p>
        </w:tc>
      </w:tr>
      <w:tr w:rsidR="00863E0B" w:rsidRPr="005301CA" w:rsidTr="00622FF6">
        <w:trPr>
          <w:gridAfter w:val="2"/>
          <w:wAfter w:w="395" w:type="dxa"/>
          <w:trHeight w:val="315"/>
        </w:trPr>
        <w:tc>
          <w:tcPr>
            <w:tcW w:w="9357" w:type="dxa"/>
            <w:tcBorders>
              <w:top w:val="nil"/>
              <w:left w:val="single" w:sz="8" w:space="0" w:color="000000"/>
              <w:bottom w:val="single" w:sz="8" w:space="0" w:color="000000"/>
              <w:right w:val="nil"/>
            </w:tcBorders>
            <w:shd w:val="clear" w:color="auto" w:fill="auto"/>
            <w:hideMark/>
          </w:tcPr>
          <w:p w:rsidR="00863E0B" w:rsidRPr="005301CA" w:rsidRDefault="00863E0B" w:rsidP="00863E0B">
            <w:pPr>
              <w:widowControl/>
              <w:autoSpaceDE/>
              <w:autoSpaceDN/>
              <w:adjustRightInd/>
              <w:jc w:val="both"/>
              <w:rPr>
                <w:color w:val="000000"/>
                <w:sz w:val="16"/>
                <w:szCs w:val="16"/>
              </w:rPr>
            </w:pPr>
            <w:r w:rsidRPr="005301CA">
              <w:rPr>
                <w:color w:val="000000"/>
                <w:sz w:val="16"/>
                <w:szCs w:val="16"/>
              </w:rPr>
              <w:t>Реализация мероприятий по программе развития административных центров</w:t>
            </w:r>
          </w:p>
        </w:tc>
        <w:tc>
          <w:tcPr>
            <w:tcW w:w="1230" w:type="dxa"/>
            <w:tcBorders>
              <w:top w:val="nil"/>
              <w:left w:val="single" w:sz="4" w:space="0" w:color="auto"/>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170"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427" w:type="dxa"/>
            <w:gridSpan w:val="2"/>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40000 71030</w:t>
            </w:r>
          </w:p>
        </w:tc>
        <w:tc>
          <w:tcPr>
            <w:tcW w:w="1308"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508" w:type="dxa"/>
            <w:gridSpan w:val="4"/>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325,0</w:t>
            </w:r>
          </w:p>
        </w:tc>
      </w:tr>
      <w:tr w:rsidR="00863E0B" w:rsidRPr="005301CA" w:rsidTr="00622FF6">
        <w:trPr>
          <w:gridAfter w:val="2"/>
          <w:wAfter w:w="395" w:type="dxa"/>
          <w:trHeight w:val="315"/>
        </w:trPr>
        <w:tc>
          <w:tcPr>
            <w:tcW w:w="9357" w:type="dxa"/>
            <w:tcBorders>
              <w:top w:val="nil"/>
              <w:left w:val="single" w:sz="8" w:space="0" w:color="000000"/>
              <w:bottom w:val="single" w:sz="8" w:space="0" w:color="000000"/>
              <w:right w:val="nil"/>
            </w:tcBorders>
            <w:shd w:val="clear" w:color="auto" w:fill="auto"/>
            <w:hideMark/>
          </w:tcPr>
          <w:p w:rsidR="00863E0B" w:rsidRPr="005301CA" w:rsidRDefault="00863E0B" w:rsidP="00863E0B">
            <w:pPr>
              <w:widowControl/>
              <w:autoSpaceDE/>
              <w:autoSpaceDN/>
              <w:adjustRightInd/>
              <w:jc w:val="both"/>
              <w:rPr>
                <w:color w:val="000000"/>
                <w:sz w:val="16"/>
                <w:szCs w:val="16"/>
              </w:rPr>
            </w:pPr>
            <w:r w:rsidRPr="005301CA">
              <w:rPr>
                <w:color w:val="000000"/>
                <w:sz w:val="16"/>
                <w:szCs w:val="16"/>
              </w:rPr>
              <w:t>Закупка товаров, работ и услуг для государственных (муниципальных) нужд</w:t>
            </w:r>
          </w:p>
        </w:tc>
        <w:tc>
          <w:tcPr>
            <w:tcW w:w="1230" w:type="dxa"/>
            <w:tcBorders>
              <w:top w:val="nil"/>
              <w:left w:val="single" w:sz="4" w:space="0" w:color="auto"/>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170"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427" w:type="dxa"/>
            <w:gridSpan w:val="2"/>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308"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200</w:t>
            </w:r>
          </w:p>
        </w:tc>
        <w:tc>
          <w:tcPr>
            <w:tcW w:w="1508" w:type="dxa"/>
            <w:gridSpan w:val="4"/>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325,0</w:t>
            </w:r>
          </w:p>
        </w:tc>
      </w:tr>
      <w:tr w:rsidR="00863E0B" w:rsidRPr="005301CA" w:rsidTr="00622FF6">
        <w:trPr>
          <w:gridAfter w:val="2"/>
          <w:wAfter w:w="395" w:type="dxa"/>
          <w:trHeight w:val="615"/>
        </w:trPr>
        <w:tc>
          <w:tcPr>
            <w:tcW w:w="9357" w:type="dxa"/>
            <w:tcBorders>
              <w:top w:val="nil"/>
              <w:left w:val="single" w:sz="8" w:space="0" w:color="000000"/>
              <w:bottom w:val="single" w:sz="8" w:space="0" w:color="000000"/>
              <w:right w:val="nil"/>
            </w:tcBorders>
            <w:shd w:val="clear" w:color="auto" w:fill="auto"/>
            <w:hideMark/>
          </w:tcPr>
          <w:p w:rsidR="00863E0B" w:rsidRPr="005301CA" w:rsidRDefault="00863E0B" w:rsidP="00863E0B">
            <w:pPr>
              <w:widowControl/>
              <w:autoSpaceDE/>
              <w:autoSpaceDN/>
              <w:adjustRightInd/>
              <w:jc w:val="both"/>
              <w:rPr>
                <w:color w:val="000000"/>
                <w:sz w:val="16"/>
                <w:szCs w:val="16"/>
              </w:rPr>
            </w:pPr>
            <w:r w:rsidRPr="005301CA">
              <w:rPr>
                <w:color w:val="000000"/>
                <w:sz w:val="16"/>
                <w:szCs w:val="16"/>
              </w:rPr>
              <w:t>Иные закупки товаров, работ и услуг для обеспечения государственных (муниципальных) нужд</w:t>
            </w:r>
          </w:p>
        </w:tc>
        <w:tc>
          <w:tcPr>
            <w:tcW w:w="1230" w:type="dxa"/>
            <w:tcBorders>
              <w:top w:val="nil"/>
              <w:left w:val="single" w:sz="4" w:space="0" w:color="auto"/>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170"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427" w:type="dxa"/>
            <w:gridSpan w:val="2"/>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308"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240</w:t>
            </w:r>
          </w:p>
        </w:tc>
        <w:tc>
          <w:tcPr>
            <w:tcW w:w="1508" w:type="dxa"/>
            <w:gridSpan w:val="4"/>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325,0</w:t>
            </w:r>
          </w:p>
        </w:tc>
      </w:tr>
      <w:tr w:rsidR="00863E0B" w:rsidRPr="005301CA" w:rsidTr="00622FF6">
        <w:trPr>
          <w:gridAfter w:val="2"/>
          <w:wAfter w:w="395" w:type="dxa"/>
          <w:trHeight w:val="315"/>
        </w:trPr>
        <w:tc>
          <w:tcPr>
            <w:tcW w:w="9357" w:type="dxa"/>
            <w:tcBorders>
              <w:top w:val="nil"/>
              <w:left w:val="single" w:sz="8" w:space="0" w:color="000000"/>
              <w:bottom w:val="single" w:sz="8" w:space="0" w:color="000000"/>
              <w:right w:val="nil"/>
            </w:tcBorders>
            <w:shd w:val="clear" w:color="auto" w:fill="auto"/>
            <w:hideMark/>
          </w:tcPr>
          <w:p w:rsidR="00863E0B" w:rsidRPr="005301CA" w:rsidRDefault="00863E0B" w:rsidP="00863E0B">
            <w:pPr>
              <w:widowControl/>
              <w:autoSpaceDE/>
              <w:autoSpaceDN/>
              <w:adjustRightInd/>
              <w:jc w:val="both"/>
              <w:rPr>
                <w:color w:val="000000"/>
                <w:sz w:val="16"/>
                <w:szCs w:val="16"/>
              </w:rPr>
            </w:pPr>
            <w:proofErr w:type="spellStart"/>
            <w:r w:rsidRPr="005301CA">
              <w:rPr>
                <w:color w:val="000000"/>
                <w:sz w:val="16"/>
                <w:szCs w:val="16"/>
              </w:rPr>
              <w:t>Софинансирование</w:t>
            </w:r>
            <w:proofErr w:type="spellEnd"/>
            <w:r w:rsidRPr="005301CA">
              <w:rPr>
                <w:color w:val="000000"/>
                <w:sz w:val="16"/>
                <w:szCs w:val="16"/>
              </w:rPr>
              <w:t xml:space="preserve"> мероприятий по программе развития административных центров</w:t>
            </w:r>
          </w:p>
        </w:tc>
        <w:tc>
          <w:tcPr>
            <w:tcW w:w="1230" w:type="dxa"/>
            <w:tcBorders>
              <w:top w:val="nil"/>
              <w:left w:val="single" w:sz="4" w:space="0" w:color="auto"/>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170"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427" w:type="dxa"/>
            <w:gridSpan w:val="2"/>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40000 S1030</w:t>
            </w:r>
          </w:p>
        </w:tc>
        <w:tc>
          <w:tcPr>
            <w:tcW w:w="1308"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508" w:type="dxa"/>
            <w:gridSpan w:val="4"/>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535,244</w:t>
            </w:r>
          </w:p>
        </w:tc>
      </w:tr>
      <w:tr w:rsidR="00863E0B" w:rsidRPr="005301CA" w:rsidTr="00622FF6">
        <w:trPr>
          <w:gridAfter w:val="2"/>
          <w:wAfter w:w="395" w:type="dxa"/>
          <w:trHeight w:val="315"/>
        </w:trPr>
        <w:tc>
          <w:tcPr>
            <w:tcW w:w="9357" w:type="dxa"/>
            <w:tcBorders>
              <w:top w:val="nil"/>
              <w:left w:val="single" w:sz="8" w:space="0" w:color="000000"/>
              <w:bottom w:val="single" w:sz="8" w:space="0" w:color="000000"/>
              <w:right w:val="nil"/>
            </w:tcBorders>
            <w:shd w:val="clear" w:color="auto" w:fill="auto"/>
            <w:hideMark/>
          </w:tcPr>
          <w:p w:rsidR="00863E0B" w:rsidRPr="005301CA" w:rsidRDefault="00863E0B" w:rsidP="00863E0B">
            <w:pPr>
              <w:widowControl/>
              <w:autoSpaceDE/>
              <w:autoSpaceDN/>
              <w:adjustRightInd/>
              <w:jc w:val="both"/>
              <w:rPr>
                <w:color w:val="000000"/>
                <w:sz w:val="16"/>
                <w:szCs w:val="16"/>
              </w:rPr>
            </w:pPr>
            <w:r w:rsidRPr="005301CA">
              <w:rPr>
                <w:color w:val="000000"/>
                <w:sz w:val="16"/>
                <w:szCs w:val="16"/>
              </w:rPr>
              <w:t>Закупка товаров, работ и услуг для государственных (муниципальных) нужд</w:t>
            </w:r>
          </w:p>
        </w:tc>
        <w:tc>
          <w:tcPr>
            <w:tcW w:w="1230" w:type="dxa"/>
            <w:tcBorders>
              <w:top w:val="nil"/>
              <w:left w:val="single" w:sz="4" w:space="0" w:color="auto"/>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170"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427" w:type="dxa"/>
            <w:gridSpan w:val="2"/>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308"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200</w:t>
            </w:r>
          </w:p>
        </w:tc>
        <w:tc>
          <w:tcPr>
            <w:tcW w:w="1508" w:type="dxa"/>
            <w:gridSpan w:val="4"/>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535,244</w:t>
            </w:r>
          </w:p>
        </w:tc>
      </w:tr>
      <w:tr w:rsidR="00863E0B" w:rsidRPr="005301CA" w:rsidTr="00622FF6">
        <w:trPr>
          <w:gridAfter w:val="2"/>
          <w:wAfter w:w="395" w:type="dxa"/>
          <w:trHeight w:val="615"/>
        </w:trPr>
        <w:tc>
          <w:tcPr>
            <w:tcW w:w="9357" w:type="dxa"/>
            <w:tcBorders>
              <w:top w:val="nil"/>
              <w:left w:val="single" w:sz="8" w:space="0" w:color="000000"/>
              <w:bottom w:val="single" w:sz="8" w:space="0" w:color="000000"/>
              <w:right w:val="nil"/>
            </w:tcBorders>
            <w:shd w:val="clear" w:color="auto" w:fill="auto"/>
            <w:hideMark/>
          </w:tcPr>
          <w:p w:rsidR="00863E0B" w:rsidRPr="005301CA" w:rsidRDefault="00863E0B" w:rsidP="00863E0B">
            <w:pPr>
              <w:widowControl/>
              <w:autoSpaceDE/>
              <w:autoSpaceDN/>
              <w:adjustRightInd/>
              <w:jc w:val="both"/>
              <w:rPr>
                <w:color w:val="000000"/>
                <w:sz w:val="16"/>
                <w:szCs w:val="16"/>
              </w:rPr>
            </w:pPr>
            <w:r w:rsidRPr="005301CA">
              <w:rPr>
                <w:color w:val="000000"/>
                <w:sz w:val="16"/>
                <w:szCs w:val="16"/>
              </w:rPr>
              <w:t>Иные закупки товаров, работ и услуг для обеспечения государственных (муниципальных) нужд</w:t>
            </w:r>
          </w:p>
        </w:tc>
        <w:tc>
          <w:tcPr>
            <w:tcW w:w="1230" w:type="dxa"/>
            <w:tcBorders>
              <w:top w:val="nil"/>
              <w:left w:val="single" w:sz="4" w:space="0" w:color="auto"/>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170"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427" w:type="dxa"/>
            <w:gridSpan w:val="2"/>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308"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240</w:t>
            </w:r>
          </w:p>
        </w:tc>
        <w:tc>
          <w:tcPr>
            <w:tcW w:w="1508" w:type="dxa"/>
            <w:gridSpan w:val="4"/>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535,244</w:t>
            </w:r>
          </w:p>
        </w:tc>
      </w:tr>
      <w:tr w:rsidR="00863E0B" w:rsidRPr="005301CA" w:rsidTr="00622FF6">
        <w:trPr>
          <w:gridAfter w:val="2"/>
          <w:wAfter w:w="395" w:type="dxa"/>
          <w:trHeight w:val="300"/>
        </w:trPr>
        <w:tc>
          <w:tcPr>
            <w:tcW w:w="9357" w:type="dxa"/>
            <w:tcBorders>
              <w:top w:val="single" w:sz="4" w:space="0" w:color="auto"/>
              <w:left w:val="single" w:sz="4" w:space="0" w:color="auto"/>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both"/>
              <w:rPr>
                <w:color w:val="000000"/>
                <w:sz w:val="16"/>
                <w:szCs w:val="16"/>
              </w:rPr>
            </w:pPr>
            <w:r w:rsidRPr="005301CA">
              <w:rPr>
                <w:color w:val="000000"/>
                <w:sz w:val="16"/>
                <w:szCs w:val="16"/>
              </w:rPr>
              <w:t>Центры спортивной подготовк</w:t>
            </w:r>
            <w:proofErr w:type="gramStart"/>
            <w:r w:rsidRPr="005301CA">
              <w:rPr>
                <w:color w:val="000000"/>
                <w:sz w:val="16"/>
                <w:szCs w:val="16"/>
              </w:rPr>
              <w:t>и(</w:t>
            </w:r>
            <w:proofErr w:type="gramEnd"/>
            <w:r w:rsidRPr="005301CA">
              <w:rPr>
                <w:color w:val="000000"/>
                <w:sz w:val="16"/>
                <w:szCs w:val="16"/>
              </w:rPr>
              <w:t>сборные команды)</w:t>
            </w:r>
          </w:p>
        </w:tc>
        <w:tc>
          <w:tcPr>
            <w:tcW w:w="1230" w:type="dxa"/>
            <w:tcBorders>
              <w:top w:val="nil"/>
              <w:left w:val="nil"/>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170"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427" w:type="dxa"/>
            <w:gridSpan w:val="2"/>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48200 00000</w:t>
            </w:r>
          </w:p>
        </w:tc>
        <w:tc>
          <w:tcPr>
            <w:tcW w:w="1308"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508" w:type="dxa"/>
            <w:gridSpan w:val="4"/>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2483,396</w:t>
            </w:r>
          </w:p>
        </w:tc>
      </w:tr>
      <w:tr w:rsidR="00863E0B" w:rsidRPr="005301CA" w:rsidTr="00622FF6">
        <w:trPr>
          <w:gridAfter w:val="2"/>
          <w:wAfter w:w="395" w:type="dxa"/>
          <w:trHeight w:val="300"/>
        </w:trPr>
        <w:tc>
          <w:tcPr>
            <w:tcW w:w="9357" w:type="dxa"/>
            <w:tcBorders>
              <w:top w:val="nil"/>
              <w:left w:val="single" w:sz="4" w:space="0" w:color="auto"/>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both"/>
              <w:rPr>
                <w:color w:val="000000"/>
                <w:sz w:val="16"/>
                <w:szCs w:val="16"/>
              </w:rPr>
            </w:pPr>
            <w:r w:rsidRPr="005301CA">
              <w:rPr>
                <w:color w:val="000000"/>
                <w:sz w:val="16"/>
                <w:szCs w:val="16"/>
              </w:rPr>
              <w:t>Обеспечение деятельности подведомственных учреждений</w:t>
            </w:r>
          </w:p>
        </w:tc>
        <w:tc>
          <w:tcPr>
            <w:tcW w:w="1230" w:type="dxa"/>
            <w:tcBorders>
              <w:top w:val="nil"/>
              <w:left w:val="nil"/>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170"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427" w:type="dxa"/>
            <w:gridSpan w:val="2"/>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48200 00590</w:t>
            </w:r>
          </w:p>
        </w:tc>
        <w:tc>
          <w:tcPr>
            <w:tcW w:w="1308"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508" w:type="dxa"/>
            <w:gridSpan w:val="4"/>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2464,396</w:t>
            </w:r>
          </w:p>
        </w:tc>
      </w:tr>
      <w:tr w:rsidR="00863E0B" w:rsidRPr="005301CA" w:rsidTr="00622FF6">
        <w:trPr>
          <w:gridAfter w:val="2"/>
          <w:wAfter w:w="395" w:type="dxa"/>
          <w:trHeight w:val="900"/>
        </w:trPr>
        <w:tc>
          <w:tcPr>
            <w:tcW w:w="9357" w:type="dxa"/>
            <w:tcBorders>
              <w:top w:val="nil"/>
              <w:left w:val="single" w:sz="4" w:space="0" w:color="auto"/>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both"/>
              <w:rPr>
                <w:color w:val="000000"/>
                <w:sz w:val="16"/>
                <w:szCs w:val="16"/>
              </w:rPr>
            </w:pPr>
            <w:r w:rsidRPr="005301CA">
              <w:rPr>
                <w:color w:val="000000"/>
                <w:sz w:val="16"/>
                <w:szCs w:val="16"/>
              </w:rPr>
              <w:t xml:space="preserve">Расходы на выплаты персоналу в целях обеспечения выполнения функций государственными (муниципальными) органами, казенными </w:t>
            </w:r>
            <w:proofErr w:type="spellStart"/>
            <w:r w:rsidRPr="005301CA">
              <w:rPr>
                <w:color w:val="000000"/>
                <w:sz w:val="16"/>
                <w:szCs w:val="16"/>
              </w:rPr>
              <w:t>учреждениями</w:t>
            </w:r>
            <w:proofErr w:type="gramStart"/>
            <w:r w:rsidRPr="005301CA">
              <w:rPr>
                <w:color w:val="000000"/>
                <w:sz w:val="16"/>
                <w:szCs w:val="16"/>
              </w:rPr>
              <w:t>,о</w:t>
            </w:r>
            <w:proofErr w:type="gramEnd"/>
            <w:r w:rsidRPr="005301CA">
              <w:rPr>
                <w:color w:val="000000"/>
                <w:sz w:val="16"/>
                <w:szCs w:val="16"/>
              </w:rPr>
              <w:t>рганами</w:t>
            </w:r>
            <w:proofErr w:type="spellEnd"/>
            <w:r w:rsidRPr="005301CA">
              <w:rPr>
                <w:color w:val="000000"/>
                <w:sz w:val="16"/>
                <w:szCs w:val="16"/>
              </w:rPr>
              <w:t xml:space="preserve"> управления государственными внебюджетными фондами</w:t>
            </w:r>
          </w:p>
        </w:tc>
        <w:tc>
          <w:tcPr>
            <w:tcW w:w="1230" w:type="dxa"/>
            <w:tcBorders>
              <w:top w:val="nil"/>
              <w:left w:val="nil"/>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170"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427" w:type="dxa"/>
            <w:gridSpan w:val="2"/>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308"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100</w:t>
            </w:r>
          </w:p>
        </w:tc>
        <w:tc>
          <w:tcPr>
            <w:tcW w:w="1508" w:type="dxa"/>
            <w:gridSpan w:val="4"/>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1134,506</w:t>
            </w:r>
          </w:p>
        </w:tc>
      </w:tr>
      <w:tr w:rsidR="00863E0B" w:rsidRPr="005301CA" w:rsidTr="00622FF6">
        <w:trPr>
          <w:gridAfter w:val="2"/>
          <w:wAfter w:w="395" w:type="dxa"/>
          <w:trHeight w:val="300"/>
        </w:trPr>
        <w:tc>
          <w:tcPr>
            <w:tcW w:w="9357" w:type="dxa"/>
            <w:tcBorders>
              <w:top w:val="nil"/>
              <w:left w:val="single" w:sz="4" w:space="0" w:color="auto"/>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rPr>
                <w:color w:val="000000"/>
                <w:sz w:val="16"/>
                <w:szCs w:val="16"/>
              </w:rPr>
            </w:pPr>
            <w:r w:rsidRPr="005301CA">
              <w:rPr>
                <w:color w:val="000000"/>
                <w:sz w:val="16"/>
                <w:szCs w:val="16"/>
              </w:rPr>
              <w:t>Расходы на выплаты персоналу казенных учреждений</w:t>
            </w:r>
          </w:p>
        </w:tc>
        <w:tc>
          <w:tcPr>
            <w:tcW w:w="1230" w:type="dxa"/>
            <w:tcBorders>
              <w:top w:val="nil"/>
              <w:left w:val="nil"/>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170"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427" w:type="dxa"/>
            <w:gridSpan w:val="2"/>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308"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110</w:t>
            </w:r>
          </w:p>
        </w:tc>
        <w:tc>
          <w:tcPr>
            <w:tcW w:w="1508" w:type="dxa"/>
            <w:gridSpan w:val="4"/>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1134,506</w:t>
            </w:r>
          </w:p>
        </w:tc>
      </w:tr>
      <w:tr w:rsidR="00863E0B" w:rsidRPr="005301CA" w:rsidTr="00622FF6">
        <w:trPr>
          <w:gridAfter w:val="2"/>
          <w:wAfter w:w="395" w:type="dxa"/>
          <w:trHeight w:val="300"/>
        </w:trPr>
        <w:tc>
          <w:tcPr>
            <w:tcW w:w="9357" w:type="dxa"/>
            <w:tcBorders>
              <w:top w:val="nil"/>
              <w:left w:val="single" w:sz="4" w:space="0" w:color="auto"/>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both"/>
              <w:rPr>
                <w:color w:val="000000"/>
                <w:sz w:val="16"/>
                <w:szCs w:val="16"/>
              </w:rPr>
            </w:pPr>
            <w:r w:rsidRPr="005301CA">
              <w:rPr>
                <w:color w:val="000000"/>
                <w:sz w:val="16"/>
                <w:szCs w:val="16"/>
              </w:rPr>
              <w:t>Закупка товаров, работ и услуг для государственных (муниципальных) нужд</w:t>
            </w:r>
          </w:p>
        </w:tc>
        <w:tc>
          <w:tcPr>
            <w:tcW w:w="1230" w:type="dxa"/>
            <w:tcBorders>
              <w:top w:val="nil"/>
              <w:left w:val="nil"/>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170"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427" w:type="dxa"/>
            <w:gridSpan w:val="2"/>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308"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200</w:t>
            </w:r>
          </w:p>
        </w:tc>
        <w:tc>
          <w:tcPr>
            <w:tcW w:w="1508" w:type="dxa"/>
            <w:gridSpan w:val="4"/>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1301,422</w:t>
            </w:r>
          </w:p>
        </w:tc>
      </w:tr>
      <w:tr w:rsidR="00863E0B" w:rsidRPr="005301CA" w:rsidTr="00622FF6">
        <w:trPr>
          <w:gridAfter w:val="2"/>
          <w:wAfter w:w="395" w:type="dxa"/>
          <w:trHeight w:val="600"/>
        </w:trPr>
        <w:tc>
          <w:tcPr>
            <w:tcW w:w="9357" w:type="dxa"/>
            <w:tcBorders>
              <w:top w:val="nil"/>
              <w:left w:val="single" w:sz="4" w:space="0" w:color="auto"/>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rPr>
                <w:color w:val="000000"/>
                <w:sz w:val="16"/>
                <w:szCs w:val="16"/>
              </w:rPr>
            </w:pPr>
            <w:r w:rsidRPr="005301CA">
              <w:rPr>
                <w:color w:val="000000"/>
                <w:sz w:val="16"/>
                <w:szCs w:val="16"/>
              </w:rPr>
              <w:t>Иные закупки товаров, работ и услуг для обеспечения государственных (муниципальных) нужд</w:t>
            </w:r>
          </w:p>
        </w:tc>
        <w:tc>
          <w:tcPr>
            <w:tcW w:w="1230" w:type="dxa"/>
            <w:tcBorders>
              <w:top w:val="nil"/>
              <w:left w:val="nil"/>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170"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427" w:type="dxa"/>
            <w:gridSpan w:val="2"/>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308"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240</w:t>
            </w:r>
          </w:p>
        </w:tc>
        <w:tc>
          <w:tcPr>
            <w:tcW w:w="1508" w:type="dxa"/>
            <w:gridSpan w:val="4"/>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1301,422</w:t>
            </w:r>
          </w:p>
        </w:tc>
      </w:tr>
      <w:tr w:rsidR="00863E0B" w:rsidRPr="005301CA" w:rsidTr="00622FF6">
        <w:trPr>
          <w:gridAfter w:val="2"/>
          <w:wAfter w:w="395" w:type="dxa"/>
          <w:trHeight w:val="300"/>
        </w:trPr>
        <w:tc>
          <w:tcPr>
            <w:tcW w:w="9357" w:type="dxa"/>
            <w:tcBorders>
              <w:top w:val="nil"/>
              <w:left w:val="single" w:sz="4" w:space="0" w:color="auto"/>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both"/>
              <w:rPr>
                <w:color w:val="000000"/>
                <w:sz w:val="16"/>
                <w:szCs w:val="16"/>
              </w:rPr>
            </w:pPr>
            <w:r w:rsidRPr="005301CA">
              <w:rPr>
                <w:color w:val="000000"/>
                <w:sz w:val="16"/>
                <w:szCs w:val="16"/>
              </w:rPr>
              <w:t>Иные бюджетные ассигнования</w:t>
            </w:r>
          </w:p>
        </w:tc>
        <w:tc>
          <w:tcPr>
            <w:tcW w:w="1230" w:type="dxa"/>
            <w:tcBorders>
              <w:top w:val="nil"/>
              <w:left w:val="nil"/>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170"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427" w:type="dxa"/>
            <w:gridSpan w:val="2"/>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308"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800</w:t>
            </w:r>
          </w:p>
        </w:tc>
        <w:tc>
          <w:tcPr>
            <w:tcW w:w="1508" w:type="dxa"/>
            <w:gridSpan w:val="4"/>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28,468</w:t>
            </w:r>
          </w:p>
        </w:tc>
      </w:tr>
      <w:tr w:rsidR="00863E0B" w:rsidRPr="005301CA" w:rsidTr="00622FF6">
        <w:trPr>
          <w:gridAfter w:val="2"/>
          <w:wAfter w:w="395" w:type="dxa"/>
          <w:trHeight w:val="315"/>
        </w:trPr>
        <w:tc>
          <w:tcPr>
            <w:tcW w:w="9357" w:type="dxa"/>
            <w:tcBorders>
              <w:top w:val="nil"/>
              <w:left w:val="single" w:sz="4" w:space="0" w:color="auto"/>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both"/>
              <w:rPr>
                <w:color w:val="000000"/>
                <w:sz w:val="16"/>
                <w:szCs w:val="16"/>
              </w:rPr>
            </w:pPr>
            <w:r w:rsidRPr="005301CA">
              <w:rPr>
                <w:color w:val="000000"/>
                <w:sz w:val="16"/>
                <w:szCs w:val="16"/>
              </w:rPr>
              <w:t>Уплата налогов, сборов иных платежей</w:t>
            </w:r>
          </w:p>
        </w:tc>
        <w:tc>
          <w:tcPr>
            <w:tcW w:w="1230" w:type="dxa"/>
            <w:tcBorders>
              <w:top w:val="nil"/>
              <w:left w:val="nil"/>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170"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427" w:type="dxa"/>
            <w:gridSpan w:val="2"/>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308"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850</w:t>
            </w:r>
          </w:p>
        </w:tc>
        <w:tc>
          <w:tcPr>
            <w:tcW w:w="1508" w:type="dxa"/>
            <w:gridSpan w:val="4"/>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28,468</w:t>
            </w:r>
          </w:p>
        </w:tc>
      </w:tr>
      <w:tr w:rsidR="00863E0B" w:rsidRPr="005301CA" w:rsidTr="00622FF6">
        <w:trPr>
          <w:gridAfter w:val="2"/>
          <w:wAfter w:w="395" w:type="dxa"/>
          <w:trHeight w:val="615"/>
        </w:trPr>
        <w:tc>
          <w:tcPr>
            <w:tcW w:w="9357" w:type="dxa"/>
            <w:tcBorders>
              <w:top w:val="single" w:sz="8" w:space="0" w:color="000000"/>
              <w:left w:val="single" w:sz="8" w:space="0" w:color="000000"/>
              <w:bottom w:val="single" w:sz="8" w:space="0" w:color="000000"/>
              <w:right w:val="nil"/>
            </w:tcBorders>
            <w:shd w:val="clear" w:color="auto" w:fill="auto"/>
            <w:hideMark/>
          </w:tcPr>
          <w:p w:rsidR="00863E0B" w:rsidRPr="005301CA" w:rsidRDefault="00863E0B" w:rsidP="00863E0B">
            <w:pPr>
              <w:widowControl/>
              <w:autoSpaceDE/>
              <w:autoSpaceDN/>
              <w:adjustRightInd/>
              <w:jc w:val="both"/>
              <w:rPr>
                <w:color w:val="000000"/>
                <w:sz w:val="16"/>
                <w:szCs w:val="16"/>
              </w:rPr>
            </w:pPr>
            <w:r w:rsidRPr="005301CA">
              <w:rPr>
                <w:color w:val="000000"/>
                <w:sz w:val="16"/>
                <w:szCs w:val="16"/>
              </w:rPr>
              <w:t>Обеспечение деятельности подведомственных учреждений за счет средств от приносящей доход деятельности</w:t>
            </w:r>
          </w:p>
        </w:tc>
        <w:tc>
          <w:tcPr>
            <w:tcW w:w="1230" w:type="dxa"/>
            <w:tcBorders>
              <w:top w:val="nil"/>
              <w:left w:val="single" w:sz="4" w:space="0" w:color="auto"/>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170"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427" w:type="dxa"/>
            <w:gridSpan w:val="2"/>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48200 00600</w:t>
            </w:r>
          </w:p>
        </w:tc>
        <w:tc>
          <w:tcPr>
            <w:tcW w:w="1308"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508" w:type="dxa"/>
            <w:gridSpan w:val="4"/>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19,0</w:t>
            </w:r>
          </w:p>
        </w:tc>
      </w:tr>
      <w:tr w:rsidR="00863E0B" w:rsidRPr="005301CA" w:rsidTr="00622FF6">
        <w:trPr>
          <w:gridAfter w:val="2"/>
          <w:wAfter w:w="395" w:type="dxa"/>
          <w:trHeight w:val="315"/>
        </w:trPr>
        <w:tc>
          <w:tcPr>
            <w:tcW w:w="9357" w:type="dxa"/>
            <w:tcBorders>
              <w:top w:val="nil"/>
              <w:left w:val="single" w:sz="8" w:space="0" w:color="000000"/>
              <w:bottom w:val="single" w:sz="8" w:space="0" w:color="000000"/>
              <w:right w:val="nil"/>
            </w:tcBorders>
            <w:shd w:val="clear" w:color="auto" w:fill="auto"/>
            <w:hideMark/>
          </w:tcPr>
          <w:p w:rsidR="00863E0B" w:rsidRPr="005301CA" w:rsidRDefault="00863E0B" w:rsidP="00863E0B">
            <w:pPr>
              <w:widowControl/>
              <w:autoSpaceDE/>
              <w:autoSpaceDN/>
              <w:adjustRightInd/>
              <w:jc w:val="both"/>
              <w:rPr>
                <w:color w:val="000000"/>
                <w:sz w:val="16"/>
                <w:szCs w:val="16"/>
              </w:rPr>
            </w:pPr>
            <w:r w:rsidRPr="005301CA">
              <w:rPr>
                <w:color w:val="000000"/>
                <w:sz w:val="16"/>
                <w:szCs w:val="16"/>
              </w:rPr>
              <w:t>Закупка товаров, работ и услуг для государственных (муниципальных) нужд</w:t>
            </w:r>
          </w:p>
        </w:tc>
        <w:tc>
          <w:tcPr>
            <w:tcW w:w="1230" w:type="dxa"/>
            <w:tcBorders>
              <w:top w:val="nil"/>
              <w:left w:val="single" w:sz="4" w:space="0" w:color="auto"/>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170"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427" w:type="dxa"/>
            <w:gridSpan w:val="2"/>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308"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200</w:t>
            </w:r>
          </w:p>
        </w:tc>
        <w:tc>
          <w:tcPr>
            <w:tcW w:w="1508" w:type="dxa"/>
            <w:gridSpan w:val="4"/>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19,0</w:t>
            </w:r>
          </w:p>
        </w:tc>
      </w:tr>
      <w:tr w:rsidR="00863E0B" w:rsidRPr="005301CA" w:rsidTr="00622FF6">
        <w:trPr>
          <w:gridAfter w:val="2"/>
          <w:wAfter w:w="395" w:type="dxa"/>
          <w:trHeight w:val="615"/>
        </w:trPr>
        <w:tc>
          <w:tcPr>
            <w:tcW w:w="9357" w:type="dxa"/>
            <w:tcBorders>
              <w:top w:val="nil"/>
              <w:left w:val="single" w:sz="8" w:space="0" w:color="000000"/>
              <w:bottom w:val="single" w:sz="8" w:space="0" w:color="000000"/>
              <w:right w:val="nil"/>
            </w:tcBorders>
            <w:shd w:val="clear" w:color="auto" w:fill="auto"/>
            <w:hideMark/>
          </w:tcPr>
          <w:p w:rsidR="00863E0B" w:rsidRPr="005301CA" w:rsidRDefault="00863E0B" w:rsidP="00863E0B">
            <w:pPr>
              <w:widowControl/>
              <w:autoSpaceDE/>
              <w:autoSpaceDN/>
              <w:adjustRightInd/>
              <w:jc w:val="both"/>
              <w:rPr>
                <w:color w:val="000000"/>
                <w:sz w:val="16"/>
                <w:szCs w:val="16"/>
              </w:rPr>
            </w:pPr>
            <w:r w:rsidRPr="005301CA">
              <w:rPr>
                <w:color w:val="000000"/>
                <w:sz w:val="16"/>
                <w:szCs w:val="16"/>
              </w:rPr>
              <w:t>Иные закупки товаров, работ и услуг для обеспечения государственных (муниципальных) нужд</w:t>
            </w:r>
          </w:p>
        </w:tc>
        <w:tc>
          <w:tcPr>
            <w:tcW w:w="1230" w:type="dxa"/>
            <w:tcBorders>
              <w:top w:val="nil"/>
              <w:left w:val="single" w:sz="4" w:space="0" w:color="auto"/>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170"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427" w:type="dxa"/>
            <w:gridSpan w:val="2"/>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308"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240</w:t>
            </w:r>
          </w:p>
        </w:tc>
        <w:tc>
          <w:tcPr>
            <w:tcW w:w="1508" w:type="dxa"/>
            <w:gridSpan w:val="4"/>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19,0</w:t>
            </w:r>
          </w:p>
        </w:tc>
      </w:tr>
      <w:tr w:rsidR="00863E0B" w:rsidRPr="005301CA" w:rsidTr="00622FF6">
        <w:trPr>
          <w:gridAfter w:val="2"/>
          <w:wAfter w:w="395" w:type="dxa"/>
          <w:trHeight w:val="855"/>
        </w:trPr>
        <w:tc>
          <w:tcPr>
            <w:tcW w:w="9357" w:type="dxa"/>
            <w:tcBorders>
              <w:top w:val="single" w:sz="4" w:space="0" w:color="auto"/>
              <w:left w:val="single" w:sz="4" w:space="0" w:color="auto"/>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rPr>
                <w:b/>
                <w:bCs/>
                <w:color w:val="000000"/>
                <w:sz w:val="16"/>
                <w:szCs w:val="16"/>
              </w:rPr>
            </w:pPr>
            <w:r w:rsidRPr="005301CA">
              <w:rPr>
                <w:b/>
                <w:bCs/>
                <w:color w:val="000000"/>
                <w:sz w:val="16"/>
                <w:szCs w:val="16"/>
              </w:rPr>
              <w:lastRenderedPageBreak/>
              <w:t>ИЗБИРАТЕЛЬНАЯ  КОМИССИЯ МУНИЦИПАЛЬНОГО  ОБРАЗОВАНИЯ   ОСТРОВСКИЙ МУНИЦИПАЛЬНЫЙ РАЙОН В КОСТРОМСКОЙ ОБЛАСТИ</w:t>
            </w:r>
          </w:p>
        </w:tc>
        <w:tc>
          <w:tcPr>
            <w:tcW w:w="1230" w:type="dxa"/>
            <w:tcBorders>
              <w:top w:val="nil"/>
              <w:left w:val="nil"/>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center"/>
              <w:rPr>
                <w:b/>
                <w:bCs/>
                <w:color w:val="000000"/>
                <w:sz w:val="16"/>
                <w:szCs w:val="16"/>
              </w:rPr>
            </w:pPr>
            <w:r w:rsidRPr="005301CA">
              <w:rPr>
                <w:b/>
                <w:bCs/>
                <w:color w:val="000000"/>
                <w:sz w:val="16"/>
                <w:szCs w:val="16"/>
              </w:rPr>
              <w:t>908</w:t>
            </w:r>
          </w:p>
        </w:tc>
        <w:tc>
          <w:tcPr>
            <w:tcW w:w="1170"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b/>
                <w:bCs/>
                <w:color w:val="000000"/>
                <w:sz w:val="16"/>
                <w:szCs w:val="16"/>
              </w:rPr>
            </w:pPr>
            <w:r w:rsidRPr="005301CA">
              <w:rPr>
                <w:b/>
                <w:bCs/>
                <w:color w:val="000000"/>
                <w:sz w:val="16"/>
                <w:szCs w:val="16"/>
              </w:rPr>
              <w:t> </w:t>
            </w:r>
          </w:p>
        </w:tc>
        <w:tc>
          <w:tcPr>
            <w:tcW w:w="1427" w:type="dxa"/>
            <w:gridSpan w:val="2"/>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b/>
                <w:bCs/>
                <w:color w:val="000000"/>
                <w:sz w:val="16"/>
                <w:szCs w:val="16"/>
              </w:rPr>
            </w:pPr>
            <w:r w:rsidRPr="005301CA">
              <w:rPr>
                <w:b/>
                <w:bCs/>
                <w:color w:val="000000"/>
                <w:sz w:val="16"/>
                <w:szCs w:val="16"/>
              </w:rPr>
              <w:t> </w:t>
            </w:r>
          </w:p>
        </w:tc>
        <w:tc>
          <w:tcPr>
            <w:tcW w:w="1308"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b/>
                <w:bCs/>
                <w:color w:val="000000"/>
                <w:sz w:val="16"/>
                <w:szCs w:val="16"/>
              </w:rPr>
            </w:pPr>
            <w:r w:rsidRPr="005301CA">
              <w:rPr>
                <w:b/>
                <w:bCs/>
                <w:color w:val="000000"/>
                <w:sz w:val="16"/>
                <w:szCs w:val="16"/>
              </w:rPr>
              <w:t> </w:t>
            </w:r>
          </w:p>
        </w:tc>
        <w:tc>
          <w:tcPr>
            <w:tcW w:w="1508" w:type="dxa"/>
            <w:gridSpan w:val="4"/>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b/>
                <w:bCs/>
                <w:color w:val="000000"/>
                <w:sz w:val="16"/>
                <w:szCs w:val="16"/>
              </w:rPr>
            </w:pPr>
            <w:r w:rsidRPr="005301CA">
              <w:rPr>
                <w:b/>
                <w:bCs/>
                <w:color w:val="000000"/>
                <w:sz w:val="16"/>
                <w:szCs w:val="16"/>
              </w:rPr>
              <w:t>345,35</w:t>
            </w:r>
          </w:p>
        </w:tc>
      </w:tr>
      <w:tr w:rsidR="00863E0B" w:rsidRPr="005301CA" w:rsidTr="00622FF6">
        <w:trPr>
          <w:gridAfter w:val="2"/>
          <w:wAfter w:w="395" w:type="dxa"/>
          <w:trHeight w:val="300"/>
        </w:trPr>
        <w:tc>
          <w:tcPr>
            <w:tcW w:w="9357" w:type="dxa"/>
            <w:tcBorders>
              <w:top w:val="nil"/>
              <w:left w:val="single" w:sz="4" w:space="0" w:color="auto"/>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rPr>
                <w:color w:val="000000"/>
                <w:sz w:val="16"/>
                <w:szCs w:val="16"/>
              </w:rPr>
            </w:pPr>
            <w:r w:rsidRPr="005301CA">
              <w:rPr>
                <w:color w:val="000000"/>
                <w:sz w:val="16"/>
                <w:szCs w:val="16"/>
              </w:rPr>
              <w:t>Общегосударственные вопросы</w:t>
            </w:r>
          </w:p>
        </w:tc>
        <w:tc>
          <w:tcPr>
            <w:tcW w:w="1230" w:type="dxa"/>
            <w:tcBorders>
              <w:top w:val="nil"/>
              <w:left w:val="nil"/>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170"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0100</w:t>
            </w:r>
          </w:p>
        </w:tc>
        <w:tc>
          <w:tcPr>
            <w:tcW w:w="1427" w:type="dxa"/>
            <w:gridSpan w:val="2"/>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308"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508" w:type="dxa"/>
            <w:gridSpan w:val="4"/>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345,35</w:t>
            </w:r>
          </w:p>
        </w:tc>
      </w:tr>
      <w:tr w:rsidR="00863E0B" w:rsidRPr="005301CA" w:rsidTr="00622FF6">
        <w:trPr>
          <w:gridAfter w:val="2"/>
          <w:wAfter w:w="395" w:type="dxa"/>
          <w:trHeight w:val="300"/>
        </w:trPr>
        <w:tc>
          <w:tcPr>
            <w:tcW w:w="9357" w:type="dxa"/>
            <w:tcBorders>
              <w:top w:val="nil"/>
              <w:left w:val="single" w:sz="4" w:space="0" w:color="auto"/>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both"/>
              <w:rPr>
                <w:color w:val="000000"/>
                <w:sz w:val="16"/>
                <w:szCs w:val="16"/>
              </w:rPr>
            </w:pPr>
            <w:r w:rsidRPr="005301CA">
              <w:rPr>
                <w:color w:val="000000"/>
                <w:sz w:val="16"/>
                <w:szCs w:val="16"/>
              </w:rPr>
              <w:t>Обеспечение проведения выборов и референдумов</w:t>
            </w:r>
          </w:p>
        </w:tc>
        <w:tc>
          <w:tcPr>
            <w:tcW w:w="1230" w:type="dxa"/>
            <w:tcBorders>
              <w:top w:val="nil"/>
              <w:left w:val="nil"/>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170"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0107</w:t>
            </w:r>
          </w:p>
        </w:tc>
        <w:tc>
          <w:tcPr>
            <w:tcW w:w="1427" w:type="dxa"/>
            <w:gridSpan w:val="2"/>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308"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508" w:type="dxa"/>
            <w:gridSpan w:val="4"/>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345,35</w:t>
            </w:r>
          </w:p>
        </w:tc>
      </w:tr>
      <w:tr w:rsidR="00863E0B" w:rsidRPr="005301CA" w:rsidTr="00622FF6">
        <w:trPr>
          <w:gridAfter w:val="2"/>
          <w:wAfter w:w="395" w:type="dxa"/>
          <w:trHeight w:val="300"/>
        </w:trPr>
        <w:tc>
          <w:tcPr>
            <w:tcW w:w="9357" w:type="dxa"/>
            <w:tcBorders>
              <w:top w:val="nil"/>
              <w:left w:val="single" w:sz="4" w:space="0" w:color="auto"/>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both"/>
              <w:rPr>
                <w:color w:val="000000"/>
                <w:sz w:val="16"/>
                <w:szCs w:val="16"/>
              </w:rPr>
            </w:pPr>
            <w:r w:rsidRPr="005301CA">
              <w:rPr>
                <w:color w:val="000000"/>
                <w:sz w:val="16"/>
                <w:szCs w:val="16"/>
              </w:rPr>
              <w:t>Избирательная комиссия муниципального образования</w:t>
            </w:r>
          </w:p>
        </w:tc>
        <w:tc>
          <w:tcPr>
            <w:tcW w:w="1230" w:type="dxa"/>
            <w:tcBorders>
              <w:top w:val="nil"/>
              <w:left w:val="nil"/>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170"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427" w:type="dxa"/>
            <w:gridSpan w:val="2"/>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00500 00000</w:t>
            </w:r>
          </w:p>
        </w:tc>
        <w:tc>
          <w:tcPr>
            <w:tcW w:w="1308"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508" w:type="dxa"/>
            <w:gridSpan w:val="4"/>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345,35</w:t>
            </w:r>
          </w:p>
        </w:tc>
      </w:tr>
      <w:tr w:rsidR="00863E0B" w:rsidRPr="005301CA" w:rsidTr="00622FF6">
        <w:trPr>
          <w:gridAfter w:val="2"/>
          <w:wAfter w:w="395" w:type="dxa"/>
          <w:trHeight w:val="300"/>
        </w:trPr>
        <w:tc>
          <w:tcPr>
            <w:tcW w:w="9357" w:type="dxa"/>
            <w:tcBorders>
              <w:top w:val="nil"/>
              <w:left w:val="single" w:sz="4" w:space="0" w:color="auto"/>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both"/>
              <w:rPr>
                <w:color w:val="000000"/>
                <w:sz w:val="16"/>
                <w:szCs w:val="16"/>
              </w:rPr>
            </w:pPr>
            <w:r w:rsidRPr="005301CA">
              <w:rPr>
                <w:color w:val="000000"/>
                <w:sz w:val="16"/>
                <w:szCs w:val="16"/>
              </w:rPr>
              <w:t>Выплаты по оплате труда  работников муниципальных органов</w:t>
            </w:r>
          </w:p>
        </w:tc>
        <w:tc>
          <w:tcPr>
            <w:tcW w:w="1230" w:type="dxa"/>
            <w:tcBorders>
              <w:top w:val="nil"/>
              <w:left w:val="nil"/>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170"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427" w:type="dxa"/>
            <w:gridSpan w:val="2"/>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00500 00110</w:t>
            </w:r>
          </w:p>
        </w:tc>
        <w:tc>
          <w:tcPr>
            <w:tcW w:w="1308"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508" w:type="dxa"/>
            <w:gridSpan w:val="4"/>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323,35</w:t>
            </w:r>
          </w:p>
        </w:tc>
      </w:tr>
      <w:tr w:rsidR="00863E0B" w:rsidRPr="005301CA" w:rsidTr="00622FF6">
        <w:trPr>
          <w:gridAfter w:val="2"/>
          <w:wAfter w:w="395" w:type="dxa"/>
          <w:trHeight w:val="900"/>
        </w:trPr>
        <w:tc>
          <w:tcPr>
            <w:tcW w:w="9357" w:type="dxa"/>
            <w:tcBorders>
              <w:top w:val="nil"/>
              <w:left w:val="single" w:sz="4" w:space="0" w:color="auto"/>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both"/>
              <w:rPr>
                <w:color w:val="000000"/>
                <w:sz w:val="16"/>
                <w:szCs w:val="16"/>
              </w:rPr>
            </w:pPr>
            <w:r w:rsidRPr="005301CA">
              <w:rPr>
                <w:color w:val="000000"/>
                <w:sz w:val="16"/>
                <w:szCs w:val="16"/>
              </w:rPr>
              <w:t xml:space="preserve">Расходы на выплаты персоналу в целях обеспечения выполнения функций государственными (муниципальными) органами, казенными </w:t>
            </w:r>
            <w:proofErr w:type="spellStart"/>
            <w:r w:rsidRPr="005301CA">
              <w:rPr>
                <w:color w:val="000000"/>
                <w:sz w:val="16"/>
                <w:szCs w:val="16"/>
              </w:rPr>
              <w:t>учреждениями</w:t>
            </w:r>
            <w:proofErr w:type="gramStart"/>
            <w:r w:rsidRPr="005301CA">
              <w:rPr>
                <w:color w:val="000000"/>
                <w:sz w:val="16"/>
                <w:szCs w:val="16"/>
              </w:rPr>
              <w:t>,о</w:t>
            </w:r>
            <w:proofErr w:type="gramEnd"/>
            <w:r w:rsidRPr="005301CA">
              <w:rPr>
                <w:color w:val="000000"/>
                <w:sz w:val="16"/>
                <w:szCs w:val="16"/>
              </w:rPr>
              <w:t>рганами</w:t>
            </w:r>
            <w:proofErr w:type="spellEnd"/>
            <w:r w:rsidRPr="005301CA">
              <w:rPr>
                <w:color w:val="000000"/>
                <w:sz w:val="16"/>
                <w:szCs w:val="16"/>
              </w:rPr>
              <w:t xml:space="preserve"> управления государственными внебюджетными фондами</w:t>
            </w:r>
          </w:p>
        </w:tc>
        <w:tc>
          <w:tcPr>
            <w:tcW w:w="1230" w:type="dxa"/>
            <w:tcBorders>
              <w:top w:val="nil"/>
              <w:left w:val="nil"/>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170"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427" w:type="dxa"/>
            <w:gridSpan w:val="2"/>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308"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100</w:t>
            </w:r>
          </w:p>
        </w:tc>
        <w:tc>
          <w:tcPr>
            <w:tcW w:w="1508" w:type="dxa"/>
            <w:gridSpan w:val="4"/>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323,35</w:t>
            </w:r>
          </w:p>
        </w:tc>
      </w:tr>
      <w:tr w:rsidR="00863E0B" w:rsidRPr="005301CA" w:rsidTr="00622FF6">
        <w:trPr>
          <w:gridAfter w:val="2"/>
          <w:wAfter w:w="395" w:type="dxa"/>
          <w:trHeight w:val="300"/>
        </w:trPr>
        <w:tc>
          <w:tcPr>
            <w:tcW w:w="9357" w:type="dxa"/>
            <w:tcBorders>
              <w:top w:val="nil"/>
              <w:left w:val="single" w:sz="4" w:space="0" w:color="auto"/>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both"/>
              <w:rPr>
                <w:color w:val="000000"/>
                <w:sz w:val="16"/>
                <w:szCs w:val="16"/>
              </w:rPr>
            </w:pPr>
            <w:r w:rsidRPr="005301CA">
              <w:rPr>
                <w:color w:val="000000"/>
                <w:sz w:val="16"/>
                <w:szCs w:val="16"/>
              </w:rPr>
              <w:t>Расходы на выплаты персоналу государственных (муниципальных) органов</w:t>
            </w:r>
          </w:p>
        </w:tc>
        <w:tc>
          <w:tcPr>
            <w:tcW w:w="1230" w:type="dxa"/>
            <w:tcBorders>
              <w:top w:val="nil"/>
              <w:left w:val="nil"/>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170"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427" w:type="dxa"/>
            <w:gridSpan w:val="2"/>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308"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120</w:t>
            </w:r>
          </w:p>
        </w:tc>
        <w:tc>
          <w:tcPr>
            <w:tcW w:w="1508" w:type="dxa"/>
            <w:gridSpan w:val="4"/>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323,35</w:t>
            </w:r>
          </w:p>
        </w:tc>
      </w:tr>
      <w:tr w:rsidR="00863E0B" w:rsidRPr="005301CA" w:rsidTr="00622FF6">
        <w:trPr>
          <w:gridAfter w:val="2"/>
          <w:wAfter w:w="395" w:type="dxa"/>
          <w:trHeight w:val="300"/>
        </w:trPr>
        <w:tc>
          <w:tcPr>
            <w:tcW w:w="9357" w:type="dxa"/>
            <w:tcBorders>
              <w:top w:val="nil"/>
              <w:left w:val="single" w:sz="4" w:space="0" w:color="auto"/>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both"/>
              <w:rPr>
                <w:color w:val="000000"/>
                <w:sz w:val="16"/>
                <w:szCs w:val="16"/>
              </w:rPr>
            </w:pPr>
            <w:r w:rsidRPr="005301CA">
              <w:rPr>
                <w:color w:val="000000"/>
                <w:sz w:val="16"/>
                <w:szCs w:val="16"/>
              </w:rPr>
              <w:t>Обеспечение функций муниципальных органов</w:t>
            </w:r>
          </w:p>
        </w:tc>
        <w:tc>
          <w:tcPr>
            <w:tcW w:w="1230" w:type="dxa"/>
            <w:tcBorders>
              <w:top w:val="nil"/>
              <w:left w:val="nil"/>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170"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427" w:type="dxa"/>
            <w:gridSpan w:val="2"/>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00500 00190</w:t>
            </w:r>
          </w:p>
        </w:tc>
        <w:tc>
          <w:tcPr>
            <w:tcW w:w="1308"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508" w:type="dxa"/>
            <w:gridSpan w:val="4"/>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22,0</w:t>
            </w:r>
          </w:p>
        </w:tc>
      </w:tr>
      <w:tr w:rsidR="00863E0B" w:rsidRPr="005301CA" w:rsidTr="00622FF6">
        <w:trPr>
          <w:gridAfter w:val="2"/>
          <w:wAfter w:w="395" w:type="dxa"/>
          <w:trHeight w:val="900"/>
        </w:trPr>
        <w:tc>
          <w:tcPr>
            <w:tcW w:w="9357" w:type="dxa"/>
            <w:tcBorders>
              <w:top w:val="nil"/>
              <w:left w:val="single" w:sz="4" w:space="0" w:color="auto"/>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both"/>
              <w:rPr>
                <w:color w:val="000000"/>
                <w:sz w:val="16"/>
                <w:szCs w:val="16"/>
              </w:rPr>
            </w:pPr>
            <w:r w:rsidRPr="005301CA">
              <w:rPr>
                <w:color w:val="000000"/>
                <w:sz w:val="16"/>
                <w:szCs w:val="16"/>
              </w:rPr>
              <w:t xml:space="preserve">Расходы на выплаты персоналу в целях обеспечения выполнения функций государственными (муниципальными) органами, казенными </w:t>
            </w:r>
            <w:proofErr w:type="spellStart"/>
            <w:r w:rsidRPr="005301CA">
              <w:rPr>
                <w:color w:val="000000"/>
                <w:sz w:val="16"/>
                <w:szCs w:val="16"/>
              </w:rPr>
              <w:t>учреждениями</w:t>
            </w:r>
            <w:proofErr w:type="gramStart"/>
            <w:r w:rsidRPr="005301CA">
              <w:rPr>
                <w:color w:val="000000"/>
                <w:sz w:val="16"/>
                <w:szCs w:val="16"/>
              </w:rPr>
              <w:t>,о</w:t>
            </w:r>
            <w:proofErr w:type="gramEnd"/>
            <w:r w:rsidRPr="005301CA">
              <w:rPr>
                <w:color w:val="000000"/>
                <w:sz w:val="16"/>
                <w:szCs w:val="16"/>
              </w:rPr>
              <w:t>рганами</w:t>
            </w:r>
            <w:proofErr w:type="spellEnd"/>
            <w:r w:rsidRPr="005301CA">
              <w:rPr>
                <w:color w:val="000000"/>
                <w:sz w:val="16"/>
                <w:szCs w:val="16"/>
              </w:rPr>
              <w:t xml:space="preserve"> управления государственными внебюджетными фондами</w:t>
            </w:r>
          </w:p>
        </w:tc>
        <w:tc>
          <w:tcPr>
            <w:tcW w:w="1230" w:type="dxa"/>
            <w:tcBorders>
              <w:top w:val="nil"/>
              <w:left w:val="nil"/>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170"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427" w:type="dxa"/>
            <w:gridSpan w:val="2"/>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308"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100</w:t>
            </w:r>
          </w:p>
        </w:tc>
        <w:tc>
          <w:tcPr>
            <w:tcW w:w="1508" w:type="dxa"/>
            <w:gridSpan w:val="4"/>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17,69</w:t>
            </w:r>
          </w:p>
        </w:tc>
      </w:tr>
      <w:tr w:rsidR="00863E0B" w:rsidRPr="005301CA" w:rsidTr="00622FF6">
        <w:trPr>
          <w:gridAfter w:val="2"/>
          <w:wAfter w:w="395" w:type="dxa"/>
          <w:trHeight w:val="300"/>
        </w:trPr>
        <w:tc>
          <w:tcPr>
            <w:tcW w:w="9357" w:type="dxa"/>
            <w:tcBorders>
              <w:top w:val="nil"/>
              <w:left w:val="single" w:sz="4" w:space="0" w:color="auto"/>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both"/>
              <w:rPr>
                <w:color w:val="000000"/>
                <w:sz w:val="16"/>
                <w:szCs w:val="16"/>
              </w:rPr>
            </w:pPr>
            <w:r w:rsidRPr="005301CA">
              <w:rPr>
                <w:color w:val="000000"/>
                <w:sz w:val="16"/>
                <w:szCs w:val="16"/>
              </w:rPr>
              <w:t>Расходы на выплаты персоналу государственных (муниципальных) органов</w:t>
            </w:r>
          </w:p>
        </w:tc>
        <w:tc>
          <w:tcPr>
            <w:tcW w:w="1230" w:type="dxa"/>
            <w:tcBorders>
              <w:top w:val="nil"/>
              <w:left w:val="nil"/>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170"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427" w:type="dxa"/>
            <w:gridSpan w:val="2"/>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308"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120</w:t>
            </w:r>
          </w:p>
        </w:tc>
        <w:tc>
          <w:tcPr>
            <w:tcW w:w="1508" w:type="dxa"/>
            <w:gridSpan w:val="4"/>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17,69</w:t>
            </w:r>
          </w:p>
        </w:tc>
      </w:tr>
      <w:tr w:rsidR="00863E0B" w:rsidRPr="005301CA" w:rsidTr="00622FF6">
        <w:trPr>
          <w:gridAfter w:val="2"/>
          <w:wAfter w:w="395" w:type="dxa"/>
          <w:trHeight w:val="300"/>
        </w:trPr>
        <w:tc>
          <w:tcPr>
            <w:tcW w:w="9357" w:type="dxa"/>
            <w:tcBorders>
              <w:top w:val="nil"/>
              <w:left w:val="single" w:sz="4" w:space="0" w:color="auto"/>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both"/>
              <w:rPr>
                <w:color w:val="000000"/>
                <w:sz w:val="16"/>
                <w:szCs w:val="16"/>
              </w:rPr>
            </w:pPr>
            <w:r w:rsidRPr="005301CA">
              <w:rPr>
                <w:color w:val="000000"/>
                <w:sz w:val="16"/>
                <w:szCs w:val="16"/>
              </w:rPr>
              <w:t>Закупка товаров, работ и услуг для государственных (муниципальных) нужд</w:t>
            </w:r>
          </w:p>
        </w:tc>
        <w:tc>
          <w:tcPr>
            <w:tcW w:w="1230" w:type="dxa"/>
            <w:tcBorders>
              <w:top w:val="nil"/>
              <w:left w:val="nil"/>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170"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427" w:type="dxa"/>
            <w:gridSpan w:val="2"/>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308"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200</w:t>
            </w:r>
          </w:p>
        </w:tc>
        <w:tc>
          <w:tcPr>
            <w:tcW w:w="1508" w:type="dxa"/>
            <w:gridSpan w:val="4"/>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4,31</w:t>
            </w:r>
          </w:p>
        </w:tc>
      </w:tr>
      <w:tr w:rsidR="00863E0B" w:rsidRPr="005301CA" w:rsidTr="00622FF6">
        <w:trPr>
          <w:gridAfter w:val="2"/>
          <w:wAfter w:w="395" w:type="dxa"/>
          <w:trHeight w:val="600"/>
        </w:trPr>
        <w:tc>
          <w:tcPr>
            <w:tcW w:w="9357" w:type="dxa"/>
            <w:tcBorders>
              <w:top w:val="nil"/>
              <w:left w:val="single" w:sz="4" w:space="0" w:color="auto"/>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rPr>
                <w:color w:val="000000"/>
                <w:sz w:val="16"/>
                <w:szCs w:val="16"/>
              </w:rPr>
            </w:pPr>
            <w:r w:rsidRPr="005301CA">
              <w:rPr>
                <w:color w:val="000000"/>
                <w:sz w:val="16"/>
                <w:szCs w:val="16"/>
              </w:rPr>
              <w:t>Иные закупки товаров, работ и услуг для обеспечения государственных (муниципальных) нужд</w:t>
            </w:r>
          </w:p>
        </w:tc>
        <w:tc>
          <w:tcPr>
            <w:tcW w:w="1230" w:type="dxa"/>
            <w:tcBorders>
              <w:top w:val="nil"/>
              <w:left w:val="nil"/>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170"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427" w:type="dxa"/>
            <w:gridSpan w:val="2"/>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 </w:t>
            </w:r>
          </w:p>
        </w:tc>
        <w:tc>
          <w:tcPr>
            <w:tcW w:w="1308" w:type="dxa"/>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240</w:t>
            </w:r>
          </w:p>
        </w:tc>
        <w:tc>
          <w:tcPr>
            <w:tcW w:w="1508" w:type="dxa"/>
            <w:gridSpan w:val="4"/>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color w:val="000000"/>
                <w:sz w:val="16"/>
                <w:szCs w:val="16"/>
              </w:rPr>
            </w:pPr>
            <w:r w:rsidRPr="005301CA">
              <w:rPr>
                <w:color w:val="000000"/>
                <w:sz w:val="16"/>
                <w:szCs w:val="16"/>
              </w:rPr>
              <w:t>4,31</w:t>
            </w:r>
          </w:p>
        </w:tc>
      </w:tr>
      <w:tr w:rsidR="00863E0B" w:rsidRPr="005301CA" w:rsidTr="00622FF6">
        <w:trPr>
          <w:gridAfter w:val="3"/>
          <w:wAfter w:w="404" w:type="dxa"/>
          <w:trHeight w:val="300"/>
        </w:trPr>
        <w:tc>
          <w:tcPr>
            <w:tcW w:w="9357" w:type="dxa"/>
            <w:tcBorders>
              <w:top w:val="nil"/>
              <w:left w:val="single" w:sz="4" w:space="0" w:color="auto"/>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both"/>
              <w:rPr>
                <w:b/>
                <w:bCs/>
                <w:color w:val="000000"/>
                <w:sz w:val="16"/>
                <w:szCs w:val="16"/>
              </w:rPr>
            </w:pPr>
            <w:r w:rsidRPr="005301CA">
              <w:rPr>
                <w:b/>
                <w:bCs/>
                <w:color w:val="000000"/>
                <w:sz w:val="16"/>
                <w:szCs w:val="16"/>
              </w:rPr>
              <w:t>ИТОГО РАСХОДОВ:</w:t>
            </w:r>
          </w:p>
        </w:tc>
        <w:tc>
          <w:tcPr>
            <w:tcW w:w="5135" w:type="dxa"/>
            <w:gridSpan w:val="5"/>
            <w:tcBorders>
              <w:top w:val="single" w:sz="4" w:space="0" w:color="auto"/>
              <w:left w:val="nil"/>
              <w:bottom w:val="single" w:sz="4" w:space="0" w:color="auto"/>
              <w:right w:val="single" w:sz="4" w:space="0" w:color="auto"/>
            </w:tcBorders>
            <w:shd w:val="clear" w:color="auto" w:fill="auto"/>
            <w:hideMark/>
          </w:tcPr>
          <w:p w:rsidR="00863E0B" w:rsidRPr="005301CA" w:rsidRDefault="00863E0B" w:rsidP="00863E0B">
            <w:pPr>
              <w:widowControl/>
              <w:autoSpaceDE/>
              <w:autoSpaceDN/>
              <w:adjustRightInd/>
              <w:jc w:val="center"/>
              <w:rPr>
                <w:b/>
                <w:bCs/>
                <w:color w:val="000000"/>
                <w:sz w:val="16"/>
                <w:szCs w:val="16"/>
              </w:rPr>
            </w:pPr>
            <w:r w:rsidRPr="005301CA">
              <w:rPr>
                <w:b/>
                <w:bCs/>
                <w:color w:val="000000"/>
                <w:sz w:val="16"/>
                <w:szCs w:val="16"/>
              </w:rPr>
              <w:t> </w:t>
            </w:r>
          </w:p>
        </w:tc>
        <w:tc>
          <w:tcPr>
            <w:tcW w:w="1499" w:type="dxa"/>
            <w:gridSpan w:val="3"/>
            <w:tcBorders>
              <w:top w:val="nil"/>
              <w:left w:val="nil"/>
              <w:bottom w:val="single" w:sz="4" w:space="0" w:color="auto"/>
              <w:right w:val="single" w:sz="4" w:space="0" w:color="auto"/>
            </w:tcBorders>
            <w:shd w:val="clear" w:color="auto" w:fill="auto"/>
            <w:vAlign w:val="bottom"/>
            <w:hideMark/>
          </w:tcPr>
          <w:p w:rsidR="00863E0B" w:rsidRPr="005301CA" w:rsidRDefault="00863E0B" w:rsidP="00863E0B">
            <w:pPr>
              <w:widowControl/>
              <w:autoSpaceDE/>
              <w:autoSpaceDN/>
              <w:adjustRightInd/>
              <w:jc w:val="center"/>
              <w:rPr>
                <w:b/>
                <w:bCs/>
                <w:color w:val="000000"/>
                <w:sz w:val="16"/>
                <w:szCs w:val="16"/>
              </w:rPr>
            </w:pPr>
            <w:r w:rsidRPr="005301CA">
              <w:rPr>
                <w:b/>
                <w:bCs/>
                <w:color w:val="000000"/>
                <w:sz w:val="16"/>
                <w:szCs w:val="16"/>
              </w:rPr>
              <w:t>253036,422</w:t>
            </w:r>
          </w:p>
        </w:tc>
      </w:tr>
      <w:tr w:rsidR="0084105D" w:rsidRPr="005301CA" w:rsidTr="00622FF6">
        <w:trPr>
          <w:gridAfter w:val="6"/>
          <w:wAfter w:w="1903" w:type="dxa"/>
          <w:trHeight w:val="95"/>
        </w:trPr>
        <w:tc>
          <w:tcPr>
            <w:tcW w:w="12747" w:type="dxa"/>
            <w:gridSpan w:val="4"/>
            <w:tcBorders>
              <w:top w:val="nil"/>
              <w:left w:val="nil"/>
              <w:bottom w:val="nil"/>
              <w:right w:val="nil"/>
            </w:tcBorders>
            <w:shd w:val="clear" w:color="auto" w:fill="auto"/>
            <w:vAlign w:val="bottom"/>
            <w:hideMark/>
          </w:tcPr>
          <w:p w:rsidR="0084105D" w:rsidRPr="005301CA" w:rsidRDefault="0084105D" w:rsidP="0084105D">
            <w:pPr>
              <w:widowControl/>
              <w:autoSpaceDE/>
              <w:autoSpaceDN/>
              <w:adjustRightInd/>
              <w:jc w:val="right"/>
              <w:rPr>
                <w:color w:val="000000"/>
                <w:sz w:val="16"/>
                <w:szCs w:val="16"/>
              </w:rPr>
            </w:pPr>
          </w:p>
        </w:tc>
        <w:tc>
          <w:tcPr>
            <w:tcW w:w="437" w:type="dxa"/>
            <w:tcBorders>
              <w:top w:val="nil"/>
              <w:left w:val="nil"/>
              <w:bottom w:val="nil"/>
              <w:right w:val="nil"/>
            </w:tcBorders>
            <w:shd w:val="clear" w:color="auto" w:fill="auto"/>
            <w:noWrap/>
            <w:vAlign w:val="bottom"/>
            <w:hideMark/>
          </w:tcPr>
          <w:p w:rsidR="0084105D" w:rsidRPr="005301CA" w:rsidRDefault="0084105D" w:rsidP="0084105D">
            <w:pPr>
              <w:widowControl/>
              <w:autoSpaceDE/>
              <w:autoSpaceDN/>
              <w:adjustRightInd/>
              <w:rPr>
                <w:color w:val="000000"/>
                <w:sz w:val="16"/>
                <w:szCs w:val="16"/>
              </w:rPr>
            </w:pPr>
          </w:p>
        </w:tc>
        <w:tc>
          <w:tcPr>
            <w:tcW w:w="1308" w:type="dxa"/>
            <w:tcBorders>
              <w:top w:val="nil"/>
              <w:left w:val="nil"/>
              <w:bottom w:val="nil"/>
              <w:right w:val="nil"/>
            </w:tcBorders>
            <w:shd w:val="clear" w:color="auto" w:fill="auto"/>
            <w:vAlign w:val="bottom"/>
            <w:hideMark/>
          </w:tcPr>
          <w:p w:rsidR="0084105D" w:rsidRPr="005301CA" w:rsidRDefault="0084105D" w:rsidP="0084105D">
            <w:pPr>
              <w:widowControl/>
              <w:autoSpaceDE/>
              <w:autoSpaceDN/>
              <w:adjustRightInd/>
              <w:jc w:val="center"/>
              <w:rPr>
                <w:color w:val="000000"/>
                <w:sz w:val="16"/>
                <w:szCs w:val="16"/>
              </w:rPr>
            </w:pPr>
          </w:p>
        </w:tc>
      </w:tr>
      <w:tr w:rsidR="0084105D" w:rsidRPr="005301CA" w:rsidTr="00622FF6">
        <w:trPr>
          <w:gridAfter w:val="6"/>
          <w:wAfter w:w="1903" w:type="dxa"/>
          <w:trHeight w:val="300"/>
        </w:trPr>
        <w:tc>
          <w:tcPr>
            <w:tcW w:w="12747" w:type="dxa"/>
            <w:gridSpan w:val="4"/>
            <w:tcBorders>
              <w:top w:val="nil"/>
              <w:left w:val="nil"/>
              <w:bottom w:val="nil"/>
              <w:right w:val="nil"/>
            </w:tcBorders>
            <w:shd w:val="clear" w:color="auto" w:fill="auto"/>
            <w:vAlign w:val="bottom"/>
            <w:hideMark/>
          </w:tcPr>
          <w:p w:rsidR="0084105D" w:rsidRPr="005301CA" w:rsidRDefault="0084105D" w:rsidP="00863E0B">
            <w:pPr>
              <w:widowControl/>
              <w:autoSpaceDE/>
              <w:autoSpaceDN/>
              <w:adjustRightInd/>
              <w:ind w:right="175"/>
              <w:jc w:val="right"/>
              <w:rPr>
                <w:color w:val="000000"/>
                <w:sz w:val="16"/>
                <w:szCs w:val="16"/>
              </w:rPr>
            </w:pPr>
          </w:p>
        </w:tc>
        <w:tc>
          <w:tcPr>
            <w:tcW w:w="437" w:type="dxa"/>
            <w:tcBorders>
              <w:top w:val="nil"/>
              <w:left w:val="nil"/>
              <w:bottom w:val="nil"/>
              <w:right w:val="nil"/>
            </w:tcBorders>
            <w:shd w:val="clear" w:color="auto" w:fill="auto"/>
            <w:noWrap/>
            <w:vAlign w:val="bottom"/>
            <w:hideMark/>
          </w:tcPr>
          <w:p w:rsidR="0084105D" w:rsidRPr="005301CA" w:rsidRDefault="0084105D" w:rsidP="0084105D">
            <w:pPr>
              <w:widowControl/>
              <w:autoSpaceDE/>
              <w:autoSpaceDN/>
              <w:adjustRightInd/>
              <w:rPr>
                <w:color w:val="000000"/>
                <w:sz w:val="16"/>
                <w:szCs w:val="16"/>
              </w:rPr>
            </w:pPr>
          </w:p>
        </w:tc>
        <w:tc>
          <w:tcPr>
            <w:tcW w:w="1308" w:type="dxa"/>
            <w:tcBorders>
              <w:top w:val="nil"/>
              <w:left w:val="nil"/>
              <w:bottom w:val="nil"/>
              <w:right w:val="nil"/>
            </w:tcBorders>
            <w:shd w:val="clear" w:color="auto" w:fill="auto"/>
            <w:vAlign w:val="bottom"/>
            <w:hideMark/>
          </w:tcPr>
          <w:p w:rsidR="0084105D" w:rsidRPr="005301CA" w:rsidRDefault="0084105D" w:rsidP="0084105D">
            <w:pPr>
              <w:widowControl/>
              <w:autoSpaceDE/>
              <w:autoSpaceDN/>
              <w:adjustRightInd/>
              <w:jc w:val="center"/>
              <w:rPr>
                <w:color w:val="000000"/>
                <w:sz w:val="16"/>
                <w:szCs w:val="16"/>
              </w:rPr>
            </w:pPr>
          </w:p>
        </w:tc>
      </w:tr>
      <w:tr w:rsidR="0084105D" w:rsidRPr="005301CA" w:rsidTr="00622FF6">
        <w:trPr>
          <w:gridAfter w:val="6"/>
          <w:wAfter w:w="1903" w:type="dxa"/>
          <w:trHeight w:val="95"/>
        </w:trPr>
        <w:tc>
          <w:tcPr>
            <w:tcW w:w="12747" w:type="dxa"/>
            <w:gridSpan w:val="4"/>
            <w:tcBorders>
              <w:top w:val="nil"/>
              <w:left w:val="nil"/>
              <w:bottom w:val="nil"/>
              <w:right w:val="nil"/>
            </w:tcBorders>
            <w:shd w:val="clear" w:color="auto" w:fill="auto"/>
            <w:vAlign w:val="bottom"/>
            <w:hideMark/>
          </w:tcPr>
          <w:p w:rsidR="0084105D" w:rsidRPr="005301CA" w:rsidRDefault="0084105D" w:rsidP="0084105D">
            <w:pPr>
              <w:widowControl/>
              <w:autoSpaceDE/>
              <w:autoSpaceDN/>
              <w:adjustRightInd/>
              <w:jc w:val="right"/>
              <w:rPr>
                <w:color w:val="000000"/>
                <w:sz w:val="16"/>
                <w:szCs w:val="16"/>
              </w:rPr>
            </w:pPr>
          </w:p>
        </w:tc>
        <w:tc>
          <w:tcPr>
            <w:tcW w:w="437" w:type="dxa"/>
            <w:tcBorders>
              <w:top w:val="nil"/>
              <w:left w:val="nil"/>
              <w:bottom w:val="nil"/>
              <w:right w:val="nil"/>
            </w:tcBorders>
            <w:shd w:val="clear" w:color="auto" w:fill="auto"/>
            <w:noWrap/>
            <w:vAlign w:val="bottom"/>
            <w:hideMark/>
          </w:tcPr>
          <w:p w:rsidR="0084105D" w:rsidRPr="005301CA" w:rsidRDefault="0084105D" w:rsidP="0084105D">
            <w:pPr>
              <w:widowControl/>
              <w:autoSpaceDE/>
              <w:autoSpaceDN/>
              <w:adjustRightInd/>
              <w:rPr>
                <w:color w:val="000000"/>
                <w:sz w:val="16"/>
                <w:szCs w:val="16"/>
              </w:rPr>
            </w:pPr>
          </w:p>
        </w:tc>
        <w:tc>
          <w:tcPr>
            <w:tcW w:w="1308" w:type="dxa"/>
            <w:tcBorders>
              <w:top w:val="nil"/>
              <w:left w:val="nil"/>
              <w:bottom w:val="nil"/>
              <w:right w:val="nil"/>
            </w:tcBorders>
            <w:shd w:val="clear" w:color="auto" w:fill="auto"/>
            <w:vAlign w:val="bottom"/>
            <w:hideMark/>
          </w:tcPr>
          <w:p w:rsidR="0084105D" w:rsidRPr="005301CA" w:rsidRDefault="0084105D" w:rsidP="0084105D">
            <w:pPr>
              <w:widowControl/>
              <w:autoSpaceDE/>
              <w:autoSpaceDN/>
              <w:adjustRightInd/>
              <w:jc w:val="center"/>
              <w:rPr>
                <w:color w:val="000000"/>
                <w:sz w:val="16"/>
                <w:szCs w:val="16"/>
              </w:rPr>
            </w:pPr>
          </w:p>
        </w:tc>
      </w:tr>
      <w:tr w:rsidR="0084105D" w:rsidRPr="005301CA" w:rsidTr="00622FF6">
        <w:trPr>
          <w:trHeight w:val="300"/>
        </w:trPr>
        <w:tc>
          <w:tcPr>
            <w:tcW w:w="12747" w:type="dxa"/>
            <w:gridSpan w:val="4"/>
            <w:tcBorders>
              <w:top w:val="nil"/>
              <w:left w:val="nil"/>
              <w:bottom w:val="nil"/>
              <w:right w:val="nil"/>
            </w:tcBorders>
            <w:shd w:val="clear" w:color="auto" w:fill="auto"/>
            <w:vAlign w:val="bottom"/>
            <w:hideMark/>
          </w:tcPr>
          <w:p w:rsidR="00622FF6" w:rsidRPr="005301CA" w:rsidRDefault="00622FF6" w:rsidP="00622FF6">
            <w:pPr>
              <w:tabs>
                <w:tab w:val="left" w:pos="3796"/>
              </w:tabs>
              <w:rPr>
                <w:sz w:val="16"/>
                <w:szCs w:val="16"/>
                <w:lang w:eastAsia="zh-CN"/>
              </w:rPr>
            </w:pPr>
          </w:p>
          <w:p w:rsidR="0084105D" w:rsidRPr="005301CA" w:rsidRDefault="0084105D" w:rsidP="005301CA">
            <w:pPr>
              <w:tabs>
                <w:tab w:val="left" w:pos="3796"/>
              </w:tabs>
              <w:jc w:val="center"/>
              <w:rPr>
                <w:color w:val="000000"/>
                <w:sz w:val="16"/>
                <w:szCs w:val="16"/>
              </w:rPr>
            </w:pPr>
          </w:p>
        </w:tc>
        <w:tc>
          <w:tcPr>
            <w:tcW w:w="437" w:type="dxa"/>
            <w:tcBorders>
              <w:top w:val="nil"/>
              <w:left w:val="nil"/>
              <w:bottom w:val="nil"/>
              <w:right w:val="nil"/>
            </w:tcBorders>
            <w:shd w:val="clear" w:color="auto" w:fill="auto"/>
            <w:noWrap/>
            <w:vAlign w:val="bottom"/>
            <w:hideMark/>
          </w:tcPr>
          <w:p w:rsidR="0084105D" w:rsidRPr="005301CA" w:rsidRDefault="0084105D" w:rsidP="0084105D">
            <w:pPr>
              <w:widowControl/>
              <w:autoSpaceDE/>
              <w:autoSpaceDN/>
              <w:adjustRightInd/>
              <w:rPr>
                <w:color w:val="000000"/>
                <w:sz w:val="16"/>
                <w:szCs w:val="16"/>
              </w:rPr>
            </w:pPr>
          </w:p>
        </w:tc>
        <w:tc>
          <w:tcPr>
            <w:tcW w:w="1324" w:type="dxa"/>
            <w:gridSpan w:val="2"/>
            <w:tcBorders>
              <w:top w:val="nil"/>
              <w:left w:val="nil"/>
              <w:bottom w:val="nil"/>
              <w:right w:val="nil"/>
            </w:tcBorders>
            <w:shd w:val="clear" w:color="auto" w:fill="auto"/>
            <w:noWrap/>
            <w:vAlign w:val="bottom"/>
            <w:hideMark/>
          </w:tcPr>
          <w:p w:rsidR="0084105D" w:rsidRPr="005301CA" w:rsidRDefault="0084105D" w:rsidP="0084105D">
            <w:pPr>
              <w:widowControl/>
              <w:autoSpaceDE/>
              <w:autoSpaceDN/>
              <w:adjustRightInd/>
              <w:rPr>
                <w:color w:val="000000"/>
                <w:sz w:val="16"/>
                <w:szCs w:val="16"/>
              </w:rPr>
            </w:pPr>
          </w:p>
        </w:tc>
        <w:tc>
          <w:tcPr>
            <w:tcW w:w="251" w:type="dxa"/>
            <w:tcBorders>
              <w:top w:val="nil"/>
              <w:left w:val="nil"/>
              <w:bottom w:val="nil"/>
              <w:right w:val="nil"/>
            </w:tcBorders>
            <w:shd w:val="clear" w:color="auto" w:fill="auto"/>
            <w:noWrap/>
            <w:vAlign w:val="bottom"/>
            <w:hideMark/>
          </w:tcPr>
          <w:p w:rsidR="0084105D" w:rsidRPr="005301CA" w:rsidRDefault="0084105D" w:rsidP="0084105D">
            <w:pPr>
              <w:widowControl/>
              <w:autoSpaceDE/>
              <w:autoSpaceDN/>
              <w:adjustRightInd/>
              <w:rPr>
                <w:color w:val="000000"/>
                <w:sz w:val="16"/>
                <w:szCs w:val="16"/>
              </w:rPr>
            </w:pPr>
          </w:p>
        </w:tc>
        <w:tc>
          <w:tcPr>
            <w:tcW w:w="1232" w:type="dxa"/>
            <w:tcBorders>
              <w:top w:val="nil"/>
              <w:left w:val="nil"/>
              <w:bottom w:val="nil"/>
              <w:right w:val="nil"/>
            </w:tcBorders>
            <w:shd w:val="clear" w:color="auto" w:fill="auto"/>
            <w:noWrap/>
            <w:vAlign w:val="bottom"/>
            <w:hideMark/>
          </w:tcPr>
          <w:p w:rsidR="0084105D" w:rsidRPr="005301CA" w:rsidRDefault="0084105D" w:rsidP="0084105D">
            <w:pPr>
              <w:widowControl/>
              <w:autoSpaceDE/>
              <w:autoSpaceDN/>
              <w:adjustRightInd/>
              <w:rPr>
                <w:color w:val="000000"/>
                <w:sz w:val="16"/>
                <w:szCs w:val="16"/>
              </w:rPr>
            </w:pPr>
          </w:p>
        </w:tc>
        <w:tc>
          <w:tcPr>
            <w:tcW w:w="404" w:type="dxa"/>
            <w:gridSpan w:val="3"/>
            <w:tcBorders>
              <w:top w:val="nil"/>
              <w:left w:val="nil"/>
              <w:bottom w:val="nil"/>
              <w:right w:val="nil"/>
            </w:tcBorders>
            <w:shd w:val="clear" w:color="auto" w:fill="auto"/>
            <w:noWrap/>
            <w:vAlign w:val="bottom"/>
            <w:hideMark/>
          </w:tcPr>
          <w:p w:rsidR="0084105D" w:rsidRPr="005301CA" w:rsidRDefault="0084105D" w:rsidP="0084105D">
            <w:pPr>
              <w:widowControl/>
              <w:autoSpaceDE/>
              <w:autoSpaceDN/>
              <w:adjustRightInd/>
              <w:jc w:val="center"/>
              <w:rPr>
                <w:color w:val="000000"/>
                <w:sz w:val="16"/>
                <w:szCs w:val="16"/>
              </w:rPr>
            </w:pPr>
          </w:p>
        </w:tc>
      </w:tr>
    </w:tbl>
    <w:p w:rsidR="0084105D" w:rsidRPr="005301CA" w:rsidRDefault="0084105D" w:rsidP="007C3657">
      <w:pPr>
        <w:tabs>
          <w:tab w:val="left" w:pos="3796"/>
        </w:tabs>
        <w:rPr>
          <w:sz w:val="16"/>
          <w:szCs w:val="16"/>
          <w:lang w:eastAsia="zh-CN"/>
        </w:rPr>
      </w:pPr>
    </w:p>
    <w:p w:rsidR="0084105D" w:rsidRPr="005301CA" w:rsidRDefault="0084105D" w:rsidP="007C3657">
      <w:pPr>
        <w:tabs>
          <w:tab w:val="left" w:pos="3796"/>
        </w:tabs>
        <w:rPr>
          <w:sz w:val="16"/>
          <w:szCs w:val="16"/>
          <w:lang w:eastAsia="zh-CN"/>
        </w:rPr>
      </w:pPr>
    </w:p>
    <w:p w:rsidR="0084105D" w:rsidRPr="005301CA" w:rsidRDefault="0084105D" w:rsidP="007C3657">
      <w:pPr>
        <w:tabs>
          <w:tab w:val="left" w:pos="3796"/>
        </w:tabs>
        <w:rPr>
          <w:sz w:val="16"/>
          <w:szCs w:val="16"/>
          <w:lang w:eastAsia="zh-CN"/>
        </w:rPr>
      </w:pPr>
    </w:p>
    <w:p w:rsidR="0084105D" w:rsidRPr="005301CA" w:rsidRDefault="0084105D" w:rsidP="007C3657">
      <w:pPr>
        <w:tabs>
          <w:tab w:val="left" w:pos="3796"/>
        </w:tabs>
        <w:rPr>
          <w:sz w:val="16"/>
          <w:szCs w:val="16"/>
          <w:lang w:eastAsia="zh-CN"/>
        </w:rPr>
      </w:pPr>
    </w:p>
    <w:p w:rsidR="0084105D" w:rsidRPr="005301CA" w:rsidRDefault="0084105D" w:rsidP="007C3657">
      <w:pPr>
        <w:tabs>
          <w:tab w:val="left" w:pos="3796"/>
        </w:tabs>
        <w:rPr>
          <w:sz w:val="16"/>
          <w:szCs w:val="16"/>
          <w:lang w:eastAsia="zh-CN"/>
        </w:rPr>
      </w:pPr>
    </w:p>
    <w:p w:rsidR="0084105D" w:rsidRPr="005301CA" w:rsidRDefault="0084105D" w:rsidP="007C3657">
      <w:pPr>
        <w:tabs>
          <w:tab w:val="left" w:pos="3796"/>
        </w:tabs>
        <w:rPr>
          <w:sz w:val="16"/>
          <w:szCs w:val="16"/>
          <w:lang w:eastAsia="zh-CN"/>
        </w:rPr>
      </w:pPr>
    </w:p>
    <w:p w:rsidR="00475B48" w:rsidRPr="005301CA" w:rsidRDefault="00475B48" w:rsidP="007C3657">
      <w:pPr>
        <w:tabs>
          <w:tab w:val="left" w:pos="3796"/>
        </w:tabs>
        <w:rPr>
          <w:sz w:val="16"/>
          <w:szCs w:val="16"/>
          <w:lang w:eastAsia="zh-CN"/>
        </w:rPr>
        <w:sectPr w:rsidR="00475B48" w:rsidRPr="005301CA" w:rsidSect="00863E0B">
          <w:pgSz w:w="16840" w:h="11907" w:orient="landscape" w:code="9"/>
          <w:pgMar w:top="720" w:right="1105" w:bottom="720" w:left="720" w:header="0" w:footer="0" w:gutter="0"/>
          <w:cols w:space="720"/>
          <w:docGrid w:linePitch="272"/>
        </w:sectPr>
      </w:pPr>
    </w:p>
    <w:p w:rsidR="00475B48" w:rsidRPr="005301CA" w:rsidRDefault="00475B48" w:rsidP="00475B48">
      <w:pPr>
        <w:rPr>
          <w:sz w:val="16"/>
          <w:szCs w:val="16"/>
        </w:rPr>
      </w:pPr>
      <w:r w:rsidRPr="005301CA">
        <w:rPr>
          <w:sz w:val="16"/>
          <w:szCs w:val="16"/>
        </w:rPr>
        <w:lastRenderedPageBreak/>
        <w:t xml:space="preserve">                                                                                           </w:t>
      </w:r>
    </w:p>
    <w:p w:rsidR="00475B48" w:rsidRPr="005301CA" w:rsidRDefault="00475B48" w:rsidP="00475B48">
      <w:pPr>
        <w:rPr>
          <w:sz w:val="16"/>
          <w:szCs w:val="16"/>
        </w:rPr>
      </w:pPr>
      <w:r w:rsidRPr="005301CA">
        <w:rPr>
          <w:sz w:val="16"/>
          <w:szCs w:val="16"/>
        </w:rPr>
        <w:t xml:space="preserve">                                                                                                                           Приложение №  4</w:t>
      </w:r>
    </w:p>
    <w:p w:rsidR="00475B48" w:rsidRPr="005301CA" w:rsidRDefault="00475B48" w:rsidP="00475B48">
      <w:pPr>
        <w:rPr>
          <w:sz w:val="16"/>
          <w:szCs w:val="16"/>
        </w:rPr>
      </w:pPr>
      <w:r w:rsidRPr="005301CA">
        <w:rPr>
          <w:sz w:val="16"/>
          <w:szCs w:val="16"/>
        </w:rPr>
        <w:t xml:space="preserve">                                                                                                                          к решению Собрания  депутатов</w:t>
      </w:r>
    </w:p>
    <w:p w:rsidR="00475B48" w:rsidRPr="005301CA" w:rsidRDefault="00475B48" w:rsidP="00475B48">
      <w:pPr>
        <w:rPr>
          <w:sz w:val="16"/>
          <w:szCs w:val="16"/>
        </w:rPr>
      </w:pPr>
      <w:r w:rsidRPr="005301CA">
        <w:rPr>
          <w:sz w:val="16"/>
          <w:szCs w:val="16"/>
        </w:rPr>
        <w:t xml:space="preserve">                                                                                                                         от  28.12.2017 г. №194                   </w:t>
      </w:r>
    </w:p>
    <w:p w:rsidR="00475B48" w:rsidRPr="005301CA" w:rsidRDefault="00475B48" w:rsidP="00475B48">
      <w:pPr>
        <w:rPr>
          <w:sz w:val="16"/>
          <w:szCs w:val="16"/>
        </w:rPr>
      </w:pPr>
    </w:p>
    <w:p w:rsidR="00475B48" w:rsidRPr="005301CA" w:rsidRDefault="00475B48" w:rsidP="00475B48">
      <w:pPr>
        <w:jc w:val="center"/>
        <w:rPr>
          <w:sz w:val="16"/>
          <w:szCs w:val="16"/>
        </w:rPr>
      </w:pPr>
      <w:r w:rsidRPr="005301CA">
        <w:rPr>
          <w:sz w:val="16"/>
          <w:szCs w:val="16"/>
        </w:rPr>
        <w:t>ИСТОЧНИКИ  ФИНАНСИРОВАНИЯ ДЕФИЦИТА БЮДЖЕТА</w:t>
      </w:r>
    </w:p>
    <w:p w:rsidR="00475B48" w:rsidRPr="005301CA" w:rsidRDefault="00475B48" w:rsidP="00475B48">
      <w:pPr>
        <w:pStyle w:val="1"/>
        <w:jc w:val="center"/>
        <w:rPr>
          <w:sz w:val="16"/>
          <w:szCs w:val="16"/>
        </w:rPr>
      </w:pPr>
      <w:r w:rsidRPr="005301CA">
        <w:rPr>
          <w:sz w:val="16"/>
          <w:szCs w:val="16"/>
        </w:rPr>
        <w:t>ОСТРОВСКОГО МУНИЦИПАЛЬНОГО РАЙОНА  НА 2017 ГОД</w:t>
      </w:r>
    </w:p>
    <w:p w:rsidR="00475B48" w:rsidRPr="005301CA" w:rsidRDefault="00475B48" w:rsidP="00475B48">
      <w:pPr>
        <w:rPr>
          <w:sz w:val="16"/>
          <w:szCs w:val="16"/>
        </w:rPr>
      </w:pPr>
    </w:p>
    <w:tbl>
      <w:tblPr>
        <w:tblW w:w="9983" w:type="dxa"/>
        <w:tblInd w:w="-479" w:type="dxa"/>
        <w:tblLayout w:type="fixed"/>
        <w:tblLook w:val="0000"/>
      </w:tblPr>
      <w:tblGrid>
        <w:gridCol w:w="3139"/>
        <w:gridCol w:w="5244"/>
        <w:gridCol w:w="1600"/>
      </w:tblGrid>
      <w:tr w:rsidR="00475B48" w:rsidRPr="005301CA" w:rsidTr="005A02A7">
        <w:trPr>
          <w:tblHeader/>
        </w:trPr>
        <w:tc>
          <w:tcPr>
            <w:tcW w:w="3139" w:type="dxa"/>
            <w:tcBorders>
              <w:top w:val="single" w:sz="4" w:space="0" w:color="000000"/>
              <w:left w:val="single" w:sz="4" w:space="0" w:color="000000"/>
              <w:bottom w:val="single" w:sz="4" w:space="0" w:color="000000"/>
            </w:tcBorders>
            <w:shd w:val="clear" w:color="auto" w:fill="auto"/>
            <w:vAlign w:val="center"/>
          </w:tcPr>
          <w:p w:rsidR="00475B48" w:rsidRPr="005301CA" w:rsidRDefault="00475B48" w:rsidP="005A02A7">
            <w:pPr>
              <w:tabs>
                <w:tab w:val="left" w:pos="552"/>
              </w:tabs>
              <w:snapToGrid w:val="0"/>
              <w:jc w:val="center"/>
              <w:rPr>
                <w:sz w:val="16"/>
                <w:szCs w:val="16"/>
              </w:rPr>
            </w:pPr>
            <w:r w:rsidRPr="005301CA">
              <w:rPr>
                <w:sz w:val="16"/>
                <w:szCs w:val="16"/>
              </w:rPr>
              <w:t>Код</w:t>
            </w:r>
          </w:p>
        </w:tc>
        <w:tc>
          <w:tcPr>
            <w:tcW w:w="5244" w:type="dxa"/>
            <w:tcBorders>
              <w:top w:val="single" w:sz="4" w:space="0" w:color="000000"/>
              <w:left w:val="single" w:sz="4" w:space="0" w:color="000000"/>
              <w:bottom w:val="single" w:sz="4" w:space="0" w:color="000000"/>
            </w:tcBorders>
            <w:shd w:val="clear" w:color="auto" w:fill="auto"/>
          </w:tcPr>
          <w:p w:rsidR="00475B48" w:rsidRPr="005301CA" w:rsidRDefault="00475B48" w:rsidP="005A02A7">
            <w:pPr>
              <w:tabs>
                <w:tab w:val="left" w:pos="552"/>
              </w:tabs>
              <w:snapToGrid w:val="0"/>
              <w:jc w:val="center"/>
              <w:rPr>
                <w:sz w:val="16"/>
                <w:szCs w:val="16"/>
              </w:rPr>
            </w:pPr>
            <w:r w:rsidRPr="005301CA">
              <w:rPr>
                <w:sz w:val="16"/>
                <w:szCs w:val="16"/>
              </w:rPr>
              <w:t>Наименование кода группы, подгруппы, статьи, вида источника финансирования дефицитов бюджетов, кода классификации операций сектора государственного управления, относящихся к источникам финансирования дефицитов бюджетов Российской Федерации</w:t>
            </w:r>
          </w:p>
        </w:tc>
        <w:tc>
          <w:tcPr>
            <w:tcW w:w="16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475B48" w:rsidRPr="005301CA" w:rsidRDefault="00475B48" w:rsidP="005A02A7">
            <w:pPr>
              <w:tabs>
                <w:tab w:val="left" w:pos="552"/>
              </w:tabs>
              <w:snapToGrid w:val="0"/>
              <w:jc w:val="center"/>
              <w:rPr>
                <w:sz w:val="16"/>
                <w:szCs w:val="16"/>
              </w:rPr>
            </w:pPr>
            <w:r w:rsidRPr="005301CA">
              <w:rPr>
                <w:sz w:val="16"/>
                <w:szCs w:val="16"/>
              </w:rPr>
              <w:t xml:space="preserve">Сумма, </w:t>
            </w:r>
          </w:p>
          <w:p w:rsidR="00475B48" w:rsidRPr="005301CA" w:rsidRDefault="00475B48" w:rsidP="005A02A7">
            <w:pPr>
              <w:tabs>
                <w:tab w:val="left" w:pos="552"/>
              </w:tabs>
              <w:jc w:val="center"/>
              <w:rPr>
                <w:sz w:val="16"/>
                <w:szCs w:val="16"/>
              </w:rPr>
            </w:pPr>
            <w:r w:rsidRPr="005301CA">
              <w:rPr>
                <w:sz w:val="16"/>
                <w:szCs w:val="16"/>
              </w:rPr>
              <w:t xml:space="preserve">тыс. </w:t>
            </w:r>
            <w:proofErr w:type="spellStart"/>
            <w:r w:rsidRPr="005301CA">
              <w:rPr>
                <w:sz w:val="16"/>
                <w:szCs w:val="16"/>
              </w:rPr>
              <w:t>руб</w:t>
            </w:r>
            <w:proofErr w:type="spellEnd"/>
          </w:p>
          <w:p w:rsidR="00475B48" w:rsidRPr="005301CA" w:rsidRDefault="00475B48" w:rsidP="005A02A7">
            <w:pPr>
              <w:tabs>
                <w:tab w:val="left" w:pos="552"/>
              </w:tabs>
              <w:jc w:val="center"/>
              <w:rPr>
                <w:sz w:val="16"/>
                <w:szCs w:val="16"/>
              </w:rPr>
            </w:pPr>
          </w:p>
        </w:tc>
      </w:tr>
      <w:tr w:rsidR="00475B48" w:rsidRPr="005301CA" w:rsidTr="005A02A7">
        <w:tc>
          <w:tcPr>
            <w:tcW w:w="3139" w:type="dxa"/>
            <w:tcBorders>
              <w:top w:val="single" w:sz="4" w:space="0" w:color="000000"/>
              <w:left w:val="single" w:sz="4" w:space="0" w:color="000000"/>
              <w:bottom w:val="single" w:sz="4" w:space="0" w:color="000000"/>
            </w:tcBorders>
            <w:shd w:val="clear" w:color="auto" w:fill="auto"/>
          </w:tcPr>
          <w:p w:rsidR="00475B48" w:rsidRPr="005301CA" w:rsidRDefault="00475B48" w:rsidP="005A02A7">
            <w:pPr>
              <w:tabs>
                <w:tab w:val="left" w:pos="552"/>
              </w:tabs>
              <w:snapToGrid w:val="0"/>
              <w:jc w:val="center"/>
              <w:rPr>
                <w:b/>
                <w:sz w:val="16"/>
                <w:szCs w:val="16"/>
              </w:rPr>
            </w:pPr>
            <w:r w:rsidRPr="005301CA">
              <w:rPr>
                <w:b/>
                <w:sz w:val="16"/>
                <w:szCs w:val="16"/>
              </w:rPr>
              <w:t xml:space="preserve">000 01 02 00 </w:t>
            </w:r>
            <w:proofErr w:type="spellStart"/>
            <w:r w:rsidRPr="005301CA">
              <w:rPr>
                <w:b/>
                <w:sz w:val="16"/>
                <w:szCs w:val="16"/>
              </w:rPr>
              <w:t>00</w:t>
            </w:r>
            <w:proofErr w:type="spellEnd"/>
            <w:r w:rsidRPr="005301CA">
              <w:rPr>
                <w:b/>
                <w:sz w:val="16"/>
                <w:szCs w:val="16"/>
              </w:rPr>
              <w:t xml:space="preserve"> </w:t>
            </w:r>
            <w:proofErr w:type="spellStart"/>
            <w:r w:rsidRPr="005301CA">
              <w:rPr>
                <w:b/>
                <w:sz w:val="16"/>
                <w:szCs w:val="16"/>
              </w:rPr>
              <w:t>00</w:t>
            </w:r>
            <w:proofErr w:type="spellEnd"/>
            <w:r w:rsidRPr="005301CA">
              <w:rPr>
                <w:b/>
                <w:sz w:val="16"/>
                <w:szCs w:val="16"/>
              </w:rPr>
              <w:t xml:space="preserve"> 0000 000</w:t>
            </w:r>
          </w:p>
        </w:tc>
        <w:tc>
          <w:tcPr>
            <w:tcW w:w="5244" w:type="dxa"/>
            <w:tcBorders>
              <w:top w:val="single" w:sz="4" w:space="0" w:color="000000"/>
              <w:left w:val="single" w:sz="4" w:space="0" w:color="000000"/>
              <w:bottom w:val="single" w:sz="4" w:space="0" w:color="000000"/>
            </w:tcBorders>
            <w:shd w:val="clear" w:color="auto" w:fill="auto"/>
          </w:tcPr>
          <w:p w:rsidR="00475B48" w:rsidRPr="005301CA" w:rsidRDefault="00475B48" w:rsidP="005A02A7">
            <w:pPr>
              <w:snapToGrid w:val="0"/>
              <w:jc w:val="both"/>
              <w:rPr>
                <w:b/>
                <w:sz w:val="16"/>
                <w:szCs w:val="16"/>
              </w:rPr>
            </w:pPr>
            <w:r w:rsidRPr="005301CA">
              <w:rPr>
                <w:b/>
                <w:sz w:val="16"/>
                <w:szCs w:val="16"/>
              </w:rPr>
              <w:t>Кредиты кредитных организаций в валюте Российской Федерации</w:t>
            </w:r>
          </w:p>
        </w:tc>
        <w:tc>
          <w:tcPr>
            <w:tcW w:w="1600" w:type="dxa"/>
            <w:tcBorders>
              <w:top w:val="single" w:sz="4" w:space="0" w:color="000000"/>
              <w:left w:val="single" w:sz="4" w:space="0" w:color="000000"/>
              <w:bottom w:val="single" w:sz="4" w:space="0" w:color="000000"/>
              <w:right w:val="single" w:sz="4" w:space="0" w:color="000000"/>
            </w:tcBorders>
            <w:shd w:val="clear" w:color="auto" w:fill="auto"/>
            <w:vAlign w:val="bottom"/>
          </w:tcPr>
          <w:p w:rsidR="00475B48" w:rsidRPr="005301CA" w:rsidRDefault="00475B48" w:rsidP="005A02A7">
            <w:pPr>
              <w:tabs>
                <w:tab w:val="left" w:pos="552"/>
              </w:tabs>
              <w:snapToGrid w:val="0"/>
              <w:ind w:left="176" w:hanging="176"/>
              <w:jc w:val="center"/>
              <w:rPr>
                <w:b/>
                <w:sz w:val="16"/>
                <w:szCs w:val="16"/>
              </w:rPr>
            </w:pPr>
            <w:r w:rsidRPr="005301CA">
              <w:rPr>
                <w:b/>
                <w:sz w:val="16"/>
                <w:szCs w:val="16"/>
                <w:lang w:val="en-US"/>
              </w:rPr>
              <w:t>4</w:t>
            </w:r>
            <w:r w:rsidRPr="005301CA">
              <w:rPr>
                <w:b/>
                <w:sz w:val="16"/>
                <w:szCs w:val="16"/>
              </w:rPr>
              <w:t>847,0</w:t>
            </w:r>
          </w:p>
        </w:tc>
      </w:tr>
      <w:tr w:rsidR="00475B48" w:rsidRPr="005301CA" w:rsidTr="005A02A7">
        <w:tc>
          <w:tcPr>
            <w:tcW w:w="3139" w:type="dxa"/>
            <w:tcBorders>
              <w:top w:val="single" w:sz="4" w:space="0" w:color="000000"/>
              <w:left w:val="single" w:sz="4" w:space="0" w:color="000000"/>
              <w:bottom w:val="single" w:sz="4" w:space="0" w:color="000000"/>
            </w:tcBorders>
            <w:shd w:val="clear" w:color="auto" w:fill="auto"/>
          </w:tcPr>
          <w:p w:rsidR="00475B48" w:rsidRPr="005301CA" w:rsidRDefault="00475B48" w:rsidP="005A02A7">
            <w:pPr>
              <w:snapToGrid w:val="0"/>
              <w:jc w:val="center"/>
              <w:rPr>
                <w:sz w:val="16"/>
                <w:szCs w:val="16"/>
              </w:rPr>
            </w:pPr>
            <w:r w:rsidRPr="005301CA">
              <w:rPr>
                <w:sz w:val="16"/>
                <w:szCs w:val="16"/>
              </w:rPr>
              <w:t xml:space="preserve">000 01 02 00 </w:t>
            </w:r>
            <w:proofErr w:type="spellStart"/>
            <w:r w:rsidRPr="005301CA">
              <w:rPr>
                <w:sz w:val="16"/>
                <w:szCs w:val="16"/>
              </w:rPr>
              <w:t>00</w:t>
            </w:r>
            <w:proofErr w:type="spellEnd"/>
            <w:r w:rsidRPr="005301CA">
              <w:rPr>
                <w:sz w:val="16"/>
                <w:szCs w:val="16"/>
              </w:rPr>
              <w:t xml:space="preserve"> </w:t>
            </w:r>
            <w:proofErr w:type="spellStart"/>
            <w:r w:rsidRPr="005301CA">
              <w:rPr>
                <w:sz w:val="16"/>
                <w:szCs w:val="16"/>
              </w:rPr>
              <w:t>00</w:t>
            </w:r>
            <w:proofErr w:type="spellEnd"/>
            <w:r w:rsidRPr="005301CA">
              <w:rPr>
                <w:sz w:val="16"/>
                <w:szCs w:val="16"/>
              </w:rPr>
              <w:t xml:space="preserve"> 0000 700</w:t>
            </w:r>
          </w:p>
        </w:tc>
        <w:tc>
          <w:tcPr>
            <w:tcW w:w="5244" w:type="dxa"/>
            <w:tcBorders>
              <w:top w:val="single" w:sz="4" w:space="0" w:color="000000"/>
              <w:left w:val="single" w:sz="4" w:space="0" w:color="000000"/>
              <w:bottom w:val="single" w:sz="4" w:space="0" w:color="000000"/>
            </w:tcBorders>
            <w:shd w:val="clear" w:color="auto" w:fill="auto"/>
          </w:tcPr>
          <w:p w:rsidR="00475B48" w:rsidRPr="005301CA" w:rsidRDefault="00475B48" w:rsidP="005A02A7">
            <w:pPr>
              <w:snapToGrid w:val="0"/>
              <w:jc w:val="both"/>
              <w:rPr>
                <w:sz w:val="16"/>
                <w:szCs w:val="16"/>
              </w:rPr>
            </w:pPr>
            <w:r w:rsidRPr="005301CA">
              <w:rPr>
                <w:sz w:val="16"/>
                <w:szCs w:val="16"/>
              </w:rPr>
              <w:t>Получение кредитов от кредитных организаций в валюте Российской Федерации</w:t>
            </w:r>
          </w:p>
        </w:tc>
        <w:tc>
          <w:tcPr>
            <w:tcW w:w="1600" w:type="dxa"/>
            <w:tcBorders>
              <w:top w:val="single" w:sz="4" w:space="0" w:color="000000"/>
              <w:left w:val="single" w:sz="4" w:space="0" w:color="000000"/>
              <w:bottom w:val="single" w:sz="4" w:space="0" w:color="000000"/>
              <w:right w:val="single" w:sz="4" w:space="0" w:color="000000"/>
            </w:tcBorders>
            <w:shd w:val="clear" w:color="auto" w:fill="auto"/>
            <w:vAlign w:val="bottom"/>
          </w:tcPr>
          <w:p w:rsidR="00475B48" w:rsidRPr="005301CA" w:rsidRDefault="00475B48" w:rsidP="005A02A7">
            <w:pPr>
              <w:snapToGrid w:val="0"/>
              <w:jc w:val="center"/>
              <w:rPr>
                <w:sz w:val="16"/>
                <w:szCs w:val="16"/>
              </w:rPr>
            </w:pPr>
            <w:r w:rsidRPr="005301CA">
              <w:rPr>
                <w:sz w:val="16"/>
                <w:szCs w:val="16"/>
              </w:rPr>
              <w:t>18097,0</w:t>
            </w:r>
          </w:p>
        </w:tc>
      </w:tr>
      <w:tr w:rsidR="00475B48" w:rsidRPr="005301CA" w:rsidTr="005A02A7">
        <w:tc>
          <w:tcPr>
            <w:tcW w:w="3139" w:type="dxa"/>
            <w:tcBorders>
              <w:top w:val="single" w:sz="4" w:space="0" w:color="000000"/>
              <w:left w:val="single" w:sz="4" w:space="0" w:color="000000"/>
              <w:bottom w:val="single" w:sz="4" w:space="0" w:color="000000"/>
            </w:tcBorders>
            <w:shd w:val="clear" w:color="auto" w:fill="auto"/>
          </w:tcPr>
          <w:p w:rsidR="00475B48" w:rsidRPr="005301CA" w:rsidRDefault="00475B48" w:rsidP="005A02A7">
            <w:pPr>
              <w:snapToGrid w:val="0"/>
              <w:jc w:val="center"/>
              <w:rPr>
                <w:sz w:val="16"/>
                <w:szCs w:val="16"/>
              </w:rPr>
            </w:pPr>
            <w:r w:rsidRPr="005301CA">
              <w:rPr>
                <w:sz w:val="16"/>
                <w:szCs w:val="16"/>
              </w:rPr>
              <w:t xml:space="preserve">000 01 02 00 </w:t>
            </w:r>
            <w:proofErr w:type="spellStart"/>
            <w:r w:rsidRPr="005301CA">
              <w:rPr>
                <w:sz w:val="16"/>
                <w:szCs w:val="16"/>
              </w:rPr>
              <w:t>00</w:t>
            </w:r>
            <w:proofErr w:type="spellEnd"/>
            <w:r w:rsidRPr="005301CA">
              <w:rPr>
                <w:sz w:val="16"/>
                <w:szCs w:val="16"/>
              </w:rPr>
              <w:t xml:space="preserve"> 05 0000 710</w:t>
            </w:r>
          </w:p>
        </w:tc>
        <w:tc>
          <w:tcPr>
            <w:tcW w:w="5244" w:type="dxa"/>
            <w:tcBorders>
              <w:top w:val="single" w:sz="4" w:space="0" w:color="000000"/>
              <w:left w:val="single" w:sz="4" w:space="0" w:color="000000"/>
              <w:bottom w:val="single" w:sz="4" w:space="0" w:color="000000"/>
            </w:tcBorders>
            <w:shd w:val="clear" w:color="auto" w:fill="auto"/>
          </w:tcPr>
          <w:p w:rsidR="00475B48" w:rsidRPr="005301CA" w:rsidRDefault="00475B48" w:rsidP="005A02A7">
            <w:pPr>
              <w:snapToGrid w:val="0"/>
              <w:jc w:val="both"/>
              <w:rPr>
                <w:sz w:val="16"/>
                <w:szCs w:val="16"/>
              </w:rPr>
            </w:pPr>
            <w:r w:rsidRPr="005301CA">
              <w:rPr>
                <w:sz w:val="16"/>
                <w:szCs w:val="16"/>
              </w:rPr>
              <w:t>Получение кредитов от кредитных организаций  бюджетами муниципальных районов в валюте Российской Федерации</w:t>
            </w:r>
          </w:p>
        </w:tc>
        <w:tc>
          <w:tcPr>
            <w:tcW w:w="1600" w:type="dxa"/>
            <w:tcBorders>
              <w:top w:val="single" w:sz="4" w:space="0" w:color="000000"/>
              <w:left w:val="single" w:sz="4" w:space="0" w:color="000000"/>
              <w:bottom w:val="single" w:sz="4" w:space="0" w:color="000000"/>
              <w:right w:val="single" w:sz="4" w:space="0" w:color="000000"/>
            </w:tcBorders>
            <w:shd w:val="clear" w:color="auto" w:fill="auto"/>
            <w:vAlign w:val="bottom"/>
          </w:tcPr>
          <w:p w:rsidR="00475B48" w:rsidRPr="005301CA" w:rsidRDefault="00475B48" w:rsidP="005A02A7">
            <w:pPr>
              <w:tabs>
                <w:tab w:val="left" w:pos="552"/>
              </w:tabs>
              <w:snapToGrid w:val="0"/>
              <w:jc w:val="center"/>
              <w:rPr>
                <w:sz w:val="16"/>
                <w:szCs w:val="16"/>
              </w:rPr>
            </w:pPr>
            <w:r w:rsidRPr="005301CA">
              <w:rPr>
                <w:sz w:val="16"/>
                <w:szCs w:val="16"/>
              </w:rPr>
              <w:t>18097,0</w:t>
            </w:r>
          </w:p>
        </w:tc>
      </w:tr>
      <w:tr w:rsidR="00475B48" w:rsidRPr="005301CA" w:rsidTr="005A02A7">
        <w:tc>
          <w:tcPr>
            <w:tcW w:w="3139" w:type="dxa"/>
            <w:tcBorders>
              <w:top w:val="single" w:sz="4" w:space="0" w:color="000000"/>
              <w:left w:val="single" w:sz="4" w:space="0" w:color="000000"/>
              <w:bottom w:val="single" w:sz="4" w:space="0" w:color="000000"/>
            </w:tcBorders>
            <w:shd w:val="clear" w:color="auto" w:fill="auto"/>
          </w:tcPr>
          <w:p w:rsidR="00475B48" w:rsidRPr="005301CA" w:rsidRDefault="00475B48" w:rsidP="005A02A7">
            <w:pPr>
              <w:pStyle w:val="310"/>
              <w:snapToGrid w:val="0"/>
              <w:jc w:val="center"/>
              <w:rPr>
                <w:b w:val="0"/>
                <w:sz w:val="16"/>
                <w:szCs w:val="16"/>
              </w:rPr>
            </w:pPr>
            <w:r w:rsidRPr="005301CA">
              <w:rPr>
                <w:b w:val="0"/>
                <w:sz w:val="16"/>
                <w:szCs w:val="16"/>
              </w:rPr>
              <w:t xml:space="preserve">000 01 02 00 </w:t>
            </w:r>
            <w:proofErr w:type="spellStart"/>
            <w:r w:rsidRPr="005301CA">
              <w:rPr>
                <w:b w:val="0"/>
                <w:sz w:val="16"/>
                <w:szCs w:val="16"/>
              </w:rPr>
              <w:t>00</w:t>
            </w:r>
            <w:proofErr w:type="spellEnd"/>
            <w:r w:rsidRPr="005301CA">
              <w:rPr>
                <w:b w:val="0"/>
                <w:sz w:val="16"/>
                <w:szCs w:val="16"/>
              </w:rPr>
              <w:t xml:space="preserve"> </w:t>
            </w:r>
            <w:proofErr w:type="spellStart"/>
            <w:r w:rsidRPr="005301CA">
              <w:rPr>
                <w:b w:val="0"/>
                <w:sz w:val="16"/>
                <w:szCs w:val="16"/>
              </w:rPr>
              <w:t>00</w:t>
            </w:r>
            <w:proofErr w:type="spellEnd"/>
            <w:r w:rsidRPr="005301CA">
              <w:rPr>
                <w:b w:val="0"/>
                <w:sz w:val="16"/>
                <w:szCs w:val="16"/>
              </w:rPr>
              <w:t xml:space="preserve"> 0000 800</w:t>
            </w:r>
          </w:p>
        </w:tc>
        <w:tc>
          <w:tcPr>
            <w:tcW w:w="5244" w:type="dxa"/>
            <w:tcBorders>
              <w:top w:val="single" w:sz="4" w:space="0" w:color="000000"/>
              <w:left w:val="single" w:sz="4" w:space="0" w:color="000000"/>
              <w:bottom w:val="single" w:sz="4" w:space="0" w:color="000000"/>
            </w:tcBorders>
            <w:shd w:val="clear" w:color="auto" w:fill="auto"/>
          </w:tcPr>
          <w:p w:rsidR="00475B48" w:rsidRPr="005301CA" w:rsidRDefault="00475B48" w:rsidP="005A02A7">
            <w:pPr>
              <w:pStyle w:val="310"/>
              <w:snapToGrid w:val="0"/>
              <w:rPr>
                <w:b w:val="0"/>
                <w:sz w:val="16"/>
                <w:szCs w:val="16"/>
              </w:rPr>
            </w:pPr>
            <w:r w:rsidRPr="005301CA">
              <w:rPr>
                <w:b w:val="0"/>
                <w:sz w:val="16"/>
                <w:szCs w:val="16"/>
              </w:rPr>
              <w:t>Погашение кредитов, предоставленных кредитными организациями в валюте Российской Федерации</w:t>
            </w:r>
          </w:p>
        </w:tc>
        <w:tc>
          <w:tcPr>
            <w:tcW w:w="1600" w:type="dxa"/>
            <w:tcBorders>
              <w:top w:val="single" w:sz="4" w:space="0" w:color="000000"/>
              <w:left w:val="single" w:sz="4" w:space="0" w:color="000000"/>
              <w:bottom w:val="single" w:sz="4" w:space="0" w:color="000000"/>
              <w:right w:val="single" w:sz="4" w:space="0" w:color="000000"/>
            </w:tcBorders>
            <w:shd w:val="clear" w:color="auto" w:fill="auto"/>
            <w:vAlign w:val="bottom"/>
          </w:tcPr>
          <w:p w:rsidR="00475B48" w:rsidRPr="005301CA" w:rsidRDefault="00475B48" w:rsidP="005A02A7">
            <w:pPr>
              <w:tabs>
                <w:tab w:val="left" w:pos="552"/>
              </w:tabs>
              <w:snapToGrid w:val="0"/>
              <w:jc w:val="center"/>
              <w:rPr>
                <w:sz w:val="16"/>
                <w:szCs w:val="16"/>
              </w:rPr>
            </w:pPr>
            <w:r w:rsidRPr="005301CA">
              <w:rPr>
                <w:sz w:val="16"/>
                <w:szCs w:val="16"/>
              </w:rPr>
              <w:t>-13250,0</w:t>
            </w:r>
          </w:p>
        </w:tc>
      </w:tr>
      <w:tr w:rsidR="00475B48" w:rsidRPr="005301CA" w:rsidTr="005A02A7">
        <w:tc>
          <w:tcPr>
            <w:tcW w:w="3139" w:type="dxa"/>
            <w:tcBorders>
              <w:top w:val="single" w:sz="4" w:space="0" w:color="000000"/>
              <w:left w:val="single" w:sz="4" w:space="0" w:color="000000"/>
              <w:bottom w:val="single" w:sz="4" w:space="0" w:color="000000"/>
            </w:tcBorders>
            <w:shd w:val="clear" w:color="auto" w:fill="auto"/>
          </w:tcPr>
          <w:p w:rsidR="00475B48" w:rsidRPr="005301CA" w:rsidRDefault="00475B48" w:rsidP="005A02A7">
            <w:pPr>
              <w:pStyle w:val="310"/>
              <w:snapToGrid w:val="0"/>
              <w:jc w:val="center"/>
              <w:rPr>
                <w:b w:val="0"/>
                <w:sz w:val="16"/>
                <w:szCs w:val="16"/>
              </w:rPr>
            </w:pPr>
            <w:r w:rsidRPr="005301CA">
              <w:rPr>
                <w:b w:val="0"/>
                <w:sz w:val="16"/>
                <w:szCs w:val="16"/>
              </w:rPr>
              <w:t xml:space="preserve">000 01 02 00 </w:t>
            </w:r>
            <w:proofErr w:type="spellStart"/>
            <w:r w:rsidRPr="005301CA">
              <w:rPr>
                <w:b w:val="0"/>
                <w:sz w:val="16"/>
                <w:szCs w:val="16"/>
              </w:rPr>
              <w:t>00</w:t>
            </w:r>
            <w:proofErr w:type="spellEnd"/>
            <w:r w:rsidRPr="005301CA">
              <w:rPr>
                <w:b w:val="0"/>
                <w:sz w:val="16"/>
                <w:szCs w:val="16"/>
              </w:rPr>
              <w:t xml:space="preserve"> 05 0000 810</w:t>
            </w:r>
          </w:p>
        </w:tc>
        <w:tc>
          <w:tcPr>
            <w:tcW w:w="5244" w:type="dxa"/>
            <w:tcBorders>
              <w:top w:val="single" w:sz="4" w:space="0" w:color="000000"/>
              <w:left w:val="single" w:sz="4" w:space="0" w:color="000000"/>
              <w:bottom w:val="single" w:sz="4" w:space="0" w:color="000000"/>
            </w:tcBorders>
            <w:shd w:val="clear" w:color="auto" w:fill="auto"/>
          </w:tcPr>
          <w:p w:rsidR="00475B48" w:rsidRPr="005301CA" w:rsidRDefault="00475B48" w:rsidP="005A02A7">
            <w:pPr>
              <w:pStyle w:val="310"/>
              <w:snapToGrid w:val="0"/>
              <w:rPr>
                <w:b w:val="0"/>
                <w:sz w:val="16"/>
                <w:szCs w:val="16"/>
              </w:rPr>
            </w:pPr>
            <w:r w:rsidRPr="005301CA">
              <w:rPr>
                <w:b w:val="0"/>
                <w:sz w:val="16"/>
                <w:szCs w:val="16"/>
              </w:rPr>
              <w:t>Погашение бюджетами муниципальных районов кредитов от кредитных организаций в валюте Российской Федерации</w:t>
            </w:r>
          </w:p>
        </w:tc>
        <w:tc>
          <w:tcPr>
            <w:tcW w:w="1600" w:type="dxa"/>
            <w:tcBorders>
              <w:top w:val="single" w:sz="4" w:space="0" w:color="000000"/>
              <w:left w:val="single" w:sz="4" w:space="0" w:color="000000"/>
              <w:bottom w:val="single" w:sz="4" w:space="0" w:color="000000"/>
              <w:right w:val="single" w:sz="4" w:space="0" w:color="000000"/>
            </w:tcBorders>
            <w:shd w:val="clear" w:color="auto" w:fill="auto"/>
            <w:vAlign w:val="bottom"/>
          </w:tcPr>
          <w:p w:rsidR="00475B48" w:rsidRPr="005301CA" w:rsidRDefault="00475B48" w:rsidP="005A02A7">
            <w:pPr>
              <w:tabs>
                <w:tab w:val="left" w:pos="552"/>
              </w:tabs>
              <w:snapToGrid w:val="0"/>
              <w:jc w:val="center"/>
              <w:rPr>
                <w:sz w:val="16"/>
                <w:szCs w:val="16"/>
              </w:rPr>
            </w:pPr>
            <w:r w:rsidRPr="005301CA">
              <w:rPr>
                <w:sz w:val="16"/>
                <w:szCs w:val="16"/>
              </w:rPr>
              <w:t>-13250,0</w:t>
            </w:r>
          </w:p>
        </w:tc>
      </w:tr>
      <w:tr w:rsidR="00475B48" w:rsidRPr="005301CA" w:rsidTr="005A02A7">
        <w:tc>
          <w:tcPr>
            <w:tcW w:w="3139" w:type="dxa"/>
            <w:tcBorders>
              <w:top w:val="single" w:sz="4" w:space="0" w:color="000000"/>
              <w:left w:val="single" w:sz="4" w:space="0" w:color="000000"/>
              <w:bottom w:val="single" w:sz="4" w:space="0" w:color="000000"/>
            </w:tcBorders>
            <w:shd w:val="clear" w:color="auto" w:fill="auto"/>
          </w:tcPr>
          <w:p w:rsidR="00475B48" w:rsidRPr="005301CA" w:rsidRDefault="00475B48" w:rsidP="005A02A7">
            <w:pPr>
              <w:tabs>
                <w:tab w:val="left" w:pos="552"/>
              </w:tabs>
              <w:snapToGrid w:val="0"/>
              <w:jc w:val="center"/>
              <w:rPr>
                <w:b/>
                <w:sz w:val="16"/>
                <w:szCs w:val="16"/>
              </w:rPr>
            </w:pPr>
            <w:r w:rsidRPr="005301CA">
              <w:rPr>
                <w:b/>
                <w:sz w:val="16"/>
                <w:szCs w:val="16"/>
              </w:rPr>
              <w:t xml:space="preserve">000 01 03 00 </w:t>
            </w:r>
            <w:proofErr w:type="spellStart"/>
            <w:r w:rsidRPr="005301CA">
              <w:rPr>
                <w:b/>
                <w:sz w:val="16"/>
                <w:szCs w:val="16"/>
              </w:rPr>
              <w:t>00</w:t>
            </w:r>
            <w:proofErr w:type="spellEnd"/>
            <w:r w:rsidRPr="005301CA">
              <w:rPr>
                <w:b/>
                <w:sz w:val="16"/>
                <w:szCs w:val="16"/>
              </w:rPr>
              <w:t xml:space="preserve"> </w:t>
            </w:r>
            <w:proofErr w:type="spellStart"/>
            <w:r w:rsidRPr="005301CA">
              <w:rPr>
                <w:b/>
                <w:sz w:val="16"/>
                <w:szCs w:val="16"/>
              </w:rPr>
              <w:t>00</w:t>
            </w:r>
            <w:proofErr w:type="spellEnd"/>
            <w:r w:rsidRPr="005301CA">
              <w:rPr>
                <w:b/>
                <w:sz w:val="16"/>
                <w:szCs w:val="16"/>
              </w:rPr>
              <w:t xml:space="preserve"> 0000 000 </w:t>
            </w:r>
          </w:p>
        </w:tc>
        <w:tc>
          <w:tcPr>
            <w:tcW w:w="5244" w:type="dxa"/>
            <w:tcBorders>
              <w:top w:val="single" w:sz="4" w:space="0" w:color="000000"/>
              <w:left w:val="single" w:sz="4" w:space="0" w:color="000000"/>
              <w:bottom w:val="single" w:sz="4" w:space="0" w:color="000000"/>
            </w:tcBorders>
            <w:shd w:val="clear" w:color="auto" w:fill="auto"/>
          </w:tcPr>
          <w:p w:rsidR="00475B48" w:rsidRPr="005301CA" w:rsidRDefault="00475B48" w:rsidP="005A02A7">
            <w:pPr>
              <w:tabs>
                <w:tab w:val="left" w:pos="552"/>
              </w:tabs>
              <w:snapToGrid w:val="0"/>
              <w:jc w:val="both"/>
              <w:rPr>
                <w:b/>
                <w:sz w:val="16"/>
                <w:szCs w:val="16"/>
              </w:rPr>
            </w:pPr>
            <w:r w:rsidRPr="005301CA">
              <w:rPr>
                <w:b/>
                <w:sz w:val="16"/>
                <w:szCs w:val="16"/>
              </w:rPr>
              <w:t>Бюджетные кредиты от других бюджетов бюджетной системы Российской Федерации</w:t>
            </w:r>
          </w:p>
        </w:tc>
        <w:tc>
          <w:tcPr>
            <w:tcW w:w="1600" w:type="dxa"/>
            <w:tcBorders>
              <w:top w:val="single" w:sz="4" w:space="0" w:color="000000"/>
              <w:left w:val="single" w:sz="4" w:space="0" w:color="000000"/>
              <w:bottom w:val="single" w:sz="4" w:space="0" w:color="000000"/>
              <w:right w:val="single" w:sz="4" w:space="0" w:color="000000"/>
            </w:tcBorders>
            <w:shd w:val="clear" w:color="auto" w:fill="auto"/>
            <w:vAlign w:val="bottom"/>
          </w:tcPr>
          <w:p w:rsidR="00475B48" w:rsidRPr="005301CA" w:rsidRDefault="00475B48" w:rsidP="005A02A7">
            <w:pPr>
              <w:tabs>
                <w:tab w:val="left" w:pos="552"/>
              </w:tabs>
              <w:snapToGrid w:val="0"/>
              <w:jc w:val="center"/>
              <w:rPr>
                <w:b/>
                <w:sz w:val="16"/>
                <w:szCs w:val="16"/>
              </w:rPr>
            </w:pPr>
            <w:r w:rsidRPr="005301CA">
              <w:rPr>
                <w:b/>
                <w:sz w:val="16"/>
                <w:szCs w:val="16"/>
              </w:rPr>
              <w:t>-</w:t>
            </w:r>
            <w:r w:rsidRPr="005301CA">
              <w:rPr>
                <w:b/>
                <w:sz w:val="16"/>
                <w:szCs w:val="16"/>
                <w:lang w:val="en-US"/>
              </w:rPr>
              <w:t>1</w:t>
            </w:r>
            <w:r w:rsidRPr="005301CA">
              <w:rPr>
                <w:b/>
                <w:sz w:val="16"/>
                <w:szCs w:val="16"/>
              </w:rPr>
              <w:t>000,0</w:t>
            </w:r>
          </w:p>
        </w:tc>
      </w:tr>
      <w:tr w:rsidR="00475B48" w:rsidRPr="005301CA" w:rsidTr="005A02A7">
        <w:tc>
          <w:tcPr>
            <w:tcW w:w="3139" w:type="dxa"/>
            <w:tcBorders>
              <w:top w:val="single" w:sz="4" w:space="0" w:color="000000"/>
              <w:left w:val="single" w:sz="4" w:space="0" w:color="000000"/>
              <w:bottom w:val="single" w:sz="4" w:space="0" w:color="000000"/>
            </w:tcBorders>
            <w:shd w:val="clear" w:color="auto" w:fill="auto"/>
          </w:tcPr>
          <w:p w:rsidR="00475B48" w:rsidRPr="005301CA" w:rsidRDefault="00475B48" w:rsidP="005A02A7">
            <w:pPr>
              <w:tabs>
                <w:tab w:val="left" w:pos="552"/>
              </w:tabs>
              <w:snapToGrid w:val="0"/>
              <w:jc w:val="center"/>
              <w:rPr>
                <w:sz w:val="16"/>
                <w:szCs w:val="16"/>
              </w:rPr>
            </w:pPr>
            <w:r w:rsidRPr="005301CA">
              <w:rPr>
                <w:sz w:val="16"/>
                <w:szCs w:val="16"/>
              </w:rPr>
              <w:t xml:space="preserve">000 01 03 01 00 </w:t>
            </w:r>
            <w:proofErr w:type="spellStart"/>
            <w:r w:rsidRPr="005301CA">
              <w:rPr>
                <w:sz w:val="16"/>
                <w:szCs w:val="16"/>
              </w:rPr>
              <w:t>00</w:t>
            </w:r>
            <w:proofErr w:type="spellEnd"/>
            <w:r w:rsidRPr="005301CA">
              <w:rPr>
                <w:sz w:val="16"/>
                <w:szCs w:val="16"/>
              </w:rPr>
              <w:t xml:space="preserve"> 0000 000</w:t>
            </w:r>
          </w:p>
        </w:tc>
        <w:tc>
          <w:tcPr>
            <w:tcW w:w="5244" w:type="dxa"/>
            <w:tcBorders>
              <w:top w:val="single" w:sz="4" w:space="0" w:color="000000"/>
              <w:left w:val="single" w:sz="4" w:space="0" w:color="000000"/>
              <w:bottom w:val="single" w:sz="4" w:space="0" w:color="000000"/>
            </w:tcBorders>
            <w:shd w:val="clear" w:color="auto" w:fill="auto"/>
          </w:tcPr>
          <w:p w:rsidR="00475B48" w:rsidRPr="005301CA" w:rsidRDefault="00475B48" w:rsidP="005A02A7">
            <w:pPr>
              <w:tabs>
                <w:tab w:val="left" w:pos="552"/>
              </w:tabs>
              <w:snapToGrid w:val="0"/>
              <w:jc w:val="both"/>
              <w:rPr>
                <w:sz w:val="16"/>
                <w:szCs w:val="16"/>
              </w:rPr>
            </w:pPr>
            <w:r w:rsidRPr="005301CA">
              <w:rPr>
                <w:sz w:val="16"/>
                <w:szCs w:val="16"/>
              </w:rPr>
              <w:t>Бюджетные кредиты от других бюджетов бюджетной системы Российской Федерации в валюте Российской Федерации</w:t>
            </w:r>
          </w:p>
        </w:tc>
        <w:tc>
          <w:tcPr>
            <w:tcW w:w="1600" w:type="dxa"/>
            <w:tcBorders>
              <w:top w:val="single" w:sz="4" w:space="0" w:color="000000"/>
              <w:left w:val="single" w:sz="4" w:space="0" w:color="000000"/>
              <w:bottom w:val="single" w:sz="4" w:space="0" w:color="000000"/>
              <w:right w:val="single" w:sz="4" w:space="0" w:color="000000"/>
            </w:tcBorders>
            <w:shd w:val="clear" w:color="auto" w:fill="auto"/>
            <w:vAlign w:val="bottom"/>
          </w:tcPr>
          <w:p w:rsidR="00475B48" w:rsidRPr="005301CA" w:rsidRDefault="00475B48" w:rsidP="005A02A7">
            <w:pPr>
              <w:tabs>
                <w:tab w:val="left" w:pos="552"/>
              </w:tabs>
              <w:snapToGrid w:val="0"/>
              <w:jc w:val="center"/>
              <w:rPr>
                <w:sz w:val="16"/>
                <w:szCs w:val="16"/>
              </w:rPr>
            </w:pPr>
            <w:r w:rsidRPr="005301CA">
              <w:rPr>
                <w:sz w:val="16"/>
                <w:szCs w:val="16"/>
              </w:rPr>
              <w:t>-</w:t>
            </w:r>
            <w:r w:rsidRPr="005301CA">
              <w:rPr>
                <w:sz w:val="16"/>
                <w:szCs w:val="16"/>
                <w:lang w:val="en-US"/>
              </w:rPr>
              <w:t>1</w:t>
            </w:r>
            <w:r w:rsidRPr="005301CA">
              <w:rPr>
                <w:sz w:val="16"/>
                <w:szCs w:val="16"/>
              </w:rPr>
              <w:t>000,0</w:t>
            </w:r>
          </w:p>
        </w:tc>
      </w:tr>
      <w:tr w:rsidR="00475B48" w:rsidRPr="005301CA" w:rsidTr="005A02A7">
        <w:tc>
          <w:tcPr>
            <w:tcW w:w="3139" w:type="dxa"/>
            <w:tcBorders>
              <w:top w:val="single" w:sz="4" w:space="0" w:color="000000"/>
              <w:left w:val="single" w:sz="4" w:space="0" w:color="000000"/>
              <w:bottom w:val="single" w:sz="4" w:space="0" w:color="000000"/>
            </w:tcBorders>
            <w:shd w:val="clear" w:color="auto" w:fill="auto"/>
          </w:tcPr>
          <w:p w:rsidR="00475B48" w:rsidRPr="005301CA" w:rsidRDefault="00475B48" w:rsidP="005A02A7">
            <w:pPr>
              <w:tabs>
                <w:tab w:val="left" w:pos="552"/>
              </w:tabs>
              <w:snapToGrid w:val="0"/>
              <w:jc w:val="center"/>
              <w:rPr>
                <w:sz w:val="16"/>
                <w:szCs w:val="16"/>
              </w:rPr>
            </w:pPr>
            <w:r w:rsidRPr="005301CA">
              <w:rPr>
                <w:sz w:val="16"/>
                <w:szCs w:val="16"/>
              </w:rPr>
              <w:t xml:space="preserve">000 01 03 01 00 </w:t>
            </w:r>
            <w:proofErr w:type="spellStart"/>
            <w:r w:rsidRPr="005301CA">
              <w:rPr>
                <w:sz w:val="16"/>
                <w:szCs w:val="16"/>
              </w:rPr>
              <w:t>00</w:t>
            </w:r>
            <w:proofErr w:type="spellEnd"/>
            <w:r w:rsidRPr="005301CA">
              <w:rPr>
                <w:sz w:val="16"/>
                <w:szCs w:val="16"/>
              </w:rPr>
              <w:t xml:space="preserve"> 0000 700</w:t>
            </w:r>
          </w:p>
        </w:tc>
        <w:tc>
          <w:tcPr>
            <w:tcW w:w="5244" w:type="dxa"/>
            <w:tcBorders>
              <w:top w:val="single" w:sz="4" w:space="0" w:color="000000"/>
              <w:left w:val="single" w:sz="4" w:space="0" w:color="000000"/>
              <w:bottom w:val="single" w:sz="4" w:space="0" w:color="000000"/>
            </w:tcBorders>
            <w:shd w:val="clear" w:color="auto" w:fill="auto"/>
          </w:tcPr>
          <w:p w:rsidR="00475B48" w:rsidRPr="005301CA" w:rsidRDefault="00475B48" w:rsidP="005A02A7">
            <w:pPr>
              <w:tabs>
                <w:tab w:val="left" w:pos="552"/>
              </w:tabs>
              <w:snapToGrid w:val="0"/>
              <w:jc w:val="both"/>
              <w:rPr>
                <w:sz w:val="16"/>
                <w:szCs w:val="16"/>
              </w:rPr>
            </w:pPr>
            <w:r w:rsidRPr="005301CA">
              <w:rPr>
                <w:sz w:val="16"/>
                <w:szCs w:val="16"/>
              </w:rPr>
              <w:t>Получение бюджетных кредитов от других бюджетов бюджетной системы Российской Федерации в валюте Российской Федерации</w:t>
            </w:r>
          </w:p>
        </w:tc>
        <w:tc>
          <w:tcPr>
            <w:tcW w:w="1600" w:type="dxa"/>
            <w:tcBorders>
              <w:top w:val="single" w:sz="4" w:space="0" w:color="000000"/>
              <w:left w:val="single" w:sz="4" w:space="0" w:color="000000"/>
              <w:bottom w:val="single" w:sz="4" w:space="0" w:color="000000"/>
              <w:right w:val="single" w:sz="4" w:space="0" w:color="000000"/>
            </w:tcBorders>
            <w:shd w:val="clear" w:color="auto" w:fill="auto"/>
            <w:vAlign w:val="bottom"/>
          </w:tcPr>
          <w:p w:rsidR="00475B48" w:rsidRPr="005301CA" w:rsidRDefault="00475B48" w:rsidP="005A02A7">
            <w:pPr>
              <w:tabs>
                <w:tab w:val="left" w:pos="552"/>
              </w:tabs>
              <w:snapToGrid w:val="0"/>
              <w:jc w:val="center"/>
              <w:rPr>
                <w:sz w:val="16"/>
                <w:szCs w:val="16"/>
              </w:rPr>
            </w:pPr>
            <w:r w:rsidRPr="005301CA">
              <w:rPr>
                <w:sz w:val="16"/>
                <w:szCs w:val="16"/>
                <w:lang w:val="en-US"/>
              </w:rPr>
              <w:t>6</w:t>
            </w:r>
            <w:r w:rsidRPr="005301CA">
              <w:rPr>
                <w:sz w:val="16"/>
                <w:szCs w:val="16"/>
              </w:rPr>
              <w:t>000,0</w:t>
            </w:r>
          </w:p>
        </w:tc>
      </w:tr>
      <w:tr w:rsidR="00475B48" w:rsidRPr="005301CA" w:rsidTr="005A02A7">
        <w:tc>
          <w:tcPr>
            <w:tcW w:w="3139" w:type="dxa"/>
            <w:tcBorders>
              <w:top w:val="single" w:sz="4" w:space="0" w:color="000000"/>
              <w:left w:val="single" w:sz="4" w:space="0" w:color="000000"/>
              <w:bottom w:val="single" w:sz="4" w:space="0" w:color="000000"/>
            </w:tcBorders>
            <w:shd w:val="clear" w:color="auto" w:fill="auto"/>
          </w:tcPr>
          <w:p w:rsidR="00475B48" w:rsidRPr="005301CA" w:rsidRDefault="00475B48" w:rsidP="005A02A7">
            <w:pPr>
              <w:tabs>
                <w:tab w:val="left" w:pos="552"/>
              </w:tabs>
              <w:snapToGrid w:val="0"/>
              <w:jc w:val="center"/>
              <w:rPr>
                <w:sz w:val="16"/>
                <w:szCs w:val="16"/>
              </w:rPr>
            </w:pPr>
            <w:r w:rsidRPr="005301CA">
              <w:rPr>
                <w:sz w:val="16"/>
                <w:szCs w:val="16"/>
              </w:rPr>
              <w:t>000 01 03 01 00 05 0000 710</w:t>
            </w:r>
          </w:p>
        </w:tc>
        <w:tc>
          <w:tcPr>
            <w:tcW w:w="5244" w:type="dxa"/>
            <w:tcBorders>
              <w:top w:val="single" w:sz="4" w:space="0" w:color="000000"/>
              <w:left w:val="single" w:sz="4" w:space="0" w:color="000000"/>
              <w:bottom w:val="single" w:sz="4" w:space="0" w:color="000000"/>
            </w:tcBorders>
            <w:shd w:val="clear" w:color="auto" w:fill="auto"/>
          </w:tcPr>
          <w:p w:rsidR="00475B48" w:rsidRPr="005301CA" w:rsidRDefault="00475B48" w:rsidP="005A02A7">
            <w:pPr>
              <w:tabs>
                <w:tab w:val="left" w:pos="552"/>
              </w:tabs>
              <w:snapToGrid w:val="0"/>
              <w:jc w:val="both"/>
              <w:rPr>
                <w:sz w:val="16"/>
                <w:szCs w:val="16"/>
              </w:rPr>
            </w:pPr>
            <w:r w:rsidRPr="005301CA">
              <w:rPr>
                <w:sz w:val="16"/>
                <w:szCs w:val="16"/>
              </w:rPr>
              <w:t>Получение кредитов от других бюджетов бюджетной системы Российской Федерации бюджетами муниципальных районов в валюте Российской Федерации</w:t>
            </w:r>
          </w:p>
        </w:tc>
        <w:tc>
          <w:tcPr>
            <w:tcW w:w="1600" w:type="dxa"/>
            <w:tcBorders>
              <w:top w:val="single" w:sz="4" w:space="0" w:color="000000"/>
              <w:left w:val="single" w:sz="4" w:space="0" w:color="000000"/>
              <w:bottom w:val="single" w:sz="4" w:space="0" w:color="000000"/>
              <w:right w:val="single" w:sz="4" w:space="0" w:color="000000"/>
            </w:tcBorders>
            <w:shd w:val="clear" w:color="auto" w:fill="auto"/>
            <w:vAlign w:val="bottom"/>
          </w:tcPr>
          <w:p w:rsidR="00475B48" w:rsidRPr="005301CA" w:rsidRDefault="00475B48" w:rsidP="005A02A7">
            <w:pPr>
              <w:tabs>
                <w:tab w:val="left" w:pos="552"/>
              </w:tabs>
              <w:snapToGrid w:val="0"/>
              <w:jc w:val="center"/>
              <w:rPr>
                <w:sz w:val="16"/>
                <w:szCs w:val="16"/>
              </w:rPr>
            </w:pPr>
            <w:r w:rsidRPr="005301CA">
              <w:rPr>
                <w:sz w:val="16"/>
                <w:szCs w:val="16"/>
                <w:lang w:val="en-US"/>
              </w:rPr>
              <w:t>6</w:t>
            </w:r>
            <w:r w:rsidRPr="005301CA">
              <w:rPr>
                <w:sz w:val="16"/>
                <w:szCs w:val="16"/>
              </w:rPr>
              <w:t>000,0</w:t>
            </w:r>
          </w:p>
        </w:tc>
      </w:tr>
      <w:tr w:rsidR="00475B48" w:rsidRPr="005301CA" w:rsidTr="005A02A7">
        <w:tc>
          <w:tcPr>
            <w:tcW w:w="3139" w:type="dxa"/>
            <w:tcBorders>
              <w:top w:val="single" w:sz="4" w:space="0" w:color="000000"/>
              <w:left w:val="single" w:sz="4" w:space="0" w:color="000000"/>
              <w:bottom w:val="single" w:sz="4" w:space="0" w:color="000000"/>
            </w:tcBorders>
            <w:shd w:val="clear" w:color="auto" w:fill="auto"/>
          </w:tcPr>
          <w:p w:rsidR="00475B48" w:rsidRPr="005301CA" w:rsidRDefault="00475B48" w:rsidP="005A02A7">
            <w:pPr>
              <w:tabs>
                <w:tab w:val="left" w:pos="552"/>
              </w:tabs>
              <w:snapToGrid w:val="0"/>
              <w:jc w:val="center"/>
              <w:rPr>
                <w:sz w:val="16"/>
                <w:szCs w:val="16"/>
              </w:rPr>
            </w:pPr>
            <w:r w:rsidRPr="005301CA">
              <w:rPr>
                <w:sz w:val="16"/>
                <w:szCs w:val="16"/>
              </w:rPr>
              <w:t xml:space="preserve">000 01 03 01 00 </w:t>
            </w:r>
            <w:proofErr w:type="spellStart"/>
            <w:r w:rsidRPr="005301CA">
              <w:rPr>
                <w:sz w:val="16"/>
                <w:szCs w:val="16"/>
              </w:rPr>
              <w:t>00</w:t>
            </w:r>
            <w:proofErr w:type="spellEnd"/>
            <w:r w:rsidRPr="005301CA">
              <w:rPr>
                <w:sz w:val="16"/>
                <w:szCs w:val="16"/>
              </w:rPr>
              <w:t xml:space="preserve"> 0000 800</w:t>
            </w:r>
          </w:p>
        </w:tc>
        <w:tc>
          <w:tcPr>
            <w:tcW w:w="5244" w:type="dxa"/>
            <w:tcBorders>
              <w:top w:val="single" w:sz="4" w:space="0" w:color="000000"/>
              <w:left w:val="single" w:sz="4" w:space="0" w:color="000000"/>
              <w:bottom w:val="single" w:sz="4" w:space="0" w:color="000000"/>
            </w:tcBorders>
            <w:shd w:val="clear" w:color="auto" w:fill="auto"/>
          </w:tcPr>
          <w:p w:rsidR="00475B48" w:rsidRPr="005301CA" w:rsidRDefault="00475B48" w:rsidP="005A02A7">
            <w:pPr>
              <w:tabs>
                <w:tab w:val="left" w:pos="552"/>
              </w:tabs>
              <w:snapToGrid w:val="0"/>
              <w:jc w:val="both"/>
              <w:rPr>
                <w:sz w:val="16"/>
                <w:szCs w:val="16"/>
              </w:rPr>
            </w:pPr>
            <w:r w:rsidRPr="005301CA">
              <w:rPr>
                <w:sz w:val="16"/>
                <w:szCs w:val="16"/>
              </w:rPr>
              <w:t>Погашение бюджетных кредитов, полученных от других бюджетов бюджетной системы Российской Федерации в валюте Российской Федерации</w:t>
            </w:r>
          </w:p>
        </w:tc>
        <w:tc>
          <w:tcPr>
            <w:tcW w:w="1600" w:type="dxa"/>
            <w:tcBorders>
              <w:top w:val="single" w:sz="4" w:space="0" w:color="000000"/>
              <w:left w:val="single" w:sz="4" w:space="0" w:color="000000"/>
              <w:bottom w:val="single" w:sz="4" w:space="0" w:color="000000"/>
              <w:right w:val="single" w:sz="4" w:space="0" w:color="000000"/>
            </w:tcBorders>
            <w:shd w:val="clear" w:color="auto" w:fill="auto"/>
            <w:vAlign w:val="bottom"/>
          </w:tcPr>
          <w:p w:rsidR="00475B48" w:rsidRPr="005301CA" w:rsidRDefault="00475B48" w:rsidP="005A02A7">
            <w:pPr>
              <w:tabs>
                <w:tab w:val="left" w:pos="552"/>
              </w:tabs>
              <w:snapToGrid w:val="0"/>
              <w:jc w:val="center"/>
              <w:rPr>
                <w:sz w:val="16"/>
                <w:szCs w:val="16"/>
              </w:rPr>
            </w:pPr>
            <w:r w:rsidRPr="005301CA">
              <w:rPr>
                <w:sz w:val="16"/>
                <w:szCs w:val="16"/>
              </w:rPr>
              <w:t>-</w:t>
            </w:r>
            <w:r w:rsidRPr="005301CA">
              <w:rPr>
                <w:sz w:val="16"/>
                <w:szCs w:val="16"/>
                <w:lang w:val="en-US"/>
              </w:rPr>
              <w:t>7</w:t>
            </w:r>
            <w:r w:rsidRPr="005301CA">
              <w:rPr>
                <w:sz w:val="16"/>
                <w:szCs w:val="16"/>
              </w:rPr>
              <w:t>000,0</w:t>
            </w:r>
          </w:p>
        </w:tc>
      </w:tr>
      <w:tr w:rsidR="00475B48" w:rsidRPr="005301CA" w:rsidTr="005A02A7">
        <w:tc>
          <w:tcPr>
            <w:tcW w:w="3139" w:type="dxa"/>
            <w:tcBorders>
              <w:top w:val="single" w:sz="4" w:space="0" w:color="000000"/>
              <w:left w:val="single" w:sz="4" w:space="0" w:color="000000"/>
              <w:bottom w:val="single" w:sz="4" w:space="0" w:color="000000"/>
            </w:tcBorders>
            <w:shd w:val="clear" w:color="auto" w:fill="auto"/>
          </w:tcPr>
          <w:p w:rsidR="00475B48" w:rsidRPr="005301CA" w:rsidRDefault="00475B48" w:rsidP="005A02A7">
            <w:pPr>
              <w:tabs>
                <w:tab w:val="left" w:pos="552"/>
              </w:tabs>
              <w:snapToGrid w:val="0"/>
              <w:jc w:val="center"/>
              <w:rPr>
                <w:sz w:val="16"/>
                <w:szCs w:val="16"/>
              </w:rPr>
            </w:pPr>
            <w:r w:rsidRPr="005301CA">
              <w:rPr>
                <w:sz w:val="16"/>
                <w:szCs w:val="16"/>
              </w:rPr>
              <w:t>000 01 03 01 00 05 0000 810</w:t>
            </w:r>
          </w:p>
        </w:tc>
        <w:tc>
          <w:tcPr>
            <w:tcW w:w="5244" w:type="dxa"/>
            <w:tcBorders>
              <w:top w:val="single" w:sz="4" w:space="0" w:color="000000"/>
              <w:left w:val="single" w:sz="4" w:space="0" w:color="000000"/>
              <w:bottom w:val="single" w:sz="4" w:space="0" w:color="000000"/>
            </w:tcBorders>
            <w:shd w:val="clear" w:color="auto" w:fill="auto"/>
          </w:tcPr>
          <w:p w:rsidR="00475B48" w:rsidRPr="005301CA" w:rsidRDefault="00475B48" w:rsidP="005A02A7">
            <w:pPr>
              <w:tabs>
                <w:tab w:val="left" w:pos="552"/>
              </w:tabs>
              <w:snapToGrid w:val="0"/>
              <w:jc w:val="both"/>
              <w:rPr>
                <w:sz w:val="16"/>
                <w:szCs w:val="16"/>
              </w:rPr>
            </w:pPr>
            <w:r w:rsidRPr="005301CA">
              <w:rPr>
                <w:sz w:val="16"/>
                <w:szCs w:val="16"/>
              </w:rPr>
              <w:t>Погашение бюджетами муниципальных районов кредитов от других бюджетов бюджетной системы Российской Федерации в валюте Российской Федерации</w:t>
            </w:r>
          </w:p>
        </w:tc>
        <w:tc>
          <w:tcPr>
            <w:tcW w:w="1600" w:type="dxa"/>
            <w:tcBorders>
              <w:top w:val="single" w:sz="4" w:space="0" w:color="000000"/>
              <w:left w:val="single" w:sz="4" w:space="0" w:color="000000"/>
              <w:bottom w:val="single" w:sz="4" w:space="0" w:color="000000"/>
              <w:right w:val="single" w:sz="4" w:space="0" w:color="000000"/>
            </w:tcBorders>
            <w:shd w:val="clear" w:color="auto" w:fill="auto"/>
            <w:vAlign w:val="bottom"/>
          </w:tcPr>
          <w:p w:rsidR="00475B48" w:rsidRPr="005301CA" w:rsidRDefault="00475B48" w:rsidP="005A02A7">
            <w:pPr>
              <w:tabs>
                <w:tab w:val="left" w:pos="552"/>
              </w:tabs>
              <w:snapToGrid w:val="0"/>
              <w:jc w:val="center"/>
              <w:rPr>
                <w:sz w:val="16"/>
                <w:szCs w:val="16"/>
              </w:rPr>
            </w:pPr>
            <w:r w:rsidRPr="005301CA">
              <w:rPr>
                <w:sz w:val="16"/>
                <w:szCs w:val="16"/>
              </w:rPr>
              <w:t>-</w:t>
            </w:r>
            <w:r w:rsidRPr="005301CA">
              <w:rPr>
                <w:sz w:val="16"/>
                <w:szCs w:val="16"/>
                <w:lang w:val="en-US"/>
              </w:rPr>
              <w:t>7</w:t>
            </w:r>
            <w:r w:rsidRPr="005301CA">
              <w:rPr>
                <w:sz w:val="16"/>
                <w:szCs w:val="16"/>
              </w:rPr>
              <w:t>000,0</w:t>
            </w:r>
          </w:p>
        </w:tc>
      </w:tr>
      <w:tr w:rsidR="00475B48" w:rsidRPr="005301CA" w:rsidTr="005A02A7">
        <w:tc>
          <w:tcPr>
            <w:tcW w:w="3139" w:type="dxa"/>
            <w:tcBorders>
              <w:top w:val="single" w:sz="4" w:space="0" w:color="000000"/>
              <w:left w:val="single" w:sz="4" w:space="0" w:color="000000"/>
              <w:bottom w:val="single" w:sz="4" w:space="0" w:color="000000"/>
            </w:tcBorders>
            <w:shd w:val="clear" w:color="auto" w:fill="auto"/>
          </w:tcPr>
          <w:p w:rsidR="00475B48" w:rsidRPr="005301CA" w:rsidRDefault="00475B48" w:rsidP="005A02A7">
            <w:pPr>
              <w:tabs>
                <w:tab w:val="left" w:pos="552"/>
              </w:tabs>
              <w:snapToGrid w:val="0"/>
              <w:jc w:val="center"/>
              <w:rPr>
                <w:b/>
                <w:sz w:val="16"/>
                <w:szCs w:val="16"/>
              </w:rPr>
            </w:pPr>
            <w:r w:rsidRPr="005301CA">
              <w:rPr>
                <w:b/>
                <w:sz w:val="16"/>
                <w:szCs w:val="16"/>
              </w:rPr>
              <w:t xml:space="preserve">000 01 05 00 </w:t>
            </w:r>
            <w:proofErr w:type="spellStart"/>
            <w:r w:rsidRPr="005301CA">
              <w:rPr>
                <w:b/>
                <w:sz w:val="16"/>
                <w:szCs w:val="16"/>
              </w:rPr>
              <w:t>00</w:t>
            </w:r>
            <w:proofErr w:type="spellEnd"/>
            <w:r w:rsidRPr="005301CA">
              <w:rPr>
                <w:b/>
                <w:sz w:val="16"/>
                <w:szCs w:val="16"/>
              </w:rPr>
              <w:t xml:space="preserve"> </w:t>
            </w:r>
            <w:proofErr w:type="spellStart"/>
            <w:r w:rsidRPr="005301CA">
              <w:rPr>
                <w:b/>
                <w:sz w:val="16"/>
                <w:szCs w:val="16"/>
              </w:rPr>
              <w:t>00</w:t>
            </w:r>
            <w:proofErr w:type="spellEnd"/>
            <w:r w:rsidRPr="005301CA">
              <w:rPr>
                <w:b/>
                <w:sz w:val="16"/>
                <w:szCs w:val="16"/>
              </w:rPr>
              <w:t xml:space="preserve"> 0000 000</w:t>
            </w:r>
          </w:p>
        </w:tc>
        <w:tc>
          <w:tcPr>
            <w:tcW w:w="5244" w:type="dxa"/>
            <w:tcBorders>
              <w:top w:val="single" w:sz="4" w:space="0" w:color="000000"/>
              <w:left w:val="single" w:sz="4" w:space="0" w:color="000000"/>
              <w:bottom w:val="single" w:sz="4" w:space="0" w:color="000000"/>
            </w:tcBorders>
            <w:shd w:val="clear" w:color="auto" w:fill="auto"/>
          </w:tcPr>
          <w:p w:rsidR="00475B48" w:rsidRPr="005301CA" w:rsidRDefault="00475B48" w:rsidP="005A02A7">
            <w:pPr>
              <w:tabs>
                <w:tab w:val="left" w:pos="552"/>
              </w:tabs>
              <w:snapToGrid w:val="0"/>
              <w:jc w:val="both"/>
              <w:rPr>
                <w:b/>
                <w:sz w:val="16"/>
                <w:szCs w:val="16"/>
              </w:rPr>
            </w:pPr>
            <w:r w:rsidRPr="005301CA">
              <w:rPr>
                <w:b/>
                <w:sz w:val="16"/>
                <w:szCs w:val="16"/>
              </w:rPr>
              <w:t>Изменение остатков средств на счетах по учету средств бюджетов</w:t>
            </w:r>
          </w:p>
        </w:tc>
        <w:tc>
          <w:tcPr>
            <w:tcW w:w="1600" w:type="dxa"/>
            <w:tcBorders>
              <w:top w:val="single" w:sz="4" w:space="0" w:color="000000"/>
              <w:left w:val="single" w:sz="4" w:space="0" w:color="000000"/>
              <w:bottom w:val="single" w:sz="4" w:space="0" w:color="000000"/>
              <w:right w:val="single" w:sz="4" w:space="0" w:color="000000"/>
            </w:tcBorders>
            <w:shd w:val="clear" w:color="auto" w:fill="auto"/>
            <w:vAlign w:val="bottom"/>
          </w:tcPr>
          <w:p w:rsidR="00475B48" w:rsidRPr="005301CA" w:rsidRDefault="00475B48" w:rsidP="005A02A7">
            <w:pPr>
              <w:tabs>
                <w:tab w:val="left" w:pos="552"/>
              </w:tabs>
              <w:snapToGrid w:val="0"/>
              <w:jc w:val="center"/>
              <w:rPr>
                <w:b/>
                <w:sz w:val="16"/>
                <w:szCs w:val="16"/>
              </w:rPr>
            </w:pPr>
            <w:r w:rsidRPr="005301CA">
              <w:rPr>
                <w:b/>
                <w:sz w:val="16"/>
                <w:szCs w:val="16"/>
              </w:rPr>
              <w:t>4691,545</w:t>
            </w:r>
          </w:p>
        </w:tc>
      </w:tr>
      <w:tr w:rsidR="00475B48" w:rsidRPr="005301CA" w:rsidTr="005A02A7">
        <w:tc>
          <w:tcPr>
            <w:tcW w:w="3139" w:type="dxa"/>
            <w:tcBorders>
              <w:top w:val="single" w:sz="4" w:space="0" w:color="000000"/>
              <w:left w:val="single" w:sz="4" w:space="0" w:color="000000"/>
              <w:bottom w:val="single" w:sz="4" w:space="0" w:color="000000"/>
            </w:tcBorders>
            <w:shd w:val="clear" w:color="auto" w:fill="auto"/>
          </w:tcPr>
          <w:p w:rsidR="00475B48" w:rsidRPr="005301CA" w:rsidRDefault="00475B48" w:rsidP="005A02A7">
            <w:pPr>
              <w:snapToGrid w:val="0"/>
              <w:jc w:val="center"/>
              <w:rPr>
                <w:sz w:val="16"/>
                <w:szCs w:val="16"/>
              </w:rPr>
            </w:pPr>
            <w:r w:rsidRPr="005301CA">
              <w:rPr>
                <w:sz w:val="16"/>
                <w:szCs w:val="16"/>
              </w:rPr>
              <w:t xml:space="preserve">000 01 05 00 </w:t>
            </w:r>
            <w:proofErr w:type="spellStart"/>
            <w:r w:rsidRPr="005301CA">
              <w:rPr>
                <w:sz w:val="16"/>
                <w:szCs w:val="16"/>
              </w:rPr>
              <w:t>00</w:t>
            </w:r>
            <w:proofErr w:type="spellEnd"/>
            <w:r w:rsidRPr="005301CA">
              <w:rPr>
                <w:sz w:val="16"/>
                <w:szCs w:val="16"/>
              </w:rPr>
              <w:t xml:space="preserve"> </w:t>
            </w:r>
            <w:proofErr w:type="spellStart"/>
            <w:r w:rsidRPr="005301CA">
              <w:rPr>
                <w:sz w:val="16"/>
                <w:szCs w:val="16"/>
              </w:rPr>
              <w:t>00</w:t>
            </w:r>
            <w:proofErr w:type="spellEnd"/>
            <w:r w:rsidRPr="005301CA">
              <w:rPr>
                <w:sz w:val="16"/>
                <w:szCs w:val="16"/>
              </w:rPr>
              <w:t xml:space="preserve"> 0000 500</w:t>
            </w:r>
          </w:p>
        </w:tc>
        <w:tc>
          <w:tcPr>
            <w:tcW w:w="5244" w:type="dxa"/>
            <w:tcBorders>
              <w:top w:val="single" w:sz="4" w:space="0" w:color="000000"/>
              <w:left w:val="single" w:sz="4" w:space="0" w:color="000000"/>
              <w:bottom w:val="single" w:sz="4" w:space="0" w:color="000000"/>
            </w:tcBorders>
            <w:shd w:val="clear" w:color="auto" w:fill="auto"/>
          </w:tcPr>
          <w:p w:rsidR="00475B48" w:rsidRPr="005301CA" w:rsidRDefault="00475B48" w:rsidP="005A02A7">
            <w:pPr>
              <w:pStyle w:val="21"/>
              <w:snapToGrid w:val="0"/>
              <w:jc w:val="both"/>
              <w:rPr>
                <w:b w:val="0"/>
                <w:sz w:val="16"/>
                <w:szCs w:val="16"/>
              </w:rPr>
            </w:pPr>
            <w:r w:rsidRPr="005301CA">
              <w:rPr>
                <w:b w:val="0"/>
                <w:sz w:val="16"/>
                <w:szCs w:val="16"/>
              </w:rPr>
              <w:t>Увеличение остатков средств бюджетов</w:t>
            </w:r>
          </w:p>
        </w:tc>
        <w:tc>
          <w:tcPr>
            <w:tcW w:w="1600" w:type="dxa"/>
            <w:tcBorders>
              <w:top w:val="single" w:sz="4" w:space="0" w:color="000000"/>
              <w:left w:val="single" w:sz="4" w:space="0" w:color="000000"/>
              <w:bottom w:val="single" w:sz="4" w:space="0" w:color="000000"/>
              <w:right w:val="single" w:sz="4" w:space="0" w:color="000000"/>
            </w:tcBorders>
            <w:shd w:val="clear" w:color="auto" w:fill="auto"/>
            <w:vAlign w:val="bottom"/>
          </w:tcPr>
          <w:p w:rsidR="00475B48" w:rsidRPr="005301CA" w:rsidRDefault="00475B48" w:rsidP="005A02A7">
            <w:pPr>
              <w:tabs>
                <w:tab w:val="left" w:pos="552"/>
              </w:tabs>
              <w:snapToGrid w:val="0"/>
              <w:jc w:val="center"/>
              <w:rPr>
                <w:sz w:val="16"/>
                <w:szCs w:val="16"/>
              </w:rPr>
            </w:pPr>
            <w:r w:rsidRPr="005301CA">
              <w:rPr>
                <w:sz w:val="16"/>
                <w:szCs w:val="16"/>
              </w:rPr>
              <w:t>-268594,84</w:t>
            </w:r>
          </w:p>
        </w:tc>
      </w:tr>
      <w:tr w:rsidR="00475B48" w:rsidRPr="005301CA" w:rsidTr="005A02A7">
        <w:tc>
          <w:tcPr>
            <w:tcW w:w="3139" w:type="dxa"/>
            <w:tcBorders>
              <w:top w:val="single" w:sz="4" w:space="0" w:color="000000"/>
              <w:left w:val="single" w:sz="4" w:space="0" w:color="000000"/>
              <w:bottom w:val="single" w:sz="4" w:space="0" w:color="000000"/>
            </w:tcBorders>
            <w:shd w:val="clear" w:color="auto" w:fill="auto"/>
          </w:tcPr>
          <w:p w:rsidR="00475B48" w:rsidRPr="005301CA" w:rsidRDefault="00475B48" w:rsidP="005A02A7">
            <w:pPr>
              <w:snapToGrid w:val="0"/>
              <w:jc w:val="center"/>
              <w:rPr>
                <w:sz w:val="16"/>
                <w:szCs w:val="16"/>
              </w:rPr>
            </w:pPr>
            <w:r w:rsidRPr="005301CA">
              <w:rPr>
                <w:sz w:val="16"/>
                <w:szCs w:val="16"/>
              </w:rPr>
              <w:t xml:space="preserve">000 01 05 02 00 </w:t>
            </w:r>
            <w:proofErr w:type="spellStart"/>
            <w:r w:rsidRPr="005301CA">
              <w:rPr>
                <w:sz w:val="16"/>
                <w:szCs w:val="16"/>
              </w:rPr>
              <w:t>00</w:t>
            </w:r>
            <w:proofErr w:type="spellEnd"/>
            <w:r w:rsidRPr="005301CA">
              <w:rPr>
                <w:sz w:val="16"/>
                <w:szCs w:val="16"/>
              </w:rPr>
              <w:t xml:space="preserve"> 0000 500</w:t>
            </w:r>
          </w:p>
        </w:tc>
        <w:tc>
          <w:tcPr>
            <w:tcW w:w="5244" w:type="dxa"/>
            <w:tcBorders>
              <w:top w:val="single" w:sz="4" w:space="0" w:color="000000"/>
              <w:left w:val="single" w:sz="4" w:space="0" w:color="000000"/>
              <w:bottom w:val="single" w:sz="4" w:space="0" w:color="000000"/>
            </w:tcBorders>
            <w:shd w:val="clear" w:color="auto" w:fill="auto"/>
          </w:tcPr>
          <w:p w:rsidR="00475B48" w:rsidRPr="005301CA" w:rsidRDefault="00475B48" w:rsidP="005A02A7">
            <w:pPr>
              <w:snapToGrid w:val="0"/>
              <w:jc w:val="both"/>
              <w:rPr>
                <w:sz w:val="16"/>
                <w:szCs w:val="16"/>
              </w:rPr>
            </w:pPr>
            <w:r w:rsidRPr="005301CA">
              <w:rPr>
                <w:sz w:val="16"/>
                <w:szCs w:val="16"/>
              </w:rPr>
              <w:t>Увеличение прочих остатков средств бюджетов</w:t>
            </w:r>
          </w:p>
        </w:tc>
        <w:tc>
          <w:tcPr>
            <w:tcW w:w="1600" w:type="dxa"/>
            <w:tcBorders>
              <w:top w:val="single" w:sz="4" w:space="0" w:color="000000"/>
              <w:left w:val="single" w:sz="4" w:space="0" w:color="000000"/>
              <w:bottom w:val="single" w:sz="4" w:space="0" w:color="000000"/>
              <w:right w:val="single" w:sz="4" w:space="0" w:color="000000"/>
            </w:tcBorders>
            <w:shd w:val="clear" w:color="auto" w:fill="auto"/>
            <w:vAlign w:val="bottom"/>
          </w:tcPr>
          <w:p w:rsidR="00475B48" w:rsidRPr="005301CA" w:rsidRDefault="00475B48" w:rsidP="005A02A7">
            <w:pPr>
              <w:tabs>
                <w:tab w:val="left" w:pos="552"/>
              </w:tabs>
              <w:snapToGrid w:val="0"/>
              <w:jc w:val="center"/>
              <w:rPr>
                <w:sz w:val="16"/>
                <w:szCs w:val="16"/>
              </w:rPr>
            </w:pPr>
            <w:r w:rsidRPr="005301CA">
              <w:rPr>
                <w:sz w:val="16"/>
                <w:szCs w:val="16"/>
              </w:rPr>
              <w:t>-268594,84</w:t>
            </w:r>
          </w:p>
        </w:tc>
      </w:tr>
      <w:tr w:rsidR="00475B48" w:rsidRPr="005301CA" w:rsidTr="005A02A7">
        <w:tc>
          <w:tcPr>
            <w:tcW w:w="3139" w:type="dxa"/>
            <w:tcBorders>
              <w:top w:val="single" w:sz="4" w:space="0" w:color="000000"/>
              <w:left w:val="single" w:sz="4" w:space="0" w:color="000000"/>
              <w:bottom w:val="single" w:sz="4" w:space="0" w:color="000000"/>
            </w:tcBorders>
            <w:shd w:val="clear" w:color="auto" w:fill="auto"/>
          </w:tcPr>
          <w:p w:rsidR="00475B48" w:rsidRPr="005301CA" w:rsidRDefault="00475B48" w:rsidP="005A02A7">
            <w:pPr>
              <w:snapToGrid w:val="0"/>
              <w:jc w:val="center"/>
              <w:rPr>
                <w:sz w:val="16"/>
                <w:szCs w:val="16"/>
              </w:rPr>
            </w:pPr>
            <w:r w:rsidRPr="005301CA">
              <w:rPr>
                <w:sz w:val="16"/>
                <w:szCs w:val="16"/>
              </w:rPr>
              <w:t>000 01 05 02 01 00 0000 510</w:t>
            </w:r>
          </w:p>
        </w:tc>
        <w:tc>
          <w:tcPr>
            <w:tcW w:w="5244" w:type="dxa"/>
            <w:tcBorders>
              <w:top w:val="single" w:sz="4" w:space="0" w:color="000000"/>
              <w:left w:val="single" w:sz="4" w:space="0" w:color="000000"/>
              <w:bottom w:val="single" w:sz="4" w:space="0" w:color="000000"/>
            </w:tcBorders>
            <w:shd w:val="clear" w:color="auto" w:fill="auto"/>
          </w:tcPr>
          <w:p w:rsidR="00475B48" w:rsidRPr="005301CA" w:rsidRDefault="00475B48" w:rsidP="005A02A7">
            <w:pPr>
              <w:snapToGrid w:val="0"/>
              <w:jc w:val="both"/>
              <w:rPr>
                <w:sz w:val="16"/>
                <w:szCs w:val="16"/>
              </w:rPr>
            </w:pPr>
            <w:r w:rsidRPr="005301CA">
              <w:rPr>
                <w:sz w:val="16"/>
                <w:szCs w:val="16"/>
              </w:rPr>
              <w:t>Увеличение прочих остатков денежных средств бюджетов</w:t>
            </w:r>
          </w:p>
        </w:tc>
        <w:tc>
          <w:tcPr>
            <w:tcW w:w="1600" w:type="dxa"/>
            <w:tcBorders>
              <w:top w:val="single" w:sz="4" w:space="0" w:color="000000"/>
              <w:left w:val="single" w:sz="4" w:space="0" w:color="000000"/>
              <w:bottom w:val="single" w:sz="4" w:space="0" w:color="000000"/>
              <w:right w:val="single" w:sz="4" w:space="0" w:color="000000"/>
            </w:tcBorders>
            <w:shd w:val="clear" w:color="auto" w:fill="auto"/>
            <w:vAlign w:val="bottom"/>
          </w:tcPr>
          <w:p w:rsidR="00475B48" w:rsidRPr="005301CA" w:rsidRDefault="00475B48" w:rsidP="005A02A7">
            <w:pPr>
              <w:tabs>
                <w:tab w:val="left" w:pos="552"/>
              </w:tabs>
              <w:snapToGrid w:val="0"/>
              <w:jc w:val="center"/>
              <w:rPr>
                <w:sz w:val="16"/>
                <w:szCs w:val="16"/>
              </w:rPr>
            </w:pPr>
            <w:r w:rsidRPr="005301CA">
              <w:rPr>
                <w:sz w:val="16"/>
                <w:szCs w:val="16"/>
              </w:rPr>
              <w:t>-268594,84</w:t>
            </w:r>
          </w:p>
        </w:tc>
      </w:tr>
      <w:tr w:rsidR="00475B48" w:rsidRPr="005301CA" w:rsidTr="005A02A7">
        <w:tc>
          <w:tcPr>
            <w:tcW w:w="3139" w:type="dxa"/>
            <w:tcBorders>
              <w:top w:val="single" w:sz="4" w:space="0" w:color="000000"/>
              <w:left w:val="single" w:sz="4" w:space="0" w:color="000000"/>
              <w:bottom w:val="single" w:sz="4" w:space="0" w:color="000000"/>
            </w:tcBorders>
            <w:shd w:val="clear" w:color="auto" w:fill="auto"/>
          </w:tcPr>
          <w:p w:rsidR="00475B48" w:rsidRPr="005301CA" w:rsidRDefault="00475B48" w:rsidP="005A02A7">
            <w:pPr>
              <w:snapToGrid w:val="0"/>
              <w:jc w:val="center"/>
              <w:rPr>
                <w:sz w:val="16"/>
                <w:szCs w:val="16"/>
              </w:rPr>
            </w:pPr>
            <w:r w:rsidRPr="005301CA">
              <w:rPr>
                <w:sz w:val="16"/>
                <w:szCs w:val="16"/>
              </w:rPr>
              <w:t>000 01 05 02 01 05 0000 510</w:t>
            </w:r>
          </w:p>
        </w:tc>
        <w:tc>
          <w:tcPr>
            <w:tcW w:w="5244" w:type="dxa"/>
            <w:tcBorders>
              <w:top w:val="single" w:sz="4" w:space="0" w:color="000000"/>
              <w:left w:val="single" w:sz="4" w:space="0" w:color="000000"/>
              <w:bottom w:val="single" w:sz="4" w:space="0" w:color="000000"/>
            </w:tcBorders>
            <w:shd w:val="clear" w:color="auto" w:fill="auto"/>
          </w:tcPr>
          <w:p w:rsidR="00475B48" w:rsidRPr="005301CA" w:rsidRDefault="00475B48" w:rsidP="005A02A7">
            <w:pPr>
              <w:snapToGrid w:val="0"/>
              <w:jc w:val="both"/>
              <w:rPr>
                <w:sz w:val="16"/>
                <w:szCs w:val="16"/>
              </w:rPr>
            </w:pPr>
            <w:r w:rsidRPr="005301CA">
              <w:rPr>
                <w:sz w:val="16"/>
                <w:szCs w:val="16"/>
              </w:rPr>
              <w:t>Увеличение прочих остатков денежных средств бюджетов муниципальных районов</w:t>
            </w:r>
          </w:p>
        </w:tc>
        <w:tc>
          <w:tcPr>
            <w:tcW w:w="1600" w:type="dxa"/>
            <w:tcBorders>
              <w:top w:val="single" w:sz="4" w:space="0" w:color="000000"/>
              <w:left w:val="single" w:sz="4" w:space="0" w:color="000000"/>
              <w:bottom w:val="single" w:sz="4" w:space="0" w:color="000000"/>
              <w:right w:val="single" w:sz="4" w:space="0" w:color="000000"/>
            </w:tcBorders>
            <w:shd w:val="clear" w:color="auto" w:fill="auto"/>
            <w:vAlign w:val="bottom"/>
          </w:tcPr>
          <w:p w:rsidR="00475B48" w:rsidRPr="005301CA" w:rsidRDefault="00475B48" w:rsidP="005A02A7">
            <w:pPr>
              <w:tabs>
                <w:tab w:val="left" w:pos="552"/>
              </w:tabs>
              <w:snapToGrid w:val="0"/>
              <w:jc w:val="center"/>
              <w:rPr>
                <w:sz w:val="16"/>
                <w:szCs w:val="16"/>
              </w:rPr>
            </w:pPr>
            <w:r w:rsidRPr="005301CA">
              <w:rPr>
                <w:sz w:val="16"/>
                <w:szCs w:val="16"/>
              </w:rPr>
              <w:t>-268594,84</w:t>
            </w:r>
          </w:p>
        </w:tc>
      </w:tr>
      <w:tr w:rsidR="00475B48" w:rsidRPr="005301CA" w:rsidTr="005A02A7">
        <w:tc>
          <w:tcPr>
            <w:tcW w:w="3139" w:type="dxa"/>
            <w:tcBorders>
              <w:top w:val="single" w:sz="4" w:space="0" w:color="000000"/>
              <w:left w:val="single" w:sz="4" w:space="0" w:color="000000"/>
              <w:bottom w:val="single" w:sz="4" w:space="0" w:color="000000"/>
            </w:tcBorders>
            <w:shd w:val="clear" w:color="auto" w:fill="auto"/>
          </w:tcPr>
          <w:p w:rsidR="00475B48" w:rsidRPr="005301CA" w:rsidRDefault="00475B48" w:rsidP="005A02A7">
            <w:pPr>
              <w:snapToGrid w:val="0"/>
              <w:jc w:val="center"/>
              <w:rPr>
                <w:sz w:val="16"/>
                <w:szCs w:val="16"/>
              </w:rPr>
            </w:pPr>
            <w:r w:rsidRPr="005301CA">
              <w:rPr>
                <w:sz w:val="16"/>
                <w:szCs w:val="16"/>
              </w:rPr>
              <w:t xml:space="preserve">000 01 05 00 </w:t>
            </w:r>
            <w:proofErr w:type="spellStart"/>
            <w:r w:rsidRPr="005301CA">
              <w:rPr>
                <w:sz w:val="16"/>
                <w:szCs w:val="16"/>
              </w:rPr>
              <w:t>00</w:t>
            </w:r>
            <w:proofErr w:type="spellEnd"/>
            <w:r w:rsidRPr="005301CA">
              <w:rPr>
                <w:sz w:val="16"/>
                <w:szCs w:val="16"/>
              </w:rPr>
              <w:t xml:space="preserve"> </w:t>
            </w:r>
            <w:proofErr w:type="spellStart"/>
            <w:r w:rsidRPr="005301CA">
              <w:rPr>
                <w:sz w:val="16"/>
                <w:szCs w:val="16"/>
              </w:rPr>
              <w:t>00</w:t>
            </w:r>
            <w:proofErr w:type="spellEnd"/>
            <w:r w:rsidRPr="005301CA">
              <w:rPr>
                <w:sz w:val="16"/>
                <w:szCs w:val="16"/>
              </w:rPr>
              <w:t xml:space="preserve"> 0000 600</w:t>
            </w:r>
          </w:p>
        </w:tc>
        <w:tc>
          <w:tcPr>
            <w:tcW w:w="5244" w:type="dxa"/>
            <w:tcBorders>
              <w:top w:val="single" w:sz="4" w:space="0" w:color="000000"/>
              <w:left w:val="single" w:sz="4" w:space="0" w:color="000000"/>
              <w:bottom w:val="single" w:sz="4" w:space="0" w:color="000000"/>
            </w:tcBorders>
            <w:shd w:val="clear" w:color="auto" w:fill="auto"/>
          </w:tcPr>
          <w:p w:rsidR="00475B48" w:rsidRPr="005301CA" w:rsidRDefault="00475B48" w:rsidP="005A02A7">
            <w:pPr>
              <w:pStyle w:val="21"/>
              <w:snapToGrid w:val="0"/>
              <w:ind w:right="-108"/>
              <w:jc w:val="both"/>
              <w:rPr>
                <w:b w:val="0"/>
                <w:sz w:val="16"/>
                <w:szCs w:val="16"/>
              </w:rPr>
            </w:pPr>
            <w:r w:rsidRPr="005301CA">
              <w:rPr>
                <w:b w:val="0"/>
                <w:sz w:val="16"/>
                <w:szCs w:val="16"/>
              </w:rPr>
              <w:t>Уменьшение остатков средств бюджетов</w:t>
            </w:r>
          </w:p>
        </w:tc>
        <w:tc>
          <w:tcPr>
            <w:tcW w:w="1600" w:type="dxa"/>
            <w:tcBorders>
              <w:top w:val="single" w:sz="4" w:space="0" w:color="000000"/>
              <w:left w:val="single" w:sz="4" w:space="0" w:color="000000"/>
              <w:bottom w:val="single" w:sz="4" w:space="0" w:color="000000"/>
              <w:right w:val="single" w:sz="4" w:space="0" w:color="000000"/>
            </w:tcBorders>
            <w:shd w:val="clear" w:color="auto" w:fill="auto"/>
            <w:vAlign w:val="bottom"/>
          </w:tcPr>
          <w:p w:rsidR="00475B48" w:rsidRPr="005301CA" w:rsidRDefault="00475B48" w:rsidP="005A02A7">
            <w:pPr>
              <w:tabs>
                <w:tab w:val="left" w:pos="552"/>
              </w:tabs>
              <w:snapToGrid w:val="0"/>
              <w:jc w:val="center"/>
              <w:rPr>
                <w:sz w:val="16"/>
                <w:szCs w:val="16"/>
              </w:rPr>
            </w:pPr>
            <w:r w:rsidRPr="005301CA">
              <w:rPr>
                <w:sz w:val="16"/>
                <w:szCs w:val="16"/>
              </w:rPr>
              <w:t>273286,385</w:t>
            </w:r>
          </w:p>
        </w:tc>
      </w:tr>
      <w:tr w:rsidR="00475B48" w:rsidRPr="005301CA" w:rsidTr="005A02A7">
        <w:tc>
          <w:tcPr>
            <w:tcW w:w="3139" w:type="dxa"/>
            <w:tcBorders>
              <w:top w:val="single" w:sz="4" w:space="0" w:color="000000"/>
              <w:left w:val="single" w:sz="4" w:space="0" w:color="000000"/>
              <w:bottom w:val="single" w:sz="4" w:space="0" w:color="000000"/>
            </w:tcBorders>
            <w:shd w:val="clear" w:color="auto" w:fill="auto"/>
          </w:tcPr>
          <w:p w:rsidR="00475B48" w:rsidRPr="005301CA" w:rsidRDefault="00475B48" w:rsidP="005A02A7">
            <w:pPr>
              <w:snapToGrid w:val="0"/>
              <w:jc w:val="center"/>
              <w:rPr>
                <w:sz w:val="16"/>
                <w:szCs w:val="16"/>
              </w:rPr>
            </w:pPr>
            <w:r w:rsidRPr="005301CA">
              <w:rPr>
                <w:sz w:val="16"/>
                <w:szCs w:val="16"/>
              </w:rPr>
              <w:t xml:space="preserve">000 01 05 02 00 </w:t>
            </w:r>
            <w:proofErr w:type="spellStart"/>
            <w:r w:rsidRPr="005301CA">
              <w:rPr>
                <w:sz w:val="16"/>
                <w:szCs w:val="16"/>
              </w:rPr>
              <w:t>00</w:t>
            </w:r>
            <w:proofErr w:type="spellEnd"/>
            <w:r w:rsidRPr="005301CA">
              <w:rPr>
                <w:sz w:val="16"/>
                <w:szCs w:val="16"/>
              </w:rPr>
              <w:t xml:space="preserve"> 0000 600</w:t>
            </w:r>
          </w:p>
        </w:tc>
        <w:tc>
          <w:tcPr>
            <w:tcW w:w="5244" w:type="dxa"/>
            <w:tcBorders>
              <w:top w:val="single" w:sz="4" w:space="0" w:color="000000"/>
              <w:left w:val="single" w:sz="4" w:space="0" w:color="000000"/>
              <w:bottom w:val="single" w:sz="4" w:space="0" w:color="000000"/>
            </w:tcBorders>
            <w:shd w:val="clear" w:color="auto" w:fill="auto"/>
          </w:tcPr>
          <w:p w:rsidR="00475B48" w:rsidRPr="005301CA" w:rsidRDefault="00475B48" w:rsidP="005A02A7">
            <w:pPr>
              <w:pStyle w:val="2"/>
              <w:snapToGrid w:val="0"/>
              <w:jc w:val="both"/>
              <w:rPr>
                <w:rFonts w:ascii="Times New Roman" w:eastAsia="Times New Roman" w:hAnsi="Times New Roman" w:cs="Times New Roman"/>
                <w:b w:val="0"/>
                <w:color w:val="4F81BD"/>
                <w:sz w:val="16"/>
                <w:szCs w:val="16"/>
              </w:rPr>
            </w:pPr>
            <w:r w:rsidRPr="005301CA">
              <w:rPr>
                <w:rFonts w:ascii="Times New Roman" w:eastAsia="Times New Roman" w:hAnsi="Times New Roman" w:cs="Times New Roman"/>
                <w:b w:val="0"/>
                <w:color w:val="4F81BD"/>
                <w:sz w:val="16"/>
                <w:szCs w:val="16"/>
              </w:rPr>
              <w:t>Уменьшение прочих остатков средств бюджетов</w:t>
            </w:r>
          </w:p>
        </w:tc>
        <w:tc>
          <w:tcPr>
            <w:tcW w:w="1600" w:type="dxa"/>
            <w:tcBorders>
              <w:top w:val="single" w:sz="4" w:space="0" w:color="000000"/>
              <w:left w:val="single" w:sz="4" w:space="0" w:color="000000"/>
              <w:bottom w:val="single" w:sz="4" w:space="0" w:color="000000"/>
              <w:right w:val="single" w:sz="4" w:space="0" w:color="000000"/>
            </w:tcBorders>
            <w:shd w:val="clear" w:color="auto" w:fill="auto"/>
            <w:vAlign w:val="bottom"/>
          </w:tcPr>
          <w:p w:rsidR="00475B48" w:rsidRPr="005301CA" w:rsidRDefault="00475B48" w:rsidP="005A02A7">
            <w:pPr>
              <w:tabs>
                <w:tab w:val="left" w:pos="552"/>
              </w:tabs>
              <w:snapToGrid w:val="0"/>
              <w:jc w:val="center"/>
              <w:rPr>
                <w:sz w:val="16"/>
                <w:szCs w:val="16"/>
              </w:rPr>
            </w:pPr>
            <w:r w:rsidRPr="005301CA">
              <w:rPr>
                <w:sz w:val="16"/>
                <w:szCs w:val="16"/>
              </w:rPr>
              <w:t>273286,385</w:t>
            </w:r>
          </w:p>
        </w:tc>
      </w:tr>
      <w:tr w:rsidR="00475B48" w:rsidRPr="005301CA" w:rsidTr="005A02A7">
        <w:tc>
          <w:tcPr>
            <w:tcW w:w="3139" w:type="dxa"/>
            <w:tcBorders>
              <w:top w:val="single" w:sz="4" w:space="0" w:color="000000"/>
              <w:left w:val="single" w:sz="4" w:space="0" w:color="000000"/>
              <w:bottom w:val="single" w:sz="4" w:space="0" w:color="000000"/>
            </w:tcBorders>
            <w:shd w:val="clear" w:color="auto" w:fill="auto"/>
          </w:tcPr>
          <w:p w:rsidR="00475B48" w:rsidRPr="005301CA" w:rsidRDefault="00475B48" w:rsidP="005A02A7">
            <w:pPr>
              <w:snapToGrid w:val="0"/>
              <w:jc w:val="center"/>
              <w:rPr>
                <w:sz w:val="16"/>
                <w:szCs w:val="16"/>
              </w:rPr>
            </w:pPr>
            <w:r w:rsidRPr="005301CA">
              <w:rPr>
                <w:sz w:val="16"/>
                <w:szCs w:val="16"/>
              </w:rPr>
              <w:t>000 01 05 02 01 00 0000 610</w:t>
            </w:r>
          </w:p>
        </w:tc>
        <w:tc>
          <w:tcPr>
            <w:tcW w:w="5244" w:type="dxa"/>
            <w:tcBorders>
              <w:top w:val="single" w:sz="4" w:space="0" w:color="000000"/>
              <w:left w:val="single" w:sz="4" w:space="0" w:color="000000"/>
              <w:bottom w:val="single" w:sz="4" w:space="0" w:color="000000"/>
            </w:tcBorders>
            <w:shd w:val="clear" w:color="auto" w:fill="auto"/>
          </w:tcPr>
          <w:p w:rsidR="00475B48" w:rsidRPr="005301CA" w:rsidRDefault="00475B48" w:rsidP="005A02A7">
            <w:pPr>
              <w:snapToGrid w:val="0"/>
              <w:jc w:val="both"/>
              <w:rPr>
                <w:sz w:val="16"/>
                <w:szCs w:val="16"/>
              </w:rPr>
            </w:pPr>
            <w:r w:rsidRPr="005301CA">
              <w:rPr>
                <w:sz w:val="16"/>
                <w:szCs w:val="16"/>
              </w:rPr>
              <w:t>Уменьшение прочих остатков денежных средств бюджетов</w:t>
            </w:r>
          </w:p>
        </w:tc>
        <w:tc>
          <w:tcPr>
            <w:tcW w:w="1600" w:type="dxa"/>
            <w:tcBorders>
              <w:top w:val="single" w:sz="4" w:space="0" w:color="000000"/>
              <w:left w:val="single" w:sz="4" w:space="0" w:color="000000"/>
              <w:bottom w:val="single" w:sz="4" w:space="0" w:color="000000"/>
              <w:right w:val="single" w:sz="4" w:space="0" w:color="000000"/>
            </w:tcBorders>
            <w:shd w:val="clear" w:color="auto" w:fill="auto"/>
            <w:vAlign w:val="bottom"/>
          </w:tcPr>
          <w:p w:rsidR="00475B48" w:rsidRPr="005301CA" w:rsidRDefault="00475B48" w:rsidP="005A02A7">
            <w:pPr>
              <w:tabs>
                <w:tab w:val="left" w:pos="552"/>
              </w:tabs>
              <w:snapToGrid w:val="0"/>
              <w:jc w:val="center"/>
              <w:rPr>
                <w:sz w:val="16"/>
                <w:szCs w:val="16"/>
              </w:rPr>
            </w:pPr>
            <w:r w:rsidRPr="005301CA">
              <w:rPr>
                <w:sz w:val="16"/>
                <w:szCs w:val="16"/>
              </w:rPr>
              <w:t>273286,385</w:t>
            </w:r>
          </w:p>
        </w:tc>
      </w:tr>
      <w:tr w:rsidR="00475B48" w:rsidRPr="005301CA" w:rsidTr="005A02A7">
        <w:tc>
          <w:tcPr>
            <w:tcW w:w="3139" w:type="dxa"/>
            <w:tcBorders>
              <w:top w:val="single" w:sz="4" w:space="0" w:color="000000"/>
              <w:left w:val="single" w:sz="4" w:space="0" w:color="000000"/>
              <w:bottom w:val="single" w:sz="4" w:space="0" w:color="000000"/>
            </w:tcBorders>
            <w:shd w:val="clear" w:color="auto" w:fill="auto"/>
          </w:tcPr>
          <w:p w:rsidR="00475B48" w:rsidRPr="005301CA" w:rsidRDefault="00475B48" w:rsidP="005A02A7">
            <w:pPr>
              <w:snapToGrid w:val="0"/>
              <w:jc w:val="center"/>
              <w:rPr>
                <w:sz w:val="16"/>
                <w:szCs w:val="16"/>
              </w:rPr>
            </w:pPr>
            <w:r w:rsidRPr="005301CA">
              <w:rPr>
                <w:sz w:val="16"/>
                <w:szCs w:val="16"/>
              </w:rPr>
              <w:t>000 01 05 02 01 05 0000 610</w:t>
            </w:r>
          </w:p>
        </w:tc>
        <w:tc>
          <w:tcPr>
            <w:tcW w:w="5244" w:type="dxa"/>
            <w:tcBorders>
              <w:top w:val="single" w:sz="4" w:space="0" w:color="000000"/>
              <w:left w:val="single" w:sz="4" w:space="0" w:color="000000"/>
              <w:bottom w:val="single" w:sz="4" w:space="0" w:color="000000"/>
            </w:tcBorders>
            <w:shd w:val="clear" w:color="auto" w:fill="auto"/>
          </w:tcPr>
          <w:p w:rsidR="00475B48" w:rsidRPr="005301CA" w:rsidRDefault="00475B48" w:rsidP="005A02A7">
            <w:pPr>
              <w:snapToGrid w:val="0"/>
              <w:jc w:val="both"/>
              <w:rPr>
                <w:sz w:val="16"/>
                <w:szCs w:val="16"/>
              </w:rPr>
            </w:pPr>
            <w:r w:rsidRPr="005301CA">
              <w:rPr>
                <w:sz w:val="16"/>
                <w:szCs w:val="16"/>
              </w:rPr>
              <w:t>Уменьшение прочих остатков денежных средств бюджетов муниципальных районов</w:t>
            </w:r>
          </w:p>
        </w:tc>
        <w:tc>
          <w:tcPr>
            <w:tcW w:w="1600" w:type="dxa"/>
            <w:tcBorders>
              <w:top w:val="single" w:sz="4" w:space="0" w:color="000000"/>
              <w:left w:val="single" w:sz="4" w:space="0" w:color="000000"/>
              <w:bottom w:val="single" w:sz="4" w:space="0" w:color="000000"/>
              <w:right w:val="single" w:sz="4" w:space="0" w:color="000000"/>
            </w:tcBorders>
            <w:shd w:val="clear" w:color="auto" w:fill="auto"/>
            <w:vAlign w:val="bottom"/>
          </w:tcPr>
          <w:p w:rsidR="00475B48" w:rsidRPr="005301CA" w:rsidRDefault="00475B48" w:rsidP="005A02A7">
            <w:pPr>
              <w:tabs>
                <w:tab w:val="left" w:pos="552"/>
              </w:tabs>
              <w:snapToGrid w:val="0"/>
              <w:jc w:val="center"/>
              <w:rPr>
                <w:sz w:val="16"/>
                <w:szCs w:val="16"/>
              </w:rPr>
            </w:pPr>
            <w:r w:rsidRPr="005301CA">
              <w:rPr>
                <w:sz w:val="16"/>
                <w:szCs w:val="16"/>
              </w:rPr>
              <w:t>273286,385</w:t>
            </w:r>
          </w:p>
        </w:tc>
      </w:tr>
      <w:tr w:rsidR="00475B48" w:rsidRPr="005301CA" w:rsidTr="005A02A7">
        <w:tc>
          <w:tcPr>
            <w:tcW w:w="8383" w:type="dxa"/>
            <w:gridSpan w:val="2"/>
            <w:tcBorders>
              <w:top w:val="single" w:sz="4" w:space="0" w:color="000000"/>
              <w:left w:val="single" w:sz="4" w:space="0" w:color="000000"/>
              <w:bottom w:val="single" w:sz="4" w:space="0" w:color="000000"/>
            </w:tcBorders>
            <w:shd w:val="clear" w:color="auto" w:fill="auto"/>
          </w:tcPr>
          <w:p w:rsidR="00475B48" w:rsidRPr="005301CA" w:rsidRDefault="00475B48" w:rsidP="005A02A7">
            <w:pPr>
              <w:snapToGrid w:val="0"/>
              <w:jc w:val="both"/>
              <w:rPr>
                <w:b/>
                <w:sz w:val="16"/>
                <w:szCs w:val="16"/>
              </w:rPr>
            </w:pPr>
            <w:r w:rsidRPr="005301CA">
              <w:rPr>
                <w:b/>
                <w:sz w:val="16"/>
                <w:szCs w:val="16"/>
              </w:rPr>
              <w:t>ИТОГО ИСТОЧНИКОВ ФИНАНСИРОВАНИЯ ДЕФИЦИТА</w:t>
            </w:r>
          </w:p>
        </w:tc>
        <w:tc>
          <w:tcPr>
            <w:tcW w:w="16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475B48" w:rsidRPr="005301CA" w:rsidRDefault="00475B48" w:rsidP="005A02A7">
            <w:pPr>
              <w:tabs>
                <w:tab w:val="left" w:pos="552"/>
              </w:tabs>
              <w:snapToGrid w:val="0"/>
              <w:jc w:val="center"/>
              <w:rPr>
                <w:b/>
                <w:sz w:val="16"/>
                <w:szCs w:val="16"/>
              </w:rPr>
            </w:pPr>
            <w:r w:rsidRPr="005301CA">
              <w:rPr>
                <w:b/>
                <w:sz w:val="16"/>
                <w:szCs w:val="16"/>
              </w:rPr>
              <w:t>8 538,545</w:t>
            </w:r>
          </w:p>
        </w:tc>
      </w:tr>
    </w:tbl>
    <w:p w:rsidR="00475B48" w:rsidRPr="005301CA" w:rsidRDefault="00475B48" w:rsidP="00475B48">
      <w:pPr>
        <w:rPr>
          <w:sz w:val="16"/>
          <w:szCs w:val="16"/>
        </w:rPr>
      </w:pPr>
    </w:p>
    <w:p w:rsidR="0084105D" w:rsidRPr="005301CA" w:rsidRDefault="0084105D" w:rsidP="007C3657">
      <w:pPr>
        <w:tabs>
          <w:tab w:val="left" w:pos="3796"/>
        </w:tabs>
        <w:rPr>
          <w:sz w:val="16"/>
          <w:szCs w:val="16"/>
          <w:lang w:eastAsia="zh-CN"/>
        </w:rPr>
      </w:pPr>
    </w:p>
    <w:p w:rsidR="0084105D" w:rsidRPr="005301CA" w:rsidRDefault="0084105D" w:rsidP="007C3657">
      <w:pPr>
        <w:tabs>
          <w:tab w:val="left" w:pos="3796"/>
        </w:tabs>
        <w:rPr>
          <w:sz w:val="16"/>
          <w:szCs w:val="16"/>
          <w:lang w:eastAsia="zh-CN"/>
        </w:rPr>
      </w:pPr>
    </w:p>
    <w:p w:rsidR="00475B48" w:rsidRPr="005301CA" w:rsidRDefault="00475B48" w:rsidP="00475B48">
      <w:pPr>
        <w:tabs>
          <w:tab w:val="left" w:pos="6030"/>
          <w:tab w:val="right" w:pos="9355"/>
        </w:tabs>
        <w:rPr>
          <w:sz w:val="16"/>
          <w:szCs w:val="16"/>
        </w:rPr>
      </w:pPr>
      <w:r w:rsidRPr="005301CA">
        <w:rPr>
          <w:sz w:val="16"/>
          <w:szCs w:val="16"/>
        </w:rPr>
        <w:t xml:space="preserve">                                                                              </w:t>
      </w:r>
    </w:p>
    <w:p w:rsidR="00475B48" w:rsidRPr="005301CA" w:rsidRDefault="00475B48" w:rsidP="00475B48">
      <w:pPr>
        <w:tabs>
          <w:tab w:val="left" w:pos="6030"/>
          <w:tab w:val="right" w:pos="9355"/>
        </w:tabs>
        <w:jc w:val="right"/>
        <w:rPr>
          <w:sz w:val="16"/>
          <w:szCs w:val="16"/>
        </w:rPr>
      </w:pPr>
      <w:r w:rsidRPr="005301CA">
        <w:rPr>
          <w:sz w:val="16"/>
          <w:szCs w:val="16"/>
        </w:rPr>
        <w:t xml:space="preserve">                                                                                    Приложение № 5</w:t>
      </w:r>
    </w:p>
    <w:p w:rsidR="00475B48" w:rsidRPr="005301CA" w:rsidRDefault="00475B48" w:rsidP="00475B48">
      <w:pPr>
        <w:tabs>
          <w:tab w:val="left" w:pos="6030"/>
          <w:tab w:val="right" w:pos="9355"/>
        </w:tabs>
        <w:jc w:val="right"/>
        <w:rPr>
          <w:sz w:val="16"/>
          <w:szCs w:val="16"/>
        </w:rPr>
      </w:pPr>
      <w:r w:rsidRPr="005301CA">
        <w:rPr>
          <w:sz w:val="16"/>
          <w:szCs w:val="16"/>
        </w:rPr>
        <w:t xml:space="preserve">                                                                                      к решению  Собрания депутатов</w:t>
      </w:r>
    </w:p>
    <w:p w:rsidR="00475B48" w:rsidRPr="005301CA" w:rsidRDefault="00475B48" w:rsidP="00475B48">
      <w:pPr>
        <w:tabs>
          <w:tab w:val="left" w:pos="6030"/>
          <w:tab w:val="right" w:pos="9355"/>
        </w:tabs>
        <w:jc w:val="right"/>
        <w:rPr>
          <w:sz w:val="16"/>
          <w:szCs w:val="16"/>
        </w:rPr>
      </w:pPr>
      <w:r w:rsidRPr="005301CA">
        <w:rPr>
          <w:sz w:val="16"/>
          <w:szCs w:val="16"/>
        </w:rPr>
        <w:t xml:space="preserve">                                                от 28.12. 2017г. № 194 </w:t>
      </w:r>
    </w:p>
    <w:p w:rsidR="00475B48" w:rsidRPr="005301CA" w:rsidRDefault="00475B48" w:rsidP="00475B48">
      <w:pPr>
        <w:tabs>
          <w:tab w:val="left" w:pos="6030"/>
          <w:tab w:val="right" w:pos="9355"/>
        </w:tabs>
        <w:rPr>
          <w:sz w:val="16"/>
          <w:szCs w:val="16"/>
        </w:rPr>
      </w:pPr>
      <w:r w:rsidRPr="005301CA">
        <w:rPr>
          <w:sz w:val="16"/>
          <w:szCs w:val="16"/>
        </w:rPr>
        <w:t xml:space="preserve">      </w:t>
      </w:r>
    </w:p>
    <w:p w:rsidR="00475B48" w:rsidRPr="005301CA" w:rsidRDefault="00475B48" w:rsidP="00475B48">
      <w:pPr>
        <w:tabs>
          <w:tab w:val="left" w:pos="6030"/>
          <w:tab w:val="right" w:pos="9355"/>
        </w:tabs>
        <w:jc w:val="center"/>
        <w:rPr>
          <w:sz w:val="16"/>
          <w:szCs w:val="16"/>
        </w:rPr>
      </w:pPr>
      <w:r w:rsidRPr="005301CA">
        <w:rPr>
          <w:sz w:val="16"/>
          <w:szCs w:val="16"/>
        </w:rPr>
        <w:t>МЕЖБЮДЖЕТНЫЕ  ТРАНСФЕРТЫ, ПРЕДОСТАВЛЯЕМЫЕ</w:t>
      </w:r>
    </w:p>
    <w:p w:rsidR="00475B48" w:rsidRPr="005301CA" w:rsidRDefault="00475B48" w:rsidP="00475B48">
      <w:pPr>
        <w:tabs>
          <w:tab w:val="left" w:pos="6030"/>
          <w:tab w:val="right" w:pos="9355"/>
        </w:tabs>
        <w:jc w:val="center"/>
        <w:rPr>
          <w:sz w:val="16"/>
          <w:szCs w:val="16"/>
        </w:rPr>
      </w:pPr>
      <w:r w:rsidRPr="005301CA">
        <w:rPr>
          <w:sz w:val="16"/>
          <w:szCs w:val="16"/>
        </w:rPr>
        <w:t>БЮДЖЕТАМ  СЕЛЬСКИХ  ПОСЕЛЕНИЙ НА  2017 ГОД</w:t>
      </w:r>
    </w:p>
    <w:p w:rsidR="00475B48" w:rsidRPr="005301CA" w:rsidRDefault="00475B48" w:rsidP="00475B48">
      <w:pPr>
        <w:tabs>
          <w:tab w:val="left" w:pos="6030"/>
          <w:tab w:val="right" w:pos="9355"/>
        </w:tabs>
        <w:jc w:val="center"/>
        <w:rPr>
          <w:b/>
          <w:sz w:val="16"/>
          <w:szCs w:val="16"/>
        </w:rPr>
      </w:pPr>
    </w:p>
    <w:tbl>
      <w:tblPr>
        <w:tblW w:w="0" w:type="auto"/>
        <w:tblInd w:w="-15" w:type="dxa"/>
        <w:tblLayout w:type="fixed"/>
        <w:tblLook w:val="0000"/>
      </w:tblPr>
      <w:tblGrid>
        <w:gridCol w:w="7668"/>
        <w:gridCol w:w="1669"/>
      </w:tblGrid>
      <w:tr w:rsidR="00475B48" w:rsidRPr="005301CA" w:rsidTr="005A02A7">
        <w:tc>
          <w:tcPr>
            <w:tcW w:w="7668" w:type="dxa"/>
            <w:tcBorders>
              <w:top w:val="single" w:sz="4" w:space="0" w:color="000000"/>
              <w:left w:val="single" w:sz="4" w:space="0" w:color="000000"/>
              <w:bottom w:val="single" w:sz="4" w:space="0" w:color="000000"/>
            </w:tcBorders>
            <w:shd w:val="clear" w:color="auto" w:fill="auto"/>
          </w:tcPr>
          <w:p w:rsidR="00475B48" w:rsidRPr="005301CA" w:rsidRDefault="00475B48" w:rsidP="005A02A7">
            <w:pPr>
              <w:snapToGrid w:val="0"/>
              <w:jc w:val="center"/>
              <w:rPr>
                <w:b/>
                <w:sz w:val="16"/>
                <w:szCs w:val="16"/>
              </w:rPr>
            </w:pPr>
          </w:p>
          <w:p w:rsidR="00475B48" w:rsidRPr="005301CA" w:rsidRDefault="00475B48" w:rsidP="005A02A7">
            <w:pPr>
              <w:jc w:val="center"/>
              <w:rPr>
                <w:sz w:val="16"/>
                <w:szCs w:val="16"/>
              </w:rPr>
            </w:pPr>
            <w:r w:rsidRPr="005301CA">
              <w:rPr>
                <w:sz w:val="16"/>
                <w:szCs w:val="16"/>
              </w:rPr>
              <w:t>Наименование</w:t>
            </w:r>
          </w:p>
        </w:tc>
        <w:tc>
          <w:tcPr>
            <w:tcW w:w="1669" w:type="dxa"/>
            <w:tcBorders>
              <w:top w:val="single" w:sz="4" w:space="0" w:color="000000"/>
              <w:left w:val="single" w:sz="4" w:space="0" w:color="000000"/>
              <w:bottom w:val="single" w:sz="4" w:space="0" w:color="000000"/>
              <w:right w:val="single" w:sz="4" w:space="0" w:color="000000"/>
            </w:tcBorders>
            <w:shd w:val="clear" w:color="auto" w:fill="auto"/>
          </w:tcPr>
          <w:p w:rsidR="00475B48" w:rsidRPr="005301CA" w:rsidRDefault="00475B48" w:rsidP="005A02A7">
            <w:pPr>
              <w:snapToGrid w:val="0"/>
              <w:jc w:val="center"/>
              <w:rPr>
                <w:sz w:val="16"/>
                <w:szCs w:val="16"/>
              </w:rPr>
            </w:pPr>
            <w:r w:rsidRPr="005301CA">
              <w:rPr>
                <w:sz w:val="16"/>
                <w:szCs w:val="16"/>
              </w:rPr>
              <w:t>Сумма</w:t>
            </w:r>
          </w:p>
          <w:p w:rsidR="00475B48" w:rsidRPr="005301CA" w:rsidRDefault="00475B48" w:rsidP="005A02A7">
            <w:pPr>
              <w:jc w:val="center"/>
              <w:rPr>
                <w:sz w:val="16"/>
                <w:szCs w:val="16"/>
              </w:rPr>
            </w:pPr>
            <w:r w:rsidRPr="005301CA">
              <w:rPr>
                <w:sz w:val="16"/>
                <w:szCs w:val="16"/>
              </w:rPr>
              <w:t>(тыс. рублей</w:t>
            </w:r>
            <w:r w:rsidRPr="005301CA">
              <w:rPr>
                <w:b/>
                <w:sz w:val="16"/>
                <w:szCs w:val="16"/>
              </w:rPr>
              <w:t>)</w:t>
            </w:r>
          </w:p>
        </w:tc>
      </w:tr>
      <w:tr w:rsidR="00475B48" w:rsidRPr="005301CA" w:rsidTr="005A02A7">
        <w:trPr>
          <w:trHeight w:val="814"/>
        </w:trPr>
        <w:tc>
          <w:tcPr>
            <w:tcW w:w="7668" w:type="dxa"/>
            <w:tcBorders>
              <w:top w:val="single" w:sz="4" w:space="0" w:color="000000"/>
              <w:left w:val="single" w:sz="4" w:space="0" w:color="000000"/>
              <w:bottom w:val="single" w:sz="4" w:space="0" w:color="000000"/>
            </w:tcBorders>
            <w:shd w:val="clear" w:color="auto" w:fill="auto"/>
            <w:vAlign w:val="bottom"/>
          </w:tcPr>
          <w:p w:rsidR="00475B48" w:rsidRPr="005301CA" w:rsidRDefault="00475B48" w:rsidP="005A02A7">
            <w:pPr>
              <w:snapToGrid w:val="0"/>
              <w:rPr>
                <w:b/>
                <w:sz w:val="16"/>
                <w:szCs w:val="16"/>
              </w:rPr>
            </w:pPr>
            <w:r w:rsidRPr="005301CA">
              <w:rPr>
                <w:sz w:val="16"/>
                <w:szCs w:val="16"/>
              </w:rPr>
              <w:t>Средства  районного фонда  финансовой поддержки сельских поселений - дотация бюджетам поселений на выравнивание бюджетной обеспеченности - всего</w:t>
            </w:r>
          </w:p>
        </w:tc>
        <w:tc>
          <w:tcPr>
            <w:tcW w:w="1669" w:type="dxa"/>
            <w:tcBorders>
              <w:top w:val="single" w:sz="4" w:space="0" w:color="000000"/>
              <w:left w:val="single" w:sz="4" w:space="0" w:color="000000"/>
              <w:bottom w:val="single" w:sz="4" w:space="0" w:color="000000"/>
              <w:right w:val="single" w:sz="4" w:space="0" w:color="000000"/>
            </w:tcBorders>
            <w:shd w:val="clear" w:color="auto" w:fill="auto"/>
          </w:tcPr>
          <w:p w:rsidR="00475B48" w:rsidRPr="005301CA" w:rsidRDefault="00475B48" w:rsidP="005A02A7">
            <w:pPr>
              <w:snapToGrid w:val="0"/>
              <w:jc w:val="center"/>
              <w:rPr>
                <w:b/>
                <w:sz w:val="16"/>
                <w:szCs w:val="16"/>
              </w:rPr>
            </w:pPr>
          </w:p>
          <w:p w:rsidR="00475B48" w:rsidRPr="005301CA" w:rsidRDefault="00475B48" w:rsidP="005A02A7">
            <w:pPr>
              <w:jc w:val="center"/>
              <w:rPr>
                <w:b/>
                <w:sz w:val="16"/>
                <w:szCs w:val="16"/>
              </w:rPr>
            </w:pPr>
          </w:p>
          <w:p w:rsidR="00475B48" w:rsidRPr="005301CA" w:rsidRDefault="00475B48" w:rsidP="005A02A7">
            <w:pPr>
              <w:jc w:val="center"/>
              <w:rPr>
                <w:sz w:val="16"/>
                <w:szCs w:val="16"/>
              </w:rPr>
            </w:pPr>
            <w:r w:rsidRPr="005301CA">
              <w:rPr>
                <w:sz w:val="16"/>
                <w:szCs w:val="16"/>
              </w:rPr>
              <w:t>7 734,0</w:t>
            </w:r>
          </w:p>
        </w:tc>
      </w:tr>
      <w:tr w:rsidR="00475B48" w:rsidRPr="005301CA" w:rsidTr="005A02A7">
        <w:trPr>
          <w:trHeight w:val="329"/>
        </w:trPr>
        <w:tc>
          <w:tcPr>
            <w:tcW w:w="7668" w:type="dxa"/>
            <w:tcBorders>
              <w:top w:val="single" w:sz="4" w:space="0" w:color="000000"/>
              <w:left w:val="single" w:sz="4" w:space="0" w:color="000000"/>
              <w:bottom w:val="single" w:sz="4" w:space="0" w:color="000000"/>
            </w:tcBorders>
            <w:shd w:val="clear" w:color="auto" w:fill="auto"/>
          </w:tcPr>
          <w:p w:rsidR="00475B48" w:rsidRPr="005301CA" w:rsidRDefault="00475B48" w:rsidP="005A02A7">
            <w:pPr>
              <w:snapToGrid w:val="0"/>
              <w:ind w:left="1800" w:hanging="1800"/>
              <w:jc w:val="both"/>
              <w:rPr>
                <w:sz w:val="16"/>
                <w:szCs w:val="16"/>
              </w:rPr>
            </w:pPr>
            <w:r w:rsidRPr="005301CA">
              <w:rPr>
                <w:sz w:val="16"/>
                <w:szCs w:val="16"/>
              </w:rPr>
              <w:t xml:space="preserve">                                   в т.ч</w:t>
            </w:r>
            <w:proofErr w:type="gramStart"/>
            <w:r w:rsidRPr="005301CA">
              <w:rPr>
                <w:sz w:val="16"/>
                <w:szCs w:val="16"/>
              </w:rPr>
              <w:t>.з</w:t>
            </w:r>
            <w:proofErr w:type="gramEnd"/>
            <w:r w:rsidRPr="005301CA">
              <w:rPr>
                <w:sz w:val="16"/>
                <w:szCs w:val="16"/>
              </w:rPr>
              <w:t xml:space="preserve">а счет налоговых и неналоговых доходов </w:t>
            </w:r>
          </w:p>
          <w:p w:rsidR="00475B48" w:rsidRPr="005301CA" w:rsidRDefault="00475B48" w:rsidP="005A02A7">
            <w:pPr>
              <w:ind w:left="1800" w:hanging="1800"/>
              <w:jc w:val="both"/>
              <w:rPr>
                <w:sz w:val="16"/>
                <w:szCs w:val="16"/>
              </w:rPr>
            </w:pPr>
            <w:r w:rsidRPr="005301CA">
              <w:rPr>
                <w:sz w:val="16"/>
                <w:szCs w:val="16"/>
              </w:rPr>
              <w:t xml:space="preserve">                                        местного  бюджета  -20,1 %</w:t>
            </w:r>
          </w:p>
        </w:tc>
        <w:tc>
          <w:tcPr>
            <w:tcW w:w="1669" w:type="dxa"/>
            <w:tcBorders>
              <w:top w:val="single" w:sz="4" w:space="0" w:color="000000"/>
              <w:left w:val="single" w:sz="4" w:space="0" w:color="000000"/>
              <w:bottom w:val="single" w:sz="4" w:space="0" w:color="000000"/>
              <w:right w:val="single" w:sz="4" w:space="0" w:color="000000"/>
            </w:tcBorders>
            <w:shd w:val="clear" w:color="auto" w:fill="auto"/>
          </w:tcPr>
          <w:p w:rsidR="00475B48" w:rsidRPr="005301CA" w:rsidRDefault="00475B48" w:rsidP="005A02A7">
            <w:pPr>
              <w:snapToGrid w:val="0"/>
              <w:jc w:val="center"/>
              <w:rPr>
                <w:sz w:val="16"/>
                <w:szCs w:val="16"/>
              </w:rPr>
            </w:pPr>
          </w:p>
          <w:p w:rsidR="00475B48" w:rsidRPr="005301CA" w:rsidRDefault="00475B48" w:rsidP="005A02A7">
            <w:pPr>
              <w:jc w:val="center"/>
              <w:rPr>
                <w:sz w:val="16"/>
                <w:szCs w:val="16"/>
              </w:rPr>
            </w:pPr>
            <w:r w:rsidRPr="005301CA">
              <w:rPr>
                <w:sz w:val="16"/>
                <w:szCs w:val="16"/>
              </w:rPr>
              <w:t>7 734,0</w:t>
            </w:r>
          </w:p>
        </w:tc>
      </w:tr>
      <w:tr w:rsidR="00475B48" w:rsidRPr="005301CA" w:rsidTr="005A02A7">
        <w:trPr>
          <w:trHeight w:val="829"/>
        </w:trPr>
        <w:tc>
          <w:tcPr>
            <w:tcW w:w="7668" w:type="dxa"/>
            <w:tcBorders>
              <w:top w:val="single" w:sz="4" w:space="0" w:color="000000"/>
              <w:left w:val="single" w:sz="4" w:space="0" w:color="000000"/>
              <w:bottom w:val="single" w:sz="4" w:space="0" w:color="000000"/>
            </w:tcBorders>
            <w:shd w:val="clear" w:color="auto" w:fill="auto"/>
          </w:tcPr>
          <w:p w:rsidR="00475B48" w:rsidRPr="005301CA" w:rsidRDefault="00475B48" w:rsidP="005A02A7">
            <w:pPr>
              <w:snapToGrid w:val="0"/>
              <w:jc w:val="both"/>
              <w:rPr>
                <w:sz w:val="16"/>
                <w:szCs w:val="16"/>
              </w:rPr>
            </w:pPr>
            <w:r w:rsidRPr="005301CA">
              <w:rPr>
                <w:sz w:val="16"/>
                <w:szCs w:val="16"/>
              </w:rPr>
              <w:t xml:space="preserve">Субвенции бюджетам  поселений на осуществление органами местного самоуправления сельских поселений государственных полномочий по составлению протоколов об административных правонарушениях. </w:t>
            </w:r>
          </w:p>
        </w:tc>
        <w:tc>
          <w:tcPr>
            <w:tcW w:w="1669" w:type="dxa"/>
            <w:tcBorders>
              <w:top w:val="single" w:sz="4" w:space="0" w:color="000000"/>
              <w:left w:val="single" w:sz="4" w:space="0" w:color="000000"/>
              <w:bottom w:val="single" w:sz="4" w:space="0" w:color="000000"/>
              <w:right w:val="single" w:sz="4" w:space="0" w:color="000000"/>
            </w:tcBorders>
            <w:shd w:val="clear" w:color="auto" w:fill="auto"/>
          </w:tcPr>
          <w:p w:rsidR="00475B48" w:rsidRPr="005301CA" w:rsidRDefault="00475B48" w:rsidP="005A02A7">
            <w:pPr>
              <w:snapToGrid w:val="0"/>
              <w:jc w:val="center"/>
              <w:rPr>
                <w:sz w:val="16"/>
                <w:szCs w:val="16"/>
              </w:rPr>
            </w:pPr>
          </w:p>
          <w:p w:rsidR="00475B48" w:rsidRPr="005301CA" w:rsidRDefault="00475B48" w:rsidP="005A02A7">
            <w:pPr>
              <w:jc w:val="center"/>
              <w:rPr>
                <w:sz w:val="16"/>
                <w:szCs w:val="16"/>
              </w:rPr>
            </w:pPr>
          </w:p>
          <w:p w:rsidR="00475B48" w:rsidRPr="005301CA" w:rsidRDefault="00475B48" w:rsidP="005A02A7">
            <w:pPr>
              <w:jc w:val="center"/>
              <w:rPr>
                <w:sz w:val="16"/>
                <w:szCs w:val="16"/>
              </w:rPr>
            </w:pPr>
            <w:r w:rsidRPr="005301CA">
              <w:rPr>
                <w:sz w:val="16"/>
                <w:szCs w:val="16"/>
              </w:rPr>
              <w:t>27,6</w:t>
            </w:r>
          </w:p>
        </w:tc>
      </w:tr>
      <w:tr w:rsidR="00475B48" w:rsidRPr="005301CA" w:rsidTr="005A02A7">
        <w:trPr>
          <w:trHeight w:val="829"/>
        </w:trPr>
        <w:tc>
          <w:tcPr>
            <w:tcW w:w="7668" w:type="dxa"/>
            <w:tcBorders>
              <w:top w:val="single" w:sz="4" w:space="0" w:color="000000"/>
              <w:left w:val="single" w:sz="4" w:space="0" w:color="000000"/>
              <w:bottom w:val="single" w:sz="4" w:space="0" w:color="000000"/>
            </w:tcBorders>
            <w:shd w:val="clear" w:color="auto" w:fill="auto"/>
          </w:tcPr>
          <w:p w:rsidR="00475B48" w:rsidRPr="005301CA" w:rsidRDefault="00475B48" w:rsidP="005A02A7">
            <w:pPr>
              <w:snapToGrid w:val="0"/>
              <w:jc w:val="both"/>
              <w:rPr>
                <w:sz w:val="16"/>
                <w:szCs w:val="16"/>
              </w:rPr>
            </w:pPr>
            <w:r w:rsidRPr="005301CA">
              <w:rPr>
                <w:sz w:val="16"/>
                <w:szCs w:val="16"/>
              </w:rPr>
              <w:t>Межбюджетные трансферты,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w:t>
            </w:r>
          </w:p>
        </w:tc>
        <w:tc>
          <w:tcPr>
            <w:tcW w:w="1669" w:type="dxa"/>
            <w:tcBorders>
              <w:top w:val="single" w:sz="4" w:space="0" w:color="000000"/>
              <w:left w:val="single" w:sz="4" w:space="0" w:color="000000"/>
              <w:bottom w:val="single" w:sz="4" w:space="0" w:color="000000"/>
              <w:right w:val="single" w:sz="4" w:space="0" w:color="000000"/>
            </w:tcBorders>
            <w:shd w:val="clear" w:color="auto" w:fill="auto"/>
            <w:vAlign w:val="bottom"/>
          </w:tcPr>
          <w:p w:rsidR="00475B48" w:rsidRPr="005301CA" w:rsidRDefault="00475B48" w:rsidP="005A02A7">
            <w:pPr>
              <w:snapToGrid w:val="0"/>
              <w:jc w:val="center"/>
              <w:rPr>
                <w:sz w:val="16"/>
                <w:szCs w:val="16"/>
              </w:rPr>
            </w:pPr>
            <w:r w:rsidRPr="005301CA">
              <w:rPr>
                <w:sz w:val="16"/>
                <w:szCs w:val="16"/>
              </w:rPr>
              <w:t>52,1</w:t>
            </w:r>
          </w:p>
        </w:tc>
      </w:tr>
      <w:tr w:rsidR="00475B48" w:rsidRPr="005301CA" w:rsidTr="005A02A7">
        <w:tc>
          <w:tcPr>
            <w:tcW w:w="7668" w:type="dxa"/>
            <w:tcBorders>
              <w:top w:val="single" w:sz="4" w:space="0" w:color="000000"/>
              <w:left w:val="single" w:sz="4" w:space="0" w:color="000000"/>
              <w:bottom w:val="single" w:sz="4" w:space="0" w:color="000000"/>
            </w:tcBorders>
            <w:shd w:val="clear" w:color="auto" w:fill="auto"/>
          </w:tcPr>
          <w:p w:rsidR="00475B48" w:rsidRPr="005301CA" w:rsidRDefault="00475B48" w:rsidP="005A02A7">
            <w:pPr>
              <w:snapToGrid w:val="0"/>
              <w:jc w:val="both"/>
              <w:rPr>
                <w:sz w:val="16"/>
                <w:szCs w:val="16"/>
              </w:rPr>
            </w:pPr>
            <w:r w:rsidRPr="005301CA">
              <w:rPr>
                <w:sz w:val="16"/>
                <w:szCs w:val="16"/>
              </w:rPr>
              <w:lastRenderedPageBreak/>
              <w:t>Прочие межбюджетные трансферты, передаваемые бюджетам сельских поселений</w:t>
            </w:r>
          </w:p>
        </w:tc>
        <w:tc>
          <w:tcPr>
            <w:tcW w:w="1669" w:type="dxa"/>
            <w:tcBorders>
              <w:top w:val="single" w:sz="4" w:space="0" w:color="000000"/>
              <w:left w:val="single" w:sz="4" w:space="0" w:color="000000"/>
              <w:bottom w:val="single" w:sz="4" w:space="0" w:color="000000"/>
              <w:right w:val="single" w:sz="4" w:space="0" w:color="000000"/>
            </w:tcBorders>
            <w:shd w:val="clear" w:color="auto" w:fill="auto"/>
          </w:tcPr>
          <w:p w:rsidR="00475B48" w:rsidRPr="005301CA" w:rsidRDefault="00475B48" w:rsidP="005A02A7">
            <w:pPr>
              <w:snapToGrid w:val="0"/>
              <w:jc w:val="center"/>
              <w:rPr>
                <w:sz w:val="16"/>
                <w:szCs w:val="16"/>
              </w:rPr>
            </w:pPr>
          </w:p>
          <w:p w:rsidR="00475B48" w:rsidRPr="005301CA" w:rsidRDefault="00475B48" w:rsidP="005A02A7">
            <w:pPr>
              <w:jc w:val="center"/>
              <w:rPr>
                <w:sz w:val="16"/>
                <w:szCs w:val="16"/>
              </w:rPr>
            </w:pPr>
            <w:r w:rsidRPr="005301CA">
              <w:rPr>
                <w:bCs/>
                <w:sz w:val="16"/>
                <w:szCs w:val="16"/>
              </w:rPr>
              <w:t>12 692,778</w:t>
            </w:r>
          </w:p>
        </w:tc>
      </w:tr>
      <w:tr w:rsidR="00475B48" w:rsidRPr="005301CA" w:rsidTr="005A02A7">
        <w:tc>
          <w:tcPr>
            <w:tcW w:w="7668" w:type="dxa"/>
            <w:tcBorders>
              <w:top w:val="single" w:sz="4" w:space="0" w:color="000000"/>
              <w:left w:val="single" w:sz="4" w:space="0" w:color="000000"/>
              <w:bottom w:val="single" w:sz="4" w:space="0" w:color="000000"/>
            </w:tcBorders>
            <w:shd w:val="clear" w:color="auto" w:fill="auto"/>
          </w:tcPr>
          <w:p w:rsidR="00475B48" w:rsidRPr="005301CA" w:rsidRDefault="00475B48" w:rsidP="005A02A7">
            <w:pPr>
              <w:snapToGrid w:val="0"/>
              <w:jc w:val="both"/>
              <w:rPr>
                <w:rFonts w:eastAsia="Calibri"/>
                <w:color w:val="000000"/>
                <w:sz w:val="16"/>
                <w:szCs w:val="16"/>
              </w:rPr>
            </w:pPr>
            <w:r w:rsidRPr="005301CA">
              <w:rPr>
                <w:sz w:val="16"/>
                <w:szCs w:val="16"/>
              </w:rPr>
              <w:t>Межбюджетные трансферты, передаваемые бюджетам сельских поселений на строительство (реконструкцию), капитальный ремонт, ремонт и содержание автомобильных дорог общего пользования местного значения</w:t>
            </w:r>
          </w:p>
        </w:tc>
        <w:tc>
          <w:tcPr>
            <w:tcW w:w="1669" w:type="dxa"/>
            <w:tcBorders>
              <w:top w:val="single" w:sz="4" w:space="0" w:color="000000"/>
              <w:left w:val="single" w:sz="4" w:space="0" w:color="000000"/>
              <w:bottom w:val="single" w:sz="4" w:space="0" w:color="000000"/>
              <w:right w:val="single" w:sz="4" w:space="0" w:color="000000"/>
            </w:tcBorders>
            <w:shd w:val="clear" w:color="auto" w:fill="auto"/>
            <w:vAlign w:val="bottom"/>
          </w:tcPr>
          <w:p w:rsidR="00475B48" w:rsidRPr="005301CA" w:rsidRDefault="00475B48" w:rsidP="005A02A7">
            <w:pPr>
              <w:snapToGrid w:val="0"/>
              <w:jc w:val="center"/>
              <w:rPr>
                <w:sz w:val="16"/>
                <w:szCs w:val="16"/>
              </w:rPr>
            </w:pPr>
            <w:r w:rsidRPr="005301CA">
              <w:rPr>
                <w:rFonts w:eastAsia="Calibri"/>
                <w:color w:val="000000"/>
                <w:sz w:val="16"/>
                <w:szCs w:val="16"/>
              </w:rPr>
              <w:t>630,8</w:t>
            </w:r>
          </w:p>
        </w:tc>
      </w:tr>
      <w:tr w:rsidR="00475B48" w:rsidRPr="005301CA" w:rsidTr="005A02A7">
        <w:tc>
          <w:tcPr>
            <w:tcW w:w="7668" w:type="dxa"/>
            <w:tcBorders>
              <w:top w:val="single" w:sz="4" w:space="0" w:color="000000"/>
              <w:left w:val="single" w:sz="4" w:space="0" w:color="000000"/>
              <w:bottom w:val="single" w:sz="4" w:space="0" w:color="000000"/>
            </w:tcBorders>
            <w:shd w:val="clear" w:color="auto" w:fill="auto"/>
          </w:tcPr>
          <w:p w:rsidR="00475B48" w:rsidRPr="005301CA" w:rsidRDefault="00475B48" w:rsidP="005A02A7">
            <w:pPr>
              <w:pStyle w:val="ConsNormal"/>
              <w:widowControl/>
              <w:ind w:firstLine="0"/>
              <w:jc w:val="both"/>
              <w:rPr>
                <w:rFonts w:ascii="Times New Roman" w:hAnsi="Times New Roman" w:cs="Times New Roman"/>
                <w:sz w:val="16"/>
                <w:szCs w:val="16"/>
              </w:rPr>
            </w:pPr>
            <w:r w:rsidRPr="005301CA">
              <w:rPr>
                <w:rFonts w:ascii="Times New Roman" w:hAnsi="Times New Roman" w:cs="Times New Roman"/>
                <w:sz w:val="16"/>
                <w:szCs w:val="16"/>
              </w:rPr>
              <w:t>Межбюджетные трансферты, передаваемые бюджетам сельских поселений на проектирование, строительство, реконструкцию, капитальный ремонт и ремонт  автомобильных дорог общего пользования местного значения с твердым покрытием до сельских населенных пунктов, не имеющих круглогодичной связи с сетью автомобильных дорог общего пользования</w:t>
            </w:r>
          </w:p>
        </w:tc>
        <w:tc>
          <w:tcPr>
            <w:tcW w:w="1669" w:type="dxa"/>
            <w:tcBorders>
              <w:top w:val="single" w:sz="4" w:space="0" w:color="000000"/>
              <w:left w:val="single" w:sz="4" w:space="0" w:color="000000"/>
              <w:bottom w:val="single" w:sz="4" w:space="0" w:color="000000"/>
              <w:right w:val="single" w:sz="4" w:space="0" w:color="000000"/>
            </w:tcBorders>
            <w:shd w:val="clear" w:color="auto" w:fill="auto"/>
            <w:vAlign w:val="bottom"/>
          </w:tcPr>
          <w:p w:rsidR="00475B48" w:rsidRPr="005301CA" w:rsidRDefault="00475B48" w:rsidP="005A02A7">
            <w:pPr>
              <w:snapToGrid w:val="0"/>
              <w:jc w:val="center"/>
              <w:rPr>
                <w:sz w:val="16"/>
                <w:szCs w:val="16"/>
              </w:rPr>
            </w:pPr>
            <w:r w:rsidRPr="005301CA">
              <w:rPr>
                <w:sz w:val="16"/>
                <w:szCs w:val="16"/>
              </w:rPr>
              <w:t>367,57</w:t>
            </w:r>
          </w:p>
        </w:tc>
      </w:tr>
      <w:tr w:rsidR="00475B48" w:rsidRPr="005301CA" w:rsidTr="005A02A7">
        <w:tc>
          <w:tcPr>
            <w:tcW w:w="7668" w:type="dxa"/>
            <w:tcBorders>
              <w:top w:val="single" w:sz="4" w:space="0" w:color="000000"/>
              <w:left w:val="single" w:sz="4" w:space="0" w:color="000000"/>
              <w:bottom w:val="single" w:sz="4" w:space="0" w:color="000000"/>
            </w:tcBorders>
            <w:shd w:val="clear" w:color="auto" w:fill="auto"/>
          </w:tcPr>
          <w:p w:rsidR="00475B48" w:rsidRPr="005301CA" w:rsidRDefault="00475B48" w:rsidP="005A02A7">
            <w:pPr>
              <w:snapToGrid w:val="0"/>
              <w:jc w:val="both"/>
              <w:rPr>
                <w:color w:val="000000"/>
                <w:sz w:val="16"/>
                <w:szCs w:val="16"/>
              </w:rPr>
            </w:pPr>
            <w:r w:rsidRPr="005301CA">
              <w:rPr>
                <w:sz w:val="16"/>
                <w:szCs w:val="16"/>
              </w:rPr>
              <w:t>Межбюджетные трансферты, передаваемые бюджетам сельских поселений на строительство (реконструкцию), капитальный ремонт, ремонт и содержание автомобильных дорог общего пользования местного значения, в том числе формирования муниципальных дорожных фондов</w:t>
            </w:r>
          </w:p>
        </w:tc>
        <w:tc>
          <w:tcPr>
            <w:tcW w:w="1669" w:type="dxa"/>
            <w:tcBorders>
              <w:top w:val="single" w:sz="4" w:space="0" w:color="000000"/>
              <w:left w:val="single" w:sz="4" w:space="0" w:color="000000"/>
              <w:bottom w:val="single" w:sz="4" w:space="0" w:color="000000"/>
              <w:right w:val="single" w:sz="4" w:space="0" w:color="000000"/>
            </w:tcBorders>
            <w:shd w:val="clear" w:color="auto" w:fill="auto"/>
          </w:tcPr>
          <w:p w:rsidR="00475B48" w:rsidRPr="005301CA" w:rsidRDefault="00475B48" w:rsidP="005A02A7">
            <w:pPr>
              <w:snapToGrid w:val="0"/>
              <w:jc w:val="center"/>
              <w:rPr>
                <w:rFonts w:eastAsia="Calibri"/>
                <w:color w:val="000000"/>
                <w:sz w:val="16"/>
                <w:szCs w:val="16"/>
              </w:rPr>
            </w:pPr>
          </w:p>
          <w:p w:rsidR="00475B48" w:rsidRPr="005301CA" w:rsidRDefault="00475B48" w:rsidP="005A02A7">
            <w:pPr>
              <w:snapToGrid w:val="0"/>
              <w:jc w:val="center"/>
              <w:rPr>
                <w:rFonts w:eastAsia="Calibri"/>
                <w:color w:val="000000"/>
                <w:sz w:val="16"/>
                <w:szCs w:val="16"/>
              </w:rPr>
            </w:pPr>
          </w:p>
          <w:p w:rsidR="00475B48" w:rsidRPr="005301CA" w:rsidRDefault="00475B48" w:rsidP="005A02A7">
            <w:pPr>
              <w:snapToGrid w:val="0"/>
              <w:jc w:val="center"/>
              <w:rPr>
                <w:rFonts w:eastAsia="Calibri"/>
                <w:color w:val="000000"/>
                <w:sz w:val="16"/>
                <w:szCs w:val="16"/>
              </w:rPr>
            </w:pPr>
          </w:p>
          <w:p w:rsidR="00475B48" w:rsidRPr="005301CA" w:rsidRDefault="00475B48" w:rsidP="005A02A7">
            <w:pPr>
              <w:snapToGrid w:val="0"/>
              <w:jc w:val="center"/>
              <w:rPr>
                <w:rFonts w:eastAsia="Calibri"/>
                <w:color w:val="000000"/>
                <w:sz w:val="16"/>
                <w:szCs w:val="16"/>
              </w:rPr>
            </w:pPr>
            <w:r w:rsidRPr="005301CA">
              <w:rPr>
                <w:rFonts w:eastAsia="Calibri"/>
                <w:color w:val="000000"/>
                <w:sz w:val="16"/>
                <w:szCs w:val="16"/>
              </w:rPr>
              <w:t>3821,7</w:t>
            </w:r>
          </w:p>
        </w:tc>
      </w:tr>
      <w:tr w:rsidR="00475B48" w:rsidRPr="005301CA" w:rsidTr="005A02A7">
        <w:tc>
          <w:tcPr>
            <w:tcW w:w="7668" w:type="dxa"/>
            <w:tcBorders>
              <w:top w:val="single" w:sz="4" w:space="0" w:color="000000"/>
              <w:left w:val="single" w:sz="4" w:space="0" w:color="000000"/>
              <w:bottom w:val="single" w:sz="4" w:space="0" w:color="000000"/>
            </w:tcBorders>
            <w:shd w:val="clear" w:color="auto" w:fill="auto"/>
          </w:tcPr>
          <w:p w:rsidR="00475B48" w:rsidRPr="005301CA" w:rsidRDefault="00475B48" w:rsidP="005A02A7">
            <w:pPr>
              <w:snapToGrid w:val="0"/>
              <w:rPr>
                <w:sz w:val="16"/>
                <w:szCs w:val="16"/>
              </w:rPr>
            </w:pPr>
            <w:r w:rsidRPr="005301CA">
              <w:rPr>
                <w:sz w:val="16"/>
                <w:szCs w:val="16"/>
              </w:rPr>
              <w:t xml:space="preserve">Межбюджетные трансферты, передаваемые бюджетам сельских поселений на </w:t>
            </w:r>
            <w:proofErr w:type="spellStart"/>
            <w:r w:rsidRPr="005301CA">
              <w:rPr>
                <w:sz w:val="16"/>
                <w:szCs w:val="16"/>
              </w:rPr>
              <w:t>софинансирование</w:t>
            </w:r>
            <w:proofErr w:type="spellEnd"/>
            <w:r w:rsidRPr="005301CA">
              <w:rPr>
                <w:sz w:val="16"/>
                <w:szCs w:val="16"/>
              </w:rPr>
              <w:t xml:space="preserve"> расходов по оформлению в муниципальную собственность земельных участков из земель сельскохозяйственного назначения, выделяемых в счет земельных долей</w:t>
            </w:r>
          </w:p>
        </w:tc>
        <w:tc>
          <w:tcPr>
            <w:tcW w:w="1669" w:type="dxa"/>
            <w:tcBorders>
              <w:top w:val="single" w:sz="4" w:space="0" w:color="000000"/>
              <w:left w:val="single" w:sz="4" w:space="0" w:color="000000"/>
              <w:bottom w:val="single" w:sz="4" w:space="0" w:color="000000"/>
              <w:right w:val="single" w:sz="4" w:space="0" w:color="000000"/>
            </w:tcBorders>
            <w:shd w:val="clear" w:color="auto" w:fill="auto"/>
            <w:vAlign w:val="bottom"/>
          </w:tcPr>
          <w:p w:rsidR="00475B48" w:rsidRPr="005301CA" w:rsidRDefault="00475B48" w:rsidP="005A02A7">
            <w:pPr>
              <w:snapToGrid w:val="0"/>
              <w:jc w:val="center"/>
              <w:rPr>
                <w:sz w:val="16"/>
                <w:szCs w:val="16"/>
              </w:rPr>
            </w:pPr>
            <w:r w:rsidRPr="005301CA">
              <w:rPr>
                <w:sz w:val="16"/>
                <w:szCs w:val="16"/>
              </w:rPr>
              <w:t>103,1</w:t>
            </w:r>
          </w:p>
        </w:tc>
      </w:tr>
      <w:tr w:rsidR="00475B48" w:rsidRPr="005301CA" w:rsidTr="005A02A7">
        <w:tc>
          <w:tcPr>
            <w:tcW w:w="7668" w:type="dxa"/>
            <w:tcBorders>
              <w:top w:val="single" w:sz="4" w:space="0" w:color="000000"/>
              <w:left w:val="single" w:sz="4" w:space="0" w:color="000000"/>
              <w:bottom w:val="single" w:sz="4" w:space="0" w:color="000000"/>
            </w:tcBorders>
            <w:shd w:val="clear" w:color="auto" w:fill="auto"/>
          </w:tcPr>
          <w:p w:rsidR="00475B48" w:rsidRPr="005301CA" w:rsidRDefault="00475B48" w:rsidP="005A02A7">
            <w:pPr>
              <w:snapToGrid w:val="0"/>
              <w:jc w:val="both"/>
              <w:rPr>
                <w:rFonts w:eastAsia="Calibri"/>
                <w:color w:val="000000"/>
                <w:sz w:val="16"/>
                <w:szCs w:val="16"/>
              </w:rPr>
            </w:pPr>
            <w:r w:rsidRPr="005301CA">
              <w:rPr>
                <w:color w:val="000000"/>
                <w:sz w:val="16"/>
                <w:szCs w:val="16"/>
              </w:rPr>
              <w:t xml:space="preserve">Межбюджетные  трансферты, передаваемые бюджетам сельских пос. на </w:t>
            </w:r>
            <w:proofErr w:type="spellStart"/>
            <w:r w:rsidRPr="005301CA">
              <w:rPr>
                <w:color w:val="000000"/>
                <w:sz w:val="16"/>
                <w:szCs w:val="16"/>
              </w:rPr>
              <w:t>софинансирование</w:t>
            </w:r>
            <w:proofErr w:type="spellEnd"/>
            <w:r w:rsidRPr="005301CA">
              <w:rPr>
                <w:color w:val="000000"/>
                <w:sz w:val="16"/>
                <w:szCs w:val="16"/>
              </w:rPr>
              <w:t xml:space="preserve"> муниципальных программ в      области энергосбережения и повышения энергетической эффективности на объектах теплоэнергетики</w:t>
            </w:r>
          </w:p>
        </w:tc>
        <w:tc>
          <w:tcPr>
            <w:tcW w:w="1669" w:type="dxa"/>
            <w:tcBorders>
              <w:top w:val="single" w:sz="4" w:space="0" w:color="000000"/>
              <w:left w:val="single" w:sz="4" w:space="0" w:color="000000"/>
              <w:bottom w:val="single" w:sz="4" w:space="0" w:color="000000"/>
              <w:right w:val="single" w:sz="4" w:space="0" w:color="000000"/>
            </w:tcBorders>
            <w:shd w:val="clear" w:color="auto" w:fill="auto"/>
          </w:tcPr>
          <w:p w:rsidR="00475B48" w:rsidRPr="005301CA" w:rsidRDefault="00475B48" w:rsidP="005A02A7">
            <w:pPr>
              <w:snapToGrid w:val="0"/>
              <w:jc w:val="center"/>
              <w:rPr>
                <w:rFonts w:eastAsia="Calibri"/>
                <w:color w:val="000000"/>
                <w:sz w:val="16"/>
                <w:szCs w:val="16"/>
              </w:rPr>
            </w:pPr>
            <w:r w:rsidRPr="005301CA">
              <w:rPr>
                <w:rFonts w:eastAsia="Calibri"/>
                <w:color w:val="000000"/>
                <w:sz w:val="16"/>
                <w:szCs w:val="16"/>
              </w:rPr>
              <w:t xml:space="preserve"> </w:t>
            </w:r>
          </w:p>
          <w:p w:rsidR="00475B48" w:rsidRPr="005301CA" w:rsidRDefault="00475B48" w:rsidP="005A02A7">
            <w:pPr>
              <w:snapToGrid w:val="0"/>
              <w:jc w:val="center"/>
              <w:rPr>
                <w:rFonts w:eastAsia="Calibri"/>
                <w:color w:val="000000"/>
                <w:sz w:val="16"/>
                <w:szCs w:val="16"/>
              </w:rPr>
            </w:pPr>
          </w:p>
          <w:p w:rsidR="00475B48" w:rsidRPr="005301CA" w:rsidRDefault="00475B48" w:rsidP="005A02A7">
            <w:pPr>
              <w:snapToGrid w:val="0"/>
              <w:jc w:val="center"/>
              <w:rPr>
                <w:sz w:val="16"/>
                <w:szCs w:val="16"/>
              </w:rPr>
            </w:pPr>
            <w:r w:rsidRPr="005301CA">
              <w:rPr>
                <w:rFonts w:eastAsia="Calibri"/>
                <w:color w:val="000000"/>
                <w:sz w:val="16"/>
                <w:szCs w:val="16"/>
              </w:rPr>
              <w:t>12156,3</w:t>
            </w:r>
          </w:p>
        </w:tc>
      </w:tr>
      <w:tr w:rsidR="00475B48" w:rsidRPr="005301CA" w:rsidTr="005A02A7">
        <w:tc>
          <w:tcPr>
            <w:tcW w:w="7668" w:type="dxa"/>
            <w:tcBorders>
              <w:top w:val="single" w:sz="4" w:space="0" w:color="000000"/>
              <w:left w:val="single" w:sz="4" w:space="0" w:color="000000"/>
              <w:bottom w:val="single" w:sz="4" w:space="0" w:color="000000"/>
            </w:tcBorders>
            <w:shd w:val="clear" w:color="auto" w:fill="auto"/>
          </w:tcPr>
          <w:p w:rsidR="00475B48" w:rsidRPr="005301CA" w:rsidRDefault="00475B48" w:rsidP="005A02A7">
            <w:pPr>
              <w:snapToGrid w:val="0"/>
              <w:rPr>
                <w:rFonts w:eastAsia="Calibri"/>
                <w:color w:val="000000"/>
                <w:sz w:val="16"/>
                <w:szCs w:val="16"/>
              </w:rPr>
            </w:pPr>
            <w:r w:rsidRPr="005301CA">
              <w:rPr>
                <w:color w:val="000000"/>
                <w:sz w:val="16"/>
                <w:szCs w:val="16"/>
              </w:rPr>
              <w:t xml:space="preserve">Межбюджетные  трансферты, передаваемые бюджетам сельских пос. на </w:t>
            </w:r>
            <w:proofErr w:type="spellStart"/>
            <w:r w:rsidRPr="005301CA">
              <w:rPr>
                <w:color w:val="000000"/>
                <w:sz w:val="16"/>
                <w:szCs w:val="16"/>
              </w:rPr>
              <w:t>софинансирование</w:t>
            </w:r>
            <w:proofErr w:type="spellEnd"/>
            <w:r w:rsidRPr="005301CA">
              <w:rPr>
                <w:color w:val="000000"/>
                <w:sz w:val="16"/>
                <w:szCs w:val="16"/>
              </w:rPr>
              <w:t xml:space="preserve"> муниципальных программ в      области энергосбережения и повышения энергетической эффективности на объектах теплоэнергетики за счет средств местного бюджета</w:t>
            </w:r>
          </w:p>
        </w:tc>
        <w:tc>
          <w:tcPr>
            <w:tcW w:w="1669" w:type="dxa"/>
            <w:tcBorders>
              <w:top w:val="single" w:sz="4" w:space="0" w:color="000000"/>
              <w:left w:val="single" w:sz="4" w:space="0" w:color="000000"/>
              <w:bottom w:val="single" w:sz="4" w:space="0" w:color="000000"/>
              <w:right w:val="single" w:sz="4" w:space="0" w:color="000000"/>
            </w:tcBorders>
            <w:shd w:val="clear" w:color="auto" w:fill="auto"/>
          </w:tcPr>
          <w:p w:rsidR="00475B48" w:rsidRPr="005301CA" w:rsidRDefault="00475B48" w:rsidP="005A02A7">
            <w:pPr>
              <w:snapToGrid w:val="0"/>
              <w:jc w:val="center"/>
              <w:rPr>
                <w:rFonts w:eastAsia="Calibri"/>
                <w:color w:val="000000"/>
                <w:sz w:val="16"/>
                <w:szCs w:val="16"/>
              </w:rPr>
            </w:pPr>
          </w:p>
          <w:p w:rsidR="00475B48" w:rsidRPr="005301CA" w:rsidRDefault="00475B48" w:rsidP="005A02A7">
            <w:pPr>
              <w:snapToGrid w:val="0"/>
              <w:jc w:val="center"/>
              <w:rPr>
                <w:rFonts w:eastAsia="Calibri"/>
                <w:color w:val="000000"/>
                <w:sz w:val="16"/>
                <w:szCs w:val="16"/>
              </w:rPr>
            </w:pPr>
          </w:p>
          <w:p w:rsidR="00475B48" w:rsidRPr="005301CA" w:rsidRDefault="00475B48" w:rsidP="005A02A7">
            <w:pPr>
              <w:snapToGrid w:val="0"/>
              <w:jc w:val="center"/>
              <w:rPr>
                <w:rFonts w:eastAsia="Calibri"/>
                <w:color w:val="000000"/>
                <w:sz w:val="16"/>
                <w:szCs w:val="16"/>
              </w:rPr>
            </w:pPr>
          </w:p>
          <w:p w:rsidR="00475B48" w:rsidRPr="005301CA" w:rsidRDefault="00475B48" w:rsidP="005A02A7">
            <w:pPr>
              <w:snapToGrid w:val="0"/>
              <w:jc w:val="center"/>
              <w:rPr>
                <w:sz w:val="16"/>
                <w:szCs w:val="16"/>
              </w:rPr>
            </w:pPr>
            <w:r w:rsidRPr="005301CA">
              <w:rPr>
                <w:rFonts w:eastAsia="Calibri"/>
                <w:color w:val="000000"/>
                <w:sz w:val="16"/>
                <w:szCs w:val="16"/>
              </w:rPr>
              <w:t>1828,489</w:t>
            </w:r>
          </w:p>
        </w:tc>
      </w:tr>
      <w:tr w:rsidR="00475B48" w:rsidRPr="005301CA" w:rsidTr="005A02A7">
        <w:tc>
          <w:tcPr>
            <w:tcW w:w="7668" w:type="dxa"/>
            <w:tcBorders>
              <w:top w:val="single" w:sz="4" w:space="0" w:color="000000"/>
              <w:left w:val="single" w:sz="4" w:space="0" w:color="000000"/>
              <w:bottom w:val="single" w:sz="4" w:space="0" w:color="000000"/>
            </w:tcBorders>
            <w:shd w:val="clear" w:color="auto" w:fill="auto"/>
          </w:tcPr>
          <w:p w:rsidR="00475B48" w:rsidRPr="005301CA" w:rsidRDefault="00475B48" w:rsidP="005A02A7">
            <w:pPr>
              <w:snapToGrid w:val="0"/>
              <w:rPr>
                <w:sz w:val="16"/>
                <w:szCs w:val="16"/>
              </w:rPr>
            </w:pPr>
            <w:r w:rsidRPr="005301CA">
              <w:rPr>
                <w:sz w:val="16"/>
                <w:szCs w:val="16"/>
              </w:rPr>
              <w:t>Межбюджетные трансферты, передаваемые бюджетам сельских поселений на поддержку государственных программ субъекта Российской Федерации и муниципальных программ формирования современной городской среды (мероприятия по благоустройству дворовых территорий муниципальных образований)</w:t>
            </w:r>
          </w:p>
        </w:tc>
        <w:tc>
          <w:tcPr>
            <w:tcW w:w="1669" w:type="dxa"/>
            <w:tcBorders>
              <w:top w:val="single" w:sz="4" w:space="0" w:color="000000"/>
              <w:left w:val="single" w:sz="4" w:space="0" w:color="000000"/>
              <w:bottom w:val="single" w:sz="4" w:space="0" w:color="000000"/>
              <w:right w:val="single" w:sz="4" w:space="0" w:color="000000"/>
            </w:tcBorders>
            <w:shd w:val="clear" w:color="auto" w:fill="auto"/>
          </w:tcPr>
          <w:p w:rsidR="00475B48" w:rsidRPr="005301CA" w:rsidRDefault="00475B48" w:rsidP="005A02A7">
            <w:pPr>
              <w:snapToGrid w:val="0"/>
              <w:jc w:val="center"/>
              <w:rPr>
                <w:sz w:val="16"/>
                <w:szCs w:val="16"/>
              </w:rPr>
            </w:pPr>
          </w:p>
          <w:p w:rsidR="00475B48" w:rsidRPr="005301CA" w:rsidRDefault="00475B48" w:rsidP="005A02A7">
            <w:pPr>
              <w:snapToGrid w:val="0"/>
              <w:jc w:val="center"/>
              <w:rPr>
                <w:sz w:val="16"/>
                <w:szCs w:val="16"/>
              </w:rPr>
            </w:pPr>
          </w:p>
          <w:p w:rsidR="00475B48" w:rsidRPr="005301CA" w:rsidRDefault="00475B48" w:rsidP="005A02A7">
            <w:pPr>
              <w:snapToGrid w:val="0"/>
              <w:jc w:val="center"/>
              <w:rPr>
                <w:sz w:val="16"/>
                <w:szCs w:val="16"/>
              </w:rPr>
            </w:pPr>
          </w:p>
          <w:p w:rsidR="00475B48" w:rsidRPr="005301CA" w:rsidRDefault="00475B48" w:rsidP="005A02A7">
            <w:pPr>
              <w:snapToGrid w:val="0"/>
              <w:jc w:val="center"/>
              <w:rPr>
                <w:sz w:val="16"/>
                <w:szCs w:val="16"/>
              </w:rPr>
            </w:pPr>
          </w:p>
          <w:p w:rsidR="00475B48" w:rsidRPr="005301CA" w:rsidRDefault="00475B48" w:rsidP="005A02A7">
            <w:pPr>
              <w:snapToGrid w:val="0"/>
              <w:jc w:val="center"/>
              <w:rPr>
                <w:sz w:val="16"/>
                <w:szCs w:val="16"/>
              </w:rPr>
            </w:pPr>
            <w:r w:rsidRPr="005301CA">
              <w:rPr>
                <w:sz w:val="16"/>
                <w:szCs w:val="16"/>
              </w:rPr>
              <w:t>480,56</w:t>
            </w:r>
          </w:p>
        </w:tc>
      </w:tr>
      <w:tr w:rsidR="00475B48" w:rsidRPr="005301CA" w:rsidTr="005A02A7">
        <w:tc>
          <w:tcPr>
            <w:tcW w:w="7668" w:type="dxa"/>
            <w:tcBorders>
              <w:top w:val="single" w:sz="4" w:space="0" w:color="000000"/>
              <w:left w:val="single" w:sz="4" w:space="0" w:color="000000"/>
              <w:bottom w:val="single" w:sz="4" w:space="0" w:color="000000"/>
            </w:tcBorders>
            <w:shd w:val="clear" w:color="auto" w:fill="auto"/>
          </w:tcPr>
          <w:p w:rsidR="00475B48" w:rsidRPr="005301CA" w:rsidRDefault="00475B48" w:rsidP="005A02A7">
            <w:pPr>
              <w:snapToGrid w:val="0"/>
              <w:rPr>
                <w:sz w:val="16"/>
                <w:szCs w:val="16"/>
              </w:rPr>
            </w:pPr>
            <w:r w:rsidRPr="005301CA">
              <w:rPr>
                <w:sz w:val="16"/>
                <w:szCs w:val="16"/>
              </w:rPr>
              <w:t>Межбюджетные трансферты, передаваемые бюджетам сельских поселений на мероприятия по переселению граждан из аварийного жилищного фонда, в том числе переселению граждан из аварийного жилищного фонда с учетом необходимого развития малоэтажного строительства за счет средств фонда реформирования ЖКХ</w:t>
            </w:r>
          </w:p>
        </w:tc>
        <w:tc>
          <w:tcPr>
            <w:tcW w:w="1669" w:type="dxa"/>
            <w:tcBorders>
              <w:top w:val="single" w:sz="4" w:space="0" w:color="000000"/>
              <w:left w:val="single" w:sz="4" w:space="0" w:color="000000"/>
              <w:bottom w:val="single" w:sz="4" w:space="0" w:color="000000"/>
              <w:right w:val="single" w:sz="4" w:space="0" w:color="000000"/>
            </w:tcBorders>
            <w:shd w:val="clear" w:color="auto" w:fill="auto"/>
          </w:tcPr>
          <w:p w:rsidR="00475B48" w:rsidRPr="005301CA" w:rsidRDefault="00475B48" w:rsidP="005A02A7">
            <w:pPr>
              <w:snapToGrid w:val="0"/>
              <w:jc w:val="center"/>
              <w:rPr>
                <w:sz w:val="16"/>
                <w:szCs w:val="16"/>
              </w:rPr>
            </w:pPr>
          </w:p>
          <w:p w:rsidR="00475B48" w:rsidRPr="005301CA" w:rsidRDefault="00475B48" w:rsidP="005A02A7">
            <w:pPr>
              <w:snapToGrid w:val="0"/>
              <w:jc w:val="center"/>
              <w:rPr>
                <w:sz w:val="16"/>
                <w:szCs w:val="16"/>
              </w:rPr>
            </w:pPr>
          </w:p>
          <w:p w:rsidR="00475B48" w:rsidRPr="005301CA" w:rsidRDefault="00475B48" w:rsidP="005A02A7">
            <w:pPr>
              <w:snapToGrid w:val="0"/>
              <w:jc w:val="center"/>
              <w:rPr>
                <w:sz w:val="16"/>
                <w:szCs w:val="16"/>
              </w:rPr>
            </w:pPr>
          </w:p>
          <w:p w:rsidR="00475B48" w:rsidRPr="005301CA" w:rsidRDefault="00475B48" w:rsidP="005A02A7">
            <w:pPr>
              <w:snapToGrid w:val="0"/>
              <w:jc w:val="center"/>
              <w:rPr>
                <w:sz w:val="16"/>
                <w:szCs w:val="16"/>
              </w:rPr>
            </w:pPr>
          </w:p>
          <w:p w:rsidR="00475B48" w:rsidRPr="005301CA" w:rsidRDefault="00475B48" w:rsidP="005A02A7">
            <w:pPr>
              <w:snapToGrid w:val="0"/>
              <w:jc w:val="center"/>
              <w:rPr>
                <w:sz w:val="16"/>
                <w:szCs w:val="16"/>
              </w:rPr>
            </w:pPr>
            <w:r w:rsidRPr="005301CA">
              <w:rPr>
                <w:sz w:val="16"/>
                <w:szCs w:val="16"/>
              </w:rPr>
              <w:t>905,189</w:t>
            </w:r>
          </w:p>
        </w:tc>
      </w:tr>
      <w:tr w:rsidR="00475B48" w:rsidRPr="005301CA" w:rsidTr="005A02A7">
        <w:tc>
          <w:tcPr>
            <w:tcW w:w="7668" w:type="dxa"/>
            <w:tcBorders>
              <w:top w:val="single" w:sz="4" w:space="0" w:color="000000"/>
              <w:left w:val="single" w:sz="4" w:space="0" w:color="000000"/>
              <w:bottom w:val="single" w:sz="4" w:space="0" w:color="000000"/>
            </w:tcBorders>
            <w:shd w:val="clear" w:color="auto" w:fill="auto"/>
          </w:tcPr>
          <w:p w:rsidR="00475B48" w:rsidRPr="005301CA" w:rsidRDefault="00475B48" w:rsidP="005A02A7">
            <w:pPr>
              <w:snapToGrid w:val="0"/>
              <w:rPr>
                <w:sz w:val="16"/>
                <w:szCs w:val="16"/>
              </w:rPr>
            </w:pPr>
            <w:r w:rsidRPr="005301CA">
              <w:rPr>
                <w:sz w:val="16"/>
                <w:szCs w:val="16"/>
              </w:rPr>
              <w:t>Межбюджетные трансферты, передаваемые бюджетам сельских поселений на мероприятия по переселению граждан из аварийного жилищного фонда, в том числе переселению граждан из аварийного жилищного фонда с учетом необходимого развития малоэтажного строительства за счет средств областного бюджета</w:t>
            </w:r>
          </w:p>
        </w:tc>
        <w:tc>
          <w:tcPr>
            <w:tcW w:w="1669" w:type="dxa"/>
            <w:tcBorders>
              <w:top w:val="single" w:sz="4" w:space="0" w:color="000000"/>
              <w:left w:val="single" w:sz="4" w:space="0" w:color="000000"/>
              <w:bottom w:val="single" w:sz="4" w:space="0" w:color="000000"/>
              <w:right w:val="single" w:sz="4" w:space="0" w:color="000000"/>
            </w:tcBorders>
            <w:shd w:val="clear" w:color="auto" w:fill="auto"/>
          </w:tcPr>
          <w:p w:rsidR="00475B48" w:rsidRPr="005301CA" w:rsidRDefault="00475B48" w:rsidP="005A02A7">
            <w:pPr>
              <w:snapToGrid w:val="0"/>
              <w:jc w:val="center"/>
              <w:rPr>
                <w:sz w:val="16"/>
                <w:szCs w:val="16"/>
              </w:rPr>
            </w:pPr>
          </w:p>
          <w:p w:rsidR="00475B48" w:rsidRPr="005301CA" w:rsidRDefault="00475B48" w:rsidP="005A02A7">
            <w:pPr>
              <w:snapToGrid w:val="0"/>
              <w:jc w:val="center"/>
              <w:rPr>
                <w:sz w:val="16"/>
                <w:szCs w:val="16"/>
              </w:rPr>
            </w:pPr>
          </w:p>
          <w:p w:rsidR="00475B48" w:rsidRPr="005301CA" w:rsidRDefault="00475B48" w:rsidP="005A02A7">
            <w:pPr>
              <w:snapToGrid w:val="0"/>
              <w:jc w:val="center"/>
              <w:rPr>
                <w:sz w:val="16"/>
                <w:szCs w:val="16"/>
              </w:rPr>
            </w:pPr>
          </w:p>
          <w:p w:rsidR="00475B48" w:rsidRPr="005301CA" w:rsidRDefault="00475B48" w:rsidP="005A02A7">
            <w:pPr>
              <w:snapToGrid w:val="0"/>
              <w:jc w:val="center"/>
              <w:rPr>
                <w:sz w:val="16"/>
                <w:szCs w:val="16"/>
              </w:rPr>
            </w:pPr>
            <w:r w:rsidRPr="005301CA">
              <w:rPr>
                <w:sz w:val="16"/>
                <w:szCs w:val="16"/>
              </w:rPr>
              <w:t>284,93</w:t>
            </w:r>
          </w:p>
        </w:tc>
      </w:tr>
      <w:tr w:rsidR="00475B48" w:rsidRPr="005301CA" w:rsidTr="005A02A7">
        <w:trPr>
          <w:trHeight w:val="266"/>
        </w:trPr>
        <w:tc>
          <w:tcPr>
            <w:tcW w:w="7668" w:type="dxa"/>
            <w:tcBorders>
              <w:top w:val="single" w:sz="4" w:space="0" w:color="000000"/>
              <w:left w:val="single" w:sz="4" w:space="0" w:color="000000"/>
              <w:bottom w:val="single" w:sz="4" w:space="0" w:color="000000"/>
            </w:tcBorders>
            <w:shd w:val="clear" w:color="auto" w:fill="auto"/>
          </w:tcPr>
          <w:p w:rsidR="00475B48" w:rsidRPr="005301CA" w:rsidRDefault="00475B48" w:rsidP="005A02A7">
            <w:pPr>
              <w:snapToGrid w:val="0"/>
              <w:rPr>
                <w:b/>
                <w:sz w:val="16"/>
                <w:szCs w:val="16"/>
              </w:rPr>
            </w:pPr>
            <w:r w:rsidRPr="005301CA">
              <w:rPr>
                <w:color w:val="000000"/>
                <w:sz w:val="16"/>
                <w:szCs w:val="16"/>
              </w:rPr>
              <w:t>ИТОГО</w:t>
            </w:r>
          </w:p>
        </w:tc>
        <w:tc>
          <w:tcPr>
            <w:tcW w:w="1669" w:type="dxa"/>
            <w:tcBorders>
              <w:top w:val="single" w:sz="4" w:space="0" w:color="000000"/>
              <w:left w:val="single" w:sz="4" w:space="0" w:color="000000"/>
              <w:bottom w:val="single" w:sz="4" w:space="0" w:color="000000"/>
              <w:right w:val="single" w:sz="4" w:space="0" w:color="000000"/>
            </w:tcBorders>
            <w:shd w:val="clear" w:color="auto" w:fill="auto"/>
          </w:tcPr>
          <w:p w:rsidR="00475B48" w:rsidRPr="005301CA" w:rsidRDefault="00475B48" w:rsidP="005A02A7">
            <w:pPr>
              <w:jc w:val="center"/>
              <w:rPr>
                <w:b/>
                <w:sz w:val="16"/>
                <w:szCs w:val="16"/>
              </w:rPr>
            </w:pPr>
            <w:r w:rsidRPr="005301CA">
              <w:rPr>
                <w:b/>
                <w:sz w:val="16"/>
                <w:szCs w:val="16"/>
              </w:rPr>
              <w:t>41 085,116</w:t>
            </w:r>
          </w:p>
          <w:p w:rsidR="00475B48" w:rsidRPr="005301CA" w:rsidRDefault="00475B48" w:rsidP="005A02A7">
            <w:pPr>
              <w:jc w:val="center"/>
              <w:rPr>
                <w:b/>
                <w:sz w:val="16"/>
                <w:szCs w:val="16"/>
              </w:rPr>
            </w:pPr>
          </w:p>
        </w:tc>
      </w:tr>
    </w:tbl>
    <w:p w:rsidR="00475B48" w:rsidRPr="005301CA" w:rsidRDefault="00475B48" w:rsidP="00475B48">
      <w:pPr>
        <w:rPr>
          <w:sz w:val="16"/>
          <w:szCs w:val="16"/>
        </w:rPr>
      </w:pPr>
    </w:p>
    <w:p w:rsidR="00475B48" w:rsidRPr="005301CA" w:rsidRDefault="00475B48" w:rsidP="00863E0B">
      <w:pPr>
        <w:tabs>
          <w:tab w:val="left" w:pos="3796"/>
        </w:tabs>
        <w:ind w:right="232"/>
        <w:rPr>
          <w:sz w:val="16"/>
          <w:szCs w:val="16"/>
          <w:lang w:eastAsia="zh-CN"/>
        </w:rPr>
      </w:pPr>
    </w:p>
    <w:p w:rsidR="00475B48" w:rsidRPr="005301CA" w:rsidRDefault="00475B48" w:rsidP="00863E0B">
      <w:pPr>
        <w:tabs>
          <w:tab w:val="left" w:pos="3796"/>
        </w:tabs>
        <w:ind w:right="232"/>
        <w:rPr>
          <w:sz w:val="16"/>
          <w:szCs w:val="16"/>
          <w:lang w:eastAsia="zh-CN"/>
        </w:rPr>
      </w:pPr>
    </w:p>
    <w:p w:rsidR="00475B48" w:rsidRPr="005301CA" w:rsidRDefault="00475B48" w:rsidP="00863E0B">
      <w:pPr>
        <w:tabs>
          <w:tab w:val="left" w:pos="3796"/>
        </w:tabs>
        <w:ind w:right="232"/>
        <w:rPr>
          <w:sz w:val="16"/>
          <w:szCs w:val="16"/>
          <w:lang w:eastAsia="zh-CN"/>
        </w:rPr>
      </w:pPr>
    </w:p>
    <w:p w:rsidR="00475B48" w:rsidRPr="005301CA" w:rsidRDefault="00475B48" w:rsidP="00863E0B">
      <w:pPr>
        <w:tabs>
          <w:tab w:val="left" w:pos="3796"/>
        </w:tabs>
        <w:ind w:right="232"/>
        <w:rPr>
          <w:sz w:val="16"/>
          <w:szCs w:val="16"/>
          <w:lang w:eastAsia="zh-CN"/>
        </w:rPr>
      </w:pPr>
    </w:p>
    <w:p w:rsidR="00475B48" w:rsidRPr="005301CA" w:rsidRDefault="00475B48" w:rsidP="00863E0B">
      <w:pPr>
        <w:tabs>
          <w:tab w:val="left" w:pos="3796"/>
        </w:tabs>
        <w:ind w:right="232"/>
        <w:rPr>
          <w:sz w:val="16"/>
          <w:szCs w:val="16"/>
          <w:lang w:eastAsia="zh-CN"/>
        </w:rPr>
      </w:pPr>
    </w:p>
    <w:p w:rsidR="00475B48" w:rsidRPr="005301CA" w:rsidRDefault="00475B48" w:rsidP="00863E0B">
      <w:pPr>
        <w:tabs>
          <w:tab w:val="left" w:pos="3796"/>
        </w:tabs>
        <w:ind w:right="232"/>
        <w:rPr>
          <w:sz w:val="16"/>
          <w:szCs w:val="16"/>
          <w:lang w:eastAsia="zh-CN"/>
        </w:rPr>
        <w:sectPr w:rsidR="00475B48" w:rsidRPr="005301CA" w:rsidSect="00475B48">
          <w:pgSz w:w="11907" w:h="16840" w:code="9"/>
          <w:pgMar w:top="1134" w:right="850" w:bottom="1134" w:left="1701" w:header="0" w:footer="0" w:gutter="0"/>
          <w:cols w:space="720"/>
          <w:docGrid w:linePitch="272"/>
        </w:sectPr>
      </w:pPr>
    </w:p>
    <w:tbl>
      <w:tblPr>
        <w:tblW w:w="18312" w:type="dxa"/>
        <w:tblInd w:w="-601" w:type="dxa"/>
        <w:tblLayout w:type="fixed"/>
        <w:tblLook w:val="0000"/>
      </w:tblPr>
      <w:tblGrid>
        <w:gridCol w:w="992"/>
        <w:gridCol w:w="578"/>
        <w:gridCol w:w="565"/>
        <w:gridCol w:w="281"/>
        <w:gridCol w:w="855"/>
        <w:gridCol w:w="851"/>
        <w:gridCol w:w="850"/>
        <w:gridCol w:w="142"/>
        <w:gridCol w:w="992"/>
        <w:gridCol w:w="709"/>
        <w:gridCol w:w="1134"/>
        <w:gridCol w:w="850"/>
        <w:gridCol w:w="851"/>
        <w:gridCol w:w="1134"/>
        <w:gridCol w:w="1134"/>
        <w:gridCol w:w="1133"/>
        <w:gridCol w:w="1134"/>
        <w:gridCol w:w="993"/>
        <w:gridCol w:w="982"/>
        <w:gridCol w:w="2116"/>
        <w:gridCol w:w="36"/>
      </w:tblGrid>
      <w:tr w:rsidR="00475B48" w:rsidRPr="005301CA" w:rsidTr="00475B48">
        <w:trPr>
          <w:gridAfter w:val="1"/>
          <w:wAfter w:w="36" w:type="dxa"/>
          <w:trHeight w:val="300"/>
        </w:trPr>
        <w:tc>
          <w:tcPr>
            <w:tcW w:w="2135" w:type="dxa"/>
            <w:gridSpan w:val="3"/>
            <w:shd w:val="clear" w:color="auto" w:fill="auto"/>
          </w:tcPr>
          <w:p w:rsidR="00475B48" w:rsidRPr="005301CA" w:rsidRDefault="00475B48" w:rsidP="005A02A7">
            <w:pPr>
              <w:snapToGrid w:val="0"/>
              <w:jc w:val="center"/>
              <w:rPr>
                <w:sz w:val="16"/>
                <w:szCs w:val="16"/>
              </w:rPr>
            </w:pPr>
          </w:p>
        </w:tc>
        <w:tc>
          <w:tcPr>
            <w:tcW w:w="1987" w:type="dxa"/>
            <w:gridSpan w:val="3"/>
            <w:shd w:val="clear" w:color="auto" w:fill="auto"/>
          </w:tcPr>
          <w:p w:rsidR="00475B48" w:rsidRPr="005301CA" w:rsidRDefault="00475B48" w:rsidP="005A02A7">
            <w:pPr>
              <w:snapToGrid w:val="0"/>
              <w:jc w:val="center"/>
              <w:rPr>
                <w:sz w:val="16"/>
                <w:szCs w:val="16"/>
              </w:rPr>
            </w:pPr>
          </w:p>
        </w:tc>
        <w:tc>
          <w:tcPr>
            <w:tcW w:w="992" w:type="dxa"/>
            <w:gridSpan w:val="2"/>
          </w:tcPr>
          <w:p w:rsidR="00475B48" w:rsidRPr="005301CA" w:rsidRDefault="00475B48" w:rsidP="005A02A7">
            <w:pPr>
              <w:snapToGrid w:val="0"/>
              <w:jc w:val="center"/>
              <w:rPr>
                <w:sz w:val="16"/>
                <w:szCs w:val="16"/>
              </w:rPr>
            </w:pPr>
          </w:p>
        </w:tc>
        <w:tc>
          <w:tcPr>
            <w:tcW w:w="13162" w:type="dxa"/>
            <w:gridSpan w:val="12"/>
            <w:shd w:val="clear" w:color="auto" w:fill="auto"/>
            <w:vAlign w:val="bottom"/>
          </w:tcPr>
          <w:p w:rsidR="00475B48" w:rsidRPr="005301CA" w:rsidRDefault="00475B48" w:rsidP="00475B48">
            <w:pPr>
              <w:snapToGrid w:val="0"/>
              <w:jc w:val="center"/>
              <w:rPr>
                <w:sz w:val="16"/>
                <w:szCs w:val="16"/>
              </w:rPr>
            </w:pPr>
            <w:r w:rsidRPr="005301CA">
              <w:rPr>
                <w:sz w:val="16"/>
                <w:szCs w:val="16"/>
              </w:rPr>
              <w:t xml:space="preserve">                                                   Приложение № 6</w:t>
            </w:r>
          </w:p>
        </w:tc>
      </w:tr>
      <w:tr w:rsidR="00475B48" w:rsidRPr="005301CA" w:rsidTr="00475B48">
        <w:trPr>
          <w:gridAfter w:val="1"/>
          <w:wAfter w:w="36" w:type="dxa"/>
          <w:trHeight w:val="300"/>
        </w:trPr>
        <w:tc>
          <w:tcPr>
            <w:tcW w:w="2135" w:type="dxa"/>
            <w:gridSpan w:val="3"/>
            <w:shd w:val="clear" w:color="auto" w:fill="auto"/>
          </w:tcPr>
          <w:p w:rsidR="00475B48" w:rsidRPr="005301CA" w:rsidRDefault="00475B48" w:rsidP="005A02A7">
            <w:pPr>
              <w:snapToGrid w:val="0"/>
              <w:jc w:val="center"/>
              <w:rPr>
                <w:sz w:val="16"/>
                <w:szCs w:val="16"/>
              </w:rPr>
            </w:pPr>
          </w:p>
        </w:tc>
        <w:tc>
          <w:tcPr>
            <w:tcW w:w="1987" w:type="dxa"/>
            <w:gridSpan w:val="3"/>
            <w:shd w:val="clear" w:color="auto" w:fill="auto"/>
          </w:tcPr>
          <w:p w:rsidR="00475B48" w:rsidRPr="005301CA" w:rsidRDefault="00475B48" w:rsidP="005A02A7">
            <w:pPr>
              <w:snapToGrid w:val="0"/>
              <w:jc w:val="center"/>
              <w:rPr>
                <w:sz w:val="16"/>
                <w:szCs w:val="16"/>
              </w:rPr>
            </w:pPr>
          </w:p>
        </w:tc>
        <w:tc>
          <w:tcPr>
            <w:tcW w:w="992" w:type="dxa"/>
            <w:gridSpan w:val="2"/>
          </w:tcPr>
          <w:p w:rsidR="00475B48" w:rsidRPr="005301CA" w:rsidRDefault="00475B48" w:rsidP="005A02A7">
            <w:pPr>
              <w:snapToGrid w:val="0"/>
              <w:jc w:val="center"/>
              <w:rPr>
                <w:sz w:val="16"/>
                <w:szCs w:val="16"/>
              </w:rPr>
            </w:pPr>
          </w:p>
        </w:tc>
        <w:tc>
          <w:tcPr>
            <w:tcW w:w="13162" w:type="dxa"/>
            <w:gridSpan w:val="12"/>
            <w:shd w:val="clear" w:color="auto" w:fill="auto"/>
            <w:vAlign w:val="bottom"/>
          </w:tcPr>
          <w:p w:rsidR="00475B48" w:rsidRPr="005301CA" w:rsidRDefault="00475B48" w:rsidP="00475B48">
            <w:pPr>
              <w:snapToGrid w:val="0"/>
              <w:jc w:val="center"/>
              <w:rPr>
                <w:sz w:val="16"/>
                <w:szCs w:val="16"/>
              </w:rPr>
            </w:pPr>
            <w:r w:rsidRPr="005301CA">
              <w:rPr>
                <w:sz w:val="16"/>
                <w:szCs w:val="16"/>
              </w:rPr>
              <w:t xml:space="preserve">                                                                             к решению Собрания депутатов</w:t>
            </w:r>
          </w:p>
        </w:tc>
      </w:tr>
      <w:tr w:rsidR="00475B48" w:rsidRPr="005301CA" w:rsidTr="00475B48">
        <w:trPr>
          <w:gridAfter w:val="1"/>
          <w:wAfter w:w="36" w:type="dxa"/>
          <w:trHeight w:val="300"/>
        </w:trPr>
        <w:tc>
          <w:tcPr>
            <w:tcW w:w="2135" w:type="dxa"/>
            <w:gridSpan w:val="3"/>
            <w:shd w:val="clear" w:color="auto" w:fill="auto"/>
          </w:tcPr>
          <w:p w:rsidR="00475B48" w:rsidRPr="005301CA" w:rsidRDefault="00475B48" w:rsidP="005A02A7">
            <w:pPr>
              <w:snapToGrid w:val="0"/>
              <w:jc w:val="center"/>
              <w:rPr>
                <w:sz w:val="16"/>
                <w:szCs w:val="16"/>
              </w:rPr>
            </w:pPr>
          </w:p>
        </w:tc>
        <w:tc>
          <w:tcPr>
            <w:tcW w:w="1987" w:type="dxa"/>
            <w:gridSpan w:val="3"/>
            <w:shd w:val="clear" w:color="auto" w:fill="auto"/>
          </w:tcPr>
          <w:p w:rsidR="00475B48" w:rsidRPr="005301CA" w:rsidRDefault="00475B48" w:rsidP="005A02A7">
            <w:pPr>
              <w:snapToGrid w:val="0"/>
              <w:jc w:val="center"/>
              <w:rPr>
                <w:sz w:val="16"/>
                <w:szCs w:val="16"/>
              </w:rPr>
            </w:pPr>
          </w:p>
        </w:tc>
        <w:tc>
          <w:tcPr>
            <w:tcW w:w="992" w:type="dxa"/>
            <w:gridSpan w:val="2"/>
          </w:tcPr>
          <w:p w:rsidR="00475B48" w:rsidRPr="005301CA" w:rsidRDefault="00475B48" w:rsidP="005A02A7">
            <w:pPr>
              <w:snapToGrid w:val="0"/>
              <w:jc w:val="center"/>
              <w:rPr>
                <w:sz w:val="16"/>
                <w:szCs w:val="16"/>
              </w:rPr>
            </w:pPr>
          </w:p>
        </w:tc>
        <w:tc>
          <w:tcPr>
            <w:tcW w:w="13162" w:type="dxa"/>
            <w:gridSpan w:val="12"/>
            <w:shd w:val="clear" w:color="auto" w:fill="auto"/>
            <w:vAlign w:val="bottom"/>
          </w:tcPr>
          <w:p w:rsidR="00475B48" w:rsidRPr="005301CA" w:rsidRDefault="00475B48" w:rsidP="00475B48">
            <w:pPr>
              <w:snapToGrid w:val="0"/>
              <w:jc w:val="center"/>
              <w:rPr>
                <w:sz w:val="16"/>
                <w:szCs w:val="16"/>
              </w:rPr>
            </w:pPr>
            <w:r w:rsidRPr="005301CA">
              <w:rPr>
                <w:sz w:val="16"/>
                <w:szCs w:val="16"/>
              </w:rPr>
              <w:t xml:space="preserve">                                                           от 28.12.2017г. № 194</w:t>
            </w:r>
          </w:p>
        </w:tc>
      </w:tr>
      <w:tr w:rsidR="00475B48" w:rsidRPr="005301CA" w:rsidTr="00475B48">
        <w:tblPrEx>
          <w:tblCellMar>
            <w:left w:w="0" w:type="dxa"/>
            <w:right w:w="0" w:type="dxa"/>
          </w:tblCellMar>
        </w:tblPrEx>
        <w:trPr>
          <w:trHeight w:val="377"/>
        </w:trPr>
        <w:tc>
          <w:tcPr>
            <w:tcW w:w="992" w:type="dxa"/>
          </w:tcPr>
          <w:p w:rsidR="00475B48" w:rsidRPr="005301CA" w:rsidRDefault="00475B48" w:rsidP="005A02A7">
            <w:pPr>
              <w:snapToGrid w:val="0"/>
              <w:rPr>
                <w:sz w:val="16"/>
                <w:szCs w:val="16"/>
              </w:rPr>
            </w:pPr>
          </w:p>
        </w:tc>
        <w:tc>
          <w:tcPr>
            <w:tcW w:w="17284" w:type="dxa"/>
            <w:gridSpan w:val="19"/>
            <w:shd w:val="clear" w:color="auto" w:fill="auto"/>
          </w:tcPr>
          <w:p w:rsidR="00475B48" w:rsidRPr="005301CA" w:rsidRDefault="00475B48" w:rsidP="005A02A7">
            <w:pPr>
              <w:snapToGrid w:val="0"/>
              <w:rPr>
                <w:sz w:val="16"/>
                <w:szCs w:val="16"/>
              </w:rPr>
            </w:pPr>
            <w:r w:rsidRPr="005301CA">
              <w:rPr>
                <w:sz w:val="16"/>
                <w:szCs w:val="16"/>
              </w:rPr>
              <w:t xml:space="preserve">Распределение межбюджетных трансфертов, предоставляемых бюджетам сельских поселений на 2017 год                                </w:t>
            </w:r>
          </w:p>
        </w:tc>
        <w:tc>
          <w:tcPr>
            <w:tcW w:w="36" w:type="dxa"/>
            <w:shd w:val="clear" w:color="auto" w:fill="auto"/>
          </w:tcPr>
          <w:p w:rsidR="00475B48" w:rsidRPr="005301CA" w:rsidRDefault="00475B48" w:rsidP="005A02A7">
            <w:pPr>
              <w:snapToGrid w:val="0"/>
              <w:rPr>
                <w:sz w:val="16"/>
                <w:szCs w:val="16"/>
              </w:rPr>
            </w:pPr>
          </w:p>
        </w:tc>
      </w:tr>
      <w:tr w:rsidR="00475B48" w:rsidRPr="005301CA" w:rsidTr="00475B48">
        <w:tblPrEx>
          <w:tblCellMar>
            <w:left w:w="0" w:type="dxa"/>
            <w:right w:w="0" w:type="dxa"/>
          </w:tblCellMar>
        </w:tblPrEx>
        <w:trPr>
          <w:gridAfter w:val="1"/>
          <w:wAfter w:w="36" w:type="dxa"/>
          <w:trHeight w:val="70"/>
        </w:trPr>
        <w:tc>
          <w:tcPr>
            <w:tcW w:w="1570" w:type="dxa"/>
            <w:gridSpan w:val="2"/>
            <w:vMerge w:val="restart"/>
            <w:tcBorders>
              <w:top w:val="single" w:sz="4" w:space="0" w:color="000000"/>
              <w:left w:val="single" w:sz="4" w:space="0" w:color="000000"/>
              <w:bottom w:val="single" w:sz="4" w:space="0" w:color="000000"/>
            </w:tcBorders>
            <w:shd w:val="clear" w:color="auto" w:fill="auto"/>
            <w:vAlign w:val="center"/>
          </w:tcPr>
          <w:p w:rsidR="00475B48" w:rsidRPr="005301CA" w:rsidRDefault="00475B48" w:rsidP="005A02A7">
            <w:pPr>
              <w:snapToGrid w:val="0"/>
              <w:jc w:val="center"/>
              <w:rPr>
                <w:sz w:val="16"/>
                <w:szCs w:val="16"/>
              </w:rPr>
            </w:pPr>
            <w:r w:rsidRPr="005301CA">
              <w:rPr>
                <w:sz w:val="16"/>
                <w:szCs w:val="16"/>
              </w:rPr>
              <w:t>Наименование сельских  поселений</w:t>
            </w:r>
          </w:p>
        </w:tc>
        <w:tc>
          <w:tcPr>
            <w:tcW w:w="1701" w:type="dxa"/>
            <w:gridSpan w:val="3"/>
            <w:tcBorders>
              <w:top w:val="single" w:sz="4" w:space="0" w:color="000000"/>
              <w:left w:val="single" w:sz="4" w:space="0" w:color="000000"/>
              <w:bottom w:val="single" w:sz="4" w:space="0" w:color="000000"/>
            </w:tcBorders>
            <w:shd w:val="clear" w:color="auto" w:fill="auto"/>
          </w:tcPr>
          <w:p w:rsidR="00475B48" w:rsidRPr="005301CA" w:rsidRDefault="00475B48" w:rsidP="005A02A7">
            <w:pPr>
              <w:snapToGrid w:val="0"/>
              <w:rPr>
                <w:sz w:val="16"/>
                <w:szCs w:val="16"/>
              </w:rPr>
            </w:pPr>
            <w:r w:rsidRPr="005301CA">
              <w:rPr>
                <w:sz w:val="16"/>
                <w:szCs w:val="16"/>
              </w:rPr>
              <w:t xml:space="preserve"> Дотация бюджетам  поселений на выравнивание бюджетной обеспеченности</w:t>
            </w:r>
          </w:p>
        </w:tc>
        <w:tc>
          <w:tcPr>
            <w:tcW w:w="851" w:type="dxa"/>
            <w:vMerge w:val="restart"/>
            <w:tcBorders>
              <w:top w:val="single" w:sz="4" w:space="0" w:color="000000"/>
              <w:left w:val="single" w:sz="4" w:space="0" w:color="000000"/>
              <w:bottom w:val="single" w:sz="4" w:space="0" w:color="000000"/>
            </w:tcBorders>
            <w:shd w:val="clear" w:color="auto" w:fill="auto"/>
          </w:tcPr>
          <w:p w:rsidR="00475B48" w:rsidRPr="005301CA" w:rsidRDefault="00475B48" w:rsidP="005A02A7">
            <w:pPr>
              <w:snapToGrid w:val="0"/>
              <w:rPr>
                <w:sz w:val="16"/>
                <w:szCs w:val="16"/>
              </w:rPr>
            </w:pPr>
            <w:r w:rsidRPr="005301CA">
              <w:rPr>
                <w:sz w:val="16"/>
                <w:szCs w:val="16"/>
              </w:rPr>
              <w:t>Субвенции бюджетам  поселений  на осуществление органами местного самоуправления сельских поселений государственных полномочий по составлению протоколов об административных правонарушениях</w:t>
            </w:r>
          </w:p>
        </w:tc>
        <w:tc>
          <w:tcPr>
            <w:tcW w:w="850" w:type="dxa"/>
            <w:vMerge w:val="restart"/>
            <w:tcBorders>
              <w:top w:val="single" w:sz="4" w:space="0" w:color="000000"/>
              <w:left w:val="single" w:sz="4" w:space="0" w:color="000000"/>
            </w:tcBorders>
            <w:shd w:val="clear" w:color="auto" w:fill="auto"/>
          </w:tcPr>
          <w:p w:rsidR="00475B48" w:rsidRPr="005301CA" w:rsidRDefault="00475B48" w:rsidP="005A02A7">
            <w:pPr>
              <w:rPr>
                <w:sz w:val="16"/>
                <w:szCs w:val="16"/>
              </w:rPr>
            </w:pPr>
            <w:r w:rsidRPr="005301CA">
              <w:rPr>
                <w:sz w:val="16"/>
                <w:szCs w:val="16"/>
              </w:rPr>
              <w:t>Межбюджетные трансферты,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w:t>
            </w:r>
          </w:p>
        </w:tc>
        <w:tc>
          <w:tcPr>
            <w:tcW w:w="1134" w:type="dxa"/>
            <w:gridSpan w:val="2"/>
            <w:vMerge w:val="restart"/>
            <w:tcBorders>
              <w:top w:val="single" w:sz="4" w:space="0" w:color="000000"/>
              <w:left w:val="single" w:sz="4" w:space="0" w:color="000000"/>
            </w:tcBorders>
            <w:shd w:val="clear" w:color="auto" w:fill="auto"/>
          </w:tcPr>
          <w:p w:rsidR="00475B48" w:rsidRPr="005301CA" w:rsidRDefault="00475B48" w:rsidP="005A02A7">
            <w:pPr>
              <w:snapToGrid w:val="0"/>
              <w:rPr>
                <w:sz w:val="16"/>
                <w:szCs w:val="16"/>
              </w:rPr>
            </w:pPr>
            <w:r w:rsidRPr="005301CA">
              <w:rPr>
                <w:sz w:val="16"/>
                <w:szCs w:val="16"/>
              </w:rPr>
              <w:t>Прочие межбюджетные трансферты, передаваемые бюджетам сельских поселений </w:t>
            </w:r>
          </w:p>
        </w:tc>
        <w:tc>
          <w:tcPr>
            <w:tcW w:w="709" w:type="dxa"/>
            <w:vMerge w:val="restart"/>
            <w:tcBorders>
              <w:top w:val="single" w:sz="4" w:space="0" w:color="000000"/>
              <w:left w:val="single" w:sz="4" w:space="0" w:color="000000"/>
              <w:right w:val="single" w:sz="4" w:space="0" w:color="auto"/>
            </w:tcBorders>
          </w:tcPr>
          <w:p w:rsidR="00475B48" w:rsidRPr="005301CA" w:rsidRDefault="00475B48" w:rsidP="005A02A7">
            <w:pPr>
              <w:snapToGrid w:val="0"/>
              <w:rPr>
                <w:sz w:val="16"/>
                <w:szCs w:val="16"/>
              </w:rPr>
            </w:pPr>
            <w:r w:rsidRPr="005301CA">
              <w:rPr>
                <w:sz w:val="16"/>
                <w:szCs w:val="16"/>
              </w:rPr>
              <w:t>Межбюджетные трансферты, передаваемые бюджетам сельских поселений на строительство (реконструкцию), капитальный ремонт, ремонт и содержание автомобильных дорог общего пользования местного значения</w:t>
            </w:r>
          </w:p>
        </w:tc>
        <w:tc>
          <w:tcPr>
            <w:tcW w:w="1134" w:type="dxa"/>
            <w:vMerge w:val="restart"/>
            <w:tcBorders>
              <w:top w:val="single" w:sz="4" w:space="0" w:color="000000"/>
              <w:left w:val="single" w:sz="4" w:space="0" w:color="auto"/>
              <w:right w:val="single" w:sz="4" w:space="0" w:color="000000"/>
            </w:tcBorders>
          </w:tcPr>
          <w:p w:rsidR="00475B48" w:rsidRPr="005301CA" w:rsidRDefault="00475B48" w:rsidP="005A02A7">
            <w:pPr>
              <w:snapToGrid w:val="0"/>
              <w:rPr>
                <w:sz w:val="16"/>
                <w:szCs w:val="16"/>
              </w:rPr>
            </w:pPr>
            <w:r w:rsidRPr="005301CA">
              <w:rPr>
                <w:sz w:val="16"/>
                <w:szCs w:val="16"/>
              </w:rPr>
              <w:t>Межбюджетные трансферты, передаваемые бюджетам сельских поселений на  проектирование, строительство, реконструкцию, капитальный ремонт и ремонт  автомобильных дорог общего пользования местного значения с твердым покрытием до сельских населенных пунктов, не имеющих круглогодичной связи с сетью автомобильных дорог общего пользования</w:t>
            </w:r>
          </w:p>
        </w:tc>
        <w:tc>
          <w:tcPr>
            <w:tcW w:w="850" w:type="dxa"/>
            <w:vMerge w:val="restart"/>
            <w:tcBorders>
              <w:top w:val="single" w:sz="4" w:space="0" w:color="000000"/>
              <w:left w:val="single" w:sz="4" w:space="0" w:color="000000"/>
              <w:bottom w:val="single" w:sz="4" w:space="0" w:color="000000"/>
              <w:right w:val="single" w:sz="4" w:space="0" w:color="auto"/>
            </w:tcBorders>
            <w:shd w:val="clear" w:color="auto" w:fill="auto"/>
          </w:tcPr>
          <w:p w:rsidR="00475B48" w:rsidRPr="005301CA" w:rsidRDefault="00475B48" w:rsidP="005A02A7">
            <w:pPr>
              <w:snapToGrid w:val="0"/>
              <w:rPr>
                <w:color w:val="000000"/>
                <w:sz w:val="16"/>
                <w:szCs w:val="16"/>
              </w:rPr>
            </w:pPr>
            <w:r w:rsidRPr="005301CA">
              <w:rPr>
                <w:sz w:val="16"/>
                <w:szCs w:val="16"/>
              </w:rPr>
              <w:t>Межбюджетные трансферты, передаваемые бюджетам сельских поселений на строительство (реконструкцию), капитальный ремонт, ремонт и содержание автомобильных дорог общего пользования местного значения, в том числе формирования  муниципальных дорожных фондов</w:t>
            </w:r>
          </w:p>
        </w:tc>
        <w:tc>
          <w:tcPr>
            <w:tcW w:w="851" w:type="dxa"/>
            <w:vMerge w:val="restart"/>
            <w:tcBorders>
              <w:top w:val="single" w:sz="4" w:space="0" w:color="000000"/>
              <w:left w:val="single" w:sz="4" w:space="0" w:color="auto"/>
              <w:bottom w:val="single" w:sz="4" w:space="0" w:color="000000"/>
            </w:tcBorders>
            <w:shd w:val="clear" w:color="auto" w:fill="auto"/>
          </w:tcPr>
          <w:p w:rsidR="00475B48" w:rsidRPr="005301CA" w:rsidRDefault="00475B48" w:rsidP="005A02A7">
            <w:pPr>
              <w:snapToGrid w:val="0"/>
              <w:rPr>
                <w:color w:val="000000"/>
                <w:sz w:val="16"/>
                <w:szCs w:val="16"/>
              </w:rPr>
            </w:pPr>
            <w:r w:rsidRPr="005301CA">
              <w:rPr>
                <w:color w:val="000000"/>
                <w:sz w:val="16"/>
                <w:szCs w:val="16"/>
              </w:rPr>
              <w:t xml:space="preserve">Межбюджетные  </w:t>
            </w:r>
          </w:p>
          <w:p w:rsidR="00475B48" w:rsidRPr="005301CA" w:rsidRDefault="00475B48" w:rsidP="005A02A7">
            <w:pPr>
              <w:snapToGrid w:val="0"/>
              <w:rPr>
                <w:color w:val="000000"/>
                <w:sz w:val="16"/>
                <w:szCs w:val="16"/>
              </w:rPr>
            </w:pPr>
            <w:r w:rsidRPr="005301CA">
              <w:rPr>
                <w:color w:val="000000"/>
                <w:sz w:val="16"/>
                <w:szCs w:val="16"/>
              </w:rPr>
              <w:t xml:space="preserve">трансферты, </w:t>
            </w:r>
          </w:p>
          <w:p w:rsidR="00475B48" w:rsidRPr="005301CA" w:rsidRDefault="00475B48" w:rsidP="005A02A7">
            <w:pPr>
              <w:snapToGrid w:val="0"/>
              <w:rPr>
                <w:color w:val="000000"/>
                <w:sz w:val="16"/>
                <w:szCs w:val="16"/>
              </w:rPr>
            </w:pPr>
            <w:r w:rsidRPr="005301CA">
              <w:rPr>
                <w:color w:val="000000"/>
                <w:sz w:val="16"/>
                <w:szCs w:val="16"/>
              </w:rPr>
              <w:t xml:space="preserve">передаваемые </w:t>
            </w:r>
          </w:p>
          <w:p w:rsidR="00475B48" w:rsidRPr="005301CA" w:rsidRDefault="00475B48" w:rsidP="005A02A7">
            <w:pPr>
              <w:snapToGrid w:val="0"/>
              <w:rPr>
                <w:color w:val="000000"/>
                <w:sz w:val="16"/>
                <w:szCs w:val="16"/>
              </w:rPr>
            </w:pPr>
            <w:r w:rsidRPr="005301CA">
              <w:rPr>
                <w:color w:val="000000"/>
                <w:sz w:val="16"/>
                <w:szCs w:val="16"/>
              </w:rPr>
              <w:t xml:space="preserve">бюджетам </w:t>
            </w:r>
          </w:p>
          <w:p w:rsidR="00475B48" w:rsidRPr="005301CA" w:rsidRDefault="00475B48" w:rsidP="005A02A7">
            <w:pPr>
              <w:snapToGrid w:val="0"/>
              <w:rPr>
                <w:color w:val="000000"/>
                <w:sz w:val="16"/>
                <w:szCs w:val="16"/>
              </w:rPr>
            </w:pPr>
            <w:r w:rsidRPr="005301CA">
              <w:rPr>
                <w:color w:val="000000"/>
                <w:sz w:val="16"/>
                <w:szCs w:val="16"/>
              </w:rPr>
              <w:t xml:space="preserve">сельских пос. на </w:t>
            </w:r>
          </w:p>
          <w:p w:rsidR="00475B48" w:rsidRPr="005301CA" w:rsidRDefault="00475B48" w:rsidP="005A02A7">
            <w:pPr>
              <w:snapToGrid w:val="0"/>
              <w:rPr>
                <w:color w:val="000000"/>
                <w:sz w:val="16"/>
                <w:szCs w:val="16"/>
              </w:rPr>
            </w:pPr>
            <w:proofErr w:type="spellStart"/>
            <w:r w:rsidRPr="005301CA">
              <w:rPr>
                <w:color w:val="000000"/>
                <w:sz w:val="16"/>
                <w:szCs w:val="16"/>
              </w:rPr>
              <w:t>софинансирование</w:t>
            </w:r>
            <w:proofErr w:type="spellEnd"/>
            <w:r w:rsidRPr="005301CA">
              <w:rPr>
                <w:color w:val="000000"/>
                <w:sz w:val="16"/>
                <w:szCs w:val="16"/>
              </w:rPr>
              <w:t xml:space="preserve"> расходов по оформлению в муниципальную собственность земельных участков из земель сельскохозяйственного назначения, выделяемых в счет земельных долей</w:t>
            </w:r>
          </w:p>
        </w:tc>
        <w:tc>
          <w:tcPr>
            <w:tcW w:w="1134" w:type="dxa"/>
            <w:vMerge w:val="restart"/>
            <w:tcBorders>
              <w:top w:val="single" w:sz="4" w:space="0" w:color="000000"/>
              <w:left w:val="single" w:sz="4" w:space="0" w:color="000000"/>
              <w:bottom w:val="single" w:sz="4" w:space="0" w:color="000000"/>
            </w:tcBorders>
            <w:shd w:val="clear" w:color="auto" w:fill="auto"/>
          </w:tcPr>
          <w:p w:rsidR="00475B48" w:rsidRPr="005301CA" w:rsidRDefault="00475B48" w:rsidP="005A02A7">
            <w:pPr>
              <w:snapToGrid w:val="0"/>
              <w:rPr>
                <w:color w:val="000000"/>
                <w:sz w:val="16"/>
                <w:szCs w:val="16"/>
              </w:rPr>
            </w:pPr>
            <w:r w:rsidRPr="005301CA">
              <w:rPr>
                <w:color w:val="000000"/>
                <w:sz w:val="16"/>
                <w:szCs w:val="16"/>
              </w:rPr>
              <w:t xml:space="preserve">Межбюджетные  </w:t>
            </w:r>
          </w:p>
          <w:p w:rsidR="00475B48" w:rsidRPr="005301CA" w:rsidRDefault="00475B48" w:rsidP="005A02A7">
            <w:pPr>
              <w:snapToGrid w:val="0"/>
              <w:rPr>
                <w:color w:val="000000"/>
                <w:sz w:val="16"/>
                <w:szCs w:val="16"/>
              </w:rPr>
            </w:pPr>
            <w:r w:rsidRPr="005301CA">
              <w:rPr>
                <w:color w:val="000000"/>
                <w:sz w:val="16"/>
                <w:szCs w:val="16"/>
              </w:rPr>
              <w:t xml:space="preserve">трансферты, </w:t>
            </w:r>
          </w:p>
          <w:p w:rsidR="00475B48" w:rsidRPr="005301CA" w:rsidRDefault="00475B48" w:rsidP="005A02A7">
            <w:pPr>
              <w:snapToGrid w:val="0"/>
              <w:rPr>
                <w:color w:val="000000"/>
                <w:sz w:val="16"/>
                <w:szCs w:val="16"/>
              </w:rPr>
            </w:pPr>
            <w:r w:rsidRPr="005301CA">
              <w:rPr>
                <w:color w:val="000000"/>
                <w:sz w:val="16"/>
                <w:szCs w:val="16"/>
              </w:rPr>
              <w:t xml:space="preserve">передаваемые </w:t>
            </w:r>
          </w:p>
          <w:p w:rsidR="00475B48" w:rsidRPr="005301CA" w:rsidRDefault="00475B48" w:rsidP="005A02A7">
            <w:pPr>
              <w:snapToGrid w:val="0"/>
              <w:rPr>
                <w:color w:val="000000"/>
                <w:sz w:val="16"/>
                <w:szCs w:val="16"/>
              </w:rPr>
            </w:pPr>
            <w:r w:rsidRPr="005301CA">
              <w:rPr>
                <w:color w:val="000000"/>
                <w:sz w:val="16"/>
                <w:szCs w:val="16"/>
              </w:rPr>
              <w:t xml:space="preserve">бюджетам </w:t>
            </w:r>
          </w:p>
          <w:p w:rsidR="00475B48" w:rsidRPr="005301CA" w:rsidRDefault="00475B48" w:rsidP="005A02A7">
            <w:pPr>
              <w:snapToGrid w:val="0"/>
              <w:rPr>
                <w:color w:val="000000"/>
                <w:sz w:val="16"/>
                <w:szCs w:val="16"/>
              </w:rPr>
            </w:pPr>
            <w:r w:rsidRPr="005301CA">
              <w:rPr>
                <w:color w:val="000000"/>
                <w:sz w:val="16"/>
                <w:szCs w:val="16"/>
              </w:rPr>
              <w:t xml:space="preserve">сельских пос. на </w:t>
            </w:r>
          </w:p>
          <w:p w:rsidR="00475B48" w:rsidRPr="005301CA" w:rsidRDefault="00475B48" w:rsidP="005A02A7">
            <w:pPr>
              <w:snapToGrid w:val="0"/>
              <w:rPr>
                <w:color w:val="000000"/>
                <w:sz w:val="16"/>
                <w:szCs w:val="16"/>
              </w:rPr>
            </w:pPr>
            <w:proofErr w:type="spellStart"/>
            <w:r w:rsidRPr="005301CA">
              <w:rPr>
                <w:color w:val="000000"/>
                <w:sz w:val="16"/>
                <w:szCs w:val="16"/>
              </w:rPr>
              <w:t>софинансирование</w:t>
            </w:r>
            <w:proofErr w:type="spellEnd"/>
            <w:r w:rsidRPr="005301CA">
              <w:rPr>
                <w:color w:val="000000"/>
                <w:sz w:val="16"/>
                <w:szCs w:val="16"/>
              </w:rPr>
              <w:t xml:space="preserve"> </w:t>
            </w:r>
          </w:p>
          <w:p w:rsidR="00475B48" w:rsidRPr="005301CA" w:rsidRDefault="00475B48" w:rsidP="005A02A7">
            <w:pPr>
              <w:snapToGrid w:val="0"/>
              <w:rPr>
                <w:color w:val="000000"/>
                <w:sz w:val="16"/>
                <w:szCs w:val="16"/>
              </w:rPr>
            </w:pPr>
            <w:r w:rsidRPr="005301CA">
              <w:rPr>
                <w:color w:val="000000"/>
                <w:sz w:val="16"/>
                <w:szCs w:val="16"/>
              </w:rPr>
              <w:t xml:space="preserve">муниципальных </w:t>
            </w:r>
          </w:p>
          <w:p w:rsidR="00475B48" w:rsidRPr="005301CA" w:rsidRDefault="00475B48" w:rsidP="005A02A7">
            <w:pPr>
              <w:snapToGrid w:val="0"/>
              <w:rPr>
                <w:color w:val="000000"/>
                <w:sz w:val="16"/>
                <w:szCs w:val="16"/>
              </w:rPr>
            </w:pPr>
            <w:r w:rsidRPr="005301CA">
              <w:rPr>
                <w:color w:val="000000"/>
                <w:sz w:val="16"/>
                <w:szCs w:val="16"/>
              </w:rPr>
              <w:t xml:space="preserve">программ </w:t>
            </w:r>
            <w:proofErr w:type="gramStart"/>
            <w:r w:rsidRPr="005301CA">
              <w:rPr>
                <w:color w:val="000000"/>
                <w:sz w:val="16"/>
                <w:szCs w:val="16"/>
              </w:rPr>
              <w:t>в</w:t>
            </w:r>
            <w:proofErr w:type="gramEnd"/>
            <w:r w:rsidRPr="005301CA">
              <w:rPr>
                <w:color w:val="000000"/>
                <w:sz w:val="16"/>
                <w:szCs w:val="16"/>
              </w:rPr>
              <w:t xml:space="preserve">      </w:t>
            </w:r>
          </w:p>
          <w:p w:rsidR="00475B48" w:rsidRPr="005301CA" w:rsidRDefault="00475B48" w:rsidP="005A02A7">
            <w:pPr>
              <w:snapToGrid w:val="0"/>
              <w:rPr>
                <w:color w:val="000000"/>
                <w:sz w:val="16"/>
                <w:szCs w:val="16"/>
              </w:rPr>
            </w:pPr>
            <w:r w:rsidRPr="005301CA">
              <w:rPr>
                <w:color w:val="000000"/>
                <w:sz w:val="16"/>
                <w:szCs w:val="16"/>
              </w:rPr>
              <w:t xml:space="preserve">области </w:t>
            </w:r>
          </w:p>
          <w:p w:rsidR="00475B48" w:rsidRPr="005301CA" w:rsidRDefault="00475B48" w:rsidP="005A02A7">
            <w:pPr>
              <w:snapToGrid w:val="0"/>
              <w:rPr>
                <w:color w:val="000000"/>
                <w:sz w:val="16"/>
                <w:szCs w:val="16"/>
              </w:rPr>
            </w:pPr>
            <w:r w:rsidRPr="005301CA">
              <w:rPr>
                <w:color w:val="000000"/>
                <w:sz w:val="16"/>
                <w:szCs w:val="16"/>
              </w:rPr>
              <w:t xml:space="preserve">энергосбережения </w:t>
            </w:r>
          </w:p>
          <w:p w:rsidR="00475B48" w:rsidRPr="005301CA" w:rsidRDefault="00475B48" w:rsidP="005A02A7">
            <w:pPr>
              <w:snapToGrid w:val="0"/>
              <w:rPr>
                <w:color w:val="000000"/>
                <w:sz w:val="16"/>
                <w:szCs w:val="16"/>
              </w:rPr>
            </w:pPr>
            <w:r w:rsidRPr="005301CA">
              <w:rPr>
                <w:color w:val="000000"/>
                <w:sz w:val="16"/>
                <w:szCs w:val="16"/>
              </w:rPr>
              <w:t xml:space="preserve">и повышения </w:t>
            </w:r>
          </w:p>
          <w:p w:rsidR="00475B48" w:rsidRPr="005301CA" w:rsidRDefault="00475B48" w:rsidP="005A02A7">
            <w:pPr>
              <w:snapToGrid w:val="0"/>
              <w:rPr>
                <w:color w:val="000000"/>
                <w:sz w:val="16"/>
                <w:szCs w:val="16"/>
              </w:rPr>
            </w:pPr>
            <w:r w:rsidRPr="005301CA">
              <w:rPr>
                <w:color w:val="000000"/>
                <w:sz w:val="16"/>
                <w:szCs w:val="16"/>
              </w:rPr>
              <w:t xml:space="preserve">энергетической </w:t>
            </w:r>
          </w:p>
          <w:p w:rsidR="00475B48" w:rsidRPr="005301CA" w:rsidRDefault="00475B48" w:rsidP="005A02A7">
            <w:pPr>
              <w:snapToGrid w:val="0"/>
              <w:rPr>
                <w:color w:val="000000"/>
                <w:sz w:val="16"/>
                <w:szCs w:val="16"/>
              </w:rPr>
            </w:pPr>
            <w:r w:rsidRPr="005301CA">
              <w:rPr>
                <w:color w:val="000000"/>
                <w:sz w:val="16"/>
                <w:szCs w:val="16"/>
              </w:rPr>
              <w:t xml:space="preserve">эффективности </w:t>
            </w:r>
            <w:proofErr w:type="gramStart"/>
            <w:r w:rsidRPr="005301CA">
              <w:rPr>
                <w:color w:val="000000"/>
                <w:sz w:val="16"/>
                <w:szCs w:val="16"/>
              </w:rPr>
              <w:t>на</w:t>
            </w:r>
            <w:proofErr w:type="gramEnd"/>
            <w:r w:rsidRPr="005301CA">
              <w:rPr>
                <w:color w:val="000000"/>
                <w:sz w:val="16"/>
                <w:szCs w:val="16"/>
              </w:rPr>
              <w:t xml:space="preserve"> </w:t>
            </w:r>
          </w:p>
          <w:p w:rsidR="00475B48" w:rsidRPr="005301CA" w:rsidRDefault="00475B48" w:rsidP="005A02A7">
            <w:pPr>
              <w:snapToGrid w:val="0"/>
              <w:rPr>
                <w:color w:val="000000"/>
                <w:sz w:val="16"/>
                <w:szCs w:val="16"/>
              </w:rPr>
            </w:pPr>
            <w:proofErr w:type="gramStart"/>
            <w:r w:rsidRPr="005301CA">
              <w:rPr>
                <w:color w:val="000000"/>
                <w:sz w:val="16"/>
                <w:szCs w:val="16"/>
              </w:rPr>
              <w:t>объектах</w:t>
            </w:r>
            <w:proofErr w:type="gramEnd"/>
            <w:r w:rsidRPr="005301CA">
              <w:rPr>
                <w:color w:val="000000"/>
                <w:sz w:val="16"/>
                <w:szCs w:val="16"/>
              </w:rPr>
              <w:t xml:space="preserve"> </w:t>
            </w:r>
          </w:p>
          <w:p w:rsidR="00475B48" w:rsidRPr="005301CA" w:rsidRDefault="00475B48" w:rsidP="005A02A7">
            <w:pPr>
              <w:snapToGrid w:val="0"/>
              <w:rPr>
                <w:color w:val="000000"/>
                <w:sz w:val="16"/>
                <w:szCs w:val="16"/>
              </w:rPr>
            </w:pPr>
            <w:r w:rsidRPr="005301CA">
              <w:rPr>
                <w:color w:val="000000"/>
                <w:sz w:val="16"/>
                <w:szCs w:val="16"/>
              </w:rPr>
              <w:t xml:space="preserve">теплоэнергетики </w:t>
            </w:r>
          </w:p>
          <w:p w:rsidR="00475B48" w:rsidRPr="005301CA" w:rsidRDefault="00475B48" w:rsidP="005A02A7">
            <w:pPr>
              <w:snapToGrid w:val="0"/>
              <w:rPr>
                <w:color w:val="000000"/>
                <w:sz w:val="16"/>
                <w:szCs w:val="16"/>
              </w:rPr>
            </w:pPr>
            <w:r w:rsidRPr="005301CA">
              <w:rPr>
                <w:color w:val="000000"/>
                <w:sz w:val="16"/>
                <w:szCs w:val="16"/>
              </w:rPr>
              <w:t xml:space="preserve">за счет средств </w:t>
            </w:r>
          </w:p>
          <w:p w:rsidR="00475B48" w:rsidRPr="005301CA" w:rsidRDefault="00475B48" w:rsidP="005A02A7">
            <w:pPr>
              <w:snapToGrid w:val="0"/>
              <w:rPr>
                <w:color w:val="000000"/>
                <w:sz w:val="16"/>
                <w:szCs w:val="16"/>
              </w:rPr>
            </w:pPr>
            <w:r w:rsidRPr="005301CA">
              <w:rPr>
                <w:color w:val="000000"/>
                <w:sz w:val="16"/>
                <w:szCs w:val="16"/>
              </w:rPr>
              <w:t xml:space="preserve">областного </w:t>
            </w:r>
          </w:p>
          <w:p w:rsidR="00475B48" w:rsidRPr="005301CA" w:rsidRDefault="00475B48" w:rsidP="005A02A7">
            <w:pPr>
              <w:snapToGrid w:val="0"/>
              <w:rPr>
                <w:color w:val="000000"/>
                <w:sz w:val="16"/>
                <w:szCs w:val="16"/>
              </w:rPr>
            </w:pPr>
            <w:r w:rsidRPr="005301CA">
              <w:rPr>
                <w:color w:val="000000"/>
                <w:sz w:val="16"/>
                <w:szCs w:val="16"/>
              </w:rPr>
              <w:t>бюджета</w:t>
            </w:r>
          </w:p>
        </w:tc>
        <w:tc>
          <w:tcPr>
            <w:tcW w:w="1134" w:type="dxa"/>
            <w:vMerge w:val="restart"/>
            <w:tcBorders>
              <w:top w:val="single" w:sz="4" w:space="0" w:color="000000"/>
              <w:left w:val="single" w:sz="4" w:space="0" w:color="000000"/>
              <w:bottom w:val="single" w:sz="4" w:space="0" w:color="000000"/>
            </w:tcBorders>
            <w:shd w:val="clear" w:color="auto" w:fill="auto"/>
          </w:tcPr>
          <w:p w:rsidR="00475B48" w:rsidRPr="005301CA" w:rsidRDefault="00475B48" w:rsidP="005A02A7">
            <w:pPr>
              <w:snapToGrid w:val="0"/>
              <w:rPr>
                <w:sz w:val="16"/>
                <w:szCs w:val="16"/>
              </w:rPr>
            </w:pPr>
            <w:r w:rsidRPr="005301CA">
              <w:rPr>
                <w:color w:val="000000"/>
                <w:sz w:val="16"/>
                <w:szCs w:val="16"/>
              </w:rPr>
              <w:t xml:space="preserve">Межбюджетные  трансферты, передаваемые бюджетам сельских пос. на </w:t>
            </w:r>
            <w:proofErr w:type="spellStart"/>
            <w:r w:rsidRPr="005301CA">
              <w:rPr>
                <w:color w:val="000000"/>
                <w:sz w:val="16"/>
                <w:szCs w:val="16"/>
              </w:rPr>
              <w:t>софинансирование</w:t>
            </w:r>
            <w:proofErr w:type="spellEnd"/>
            <w:r w:rsidRPr="005301CA">
              <w:rPr>
                <w:color w:val="000000"/>
                <w:sz w:val="16"/>
                <w:szCs w:val="16"/>
              </w:rPr>
              <w:t xml:space="preserve"> муниципальных программ в      области энергосбережения и повышения энергетической эффективности на объектах теплоэнергетики за счет средств местного бюджета</w:t>
            </w:r>
          </w:p>
        </w:tc>
        <w:tc>
          <w:tcPr>
            <w:tcW w:w="1133" w:type="dxa"/>
            <w:vMerge w:val="restart"/>
            <w:tcBorders>
              <w:top w:val="single" w:sz="4" w:space="0" w:color="000000"/>
              <w:left w:val="single" w:sz="4" w:space="0" w:color="000000"/>
              <w:bottom w:val="single" w:sz="4" w:space="0" w:color="000000"/>
            </w:tcBorders>
            <w:shd w:val="clear" w:color="auto" w:fill="auto"/>
          </w:tcPr>
          <w:p w:rsidR="00475B48" w:rsidRPr="005301CA" w:rsidRDefault="00475B48" w:rsidP="005A02A7">
            <w:pPr>
              <w:snapToGrid w:val="0"/>
              <w:rPr>
                <w:sz w:val="16"/>
                <w:szCs w:val="16"/>
              </w:rPr>
            </w:pPr>
            <w:r w:rsidRPr="005301CA">
              <w:rPr>
                <w:sz w:val="16"/>
                <w:szCs w:val="16"/>
              </w:rPr>
              <w:t>Межбюджетные трансферты, передаваемые бюджетам сельских поселений на поддержку государственных программ субъекта Российской Федерации и муниципальных программ формирования современной городской среды (мероприятия по благоустройству дворовых территорий муниципальных образований</w:t>
            </w:r>
            <w:proofErr w:type="gramStart"/>
            <w:r w:rsidRPr="005301CA">
              <w:rPr>
                <w:sz w:val="16"/>
                <w:szCs w:val="16"/>
              </w:rPr>
              <w:t>)з</w:t>
            </w:r>
            <w:proofErr w:type="gramEnd"/>
            <w:r w:rsidRPr="005301CA">
              <w:rPr>
                <w:sz w:val="16"/>
                <w:szCs w:val="16"/>
              </w:rPr>
              <w:t>а счет средств федерального бюджета</w:t>
            </w:r>
          </w:p>
        </w:tc>
        <w:tc>
          <w:tcPr>
            <w:tcW w:w="1134" w:type="dxa"/>
            <w:vMerge w:val="restart"/>
            <w:tcBorders>
              <w:top w:val="single" w:sz="4" w:space="0" w:color="000000"/>
              <w:left w:val="single" w:sz="4" w:space="0" w:color="000000"/>
              <w:bottom w:val="single" w:sz="4" w:space="0" w:color="000000"/>
            </w:tcBorders>
            <w:shd w:val="clear" w:color="auto" w:fill="auto"/>
          </w:tcPr>
          <w:p w:rsidR="00475B48" w:rsidRPr="005301CA" w:rsidRDefault="00475B48" w:rsidP="005A02A7">
            <w:pPr>
              <w:snapToGrid w:val="0"/>
              <w:rPr>
                <w:sz w:val="16"/>
                <w:szCs w:val="16"/>
              </w:rPr>
            </w:pPr>
            <w:r w:rsidRPr="005301CA">
              <w:rPr>
                <w:sz w:val="16"/>
                <w:szCs w:val="16"/>
              </w:rPr>
              <w:t xml:space="preserve">Межбюджетные трансферты, передаваемые бюджетам сельских поселений на мероприятия по переселению граждан из аварийного жилищного фонда, в том числе переселению граждан из аварийного жилищного фонда с учетом необходимого развития малоэтажного строительства за счет средств фонда реформирования ЖКХ </w:t>
            </w:r>
          </w:p>
        </w:tc>
        <w:tc>
          <w:tcPr>
            <w:tcW w:w="993" w:type="dxa"/>
            <w:vMerge w:val="restart"/>
            <w:tcBorders>
              <w:top w:val="single" w:sz="4" w:space="0" w:color="000000"/>
              <w:left w:val="single" w:sz="4" w:space="0" w:color="000000"/>
              <w:bottom w:val="single" w:sz="4" w:space="0" w:color="000000"/>
            </w:tcBorders>
            <w:shd w:val="clear" w:color="auto" w:fill="auto"/>
          </w:tcPr>
          <w:p w:rsidR="00475B48" w:rsidRPr="005301CA" w:rsidRDefault="00475B48" w:rsidP="005A02A7">
            <w:pPr>
              <w:snapToGrid w:val="0"/>
              <w:rPr>
                <w:b/>
                <w:sz w:val="16"/>
                <w:szCs w:val="16"/>
              </w:rPr>
            </w:pPr>
            <w:r w:rsidRPr="005301CA">
              <w:rPr>
                <w:sz w:val="16"/>
                <w:szCs w:val="16"/>
              </w:rPr>
              <w:t>Межбюджетные трансферты, передаваемые бюджетам сельских поселений на мероприятия по переселению граждан из аварийного жилищного фонда, в том числе переселению граждан из аварийного жилищного фонда с учетом необходимого развития малоэтажного строительства за счет средств областного бюджета</w:t>
            </w:r>
          </w:p>
        </w:tc>
        <w:tc>
          <w:tcPr>
            <w:tcW w:w="982" w:type="dxa"/>
            <w:vMerge w:val="restart"/>
            <w:tcBorders>
              <w:top w:val="single" w:sz="4" w:space="0" w:color="000000"/>
              <w:left w:val="single" w:sz="4" w:space="0" w:color="000000"/>
              <w:bottom w:val="single" w:sz="4" w:space="0" w:color="000000"/>
            </w:tcBorders>
            <w:shd w:val="clear" w:color="auto" w:fill="auto"/>
            <w:vAlign w:val="center"/>
          </w:tcPr>
          <w:p w:rsidR="00475B48" w:rsidRPr="005301CA" w:rsidRDefault="00475B48" w:rsidP="005A02A7">
            <w:pPr>
              <w:snapToGrid w:val="0"/>
              <w:ind w:left="253" w:hanging="253"/>
              <w:jc w:val="center"/>
              <w:rPr>
                <w:sz w:val="16"/>
                <w:szCs w:val="16"/>
              </w:rPr>
            </w:pPr>
            <w:r w:rsidRPr="005301CA">
              <w:rPr>
                <w:b/>
                <w:sz w:val="16"/>
                <w:szCs w:val="16"/>
              </w:rPr>
              <w:t>ИТОГО</w:t>
            </w:r>
          </w:p>
        </w:tc>
        <w:tc>
          <w:tcPr>
            <w:tcW w:w="2116" w:type="dxa"/>
            <w:tcBorders>
              <w:left w:val="single" w:sz="4" w:space="0" w:color="000000"/>
            </w:tcBorders>
            <w:shd w:val="clear" w:color="auto" w:fill="auto"/>
          </w:tcPr>
          <w:p w:rsidR="00475B48" w:rsidRPr="005301CA" w:rsidRDefault="00475B48" w:rsidP="005A02A7">
            <w:pPr>
              <w:snapToGrid w:val="0"/>
              <w:rPr>
                <w:sz w:val="16"/>
                <w:szCs w:val="16"/>
              </w:rPr>
            </w:pPr>
          </w:p>
        </w:tc>
      </w:tr>
      <w:tr w:rsidR="00475B48" w:rsidRPr="005301CA" w:rsidTr="00475B48">
        <w:tblPrEx>
          <w:tblCellMar>
            <w:left w:w="0" w:type="dxa"/>
            <w:right w:w="0" w:type="dxa"/>
          </w:tblCellMar>
        </w:tblPrEx>
        <w:trPr>
          <w:gridAfter w:val="1"/>
          <w:wAfter w:w="36" w:type="dxa"/>
          <w:trHeight w:val="70"/>
        </w:trPr>
        <w:tc>
          <w:tcPr>
            <w:tcW w:w="1570" w:type="dxa"/>
            <w:gridSpan w:val="2"/>
            <w:vMerge/>
            <w:tcBorders>
              <w:left w:val="single" w:sz="4" w:space="0" w:color="000000"/>
              <w:bottom w:val="single" w:sz="4" w:space="0" w:color="000000"/>
            </w:tcBorders>
            <w:shd w:val="clear" w:color="auto" w:fill="auto"/>
            <w:vAlign w:val="center"/>
          </w:tcPr>
          <w:p w:rsidR="00475B48" w:rsidRPr="005301CA" w:rsidRDefault="00475B48" w:rsidP="005A02A7">
            <w:pPr>
              <w:snapToGrid w:val="0"/>
              <w:rPr>
                <w:sz w:val="16"/>
                <w:szCs w:val="16"/>
              </w:rPr>
            </w:pPr>
          </w:p>
        </w:tc>
        <w:tc>
          <w:tcPr>
            <w:tcW w:w="846" w:type="dxa"/>
            <w:gridSpan w:val="2"/>
            <w:vMerge w:val="restart"/>
            <w:tcBorders>
              <w:left w:val="single" w:sz="4" w:space="0" w:color="000000"/>
              <w:bottom w:val="single" w:sz="4" w:space="0" w:color="000000"/>
            </w:tcBorders>
            <w:shd w:val="clear" w:color="auto" w:fill="auto"/>
            <w:vAlign w:val="center"/>
          </w:tcPr>
          <w:p w:rsidR="00475B48" w:rsidRPr="005301CA" w:rsidRDefault="00475B48" w:rsidP="005A02A7">
            <w:pPr>
              <w:snapToGrid w:val="0"/>
              <w:jc w:val="center"/>
              <w:rPr>
                <w:sz w:val="16"/>
                <w:szCs w:val="16"/>
              </w:rPr>
            </w:pPr>
            <w:r w:rsidRPr="005301CA">
              <w:rPr>
                <w:b/>
                <w:bCs/>
                <w:sz w:val="16"/>
                <w:szCs w:val="16"/>
              </w:rPr>
              <w:t>ВСЕГО</w:t>
            </w:r>
          </w:p>
        </w:tc>
        <w:tc>
          <w:tcPr>
            <w:tcW w:w="855" w:type="dxa"/>
            <w:tcBorders>
              <w:left w:val="single" w:sz="4" w:space="0" w:color="000000"/>
              <w:bottom w:val="single" w:sz="4" w:space="0" w:color="000000"/>
            </w:tcBorders>
            <w:shd w:val="clear" w:color="auto" w:fill="auto"/>
            <w:vAlign w:val="center"/>
          </w:tcPr>
          <w:p w:rsidR="00475B48" w:rsidRPr="005301CA" w:rsidRDefault="00475B48" w:rsidP="005A02A7">
            <w:pPr>
              <w:snapToGrid w:val="0"/>
              <w:jc w:val="center"/>
              <w:rPr>
                <w:sz w:val="16"/>
                <w:szCs w:val="16"/>
              </w:rPr>
            </w:pPr>
            <w:r w:rsidRPr="005301CA">
              <w:rPr>
                <w:sz w:val="16"/>
                <w:szCs w:val="16"/>
              </w:rPr>
              <w:t>в том числе</w:t>
            </w:r>
          </w:p>
        </w:tc>
        <w:tc>
          <w:tcPr>
            <w:tcW w:w="851" w:type="dxa"/>
            <w:vMerge/>
            <w:tcBorders>
              <w:left w:val="single" w:sz="4" w:space="0" w:color="000000"/>
              <w:bottom w:val="single" w:sz="4" w:space="0" w:color="000000"/>
            </w:tcBorders>
            <w:shd w:val="clear" w:color="auto" w:fill="auto"/>
            <w:vAlign w:val="center"/>
          </w:tcPr>
          <w:p w:rsidR="00475B48" w:rsidRPr="005301CA" w:rsidRDefault="00475B48" w:rsidP="005A02A7">
            <w:pPr>
              <w:snapToGrid w:val="0"/>
              <w:rPr>
                <w:sz w:val="16"/>
                <w:szCs w:val="16"/>
              </w:rPr>
            </w:pPr>
          </w:p>
        </w:tc>
        <w:tc>
          <w:tcPr>
            <w:tcW w:w="850" w:type="dxa"/>
            <w:vMerge/>
            <w:tcBorders>
              <w:left w:val="single" w:sz="4" w:space="0" w:color="000000"/>
            </w:tcBorders>
            <w:shd w:val="clear" w:color="auto" w:fill="auto"/>
          </w:tcPr>
          <w:p w:rsidR="00475B48" w:rsidRPr="005301CA" w:rsidRDefault="00475B48" w:rsidP="005A02A7">
            <w:pPr>
              <w:snapToGrid w:val="0"/>
              <w:rPr>
                <w:b/>
                <w:bCs/>
                <w:sz w:val="16"/>
                <w:szCs w:val="16"/>
              </w:rPr>
            </w:pPr>
          </w:p>
        </w:tc>
        <w:tc>
          <w:tcPr>
            <w:tcW w:w="1134" w:type="dxa"/>
            <w:gridSpan w:val="2"/>
            <w:vMerge/>
            <w:tcBorders>
              <w:left w:val="single" w:sz="4" w:space="0" w:color="000000"/>
            </w:tcBorders>
            <w:shd w:val="clear" w:color="auto" w:fill="auto"/>
            <w:vAlign w:val="center"/>
          </w:tcPr>
          <w:p w:rsidR="00475B48" w:rsidRPr="005301CA" w:rsidRDefault="00475B48" w:rsidP="005A02A7">
            <w:pPr>
              <w:snapToGrid w:val="0"/>
              <w:rPr>
                <w:b/>
                <w:bCs/>
                <w:sz w:val="16"/>
                <w:szCs w:val="16"/>
              </w:rPr>
            </w:pPr>
          </w:p>
        </w:tc>
        <w:tc>
          <w:tcPr>
            <w:tcW w:w="709" w:type="dxa"/>
            <w:vMerge/>
            <w:tcBorders>
              <w:left w:val="single" w:sz="4" w:space="0" w:color="000000"/>
              <w:right w:val="single" w:sz="4" w:space="0" w:color="auto"/>
            </w:tcBorders>
          </w:tcPr>
          <w:p w:rsidR="00475B48" w:rsidRPr="005301CA" w:rsidRDefault="00475B48" w:rsidP="005A02A7">
            <w:pPr>
              <w:snapToGrid w:val="0"/>
              <w:rPr>
                <w:b/>
                <w:bCs/>
                <w:sz w:val="16"/>
                <w:szCs w:val="16"/>
              </w:rPr>
            </w:pPr>
          </w:p>
        </w:tc>
        <w:tc>
          <w:tcPr>
            <w:tcW w:w="1134" w:type="dxa"/>
            <w:vMerge/>
            <w:tcBorders>
              <w:left w:val="single" w:sz="4" w:space="0" w:color="auto"/>
              <w:right w:val="single" w:sz="4" w:space="0" w:color="000000"/>
            </w:tcBorders>
          </w:tcPr>
          <w:p w:rsidR="00475B48" w:rsidRPr="005301CA" w:rsidRDefault="00475B48" w:rsidP="005A02A7">
            <w:pPr>
              <w:snapToGrid w:val="0"/>
              <w:rPr>
                <w:b/>
                <w:bCs/>
                <w:sz w:val="16"/>
                <w:szCs w:val="16"/>
              </w:rPr>
            </w:pPr>
          </w:p>
        </w:tc>
        <w:tc>
          <w:tcPr>
            <w:tcW w:w="850" w:type="dxa"/>
            <w:vMerge/>
            <w:tcBorders>
              <w:left w:val="single" w:sz="4" w:space="0" w:color="000000"/>
              <w:bottom w:val="single" w:sz="4" w:space="0" w:color="000000"/>
              <w:right w:val="single" w:sz="4" w:space="0" w:color="auto"/>
            </w:tcBorders>
            <w:shd w:val="clear" w:color="auto" w:fill="auto"/>
          </w:tcPr>
          <w:p w:rsidR="00475B48" w:rsidRPr="005301CA" w:rsidRDefault="00475B48" w:rsidP="005A02A7">
            <w:pPr>
              <w:snapToGrid w:val="0"/>
              <w:rPr>
                <w:b/>
                <w:bCs/>
                <w:sz w:val="16"/>
                <w:szCs w:val="16"/>
              </w:rPr>
            </w:pPr>
          </w:p>
        </w:tc>
        <w:tc>
          <w:tcPr>
            <w:tcW w:w="851" w:type="dxa"/>
            <w:vMerge/>
            <w:tcBorders>
              <w:left w:val="single" w:sz="4" w:space="0" w:color="auto"/>
              <w:bottom w:val="single" w:sz="4" w:space="0" w:color="000000"/>
            </w:tcBorders>
            <w:shd w:val="clear" w:color="auto" w:fill="auto"/>
          </w:tcPr>
          <w:p w:rsidR="00475B48" w:rsidRPr="005301CA" w:rsidRDefault="00475B48" w:rsidP="005A02A7">
            <w:pPr>
              <w:snapToGrid w:val="0"/>
              <w:rPr>
                <w:b/>
                <w:bCs/>
                <w:sz w:val="16"/>
                <w:szCs w:val="16"/>
              </w:rPr>
            </w:pPr>
          </w:p>
        </w:tc>
        <w:tc>
          <w:tcPr>
            <w:tcW w:w="1134" w:type="dxa"/>
            <w:vMerge/>
            <w:tcBorders>
              <w:left w:val="single" w:sz="4" w:space="0" w:color="000000"/>
              <w:bottom w:val="single" w:sz="4" w:space="0" w:color="000000"/>
            </w:tcBorders>
            <w:shd w:val="clear" w:color="auto" w:fill="auto"/>
          </w:tcPr>
          <w:p w:rsidR="00475B48" w:rsidRPr="005301CA" w:rsidRDefault="00475B48" w:rsidP="005A02A7">
            <w:pPr>
              <w:snapToGrid w:val="0"/>
              <w:rPr>
                <w:b/>
                <w:bCs/>
                <w:sz w:val="16"/>
                <w:szCs w:val="16"/>
              </w:rPr>
            </w:pPr>
          </w:p>
        </w:tc>
        <w:tc>
          <w:tcPr>
            <w:tcW w:w="1134" w:type="dxa"/>
            <w:vMerge/>
            <w:tcBorders>
              <w:left w:val="single" w:sz="4" w:space="0" w:color="000000"/>
              <w:bottom w:val="single" w:sz="4" w:space="0" w:color="000000"/>
            </w:tcBorders>
            <w:shd w:val="clear" w:color="auto" w:fill="auto"/>
            <w:vAlign w:val="center"/>
          </w:tcPr>
          <w:p w:rsidR="00475B48" w:rsidRPr="005301CA" w:rsidRDefault="00475B48" w:rsidP="005A02A7">
            <w:pPr>
              <w:snapToGrid w:val="0"/>
              <w:rPr>
                <w:b/>
                <w:bCs/>
                <w:sz w:val="16"/>
                <w:szCs w:val="16"/>
              </w:rPr>
            </w:pPr>
          </w:p>
        </w:tc>
        <w:tc>
          <w:tcPr>
            <w:tcW w:w="1133" w:type="dxa"/>
            <w:vMerge/>
            <w:tcBorders>
              <w:left w:val="single" w:sz="4" w:space="0" w:color="000000"/>
              <w:bottom w:val="single" w:sz="4" w:space="0" w:color="000000"/>
            </w:tcBorders>
            <w:shd w:val="clear" w:color="auto" w:fill="auto"/>
            <w:vAlign w:val="center"/>
          </w:tcPr>
          <w:p w:rsidR="00475B48" w:rsidRPr="005301CA" w:rsidRDefault="00475B48" w:rsidP="005A02A7">
            <w:pPr>
              <w:snapToGrid w:val="0"/>
              <w:rPr>
                <w:b/>
                <w:bCs/>
                <w:sz w:val="16"/>
                <w:szCs w:val="16"/>
              </w:rPr>
            </w:pPr>
          </w:p>
        </w:tc>
        <w:tc>
          <w:tcPr>
            <w:tcW w:w="1134" w:type="dxa"/>
            <w:vMerge/>
            <w:tcBorders>
              <w:left w:val="single" w:sz="4" w:space="0" w:color="000000"/>
              <w:bottom w:val="single" w:sz="4" w:space="0" w:color="000000"/>
            </w:tcBorders>
            <w:shd w:val="clear" w:color="auto" w:fill="auto"/>
            <w:vAlign w:val="center"/>
          </w:tcPr>
          <w:p w:rsidR="00475B48" w:rsidRPr="005301CA" w:rsidRDefault="00475B48" w:rsidP="005A02A7">
            <w:pPr>
              <w:snapToGrid w:val="0"/>
              <w:rPr>
                <w:b/>
                <w:bCs/>
                <w:sz w:val="16"/>
                <w:szCs w:val="16"/>
              </w:rPr>
            </w:pPr>
          </w:p>
        </w:tc>
        <w:tc>
          <w:tcPr>
            <w:tcW w:w="993" w:type="dxa"/>
            <w:vMerge/>
            <w:tcBorders>
              <w:left w:val="single" w:sz="4" w:space="0" w:color="000000"/>
              <w:bottom w:val="single" w:sz="4" w:space="0" w:color="000000"/>
            </w:tcBorders>
            <w:shd w:val="clear" w:color="auto" w:fill="auto"/>
            <w:vAlign w:val="center"/>
          </w:tcPr>
          <w:p w:rsidR="00475B48" w:rsidRPr="005301CA" w:rsidRDefault="00475B48" w:rsidP="005A02A7">
            <w:pPr>
              <w:snapToGrid w:val="0"/>
              <w:rPr>
                <w:b/>
                <w:bCs/>
                <w:sz w:val="16"/>
                <w:szCs w:val="16"/>
              </w:rPr>
            </w:pPr>
          </w:p>
        </w:tc>
        <w:tc>
          <w:tcPr>
            <w:tcW w:w="982" w:type="dxa"/>
            <w:vMerge/>
            <w:tcBorders>
              <w:left w:val="single" w:sz="4" w:space="0" w:color="000000"/>
              <w:bottom w:val="single" w:sz="4" w:space="0" w:color="000000"/>
            </w:tcBorders>
            <w:shd w:val="clear" w:color="auto" w:fill="auto"/>
            <w:vAlign w:val="center"/>
          </w:tcPr>
          <w:p w:rsidR="00475B48" w:rsidRPr="005301CA" w:rsidRDefault="00475B48" w:rsidP="005A02A7">
            <w:pPr>
              <w:snapToGrid w:val="0"/>
              <w:rPr>
                <w:b/>
                <w:bCs/>
                <w:sz w:val="16"/>
                <w:szCs w:val="16"/>
              </w:rPr>
            </w:pPr>
          </w:p>
        </w:tc>
        <w:tc>
          <w:tcPr>
            <w:tcW w:w="2116" w:type="dxa"/>
            <w:tcBorders>
              <w:left w:val="single" w:sz="4" w:space="0" w:color="000000"/>
            </w:tcBorders>
            <w:shd w:val="clear" w:color="auto" w:fill="auto"/>
          </w:tcPr>
          <w:p w:rsidR="00475B48" w:rsidRPr="005301CA" w:rsidRDefault="00475B48" w:rsidP="005A02A7">
            <w:pPr>
              <w:snapToGrid w:val="0"/>
              <w:rPr>
                <w:sz w:val="16"/>
                <w:szCs w:val="16"/>
              </w:rPr>
            </w:pPr>
          </w:p>
        </w:tc>
      </w:tr>
      <w:tr w:rsidR="00475B48" w:rsidRPr="005301CA" w:rsidTr="00475B48">
        <w:tblPrEx>
          <w:tblCellMar>
            <w:left w:w="0" w:type="dxa"/>
            <w:right w:w="0" w:type="dxa"/>
          </w:tblCellMar>
        </w:tblPrEx>
        <w:trPr>
          <w:gridAfter w:val="1"/>
          <w:wAfter w:w="36" w:type="dxa"/>
          <w:trHeight w:val="3309"/>
        </w:trPr>
        <w:tc>
          <w:tcPr>
            <w:tcW w:w="1570" w:type="dxa"/>
            <w:gridSpan w:val="2"/>
            <w:vMerge/>
            <w:tcBorders>
              <w:left w:val="single" w:sz="4" w:space="0" w:color="000000"/>
              <w:bottom w:val="single" w:sz="4" w:space="0" w:color="000000"/>
            </w:tcBorders>
            <w:shd w:val="clear" w:color="auto" w:fill="auto"/>
            <w:vAlign w:val="center"/>
          </w:tcPr>
          <w:p w:rsidR="00475B48" w:rsidRPr="005301CA" w:rsidRDefault="00475B48" w:rsidP="005A02A7">
            <w:pPr>
              <w:snapToGrid w:val="0"/>
              <w:rPr>
                <w:sz w:val="16"/>
                <w:szCs w:val="16"/>
              </w:rPr>
            </w:pPr>
          </w:p>
        </w:tc>
        <w:tc>
          <w:tcPr>
            <w:tcW w:w="846" w:type="dxa"/>
            <w:gridSpan w:val="2"/>
            <w:vMerge/>
            <w:tcBorders>
              <w:left w:val="single" w:sz="4" w:space="0" w:color="000000"/>
              <w:bottom w:val="single" w:sz="4" w:space="0" w:color="000000"/>
            </w:tcBorders>
            <w:shd w:val="clear" w:color="auto" w:fill="auto"/>
            <w:vAlign w:val="center"/>
          </w:tcPr>
          <w:p w:rsidR="00475B48" w:rsidRPr="005301CA" w:rsidRDefault="00475B48" w:rsidP="005A02A7">
            <w:pPr>
              <w:snapToGrid w:val="0"/>
              <w:rPr>
                <w:b/>
                <w:bCs/>
                <w:sz w:val="16"/>
                <w:szCs w:val="16"/>
              </w:rPr>
            </w:pPr>
          </w:p>
        </w:tc>
        <w:tc>
          <w:tcPr>
            <w:tcW w:w="855" w:type="dxa"/>
            <w:tcBorders>
              <w:top w:val="single" w:sz="4" w:space="0" w:color="000000"/>
              <w:left w:val="single" w:sz="4" w:space="0" w:color="000000"/>
              <w:bottom w:val="single" w:sz="4" w:space="0" w:color="000000"/>
            </w:tcBorders>
            <w:shd w:val="clear" w:color="auto" w:fill="auto"/>
            <w:vAlign w:val="center"/>
          </w:tcPr>
          <w:p w:rsidR="00475B48" w:rsidRPr="005301CA" w:rsidRDefault="00475B48" w:rsidP="005A02A7">
            <w:pPr>
              <w:snapToGrid w:val="0"/>
              <w:jc w:val="center"/>
              <w:rPr>
                <w:sz w:val="16"/>
                <w:szCs w:val="16"/>
              </w:rPr>
            </w:pPr>
            <w:r w:rsidRPr="005301CA">
              <w:rPr>
                <w:sz w:val="16"/>
                <w:szCs w:val="16"/>
              </w:rPr>
              <w:t>за счет налоговых и неналоговых доходов местного бюджета</w:t>
            </w:r>
          </w:p>
        </w:tc>
        <w:tc>
          <w:tcPr>
            <w:tcW w:w="851" w:type="dxa"/>
            <w:vMerge/>
            <w:tcBorders>
              <w:left w:val="single" w:sz="4" w:space="0" w:color="000000"/>
              <w:bottom w:val="single" w:sz="4" w:space="0" w:color="000000"/>
            </w:tcBorders>
            <w:shd w:val="clear" w:color="auto" w:fill="auto"/>
            <w:vAlign w:val="center"/>
          </w:tcPr>
          <w:p w:rsidR="00475B48" w:rsidRPr="005301CA" w:rsidRDefault="00475B48" w:rsidP="005A02A7">
            <w:pPr>
              <w:snapToGrid w:val="0"/>
              <w:rPr>
                <w:sz w:val="16"/>
                <w:szCs w:val="16"/>
              </w:rPr>
            </w:pPr>
          </w:p>
        </w:tc>
        <w:tc>
          <w:tcPr>
            <w:tcW w:w="850" w:type="dxa"/>
            <w:vMerge/>
            <w:tcBorders>
              <w:left w:val="single" w:sz="4" w:space="0" w:color="000000"/>
            </w:tcBorders>
            <w:shd w:val="clear" w:color="auto" w:fill="auto"/>
          </w:tcPr>
          <w:p w:rsidR="00475B48" w:rsidRPr="005301CA" w:rsidRDefault="00475B48" w:rsidP="005A02A7">
            <w:pPr>
              <w:snapToGrid w:val="0"/>
              <w:jc w:val="center"/>
              <w:rPr>
                <w:b/>
                <w:sz w:val="16"/>
                <w:szCs w:val="16"/>
              </w:rPr>
            </w:pPr>
          </w:p>
        </w:tc>
        <w:tc>
          <w:tcPr>
            <w:tcW w:w="1134" w:type="dxa"/>
            <w:gridSpan w:val="2"/>
            <w:vMerge/>
            <w:tcBorders>
              <w:left w:val="single" w:sz="4" w:space="0" w:color="000000"/>
            </w:tcBorders>
            <w:shd w:val="clear" w:color="auto" w:fill="auto"/>
          </w:tcPr>
          <w:p w:rsidR="00475B48" w:rsidRPr="005301CA" w:rsidRDefault="00475B48" w:rsidP="005A02A7">
            <w:pPr>
              <w:snapToGrid w:val="0"/>
              <w:jc w:val="center"/>
              <w:rPr>
                <w:bCs/>
                <w:sz w:val="16"/>
                <w:szCs w:val="16"/>
              </w:rPr>
            </w:pPr>
          </w:p>
        </w:tc>
        <w:tc>
          <w:tcPr>
            <w:tcW w:w="709" w:type="dxa"/>
            <w:vMerge/>
            <w:tcBorders>
              <w:left w:val="single" w:sz="4" w:space="0" w:color="000000"/>
              <w:right w:val="single" w:sz="4" w:space="0" w:color="auto"/>
            </w:tcBorders>
          </w:tcPr>
          <w:p w:rsidR="00475B48" w:rsidRPr="005301CA" w:rsidRDefault="00475B48" w:rsidP="005A02A7">
            <w:pPr>
              <w:snapToGrid w:val="0"/>
              <w:rPr>
                <w:b/>
                <w:bCs/>
                <w:sz w:val="16"/>
                <w:szCs w:val="16"/>
              </w:rPr>
            </w:pPr>
          </w:p>
        </w:tc>
        <w:tc>
          <w:tcPr>
            <w:tcW w:w="1134" w:type="dxa"/>
            <w:vMerge/>
            <w:tcBorders>
              <w:left w:val="single" w:sz="4" w:space="0" w:color="auto"/>
              <w:right w:val="single" w:sz="4" w:space="0" w:color="000000"/>
            </w:tcBorders>
          </w:tcPr>
          <w:p w:rsidR="00475B48" w:rsidRPr="005301CA" w:rsidRDefault="00475B48" w:rsidP="005A02A7">
            <w:pPr>
              <w:snapToGrid w:val="0"/>
              <w:rPr>
                <w:b/>
                <w:bCs/>
                <w:sz w:val="16"/>
                <w:szCs w:val="16"/>
              </w:rPr>
            </w:pPr>
          </w:p>
        </w:tc>
        <w:tc>
          <w:tcPr>
            <w:tcW w:w="850" w:type="dxa"/>
            <w:vMerge/>
            <w:tcBorders>
              <w:left w:val="single" w:sz="4" w:space="0" w:color="000000"/>
              <w:bottom w:val="single" w:sz="4" w:space="0" w:color="000000"/>
              <w:right w:val="single" w:sz="4" w:space="0" w:color="auto"/>
            </w:tcBorders>
            <w:shd w:val="clear" w:color="auto" w:fill="auto"/>
            <w:vAlign w:val="center"/>
          </w:tcPr>
          <w:p w:rsidR="00475B48" w:rsidRPr="005301CA" w:rsidRDefault="00475B48" w:rsidP="005A02A7">
            <w:pPr>
              <w:snapToGrid w:val="0"/>
              <w:rPr>
                <w:b/>
                <w:bCs/>
                <w:sz w:val="16"/>
                <w:szCs w:val="16"/>
              </w:rPr>
            </w:pPr>
          </w:p>
        </w:tc>
        <w:tc>
          <w:tcPr>
            <w:tcW w:w="851" w:type="dxa"/>
            <w:vMerge/>
            <w:tcBorders>
              <w:left w:val="single" w:sz="4" w:space="0" w:color="auto"/>
              <w:bottom w:val="single" w:sz="4" w:space="0" w:color="000000"/>
            </w:tcBorders>
            <w:shd w:val="clear" w:color="auto" w:fill="auto"/>
            <w:vAlign w:val="center"/>
          </w:tcPr>
          <w:p w:rsidR="00475B48" w:rsidRPr="005301CA" w:rsidRDefault="00475B48" w:rsidP="005A02A7">
            <w:pPr>
              <w:snapToGrid w:val="0"/>
              <w:rPr>
                <w:b/>
                <w:bCs/>
                <w:sz w:val="16"/>
                <w:szCs w:val="16"/>
              </w:rPr>
            </w:pPr>
          </w:p>
        </w:tc>
        <w:tc>
          <w:tcPr>
            <w:tcW w:w="1134" w:type="dxa"/>
            <w:vMerge/>
            <w:tcBorders>
              <w:left w:val="single" w:sz="4" w:space="0" w:color="000000"/>
              <w:bottom w:val="single" w:sz="4" w:space="0" w:color="000000"/>
            </w:tcBorders>
            <w:shd w:val="clear" w:color="auto" w:fill="auto"/>
            <w:vAlign w:val="center"/>
          </w:tcPr>
          <w:p w:rsidR="00475B48" w:rsidRPr="005301CA" w:rsidRDefault="00475B48" w:rsidP="005A02A7">
            <w:pPr>
              <w:snapToGrid w:val="0"/>
              <w:rPr>
                <w:b/>
                <w:bCs/>
                <w:sz w:val="16"/>
                <w:szCs w:val="16"/>
              </w:rPr>
            </w:pPr>
          </w:p>
        </w:tc>
        <w:tc>
          <w:tcPr>
            <w:tcW w:w="1134" w:type="dxa"/>
            <w:vMerge/>
            <w:tcBorders>
              <w:left w:val="single" w:sz="4" w:space="0" w:color="000000"/>
              <w:bottom w:val="single" w:sz="4" w:space="0" w:color="000000"/>
            </w:tcBorders>
            <w:shd w:val="clear" w:color="auto" w:fill="auto"/>
            <w:vAlign w:val="center"/>
          </w:tcPr>
          <w:p w:rsidR="00475B48" w:rsidRPr="005301CA" w:rsidRDefault="00475B48" w:rsidP="005A02A7">
            <w:pPr>
              <w:snapToGrid w:val="0"/>
              <w:rPr>
                <w:b/>
                <w:bCs/>
                <w:sz w:val="16"/>
                <w:szCs w:val="16"/>
              </w:rPr>
            </w:pPr>
          </w:p>
        </w:tc>
        <w:tc>
          <w:tcPr>
            <w:tcW w:w="1133" w:type="dxa"/>
            <w:vMerge/>
            <w:tcBorders>
              <w:left w:val="single" w:sz="4" w:space="0" w:color="000000"/>
              <w:bottom w:val="single" w:sz="4" w:space="0" w:color="000000"/>
            </w:tcBorders>
            <w:shd w:val="clear" w:color="auto" w:fill="auto"/>
            <w:vAlign w:val="center"/>
          </w:tcPr>
          <w:p w:rsidR="00475B48" w:rsidRPr="005301CA" w:rsidRDefault="00475B48" w:rsidP="005A02A7">
            <w:pPr>
              <w:snapToGrid w:val="0"/>
              <w:rPr>
                <w:b/>
                <w:bCs/>
                <w:sz w:val="16"/>
                <w:szCs w:val="16"/>
              </w:rPr>
            </w:pPr>
          </w:p>
        </w:tc>
        <w:tc>
          <w:tcPr>
            <w:tcW w:w="1134" w:type="dxa"/>
            <w:vMerge/>
            <w:tcBorders>
              <w:left w:val="single" w:sz="4" w:space="0" w:color="000000"/>
              <w:bottom w:val="single" w:sz="4" w:space="0" w:color="000000"/>
            </w:tcBorders>
            <w:shd w:val="clear" w:color="auto" w:fill="auto"/>
            <w:vAlign w:val="center"/>
          </w:tcPr>
          <w:p w:rsidR="00475B48" w:rsidRPr="005301CA" w:rsidRDefault="00475B48" w:rsidP="005A02A7">
            <w:pPr>
              <w:snapToGrid w:val="0"/>
              <w:rPr>
                <w:b/>
                <w:bCs/>
                <w:sz w:val="16"/>
                <w:szCs w:val="16"/>
              </w:rPr>
            </w:pPr>
          </w:p>
        </w:tc>
        <w:tc>
          <w:tcPr>
            <w:tcW w:w="993" w:type="dxa"/>
            <w:vMerge/>
            <w:tcBorders>
              <w:left w:val="single" w:sz="4" w:space="0" w:color="000000"/>
              <w:bottom w:val="single" w:sz="4" w:space="0" w:color="000000"/>
            </w:tcBorders>
            <w:shd w:val="clear" w:color="auto" w:fill="auto"/>
            <w:vAlign w:val="center"/>
          </w:tcPr>
          <w:p w:rsidR="00475B48" w:rsidRPr="005301CA" w:rsidRDefault="00475B48" w:rsidP="005A02A7">
            <w:pPr>
              <w:snapToGrid w:val="0"/>
              <w:rPr>
                <w:b/>
                <w:bCs/>
                <w:sz w:val="16"/>
                <w:szCs w:val="16"/>
              </w:rPr>
            </w:pPr>
          </w:p>
        </w:tc>
        <w:tc>
          <w:tcPr>
            <w:tcW w:w="982" w:type="dxa"/>
            <w:vMerge/>
            <w:tcBorders>
              <w:left w:val="single" w:sz="4" w:space="0" w:color="000000"/>
              <w:bottom w:val="single" w:sz="4" w:space="0" w:color="000000"/>
            </w:tcBorders>
            <w:shd w:val="clear" w:color="auto" w:fill="auto"/>
            <w:vAlign w:val="center"/>
          </w:tcPr>
          <w:p w:rsidR="00475B48" w:rsidRPr="005301CA" w:rsidRDefault="00475B48" w:rsidP="005A02A7">
            <w:pPr>
              <w:snapToGrid w:val="0"/>
              <w:rPr>
                <w:b/>
                <w:bCs/>
                <w:sz w:val="16"/>
                <w:szCs w:val="16"/>
              </w:rPr>
            </w:pPr>
          </w:p>
        </w:tc>
        <w:tc>
          <w:tcPr>
            <w:tcW w:w="2116" w:type="dxa"/>
            <w:tcBorders>
              <w:left w:val="single" w:sz="4" w:space="0" w:color="000000"/>
            </w:tcBorders>
            <w:shd w:val="clear" w:color="auto" w:fill="auto"/>
          </w:tcPr>
          <w:p w:rsidR="00475B48" w:rsidRPr="005301CA" w:rsidRDefault="00475B48" w:rsidP="005A02A7">
            <w:pPr>
              <w:snapToGrid w:val="0"/>
              <w:rPr>
                <w:sz w:val="16"/>
                <w:szCs w:val="16"/>
              </w:rPr>
            </w:pPr>
          </w:p>
        </w:tc>
      </w:tr>
      <w:tr w:rsidR="00475B48" w:rsidRPr="005301CA" w:rsidTr="00475B48">
        <w:tblPrEx>
          <w:tblCellMar>
            <w:left w:w="0" w:type="dxa"/>
            <w:right w:w="0" w:type="dxa"/>
          </w:tblCellMar>
        </w:tblPrEx>
        <w:trPr>
          <w:gridAfter w:val="1"/>
          <w:wAfter w:w="36" w:type="dxa"/>
          <w:trHeight w:val="375"/>
        </w:trPr>
        <w:tc>
          <w:tcPr>
            <w:tcW w:w="1570" w:type="dxa"/>
            <w:gridSpan w:val="2"/>
            <w:tcBorders>
              <w:top w:val="single" w:sz="4" w:space="0" w:color="000000"/>
              <w:left w:val="single" w:sz="4" w:space="0" w:color="000000"/>
              <w:bottom w:val="single" w:sz="4" w:space="0" w:color="000000"/>
            </w:tcBorders>
            <w:shd w:val="clear" w:color="auto" w:fill="auto"/>
          </w:tcPr>
          <w:p w:rsidR="00475B48" w:rsidRPr="005301CA" w:rsidRDefault="00475B48" w:rsidP="005A02A7">
            <w:pPr>
              <w:snapToGrid w:val="0"/>
              <w:rPr>
                <w:sz w:val="16"/>
                <w:szCs w:val="16"/>
              </w:rPr>
            </w:pPr>
            <w:proofErr w:type="spellStart"/>
            <w:r w:rsidRPr="005301CA">
              <w:rPr>
                <w:sz w:val="16"/>
                <w:szCs w:val="16"/>
              </w:rPr>
              <w:t>Адищевское</w:t>
            </w:r>
            <w:proofErr w:type="spellEnd"/>
            <w:r w:rsidRPr="005301CA">
              <w:rPr>
                <w:sz w:val="16"/>
                <w:szCs w:val="16"/>
              </w:rPr>
              <w:t xml:space="preserve"> с/</w:t>
            </w:r>
            <w:proofErr w:type="spellStart"/>
            <w:proofErr w:type="gramStart"/>
            <w:r w:rsidRPr="005301CA">
              <w:rPr>
                <w:sz w:val="16"/>
                <w:szCs w:val="16"/>
              </w:rPr>
              <w:t>п</w:t>
            </w:r>
            <w:proofErr w:type="spellEnd"/>
            <w:proofErr w:type="gramEnd"/>
          </w:p>
        </w:tc>
        <w:tc>
          <w:tcPr>
            <w:tcW w:w="846" w:type="dxa"/>
            <w:gridSpan w:val="2"/>
            <w:tcBorders>
              <w:top w:val="single" w:sz="4" w:space="0" w:color="000000"/>
              <w:left w:val="single" w:sz="4" w:space="0" w:color="000000"/>
              <w:bottom w:val="single" w:sz="4" w:space="0" w:color="000000"/>
            </w:tcBorders>
            <w:shd w:val="clear" w:color="auto" w:fill="auto"/>
            <w:vAlign w:val="center"/>
          </w:tcPr>
          <w:p w:rsidR="00475B48" w:rsidRPr="005301CA" w:rsidRDefault="00475B48" w:rsidP="005A02A7">
            <w:pPr>
              <w:snapToGrid w:val="0"/>
              <w:jc w:val="center"/>
              <w:rPr>
                <w:sz w:val="16"/>
                <w:szCs w:val="16"/>
              </w:rPr>
            </w:pPr>
            <w:r w:rsidRPr="005301CA">
              <w:rPr>
                <w:sz w:val="16"/>
                <w:szCs w:val="16"/>
              </w:rPr>
              <w:t>1920,0</w:t>
            </w:r>
          </w:p>
        </w:tc>
        <w:tc>
          <w:tcPr>
            <w:tcW w:w="855" w:type="dxa"/>
            <w:tcBorders>
              <w:top w:val="single" w:sz="4" w:space="0" w:color="000000"/>
              <w:left w:val="single" w:sz="4" w:space="0" w:color="000000"/>
              <w:bottom w:val="single" w:sz="4" w:space="0" w:color="000000"/>
            </w:tcBorders>
            <w:shd w:val="clear" w:color="auto" w:fill="auto"/>
            <w:vAlign w:val="center"/>
          </w:tcPr>
          <w:p w:rsidR="00475B48" w:rsidRPr="005301CA" w:rsidRDefault="00475B48" w:rsidP="005A02A7">
            <w:pPr>
              <w:snapToGrid w:val="0"/>
              <w:jc w:val="center"/>
              <w:rPr>
                <w:sz w:val="16"/>
                <w:szCs w:val="16"/>
              </w:rPr>
            </w:pPr>
            <w:r w:rsidRPr="005301CA">
              <w:rPr>
                <w:sz w:val="16"/>
                <w:szCs w:val="16"/>
              </w:rPr>
              <w:t>1920,0</w:t>
            </w:r>
          </w:p>
        </w:tc>
        <w:tc>
          <w:tcPr>
            <w:tcW w:w="851" w:type="dxa"/>
            <w:tcBorders>
              <w:top w:val="single" w:sz="4" w:space="0" w:color="000000"/>
              <w:left w:val="single" w:sz="4" w:space="0" w:color="000000"/>
              <w:bottom w:val="single" w:sz="4" w:space="0" w:color="000000"/>
            </w:tcBorders>
            <w:shd w:val="clear" w:color="auto" w:fill="auto"/>
            <w:vAlign w:val="center"/>
          </w:tcPr>
          <w:p w:rsidR="00475B48" w:rsidRPr="005301CA" w:rsidRDefault="00475B48" w:rsidP="005A02A7">
            <w:pPr>
              <w:snapToGrid w:val="0"/>
              <w:jc w:val="center"/>
              <w:rPr>
                <w:sz w:val="16"/>
                <w:szCs w:val="16"/>
              </w:rPr>
            </w:pPr>
            <w:r w:rsidRPr="005301CA">
              <w:rPr>
                <w:sz w:val="16"/>
                <w:szCs w:val="16"/>
              </w:rPr>
              <w:t>3,8</w:t>
            </w:r>
          </w:p>
        </w:tc>
        <w:tc>
          <w:tcPr>
            <w:tcW w:w="850" w:type="dxa"/>
            <w:tcBorders>
              <w:top w:val="single" w:sz="4" w:space="0" w:color="000000"/>
              <w:left w:val="single" w:sz="4" w:space="0" w:color="000000"/>
              <w:bottom w:val="single" w:sz="4" w:space="0" w:color="000000"/>
            </w:tcBorders>
            <w:shd w:val="clear" w:color="auto" w:fill="auto"/>
            <w:vAlign w:val="center"/>
          </w:tcPr>
          <w:p w:rsidR="00475B48" w:rsidRPr="005301CA" w:rsidRDefault="00475B48" w:rsidP="005A02A7">
            <w:pPr>
              <w:snapToGrid w:val="0"/>
              <w:jc w:val="center"/>
              <w:rPr>
                <w:bCs/>
                <w:sz w:val="16"/>
                <w:szCs w:val="16"/>
              </w:rPr>
            </w:pPr>
            <w:r w:rsidRPr="005301CA">
              <w:rPr>
                <w:sz w:val="16"/>
                <w:szCs w:val="16"/>
              </w:rPr>
              <w:t>7,2</w:t>
            </w:r>
          </w:p>
        </w:tc>
        <w:tc>
          <w:tcPr>
            <w:tcW w:w="1134" w:type="dxa"/>
            <w:gridSpan w:val="2"/>
            <w:tcBorders>
              <w:top w:val="single" w:sz="4" w:space="0" w:color="000000"/>
              <w:left w:val="single" w:sz="4" w:space="0" w:color="000000"/>
              <w:bottom w:val="single" w:sz="4" w:space="0" w:color="000000"/>
            </w:tcBorders>
            <w:shd w:val="clear" w:color="auto" w:fill="auto"/>
            <w:vAlign w:val="center"/>
          </w:tcPr>
          <w:p w:rsidR="00475B48" w:rsidRPr="005301CA" w:rsidRDefault="00475B48" w:rsidP="005A02A7">
            <w:pPr>
              <w:snapToGrid w:val="0"/>
              <w:jc w:val="center"/>
              <w:rPr>
                <w:bCs/>
                <w:sz w:val="16"/>
                <w:szCs w:val="16"/>
              </w:rPr>
            </w:pPr>
            <w:r w:rsidRPr="005301CA">
              <w:rPr>
                <w:bCs/>
                <w:sz w:val="16"/>
                <w:szCs w:val="16"/>
              </w:rPr>
              <w:t>2086,932</w:t>
            </w:r>
          </w:p>
        </w:tc>
        <w:tc>
          <w:tcPr>
            <w:tcW w:w="709" w:type="dxa"/>
            <w:tcBorders>
              <w:top w:val="single" w:sz="4" w:space="0" w:color="000000"/>
              <w:left w:val="single" w:sz="4" w:space="0" w:color="000000"/>
              <w:bottom w:val="single" w:sz="4" w:space="0" w:color="000000"/>
              <w:right w:val="single" w:sz="4" w:space="0" w:color="auto"/>
            </w:tcBorders>
            <w:vAlign w:val="center"/>
          </w:tcPr>
          <w:p w:rsidR="00475B48" w:rsidRPr="005301CA" w:rsidRDefault="00475B48" w:rsidP="005A02A7">
            <w:pPr>
              <w:snapToGrid w:val="0"/>
              <w:jc w:val="center"/>
              <w:rPr>
                <w:bCs/>
                <w:sz w:val="16"/>
                <w:szCs w:val="16"/>
              </w:rPr>
            </w:pPr>
            <w:r w:rsidRPr="005301CA">
              <w:rPr>
                <w:bCs/>
                <w:sz w:val="16"/>
                <w:szCs w:val="16"/>
              </w:rPr>
              <w:t>600,0</w:t>
            </w:r>
          </w:p>
        </w:tc>
        <w:tc>
          <w:tcPr>
            <w:tcW w:w="1134" w:type="dxa"/>
            <w:tcBorders>
              <w:top w:val="single" w:sz="4" w:space="0" w:color="000000"/>
              <w:left w:val="single" w:sz="4" w:space="0" w:color="auto"/>
              <w:bottom w:val="single" w:sz="4" w:space="0" w:color="000000"/>
              <w:right w:val="single" w:sz="4" w:space="0" w:color="000000"/>
            </w:tcBorders>
            <w:vAlign w:val="center"/>
          </w:tcPr>
          <w:p w:rsidR="00475B48" w:rsidRPr="005301CA" w:rsidRDefault="00475B48" w:rsidP="005A02A7">
            <w:pPr>
              <w:snapToGrid w:val="0"/>
              <w:jc w:val="center"/>
              <w:rPr>
                <w:bCs/>
                <w:sz w:val="16"/>
                <w:szCs w:val="16"/>
              </w:rPr>
            </w:pPr>
          </w:p>
        </w:tc>
        <w:tc>
          <w:tcPr>
            <w:tcW w:w="850" w:type="dxa"/>
            <w:tcBorders>
              <w:top w:val="single" w:sz="4" w:space="0" w:color="000000"/>
              <w:left w:val="single" w:sz="4" w:space="0" w:color="000000"/>
              <w:bottom w:val="single" w:sz="4" w:space="0" w:color="000000"/>
              <w:right w:val="single" w:sz="4" w:space="0" w:color="auto"/>
            </w:tcBorders>
            <w:shd w:val="clear" w:color="auto" w:fill="auto"/>
            <w:vAlign w:val="center"/>
          </w:tcPr>
          <w:p w:rsidR="00475B48" w:rsidRPr="005301CA" w:rsidRDefault="00475B48" w:rsidP="005A02A7">
            <w:pPr>
              <w:snapToGrid w:val="0"/>
              <w:jc w:val="center"/>
              <w:rPr>
                <w:b/>
                <w:bCs/>
                <w:sz w:val="16"/>
                <w:szCs w:val="16"/>
              </w:rPr>
            </w:pPr>
          </w:p>
        </w:tc>
        <w:tc>
          <w:tcPr>
            <w:tcW w:w="851" w:type="dxa"/>
            <w:tcBorders>
              <w:top w:val="single" w:sz="4" w:space="0" w:color="000000"/>
              <w:left w:val="single" w:sz="4" w:space="0" w:color="auto"/>
              <w:bottom w:val="single" w:sz="4" w:space="0" w:color="000000"/>
            </w:tcBorders>
            <w:shd w:val="clear" w:color="auto" w:fill="auto"/>
            <w:vAlign w:val="center"/>
          </w:tcPr>
          <w:p w:rsidR="00475B48" w:rsidRPr="005301CA" w:rsidRDefault="00475B48" w:rsidP="005A02A7">
            <w:pPr>
              <w:snapToGrid w:val="0"/>
              <w:jc w:val="center"/>
              <w:rPr>
                <w:b/>
                <w:bCs/>
                <w:sz w:val="16"/>
                <w:szCs w:val="16"/>
              </w:rPr>
            </w:pPr>
          </w:p>
        </w:tc>
        <w:tc>
          <w:tcPr>
            <w:tcW w:w="1134" w:type="dxa"/>
            <w:tcBorders>
              <w:top w:val="single" w:sz="4" w:space="0" w:color="000000"/>
              <w:left w:val="single" w:sz="4" w:space="0" w:color="000000"/>
              <w:bottom w:val="single" w:sz="4" w:space="0" w:color="000000"/>
            </w:tcBorders>
            <w:shd w:val="clear" w:color="auto" w:fill="auto"/>
            <w:vAlign w:val="center"/>
          </w:tcPr>
          <w:p w:rsidR="00475B48" w:rsidRPr="005301CA" w:rsidRDefault="00475B48" w:rsidP="005A02A7">
            <w:pPr>
              <w:snapToGrid w:val="0"/>
              <w:jc w:val="center"/>
              <w:rPr>
                <w:b/>
                <w:bCs/>
                <w:sz w:val="16"/>
                <w:szCs w:val="16"/>
              </w:rPr>
            </w:pPr>
          </w:p>
        </w:tc>
        <w:tc>
          <w:tcPr>
            <w:tcW w:w="1134" w:type="dxa"/>
            <w:tcBorders>
              <w:top w:val="single" w:sz="4" w:space="0" w:color="000000"/>
              <w:left w:val="single" w:sz="4" w:space="0" w:color="000000"/>
              <w:bottom w:val="single" w:sz="4" w:space="0" w:color="000000"/>
            </w:tcBorders>
            <w:shd w:val="clear" w:color="auto" w:fill="auto"/>
            <w:vAlign w:val="center"/>
          </w:tcPr>
          <w:p w:rsidR="00475B48" w:rsidRPr="005301CA" w:rsidRDefault="00475B48" w:rsidP="005A02A7">
            <w:pPr>
              <w:snapToGrid w:val="0"/>
              <w:jc w:val="center"/>
              <w:rPr>
                <w:b/>
                <w:bCs/>
                <w:sz w:val="16"/>
                <w:szCs w:val="16"/>
              </w:rPr>
            </w:pPr>
          </w:p>
        </w:tc>
        <w:tc>
          <w:tcPr>
            <w:tcW w:w="1133" w:type="dxa"/>
            <w:tcBorders>
              <w:top w:val="single" w:sz="4" w:space="0" w:color="000000"/>
              <w:left w:val="single" w:sz="4" w:space="0" w:color="000000"/>
              <w:bottom w:val="single" w:sz="4" w:space="0" w:color="000000"/>
            </w:tcBorders>
            <w:shd w:val="clear" w:color="auto" w:fill="auto"/>
            <w:vAlign w:val="center"/>
          </w:tcPr>
          <w:p w:rsidR="00475B48" w:rsidRPr="005301CA" w:rsidRDefault="00475B48" w:rsidP="005A02A7">
            <w:pPr>
              <w:snapToGrid w:val="0"/>
              <w:jc w:val="center"/>
              <w:rPr>
                <w:b/>
                <w:bCs/>
                <w:sz w:val="16"/>
                <w:szCs w:val="16"/>
              </w:rPr>
            </w:pPr>
          </w:p>
        </w:tc>
        <w:tc>
          <w:tcPr>
            <w:tcW w:w="1134" w:type="dxa"/>
            <w:tcBorders>
              <w:top w:val="single" w:sz="4" w:space="0" w:color="000000"/>
              <w:left w:val="single" w:sz="4" w:space="0" w:color="000000"/>
              <w:bottom w:val="single" w:sz="4" w:space="0" w:color="000000"/>
            </w:tcBorders>
            <w:shd w:val="clear" w:color="auto" w:fill="auto"/>
            <w:vAlign w:val="center"/>
          </w:tcPr>
          <w:p w:rsidR="00475B48" w:rsidRPr="005301CA" w:rsidRDefault="00475B48" w:rsidP="005A02A7">
            <w:pPr>
              <w:snapToGrid w:val="0"/>
              <w:jc w:val="center"/>
              <w:rPr>
                <w:b/>
                <w:bCs/>
                <w:sz w:val="16"/>
                <w:szCs w:val="16"/>
              </w:rPr>
            </w:pPr>
          </w:p>
        </w:tc>
        <w:tc>
          <w:tcPr>
            <w:tcW w:w="993" w:type="dxa"/>
            <w:tcBorders>
              <w:top w:val="single" w:sz="4" w:space="0" w:color="000000"/>
              <w:left w:val="single" w:sz="4" w:space="0" w:color="000000"/>
              <w:bottom w:val="single" w:sz="4" w:space="0" w:color="000000"/>
            </w:tcBorders>
            <w:shd w:val="clear" w:color="auto" w:fill="auto"/>
            <w:vAlign w:val="center"/>
          </w:tcPr>
          <w:p w:rsidR="00475B48" w:rsidRPr="005301CA" w:rsidRDefault="00475B48" w:rsidP="005A02A7">
            <w:pPr>
              <w:snapToGrid w:val="0"/>
              <w:jc w:val="center"/>
              <w:rPr>
                <w:b/>
                <w:bCs/>
                <w:sz w:val="16"/>
                <w:szCs w:val="16"/>
              </w:rPr>
            </w:pPr>
          </w:p>
        </w:tc>
        <w:tc>
          <w:tcPr>
            <w:tcW w:w="982" w:type="dxa"/>
            <w:tcBorders>
              <w:top w:val="single" w:sz="4" w:space="0" w:color="000000"/>
              <w:left w:val="single" w:sz="4" w:space="0" w:color="000000"/>
              <w:bottom w:val="single" w:sz="4" w:space="0" w:color="000000"/>
            </w:tcBorders>
            <w:shd w:val="clear" w:color="auto" w:fill="auto"/>
            <w:vAlign w:val="center"/>
          </w:tcPr>
          <w:p w:rsidR="00475B48" w:rsidRPr="005301CA" w:rsidRDefault="00475B48" w:rsidP="005A02A7">
            <w:pPr>
              <w:snapToGrid w:val="0"/>
              <w:jc w:val="center"/>
              <w:rPr>
                <w:sz w:val="16"/>
                <w:szCs w:val="16"/>
              </w:rPr>
            </w:pPr>
            <w:r w:rsidRPr="005301CA">
              <w:rPr>
                <w:b/>
                <w:bCs/>
                <w:sz w:val="16"/>
                <w:szCs w:val="16"/>
              </w:rPr>
              <w:t>4617,932</w:t>
            </w:r>
          </w:p>
        </w:tc>
        <w:tc>
          <w:tcPr>
            <w:tcW w:w="2116" w:type="dxa"/>
            <w:tcBorders>
              <w:left w:val="single" w:sz="4" w:space="0" w:color="000000"/>
            </w:tcBorders>
            <w:shd w:val="clear" w:color="auto" w:fill="auto"/>
          </w:tcPr>
          <w:p w:rsidR="00475B48" w:rsidRPr="005301CA" w:rsidRDefault="00475B48" w:rsidP="005A02A7">
            <w:pPr>
              <w:snapToGrid w:val="0"/>
              <w:rPr>
                <w:sz w:val="16"/>
                <w:szCs w:val="16"/>
              </w:rPr>
            </w:pPr>
          </w:p>
        </w:tc>
      </w:tr>
      <w:tr w:rsidR="00475B48" w:rsidRPr="005301CA" w:rsidTr="00475B48">
        <w:tblPrEx>
          <w:tblCellMar>
            <w:left w:w="0" w:type="dxa"/>
            <w:right w:w="0" w:type="dxa"/>
          </w:tblCellMar>
        </w:tblPrEx>
        <w:trPr>
          <w:gridAfter w:val="1"/>
          <w:wAfter w:w="36" w:type="dxa"/>
          <w:trHeight w:val="109"/>
        </w:trPr>
        <w:tc>
          <w:tcPr>
            <w:tcW w:w="1570" w:type="dxa"/>
            <w:gridSpan w:val="2"/>
            <w:tcBorders>
              <w:left w:val="single" w:sz="4" w:space="0" w:color="000000"/>
              <w:bottom w:val="single" w:sz="4" w:space="0" w:color="000000"/>
            </w:tcBorders>
            <w:shd w:val="clear" w:color="auto" w:fill="auto"/>
          </w:tcPr>
          <w:p w:rsidR="00475B48" w:rsidRPr="005301CA" w:rsidRDefault="00475B48" w:rsidP="005A02A7">
            <w:pPr>
              <w:snapToGrid w:val="0"/>
              <w:rPr>
                <w:sz w:val="16"/>
                <w:szCs w:val="16"/>
              </w:rPr>
            </w:pPr>
            <w:proofErr w:type="spellStart"/>
            <w:r w:rsidRPr="005301CA">
              <w:rPr>
                <w:sz w:val="16"/>
                <w:szCs w:val="16"/>
              </w:rPr>
              <w:t>Александровск</w:t>
            </w:r>
            <w:proofErr w:type="gramStart"/>
            <w:r w:rsidRPr="005301CA">
              <w:rPr>
                <w:sz w:val="16"/>
                <w:szCs w:val="16"/>
              </w:rPr>
              <w:t>.с</w:t>
            </w:r>
            <w:proofErr w:type="spellEnd"/>
            <w:proofErr w:type="gramEnd"/>
            <w:r w:rsidRPr="005301CA">
              <w:rPr>
                <w:sz w:val="16"/>
                <w:szCs w:val="16"/>
              </w:rPr>
              <w:t>/</w:t>
            </w:r>
            <w:proofErr w:type="spellStart"/>
            <w:r w:rsidRPr="005301CA">
              <w:rPr>
                <w:sz w:val="16"/>
                <w:szCs w:val="16"/>
              </w:rPr>
              <w:t>п</w:t>
            </w:r>
            <w:proofErr w:type="spellEnd"/>
          </w:p>
        </w:tc>
        <w:tc>
          <w:tcPr>
            <w:tcW w:w="846" w:type="dxa"/>
            <w:gridSpan w:val="2"/>
            <w:tcBorders>
              <w:left w:val="single" w:sz="4" w:space="0" w:color="000000"/>
              <w:bottom w:val="single" w:sz="4" w:space="0" w:color="000000"/>
            </w:tcBorders>
            <w:shd w:val="clear" w:color="auto" w:fill="auto"/>
            <w:vAlign w:val="center"/>
          </w:tcPr>
          <w:p w:rsidR="00475B48" w:rsidRPr="005301CA" w:rsidRDefault="00475B48" w:rsidP="005A02A7">
            <w:pPr>
              <w:snapToGrid w:val="0"/>
              <w:jc w:val="center"/>
              <w:rPr>
                <w:sz w:val="16"/>
                <w:szCs w:val="16"/>
              </w:rPr>
            </w:pPr>
            <w:r w:rsidRPr="005301CA">
              <w:rPr>
                <w:sz w:val="16"/>
                <w:szCs w:val="16"/>
              </w:rPr>
              <w:t>1217,0</w:t>
            </w:r>
          </w:p>
        </w:tc>
        <w:tc>
          <w:tcPr>
            <w:tcW w:w="855" w:type="dxa"/>
            <w:tcBorders>
              <w:left w:val="single" w:sz="4" w:space="0" w:color="000000"/>
              <w:bottom w:val="single" w:sz="4" w:space="0" w:color="000000"/>
            </w:tcBorders>
            <w:shd w:val="clear" w:color="auto" w:fill="auto"/>
            <w:vAlign w:val="center"/>
          </w:tcPr>
          <w:p w:rsidR="00475B48" w:rsidRPr="005301CA" w:rsidRDefault="00475B48" w:rsidP="005A02A7">
            <w:pPr>
              <w:snapToGrid w:val="0"/>
              <w:jc w:val="center"/>
              <w:rPr>
                <w:sz w:val="16"/>
                <w:szCs w:val="16"/>
              </w:rPr>
            </w:pPr>
            <w:r w:rsidRPr="005301CA">
              <w:rPr>
                <w:sz w:val="16"/>
                <w:szCs w:val="16"/>
              </w:rPr>
              <w:t>1217,0</w:t>
            </w:r>
          </w:p>
        </w:tc>
        <w:tc>
          <w:tcPr>
            <w:tcW w:w="851" w:type="dxa"/>
            <w:tcBorders>
              <w:left w:val="single" w:sz="4" w:space="0" w:color="000000"/>
              <w:bottom w:val="single" w:sz="4" w:space="0" w:color="000000"/>
            </w:tcBorders>
            <w:shd w:val="clear" w:color="auto" w:fill="auto"/>
            <w:vAlign w:val="center"/>
          </w:tcPr>
          <w:p w:rsidR="00475B48" w:rsidRPr="005301CA" w:rsidRDefault="00475B48" w:rsidP="005A02A7">
            <w:pPr>
              <w:snapToGrid w:val="0"/>
              <w:jc w:val="center"/>
              <w:rPr>
                <w:sz w:val="16"/>
                <w:szCs w:val="16"/>
              </w:rPr>
            </w:pPr>
            <w:r w:rsidRPr="005301CA">
              <w:rPr>
                <w:sz w:val="16"/>
                <w:szCs w:val="16"/>
              </w:rPr>
              <w:t>1,8</w:t>
            </w:r>
          </w:p>
        </w:tc>
        <w:tc>
          <w:tcPr>
            <w:tcW w:w="850" w:type="dxa"/>
            <w:tcBorders>
              <w:top w:val="single" w:sz="4" w:space="0" w:color="000000"/>
              <w:left w:val="single" w:sz="4" w:space="0" w:color="000000"/>
              <w:bottom w:val="single" w:sz="4" w:space="0" w:color="000000"/>
            </w:tcBorders>
            <w:shd w:val="clear" w:color="auto" w:fill="auto"/>
            <w:vAlign w:val="center"/>
          </w:tcPr>
          <w:p w:rsidR="00475B48" w:rsidRPr="005301CA" w:rsidRDefault="00475B48" w:rsidP="005A02A7">
            <w:pPr>
              <w:snapToGrid w:val="0"/>
              <w:jc w:val="center"/>
              <w:rPr>
                <w:bCs/>
                <w:sz w:val="16"/>
                <w:szCs w:val="16"/>
              </w:rPr>
            </w:pPr>
            <w:r w:rsidRPr="005301CA">
              <w:rPr>
                <w:sz w:val="16"/>
                <w:szCs w:val="16"/>
              </w:rPr>
              <w:t>3,4</w:t>
            </w:r>
          </w:p>
        </w:tc>
        <w:tc>
          <w:tcPr>
            <w:tcW w:w="1134" w:type="dxa"/>
            <w:gridSpan w:val="2"/>
            <w:tcBorders>
              <w:top w:val="single" w:sz="4" w:space="0" w:color="000000"/>
              <w:left w:val="single" w:sz="4" w:space="0" w:color="000000"/>
              <w:bottom w:val="single" w:sz="4" w:space="0" w:color="000000"/>
            </w:tcBorders>
            <w:shd w:val="clear" w:color="auto" w:fill="auto"/>
            <w:vAlign w:val="center"/>
          </w:tcPr>
          <w:p w:rsidR="00475B48" w:rsidRPr="005301CA" w:rsidRDefault="00475B48" w:rsidP="005A02A7">
            <w:pPr>
              <w:snapToGrid w:val="0"/>
              <w:jc w:val="center"/>
              <w:rPr>
                <w:b/>
                <w:bCs/>
                <w:sz w:val="16"/>
                <w:szCs w:val="16"/>
              </w:rPr>
            </w:pPr>
            <w:r w:rsidRPr="005301CA">
              <w:rPr>
                <w:bCs/>
                <w:sz w:val="16"/>
                <w:szCs w:val="16"/>
              </w:rPr>
              <w:t>1111,896</w:t>
            </w:r>
          </w:p>
        </w:tc>
        <w:tc>
          <w:tcPr>
            <w:tcW w:w="709" w:type="dxa"/>
            <w:tcBorders>
              <w:left w:val="single" w:sz="4" w:space="0" w:color="000000"/>
              <w:bottom w:val="single" w:sz="4" w:space="0" w:color="000000"/>
              <w:right w:val="single" w:sz="4" w:space="0" w:color="auto"/>
            </w:tcBorders>
          </w:tcPr>
          <w:p w:rsidR="00475B48" w:rsidRPr="005301CA" w:rsidRDefault="00475B48" w:rsidP="005A02A7">
            <w:pPr>
              <w:snapToGrid w:val="0"/>
              <w:jc w:val="center"/>
              <w:rPr>
                <w:b/>
                <w:bCs/>
                <w:sz w:val="16"/>
                <w:szCs w:val="16"/>
              </w:rPr>
            </w:pPr>
          </w:p>
        </w:tc>
        <w:tc>
          <w:tcPr>
            <w:tcW w:w="1134" w:type="dxa"/>
            <w:tcBorders>
              <w:left w:val="single" w:sz="4" w:space="0" w:color="auto"/>
              <w:bottom w:val="single" w:sz="4" w:space="0" w:color="000000"/>
              <w:right w:val="single" w:sz="4" w:space="0" w:color="000000"/>
            </w:tcBorders>
          </w:tcPr>
          <w:p w:rsidR="00475B48" w:rsidRPr="005301CA" w:rsidRDefault="00475B48" w:rsidP="005A02A7">
            <w:pPr>
              <w:snapToGrid w:val="0"/>
              <w:jc w:val="center"/>
              <w:rPr>
                <w:b/>
                <w:bCs/>
                <w:sz w:val="16"/>
                <w:szCs w:val="16"/>
              </w:rPr>
            </w:pPr>
          </w:p>
        </w:tc>
        <w:tc>
          <w:tcPr>
            <w:tcW w:w="850" w:type="dxa"/>
            <w:tcBorders>
              <w:left w:val="single" w:sz="4" w:space="0" w:color="000000"/>
              <w:bottom w:val="single" w:sz="4" w:space="0" w:color="000000"/>
              <w:right w:val="single" w:sz="4" w:space="0" w:color="auto"/>
            </w:tcBorders>
            <w:shd w:val="clear" w:color="auto" w:fill="auto"/>
            <w:vAlign w:val="center"/>
          </w:tcPr>
          <w:p w:rsidR="00475B48" w:rsidRPr="005301CA" w:rsidRDefault="00475B48" w:rsidP="005A02A7">
            <w:pPr>
              <w:snapToGrid w:val="0"/>
              <w:jc w:val="center"/>
              <w:rPr>
                <w:b/>
                <w:bCs/>
                <w:sz w:val="16"/>
                <w:szCs w:val="16"/>
              </w:rPr>
            </w:pPr>
          </w:p>
        </w:tc>
        <w:tc>
          <w:tcPr>
            <w:tcW w:w="851" w:type="dxa"/>
            <w:tcBorders>
              <w:left w:val="single" w:sz="4" w:space="0" w:color="auto"/>
              <w:bottom w:val="single" w:sz="4" w:space="0" w:color="000000"/>
            </w:tcBorders>
            <w:shd w:val="clear" w:color="auto" w:fill="auto"/>
            <w:vAlign w:val="center"/>
          </w:tcPr>
          <w:p w:rsidR="00475B48" w:rsidRPr="005301CA" w:rsidRDefault="00475B48" w:rsidP="005A02A7">
            <w:pPr>
              <w:snapToGrid w:val="0"/>
              <w:jc w:val="center"/>
              <w:rPr>
                <w:bCs/>
                <w:sz w:val="16"/>
                <w:szCs w:val="16"/>
              </w:rPr>
            </w:pPr>
            <w:r w:rsidRPr="005301CA">
              <w:rPr>
                <w:bCs/>
                <w:sz w:val="16"/>
                <w:szCs w:val="16"/>
              </w:rPr>
              <w:t>98,1</w:t>
            </w:r>
          </w:p>
        </w:tc>
        <w:tc>
          <w:tcPr>
            <w:tcW w:w="1134" w:type="dxa"/>
            <w:tcBorders>
              <w:left w:val="single" w:sz="4" w:space="0" w:color="000000"/>
              <w:bottom w:val="single" w:sz="4" w:space="0" w:color="000000"/>
            </w:tcBorders>
            <w:shd w:val="clear" w:color="auto" w:fill="auto"/>
            <w:vAlign w:val="center"/>
          </w:tcPr>
          <w:p w:rsidR="00475B48" w:rsidRPr="005301CA" w:rsidRDefault="00475B48" w:rsidP="005A02A7">
            <w:pPr>
              <w:snapToGrid w:val="0"/>
              <w:jc w:val="center"/>
              <w:rPr>
                <w:b/>
                <w:bCs/>
                <w:sz w:val="16"/>
                <w:szCs w:val="16"/>
              </w:rPr>
            </w:pPr>
          </w:p>
        </w:tc>
        <w:tc>
          <w:tcPr>
            <w:tcW w:w="1134" w:type="dxa"/>
            <w:tcBorders>
              <w:left w:val="single" w:sz="4" w:space="0" w:color="000000"/>
              <w:bottom w:val="single" w:sz="4" w:space="0" w:color="000000"/>
            </w:tcBorders>
            <w:shd w:val="clear" w:color="auto" w:fill="auto"/>
            <w:vAlign w:val="center"/>
          </w:tcPr>
          <w:p w:rsidR="00475B48" w:rsidRPr="005301CA" w:rsidRDefault="00475B48" w:rsidP="005A02A7">
            <w:pPr>
              <w:snapToGrid w:val="0"/>
              <w:jc w:val="center"/>
              <w:rPr>
                <w:b/>
                <w:bCs/>
                <w:sz w:val="16"/>
                <w:szCs w:val="16"/>
              </w:rPr>
            </w:pPr>
          </w:p>
        </w:tc>
        <w:tc>
          <w:tcPr>
            <w:tcW w:w="1133" w:type="dxa"/>
            <w:tcBorders>
              <w:left w:val="single" w:sz="4" w:space="0" w:color="000000"/>
              <w:bottom w:val="single" w:sz="4" w:space="0" w:color="000000"/>
            </w:tcBorders>
            <w:shd w:val="clear" w:color="auto" w:fill="auto"/>
            <w:vAlign w:val="center"/>
          </w:tcPr>
          <w:p w:rsidR="00475B48" w:rsidRPr="005301CA" w:rsidRDefault="00475B48" w:rsidP="005A02A7">
            <w:pPr>
              <w:snapToGrid w:val="0"/>
              <w:jc w:val="center"/>
              <w:rPr>
                <w:b/>
                <w:bCs/>
                <w:sz w:val="16"/>
                <w:szCs w:val="16"/>
              </w:rPr>
            </w:pPr>
          </w:p>
        </w:tc>
        <w:tc>
          <w:tcPr>
            <w:tcW w:w="1134" w:type="dxa"/>
            <w:tcBorders>
              <w:left w:val="single" w:sz="4" w:space="0" w:color="000000"/>
              <w:bottom w:val="single" w:sz="4" w:space="0" w:color="000000"/>
            </w:tcBorders>
            <w:shd w:val="clear" w:color="auto" w:fill="auto"/>
            <w:vAlign w:val="center"/>
          </w:tcPr>
          <w:p w:rsidR="00475B48" w:rsidRPr="005301CA" w:rsidRDefault="00475B48" w:rsidP="005A02A7">
            <w:pPr>
              <w:snapToGrid w:val="0"/>
              <w:jc w:val="center"/>
              <w:rPr>
                <w:bCs/>
                <w:sz w:val="16"/>
                <w:szCs w:val="16"/>
              </w:rPr>
            </w:pPr>
            <w:r w:rsidRPr="005301CA">
              <w:rPr>
                <w:bCs/>
                <w:sz w:val="16"/>
                <w:szCs w:val="16"/>
              </w:rPr>
              <w:t>485,086</w:t>
            </w:r>
          </w:p>
        </w:tc>
        <w:tc>
          <w:tcPr>
            <w:tcW w:w="993" w:type="dxa"/>
            <w:tcBorders>
              <w:left w:val="single" w:sz="4" w:space="0" w:color="000000"/>
              <w:bottom w:val="single" w:sz="4" w:space="0" w:color="000000"/>
            </w:tcBorders>
            <w:shd w:val="clear" w:color="auto" w:fill="auto"/>
            <w:vAlign w:val="center"/>
          </w:tcPr>
          <w:p w:rsidR="00475B48" w:rsidRPr="005301CA" w:rsidRDefault="00475B48" w:rsidP="005A02A7">
            <w:pPr>
              <w:snapToGrid w:val="0"/>
              <w:jc w:val="center"/>
              <w:rPr>
                <w:b/>
                <w:bCs/>
                <w:sz w:val="16"/>
                <w:szCs w:val="16"/>
              </w:rPr>
            </w:pPr>
            <w:r w:rsidRPr="005301CA">
              <w:rPr>
                <w:bCs/>
                <w:sz w:val="16"/>
                <w:szCs w:val="16"/>
              </w:rPr>
              <w:t>152,692</w:t>
            </w:r>
          </w:p>
        </w:tc>
        <w:tc>
          <w:tcPr>
            <w:tcW w:w="982" w:type="dxa"/>
            <w:tcBorders>
              <w:left w:val="single" w:sz="4" w:space="0" w:color="000000"/>
              <w:bottom w:val="single" w:sz="4" w:space="0" w:color="000000"/>
            </w:tcBorders>
            <w:shd w:val="clear" w:color="auto" w:fill="auto"/>
            <w:vAlign w:val="center"/>
          </w:tcPr>
          <w:p w:rsidR="00475B48" w:rsidRPr="005301CA" w:rsidRDefault="00475B48" w:rsidP="005A02A7">
            <w:pPr>
              <w:snapToGrid w:val="0"/>
              <w:jc w:val="center"/>
              <w:rPr>
                <w:sz w:val="16"/>
                <w:szCs w:val="16"/>
              </w:rPr>
            </w:pPr>
            <w:r w:rsidRPr="005301CA">
              <w:rPr>
                <w:b/>
                <w:bCs/>
                <w:sz w:val="16"/>
                <w:szCs w:val="16"/>
              </w:rPr>
              <w:t>3069,974</w:t>
            </w:r>
          </w:p>
        </w:tc>
        <w:tc>
          <w:tcPr>
            <w:tcW w:w="2116" w:type="dxa"/>
            <w:tcBorders>
              <w:left w:val="single" w:sz="4" w:space="0" w:color="000000"/>
            </w:tcBorders>
            <w:shd w:val="clear" w:color="auto" w:fill="auto"/>
          </w:tcPr>
          <w:p w:rsidR="00475B48" w:rsidRPr="005301CA" w:rsidRDefault="00475B48" w:rsidP="005A02A7">
            <w:pPr>
              <w:snapToGrid w:val="0"/>
              <w:rPr>
                <w:sz w:val="16"/>
                <w:szCs w:val="16"/>
              </w:rPr>
            </w:pPr>
          </w:p>
        </w:tc>
      </w:tr>
      <w:tr w:rsidR="00475B48" w:rsidRPr="005301CA" w:rsidTr="00475B48">
        <w:tblPrEx>
          <w:tblCellMar>
            <w:left w:w="0" w:type="dxa"/>
            <w:right w:w="0" w:type="dxa"/>
          </w:tblCellMar>
        </w:tblPrEx>
        <w:trPr>
          <w:gridAfter w:val="1"/>
          <w:wAfter w:w="36" w:type="dxa"/>
          <w:trHeight w:val="360"/>
        </w:trPr>
        <w:tc>
          <w:tcPr>
            <w:tcW w:w="1570" w:type="dxa"/>
            <w:gridSpan w:val="2"/>
            <w:tcBorders>
              <w:left w:val="single" w:sz="4" w:space="0" w:color="000000"/>
              <w:bottom w:val="single" w:sz="4" w:space="0" w:color="000000"/>
            </w:tcBorders>
            <w:shd w:val="clear" w:color="auto" w:fill="auto"/>
          </w:tcPr>
          <w:p w:rsidR="00475B48" w:rsidRPr="005301CA" w:rsidRDefault="00475B48" w:rsidP="005A02A7">
            <w:pPr>
              <w:snapToGrid w:val="0"/>
              <w:rPr>
                <w:sz w:val="16"/>
                <w:szCs w:val="16"/>
              </w:rPr>
            </w:pPr>
            <w:proofErr w:type="spellStart"/>
            <w:r w:rsidRPr="005301CA">
              <w:rPr>
                <w:sz w:val="16"/>
                <w:szCs w:val="16"/>
              </w:rPr>
              <w:t>Игодовское</w:t>
            </w:r>
            <w:proofErr w:type="spellEnd"/>
            <w:r w:rsidRPr="005301CA">
              <w:rPr>
                <w:sz w:val="16"/>
                <w:szCs w:val="16"/>
              </w:rPr>
              <w:t xml:space="preserve"> с/</w:t>
            </w:r>
            <w:proofErr w:type="spellStart"/>
            <w:proofErr w:type="gramStart"/>
            <w:r w:rsidRPr="005301CA">
              <w:rPr>
                <w:sz w:val="16"/>
                <w:szCs w:val="16"/>
              </w:rPr>
              <w:t>п</w:t>
            </w:r>
            <w:proofErr w:type="spellEnd"/>
            <w:proofErr w:type="gramEnd"/>
          </w:p>
        </w:tc>
        <w:tc>
          <w:tcPr>
            <w:tcW w:w="846" w:type="dxa"/>
            <w:gridSpan w:val="2"/>
            <w:tcBorders>
              <w:left w:val="single" w:sz="4" w:space="0" w:color="000000"/>
              <w:bottom w:val="single" w:sz="4" w:space="0" w:color="000000"/>
            </w:tcBorders>
            <w:shd w:val="clear" w:color="auto" w:fill="auto"/>
            <w:vAlign w:val="center"/>
          </w:tcPr>
          <w:p w:rsidR="00475B48" w:rsidRPr="005301CA" w:rsidRDefault="00475B48" w:rsidP="005A02A7">
            <w:pPr>
              <w:snapToGrid w:val="0"/>
              <w:jc w:val="center"/>
              <w:rPr>
                <w:sz w:val="16"/>
                <w:szCs w:val="16"/>
              </w:rPr>
            </w:pPr>
            <w:r w:rsidRPr="005301CA">
              <w:rPr>
                <w:sz w:val="16"/>
                <w:szCs w:val="16"/>
              </w:rPr>
              <w:t>1337,0</w:t>
            </w:r>
          </w:p>
        </w:tc>
        <w:tc>
          <w:tcPr>
            <w:tcW w:w="855" w:type="dxa"/>
            <w:tcBorders>
              <w:left w:val="single" w:sz="4" w:space="0" w:color="000000"/>
              <w:bottom w:val="single" w:sz="4" w:space="0" w:color="000000"/>
            </w:tcBorders>
            <w:shd w:val="clear" w:color="auto" w:fill="auto"/>
            <w:vAlign w:val="center"/>
          </w:tcPr>
          <w:p w:rsidR="00475B48" w:rsidRPr="005301CA" w:rsidRDefault="00475B48" w:rsidP="005A02A7">
            <w:pPr>
              <w:snapToGrid w:val="0"/>
              <w:jc w:val="center"/>
              <w:rPr>
                <w:sz w:val="16"/>
                <w:szCs w:val="16"/>
              </w:rPr>
            </w:pPr>
            <w:r w:rsidRPr="005301CA">
              <w:rPr>
                <w:sz w:val="16"/>
                <w:szCs w:val="16"/>
              </w:rPr>
              <w:t>1337,0</w:t>
            </w:r>
          </w:p>
        </w:tc>
        <w:tc>
          <w:tcPr>
            <w:tcW w:w="851" w:type="dxa"/>
            <w:tcBorders>
              <w:left w:val="single" w:sz="4" w:space="0" w:color="000000"/>
              <w:bottom w:val="single" w:sz="4" w:space="0" w:color="000000"/>
            </w:tcBorders>
            <w:shd w:val="clear" w:color="auto" w:fill="auto"/>
            <w:vAlign w:val="center"/>
          </w:tcPr>
          <w:p w:rsidR="00475B48" w:rsidRPr="005301CA" w:rsidRDefault="00475B48" w:rsidP="005A02A7">
            <w:pPr>
              <w:snapToGrid w:val="0"/>
              <w:jc w:val="center"/>
              <w:rPr>
                <w:sz w:val="16"/>
                <w:szCs w:val="16"/>
              </w:rPr>
            </w:pPr>
            <w:r w:rsidRPr="005301CA">
              <w:rPr>
                <w:sz w:val="16"/>
                <w:szCs w:val="16"/>
              </w:rPr>
              <w:t>0,9</w:t>
            </w:r>
          </w:p>
        </w:tc>
        <w:tc>
          <w:tcPr>
            <w:tcW w:w="850" w:type="dxa"/>
            <w:tcBorders>
              <w:top w:val="single" w:sz="4" w:space="0" w:color="000000"/>
              <w:left w:val="single" w:sz="4" w:space="0" w:color="000000"/>
              <w:bottom w:val="single" w:sz="4" w:space="0" w:color="000000"/>
            </w:tcBorders>
            <w:shd w:val="clear" w:color="auto" w:fill="auto"/>
            <w:vAlign w:val="center"/>
          </w:tcPr>
          <w:p w:rsidR="00475B48" w:rsidRPr="005301CA" w:rsidRDefault="00475B48" w:rsidP="005A02A7">
            <w:pPr>
              <w:snapToGrid w:val="0"/>
              <w:jc w:val="center"/>
              <w:rPr>
                <w:bCs/>
                <w:sz w:val="16"/>
                <w:szCs w:val="16"/>
              </w:rPr>
            </w:pPr>
            <w:r w:rsidRPr="005301CA">
              <w:rPr>
                <w:sz w:val="16"/>
                <w:szCs w:val="16"/>
              </w:rPr>
              <w:t>1,7</w:t>
            </w:r>
          </w:p>
        </w:tc>
        <w:tc>
          <w:tcPr>
            <w:tcW w:w="1134" w:type="dxa"/>
            <w:gridSpan w:val="2"/>
            <w:tcBorders>
              <w:top w:val="single" w:sz="4" w:space="0" w:color="000000"/>
              <w:left w:val="single" w:sz="4" w:space="0" w:color="000000"/>
              <w:bottom w:val="single" w:sz="4" w:space="0" w:color="000000"/>
            </w:tcBorders>
            <w:shd w:val="clear" w:color="auto" w:fill="auto"/>
            <w:vAlign w:val="center"/>
          </w:tcPr>
          <w:p w:rsidR="00475B48" w:rsidRPr="005301CA" w:rsidRDefault="00475B48" w:rsidP="005A02A7">
            <w:pPr>
              <w:snapToGrid w:val="0"/>
              <w:jc w:val="center"/>
              <w:rPr>
                <w:b/>
                <w:bCs/>
                <w:sz w:val="16"/>
                <w:szCs w:val="16"/>
              </w:rPr>
            </w:pPr>
            <w:r w:rsidRPr="005301CA">
              <w:rPr>
                <w:bCs/>
                <w:sz w:val="16"/>
                <w:szCs w:val="16"/>
              </w:rPr>
              <w:t>1006,59</w:t>
            </w:r>
          </w:p>
        </w:tc>
        <w:tc>
          <w:tcPr>
            <w:tcW w:w="709" w:type="dxa"/>
            <w:tcBorders>
              <w:left w:val="single" w:sz="4" w:space="0" w:color="000000"/>
              <w:bottom w:val="single" w:sz="4" w:space="0" w:color="000000"/>
              <w:right w:val="single" w:sz="4" w:space="0" w:color="auto"/>
            </w:tcBorders>
          </w:tcPr>
          <w:p w:rsidR="00475B48" w:rsidRPr="005301CA" w:rsidRDefault="00475B48" w:rsidP="005A02A7">
            <w:pPr>
              <w:snapToGrid w:val="0"/>
              <w:jc w:val="center"/>
              <w:rPr>
                <w:b/>
                <w:bCs/>
                <w:sz w:val="16"/>
                <w:szCs w:val="16"/>
              </w:rPr>
            </w:pPr>
          </w:p>
        </w:tc>
        <w:tc>
          <w:tcPr>
            <w:tcW w:w="1134" w:type="dxa"/>
            <w:tcBorders>
              <w:left w:val="single" w:sz="4" w:space="0" w:color="auto"/>
              <w:bottom w:val="single" w:sz="4" w:space="0" w:color="000000"/>
              <w:right w:val="single" w:sz="4" w:space="0" w:color="000000"/>
            </w:tcBorders>
          </w:tcPr>
          <w:p w:rsidR="00475B48" w:rsidRPr="005301CA" w:rsidRDefault="00475B48" w:rsidP="005A02A7">
            <w:pPr>
              <w:snapToGrid w:val="0"/>
              <w:jc w:val="center"/>
              <w:rPr>
                <w:b/>
                <w:bCs/>
                <w:sz w:val="16"/>
                <w:szCs w:val="16"/>
              </w:rPr>
            </w:pPr>
          </w:p>
        </w:tc>
        <w:tc>
          <w:tcPr>
            <w:tcW w:w="850" w:type="dxa"/>
            <w:tcBorders>
              <w:left w:val="single" w:sz="4" w:space="0" w:color="000000"/>
              <w:bottom w:val="single" w:sz="4" w:space="0" w:color="000000"/>
              <w:right w:val="single" w:sz="4" w:space="0" w:color="auto"/>
            </w:tcBorders>
            <w:shd w:val="clear" w:color="auto" w:fill="auto"/>
            <w:vAlign w:val="center"/>
          </w:tcPr>
          <w:p w:rsidR="00475B48" w:rsidRPr="005301CA" w:rsidRDefault="00475B48" w:rsidP="005A02A7">
            <w:pPr>
              <w:snapToGrid w:val="0"/>
              <w:jc w:val="center"/>
              <w:rPr>
                <w:b/>
                <w:bCs/>
                <w:sz w:val="16"/>
                <w:szCs w:val="16"/>
              </w:rPr>
            </w:pPr>
          </w:p>
        </w:tc>
        <w:tc>
          <w:tcPr>
            <w:tcW w:w="851" w:type="dxa"/>
            <w:tcBorders>
              <w:left w:val="single" w:sz="4" w:space="0" w:color="auto"/>
              <w:bottom w:val="single" w:sz="4" w:space="0" w:color="000000"/>
            </w:tcBorders>
            <w:shd w:val="clear" w:color="auto" w:fill="auto"/>
            <w:vAlign w:val="center"/>
          </w:tcPr>
          <w:p w:rsidR="00475B48" w:rsidRPr="005301CA" w:rsidRDefault="00475B48" w:rsidP="005A02A7">
            <w:pPr>
              <w:snapToGrid w:val="0"/>
              <w:jc w:val="center"/>
              <w:rPr>
                <w:b/>
                <w:bCs/>
                <w:sz w:val="16"/>
                <w:szCs w:val="16"/>
              </w:rPr>
            </w:pPr>
          </w:p>
        </w:tc>
        <w:tc>
          <w:tcPr>
            <w:tcW w:w="1134" w:type="dxa"/>
            <w:tcBorders>
              <w:left w:val="single" w:sz="4" w:space="0" w:color="000000"/>
              <w:bottom w:val="single" w:sz="4" w:space="0" w:color="000000"/>
            </w:tcBorders>
            <w:shd w:val="clear" w:color="auto" w:fill="auto"/>
            <w:vAlign w:val="center"/>
          </w:tcPr>
          <w:p w:rsidR="00475B48" w:rsidRPr="005301CA" w:rsidRDefault="00475B48" w:rsidP="005A02A7">
            <w:pPr>
              <w:snapToGrid w:val="0"/>
              <w:jc w:val="center"/>
              <w:rPr>
                <w:b/>
                <w:bCs/>
                <w:sz w:val="16"/>
                <w:szCs w:val="16"/>
              </w:rPr>
            </w:pPr>
          </w:p>
        </w:tc>
        <w:tc>
          <w:tcPr>
            <w:tcW w:w="1134" w:type="dxa"/>
            <w:tcBorders>
              <w:left w:val="single" w:sz="4" w:space="0" w:color="000000"/>
              <w:bottom w:val="single" w:sz="4" w:space="0" w:color="000000"/>
            </w:tcBorders>
            <w:shd w:val="clear" w:color="auto" w:fill="auto"/>
            <w:vAlign w:val="center"/>
          </w:tcPr>
          <w:p w:rsidR="00475B48" w:rsidRPr="005301CA" w:rsidRDefault="00475B48" w:rsidP="005A02A7">
            <w:pPr>
              <w:snapToGrid w:val="0"/>
              <w:jc w:val="center"/>
              <w:rPr>
                <w:b/>
                <w:bCs/>
                <w:sz w:val="16"/>
                <w:szCs w:val="16"/>
              </w:rPr>
            </w:pPr>
          </w:p>
        </w:tc>
        <w:tc>
          <w:tcPr>
            <w:tcW w:w="1133" w:type="dxa"/>
            <w:tcBorders>
              <w:left w:val="single" w:sz="4" w:space="0" w:color="000000"/>
              <w:bottom w:val="single" w:sz="4" w:space="0" w:color="000000"/>
            </w:tcBorders>
            <w:shd w:val="clear" w:color="auto" w:fill="auto"/>
            <w:vAlign w:val="center"/>
          </w:tcPr>
          <w:p w:rsidR="00475B48" w:rsidRPr="005301CA" w:rsidRDefault="00475B48" w:rsidP="005A02A7">
            <w:pPr>
              <w:snapToGrid w:val="0"/>
              <w:jc w:val="center"/>
              <w:rPr>
                <w:b/>
                <w:bCs/>
                <w:sz w:val="16"/>
                <w:szCs w:val="16"/>
              </w:rPr>
            </w:pPr>
          </w:p>
        </w:tc>
        <w:tc>
          <w:tcPr>
            <w:tcW w:w="1134" w:type="dxa"/>
            <w:tcBorders>
              <w:left w:val="single" w:sz="4" w:space="0" w:color="000000"/>
              <w:bottom w:val="single" w:sz="4" w:space="0" w:color="000000"/>
            </w:tcBorders>
            <w:shd w:val="clear" w:color="auto" w:fill="auto"/>
            <w:vAlign w:val="center"/>
          </w:tcPr>
          <w:p w:rsidR="00475B48" w:rsidRPr="005301CA" w:rsidRDefault="00475B48" w:rsidP="005A02A7">
            <w:pPr>
              <w:snapToGrid w:val="0"/>
              <w:jc w:val="center"/>
              <w:rPr>
                <w:bCs/>
                <w:sz w:val="16"/>
                <w:szCs w:val="16"/>
              </w:rPr>
            </w:pPr>
          </w:p>
        </w:tc>
        <w:tc>
          <w:tcPr>
            <w:tcW w:w="993" w:type="dxa"/>
            <w:tcBorders>
              <w:left w:val="single" w:sz="4" w:space="0" w:color="000000"/>
              <w:bottom w:val="single" w:sz="4" w:space="0" w:color="000000"/>
            </w:tcBorders>
            <w:shd w:val="clear" w:color="auto" w:fill="auto"/>
            <w:vAlign w:val="center"/>
          </w:tcPr>
          <w:p w:rsidR="00475B48" w:rsidRPr="005301CA" w:rsidRDefault="00475B48" w:rsidP="005A02A7">
            <w:pPr>
              <w:snapToGrid w:val="0"/>
              <w:jc w:val="center"/>
              <w:rPr>
                <w:bCs/>
                <w:sz w:val="16"/>
                <w:szCs w:val="16"/>
              </w:rPr>
            </w:pPr>
          </w:p>
        </w:tc>
        <w:tc>
          <w:tcPr>
            <w:tcW w:w="982" w:type="dxa"/>
            <w:tcBorders>
              <w:left w:val="single" w:sz="4" w:space="0" w:color="000000"/>
              <w:bottom w:val="single" w:sz="4" w:space="0" w:color="000000"/>
            </w:tcBorders>
            <w:shd w:val="clear" w:color="auto" w:fill="auto"/>
            <w:vAlign w:val="center"/>
          </w:tcPr>
          <w:p w:rsidR="00475B48" w:rsidRPr="005301CA" w:rsidRDefault="00475B48" w:rsidP="005A02A7">
            <w:pPr>
              <w:snapToGrid w:val="0"/>
              <w:jc w:val="center"/>
              <w:rPr>
                <w:sz w:val="16"/>
                <w:szCs w:val="16"/>
              </w:rPr>
            </w:pPr>
            <w:r w:rsidRPr="005301CA">
              <w:rPr>
                <w:b/>
                <w:bCs/>
                <w:sz w:val="16"/>
                <w:szCs w:val="16"/>
              </w:rPr>
              <w:t>2346,19</w:t>
            </w:r>
          </w:p>
        </w:tc>
        <w:tc>
          <w:tcPr>
            <w:tcW w:w="2116" w:type="dxa"/>
            <w:tcBorders>
              <w:left w:val="single" w:sz="4" w:space="0" w:color="000000"/>
            </w:tcBorders>
            <w:shd w:val="clear" w:color="auto" w:fill="auto"/>
          </w:tcPr>
          <w:p w:rsidR="00475B48" w:rsidRPr="005301CA" w:rsidRDefault="00475B48" w:rsidP="005A02A7">
            <w:pPr>
              <w:snapToGrid w:val="0"/>
              <w:rPr>
                <w:sz w:val="16"/>
                <w:szCs w:val="16"/>
              </w:rPr>
            </w:pPr>
          </w:p>
        </w:tc>
      </w:tr>
      <w:tr w:rsidR="00475B48" w:rsidRPr="005301CA" w:rsidTr="00475B48">
        <w:tblPrEx>
          <w:tblCellMar>
            <w:left w:w="0" w:type="dxa"/>
            <w:right w:w="0" w:type="dxa"/>
          </w:tblCellMar>
        </w:tblPrEx>
        <w:trPr>
          <w:gridAfter w:val="1"/>
          <w:wAfter w:w="36" w:type="dxa"/>
          <w:trHeight w:val="360"/>
        </w:trPr>
        <w:tc>
          <w:tcPr>
            <w:tcW w:w="1570" w:type="dxa"/>
            <w:gridSpan w:val="2"/>
            <w:tcBorders>
              <w:left w:val="single" w:sz="4" w:space="0" w:color="000000"/>
              <w:bottom w:val="single" w:sz="4" w:space="0" w:color="000000"/>
            </w:tcBorders>
            <w:shd w:val="clear" w:color="auto" w:fill="auto"/>
          </w:tcPr>
          <w:p w:rsidR="00475B48" w:rsidRPr="005301CA" w:rsidRDefault="00475B48" w:rsidP="005A02A7">
            <w:pPr>
              <w:snapToGrid w:val="0"/>
              <w:rPr>
                <w:sz w:val="16"/>
                <w:szCs w:val="16"/>
              </w:rPr>
            </w:pPr>
            <w:proofErr w:type="spellStart"/>
            <w:r w:rsidRPr="005301CA">
              <w:rPr>
                <w:sz w:val="16"/>
                <w:szCs w:val="16"/>
              </w:rPr>
              <w:t>Клеванцовское</w:t>
            </w:r>
            <w:proofErr w:type="spellEnd"/>
            <w:r w:rsidRPr="005301CA">
              <w:rPr>
                <w:sz w:val="16"/>
                <w:szCs w:val="16"/>
              </w:rPr>
              <w:t xml:space="preserve"> с/</w:t>
            </w:r>
            <w:proofErr w:type="spellStart"/>
            <w:proofErr w:type="gramStart"/>
            <w:r w:rsidRPr="005301CA">
              <w:rPr>
                <w:sz w:val="16"/>
                <w:szCs w:val="16"/>
              </w:rPr>
              <w:t>п</w:t>
            </w:r>
            <w:proofErr w:type="spellEnd"/>
            <w:proofErr w:type="gramEnd"/>
          </w:p>
        </w:tc>
        <w:tc>
          <w:tcPr>
            <w:tcW w:w="846" w:type="dxa"/>
            <w:gridSpan w:val="2"/>
            <w:tcBorders>
              <w:left w:val="single" w:sz="4" w:space="0" w:color="000000"/>
              <w:bottom w:val="single" w:sz="4" w:space="0" w:color="000000"/>
            </w:tcBorders>
            <w:shd w:val="clear" w:color="auto" w:fill="auto"/>
            <w:vAlign w:val="center"/>
          </w:tcPr>
          <w:p w:rsidR="00475B48" w:rsidRPr="005301CA" w:rsidRDefault="00475B48" w:rsidP="005A02A7">
            <w:pPr>
              <w:snapToGrid w:val="0"/>
              <w:jc w:val="center"/>
              <w:rPr>
                <w:sz w:val="16"/>
                <w:szCs w:val="16"/>
              </w:rPr>
            </w:pPr>
            <w:r w:rsidRPr="005301CA">
              <w:rPr>
                <w:sz w:val="16"/>
                <w:szCs w:val="16"/>
              </w:rPr>
              <w:t>2099,0</w:t>
            </w:r>
          </w:p>
        </w:tc>
        <w:tc>
          <w:tcPr>
            <w:tcW w:w="855" w:type="dxa"/>
            <w:tcBorders>
              <w:left w:val="single" w:sz="4" w:space="0" w:color="000000"/>
              <w:bottom w:val="single" w:sz="4" w:space="0" w:color="000000"/>
            </w:tcBorders>
            <w:shd w:val="clear" w:color="auto" w:fill="auto"/>
            <w:vAlign w:val="center"/>
          </w:tcPr>
          <w:p w:rsidR="00475B48" w:rsidRPr="005301CA" w:rsidRDefault="00475B48" w:rsidP="005A02A7">
            <w:pPr>
              <w:snapToGrid w:val="0"/>
              <w:jc w:val="center"/>
              <w:rPr>
                <w:sz w:val="16"/>
                <w:szCs w:val="16"/>
              </w:rPr>
            </w:pPr>
            <w:r w:rsidRPr="005301CA">
              <w:rPr>
                <w:sz w:val="16"/>
                <w:szCs w:val="16"/>
              </w:rPr>
              <w:t>2099,0</w:t>
            </w:r>
          </w:p>
        </w:tc>
        <w:tc>
          <w:tcPr>
            <w:tcW w:w="851" w:type="dxa"/>
            <w:tcBorders>
              <w:left w:val="single" w:sz="4" w:space="0" w:color="000000"/>
              <w:bottom w:val="single" w:sz="4" w:space="0" w:color="000000"/>
            </w:tcBorders>
            <w:shd w:val="clear" w:color="auto" w:fill="auto"/>
            <w:vAlign w:val="center"/>
          </w:tcPr>
          <w:p w:rsidR="00475B48" w:rsidRPr="005301CA" w:rsidRDefault="00475B48" w:rsidP="005A02A7">
            <w:pPr>
              <w:snapToGrid w:val="0"/>
              <w:jc w:val="center"/>
              <w:rPr>
                <w:sz w:val="16"/>
                <w:szCs w:val="16"/>
              </w:rPr>
            </w:pPr>
            <w:r w:rsidRPr="005301CA">
              <w:rPr>
                <w:sz w:val="16"/>
                <w:szCs w:val="16"/>
              </w:rPr>
              <w:t>3,8</w:t>
            </w:r>
          </w:p>
        </w:tc>
        <w:tc>
          <w:tcPr>
            <w:tcW w:w="850" w:type="dxa"/>
            <w:tcBorders>
              <w:top w:val="single" w:sz="4" w:space="0" w:color="000000"/>
              <w:left w:val="single" w:sz="4" w:space="0" w:color="000000"/>
              <w:bottom w:val="single" w:sz="4" w:space="0" w:color="000000"/>
            </w:tcBorders>
            <w:shd w:val="clear" w:color="auto" w:fill="auto"/>
            <w:vAlign w:val="center"/>
          </w:tcPr>
          <w:p w:rsidR="00475B48" w:rsidRPr="005301CA" w:rsidRDefault="00475B48" w:rsidP="005A02A7">
            <w:pPr>
              <w:snapToGrid w:val="0"/>
              <w:jc w:val="center"/>
              <w:rPr>
                <w:bCs/>
                <w:sz w:val="16"/>
                <w:szCs w:val="16"/>
              </w:rPr>
            </w:pPr>
            <w:r w:rsidRPr="005301CA">
              <w:rPr>
                <w:sz w:val="16"/>
                <w:szCs w:val="16"/>
              </w:rPr>
              <w:t>7,1</w:t>
            </w:r>
          </w:p>
        </w:tc>
        <w:tc>
          <w:tcPr>
            <w:tcW w:w="1134" w:type="dxa"/>
            <w:gridSpan w:val="2"/>
            <w:tcBorders>
              <w:top w:val="single" w:sz="4" w:space="0" w:color="000000"/>
              <w:left w:val="single" w:sz="4" w:space="0" w:color="000000"/>
              <w:bottom w:val="single" w:sz="4" w:space="0" w:color="000000"/>
            </w:tcBorders>
            <w:shd w:val="clear" w:color="auto" w:fill="auto"/>
            <w:vAlign w:val="center"/>
          </w:tcPr>
          <w:p w:rsidR="00475B48" w:rsidRPr="005301CA" w:rsidRDefault="00475B48" w:rsidP="005A02A7">
            <w:pPr>
              <w:snapToGrid w:val="0"/>
              <w:jc w:val="center"/>
              <w:rPr>
                <w:b/>
                <w:bCs/>
                <w:sz w:val="16"/>
                <w:szCs w:val="16"/>
              </w:rPr>
            </w:pPr>
            <w:r w:rsidRPr="005301CA">
              <w:rPr>
                <w:bCs/>
                <w:sz w:val="16"/>
                <w:szCs w:val="16"/>
              </w:rPr>
              <w:t>1549,774</w:t>
            </w:r>
          </w:p>
        </w:tc>
        <w:tc>
          <w:tcPr>
            <w:tcW w:w="709" w:type="dxa"/>
            <w:tcBorders>
              <w:left w:val="single" w:sz="4" w:space="0" w:color="000000"/>
              <w:bottom w:val="single" w:sz="4" w:space="0" w:color="000000"/>
              <w:right w:val="single" w:sz="4" w:space="0" w:color="auto"/>
            </w:tcBorders>
          </w:tcPr>
          <w:p w:rsidR="00475B48" w:rsidRPr="005301CA" w:rsidRDefault="00475B48" w:rsidP="005A02A7">
            <w:pPr>
              <w:snapToGrid w:val="0"/>
              <w:jc w:val="center"/>
              <w:rPr>
                <w:b/>
                <w:bCs/>
                <w:sz w:val="16"/>
                <w:szCs w:val="16"/>
              </w:rPr>
            </w:pPr>
          </w:p>
        </w:tc>
        <w:tc>
          <w:tcPr>
            <w:tcW w:w="1134" w:type="dxa"/>
            <w:tcBorders>
              <w:left w:val="single" w:sz="4" w:space="0" w:color="auto"/>
              <w:bottom w:val="single" w:sz="4" w:space="0" w:color="000000"/>
              <w:right w:val="single" w:sz="4" w:space="0" w:color="000000"/>
            </w:tcBorders>
          </w:tcPr>
          <w:p w:rsidR="00475B48" w:rsidRPr="005301CA" w:rsidRDefault="00475B48" w:rsidP="005A02A7">
            <w:pPr>
              <w:snapToGrid w:val="0"/>
              <w:jc w:val="center"/>
              <w:rPr>
                <w:b/>
                <w:bCs/>
                <w:sz w:val="16"/>
                <w:szCs w:val="16"/>
              </w:rPr>
            </w:pPr>
          </w:p>
        </w:tc>
        <w:tc>
          <w:tcPr>
            <w:tcW w:w="850" w:type="dxa"/>
            <w:tcBorders>
              <w:left w:val="single" w:sz="4" w:space="0" w:color="000000"/>
              <w:bottom w:val="single" w:sz="4" w:space="0" w:color="000000"/>
              <w:right w:val="single" w:sz="4" w:space="0" w:color="auto"/>
            </w:tcBorders>
            <w:shd w:val="clear" w:color="auto" w:fill="auto"/>
            <w:vAlign w:val="center"/>
          </w:tcPr>
          <w:p w:rsidR="00475B48" w:rsidRPr="005301CA" w:rsidRDefault="00475B48" w:rsidP="005A02A7">
            <w:pPr>
              <w:snapToGrid w:val="0"/>
              <w:jc w:val="center"/>
              <w:rPr>
                <w:bCs/>
                <w:sz w:val="16"/>
                <w:szCs w:val="16"/>
              </w:rPr>
            </w:pPr>
            <w:r w:rsidRPr="005301CA">
              <w:rPr>
                <w:bCs/>
                <w:sz w:val="16"/>
                <w:szCs w:val="16"/>
              </w:rPr>
              <w:t>1241,0</w:t>
            </w:r>
          </w:p>
        </w:tc>
        <w:tc>
          <w:tcPr>
            <w:tcW w:w="851" w:type="dxa"/>
            <w:tcBorders>
              <w:left w:val="single" w:sz="4" w:space="0" w:color="auto"/>
              <w:bottom w:val="single" w:sz="4" w:space="0" w:color="000000"/>
            </w:tcBorders>
            <w:shd w:val="clear" w:color="auto" w:fill="auto"/>
            <w:vAlign w:val="center"/>
          </w:tcPr>
          <w:p w:rsidR="00475B48" w:rsidRPr="005301CA" w:rsidRDefault="00475B48" w:rsidP="005A02A7">
            <w:pPr>
              <w:snapToGrid w:val="0"/>
              <w:jc w:val="center"/>
              <w:rPr>
                <w:bCs/>
                <w:sz w:val="16"/>
                <w:szCs w:val="16"/>
              </w:rPr>
            </w:pPr>
          </w:p>
        </w:tc>
        <w:tc>
          <w:tcPr>
            <w:tcW w:w="1134" w:type="dxa"/>
            <w:tcBorders>
              <w:left w:val="single" w:sz="4" w:space="0" w:color="000000"/>
              <w:bottom w:val="single" w:sz="4" w:space="0" w:color="000000"/>
            </w:tcBorders>
            <w:shd w:val="clear" w:color="auto" w:fill="auto"/>
            <w:vAlign w:val="center"/>
          </w:tcPr>
          <w:p w:rsidR="00475B48" w:rsidRPr="005301CA" w:rsidRDefault="00475B48" w:rsidP="005A02A7">
            <w:pPr>
              <w:snapToGrid w:val="0"/>
              <w:jc w:val="center"/>
              <w:rPr>
                <w:b/>
                <w:bCs/>
                <w:sz w:val="16"/>
                <w:szCs w:val="16"/>
              </w:rPr>
            </w:pPr>
          </w:p>
        </w:tc>
        <w:tc>
          <w:tcPr>
            <w:tcW w:w="1134" w:type="dxa"/>
            <w:tcBorders>
              <w:left w:val="single" w:sz="4" w:space="0" w:color="000000"/>
              <w:bottom w:val="single" w:sz="4" w:space="0" w:color="000000"/>
            </w:tcBorders>
            <w:shd w:val="clear" w:color="auto" w:fill="auto"/>
            <w:vAlign w:val="center"/>
          </w:tcPr>
          <w:p w:rsidR="00475B48" w:rsidRPr="005301CA" w:rsidRDefault="00475B48" w:rsidP="005A02A7">
            <w:pPr>
              <w:snapToGrid w:val="0"/>
              <w:jc w:val="center"/>
              <w:rPr>
                <w:b/>
                <w:bCs/>
                <w:sz w:val="16"/>
                <w:szCs w:val="16"/>
              </w:rPr>
            </w:pPr>
          </w:p>
        </w:tc>
        <w:tc>
          <w:tcPr>
            <w:tcW w:w="1133" w:type="dxa"/>
            <w:tcBorders>
              <w:left w:val="single" w:sz="4" w:space="0" w:color="000000"/>
              <w:bottom w:val="single" w:sz="4" w:space="0" w:color="000000"/>
            </w:tcBorders>
            <w:shd w:val="clear" w:color="auto" w:fill="auto"/>
            <w:vAlign w:val="center"/>
          </w:tcPr>
          <w:p w:rsidR="00475B48" w:rsidRPr="005301CA" w:rsidRDefault="00475B48" w:rsidP="005A02A7">
            <w:pPr>
              <w:snapToGrid w:val="0"/>
              <w:jc w:val="center"/>
              <w:rPr>
                <w:b/>
                <w:bCs/>
                <w:sz w:val="16"/>
                <w:szCs w:val="16"/>
              </w:rPr>
            </w:pPr>
          </w:p>
        </w:tc>
        <w:tc>
          <w:tcPr>
            <w:tcW w:w="1134" w:type="dxa"/>
            <w:tcBorders>
              <w:left w:val="single" w:sz="4" w:space="0" w:color="000000"/>
              <w:bottom w:val="single" w:sz="4" w:space="0" w:color="000000"/>
            </w:tcBorders>
            <w:shd w:val="clear" w:color="auto" w:fill="auto"/>
            <w:vAlign w:val="center"/>
          </w:tcPr>
          <w:p w:rsidR="00475B48" w:rsidRPr="005301CA" w:rsidRDefault="00475B48" w:rsidP="005A02A7">
            <w:pPr>
              <w:snapToGrid w:val="0"/>
              <w:jc w:val="center"/>
              <w:rPr>
                <w:bCs/>
                <w:sz w:val="16"/>
                <w:szCs w:val="16"/>
              </w:rPr>
            </w:pPr>
            <w:r w:rsidRPr="005301CA">
              <w:rPr>
                <w:bCs/>
                <w:sz w:val="16"/>
                <w:szCs w:val="16"/>
              </w:rPr>
              <w:t>302,068</w:t>
            </w:r>
          </w:p>
        </w:tc>
        <w:tc>
          <w:tcPr>
            <w:tcW w:w="993" w:type="dxa"/>
            <w:tcBorders>
              <w:left w:val="single" w:sz="4" w:space="0" w:color="000000"/>
              <w:bottom w:val="single" w:sz="4" w:space="0" w:color="000000"/>
            </w:tcBorders>
            <w:shd w:val="clear" w:color="auto" w:fill="auto"/>
            <w:vAlign w:val="center"/>
          </w:tcPr>
          <w:p w:rsidR="00475B48" w:rsidRPr="005301CA" w:rsidRDefault="00475B48" w:rsidP="005A02A7">
            <w:pPr>
              <w:snapToGrid w:val="0"/>
              <w:jc w:val="center"/>
              <w:rPr>
                <w:b/>
                <w:bCs/>
                <w:sz w:val="16"/>
                <w:szCs w:val="16"/>
              </w:rPr>
            </w:pPr>
            <w:r w:rsidRPr="005301CA">
              <w:rPr>
                <w:bCs/>
                <w:sz w:val="16"/>
                <w:szCs w:val="16"/>
              </w:rPr>
              <w:t>95,083</w:t>
            </w:r>
          </w:p>
        </w:tc>
        <w:tc>
          <w:tcPr>
            <w:tcW w:w="982" w:type="dxa"/>
            <w:tcBorders>
              <w:left w:val="single" w:sz="4" w:space="0" w:color="000000"/>
              <w:bottom w:val="single" w:sz="4" w:space="0" w:color="000000"/>
            </w:tcBorders>
            <w:shd w:val="clear" w:color="auto" w:fill="auto"/>
            <w:vAlign w:val="center"/>
          </w:tcPr>
          <w:p w:rsidR="00475B48" w:rsidRPr="005301CA" w:rsidRDefault="00475B48" w:rsidP="005A02A7">
            <w:pPr>
              <w:snapToGrid w:val="0"/>
              <w:jc w:val="center"/>
              <w:rPr>
                <w:sz w:val="16"/>
                <w:szCs w:val="16"/>
              </w:rPr>
            </w:pPr>
            <w:r w:rsidRPr="005301CA">
              <w:rPr>
                <w:b/>
                <w:bCs/>
                <w:sz w:val="16"/>
                <w:szCs w:val="16"/>
              </w:rPr>
              <w:t>5297,825</w:t>
            </w:r>
          </w:p>
        </w:tc>
        <w:tc>
          <w:tcPr>
            <w:tcW w:w="2116" w:type="dxa"/>
            <w:tcBorders>
              <w:left w:val="single" w:sz="4" w:space="0" w:color="000000"/>
            </w:tcBorders>
            <w:shd w:val="clear" w:color="auto" w:fill="auto"/>
          </w:tcPr>
          <w:p w:rsidR="00475B48" w:rsidRPr="005301CA" w:rsidRDefault="00475B48" w:rsidP="005A02A7">
            <w:pPr>
              <w:snapToGrid w:val="0"/>
              <w:rPr>
                <w:sz w:val="16"/>
                <w:szCs w:val="16"/>
              </w:rPr>
            </w:pPr>
          </w:p>
        </w:tc>
      </w:tr>
      <w:tr w:rsidR="00475B48" w:rsidRPr="005301CA" w:rsidTr="00475B48">
        <w:tblPrEx>
          <w:tblCellMar>
            <w:left w:w="0" w:type="dxa"/>
            <w:right w:w="0" w:type="dxa"/>
          </w:tblCellMar>
        </w:tblPrEx>
        <w:trPr>
          <w:gridAfter w:val="1"/>
          <w:wAfter w:w="36" w:type="dxa"/>
          <w:trHeight w:val="360"/>
        </w:trPr>
        <w:tc>
          <w:tcPr>
            <w:tcW w:w="1570" w:type="dxa"/>
            <w:gridSpan w:val="2"/>
            <w:tcBorders>
              <w:left w:val="single" w:sz="4" w:space="0" w:color="000000"/>
              <w:bottom w:val="single" w:sz="4" w:space="0" w:color="000000"/>
            </w:tcBorders>
            <w:shd w:val="clear" w:color="auto" w:fill="auto"/>
          </w:tcPr>
          <w:p w:rsidR="00475B48" w:rsidRPr="005301CA" w:rsidRDefault="00475B48" w:rsidP="005A02A7">
            <w:pPr>
              <w:snapToGrid w:val="0"/>
              <w:rPr>
                <w:sz w:val="16"/>
                <w:szCs w:val="16"/>
              </w:rPr>
            </w:pPr>
            <w:r w:rsidRPr="005301CA">
              <w:rPr>
                <w:sz w:val="16"/>
                <w:szCs w:val="16"/>
              </w:rPr>
              <w:t>Островское с/</w:t>
            </w:r>
            <w:proofErr w:type="spellStart"/>
            <w:proofErr w:type="gramStart"/>
            <w:r w:rsidRPr="005301CA">
              <w:rPr>
                <w:sz w:val="16"/>
                <w:szCs w:val="16"/>
              </w:rPr>
              <w:t>п</w:t>
            </w:r>
            <w:proofErr w:type="spellEnd"/>
            <w:proofErr w:type="gramEnd"/>
          </w:p>
        </w:tc>
        <w:tc>
          <w:tcPr>
            <w:tcW w:w="846" w:type="dxa"/>
            <w:gridSpan w:val="2"/>
            <w:tcBorders>
              <w:left w:val="single" w:sz="4" w:space="0" w:color="000000"/>
              <w:bottom w:val="single" w:sz="4" w:space="0" w:color="000000"/>
            </w:tcBorders>
            <w:shd w:val="clear" w:color="auto" w:fill="auto"/>
            <w:vAlign w:val="center"/>
          </w:tcPr>
          <w:p w:rsidR="00475B48" w:rsidRPr="005301CA" w:rsidRDefault="00475B48" w:rsidP="005A02A7">
            <w:pPr>
              <w:snapToGrid w:val="0"/>
              <w:jc w:val="center"/>
              <w:rPr>
                <w:sz w:val="16"/>
                <w:szCs w:val="16"/>
              </w:rPr>
            </w:pPr>
            <w:r w:rsidRPr="005301CA">
              <w:rPr>
                <w:sz w:val="16"/>
                <w:szCs w:val="16"/>
              </w:rPr>
              <w:t>1161,0</w:t>
            </w:r>
          </w:p>
        </w:tc>
        <w:tc>
          <w:tcPr>
            <w:tcW w:w="855" w:type="dxa"/>
            <w:tcBorders>
              <w:left w:val="single" w:sz="4" w:space="0" w:color="000000"/>
              <w:bottom w:val="single" w:sz="4" w:space="0" w:color="000000"/>
            </w:tcBorders>
            <w:shd w:val="clear" w:color="auto" w:fill="auto"/>
            <w:vAlign w:val="center"/>
          </w:tcPr>
          <w:p w:rsidR="00475B48" w:rsidRPr="005301CA" w:rsidRDefault="00475B48" w:rsidP="005A02A7">
            <w:pPr>
              <w:snapToGrid w:val="0"/>
              <w:jc w:val="center"/>
              <w:rPr>
                <w:sz w:val="16"/>
                <w:szCs w:val="16"/>
              </w:rPr>
            </w:pPr>
            <w:r w:rsidRPr="005301CA">
              <w:rPr>
                <w:sz w:val="16"/>
                <w:szCs w:val="16"/>
              </w:rPr>
              <w:t>1161,0</w:t>
            </w:r>
          </w:p>
        </w:tc>
        <w:tc>
          <w:tcPr>
            <w:tcW w:w="851" w:type="dxa"/>
            <w:tcBorders>
              <w:left w:val="single" w:sz="4" w:space="0" w:color="000000"/>
              <w:bottom w:val="single" w:sz="4" w:space="0" w:color="000000"/>
            </w:tcBorders>
            <w:shd w:val="clear" w:color="auto" w:fill="auto"/>
            <w:vAlign w:val="center"/>
          </w:tcPr>
          <w:p w:rsidR="00475B48" w:rsidRPr="005301CA" w:rsidRDefault="00475B48" w:rsidP="005A02A7">
            <w:pPr>
              <w:snapToGrid w:val="0"/>
              <w:jc w:val="center"/>
              <w:rPr>
                <w:sz w:val="16"/>
                <w:szCs w:val="16"/>
              </w:rPr>
            </w:pPr>
            <w:r w:rsidRPr="005301CA">
              <w:rPr>
                <w:sz w:val="16"/>
                <w:szCs w:val="16"/>
              </w:rPr>
              <w:t>5,7</w:t>
            </w:r>
          </w:p>
        </w:tc>
        <w:tc>
          <w:tcPr>
            <w:tcW w:w="850" w:type="dxa"/>
            <w:tcBorders>
              <w:top w:val="single" w:sz="4" w:space="0" w:color="000000"/>
              <w:left w:val="single" w:sz="4" w:space="0" w:color="000000"/>
              <w:bottom w:val="single" w:sz="4" w:space="0" w:color="000000"/>
            </w:tcBorders>
            <w:shd w:val="clear" w:color="auto" w:fill="auto"/>
            <w:vAlign w:val="center"/>
          </w:tcPr>
          <w:p w:rsidR="00475B48" w:rsidRPr="005301CA" w:rsidRDefault="00475B48" w:rsidP="005A02A7">
            <w:pPr>
              <w:snapToGrid w:val="0"/>
              <w:jc w:val="center"/>
              <w:rPr>
                <w:bCs/>
                <w:sz w:val="16"/>
                <w:szCs w:val="16"/>
              </w:rPr>
            </w:pPr>
            <w:r w:rsidRPr="005301CA">
              <w:rPr>
                <w:sz w:val="16"/>
                <w:szCs w:val="16"/>
              </w:rPr>
              <w:t>10,7</w:t>
            </w:r>
          </w:p>
        </w:tc>
        <w:tc>
          <w:tcPr>
            <w:tcW w:w="1134" w:type="dxa"/>
            <w:gridSpan w:val="2"/>
            <w:tcBorders>
              <w:top w:val="single" w:sz="4" w:space="0" w:color="000000"/>
              <w:left w:val="single" w:sz="4" w:space="0" w:color="000000"/>
              <w:bottom w:val="single" w:sz="4" w:space="0" w:color="000000"/>
            </w:tcBorders>
            <w:shd w:val="clear" w:color="auto" w:fill="auto"/>
            <w:vAlign w:val="center"/>
          </w:tcPr>
          <w:p w:rsidR="00475B48" w:rsidRPr="005301CA" w:rsidRDefault="00475B48" w:rsidP="005A02A7">
            <w:pPr>
              <w:snapToGrid w:val="0"/>
              <w:jc w:val="center"/>
              <w:rPr>
                <w:b/>
                <w:bCs/>
                <w:sz w:val="16"/>
                <w:szCs w:val="16"/>
              </w:rPr>
            </w:pPr>
            <w:r w:rsidRPr="005301CA">
              <w:rPr>
                <w:bCs/>
                <w:sz w:val="16"/>
                <w:szCs w:val="16"/>
              </w:rPr>
              <w:t>1610,912</w:t>
            </w:r>
          </w:p>
        </w:tc>
        <w:tc>
          <w:tcPr>
            <w:tcW w:w="709" w:type="dxa"/>
            <w:tcBorders>
              <w:left w:val="single" w:sz="4" w:space="0" w:color="000000"/>
              <w:bottom w:val="single" w:sz="4" w:space="0" w:color="000000"/>
              <w:right w:val="single" w:sz="4" w:space="0" w:color="auto"/>
            </w:tcBorders>
          </w:tcPr>
          <w:p w:rsidR="00475B48" w:rsidRPr="005301CA" w:rsidRDefault="00475B48" w:rsidP="005A02A7">
            <w:pPr>
              <w:snapToGrid w:val="0"/>
              <w:jc w:val="center"/>
              <w:rPr>
                <w:b/>
                <w:bCs/>
                <w:sz w:val="16"/>
                <w:szCs w:val="16"/>
              </w:rPr>
            </w:pPr>
          </w:p>
        </w:tc>
        <w:tc>
          <w:tcPr>
            <w:tcW w:w="1134" w:type="dxa"/>
            <w:tcBorders>
              <w:left w:val="single" w:sz="4" w:space="0" w:color="auto"/>
              <w:bottom w:val="single" w:sz="4" w:space="0" w:color="000000"/>
              <w:right w:val="single" w:sz="4" w:space="0" w:color="000000"/>
            </w:tcBorders>
            <w:vAlign w:val="center"/>
          </w:tcPr>
          <w:p w:rsidR="00475B48" w:rsidRPr="005301CA" w:rsidRDefault="00475B48" w:rsidP="005A02A7">
            <w:pPr>
              <w:snapToGrid w:val="0"/>
              <w:jc w:val="center"/>
              <w:rPr>
                <w:bCs/>
                <w:sz w:val="16"/>
                <w:szCs w:val="16"/>
              </w:rPr>
            </w:pPr>
            <w:r w:rsidRPr="005301CA">
              <w:rPr>
                <w:bCs/>
                <w:sz w:val="16"/>
                <w:szCs w:val="16"/>
              </w:rPr>
              <w:t>367,57</w:t>
            </w:r>
          </w:p>
        </w:tc>
        <w:tc>
          <w:tcPr>
            <w:tcW w:w="850" w:type="dxa"/>
            <w:tcBorders>
              <w:left w:val="single" w:sz="4" w:space="0" w:color="000000"/>
              <w:bottom w:val="single" w:sz="4" w:space="0" w:color="000000"/>
              <w:right w:val="single" w:sz="4" w:space="0" w:color="auto"/>
            </w:tcBorders>
            <w:shd w:val="clear" w:color="auto" w:fill="auto"/>
            <w:vAlign w:val="center"/>
          </w:tcPr>
          <w:p w:rsidR="00475B48" w:rsidRPr="005301CA" w:rsidRDefault="00475B48" w:rsidP="005A02A7">
            <w:pPr>
              <w:snapToGrid w:val="0"/>
              <w:jc w:val="center"/>
              <w:rPr>
                <w:bCs/>
                <w:sz w:val="16"/>
                <w:szCs w:val="16"/>
              </w:rPr>
            </w:pPr>
            <w:r w:rsidRPr="005301CA">
              <w:rPr>
                <w:bCs/>
                <w:sz w:val="16"/>
                <w:szCs w:val="16"/>
              </w:rPr>
              <w:t>686,2</w:t>
            </w:r>
          </w:p>
        </w:tc>
        <w:tc>
          <w:tcPr>
            <w:tcW w:w="851" w:type="dxa"/>
            <w:tcBorders>
              <w:left w:val="single" w:sz="4" w:space="0" w:color="auto"/>
              <w:bottom w:val="single" w:sz="4" w:space="0" w:color="000000"/>
            </w:tcBorders>
            <w:shd w:val="clear" w:color="auto" w:fill="auto"/>
            <w:vAlign w:val="center"/>
          </w:tcPr>
          <w:p w:rsidR="00475B48" w:rsidRPr="005301CA" w:rsidRDefault="00475B48" w:rsidP="005A02A7">
            <w:pPr>
              <w:snapToGrid w:val="0"/>
              <w:jc w:val="center"/>
              <w:rPr>
                <w:bCs/>
                <w:sz w:val="16"/>
                <w:szCs w:val="16"/>
              </w:rPr>
            </w:pPr>
            <w:r w:rsidRPr="005301CA">
              <w:rPr>
                <w:bCs/>
                <w:sz w:val="16"/>
                <w:szCs w:val="16"/>
              </w:rPr>
              <w:t>5,0</w:t>
            </w:r>
          </w:p>
        </w:tc>
        <w:tc>
          <w:tcPr>
            <w:tcW w:w="1134" w:type="dxa"/>
            <w:tcBorders>
              <w:left w:val="single" w:sz="4" w:space="0" w:color="000000"/>
              <w:bottom w:val="single" w:sz="4" w:space="0" w:color="000000"/>
            </w:tcBorders>
            <w:shd w:val="clear" w:color="auto" w:fill="auto"/>
            <w:vAlign w:val="center"/>
          </w:tcPr>
          <w:p w:rsidR="00475B48" w:rsidRPr="005301CA" w:rsidRDefault="00475B48" w:rsidP="005A02A7">
            <w:pPr>
              <w:snapToGrid w:val="0"/>
              <w:jc w:val="center"/>
              <w:rPr>
                <w:b/>
                <w:bCs/>
                <w:sz w:val="16"/>
                <w:szCs w:val="16"/>
              </w:rPr>
            </w:pPr>
          </w:p>
        </w:tc>
        <w:tc>
          <w:tcPr>
            <w:tcW w:w="1134" w:type="dxa"/>
            <w:tcBorders>
              <w:left w:val="single" w:sz="4" w:space="0" w:color="000000"/>
              <w:bottom w:val="single" w:sz="4" w:space="0" w:color="000000"/>
            </w:tcBorders>
            <w:shd w:val="clear" w:color="auto" w:fill="auto"/>
            <w:vAlign w:val="center"/>
          </w:tcPr>
          <w:p w:rsidR="00475B48" w:rsidRPr="005301CA" w:rsidRDefault="00475B48" w:rsidP="005A02A7">
            <w:pPr>
              <w:snapToGrid w:val="0"/>
              <w:jc w:val="center"/>
              <w:rPr>
                <w:b/>
                <w:bCs/>
                <w:sz w:val="16"/>
                <w:szCs w:val="16"/>
              </w:rPr>
            </w:pPr>
          </w:p>
        </w:tc>
        <w:tc>
          <w:tcPr>
            <w:tcW w:w="1133" w:type="dxa"/>
            <w:tcBorders>
              <w:left w:val="single" w:sz="4" w:space="0" w:color="000000"/>
              <w:bottom w:val="single" w:sz="4" w:space="0" w:color="000000"/>
            </w:tcBorders>
            <w:shd w:val="clear" w:color="auto" w:fill="auto"/>
            <w:vAlign w:val="center"/>
          </w:tcPr>
          <w:p w:rsidR="00475B48" w:rsidRPr="005301CA" w:rsidRDefault="00475B48" w:rsidP="005A02A7">
            <w:pPr>
              <w:snapToGrid w:val="0"/>
              <w:jc w:val="center"/>
              <w:rPr>
                <w:b/>
                <w:bCs/>
                <w:sz w:val="16"/>
                <w:szCs w:val="16"/>
              </w:rPr>
            </w:pPr>
          </w:p>
        </w:tc>
        <w:tc>
          <w:tcPr>
            <w:tcW w:w="1134" w:type="dxa"/>
            <w:tcBorders>
              <w:left w:val="single" w:sz="4" w:space="0" w:color="000000"/>
              <w:bottom w:val="single" w:sz="4" w:space="0" w:color="000000"/>
            </w:tcBorders>
            <w:shd w:val="clear" w:color="auto" w:fill="auto"/>
            <w:vAlign w:val="center"/>
          </w:tcPr>
          <w:p w:rsidR="00475B48" w:rsidRPr="005301CA" w:rsidRDefault="00475B48" w:rsidP="005A02A7">
            <w:pPr>
              <w:snapToGrid w:val="0"/>
              <w:jc w:val="center"/>
              <w:rPr>
                <w:bCs/>
                <w:sz w:val="16"/>
                <w:szCs w:val="16"/>
              </w:rPr>
            </w:pPr>
          </w:p>
        </w:tc>
        <w:tc>
          <w:tcPr>
            <w:tcW w:w="993" w:type="dxa"/>
            <w:tcBorders>
              <w:left w:val="single" w:sz="4" w:space="0" w:color="000000"/>
              <w:bottom w:val="single" w:sz="4" w:space="0" w:color="000000"/>
            </w:tcBorders>
            <w:shd w:val="clear" w:color="auto" w:fill="auto"/>
            <w:vAlign w:val="center"/>
          </w:tcPr>
          <w:p w:rsidR="00475B48" w:rsidRPr="005301CA" w:rsidRDefault="00475B48" w:rsidP="005A02A7">
            <w:pPr>
              <w:snapToGrid w:val="0"/>
              <w:jc w:val="center"/>
              <w:rPr>
                <w:bCs/>
                <w:sz w:val="16"/>
                <w:szCs w:val="16"/>
              </w:rPr>
            </w:pPr>
          </w:p>
        </w:tc>
        <w:tc>
          <w:tcPr>
            <w:tcW w:w="982" w:type="dxa"/>
            <w:tcBorders>
              <w:left w:val="single" w:sz="4" w:space="0" w:color="000000"/>
              <w:bottom w:val="single" w:sz="4" w:space="0" w:color="000000"/>
            </w:tcBorders>
            <w:shd w:val="clear" w:color="auto" w:fill="auto"/>
            <w:vAlign w:val="center"/>
          </w:tcPr>
          <w:p w:rsidR="00475B48" w:rsidRPr="005301CA" w:rsidRDefault="00475B48" w:rsidP="005A02A7">
            <w:pPr>
              <w:snapToGrid w:val="0"/>
              <w:jc w:val="center"/>
              <w:rPr>
                <w:sz w:val="16"/>
                <w:szCs w:val="16"/>
              </w:rPr>
            </w:pPr>
            <w:r w:rsidRPr="005301CA">
              <w:rPr>
                <w:b/>
                <w:bCs/>
                <w:sz w:val="16"/>
                <w:szCs w:val="16"/>
              </w:rPr>
              <w:t>3847,082</w:t>
            </w:r>
          </w:p>
        </w:tc>
        <w:tc>
          <w:tcPr>
            <w:tcW w:w="2116" w:type="dxa"/>
            <w:tcBorders>
              <w:left w:val="single" w:sz="4" w:space="0" w:color="000000"/>
            </w:tcBorders>
            <w:shd w:val="clear" w:color="auto" w:fill="auto"/>
          </w:tcPr>
          <w:p w:rsidR="00475B48" w:rsidRPr="005301CA" w:rsidRDefault="00475B48" w:rsidP="005A02A7">
            <w:pPr>
              <w:snapToGrid w:val="0"/>
              <w:rPr>
                <w:sz w:val="16"/>
                <w:szCs w:val="16"/>
              </w:rPr>
            </w:pPr>
          </w:p>
        </w:tc>
      </w:tr>
      <w:tr w:rsidR="00475B48" w:rsidRPr="005301CA" w:rsidTr="00475B48">
        <w:tblPrEx>
          <w:tblCellMar>
            <w:left w:w="0" w:type="dxa"/>
            <w:right w:w="0" w:type="dxa"/>
          </w:tblCellMar>
        </w:tblPrEx>
        <w:trPr>
          <w:gridAfter w:val="1"/>
          <w:wAfter w:w="36" w:type="dxa"/>
          <w:trHeight w:val="555"/>
        </w:trPr>
        <w:tc>
          <w:tcPr>
            <w:tcW w:w="1570" w:type="dxa"/>
            <w:gridSpan w:val="2"/>
            <w:tcBorders>
              <w:left w:val="single" w:sz="4" w:space="0" w:color="000000"/>
              <w:bottom w:val="single" w:sz="4" w:space="0" w:color="000000"/>
            </w:tcBorders>
            <w:shd w:val="clear" w:color="auto" w:fill="auto"/>
          </w:tcPr>
          <w:p w:rsidR="00475B48" w:rsidRPr="005301CA" w:rsidRDefault="00475B48" w:rsidP="005A02A7">
            <w:pPr>
              <w:snapToGrid w:val="0"/>
              <w:rPr>
                <w:sz w:val="16"/>
                <w:szCs w:val="16"/>
              </w:rPr>
            </w:pPr>
            <w:r w:rsidRPr="005301CA">
              <w:rPr>
                <w:sz w:val="16"/>
                <w:szCs w:val="16"/>
              </w:rPr>
              <w:t>Островское (центральное) с/</w:t>
            </w:r>
            <w:proofErr w:type="spellStart"/>
            <w:proofErr w:type="gramStart"/>
            <w:r w:rsidRPr="005301CA">
              <w:rPr>
                <w:sz w:val="16"/>
                <w:szCs w:val="16"/>
              </w:rPr>
              <w:t>п</w:t>
            </w:r>
            <w:proofErr w:type="spellEnd"/>
            <w:proofErr w:type="gramEnd"/>
          </w:p>
        </w:tc>
        <w:tc>
          <w:tcPr>
            <w:tcW w:w="846" w:type="dxa"/>
            <w:gridSpan w:val="2"/>
            <w:tcBorders>
              <w:left w:val="single" w:sz="4" w:space="0" w:color="000000"/>
              <w:bottom w:val="single" w:sz="4" w:space="0" w:color="000000"/>
            </w:tcBorders>
            <w:shd w:val="clear" w:color="auto" w:fill="auto"/>
            <w:vAlign w:val="center"/>
          </w:tcPr>
          <w:p w:rsidR="00475B48" w:rsidRPr="005301CA" w:rsidRDefault="00475B48" w:rsidP="005A02A7">
            <w:pPr>
              <w:snapToGrid w:val="0"/>
              <w:jc w:val="center"/>
              <w:rPr>
                <w:sz w:val="16"/>
                <w:szCs w:val="16"/>
              </w:rPr>
            </w:pPr>
          </w:p>
        </w:tc>
        <w:tc>
          <w:tcPr>
            <w:tcW w:w="855" w:type="dxa"/>
            <w:tcBorders>
              <w:left w:val="single" w:sz="4" w:space="0" w:color="000000"/>
              <w:bottom w:val="single" w:sz="4" w:space="0" w:color="000000"/>
            </w:tcBorders>
            <w:shd w:val="clear" w:color="auto" w:fill="auto"/>
            <w:vAlign w:val="center"/>
          </w:tcPr>
          <w:p w:rsidR="00475B48" w:rsidRPr="005301CA" w:rsidRDefault="00475B48" w:rsidP="005A02A7">
            <w:pPr>
              <w:snapToGrid w:val="0"/>
              <w:jc w:val="center"/>
              <w:rPr>
                <w:sz w:val="16"/>
                <w:szCs w:val="16"/>
              </w:rPr>
            </w:pPr>
          </w:p>
        </w:tc>
        <w:tc>
          <w:tcPr>
            <w:tcW w:w="851" w:type="dxa"/>
            <w:tcBorders>
              <w:left w:val="single" w:sz="4" w:space="0" w:color="000000"/>
              <w:bottom w:val="single" w:sz="4" w:space="0" w:color="000000"/>
            </w:tcBorders>
            <w:shd w:val="clear" w:color="auto" w:fill="auto"/>
            <w:vAlign w:val="center"/>
          </w:tcPr>
          <w:p w:rsidR="00475B48" w:rsidRPr="005301CA" w:rsidRDefault="00475B48" w:rsidP="005A02A7">
            <w:pPr>
              <w:snapToGrid w:val="0"/>
              <w:jc w:val="center"/>
              <w:rPr>
                <w:sz w:val="16"/>
                <w:szCs w:val="16"/>
              </w:rPr>
            </w:pPr>
            <w:r w:rsidRPr="005301CA">
              <w:rPr>
                <w:sz w:val="16"/>
                <w:szCs w:val="16"/>
              </w:rPr>
              <w:t>11,6</w:t>
            </w:r>
          </w:p>
        </w:tc>
        <w:tc>
          <w:tcPr>
            <w:tcW w:w="850" w:type="dxa"/>
            <w:tcBorders>
              <w:top w:val="single" w:sz="4" w:space="0" w:color="000000"/>
              <w:left w:val="single" w:sz="4" w:space="0" w:color="000000"/>
              <w:bottom w:val="single" w:sz="4" w:space="0" w:color="000000"/>
            </w:tcBorders>
            <w:shd w:val="clear" w:color="auto" w:fill="auto"/>
            <w:vAlign w:val="center"/>
          </w:tcPr>
          <w:p w:rsidR="00475B48" w:rsidRPr="005301CA" w:rsidRDefault="00475B48" w:rsidP="005A02A7">
            <w:pPr>
              <w:snapToGrid w:val="0"/>
              <w:jc w:val="center"/>
              <w:rPr>
                <w:bCs/>
                <w:sz w:val="16"/>
                <w:szCs w:val="16"/>
                <w:lang w:val="en-US"/>
              </w:rPr>
            </w:pPr>
            <w:r w:rsidRPr="005301CA">
              <w:rPr>
                <w:sz w:val="16"/>
                <w:szCs w:val="16"/>
              </w:rPr>
              <w:t>22,0</w:t>
            </w:r>
          </w:p>
        </w:tc>
        <w:tc>
          <w:tcPr>
            <w:tcW w:w="1134" w:type="dxa"/>
            <w:gridSpan w:val="2"/>
            <w:tcBorders>
              <w:top w:val="single" w:sz="4" w:space="0" w:color="000000"/>
              <w:left w:val="single" w:sz="4" w:space="0" w:color="000000"/>
              <w:bottom w:val="single" w:sz="4" w:space="0" w:color="000000"/>
            </w:tcBorders>
            <w:shd w:val="clear" w:color="auto" w:fill="auto"/>
            <w:vAlign w:val="center"/>
          </w:tcPr>
          <w:p w:rsidR="00475B48" w:rsidRPr="005301CA" w:rsidRDefault="00475B48" w:rsidP="005A02A7">
            <w:pPr>
              <w:snapToGrid w:val="0"/>
              <w:jc w:val="center"/>
              <w:rPr>
                <w:bCs/>
                <w:sz w:val="16"/>
                <w:szCs w:val="16"/>
              </w:rPr>
            </w:pPr>
            <w:r w:rsidRPr="005301CA">
              <w:rPr>
                <w:bCs/>
                <w:sz w:val="16"/>
                <w:szCs w:val="16"/>
                <w:lang w:val="en-US"/>
              </w:rPr>
              <w:t>5</w:t>
            </w:r>
            <w:r w:rsidRPr="005301CA">
              <w:rPr>
                <w:bCs/>
                <w:sz w:val="16"/>
                <w:szCs w:val="16"/>
              </w:rPr>
              <w:t>326,674</w:t>
            </w:r>
          </w:p>
        </w:tc>
        <w:tc>
          <w:tcPr>
            <w:tcW w:w="709" w:type="dxa"/>
            <w:tcBorders>
              <w:left w:val="single" w:sz="4" w:space="0" w:color="000000"/>
              <w:bottom w:val="single" w:sz="4" w:space="0" w:color="000000"/>
              <w:right w:val="single" w:sz="4" w:space="0" w:color="auto"/>
            </w:tcBorders>
            <w:vAlign w:val="center"/>
          </w:tcPr>
          <w:p w:rsidR="00475B48" w:rsidRPr="005301CA" w:rsidRDefault="00475B48" w:rsidP="005A02A7">
            <w:pPr>
              <w:snapToGrid w:val="0"/>
              <w:jc w:val="center"/>
              <w:rPr>
                <w:bCs/>
                <w:sz w:val="16"/>
                <w:szCs w:val="16"/>
              </w:rPr>
            </w:pPr>
            <w:r w:rsidRPr="005301CA">
              <w:rPr>
                <w:bCs/>
                <w:sz w:val="16"/>
                <w:szCs w:val="16"/>
              </w:rPr>
              <w:t>30,8</w:t>
            </w:r>
          </w:p>
        </w:tc>
        <w:tc>
          <w:tcPr>
            <w:tcW w:w="1134" w:type="dxa"/>
            <w:tcBorders>
              <w:left w:val="single" w:sz="4" w:space="0" w:color="auto"/>
              <w:bottom w:val="single" w:sz="4" w:space="0" w:color="000000"/>
              <w:right w:val="single" w:sz="4" w:space="0" w:color="000000"/>
            </w:tcBorders>
            <w:vAlign w:val="center"/>
          </w:tcPr>
          <w:p w:rsidR="00475B48" w:rsidRPr="005301CA" w:rsidRDefault="00475B48" w:rsidP="005A02A7">
            <w:pPr>
              <w:snapToGrid w:val="0"/>
              <w:jc w:val="center"/>
              <w:rPr>
                <w:bCs/>
                <w:sz w:val="16"/>
                <w:szCs w:val="16"/>
              </w:rPr>
            </w:pPr>
          </w:p>
        </w:tc>
        <w:tc>
          <w:tcPr>
            <w:tcW w:w="850" w:type="dxa"/>
            <w:tcBorders>
              <w:left w:val="single" w:sz="4" w:space="0" w:color="000000"/>
              <w:bottom w:val="single" w:sz="4" w:space="0" w:color="000000"/>
              <w:right w:val="single" w:sz="4" w:space="0" w:color="auto"/>
            </w:tcBorders>
            <w:shd w:val="clear" w:color="auto" w:fill="auto"/>
            <w:vAlign w:val="center"/>
          </w:tcPr>
          <w:p w:rsidR="00475B48" w:rsidRPr="005301CA" w:rsidRDefault="00475B48" w:rsidP="005A02A7">
            <w:pPr>
              <w:snapToGrid w:val="0"/>
              <w:jc w:val="center"/>
              <w:rPr>
                <w:bCs/>
                <w:sz w:val="16"/>
                <w:szCs w:val="16"/>
              </w:rPr>
            </w:pPr>
            <w:r w:rsidRPr="005301CA">
              <w:rPr>
                <w:bCs/>
                <w:sz w:val="16"/>
                <w:szCs w:val="16"/>
              </w:rPr>
              <w:t>1894,5</w:t>
            </w:r>
          </w:p>
        </w:tc>
        <w:tc>
          <w:tcPr>
            <w:tcW w:w="851" w:type="dxa"/>
            <w:tcBorders>
              <w:left w:val="single" w:sz="4" w:space="0" w:color="auto"/>
              <w:bottom w:val="single" w:sz="4" w:space="0" w:color="000000"/>
            </w:tcBorders>
            <w:shd w:val="clear" w:color="auto" w:fill="auto"/>
            <w:vAlign w:val="center"/>
          </w:tcPr>
          <w:p w:rsidR="00475B48" w:rsidRPr="005301CA" w:rsidRDefault="00475B48" w:rsidP="005A02A7">
            <w:pPr>
              <w:snapToGrid w:val="0"/>
              <w:jc w:val="center"/>
              <w:rPr>
                <w:bCs/>
                <w:sz w:val="16"/>
                <w:szCs w:val="16"/>
              </w:rPr>
            </w:pPr>
          </w:p>
        </w:tc>
        <w:tc>
          <w:tcPr>
            <w:tcW w:w="1134" w:type="dxa"/>
            <w:tcBorders>
              <w:left w:val="single" w:sz="4" w:space="0" w:color="000000"/>
              <w:bottom w:val="single" w:sz="4" w:space="0" w:color="000000"/>
            </w:tcBorders>
            <w:shd w:val="clear" w:color="auto" w:fill="auto"/>
            <w:vAlign w:val="center"/>
          </w:tcPr>
          <w:p w:rsidR="00475B48" w:rsidRPr="005301CA" w:rsidRDefault="00475B48" w:rsidP="005A02A7">
            <w:pPr>
              <w:snapToGrid w:val="0"/>
              <w:jc w:val="center"/>
              <w:rPr>
                <w:bCs/>
                <w:sz w:val="16"/>
                <w:szCs w:val="16"/>
              </w:rPr>
            </w:pPr>
            <w:r w:rsidRPr="005301CA">
              <w:rPr>
                <w:bCs/>
                <w:sz w:val="16"/>
                <w:szCs w:val="16"/>
              </w:rPr>
              <w:t>12156,3</w:t>
            </w:r>
          </w:p>
        </w:tc>
        <w:tc>
          <w:tcPr>
            <w:tcW w:w="1134" w:type="dxa"/>
            <w:tcBorders>
              <w:left w:val="single" w:sz="4" w:space="0" w:color="000000"/>
              <w:bottom w:val="single" w:sz="4" w:space="0" w:color="000000"/>
            </w:tcBorders>
            <w:shd w:val="clear" w:color="auto" w:fill="auto"/>
            <w:vAlign w:val="center"/>
          </w:tcPr>
          <w:p w:rsidR="00475B48" w:rsidRPr="005301CA" w:rsidRDefault="00475B48" w:rsidP="005A02A7">
            <w:pPr>
              <w:snapToGrid w:val="0"/>
              <w:jc w:val="center"/>
              <w:rPr>
                <w:bCs/>
                <w:sz w:val="16"/>
                <w:szCs w:val="16"/>
              </w:rPr>
            </w:pPr>
            <w:r w:rsidRPr="005301CA">
              <w:rPr>
                <w:bCs/>
                <w:sz w:val="16"/>
                <w:szCs w:val="16"/>
              </w:rPr>
              <w:t>1828,489</w:t>
            </w:r>
          </w:p>
        </w:tc>
        <w:tc>
          <w:tcPr>
            <w:tcW w:w="1133" w:type="dxa"/>
            <w:tcBorders>
              <w:left w:val="single" w:sz="4" w:space="0" w:color="000000"/>
              <w:bottom w:val="single" w:sz="4" w:space="0" w:color="000000"/>
            </w:tcBorders>
            <w:shd w:val="clear" w:color="auto" w:fill="auto"/>
            <w:vAlign w:val="center"/>
          </w:tcPr>
          <w:p w:rsidR="00475B48" w:rsidRPr="005301CA" w:rsidRDefault="00475B48" w:rsidP="005A02A7">
            <w:pPr>
              <w:snapToGrid w:val="0"/>
              <w:jc w:val="center"/>
              <w:rPr>
                <w:bCs/>
                <w:sz w:val="16"/>
                <w:szCs w:val="16"/>
              </w:rPr>
            </w:pPr>
            <w:r w:rsidRPr="005301CA">
              <w:rPr>
                <w:bCs/>
                <w:sz w:val="16"/>
                <w:szCs w:val="16"/>
              </w:rPr>
              <w:t>480,56</w:t>
            </w:r>
          </w:p>
        </w:tc>
        <w:tc>
          <w:tcPr>
            <w:tcW w:w="1134" w:type="dxa"/>
            <w:tcBorders>
              <w:left w:val="single" w:sz="4" w:space="0" w:color="000000"/>
              <w:bottom w:val="single" w:sz="4" w:space="0" w:color="000000"/>
            </w:tcBorders>
            <w:shd w:val="clear" w:color="auto" w:fill="auto"/>
            <w:vAlign w:val="center"/>
          </w:tcPr>
          <w:p w:rsidR="00475B48" w:rsidRPr="005301CA" w:rsidRDefault="00475B48" w:rsidP="005A02A7">
            <w:pPr>
              <w:snapToGrid w:val="0"/>
              <w:jc w:val="center"/>
              <w:rPr>
                <w:bCs/>
                <w:sz w:val="16"/>
                <w:szCs w:val="16"/>
              </w:rPr>
            </w:pPr>
            <w:r w:rsidRPr="005301CA">
              <w:rPr>
                <w:bCs/>
                <w:sz w:val="16"/>
                <w:szCs w:val="16"/>
              </w:rPr>
              <w:t>118,035</w:t>
            </w:r>
          </w:p>
        </w:tc>
        <w:tc>
          <w:tcPr>
            <w:tcW w:w="993" w:type="dxa"/>
            <w:tcBorders>
              <w:left w:val="single" w:sz="4" w:space="0" w:color="000000"/>
              <w:bottom w:val="single" w:sz="4" w:space="0" w:color="000000"/>
            </w:tcBorders>
            <w:shd w:val="clear" w:color="auto" w:fill="auto"/>
            <w:vAlign w:val="center"/>
          </w:tcPr>
          <w:p w:rsidR="00475B48" w:rsidRPr="005301CA" w:rsidRDefault="00475B48" w:rsidP="005A02A7">
            <w:pPr>
              <w:snapToGrid w:val="0"/>
              <w:jc w:val="center"/>
              <w:rPr>
                <w:b/>
                <w:bCs/>
                <w:sz w:val="16"/>
                <w:szCs w:val="16"/>
              </w:rPr>
            </w:pPr>
            <w:r w:rsidRPr="005301CA">
              <w:rPr>
                <w:bCs/>
                <w:sz w:val="16"/>
                <w:szCs w:val="16"/>
              </w:rPr>
              <w:t>37,155</w:t>
            </w:r>
          </w:p>
        </w:tc>
        <w:tc>
          <w:tcPr>
            <w:tcW w:w="982" w:type="dxa"/>
            <w:tcBorders>
              <w:left w:val="single" w:sz="4" w:space="0" w:color="000000"/>
              <w:bottom w:val="single" w:sz="4" w:space="0" w:color="000000"/>
            </w:tcBorders>
            <w:shd w:val="clear" w:color="auto" w:fill="auto"/>
            <w:vAlign w:val="center"/>
          </w:tcPr>
          <w:p w:rsidR="00475B48" w:rsidRPr="005301CA" w:rsidRDefault="00475B48" w:rsidP="005A02A7">
            <w:pPr>
              <w:snapToGrid w:val="0"/>
              <w:jc w:val="center"/>
              <w:rPr>
                <w:sz w:val="16"/>
                <w:szCs w:val="16"/>
              </w:rPr>
            </w:pPr>
            <w:r w:rsidRPr="005301CA">
              <w:rPr>
                <w:b/>
                <w:bCs/>
                <w:sz w:val="16"/>
                <w:szCs w:val="16"/>
              </w:rPr>
              <w:t>21906,113</w:t>
            </w:r>
          </w:p>
        </w:tc>
        <w:tc>
          <w:tcPr>
            <w:tcW w:w="2116" w:type="dxa"/>
            <w:tcBorders>
              <w:left w:val="single" w:sz="4" w:space="0" w:color="000000"/>
            </w:tcBorders>
            <w:shd w:val="clear" w:color="auto" w:fill="auto"/>
          </w:tcPr>
          <w:p w:rsidR="00475B48" w:rsidRPr="005301CA" w:rsidRDefault="00475B48" w:rsidP="005A02A7">
            <w:pPr>
              <w:snapToGrid w:val="0"/>
              <w:rPr>
                <w:sz w:val="16"/>
                <w:szCs w:val="16"/>
              </w:rPr>
            </w:pPr>
          </w:p>
        </w:tc>
      </w:tr>
      <w:tr w:rsidR="00475B48" w:rsidRPr="005301CA" w:rsidTr="00475B48">
        <w:tblPrEx>
          <w:tblCellMar>
            <w:left w:w="0" w:type="dxa"/>
            <w:right w:w="0" w:type="dxa"/>
          </w:tblCellMar>
        </w:tblPrEx>
        <w:trPr>
          <w:gridAfter w:val="1"/>
          <w:wAfter w:w="36" w:type="dxa"/>
          <w:trHeight w:val="424"/>
        </w:trPr>
        <w:tc>
          <w:tcPr>
            <w:tcW w:w="1570" w:type="dxa"/>
            <w:gridSpan w:val="2"/>
            <w:tcBorders>
              <w:left w:val="single" w:sz="4" w:space="0" w:color="000000"/>
              <w:bottom w:val="single" w:sz="4" w:space="0" w:color="000000"/>
            </w:tcBorders>
            <w:shd w:val="clear" w:color="auto" w:fill="auto"/>
          </w:tcPr>
          <w:p w:rsidR="00475B48" w:rsidRPr="005301CA" w:rsidRDefault="00475B48" w:rsidP="005A02A7">
            <w:pPr>
              <w:snapToGrid w:val="0"/>
              <w:jc w:val="center"/>
              <w:rPr>
                <w:bCs/>
                <w:sz w:val="16"/>
                <w:szCs w:val="16"/>
              </w:rPr>
            </w:pPr>
          </w:p>
        </w:tc>
        <w:tc>
          <w:tcPr>
            <w:tcW w:w="846" w:type="dxa"/>
            <w:gridSpan w:val="2"/>
            <w:tcBorders>
              <w:left w:val="single" w:sz="4" w:space="0" w:color="000000"/>
              <w:bottom w:val="single" w:sz="4" w:space="0" w:color="000000"/>
            </w:tcBorders>
            <w:shd w:val="clear" w:color="auto" w:fill="auto"/>
            <w:vAlign w:val="center"/>
          </w:tcPr>
          <w:p w:rsidR="00475B48" w:rsidRPr="005301CA" w:rsidRDefault="00475B48" w:rsidP="005A02A7">
            <w:pPr>
              <w:snapToGrid w:val="0"/>
              <w:jc w:val="center"/>
              <w:rPr>
                <w:bCs/>
                <w:sz w:val="16"/>
                <w:szCs w:val="16"/>
              </w:rPr>
            </w:pPr>
          </w:p>
        </w:tc>
        <w:tc>
          <w:tcPr>
            <w:tcW w:w="855" w:type="dxa"/>
            <w:tcBorders>
              <w:left w:val="single" w:sz="4" w:space="0" w:color="000000"/>
              <w:bottom w:val="single" w:sz="4" w:space="0" w:color="000000"/>
            </w:tcBorders>
            <w:shd w:val="clear" w:color="auto" w:fill="auto"/>
            <w:vAlign w:val="center"/>
          </w:tcPr>
          <w:p w:rsidR="00475B48" w:rsidRPr="005301CA" w:rsidRDefault="00475B48" w:rsidP="005A02A7">
            <w:pPr>
              <w:snapToGrid w:val="0"/>
              <w:jc w:val="center"/>
              <w:rPr>
                <w:bCs/>
                <w:sz w:val="16"/>
                <w:szCs w:val="16"/>
              </w:rPr>
            </w:pPr>
          </w:p>
        </w:tc>
        <w:tc>
          <w:tcPr>
            <w:tcW w:w="851" w:type="dxa"/>
            <w:tcBorders>
              <w:left w:val="single" w:sz="4" w:space="0" w:color="000000"/>
              <w:bottom w:val="single" w:sz="4" w:space="0" w:color="000000"/>
            </w:tcBorders>
            <w:shd w:val="clear" w:color="auto" w:fill="auto"/>
            <w:vAlign w:val="center"/>
          </w:tcPr>
          <w:p w:rsidR="00475B48" w:rsidRPr="005301CA" w:rsidRDefault="00475B48" w:rsidP="005A02A7">
            <w:pPr>
              <w:snapToGrid w:val="0"/>
              <w:jc w:val="center"/>
              <w:rPr>
                <w:bCs/>
                <w:sz w:val="16"/>
                <w:szCs w:val="16"/>
              </w:rPr>
            </w:pPr>
          </w:p>
        </w:tc>
        <w:tc>
          <w:tcPr>
            <w:tcW w:w="850" w:type="dxa"/>
            <w:tcBorders>
              <w:top w:val="single" w:sz="4" w:space="0" w:color="000000"/>
              <w:left w:val="single" w:sz="4" w:space="0" w:color="000000"/>
              <w:bottom w:val="single" w:sz="4" w:space="0" w:color="000000"/>
            </w:tcBorders>
            <w:shd w:val="clear" w:color="auto" w:fill="auto"/>
            <w:vAlign w:val="center"/>
          </w:tcPr>
          <w:p w:rsidR="00475B48" w:rsidRPr="005301CA" w:rsidRDefault="00475B48" w:rsidP="005A02A7">
            <w:pPr>
              <w:snapToGrid w:val="0"/>
              <w:jc w:val="center"/>
              <w:rPr>
                <w:bCs/>
                <w:sz w:val="16"/>
                <w:szCs w:val="16"/>
              </w:rPr>
            </w:pPr>
          </w:p>
        </w:tc>
        <w:tc>
          <w:tcPr>
            <w:tcW w:w="1134" w:type="dxa"/>
            <w:gridSpan w:val="2"/>
            <w:tcBorders>
              <w:top w:val="single" w:sz="4" w:space="0" w:color="000000"/>
              <w:left w:val="single" w:sz="4" w:space="0" w:color="000000"/>
              <w:bottom w:val="single" w:sz="4" w:space="0" w:color="000000"/>
            </w:tcBorders>
            <w:shd w:val="clear" w:color="auto" w:fill="auto"/>
            <w:vAlign w:val="center"/>
          </w:tcPr>
          <w:p w:rsidR="00475B48" w:rsidRPr="005301CA" w:rsidRDefault="00475B48" w:rsidP="005A02A7">
            <w:pPr>
              <w:snapToGrid w:val="0"/>
              <w:jc w:val="center"/>
              <w:rPr>
                <w:bCs/>
                <w:sz w:val="16"/>
                <w:szCs w:val="16"/>
              </w:rPr>
            </w:pPr>
          </w:p>
        </w:tc>
        <w:tc>
          <w:tcPr>
            <w:tcW w:w="709" w:type="dxa"/>
            <w:tcBorders>
              <w:left w:val="single" w:sz="4" w:space="0" w:color="000000"/>
              <w:bottom w:val="single" w:sz="4" w:space="0" w:color="000000"/>
              <w:right w:val="single" w:sz="4" w:space="0" w:color="auto"/>
            </w:tcBorders>
            <w:vAlign w:val="center"/>
          </w:tcPr>
          <w:p w:rsidR="00475B48" w:rsidRPr="005301CA" w:rsidRDefault="00475B48" w:rsidP="005A02A7">
            <w:pPr>
              <w:snapToGrid w:val="0"/>
              <w:ind w:hanging="803"/>
              <w:jc w:val="center"/>
              <w:rPr>
                <w:b/>
                <w:bCs/>
                <w:sz w:val="16"/>
                <w:szCs w:val="16"/>
              </w:rPr>
            </w:pPr>
          </w:p>
        </w:tc>
        <w:tc>
          <w:tcPr>
            <w:tcW w:w="1134" w:type="dxa"/>
            <w:tcBorders>
              <w:left w:val="single" w:sz="4" w:space="0" w:color="auto"/>
              <w:bottom w:val="single" w:sz="4" w:space="0" w:color="000000"/>
              <w:right w:val="single" w:sz="4" w:space="0" w:color="000000"/>
            </w:tcBorders>
            <w:vAlign w:val="center"/>
          </w:tcPr>
          <w:p w:rsidR="00475B48" w:rsidRPr="005301CA" w:rsidRDefault="00475B48" w:rsidP="005A02A7">
            <w:pPr>
              <w:snapToGrid w:val="0"/>
              <w:ind w:hanging="803"/>
              <w:jc w:val="center"/>
              <w:rPr>
                <w:b/>
                <w:bCs/>
                <w:sz w:val="16"/>
                <w:szCs w:val="16"/>
              </w:rPr>
            </w:pPr>
          </w:p>
        </w:tc>
        <w:tc>
          <w:tcPr>
            <w:tcW w:w="850" w:type="dxa"/>
            <w:tcBorders>
              <w:left w:val="single" w:sz="4" w:space="0" w:color="000000"/>
              <w:bottom w:val="single" w:sz="4" w:space="0" w:color="000000"/>
              <w:right w:val="single" w:sz="4" w:space="0" w:color="auto"/>
            </w:tcBorders>
            <w:shd w:val="clear" w:color="auto" w:fill="auto"/>
            <w:vAlign w:val="center"/>
          </w:tcPr>
          <w:p w:rsidR="00475B48" w:rsidRPr="005301CA" w:rsidRDefault="00475B48" w:rsidP="005A02A7">
            <w:pPr>
              <w:snapToGrid w:val="0"/>
              <w:ind w:hanging="803"/>
              <w:jc w:val="center"/>
              <w:rPr>
                <w:b/>
                <w:bCs/>
                <w:sz w:val="16"/>
                <w:szCs w:val="16"/>
              </w:rPr>
            </w:pPr>
          </w:p>
        </w:tc>
        <w:tc>
          <w:tcPr>
            <w:tcW w:w="851" w:type="dxa"/>
            <w:tcBorders>
              <w:left w:val="single" w:sz="4" w:space="0" w:color="auto"/>
              <w:bottom w:val="single" w:sz="4" w:space="0" w:color="000000"/>
            </w:tcBorders>
            <w:shd w:val="clear" w:color="auto" w:fill="auto"/>
            <w:vAlign w:val="center"/>
          </w:tcPr>
          <w:p w:rsidR="00475B48" w:rsidRPr="005301CA" w:rsidRDefault="00475B48" w:rsidP="005A02A7">
            <w:pPr>
              <w:snapToGrid w:val="0"/>
              <w:ind w:hanging="803"/>
              <w:jc w:val="center"/>
              <w:rPr>
                <w:b/>
                <w:bCs/>
                <w:sz w:val="16"/>
                <w:szCs w:val="16"/>
              </w:rPr>
            </w:pPr>
          </w:p>
        </w:tc>
        <w:tc>
          <w:tcPr>
            <w:tcW w:w="1134" w:type="dxa"/>
            <w:tcBorders>
              <w:left w:val="single" w:sz="4" w:space="0" w:color="000000"/>
              <w:bottom w:val="single" w:sz="4" w:space="0" w:color="000000"/>
            </w:tcBorders>
            <w:shd w:val="clear" w:color="auto" w:fill="auto"/>
            <w:vAlign w:val="center"/>
          </w:tcPr>
          <w:p w:rsidR="00475B48" w:rsidRPr="005301CA" w:rsidRDefault="00475B48" w:rsidP="005A02A7">
            <w:pPr>
              <w:snapToGrid w:val="0"/>
              <w:rPr>
                <w:b/>
                <w:bCs/>
                <w:sz w:val="16"/>
                <w:szCs w:val="16"/>
              </w:rPr>
            </w:pPr>
          </w:p>
        </w:tc>
        <w:tc>
          <w:tcPr>
            <w:tcW w:w="1134" w:type="dxa"/>
            <w:tcBorders>
              <w:left w:val="single" w:sz="4" w:space="0" w:color="000000"/>
              <w:bottom w:val="single" w:sz="4" w:space="0" w:color="000000"/>
            </w:tcBorders>
            <w:shd w:val="clear" w:color="auto" w:fill="auto"/>
            <w:vAlign w:val="center"/>
          </w:tcPr>
          <w:p w:rsidR="00475B48" w:rsidRPr="005301CA" w:rsidRDefault="00475B48" w:rsidP="005A02A7">
            <w:pPr>
              <w:snapToGrid w:val="0"/>
              <w:jc w:val="center"/>
              <w:rPr>
                <w:b/>
                <w:bCs/>
                <w:sz w:val="16"/>
                <w:szCs w:val="16"/>
              </w:rPr>
            </w:pPr>
          </w:p>
        </w:tc>
        <w:tc>
          <w:tcPr>
            <w:tcW w:w="1133" w:type="dxa"/>
            <w:tcBorders>
              <w:left w:val="single" w:sz="4" w:space="0" w:color="000000"/>
              <w:bottom w:val="single" w:sz="4" w:space="0" w:color="000000"/>
            </w:tcBorders>
            <w:shd w:val="clear" w:color="auto" w:fill="auto"/>
            <w:vAlign w:val="center"/>
          </w:tcPr>
          <w:p w:rsidR="00475B48" w:rsidRPr="005301CA" w:rsidRDefault="00475B48" w:rsidP="005A02A7">
            <w:pPr>
              <w:snapToGrid w:val="0"/>
              <w:jc w:val="center"/>
              <w:rPr>
                <w:b/>
                <w:bCs/>
                <w:sz w:val="16"/>
                <w:szCs w:val="16"/>
              </w:rPr>
            </w:pPr>
          </w:p>
        </w:tc>
        <w:tc>
          <w:tcPr>
            <w:tcW w:w="1134" w:type="dxa"/>
            <w:tcBorders>
              <w:left w:val="single" w:sz="4" w:space="0" w:color="000000"/>
              <w:bottom w:val="single" w:sz="4" w:space="0" w:color="000000"/>
            </w:tcBorders>
            <w:shd w:val="clear" w:color="auto" w:fill="auto"/>
            <w:vAlign w:val="center"/>
          </w:tcPr>
          <w:p w:rsidR="00475B48" w:rsidRPr="005301CA" w:rsidRDefault="00475B48" w:rsidP="005A02A7">
            <w:pPr>
              <w:snapToGrid w:val="0"/>
              <w:rPr>
                <w:b/>
                <w:bCs/>
                <w:sz w:val="16"/>
                <w:szCs w:val="16"/>
              </w:rPr>
            </w:pPr>
          </w:p>
        </w:tc>
        <w:tc>
          <w:tcPr>
            <w:tcW w:w="993" w:type="dxa"/>
            <w:tcBorders>
              <w:left w:val="single" w:sz="4" w:space="0" w:color="000000"/>
              <w:bottom w:val="single" w:sz="4" w:space="0" w:color="000000"/>
            </w:tcBorders>
            <w:shd w:val="clear" w:color="auto" w:fill="auto"/>
            <w:vAlign w:val="center"/>
          </w:tcPr>
          <w:p w:rsidR="00475B48" w:rsidRPr="005301CA" w:rsidRDefault="00475B48" w:rsidP="005A02A7">
            <w:pPr>
              <w:snapToGrid w:val="0"/>
              <w:rPr>
                <w:b/>
                <w:bCs/>
                <w:sz w:val="16"/>
                <w:szCs w:val="16"/>
              </w:rPr>
            </w:pPr>
          </w:p>
        </w:tc>
        <w:tc>
          <w:tcPr>
            <w:tcW w:w="982" w:type="dxa"/>
            <w:tcBorders>
              <w:left w:val="single" w:sz="4" w:space="0" w:color="000000"/>
              <w:bottom w:val="single" w:sz="4" w:space="0" w:color="000000"/>
            </w:tcBorders>
            <w:shd w:val="clear" w:color="auto" w:fill="auto"/>
            <w:vAlign w:val="center"/>
          </w:tcPr>
          <w:p w:rsidR="00475B48" w:rsidRPr="005301CA" w:rsidRDefault="00475B48" w:rsidP="005A02A7">
            <w:pPr>
              <w:snapToGrid w:val="0"/>
              <w:jc w:val="center"/>
              <w:rPr>
                <w:b/>
                <w:bCs/>
                <w:sz w:val="16"/>
                <w:szCs w:val="16"/>
              </w:rPr>
            </w:pPr>
          </w:p>
        </w:tc>
        <w:tc>
          <w:tcPr>
            <w:tcW w:w="2116" w:type="dxa"/>
            <w:tcBorders>
              <w:left w:val="single" w:sz="4" w:space="0" w:color="000000"/>
            </w:tcBorders>
            <w:shd w:val="clear" w:color="auto" w:fill="auto"/>
          </w:tcPr>
          <w:p w:rsidR="00475B48" w:rsidRPr="005301CA" w:rsidRDefault="00475B48" w:rsidP="005A02A7">
            <w:pPr>
              <w:snapToGrid w:val="0"/>
              <w:rPr>
                <w:sz w:val="16"/>
                <w:szCs w:val="16"/>
              </w:rPr>
            </w:pPr>
          </w:p>
        </w:tc>
      </w:tr>
      <w:tr w:rsidR="00475B48" w:rsidRPr="005301CA" w:rsidTr="00475B48">
        <w:tblPrEx>
          <w:tblCellMar>
            <w:left w:w="0" w:type="dxa"/>
            <w:right w:w="0" w:type="dxa"/>
          </w:tblCellMar>
        </w:tblPrEx>
        <w:trPr>
          <w:gridAfter w:val="1"/>
          <w:wAfter w:w="36" w:type="dxa"/>
          <w:trHeight w:val="275"/>
        </w:trPr>
        <w:tc>
          <w:tcPr>
            <w:tcW w:w="1570" w:type="dxa"/>
            <w:gridSpan w:val="2"/>
            <w:tcBorders>
              <w:left w:val="single" w:sz="4" w:space="0" w:color="000000"/>
              <w:bottom w:val="single" w:sz="4" w:space="0" w:color="000000"/>
            </w:tcBorders>
            <w:shd w:val="clear" w:color="auto" w:fill="auto"/>
          </w:tcPr>
          <w:p w:rsidR="00475B48" w:rsidRPr="005301CA" w:rsidRDefault="00475B48" w:rsidP="005A02A7">
            <w:pPr>
              <w:snapToGrid w:val="0"/>
              <w:rPr>
                <w:b/>
                <w:bCs/>
                <w:sz w:val="16"/>
                <w:szCs w:val="16"/>
              </w:rPr>
            </w:pPr>
            <w:r w:rsidRPr="005301CA">
              <w:rPr>
                <w:b/>
                <w:bCs/>
                <w:sz w:val="16"/>
                <w:szCs w:val="16"/>
              </w:rPr>
              <w:t>ИТОГО</w:t>
            </w:r>
          </w:p>
        </w:tc>
        <w:tc>
          <w:tcPr>
            <w:tcW w:w="846" w:type="dxa"/>
            <w:gridSpan w:val="2"/>
            <w:tcBorders>
              <w:left w:val="single" w:sz="4" w:space="0" w:color="000000"/>
              <w:bottom w:val="single" w:sz="4" w:space="0" w:color="000000"/>
            </w:tcBorders>
            <w:shd w:val="clear" w:color="auto" w:fill="auto"/>
            <w:vAlign w:val="center"/>
          </w:tcPr>
          <w:p w:rsidR="00475B48" w:rsidRPr="005301CA" w:rsidRDefault="00475B48" w:rsidP="005A02A7">
            <w:pPr>
              <w:snapToGrid w:val="0"/>
              <w:jc w:val="center"/>
              <w:rPr>
                <w:b/>
                <w:bCs/>
                <w:sz w:val="16"/>
                <w:szCs w:val="16"/>
              </w:rPr>
            </w:pPr>
            <w:r w:rsidRPr="005301CA">
              <w:rPr>
                <w:b/>
                <w:bCs/>
                <w:sz w:val="16"/>
                <w:szCs w:val="16"/>
              </w:rPr>
              <w:t>7734,0</w:t>
            </w:r>
          </w:p>
        </w:tc>
        <w:tc>
          <w:tcPr>
            <w:tcW w:w="855" w:type="dxa"/>
            <w:tcBorders>
              <w:left w:val="single" w:sz="4" w:space="0" w:color="000000"/>
              <w:bottom w:val="single" w:sz="4" w:space="0" w:color="000000"/>
            </w:tcBorders>
            <w:shd w:val="clear" w:color="auto" w:fill="auto"/>
            <w:vAlign w:val="center"/>
          </w:tcPr>
          <w:p w:rsidR="00475B48" w:rsidRPr="005301CA" w:rsidRDefault="00475B48" w:rsidP="005A02A7">
            <w:pPr>
              <w:snapToGrid w:val="0"/>
              <w:jc w:val="center"/>
              <w:rPr>
                <w:b/>
                <w:bCs/>
                <w:sz w:val="16"/>
                <w:szCs w:val="16"/>
              </w:rPr>
            </w:pPr>
            <w:r w:rsidRPr="005301CA">
              <w:rPr>
                <w:b/>
                <w:bCs/>
                <w:sz w:val="16"/>
                <w:szCs w:val="16"/>
              </w:rPr>
              <w:t>7734,0</w:t>
            </w:r>
          </w:p>
        </w:tc>
        <w:tc>
          <w:tcPr>
            <w:tcW w:w="851" w:type="dxa"/>
            <w:tcBorders>
              <w:left w:val="single" w:sz="4" w:space="0" w:color="000000"/>
              <w:bottom w:val="single" w:sz="4" w:space="0" w:color="000000"/>
            </w:tcBorders>
            <w:shd w:val="clear" w:color="auto" w:fill="auto"/>
            <w:vAlign w:val="center"/>
          </w:tcPr>
          <w:p w:rsidR="00475B48" w:rsidRPr="005301CA" w:rsidRDefault="00475B48" w:rsidP="005A02A7">
            <w:pPr>
              <w:snapToGrid w:val="0"/>
              <w:jc w:val="center"/>
              <w:rPr>
                <w:b/>
                <w:bCs/>
                <w:sz w:val="16"/>
                <w:szCs w:val="16"/>
              </w:rPr>
            </w:pPr>
            <w:r w:rsidRPr="005301CA">
              <w:rPr>
                <w:b/>
                <w:bCs/>
                <w:sz w:val="16"/>
                <w:szCs w:val="16"/>
              </w:rPr>
              <w:t>27,6</w:t>
            </w:r>
          </w:p>
        </w:tc>
        <w:tc>
          <w:tcPr>
            <w:tcW w:w="850" w:type="dxa"/>
            <w:tcBorders>
              <w:top w:val="single" w:sz="4" w:space="0" w:color="000000"/>
              <w:left w:val="single" w:sz="4" w:space="0" w:color="000000"/>
              <w:bottom w:val="single" w:sz="4" w:space="0" w:color="000000"/>
            </w:tcBorders>
            <w:shd w:val="clear" w:color="auto" w:fill="auto"/>
            <w:vAlign w:val="center"/>
          </w:tcPr>
          <w:p w:rsidR="00475B48" w:rsidRPr="005301CA" w:rsidRDefault="00475B48" w:rsidP="005A02A7">
            <w:pPr>
              <w:snapToGrid w:val="0"/>
              <w:jc w:val="center"/>
              <w:rPr>
                <w:b/>
                <w:bCs/>
                <w:sz w:val="16"/>
                <w:szCs w:val="16"/>
                <w:lang w:val="en-US"/>
              </w:rPr>
            </w:pPr>
            <w:r w:rsidRPr="005301CA">
              <w:rPr>
                <w:b/>
                <w:bCs/>
                <w:sz w:val="16"/>
                <w:szCs w:val="16"/>
              </w:rPr>
              <w:t>52,1</w:t>
            </w:r>
          </w:p>
        </w:tc>
        <w:tc>
          <w:tcPr>
            <w:tcW w:w="1134" w:type="dxa"/>
            <w:gridSpan w:val="2"/>
            <w:tcBorders>
              <w:top w:val="single" w:sz="4" w:space="0" w:color="000000"/>
              <w:left w:val="single" w:sz="4" w:space="0" w:color="000000"/>
              <w:bottom w:val="single" w:sz="4" w:space="0" w:color="000000"/>
            </w:tcBorders>
            <w:shd w:val="clear" w:color="auto" w:fill="auto"/>
            <w:vAlign w:val="center"/>
          </w:tcPr>
          <w:p w:rsidR="00475B48" w:rsidRPr="005301CA" w:rsidRDefault="00475B48" w:rsidP="005A02A7">
            <w:pPr>
              <w:snapToGrid w:val="0"/>
              <w:jc w:val="center"/>
              <w:rPr>
                <w:b/>
                <w:bCs/>
                <w:sz w:val="16"/>
                <w:szCs w:val="16"/>
              </w:rPr>
            </w:pPr>
            <w:r w:rsidRPr="005301CA">
              <w:rPr>
                <w:b/>
                <w:bCs/>
                <w:sz w:val="16"/>
                <w:szCs w:val="16"/>
              </w:rPr>
              <w:t>12692,778</w:t>
            </w:r>
          </w:p>
        </w:tc>
        <w:tc>
          <w:tcPr>
            <w:tcW w:w="709" w:type="dxa"/>
            <w:tcBorders>
              <w:left w:val="single" w:sz="4" w:space="0" w:color="000000"/>
              <w:bottom w:val="single" w:sz="4" w:space="0" w:color="000000"/>
              <w:right w:val="single" w:sz="4" w:space="0" w:color="auto"/>
            </w:tcBorders>
            <w:vAlign w:val="center"/>
          </w:tcPr>
          <w:p w:rsidR="00475B48" w:rsidRPr="005301CA" w:rsidRDefault="00475B48" w:rsidP="005A02A7">
            <w:pPr>
              <w:snapToGrid w:val="0"/>
              <w:ind w:hanging="803"/>
              <w:jc w:val="center"/>
              <w:rPr>
                <w:b/>
                <w:bCs/>
                <w:sz w:val="16"/>
                <w:szCs w:val="16"/>
              </w:rPr>
            </w:pPr>
            <w:r w:rsidRPr="005301CA">
              <w:rPr>
                <w:b/>
                <w:bCs/>
                <w:sz w:val="16"/>
                <w:szCs w:val="16"/>
              </w:rPr>
              <w:t xml:space="preserve">              630,8</w:t>
            </w:r>
          </w:p>
        </w:tc>
        <w:tc>
          <w:tcPr>
            <w:tcW w:w="1134" w:type="dxa"/>
            <w:tcBorders>
              <w:left w:val="single" w:sz="4" w:space="0" w:color="auto"/>
              <w:bottom w:val="single" w:sz="4" w:space="0" w:color="000000"/>
              <w:right w:val="single" w:sz="4" w:space="0" w:color="000000"/>
            </w:tcBorders>
            <w:vAlign w:val="center"/>
          </w:tcPr>
          <w:p w:rsidR="00475B48" w:rsidRPr="005301CA" w:rsidRDefault="00475B48" w:rsidP="005A02A7">
            <w:pPr>
              <w:snapToGrid w:val="0"/>
              <w:ind w:hanging="803"/>
              <w:jc w:val="center"/>
              <w:rPr>
                <w:b/>
                <w:bCs/>
                <w:sz w:val="16"/>
                <w:szCs w:val="16"/>
              </w:rPr>
            </w:pPr>
            <w:r w:rsidRPr="005301CA">
              <w:rPr>
                <w:b/>
                <w:bCs/>
                <w:sz w:val="16"/>
                <w:szCs w:val="16"/>
              </w:rPr>
              <w:t xml:space="preserve">            367,57</w:t>
            </w:r>
          </w:p>
        </w:tc>
        <w:tc>
          <w:tcPr>
            <w:tcW w:w="850" w:type="dxa"/>
            <w:tcBorders>
              <w:left w:val="single" w:sz="4" w:space="0" w:color="000000"/>
              <w:bottom w:val="single" w:sz="4" w:space="0" w:color="000000"/>
              <w:right w:val="single" w:sz="4" w:space="0" w:color="auto"/>
            </w:tcBorders>
            <w:shd w:val="clear" w:color="auto" w:fill="auto"/>
            <w:vAlign w:val="center"/>
          </w:tcPr>
          <w:p w:rsidR="00475B48" w:rsidRPr="005301CA" w:rsidRDefault="00475B48" w:rsidP="005A02A7">
            <w:pPr>
              <w:snapToGrid w:val="0"/>
              <w:ind w:hanging="803"/>
              <w:jc w:val="center"/>
              <w:rPr>
                <w:b/>
                <w:bCs/>
                <w:sz w:val="16"/>
                <w:szCs w:val="16"/>
              </w:rPr>
            </w:pPr>
            <w:r w:rsidRPr="005301CA">
              <w:rPr>
                <w:b/>
                <w:bCs/>
                <w:sz w:val="16"/>
                <w:szCs w:val="16"/>
              </w:rPr>
              <w:t xml:space="preserve">             3821,7</w:t>
            </w:r>
          </w:p>
        </w:tc>
        <w:tc>
          <w:tcPr>
            <w:tcW w:w="851" w:type="dxa"/>
            <w:tcBorders>
              <w:left w:val="single" w:sz="4" w:space="0" w:color="auto"/>
              <w:bottom w:val="single" w:sz="4" w:space="0" w:color="000000"/>
            </w:tcBorders>
            <w:shd w:val="clear" w:color="auto" w:fill="auto"/>
            <w:vAlign w:val="center"/>
          </w:tcPr>
          <w:p w:rsidR="00475B48" w:rsidRPr="005301CA" w:rsidRDefault="00475B48" w:rsidP="005A02A7">
            <w:pPr>
              <w:snapToGrid w:val="0"/>
              <w:ind w:hanging="803"/>
              <w:jc w:val="center"/>
              <w:rPr>
                <w:b/>
                <w:bCs/>
                <w:sz w:val="16"/>
                <w:szCs w:val="16"/>
              </w:rPr>
            </w:pPr>
            <w:r w:rsidRPr="005301CA">
              <w:rPr>
                <w:b/>
                <w:bCs/>
                <w:sz w:val="16"/>
                <w:szCs w:val="16"/>
              </w:rPr>
              <w:t xml:space="preserve">            103,1</w:t>
            </w:r>
          </w:p>
        </w:tc>
        <w:tc>
          <w:tcPr>
            <w:tcW w:w="1134" w:type="dxa"/>
            <w:tcBorders>
              <w:left w:val="single" w:sz="4" w:space="0" w:color="000000"/>
              <w:bottom w:val="single" w:sz="4" w:space="0" w:color="000000"/>
            </w:tcBorders>
            <w:shd w:val="clear" w:color="auto" w:fill="auto"/>
            <w:vAlign w:val="center"/>
          </w:tcPr>
          <w:p w:rsidR="00475B48" w:rsidRPr="005301CA" w:rsidRDefault="00475B48" w:rsidP="005A02A7">
            <w:pPr>
              <w:snapToGrid w:val="0"/>
              <w:rPr>
                <w:b/>
                <w:bCs/>
                <w:sz w:val="16"/>
                <w:szCs w:val="16"/>
              </w:rPr>
            </w:pPr>
            <w:r w:rsidRPr="005301CA">
              <w:rPr>
                <w:b/>
                <w:bCs/>
                <w:sz w:val="16"/>
                <w:szCs w:val="16"/>
              </w:rPr>
              <w:t xml:space="preserve">      12156,3</w:t>
            </w:r>
          </w:p>
        </w:tc>
        <w:tc>
          <w:tcPr>
            <w:tcW w:w="1134" w:type="dxa"/>
            <w:tcBorders>
              <w:left w:val="single" w:sz="4" w:space="0" w:color="000000"/>
              <w:bottom w:val="single" w:sz="4" w:space="0" w:color="000000"/>
            </w:tcBorders>
            <w:shd w:val="clear" w:color="auto" w:fill="auto"/>
            <w:vAlign w:val="center"/>
          </w:tcPr>
          <w:p w:rsidR="00475B48" w:rsidRPr="005301CA" w:rsidRDefault="00475B48" w:rsidP="005A02A7">
            <w:pPr>
              <w:snapToGrid w:val="0"/>
              <w:jc w:val="center"/>
              <w:rPr>
                <w:b/>
                <w:bCs/>
                <w:sz w:val="16"/>
                <w:szCs w:val="16"/>
              </w:rPr>
            </w:pPr>
            <w:r w:rsidRPr="005301CA">
              <w:rPr>
                <w:b/>
                <w:bCs/>
                <w:sz w:val="16"/>
                <w:szCs w:val="16"/>
              </w:rPr>
              <w:t>1828,489</w:t>
            </w:r>
          </w:p>
        </w:tc>
        <w:tc>
          <w:tcPr>
            <w:tcW w:w="1133" w:type="dxa"/>
            <w:tcBorders>
              <w:left w:val="single" w:sz="4" w:space="0" w:color="000000"/>
              <w:bottom w:val="single" w:sz="4" w:space="0" w:color="000000"/>
            </w:tcBorders>
            <w:shd w:val="clear" w:color="auto" w:fill="auto"/>
            <w:vAlign w:val="center"/>
          </w:tcPr>
          <w:p w:rsidR="00475B48" w:rsidRPr="005301CA" w:rsidRDefault="00475B48" w:rsidP="005A02A7">
            <w:pPr>
              <w:snapToGrid w:val="0"/>
              <w:jc w:val="center"/>
              <w:rPr>
                <w:b/>
                <w:bCs/>
                <w:sz w:val="16"/>
                <w:szCs w:val="16"/>
              </w:rPr>
            </w:pPr>
            <w:r w:rsidRPr="005301CA">
              <w:rPr>
                <w:b/>
                <w:bCs/>
                <w:sz w:val="16"/>
                <w:szCs w:val="16"/>
              </w:rPr>
              <w:t>480,56</w:t>
            </w:r>
          </w:p>
        </w:tc>
        <w:tc>
          <w:tcPr>
            <w:tcW w:w="1134" w:type="dxa"/>
            <w:tcBorders>
              <w:left w:val="single" w:sz="4" w:space="0" w:color="000000"/>
              <w:bottom w:val="single" w:sz="4" w:space="0" w:color="000000"/>
            </w:tcBorders>
            <w:shd w:val="clear" w:color="auto" w:fill="auto"/>
            <w:vAlign w:val="center"/>
          </w:tcPr>
          <w:p w:rsidR="00475B48" w:rsidRPr="005301CA" w:rsidRDefault="00475B48" w:rsidP="005A02A7">
            <w:pPr>
              <w:snapToGrid w:val="0"/>
              <w:rPr>
                <w:b/>
                <w:bCs/>
                <w:sz w:val="16"/>
                <w:szCs w:val="16"/>
              </w:rPr>
            </w:pPr>
            <w:r w:rsidRPr="005301CA">
              <w:rPr>
                <w:b/>
                <w:bCs/>
                <w:sz w:val="16"/>
                <w:szCs w:val="16"/>
              </w:rPr>
              <w:t xml:space="preserve">    905,189</w:t>
            </w:r>
          </w:p>
        </w:tc>
        <w:tc>
          <w:tcPr>
            <w:tcW w:w="993" w:type="dxa"/>
            <w:tcBorders>
              <w:left w:val="single" w:sz="4" w:space="0" w:color="000000"/>
              <w:bottom w:val="single" w:sz="4" w:space="0" w:color="000000"/>
            </w:tcBorders>
            <w:shd w:val="clear" w:color="auto" w:fill="auto"/>
            <w:vAlign w:val="center"/>
          </w:tcPr>
          <w:p w:rsidR="00475B48" w:rsidRPr="005301CA" w:rsidRDefault="00475B48" w:rsidP="005A02A7">
            <w:pPr>
              <w:snapToGrid w:val="0"/>
              <w:rPr>
                <w:b/>
                <w:bCs/>
                <w:sz w:val="16"/>
                <w:szCs w:val="16"/>
                <w:lang w:val="en-US"/>
              </w:rPr>
            </w:pPr>
            <w:r w:rsidRPr="005301CA">
              <w:rPr>
                <w:b/>
                <w:bCs/>
                <w:sz w:val="16"/>
                <w:szCs w:val="16"/>
              </w:rPr>
              <w:t xml:space="preserve">    284,93</w:t>
            </w:r>
          </w:p>
        </w:tc>
        <w:tc>
          <w:tcPr>
            <w:tcW w:w="982" w:type="dxa"/>
            <w:tcBorders>
              <w:left w:val="single" w:sz="4" w:space="0" w:color="000000"/>
              <w:bottom w:val="single" w:sz="4" w:space="0" w:color="000000"/>
            </w:tcBorders>
            <w:shd w:val="clear" w:color="auto" w:fill="auto"/>
            <w:vAlign w:val="center"/>
          </w:tcPr>
          <w:p w:rsidR="00475B48" w:rsidRPr="005301CA" w:rsidRDefault="00475B48" w:rsidP="005A02A7">
            <w:pPr>
              <w:snapToGrid w:val="0"/>
              <w:jc w:val="center"/>
              <w:rPr>
                <w:sz w:val="16"/>
                <w:szCs w:val="16"/>
              </w:rPr>
            </w:pPr>
            <w:r w:rsidRPr="005301CA">
              <w:rPr>
                <w:b/>
                <w:bCs/>
                <w:sz w:val="16"/>
                <w:szCs w:val="16"/>
              </w:rPr>
              <w:t>41085,116</w:t>
            </w:r>
          </w:p>
        </w:tc>
        <w:tc>
          <w:tcPr>
            <w:tcW w:w="2116" w:type="dxa"/>
            <w:tcBorders>
              <w:left w:val="single" w:sz="4" w:space="0" w:color="000000"/>
            </w:tcBorders>
            <w:shd w:val="clear" w:color="auto" w:fill="auto"/>
          </w:tcPr>
          <w:p w:rsidR="00475B48" w:rsidRPr="005301CA" w:rsidRDefault="00475B48" w:rsidP="005A02A7">
            <w:pPr>
              <w:snapToGrid w:val="0"/>
              <w:rPr>
                <w:sz w:val="16"/>
                <w:szCs w:val="16"/>
              </w:rPr>
            </w:pPr>
          </w:p>
        </w:tc>
      </w:tr>
    </w:tbl>
    <w:p w:rsidR="005A02A7" w:rsidRPr="005301CA" w:rsidRDefault="005A02A7" w:rsidP="005A02A7">
      <w:pPr>
        <w:tabs>
          <w:tab w:val="left" w:pos="3796"/>
        </w:tabs>
        <w:jc w:val="center"/>
        <w:rPr>
          <w:sz w:val="16"/>
          <w:szCs w:val="16"/>
        </w:rPr>
        <w:sectPr w:rsidR="005A02A7" w:rsidRPr="005301CA" w:rsidSect="00475B48">
          <w:pgSz w:w="16840" w:h="11907" w:orient="landscape" w:code="9"/>
          <w:pgMar w:top="284" w:right="1134" w:bottom="993" w:left="1134" w:header="0" w:footer="0" w:gutter="0"/>
          <w:cols w:space="720"/>
          <w:docGrid w:linePitch="272"/>
        </w:sectPr>
      </w:pPr>
    </w:p>
    <w:p w:rsidR="005A02A7" w:rsidRPr="005301CA" w:rsidRDefault="005A02A7" w:rsidP="005A02A7">
      <w:pPr>
        <w:jc w:val="right"/>
        <w:rPr>
          <w:sz w:val="16"/>
          <w:szCs w:val="16"/>
        </w:rPr>
      </w:pPr>
      <w:r w:rsidRPr="005301CA">
        <w:rPr>
          <w:sz w:val="16"/>
          <w:szCs w:val="16"/>
        </w:rPr>
        <w:lastRenderedPageBreak/>
        <w:t xml:space="preserve">                                                                                                Приложение № 7</w:t>
      </w:r>
    </w:p>
    <w:p w:rsidR="005A02A7" w:rsidRPr="005301CA" w:rsidRDefault="005A02A7" w:rsidP="005A02A7">
      <w:pPr>
        <w:jc w:val="right"/>
        <w:rPr>
          <w:sz w:val="16"/>
          <w:szCs w:val="16"/>
        </w:rPr>
      </w:pPr>
      <w:r w:rsidRPr="005301CA">
        <w:rPr>
          <w:sz w:val="16"/>
          <w:szCs w:val="16"/>
        </w:rPr>
        <w:t xml:space="preserve">                                                                             к решению Собрания  депутатов</w:t>
      </w:r>
    </w:p>
    <w:p w:rsidR="005A02A7" w:rsidRPr="005301CA" w:rsidRDefault="005A02A7" w:rsidP="005A02A7">
      <w:pPr>
        <w:jc w:val="right"/>
        <w:rPr>
          <w:sz w:val="16"/>
          <w:szCs w:val="16"/>
        </w:rPr>
      </w:pPr>
      <w:r w:rsidRPr="005301CA">
        <w:rPr>
          <w:sz w:val="16"/>
          <w:szCs w:val="16"/>
        </w:rPr>
        <w:t xml:space="preserve">                                                                             от  28.12.2017 г. №194</w:t>
      </w:r>
    </w:p>
    <w:p w:rsidR="005A02A7" w:rsidRPr="005301CA" w:rsidRDefault="005A02A7" w:rsidP="005A02A7">
      <w:pPr>
        <w:jc w:val="right"/>
        <w:rPr>
          <w:sz w:val="16"/>
          <w:szCs w:val="16"/>
        </w:rPr>
      </w:pPr>
      <w:r w:rsidRPr="005301CA">
        <w:rPr>
          <w:sz w:val="16"/>
          <w:szCs w:val="16"/>
        </w:rPr>
        <w:t xml:space="preserve">                                                                                  </w:t>
      </w:r>
    </w:p>
    <w:p w:rsidR="005A02A7" w:rsidRPr="005301CA" w:rsidRDefault="005A02A7" w:rsidP="005A02A7">
      <w:pPr>
        <w:rPr>
          <w:sz w:val="16"/>
          <w:szCs w:val="16"/>
        </w:rPr>
      </w:pPr>
      <w:r w:rsidRPr="005301CA">
        <w:rPr>
          <w:sz w:val="16"/>
          <w:szCs w:val="16"/>
        </w:rPr>
        <w:t xml:space="preserve">        </w:t>
      </w:r>
    </w:p>
    <w:p w:rsidR="005A02A7" w:rsidRPr="005301CA" w:rsidRDefault="005A02A7" w:rsidP="005A02A7">
      <w:pPr>
        <w:jc w:val="center"/>
        <w:rPr>
          <w:sz w:val="16"/>
          <w:szCs w:val="16"/>
        </w:rPr>
      </w:pPr>
      <w:r w:rsidRPr="005301CA">
        <w:rPr>
          <w:sz w:val="16"/>
          <w:szCs w:val="16"/>
        </w:rPr>
        <w:t>Верхний предел муниципального долга</w:t>
      </w:r>
    </w:p>
    <w:p w:rsidR="005A02A7" w:rsidRPr="005301CA" w:rsidRDefault="005A02A7" w:rsidP="005A02A7">
      <w:pPr>
        <w:jc w:val="center"/>
        <w:rPr>
          <w:sz w:val="16"/>
          <w:szCs w:val="16"/>
        </w:rPr>
      </w:pPr>
      <w:r w:rsidRPr="005301CA">
        <w:rPr>
          <w:sz w:val="16"/>
          <w:szCs w:val="16"/>
        </w:rPr>
        <w:t>Островского муниципального района на 1 января 2018 года</w:t>
      </w:r>
    </w:p>
    <w:p w:rsidR="005A02A7" w:rsidRPr="005301CA" w:rsidRDefault="005A02A7" w:rsidP="005A02A7">
      <w:pPr>
        <w:rPr>
          <w:sz w:val="16"/>
          <w:szCs w:val="16"/>
        </w:rPr>
      </w:pPr>
    </w:p>
    <w:p w:rsidR="005A02A7" w:rsidRPr="005301CA" w:rsidRDefault="005A02A7" w:rsidP="005A02A7">
      <w:pPr>
        <w:rPr>
          <w:sz w:val="16"/>
          <w:szCs w:val="16"/>
        </w:rPr>
      </w:pPr>
      <w:r w:rsidRPr="005301CA">
        <w:rPr>
          <w:sz w:val="16"/>
          <w:szCs w:val="16"/>
        </w:rPr>
        <w:t xml:space="preserve">                </w:t>
      </w:r>
    </w:p>
    <w:p w:rsidR="005A02A7" w:rsidRPr="005301CA" w:rsidRDefault="005A02A7" w:rsidP="005A02A7">
      <w:pPr>
        <w:rPr>
          <w:sz w:val="16"/>
          <w:szCs w:val="16"/>
        </w:rPr>
      </w:pPr>
    </w:p>
    <w:p w:rsidR="005A02A7" w:rsidRPr="005301CA" w:rsidRDefault="005A02A7" w:rsidP="005A02A7">
      <w:pPr>
        <w:rPr>
          <w:sz w:val="16"/>
          <w:szCs w:val="16"/>
        </w:rPr>
      </w:pPr>
    </w:p>
    <w:tbl>
      <w:tblPr>
        <w:tblW w:w="0" w:type="auto"/>
        <w:tblInd w:w="-15" w:type="dxa"/>
        <w:tblLayout w:type="fixed"/>
        <w:tblLook w:val="0000"/>
      </w:tblPr>
      <w:tblGrid>
        <w:gridCol w:w="7668"/>
        <w:gridCol w:w="1933"/>
      </w:tblGrid>
      <w:tr w:rsidR="005A02A7" w:rsidRPr="005301CA" w:rsidTr="005A02A7">
        <w:tc>
          <w:tcPr>
            <w:tcW w:w="7668" w:type="dxa"/>
            <w:tcBorders>
              <w:top w:val="single" w:sz="4" w:space="0" w:color="000000"/>
              <w:left w:val="single" w:sz="4" w:space="0" w:color="000000"/>
              <w:bottom w:val="single" w:sz="4" w:space="0" w:color="000000"/>
            </w:tcBorders>
            <w:shd w:val="clear" w:color="auto" w:fill="auto"/>
          </w:tcPr>
          <w:p w:rsidR="005A02A7" w:rsidRPr="005301CA" w:rsidRDefault="005A02A7" w:rsidP="005A02A7">
            <w:pPr>
              <w:snapToGrid w:val="0"/>
              <w:rPr>
                <w:sz w:val="16"/>
                <w:szCs w:val="16"/>
              </w:rPr>
            </w:pPr>
            <w:r w:rsidRPr="005301CA">
              <w:rPr>
                <w:sz w:val="16"/>
                <w:szCs w:val="16"/>
              </w:rPr>
              <w:t xml:space="preserve">                                               </w:t>
            </w:r>
          </w:p>
          <w:p w:rsidR="005A02A7" w:rsidRPr="005301CA" w:rsidRDefault="005A02A7" w:rsidP="005A02A7">
            <w:pPr>
              <w:rPr>
                <w:sz w:val="16"/>
                <w:szCs w:val="16"/>
              </w:rPr>
            </w:pPr>
            <w:r w:rsidRPr="005301CA">
              <w:rPr>
                <w:sz w:val="16"/>
                <w:szCs w:val="16"/>
              </w:rPr>
              <w:t xml:space="preserve">                                                      Показатели</w:t>
            </w:r>
          </w:p>
        </w:tc>
        <w:tc>
          <w:tcPr>
            <w:tcW w:w="1933" w:type="dxa"/>
            <w:tcBorders>
              <w:top w:val="single" w:sz="4" w:space="0" w:color="000000"/>
              <w:left w:val="single" w:sz="4" w:space="0" w:color="000000"/>
              <w:bottom w:val="single" w:sz="4" w:space="0" w:color="000000"/>
              <w:right w:val="single" w:sz="4" w:space="0" w:color="000000"/>
            </w:tcBorders>
            <w:shd w:val="clear" w:color="auto" w:fill="auto"/>
          </w:tcPr>
          <w:p w:rsidR="005A02A7" w:rsidRPr="005301CA" w:rsidRDefault="005A02A7" w:rsidP="005A02A7">
            <w:pPr>
              <w:snapToGrid w:val="0"/>
              <w:rPr>
                <w:sz w:val="16"/>
                <w:szCs w:val="16"/>
              </w:rPr>
            </w:pPr>
            <w:r w:rsidRPr="005301CA">
              <w:rPr>
                <w:sz w:val="16"/>
                <w:szCs w:val="16"/>
              </w:rPr>
              <w:t xml:space="preserve">    Сумма  </w:t>
            </w:r>
          </w:p>
          <w:p w:rsidR="005A02A7" w:rsidRPr="005301CA" w:rsidRDefault="005A02A7" w:rsidP="005A02A7">
            <w:pPr>
              <w:rPr>
                <w:sz w:val="16"/>
                <w:szCs w:val="16"/>
              </w:rPr>
            </w:pPr>
            <w:r w:rsidRPr="005301CA">
              <w:rPr>
                <w:sz w:val="16"/>
                <w:szCs w:val="16"/>
              </w:rPr>
              <w:t xml:space="preserve">   (тыс</w:t>
            </w:r>
            <w:proofErr w:type="gramStart"/>
            <w:r w:rsidRPr="005301CA">
              <w:rPr>
                <w:sz w:val="16"/>
                <w:szCs w:val="16"/>
              </w:rPr>
              <w:t>.р</w:t>
            </w:r>
            <w:proofErr w:type="gramEnd"/>
            <w:r w:rsidRPr="005301CA">
              <w:rPr>
                <w:sz w:val="16"/>
                <w:szCs w:val="16"/>
              </w:rPr>
              <w:t>уб.)</w:t>
            </w:r>
          </w:p>
        </w:tc>
      </w:tr>
      <w:tr w:rsidR="005A02A7" w:rsidRPr="005301CA" w:rsidTr="005A02A7">
        <w:tc>
          <w:tcPr>
            <w:tcW w:w="7668" w:type="dxa"/>
            <w:tcBorders>
              <w:top w:val="single" w:sz="4" w:space="0" w:color="000000"/>
              <w:left w:val="single" w:sz="4" w:space="0" w:color="000000"/>
              <w:bottom w:val="single" w:sz="4" w:space="0" w:color="000000"/>
            </w:tcBorders>
            <w:shd w:val="clear" w:color="auto" w:fill="auto"/>
          </w:tcPr>
          <w:p w:rsidR="005A02A7" w:rsidRPr="005301CA" w:rsidRDefault="005A02A7" w:rsidP="005A02A7">
            <w:pPr>
              <w:snapToGrid w:val="0"/>
              <w:rPr>
                <w:sz w:val="16"/>
                <w:szCs w:val="16"/>
              </w:rPr>
            </w:pPr>
            <w:r w:rsidRPr="005301CA">
              <w:rPr>
                <w:sz w:val="16"/>
                <w:szCs w:val="16"/>
              </w:rPr>
              <w:t>Муниципальный долг на 1 января 2017 года</w:t>
            </w:r>
          </w:p>
        </w:tc>
        <w:tc>
          <w:tcPr>
            <w:tcW w:w="1933" w:type="dxa"/>
            <w:tcBorders>
              <w:top w:val="single" w:sz="4" w:space="0" w:color="000000"/>
              <w:left w:val="single" w:sz="4" w:space="0" w:color="000000"/>
              <w:bottom w:val="single" w:sz="4" w:space="0" w:color="000000"/>
              <w:right w:val="single" w:sz="4" w:space="0" w:color="000000"/>
            </w:tcBorders>
            <w:shd w:val="clear" w:color="auto" w:fill="auto"/>
          </w:tcPr>
          <w:p w:rsidR="005A02A7" w:rsidRPr="005301CA" w:rsidRDefault="005A02A7" w:rsidP="005A02A7">
            <w:pPr>
              <w:snapToGrid w:val="0"/>
              <w:jc w:val="center"/>
              <w:rPr>
                <w:sz w:val="16"/>
                <w:szCs w:val="16"/>
              </w:rPr>
            </w:pPr>
            <w:r w:rsidRPr="005301CA">
              <w:rPr>
                <w:sz w:val="16"/>
                <w:szCs w:val="16"/>
              </w:rPr>
              <w:t>12 008</w:t>
            </w:r>
          </w:p>
        </w:tc>
      </w:tr>
      <w:tr w:rsidR="005A02A7" w:rsidRPr="005301CA" w:rsidTr="005A02A7">
        <w:tc>
          <w:tcPr>
            <w:tcW w:w="7668" w:type="dxa"/>
            <w:tcBorders>
              <w:top w:val="single" w:sz="4" w:space="0" w:color="000000"/>
              <w:left w:val="single" w:sz="4" w:space="0" w:color="000000"/>
              <w:bottom w:val="single" w:sz="4" w:space="0" w:color="000000"/>
            </w:tcBorders>
            <w:shd w:val="clear" w:color="auto" w:fill="auto"/>
          </w:tcPr>
          <w:p w:rsidR="005A02A7" w:rsidRPr="005301CA" w:rsidRDefault="005A02A7" w:rsidP="005A02A7">
            <w:pPr>
              <w:snapToGrid w:val="0"/>
              <w:rPr>
                <w:sz w:val="16"/>
                <w:szCs w:val="16"/>
              </w:rPr>
            </w:pPr>
            <w:r w:rsidRPr="005301CA">
              <w:rPr>
                <w:sz w:val="16"/>
                <w:szCs w:val="16"/>
              </w:rPr>
              <w:t>Привлечение кредитов в 2017 году</w:t>
            </w:r>
          </w:p>
        </w:tc>
        <w:tc>
          <w:tcPr>
            <w:tcW w:w="1933" w:type="dxa"/>
            <w:tcBorders>
              <w:top w:val="single" w:sz="4" w:space="0" w:color="000000"/>
              <w:left w:val="single" w:sz="4" w:space="0" w:color="000000"/>
              <w:bottom w:val="single" w:sz="4" w:space="0" w:color="000000"/>
              <w:right w:val="single" w:sz="4" w:space="0" w:color="000000"/>
            </w:tcBorders>
            <w:shd w:val="clear" w:color="auto" w:fill="auto"/>
          </w:tcPr>
          <w:p w:rsidR="005A02A7" w:rsidRPr="005301CA" w:rsidRDefault="005A02A7" w:rsidP="005A02A7">
            <w:pPr>
              <w:snapToGrid w:val="0"/>
              <w:jc w:val="center"/>
              <w:rPr>
                <w:sz w:val="16"/>
                <w:szCs w:val="16"/>
              </w:rPr>
            </w:pPr>
            <w:r w:rsidRPr="005301CA">
              <w:rPr>
                <w:sz w:val="16"/>
                <w:szCs w:val="16"/>
                <w:lang w:val="en-US"/>
              </w:rPr>
              <w:t>2</w:t>
            </w:r>
            <w:r w:rsidRPr="005301CA">
              <w:rPr>
                <w:sz w:val="16"/>
                <w:szCs w:val="16"/>
              </w:rPr>
              <w:t>4 097</w:t>
            </w:r>
          </w:p>
        </w:tc>
      </w:tr>
      <w:tr w:rsidR="005A02A7" w:rsidRPr="005301CA" w:rsidTr="005A02A7">
        <w:tc>
          <w:tcPr>
            <w:tcW w:w="7668" w:type="dxa"/>
            <w:tcBorders>
              <w:left w:val="single" w:sz="4" w:space="0" w:color="000000"/>
              <w:bottom w:val="single" w:sz="4" w:space="0" w:color="000000"/>
            </w:tcBorders>
            <w:shd w:val="clear" w:color="auto" w:fill="auto"/>
          </w:tcPr>
          <w:p w:rsidR="005A02A7" w:rsidRPr="005301CA" w:rsidRDefault="005A02A7" w:rsidP="005A02A7">
            <w:pPr>
              <w:snapToGrid w:val="0"/>
              <w:rPr>
                <w:sz w:val="16"/>
                <w:szCs w:val="16"/>
              </w:rPr>
            </w:pPr>
            <w:r w:rsidRPr="005301CA">
              <w:rPr>
                <w:sz w:val="16"/>
                <w:szCs w:val="16"/>
              </w:rPr>
              <w:t>Погашение кредитов в 2017 году</w:t>
            </w:r>
          </w:p>
        </w:tc>
        <w:tc>
          <w:tcPr>
            <w:tcW w:w="1933" w:type="dxa"/>
            <w:tcBorders>
              <w:left w:val="single" w:sz="4" w:space="0" w:color="000000"/>
              <w:bottom w:val="single" w:sz="4" w:space="0" w:color="000000"/>
              <w:right w:val="single" w:sz="4" w:space="0" w:color="000000"/>
            </w:tcBorders>
            <w:shd w:val="clear" w:color="auto" w:fill="auto"/>
          </w:tcPr>
          <w:p w:rsidR="005A02A7" w:rsidRPr="005301CA" w:rsidRDefault="005A02A7" w:rsidP="005A02A7">
            <w:pPr>
              <w:snapToGrid w:val="0"/>
              <w:jc w:val="center"/>
              <w:rPr>
                <w:sz w:val="16"/>
                <w:szCs w:val="16"/>
              </w:rPr>
            </w:pPr>
            <w:r w:rsidRPr="005301CA">
              <w:rPr>
                <w:sz w:val="16"/>
                <w:szCs w:val="16"/>
              </w:rPr>
              <w:t>20 250</w:t>
            </w:r>
          </w:p>
        </w:tc>
      </w:tr>
      <w:tr w:rsidR="005A02A7" w:rsidRPr="005301CA" w:rsidTr="005A02A7">
        <w:tc>
          <w:tcPr>
            <w:tcW w:w="7668" w:type="dxa"/>
            <w:tcBorders>
              <w:top w:val="single" w:sz="4" w:space="0" w:color="000000"/>
              <w:left w:val="single" w:sz="4" w:space="0" w:color="000000"/>
              <w:bottom w:val="single" w:sz="4" w:space="0" w:color="000000"/>
            </w:tcBorders>
            <w:shd w:val="clear" w:color="auto" w:fill="auto"/>
          </w:tcPr>
          <w:p w:rsidR="005A02A7" w:rsidRPr="005301CA" w:rsidRDefault="005A02A7" w:rsidP="005A02A7">
            <w:pPr>
              <w:snapToGrid w:val="0"/>
              <w:rPr>
                <w:sz w:val="16"/>
                <w:szCs w:val="16"/>
              </w:rPr>
            </w:pPr>
            <w:r w:rsidRPr="005301CA">
              <w:rPr>
                <w:sz w:val="16"/>
                <w:szCs w:val="16"/>
              </w:rPr>
              <w:t>Муниципальный долг на 1 января 2018 года</w:t>
            </w:r>
          </w:p>
        </w:tc>
        <w:tc>
          <w:tcPr>
            <w:tcW w:w="1933" w:type="dxa"/>
            <w:tcBorders>
              <w:top w:val="single" w:sz="4" w:space="0" w:color="000000"/>
              <w:left w:val="single" w:sz="4" w:space="0" w:color="000000"/>
              <w:bottom w:val="single" w:sz="4" w:space="0" w:color="000000"/>
              <w:right w:val="single" w:sz="4" w:space="0" w:color="000000"/>
            </w:tcBorders>
            <w:shd w:val="clear" w:color="auto" w:fill="auto"/>
          </w:tcPr>
          <w:p w:rsidR="005A02A7" w:rsidRPr="005301CA" w:rsidRDefault="005A02A7" w:rsidP="005A02A7">
            <w:pPr>
              <w:snapToGrid w:val="0"/>
              <w:jc w:val="center"/>
              <w:rPr>
                <w:sz w:val="16"/>
                <w:szCs w:val="16"/>
              </w:rPr>
            </w:pPr>
            <w:r w:rsidRPr="005301CA">
              <w:rPr>
                <w:sz w:val="16"/>
                <w:szCs w:val="16"/>
              </w:rPr>
              <w:t>15 855</w:t>
            </w:r>
          </w:p>
        </w:tc>
      </w:tr>
    </w:tbl>
    <w:p w:rsidR="005A02A7" w:rsidRPr="005301CA" w:rsidRDefault="005A02A7" w:rsidP="005A02A7">
      <w:pPr>
        <w:rPr>
          <w:sz w:val="16"/>
          <w:szCs w:val="16"/>
        </w:rPr>
      </w:pPr>
    </w:p>
    <w:p w:rsidR="005A02A7" w:rsidRPr="005301CA" w:rsidRDefault="005A02A7" w:rsidP="005A02A7">
      <w:pPr>
        <w:rPr>
          <w:sz w:val="16"/>
          <w:szCs w:val="16"/>
        </w:rPr>
      </w:pPr>
    </w:p>
    <w:p w:rsidR="005A02A7" w:rsidRPr="005301CA" w:rsidRDefault="005A02A7" w:rsidP="005A02A7">
      <w:pPr>
        <w:rPr>
          <w:sz w:val="16"/>
          <w:szCs w:val="16"/>
        </w:rPr>
      </w:pPr>
    </w:p>
    <w:p w:rsidR="005A02A7" w:rsidRPr="005301CA" w:rsidRDefault="005A02A7" w:rsidP="005A02A7">
      <w:pPr>
        <w:tabs>
          <w:tab w:val="left" w:pos="3796"/>
        </w:tabs>
        <w:jc w:val="center"/>
        <w:rPr>
          <w:sz w:val="16"/>
          <w:szCs w:val="16"/>
          <w:lang w:eastAsia="zh-CN"/>
        </w:rPr>
      </w:pPr>
    </w:p>
    <w:p w:rsidR="005A02A7" w:rsidRPr="005301CA" w:rsidRDefault="005A02A7" w:rsidP="005A02A7">
      <w:pPr>
        <w:jc w:val="right"/>
        <w:rPr>
          <w:sz w:val="16"/>
          <w:szCs w:val="16"/>
        </w:rPr>
      </w:pPr>
      <w:r w:rsidRPr="005301CA">
        <w:rPr>
          <w:sz w:val="16"/>
          <w:szCs w:val="16"/>
        </w:rPr>
        <w:t xml:space="preserve">                                                                                              Приложение №  8</w:t>
      </w:r>
    </w:p>
    <w:p w:rsidR="005A02A7" w:rsidRPr="005301CA" w:rsidRDefault="005A02A7" w:rsidP="005A02A7">
      <w:pPr>
        <w:jc w:val="right"/>
        <w:rPr>
          <w:sz w:val="16"/>
          <w:szCs w:val="16"/>
        </w:rPr>
      </w:pPr>
      <w:r w:rsidRPr="005301CA">
        <w:rPr>
          <w:sz w:val="16"/>
          <w:szCs w:val="16"/>
        </w:rPr>
        <w:t xml:space="preserve">                                                                             к решению Собрания  депутатов</w:t>
      </w:r>
    </w:p>
    <w:p w:rsidR="005A02A7" w:rsidRPr="005301CA" w:rsidRDefault="005A02A7" w:rsidP="005A02A7">
      <w:pPr>
        <w:jc w:val="right"/>
        <w:rPr>
          <w:sz w:val="16"/>
          <w:szCs w:val="16"/>
        </w:rPr>
      </w:pPr>
      <w:r w:rsidRPr="005301CA">
        <w:rPr>
          <w:sz w:val="16"/>
          <w:szCs w:val="16"/>
        </w:rPr>
        <w:t xml:space="preserve">                                                                             от  28.12.2017 г. №194</w:t>
      </w:r>
    </w:p>
    <w:p w:rsidR="005A02A7" w:rsidRPr="005301CA" w:rsidRDefault="005A02A7" w:rsidP="005A02A7">
      <w:pPr>
        <w:rPr>
          <w:sz w:val="16"/>
          <w:szCs w:val="16"/>
        </w:rPr>
      </w:pPr>
    </w:p>
    <w:p w:rsidR="005A02A7" w:rsidRPr="005301CA" w:rsidRDefault="005A02A7" w:rsidP="005A02A7">
      <w:pPr>
        <w:rPr>
          <w:sz w:val="16"/>
          <w:szCs w:val="16"/>
        </w:rPr>
      </w:pPr>
    </w:p>
    <w:p w:rsidR="005A02A7" w:rsidRPr="005301CA" w:rsidRDefault="005A02A7" w:rsidP="005A02A7">
      <w:pPr>
        <w:rPr>
          <w:sz w:val="16"/>
          <w:szCs w:val="16"/>
        </w:rPr>
      </w:pPr>
    </w:p>
    <w:p w:rsidR="005A02A7" w:rsidRPr="005301CA" w:rsidRDefault="005A02A7" w:rsidP="005A02A7">
      <w:pPr>
        <w:rPr>
          <w:sz w:val="16"/>
          <w:szCs w:val="16"/>
        </w:rPr>
      </w:pPr>
    </w:p>
    <w:p w:rsidR="005A02A7" w:rsidRPr="005301CA" w:rsidRDefault="005A02A7" w:rsidP="005A02A7">
      <w:pPr>
        <w:jc w:val="center"/>
        <w:rPr>
          <w:sz w:val="16"/>
          <w:szCs w:val="16"/>
        </w:rPr>
      </w:pPr>
    </w:p>
    <w:p w:rsidR="005A02A7" w:rsidRPr="005301CA" w:rsidRDefault="005A02A7" w:rsidP="005A02A7">
      <w:pPr>
        <w:jc w:val="center"/>
        <w:rPr>
          <w:sz w:val="16"/>
          <w:szCs w:val="16"/>
        </w:rPr>
      </w:pPr>
      <w:r w:rsidRPr="005301CA">
        <w:rPr>
          <w:sz w:val="16"/>
          <w:szCs w:val="16"/>
        </w:rPr>
        <w:t>ПРОГРАММА МУНИЦИПАЛЬНЫХ ВНУТРЕННИХ ЗАИМСТВОВАНИЙ</w:t>
      </w:r>
    </w:p>
    <w:p w:rsidR="005A02A7" w:rsidRPr="005301CA" w:rsidRDefault="005A02A7" w:rsidP="005A02A7">
      <w:pPr>
        <w:pStyle w:val="1"/>
        <w:jc w:val="center"/>
        <w:rPr>
          <w:sz w:val="16"/>
          <w:szCs w:val="16"/>
        </w:rPr>
      </w:pPr>
      <w:r w:rsidRPr="005301CA">
        <w:rPr>
          <w:sz w:val="16"/>
          <w:szCs w:val="16"/>
        </w:rPr>
        <w:t>ОСТРОВСКОГО МУНИЦИПАЛЬНОГО РАЙОНА  НА 2017 ГОД</w:t>
      </w:r>
    </w:p>
    <w:p w:rsidR="005A02A7" w:rsidRPr="005301CA" w:rsidRDefault="005A02A7" w:rsidP="005A02A7">
      <w:pPr>
        <w:rPr>
          <w:sz w:val="16"/>
          <w:szCs w:val="16"/>
        </w:rPr>
      </w:pPr>
    </w:p>
    <w:p w:rsidR="005A02A7" w:rsidRPr="005301CA" w:rsidRDefault="005A02A7" w:rsidP="005A02A7">
      <w:pPr>
        <w:rPr>
          <w:sz w:val="16"/>
          <w:szCs w:val="16"/>
        </w:rPr>
      </w:pPr>
    </w:p>
    <w:tbl>
      <w:tblPr>
        <w:tblW w:w="9541" w:type="dxa"/>
        <w:tblInd w:w="-191" w:type="dxa"/>
        <w:tblLayout w:type="fixed"/>
        <w:tblLook w:val="0000"/>
      </w:tblPr>
      <w:tblGrid>
        <w:gridCol w:w="7495"/>
        <w:gridCol w:w="35"/>
        <w:gridCol w:w="2011"/>
      </w:tblGrid>
      <w:tr w:rsidR="005A02A7" w:rsidRPr="005301CA" w:rsidTr="005A02A7">
        <w:trPr>
          <w:trHeight w:val="1353"/>
          <w:tblHeader/>
        </w:trPr>
        <w:tc>
          <w:tcPr>
            <w:tcW w:w="7495" w:type="dxa"/>
            <w:tcBorders>
              <w:top w:val="single" w:sz="4" w:space="0" w:color="000000"/>
              <w:left w:val="single" w:sz="4" w:space="0" w:color="000000"/>
              <w:bottom w:val="single" w:sz="4" w:space="0" w:color="000000"/>
            </w:tcBorders>
            <w:shd w:val="clear" w:color="auto" w:fill="auto"/>
            <w:vAlign w:val="center"/>
          </w:tcPr>
          <w:p w:rsidR="005A02A7" w:rsidRPr="005301CA" w:rsidRDefault="005A02A7" w:rsidP="005A02A7">
            <w:pPr>
              <w:tabs>
                <w:tab w:val="left" w:pos="552"/>
              </w:tabs>
              <w:snapToGrid w:val="0"/>
              <w:jc w:val="center"/>
              <w:rPr>
                <w:sz w:val="16"/>
                <w:szCs w:val="16"/>
              </w:rPr>
            </w:pPr>
            <w:r w:rsidRPr="005301CA">
              <w:rPr>
                <w:sz w:val="16"/>
                <w:szCs w:val="16"/>
              </w:rPr>
              <w:t>Форма  муниципального  внутреннего  заимствования</w:t>
            </w:r>
          </w:p>
        </w:tc>
        <w:tc>
          <w:tcPr>
            <w:tcW w:w="204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A02A7" w:rsidRPr="005301CA" w:rsidRDefault="005A02A7" w:rsidP="005A02A7">
            <w:pPr>
              <w:tabs>
                <w:tab w:val="left" w:pos="552"/>
              </w:tabs>
              <w:snapToGrid w:val="0"/>
              <w:jc w:val="center"/>
              <w:rPr>
                <w:sz w:val="16"/>
                <w:szCs w:val="16"/>
              </w:rPr>
            </w:pPr>
            <w:r w:rsidRPr="005301CA">
              <w:rPr>
                <w:sz w:val="16"/>
                <w:szCs w:val="16"/>
              </w:rPr>
              <w:t xml:space="preserve">Сумма, </w:t>
            </w:r>
          </w:p>
          <w:p w:rsidR="005A02A7" w:rsidRPr="005301CA" w:rsidRDefault="005A02A7" w:rsidP="005A02A7">
            <w:pPr>
              <w:tabs>
                <w:tab w:val="left" w:pos="552"/>
              </w:tabs>
              <w:jc w:val="center"/>
              <w:rPr>
                <w:sz w:val="16"/>
                <w:szCs w:val="16"/>
              </w:rPr>
            </w:pPr>
            <w:r w:rsidRPr="005301CA">
              <w:rPr>
                <w:sz w:val="16"/>
                <w:szCs w:val="16"/>
              </w:rPr>
              <w:t>(тыс. руб.)</w:t>
            </w:r>
          </w:p>
          <w:p w:rsidR="005A02A7" w:rsidRPr="005301CA" w:rsidRDefault="005A02A7" w:rsidP="005A02A7">
            <w:pPr>
              <w:tabs>
                <w:tab w:val="left" w:pos="552"/>
              </w:tabs>
              <w:jc w:val="center"/>
              <w:rPr>
                <w:sz w:val="16"/>
                <w:szCs w:val="16"/>
              </w:rPr>
            </w:pPr>
          </w:p>
        </w:tc>
      </w:tr>
      <w:tr w:rsidR="005A02A7" w:rsidRPr="005301CA" w:rsidTr="005A02A7">
        <w:trPr>
          <w:trHeight w:val="848"/>
          <w:tblHeader/>
        </w:trPr>
        <w:tc>
          <w:tcPr>
            <w:tcW w:w="7495" w:type="dxa"/>
            <w:tcBorders>
              <w:top w:val="single" w:sz="4" w:space="0" w:color="000000"/>
              <w:left w:val="single" w:sz="4" w:space="0" w:color="000000"/>
              <w:bottom w:val="single" w:sz="4" w:space="0" w:color="000000"/>
            </w:tcBorders>
            <w:shd w:val="clear" w:color="auto" w:fill="auto"/>
            <w:vAlign w:val="center"/>
          </w:tcPr>
          <w:p w:rsidR="005A02A7" w:rsidRPr="005301CA" w:rsidRDefault="005A02A7" w:rsidP="005A02A7">
            <w:pPr>
              <w:tabs>
                <w:tab w:val="left" w:pos="552"/>
              </w:tabs>
              <w:snapToGrid w:val="0"/>
              <w:jc w:val="both"/>
              <w:rPr>
                <w:b/>
                <w:sz w:val="16"/>
                <w:szCs w:val="16"/>
              </w:rPr>
            </w:pPr>
            <w:r w:rsidRPr="005301CA">
              <w:rPr>
                <w:sz w:val="16"/>
                <w:szCs w:val="16"/>
              </w:rPr>
              <w:t>Привлечение денежных сре</w:t>
            </w:r>
            <w:proofErr w:type="gramStart"/>
            <w:r w:rsidRPr="005301CA">
              <w:rPr>
                <w:sz w:val="16"/>
                <w:szCs w:val="16"/>
              </w:rPr>
              <w:t>дств в в</w:t>
            </w:r>
            <w:proofErr w:type="gramEnd"/>
            <w:r w:rsidRPr="005301CA">
              <w:rPr>
                <w:sz w:val="16"/>
                <w:szCs w:val="16"/>
              </w:rPr>
              <w:t>иде кредитов от кредитных организаций</w:t>
            </w:r>
          </w:p>
        </w:tc>
        <w:tc>
          <w:tcPr>
            <w:tcW w:w="2046" w:type="dxa"/>
            <w:gridSpan w:val="2"/>
            <w:tcBorders>
              <w:top w:val="single" w:sz="4" w:space="0" w:color="000000"/>
              <w:left w:val="single" w:sz="4" w:space="0" w:color="000000"/>
              <w:bottom w:val="single" w:sz="4" w:space="0" w:color="000000"/>
              <w:right w:val="single" w:sz="4" w:space="0" w:color="000000"/>
            </w:tcBorders>
            <w:shd w:val="clear" w:color="auto" w:fill="auto"/>
            <w:vAlign w:val="bottom"/>
          </w:tcPr>
          <w:p w:rsidR="005A02A7" w:rsidRPr="005301CA" w:rsidRDefault="005A02A7" w:rsidP="005A02A7">
            <w:pPr>
              <w:tabs>
                <w:tab w:val="left" w:pos="552"/>
              </w:tabs>
              <w:snapToGrid w:val="0"/>
              <w:jc w:val="center"/>
              <w:rPr>
                <w:sz w:val="16"/>
                <w:szCs w:val="16"/>
              </w:rPr>
            </w:pPr>
            <w:r w:rsidRPr="005301CA">
              <w:rPr>
                <w:sz w:val="16"/>
                <w:szCs w:val="16"/>
              </w:rPr>
              <w:t>18097,0</w:t>
            </w:r>
          </w:p>
        </w:tc>
      </w:tr>
      <w:tr w:rsidR="005A02A7" w:rsidRPr="005301CA" w:rsidTr="005A02A7">
        <w:trPr>
          <w:trHeight w:val="601"/>
        </w:trPr>
        <w:tc>
          <w:tcPr>
            <w:tcW w:w="7495" w:type="dxa"/>
            <w:tcBorders>
              <w:top w:val="single" w:sz="4" w:space="0" w:color="000000"/>
              <w:left w:val="single" w:sz="4" w:space="0" w:color="000000"/>
              <w:bottom w:val="single" w:sz="4" w:space="0" w:color="000000"/>
            </w:tcBorders>
            <w:shd w:val="clear" w:color="auto" w:fill="auto"/>
          </w:tcPr>
          <w:p w:rsidR="005A02A7" w:rsidRPr="005301CA" w:rsidRDefault="005A02A7" w:rsidP="005A02A7">
            <w:pPr>
              <w:snapToGrid w:val="0"/>
              <w:rPr>
                <w:sz w:val="16"/>
                <w:szCs w:val="16"/>
              </w:rPr>
            </w:pPr>
            <w:r w:rsidRPr="005301CA">
              <w:rPr>
                <w:sz w:val="16"/>
                <w:szCs w:val="16"/>
              </w:rPr>
              <w:t>Привлечение денежных сре</w:t>
            </w:r>
            <w:proofErr w:type="gramStart"/>
            <w:r w:rsidRPr="005301CA">
              <w:rPr>
                <w:sz w:val="16"/>
                <w:szCs w:val="16"/>
              </w:rPr>
              <w:t>дств в в</w:t>
            </w:r>
            <w:proofErr w:type="gramEnd"/>
            <w:r w:rsidRPr="005301CA">
              <w:rPr>
                <w:sz w:val="16"/>
                <w:szCs w:val="16"/>
              </w:rPr>
              <w:t xml:space="preserve">иде кредитов от других бюджетов </w:t>
            </w:r>
          </w:p>
        </w:tc>
        <w:tc>
          <w:tcPr>
            <w:tcW w:w="2046" w:type="dxa"/>
            <w:gridSpan w:val="2"/>
            <w:tcBorders>
              <w:top w:val="single" w:sz="4" w:space="0" w:color="000000"/>
              <w:left w:val="single" w:sz="4" w:space="0" w:color="000000"/>
              <w:bottom w:val="single" w:sz="4" w:space="0" w:color="000000"/>
              <w:right w:val="single" w:sz="4" w:space="0" w:color="000000"/>
            </w:tcBorders>
            <w:shd w:val="clear" w:color="auto" w:fill="auto"/>
            <w:vAlign w:val="bottom"/>
          </w:tcPr>
          <w:p w:rsidR="005A02A7" w:rsidRPr="005301CA" w:rsidRDefault="005A02A7" w:rsidP="005A02A7">
            <w:pPr>
              <w:tabs>
                <w:tab w:val="left" w:pos="552"/>
              </w:tabs>
              <w:snapToGrid w:val="0"/>
              <w:jc w:val="center"/>
              <w:rPr>
                <w:sz w:val="16"/>
                <w:szCs w:val="16"/>
              </w:rPr>
            </w:pPr>
            <w:r w:rsidRPr="005301CA">
              <w:rPr>
                <w:sz w:val="16"/>
                <w:szCs w:val="16"/>
                <w:lang w:val="en-US"/>
              </w:rPr>
              <w:t>6</w:t>
            </w:r>
            <w:r w:rsidRPr="005301CA">
              <w:rPr>
                <w:sz w:val="16"/>
                <w:szCs w:val="16"/>
              </w:rPr>
              <w:t>000,0</w:t>
            </w:r>
          </w:p>
        </w:tc>
      </w:tr>
      <w:tr w:rsidR="005A02A7" w:rsidRPr="005301CA" w:rsidTr="005A02A7">
        <w:trPr>
          <w:trHeight w:val="611"/>
        </w:trPr>
        <w:tc>
          <w:tcPr>
            <w:tcW w:w="9541" w:type="dxa"/>
            <w:gridSpan w:val="3"/>
            <w:tcBorders>
              <w:top w:val="single" w:sz="4" w:space="0" w:color="000000"/>
              <w:left w:val="single" w:sz="4" w:space="0" w:color="000000"/>
              <w:bottom w:val="single" w:sz="4" w:space="0" w:color="000000"/>
              <w:right w:val="single" w:sz="4" w:space="0" w:color="000000"/>
            </w:tcBorders>
            <w:shd w:val="clear" w:color="auto" w:fill="auto"/>
            <w:vAlign w:val="bottom"/>
          </w:tcPr>
          <w:p w:rsidR="005A02A7" w:rsidRPr="005301CA" w:rsidRDefault="005A02A7" w:rsidP="005A02A7">
            <w:pPr>
              <w:tabs>
                <w:tab w:val="left" w:pos="552"/>
              </w:tabs>
              <w:snapToGrid w:val="0"/>
              <w:jc w:val="center"/>
              <w:rPr>
                <w:sz w:val="16"/>
                <w:szCs w:val="16"/>
              </w:rPr>
            </w:pPr>
            <w:r w:rsidRPr="005301CA">
              <w:rPr>
                <w:sz w:val="16"/>
                <w:szCs w:val="16"/>
              </w:rPr>
              <w:t xml:space="preserve">ИТОГО                                                                                                               </w:t>
            </w:r>
            <w:r w:rsidRPr="005301CA">
              <w:rPr>
                <w:sz w:val="16"/>
                <w:szCs w:val="16"/>
                <w:lang w:val="en-US"/>
              </w:rPr>
              <w:t>2</w:t>
            </w:r>
            <w:r w:rsidRPr="005301CA">
              <w:rPr>
                <w:sz w:val="16"/>
                <w:szCs w:val="16"/>
              </w:rPr>
              <w:t>4097,0</w:t>
            </w:r>
          </w:p>
        </w:tc>
      </w:tr>
      <w:tr w:rsidR="005A02A7" w:rsidRPr="005301CA" w:rsidTr="005A02A7">
        <w:trPr>
          <w:trHeight w:val="611"/>
        </w:trPr>
        <w:tc>
          <w:tcPr>
            <w:tcW w:w="7530" w:type="dxa"/>
            <w:gridSpan w:val="2"/>
            <w:tcBorders>
              <w:top w:val="single" w:sz="4" w:space="0" w:color="000000"/>
              <w:left w:val="single" w:sz="4" w:space="0" w:color="000000"/>
              <w:bottom w:val="single" w:sz="4" w:space="0" w:color="000000"/>
              <w:right w:val="single" w:sz="4" w:space="0" w:color="auto"/>
            </w:tcBorders>
            <w:shd w:val="clear" w:color="auto" w:fill="auto"/>
          </w:tcPr>
          <w:p w:rsidR="005A02A7" w:rsidRPr="005301CA" w:rsidRDefault="005A02A7" w:rsidP="005A02A7">
            <w:pPr>
              <w:tabs>
                <w:tab w:val="left" w:pos="552"/>
              </w:tabs>
              <w:snapToGrid w:val="0"/>
              <w:rPr>
                <w:sz w:val="16"/>
                <w:szCs w:val="16"/>
              </w:rPr>
            </w:pPr>
            <w:r w:rsidRPr="005301CA">
              <w:rPr>
                <w:sz w:val="16"/>
                <w:szCs w:val="16"/>
              </w:rPr>
              <w:t>Погашение задолженности бюджета муниципального района по кредитам от кредитных организаций</w:t>
            </w:r>
          </w:p>
        </w:tc>
        <w:tc>
          <w:tcPr>
            <w:tcW w:w="2011" w:type="dxa"/>
            <w:tcBorders>
              <w:top w:val="single" w:sz="4" w:space="0" w:color="000000"/>
              <w:left w:val="single" w:sz="4" w:space="0" w:color="auto"/>
              <w:bottom w:val="single" w:sz="4" w:space="0" w:color="000000"/>
              <w:right w:val="single" w:sz="4" w:space="0" w:color="000000"/>
            </w:tcBorders>
            <w:shd w:val="clear" w:color="auto" w:fill="auto"/>
            <w:vAlign w:val="bottom"/>
          </w:tcPr>
          <w:p w:rsidR="005A02A7" w:rsidRPr="005301CA" w:rsidRDefault="005A02A7" w:rsidP="005A02A7">
            <w:pPr>
              <w:tabs>
                <w:tab w:val="left" w:pos="552"/>
              </w:tabs>
              <w:snapToGrid w:val="0"/>
              <w:jc w:val="center"/>
              <w:rPr>
                <w:sz w:val="16"/>
                <w:szCs w:val="16"/>
              </w:rPr>
            </w:pPr>
            <w:r w:rsidRPr="005301CA">
              <w:rPr>
                <w:sz w:val="16"/>
                <w:szCs w:val="16"/>
              </w:rPr>
              <w:t>13250,0</w:t>
            </w:r>
          </w:p>
        </w:tc>
      </w:tr>
      <w:tr w:rsidR="005A02A7" w:rsidRPr="005301CA" w:rsidTr="005A02A7">
        <w:trPr>
          <w:trHeight w:val="611"/>
        </w:trPr>
        <w:tc>
          <w:tcPr>
            <w:tcW w:w="7530" w:type="dxa"/>
            <w:gridSpan w:val="2"/>
            <w:tcBorders>
              <w:top w:val="single" w:sz="4" w:space="0" w:color="000000"/>
              <w:left w:val="single" w:sz="4" w:space="0" w:color="000000"/>
              <w:bottom w:val="single" w:sz="4" w:space="0" w:color="000000"/>
              <w:right w:val="single" w:sz="4" w:space="0" w:color="auto"/>
            </w:tcBorders>
            <w:shd w:val="clear" w:color="auto" w:fill="auto"/>
          </w:tcPr>
          <w:p w:rsidR="005A02A7" w:rsidRPr="005301CA" w:rsidRDefault="005A02A7" w:rsidP="005A02A7">
            <w:pPr>
              <w:tabs>
                <w:tab w:val="left" w:pos="552"/>
              </w:tabs>
              <w:snapToGrid w:val="0"/>
              <w:rPr>
                <w:sz w:val="16"/>
                <w:szCs w:val="16"/>
              </w:rPr>
            </w:pPr>
            <w:r w:rsidRPr="005301CA">
              <w:rPr>
                <w:sz w:val="16"/>
                <w:szCs w:val="16"/>
              </w:rPr>
              <w:t>Погашение задолженности бюджета муниципального района по кредитам от других бюджетов</w:t>
            </w:r>
          </w:p>
        </w:tc>
        <w:tc>
          <w:tcPr>
            <w:tcW w:w="2011" w:type="dxa"/>
            <w:tcBorders>
              <w:top w:val="single" w:sz="4" w:space="0" w:color="000000"/>
              <w:left w:val="single" w:sz="4" w:space="0" w:color="auto"/>
              <w:bottom w:val="single" w:sz="4" w:space="0" w:color="000000"/>
              <w:right w:val="single" w:sz="4" w:space="0" w:color="000000"/>
            </w:tcBorders>
            <w:shd w:val="clear" w:color="auto" w:fill="auto"/>
            <w:vAlign w:val="bottom"/>
          </w:tcPr>
          <w:p w:rsidR="005A02A7" w:rsidRPr="005301CA" w:rsidRDefault="005A02A7" w:rsidP="005A02A7">
            <w:pPr>
              <w:tabs>
                <w:tab w:val="left" w:pos="552"/>
              </w:tabs>
              <w:snapToGrid w:val="0"/>
              <w:jc w:val="center"/>
              <w:rPr>
                <w:sz w:val="16"/>
                <w:szCs w:val="16"/>
              </w:rPr>
            </w:pPr>
            <w:r w:rsidRPr="005301CA">
              <w:rPr>
                <w:sz w:val="16"/>
                <w:szCs w:val="16"/>
                <w:lang w:val="en-US"/>
              </w:rPr>
              <w:t>7</w:t>
            </w:r>
            <w:r w:rsidRPr="005301CA">
              <w:rPr>
                <w:sz w:val="16"/>
                <w:szCs w:val="16"/>
              </w:rPr>
              <w:t>000,0</w:t>
            </w:r>
          </w:p>
        </w:tc>
      </w:tr>
      <w:tr w:rsidR="005A02A7" w:rsidRPr="005301CA" w:rsidTr="005A02A7">
        <w:trPr>
          <w:trHeight w:val="611"/>
        </w:trPr>
        <w:tc>
          <w:tcPr>
            <w:tcW w:w="9541" w:type="dxa"/>
            <w:gridSpan w:val="3"/>
            <w:tcBorders>
              <w:top w:val="single" w:sz="4" w:space="0" w:color="000000"/>
              <w:left w:val="single" w:sz="4" w:space="0" w:color="000000"/>
              <w:bottom w:val="single" w:sz="4" w:space="0" w:color="000000"/>
              <w:right w:val="single" w:sz="4" w:space="0" w:color="000000"/>
            </w:tcBorders>
            <w:shd w:val="clear" w:color="auto" w:fill="auto"/>
            <w:vAlign w:val="bottom"/>
          </w:tcPr>
          <w:p w:rsidR="005A02A7" w:rsidRPr="005301CA" w:rsidRDefault="005A02A7" w:rsidP="005A02A7">
            <w:pPr>
              <w:tabs>
                <w:tab w:val="left" w:pos="552"/>
              </w:tabs>
              <w:snapToGrid w:val="0"/>
              <w:jc w:val="center"/>
              <w:rPr>
                <w:sz w:val="16"/>
                <w:szCs w:val="16"/>
              </w:rPr>
            </w:pPr>
            <w:r w:rsidRPr="005301CA">
              <w:rPr>
                <w:sz w:val="16"/>
                <w:szCs w:val="16"/>
              </w:rPr>
              <w:t>ИТОГО                                                                                                                20250,0</w:t>
            </w:r>
          </w:p>
        </w:tc>
      </w:tr>
    </w:tbl>
    <w:p w:rsidR="005A02A7" w:rsidRPr="005301CA" w:rsidRDefault="005A02A7" w:rsidP="005A02A7">
      <w:pPr>
        <w:rPr>
          <w:sz w:val="16"/>
          <w:szCs w:val="16"/>
        </w:rPr>
      </w:pPr>
    </w:p>
    <w:p w:rsidR="005A02A7" w:rsidRPr="005301CA" w:rsidRDefault="005A02A7" w:rsidP="005A02A7">
      <w:pPr>
        <w:rPr>
          <w:sz w:val="16"/>
          <w:szCs w:val="16"/>
        </w:rPr>
      </w:pPr>
    </w:p>
    <w:p w:rsidR="005A02A7" w:rsidRPr="005301CA" w:rsidRDefault="005A02A7" w:rsidP="005A02A7">
      <w:pPr>
        <w:rPr>
          <w:sz w:val="16"/>
          <w:szCs w:val="16"/>
        </w:rPr>
      </w:pPr>
    </w:p>
    <w:p w:rsidR="005A02A7" w:rsidRPr="005301CA" w:rsidRDefault="005A02A7" w:rsidP="005A02A7">
      <w:pPr>
        <w:tabs>
          <w:tab w:val="left" w:pos="3796"/>
        </w:tabs>
        <w:jc w:val="center"/>
        <w:rPr>
          <w:sz w:val="16"/>
          <w:szCs w:val="16"/>
          <w:lang w:eastAsia="zh-CN"/>
        </w:rPr>
      </w:pPr>
      <w:r w:rsidRPr="005301CA">
        <w:rPr>
          <w:sz w:val="16"/>
          <w:szCs w:val="16"/>
        </w:rPr>
        <w:t>*      *      *      *      *      *      *</w:t>
      </w:r>
    </w:p>
    <w:p w:rsidR="009A333F" w:rsidRPr="005301CA" w:rsidRDefault="009A333F" w:rsidP="009A333F">
      <w:pPr>
        <w:jc w:val="right"/>
        <w:rPr>
          <w:sz w:val="16"/>
          <w:szCs w:val="16"/>
        </w:rPr>
      </w:pPr>
    </w:p>
    <w:p w:rsidR="009A333F" w:rsidRPr="005301CA" w:rsidRDefault="009A333F" w:rsidP="009A333F">
      <w:pPr>
        <w:jc w:val="center"/>
        <w:rPr>
          <w:b/>
          <w:sz w:val="16"/>
          <w:szCs w:val="16"/>
        </w:rPr>
      </w:pPr>
      <w:r w:rsidRPr="005301CA">
        <w:rPr>
          <w:sz w:val="16"/>
          <w:szCs w:val="16"/>
        </w:rPr>
        <w:object w:dxaOrig="4981" w:dyaOrig="6141">
          <v:shape id="_x0000_i1025" type="#_x0000_t75" style="width:31.8pt;height:40.2pt" o:ole="" filled="t">
            <v:fill color2="black"/>
            <v:imagedata r:id="rId11" o:title=""/>
          </v:shape>
          <o:OLEObject Type="Embed" ProgID="Word.Picture.8" ShapeID="_x0000_i1025" DrawAspect="Content" ObjectID="_1576067706" r:id="rId12"/>
        </w:object>
      </w:r>
    </w:p>
    <w:p w:rsidR="009A333F" w:rsidRPr="005301CA" w:rsidRDefault="009A333F" w:rsidP="009A333F">
      <w:pPr>
        <w:jc w:val="center"/>
        <w:rPr>
          <w:b/>
          <w:sz w:val="16"/>
          <w:szCs w:val="16"/>
        </w:rPr>
      </w:pPr>
    </w:p>
    <w:p w:rsidR="009A333F" w:rsidRPr="005301CA" w:rsidRDefault="009A333F" w:rsidP="009A333F">
      <w:pPr>
        <w:jc w:val="center"/>
        <w:rPr>
          <w:rFonts w:eastAsia="Arial Unicode MS"/>
          <w:sz w:val="16"/>
          <w:szCs w:val="16"/>
        </w:rPr>
      </w:pPr>
      <w:r w:rsidRPr="005301CA">
        <w:rPr>
          <w:rFonts w:eastAsia="Arial Unicode MS"/>
          <w:sz w:val="16"/>
          <w:szCs w:val="16"/>
        </w:rPr>
        <w:t>СОБРАНИЕ ДЕПУТАТОВ</w:t>
      </w:r>
    </w:p>
    <w:p w:rsidR="009A333F" w:rsidRPr="005301CA" w:rsidRDefault="009A333F" w:rsidP="009A333F">
      <w:pPr>
        <w:jc w:val="center"/>
        <w:rPr>
          <w:rFonts w:eastAsia="Arial Unicode MS"/>
          <w:sz w:val="16"/>
          <w:szCs w:val="16"/>
        </w:rPr>
      </w:pPr>
      <w:r w:rsidRPr="005301CA">
        <w:rPr>
          <w:rFonts w:eastAsia="Arial Unicode MS"/>
          <w:sz w:val="16"/>
          <w:szCs w:val="16"/>
        </w:rPr>
        <w:t xml:space="preserve">ОСТРОВСКОГО МУНИЦИПАЛЬНОГО РАЙОНА </w:t>
      </w:r>
    </w:p>
    <w:p w:rsidR="009A333F" w:rsidRPr="005301CA" w:rsidRDefault="009A333F" w:rsidP="009A333F">
      <w:pPr>
        <w:jc w:val="center"/>
        <w:rPr>
          <w:rFonts w:eastAsia="Arial Unicode MS"/>
          <w:sz w:val="16"/>
          <w:szCs w:val="16"/>
        </w:rPr>
      </w:pPr>
      <w:r w:rsidRPr="005301CA">
        <w:rPr>
          <w:rFonts w:eastAsia="Arial Unicode MS"/>
          <w:sz w:val="16"/>
          <w:szCs w:val="16"/>
        </w:rPr>
        <w:t xml:space="preserve">КОСТРОМСКОЙ ОБЛАСТИ </w:t>
      </w:r>
    </w:p>
    <w:p w:rsidR="009A333F" w:rsidRPr="005301CA" w:rsidRDefault="009A333F" w:rsidP="009A333F">
      <w:pPr>
        <w:jc w:val="center"/>
        <w:rPr>
          <w:rFonts w:eastAsia="Arial Unicode MS"/>
          <w:sz w:val="16"/>
          <w:szCs w:val="16"/>
        </w:rPr>
      </w:pPr>
      <w:r w:rsidRPr="005301CA">
        <w:rPr>
          <w:rFonts w:eastAsia="Arial Unicode MS"/>
          <w:sz w:val="16"/>
          <w:szCs w:val="16"/>
        </w:rPr>
        <w:t>ПЯТОГО СОЗЫВА</w:t>
      </w:r>
    </w:p>
    <w:p w:rsidR="009A333F" w:rsidRPr="005301CA" w:rsidRDefault="009A333F" w:rsidP="009A333F">
      <w:pPr>
        <w:rPr>
          <w:rFonts w:eastAsia="Arial Unicode MS"/>
          <w:sz w:val="16"/>
          <w:szCs w:val="16"/>
        </w:rPr>
      </w:pPr>
    </w:p>
    <w:p w:rsidR="009A333F" w:rsidRPr="005301CA" w:rsidRDefault="009A333F" w:rsidP="009A333F">
      <w:pPr>
        <w:jc w:val="center"/>
        <w:rPr>
          <w:rFonts w:eastAsia="Arial Unicode MS"/>
          <w:sz w:val="16"/>
          <w:szCs w:val="16"/>
        </w:rPr>
      </w:pPr>
      <w:r w:rsidRPr="005301CA">
        <w:rPr>
          <w:rFonts w:eastAsia="Arial Unicode MS"/>
          <w:sz w:val="16"/>
          <w:szCs w:val="16"/>
        </w:rPr>
        <w:t>РЕШЕНИЕ</w:t>
      </w:r>
    </w:p>
    <w:p w:rsidR="009A333F" w:rsidRPr="005301CA" w:rsidRDefault="009A333F" w:rsidP="009A333F">
      <w:pPr>
        <w:rPr>
          <w:sz w:val="16"/>
          <w:szCs w:val="16"/>
        </w:rPr>
      </w:pPr>
    </w:p>
    <w:p w:rsidR="009A333F" w:rsidRPr="005301CA" w:rsidRDefault="009A333F" w:rsidP="009A333F">
      <w:pPr>
        <w:rPr>
          <w:b/>
          <w:sz w:val="16"/>
          <w:szCs w:val="16"/>
        </w:rPr>
      </w:pPr>
    </w:p>
    <w:p w:rsidR="009A333F" w:rsidRPr="005301CA" w:rsidRDefault="009A333F" w:rsidP="009A333F">
      <w:pPr>
        <w:rPr>
          <w:b/>
          <w:sz w:val="16"/>
          <w:szCs w:val="16"/>
        </w:rPr>
      </w:pPr>
      <w:r w:rsidRPr="005301CA">
        <w:rPr>
          <w:sz w:val="16"/>
          <w:szCs w:val="16"/>
        </w:rPr>
        <w:lastRenderedPageBreak/>
        <w:t xml:space="preserve">от    28.12.2017 года  №  195                                                                  п. </w:t>
      </w:r>
      <w:proofErr w:type="gramStart"/>
      <w:r w:rsidRPr="005301CA">
        <w:rPr>
          <w:sz w:val="16"/>
          <w:szCs w:val="16"/>
        </w:rPr>
        <w:t>Островское</w:t>
      </w:r>
      <w:proofErr w:type="gramEnd"/>
      <w:r w:rsidRPr="005301CA">
        <w:rPr>
          <w:b/>
          <w:sz w:val="16"/>
          <w:szCs w:val="16"/>
        </w:rPr>
        <w:t xml:space="preserve">  </w:t>
      </w:r>
    </w:p>
    <w:p w:rsidR="009A333F" w:rsidRPr="005301CA" w:rsidRDefault="009A333F" w:rsidP="009A333F">
      <w:pPr>
        <w:rPr>
          <w:b/>
          <w:sz w:val="16"/>
          <w:szCs w:val="16"/>
        </w:rPr>
      </w:pPr>
    </w:p>
    <w:p w:rsidR="009A333F" w:rsidRPr="005301CA" w:rsidRDefault="009A333F" w:rsidP="009A333F">
      <w:pPr>
        <w:rPr>
          <w:b/>
          <w:sz w:val="16"/>
          <w:szCs w:val="16"/>
        </w:rPr>
      </w:pPr>
    </w:p>
    <w:p w:rsidR="009A333F" w:rsidRPr="005301CA" w:rsidRDefault="009A333F" w:rsidP="009A333F">
      <w:pPr>
        <w:rPr>
          <w:sz w:val="16"/>
          <w:szCs w:val="16"/>
        </w:rPr>
      </w:pPr>
      <w:r w:rsidRPr="005301CA">
        <w:rPr>
          <w:sz w:val="16"/>
          <w:szCs w:val="16"/>
        </w:rPr>
        <w:t xml:space="preserve">О внесении изменений в решение Собрания депутатов Островского муниципального района от 06 мая 2016 года № 71 «Об утверждении Порядка разработки, утверждения (одобрения) и содержанию  документов стратегического планирования  Островского муниципального района» </w:t>
      </w:r>
    </w:p>
    <w:p w:rsidR="009A333F" w:rsidRPr="005301CA" w:rsidRDefault="009A333F" w:rsidP="009A333F">
      <w:pPr>
        <w:jc w:val="center"/>
        <w:rPr>
          <w:b/>
          <w:sz w:val="16"/>
          <w:szCs w:val="16"/>
        </w:rPr>
      </w:pPr>
    </w:p>
    <w:p w:rsidR="009A333F" w:rsidRPr="005301CA" w:rsidRDefault="009A333F" w:rsidP="009A333F">
      <w:pPr>
        <w:widowControl/>
        <w:ind w:firstLine="540"/>
        <w:rPr>
          <w:sz w:val="16"/>
          <w:szCs w:val="16"/>
        </w:rPr>
      </w:pPr>
      <w:r w:rsidRPr="005301CA">
        <w:rPr>
          <w:sz w:val="16"/>
          <w:szCs w:val="16"/>
        </w:rPr>
        <w:t xml:space="preserve">  </w:t>
      </w:r>
      <w:proofErr w:type="gramStart"/>
      <w:r w:rsidRPr="005301CA">
        <w:rPr>
          <w:sz w:val="16"/>
          <w:szCs w:val="16"/>
        </w:rPr>
        <w:t xml:space="preserve">В целях организации стратегического планирования на территории Островского муниципального района Костромской области, в соответствии с пунктом 2 статьи 6, частью 6 статьи 11, статьей 39 Федерального законам от 28 июня 2014 года № 172-ФЗ «О стратегическом планировании в Российской Федерации», частью 1 статьи 17 </w:t>
      </w:r>
      <w:r w:rsidRPr="005301CA">
        <w:rPr>
          <w:rFonts w:eastAsiaTheme="minorHAnsi"/>
          <w:bCs/>
          <w:sz w:val="16"/>
          <w:szCs w:val="16"/>
          <w:lang w:eastAsia="en-US"/>
        </w:rPr>
        <w:t>Федерального закона от 6 октября 2003 года N 131-ФЗ "Об общих принципах организации местного самоуправления в Российской</w:t>
      </w:r>
      <w:proofErr w:type="gramEnd"/>
      <w:r w:rsidRPr="005301CA">
        <w:rPr>
          <w:rFonts w:eastAsiaTheme="minorHAnsi"/>
          <w:bCs/>
          <w:sz w:val="16"/>
          <w:szCs w:val="16"/>
          <w:lang w:eastAsia="en-US"/>
        </w:rPr>
        <w:t xml:space="preserve"> Федерации", </w:t>
      </w:r>
      <w:r w:rsidRPr="005301CA">
        <w:rPr>
          <w:sz w:val="16"/>
          <w:szCs w:val="16"/>
        </w:rPr>
        <w:t>руководствуясь Уставом муниципального образования Островский муниципальный район, Собрание депутатов Островского муниципального района РЕШИЛО:</w:t>
      </w:r>
    </w:p>
    <w:p w:rsidR="009A333F" w:rsidRPr="005301CA" w:rsidRDefault="009A333F" w:rsidP="009A333F">
      <w:pPr>
        <w:widowControl/>
        <w:ind w:firstLine="540"/>
        <w:rPr>
          <w:rFonts w:eastAsiaTheme="minorHAnsi"/>
          <w:bCs/>
          <w:sz w:val="16"/>
          <w:szCs w:val="16"/>
          <w:lang w:eastAsia="en-US"/>
        </w:rPr>
      </w:pPr>
    </w:p>
    <w:p w:rsidR="009A333F" w:rsidRPr="005301CA" w:rsidRDefault="009A333F" w:rsidP="009A333F">
      <w:pPr>
        <w:rPr>
          <w:sz w:val="16"/>
          <w:szCs w:val="16"/>
        </w:rPr>
      </w:pPr>
      <w:r w:rsidRPr="005301CA">
        <w:rPr>
          <w:sz w:val="16"/>
          <w:szCs w:val="16"/>
        </w:rPr>
        <w:t xml:space="preserve">1.  Внести  в решение Собрания депутатов Островского муниципального района от 06 мая 2016 года № 71 «Об утверждении Порядка разработки, утверждения (одобрения) и содержанию  документов стратегического планирования  Островского муниципального района» (далее </w:t>
      </w:r>
      <w:proofErr w:type="gramStart"/>
      <w:r w:rsidRPr="005301CA">
        <w:rPr>
          <w:sz w:val="16"/>
          <w:szCs w:val="16"/>
        </w:rPr>
        <w:t>–П</w:t>
      </w:r>
      <w:proofErr w:type="gramEnd"/>
      <w:r w:rsidRPr="005301CA">
        <w:rPr>
          <w:sz w:val="16"/>
          <w:szCs w:val="16"/>
        </w:rPr>
        <w:t>орядок) следующие изменения:</w:t>
      </w:r>
    </w:p>
    <w:p w:rsidR="009A333F" w:rsidRPr="005301CA" w:rsidRDefault="009A333F" w:rsidP="009A333F">
      <w:pPr>
        <w:rPr>
          <w:sz w:val="16"/>
          <w:szCs w:val="16"/>
        </w:rPr>
      </w:pPr>
      <w:r w:rsidRPr="005301CA">
        <w:rPr>
          <w:sz w:val="16"/>
          <w:szCs w:val="16"/>
        </w:rPr>
        <w:t xml:space="preserve">1.1.  первый абзац статьи 2 Порядка дополнить  подпунктом 3 следующего содержания: </w:t>
      </w:r>
    </w:p>
    <w:p w:rsidR="009A333F" w:rsidRPr="005301CA" w:rsidRDefault="009A333F" w:rsidP="009A333F">
      <w:pPr>
        <w:rPr>
          <w:sz w:val="16"/>
          <w:szCs w:val="16"/>
        </w:rPr>
      </w:pPr>
      <w:r w:rsidRPr="005301CA">
        <w:rPr>
          <w:sz w:val="16"/>
          <w:szCs w:val="16"/>
        </w:rPr>
        <w:t>«3)  стратегия социально-экономического развития  Островского муниципального района Костромской области</w:t>
      </w:r>
      <w:proofErr w:type="gramStart"/>
      <w:r w:rsidRPr="005301CA">
        <w:rPr>
          <w:sz w:val="16"/>
          <w:szCs w:val="16"/>
        </w:rPr>
        <w:t>.»</w:t>
      </w:r>
      <w:proofErr w:type="gramEnd"/>
    </w:p>
    <w:p w:rsidR="009A333F" w:rsidRPr="005301CA" w:rsidRDefault="009A333F" w:rsidP="009A333F">
      <w:pPr>
        <w:rPr>
          <w:sz w:val="16"/>
          <w:szCs w:val="16"/>
        </w:rPr>
      </w:pPr>
      <w:r w:rsidRPr="005301CA">
        <w:rPr>
          <w:sz w:val="16"/>
          <w:szCs w:val="16"/>
        </w:rPr>
        <w:t>1.2. пункт 2 статьи 3 Порядка дополнить подпунктом 2.1 следующего содержания:</w:t>
      </w:r>
    </w:p>
    <w:p w:rsidR="009A333F" w:rsidRPr="005301CA" w:rsidRDefault="009A333F" w:rsidP="009A333F">
      <w:pPr>
        <w:rPr>
          <w:sz w:val="16"/>
          <w:szCs w:val="16"/>
        </w:rPr>
      </w:pPr>
      <w:r w:rsidRPr="005301CA">
        <w:rPr>
          <w:sz w:val="16"/>
          <w:szCs w:val="16"/>
        </w:rPr>
        <w:t>«2.1). утверждает стратегию социально-экономического развития Островского муниципального района Костромской области</w:t>
      </w:r>
      <w:proofErr w:type="gramStart"/>
      <w:r w:rsidRPr="005301CA">
        <w:rPr>
          <w:sz w:val="16"/>
          <w:szCs w:val="16"/>
        </w:rPr>
        <w:t>;»</w:t>
      </w:r>
      <w:proofErr w:type="gramEnd"/>
      <w:r w:rsidRPr="005301CA">
        <w:rPr>
          <w:sz w:val="16"/>
          <w:szCs w:val="16"/>
        </w:rPr>
        <w:t>.</w:t>
      </w:r>
    </w:p>
    <w:p w:rsidR="009A333F" w:rsidRPr="005301CA" w:rsidRDefault="009A333F" w:rsidP="009A333F">
      <w:pPr>
        <w:rPr>
          <w:sz w:val="16"/>
          <w:szCs w:val="16"/>
        </w:rPr>
      </w:pPr>
      <w:r w:rsidRPr="005301CA">
        <w:rPr>
          <w:sz w:val="16"/>
          <w:szCs w:val="16"/>
        </w:rPr>
        <w:t>1.3. дополнить Порядок   статьями 5.1 и 5.2 следующего содержания:</w:t>
      </w:r>
    </w:p>
    <w:p w:rsidR="009A333F" w:rsidRPr="005301CA" w:rsidRDefault="009A333F" w:rsidP="009A333F">
      <w:pPr>
        <w:rPr>
          <w:sz w:val="16"/>
          <w:szCs w:val="16"/>
        </w:rPr>
      </w:pPr>
    </w:p>
    <w:p w:rsidR="009A333F" w:rsidRPr="005301CA" w:rsidRDefault="009A333F" w:rsidP="009A333F">
      <w:pPr>
        <w:pStyle w:val="ConsPlusNormal"/>
        <w:ind w:firstLine="567"/>
        <w:jc w:val="center"/>
        <w:rPr>
          <w:rFonts w:ascii="Times New Roman" w:hAnsi="Times New Roman" w:cs="Times New Roman"/>
          <w:sz w:val="16"/>
          <w:szCs w:val="16"/>
        </w:rPr>
      </w:pPr>
      <w:r w:rsidRPr="005301CA">
        <w:rPr>
          <w:rFonts w:ascii="Times New Roman" w:hAnsi="Times New Roman" w:cs="Times New Roman"/>
          <w:sz w:val="16"/>
          <w:szCs w:val="16"/>
        </w:rPr>
        <w:t>«Статья 5.1. Стратегия социально-экономического развития Островского муниципального района Костромской области.</w:t>
      </w:r>
    </w:p>
    <w:p w:rsidR="009A333F" w:rsidRPr="005301CA" w:rsidRDefault="009A333F" w:rsidP="009A333F">
      <w:pPr>
        <w:pStyle w:val="ConsPlusNormal"/>
        <w:ind w:firstLine="567"/>
        <w:jc w:val="center"/>
        <w:rPr>
          <w:rFonts w:ascii="Times New Roman" w:hAnsi="Times New Roman" w:cs="Times New Roman"/>
          <w:sz w:val="16"/>
          <w:szCs w:val="16"/>
        </w:rPr>
      </w:pPr>
    </w:p>
    <w:p w:rsidR="009A333F" w:rsidRPr="005301CA" w:rsidRDefault="009A333F" w:rsidP="009A333F">
      <w:pPr>
        <w:pStyle w:val="ConsPlusNormal"/>
        <w:ind w:firstLine="540"/>
        <w:jc w:val="both"/>
        <w:rPr>
          <w:rFonts w:ascii="Times New Roman" w:hAnsi="Times New Roman" w:cs="Times New Roman"/>
          <w:sz w:val="16"/>
          <w:szCs w:val="16"/>
        </w:rPr>
      </w:pPr>
      <w:r w:rsidRPr="005301CA">
        <w:rPr>
          <w:rFonts w:ascii="Times New Roman" w:hAnsi="Times New Roman" w:cs="Times New Roman"/>
          <w:sz w:val="16"/>
          <w:szCs w:val="16"/>
        </w:rPr>
        <w:t>1. Стратегия социально-экономического развития Островского муниципального района (далее - Стратегия) разрабатывается на  долгосрочный период, не превышающий период, на который разработана Стратегия социально-экономического развития Костромской области в целях определения приоритетов, целей и задач социально-экономического развития Островского муниципального района, согласованных с приоритетами и целями социально-экономического развития Костромской области.</w:t>
      </w:r>
    </w:p>
    <w:p w:rsidR="009A333F" w:rsidRPr="005301CA" w:rsidRDefault="009A333F" w:rsidP="009A333F">
      <w:pPr>
        <w:pStyle w:val="ConsPlusNormal"/>
        <w:ind w:firstLine="540"/>
        <w:jc w:val="both"/>
        <w:rPr>
          <w:rFonts w:ascii="Times New Roman" w:hAnsi="Times New Roman" w:cs="Times New Roman"/>
          <w:sz w:val="16"/>
          <w:szCs w:val="16"/>
        </w:rPr>
      </w:pPr>
      <w:r w:rsidRPr="005301CA">
        <w:rPr>
          <w:rFonts w:ascii="Times New Roman" w:hAnsi="Times New Roman" w:cs="Times New Roman"/>
          <w:sz w:val="16"/>
          <w:szCs w:val="16"/>
        </w:rPr>
        <w:t>2. Стратегия разрабатывается на основе законов Костромской области, иных нормативных правовых актов Костромской области и Островского муниципального района, с учетом настоящего Порядка и других документов стратегического планирования.</w:t>
      </w:r>
    </w:p>
    <w:p w:rsidR="009A333F" w:rsidRPr="005301CA" w:rsidRDefault="009A333F" w:rsidP="009A333F">
      <w:pPr>
        <w:pStyle w:val="ConsPlusNormal"/>
        <w:ind w:firstLine="540"/>
        <w:jc w:val="both"/>
        <w:rPr>
          <w:rFonts w:ascii="Times New Roman" w:hAnsi="Times New Roman" w:cs="Times New Roman"/>
          <w:sz w:val="16"/>
          <w:szCs w:val="16"/>
        </w:rPr>
      </w:pPr>
      <w:r w:rsidRPr="005301CA">
        <w:rPr>
          <w:rFonts w:ascii="Times New Roman" w:hAnsi="Times New Roman" w:cs="Times New Roman"/>
          <w:sz w:val="16"/>
          <w:szCs w:val="16"/>
        </w:rPr>
        <w:t>3. Стратегия содержит:</w:t>
      </w:r>
    </w:p>
    <w:p w:rsidR="009A333F" w:rsidRPr="005301CA" w:rsidRDefault="009A333F" w:rsidP="009A333F">
      <w:pPr>
        <w:pStyle w:val="ConsPlusNormal"/>
        <w:ind w:firstLine="540"/>
        <w:jc w:val="both"/>
        <w:rPr>
          <w:rFonts w:ascii="Times New Roman" w:hAnsi="Times New Roman" w:cs="Times New Roman"/>
          <w:sz w:val="16"/>
          <w:szCs w:val="16"/>
        </w:rPr>
      </w:pPr>
      <w:r w:rsidRPr="005301CA">
        <w:rPr>
          <w:rFonts w:ascii="Times New Roman" w:hAnsi="Times New Roman" w:cs="Times New Roman"/>
          <w:sz w:val="16"/>
          <w:szCs w:val="16"/>
        </w:rPr>
        <w:t>1) оценку достигнутых показателей социально-экономического развития и основные сценарии развития Островского муниципального района;</w:t>
      </w:r>
    </w:p>
    <w:p w:rsidR="009A333F" w:rsidRPr="005301CA" w:rsidRDefault="009A333F" w:rsidP="009A333F">
      <w:pPr>
        <w:pStyle w:val="ConsPlusNormal"/>
        <w:ind w:firstLine="540"/>
        <w:jc w:val="both"/>
        <w:rPr>
          <w:rFonts w:ascii="Times New Roman" w:hAnsi="Times New Roman" w:cs="Times New Roman"/>
          <w:sz w:val="16"/>
          <w:szCs w:val="16"/>
        </w:rPr>
      </w:pPr>
      <w:r w:rsidRPr="005301CA">
        <w:rPr>
          <w:rFonts w:ascii="Times New Roman" w:hAnsi="Times New Roman" w:cs="Times New Roman"/>
          <w:sz w:val="16"/>
          <w:szCs w:val="16"/>
        </w:rPr>
        <w:t>2) определение приоритетов, стратегических целей и задач развития Островского муниципального района;</w:t>
      </w:r>
    </w:p>
    <w:p w:rsidR="009A333F" w:rsidRPr="005301CA" w:rsidRDefault="009A333F" w:rsidP="009A333F">
      <w:pPr>
        <w:pStyle w:val="ConsPlusNormal"/>
        <w:ind w:firstLine="540"/>
        <w:jc w:val="both"/>
        <w:rPr>
          <w:rFonts w:ascii="Times New Roman" w:hAnsi="Times New Roman" w:cs="Times New Roman"/>
          <w:sz w:val="16"/>
          <w:szCs w:val="16"/>
        </w:rPr>
      </w:pPr>
      <w:r w:rsidRPr="005301CA">
        <w:rPr>
          <w:rFonts w:ascii="Times New Roman" w:hAnsi="Times New Roman" w:cs="Times New Roman"/>
          <w:sz w:val="16"/>
          <w:szCs w:val="16"/>
        </w:rPr>
        <w:t>3) показатели достижения целей развития Островского муниципального района, сроки и этапы реализации Стратегии;</w:t>
      </w:r>
    </w:p>
    <w:p w:rsidR="009A333F" w:rsidRPr="005301CA" w:rsidRDefault="009A333F" w:rsidP="009A333F">
      <w:pPr>
        <w:pStyle w:val="ConsPlusNormal"/>
        <w:ind w:firstLine="540"/>
        <w:jc w:val="both"/>
        <w:rPr>
          <w:rFonts w:ascii="Times New Roman" w:hAnsi="Times New Roman" w:cs="Times New Roman"/>
          <w:sz w:val="16"/>
          <w:szCs w:val="16"/>
        </w:rPr>
      </w:pPr>
      <w:r w:rsidRPr="005301CA">
        <w:rPr>
          <w:rFonts w:ascii="Times New Roman" w:hAnsi="Times New Roman" w:cs="Times New Roman"/>
          <w:sz w:val="16"/>
          <w:szCs w:val="16"/>
        </w:rPr>
        <w:t>4) ожидаемые результаты реализации Стратегии;</w:t>
      </w:r>
    </w:p>
    <w:p w:rsidR="009A333F" w:rsidRPr="005301CA" w:rsidRDefault="009A333F" w:rsidP="009A333F">
      <w:pPr>
        <w:pStyle w:val="ConsPlusNormal"/>
        <w:ind w:firstLine="540"/>
        <w:jc w:val="both"/>
        <w:rPr>
          <w:rFonts w:ascii="Times New Roman" w:hAnsi="Times New Roman" w:cs="Times New Roman"/>
          <w:sz w:val="16"/>
          <w:szCs w:val="16"/>
        </w:rPr>
      </w:pPr>
      <w:r w:rsidRPr="005301CA">
        <w:rPr>
          <w:rFonts w:ascii="Times New Roman" w:hAnsi="Times New Roman" w:cs="Times New Roman"/>
          <w:sz w:val="16"/>
          <w:szCs w:val="16"/>
        </w:rPr>
        <w:t>5) оценку финансовых ресурсов, необходимых для реализации Стратегии;</w:t>
      </w:r>
    </w:p>
    <w:p w:rsidR="009A333F" w:rsidRPr="005301CA" w:rsidRDefault="009A333F" w:rsidP="009A333F">
      <w:pPr>
        <w:pStyle w:val="ConsPlusNormal"/>
        <w:ind w:firstLine="540"/>
        <w:jc w:val="both"/>
        <w:rPr>
          <w:rFonts w:ascii="Times New Roman" w:hAnsi="Times New Roman" w:cs="Times New Roman"/>
          <w:sz w:val="16"/>
          <w:szCs w:val="16"/>
        </w:rPr>
      </w:pPr>
      <w:r w:rsidRPr="005301CA">
        <w:rPr>
          <w:rFonts w:ascii="Times New Roman" w:hAnsi="Times New Roman" w:cs="Times New Roman"/>
          <w:sz w:val="16"/>
          <w:szCs w:val="16"/>
        </w:rPr>
        <w:t>6) информацию о муниципальных программах Островского муниципального района, утверждаемых в целях реализации Стратегии.</w:t>
      </w:r>
    </w:p>
    <w:p w:rsidR="009A333F" w:rsidRPr="005301CA" w:rsidRDefault="009A333F" w:rsidP="009A333F">
      <w:pPr>
        <w:pStyle w:val="ConsPlusNormal"/>
        <w:ind w:firstLine="540"/>
        <w:jc w:val="both"/>
        <w:rPr>
          <w:rFonts w:ascii="Times New Roman" w:hAnsi="Times New Roman" w:cs="Times New Roman"/>
          <w:sz w:val="16"/>
          <w:szCs w:val="16"/>
        </w:rPr>
      </w:pPr>
      <w:r w:rsidRPr="005301CA">
        <w:rPr>
          <w:rFonts w:ascii="Times New Roman" w:hAnsi="Times New Roman" w:cs="Times New Roman"/>
          <w:sz w:val="16"/>
          <w:szCs w:val="16"/>
        </w:rPr>
        <w:t>4. Стратегия является основой для разработки муниципальных программ Островского муниципального района и плана мероприятий по реализации Стратегии.</w:t>
      </w:r>
    </w:p>
    <w:p w:rsidR="009A333F" w:rsidRPr="005301CA" w:rsidRDefault="009A333F" w:rsidP="009A333F">
      <w:pPr>
        <w:pStyle w:val="ConsPlusNormal"/>
        <w:ind w:firstLine="540"/>
        <w:jc w:val="both"/>
        <w:rPr>
          <w:rFonts w:ascii="Times New Roman" w:hAnsi="Times New Roman" w:cs="Times New Roman"/>
          <w:sz w:val="16"/>
          <w:szCs w:val="16"/>
        </w:rPr>
      </w:pPr>
      <w:r w:rsidRPr="005301CA">
        <w:rPr>
          <w:rFonts w:ascii="Times New Roman" w:hAnsi="Times New Roman" w:cs="Times New Roman"/>
          <w:sz w:val="16"/>
          <w:szCs w:val="16"/>
        </w:rPr>
        <w:t>5. Стратегия утверждается Собранием депутатов Островского муниципального района Костромской области.</w:t>
      </w:r>
    </w:p>
    <w:p w:rsidR="009A333F" w:rsidRPr="005301CA" w:rsidRDefault="009A333F" w:rsidP="009A333F">
      <w:pPr>
        <w:pStyle w:val="ConsPlusNormal"/>
        <w:ind w:firstLine="540"/>
        <w:jc w:val="both"/>
        <w:rPr>
          <w:rFonts w:ascii="Times New Roman" w:hAnsi="Times New Roman" w:cs="Times New Roman"/>
          <w:sz w:val="16"/>
          <w:szCs w:val="16"/>
        </w:rPr>
      </w:pPr>
      <w:r w:rsidRPr="005301CA">
        <w:rPr>
          <w:rFonts w:ascii="Times New Roman" w:hAnsi="Times New Roman" w:cs="Times New Roman"/>
          <w:sz w:val="16"/>
          <w:szCs w:val="16"/>
        </w:rPr>
        <w:t>6. Администрация Островского муниципального района обеспечивает координацию и методическое руководство разработки и корректировки Стратегии.</w:t>
      </w:r>
    </w:p>
    <w:p w:rsidR="009A333F" w:rsidRPr="005301CA" w:rsidRDefault="009A333F" w:rsidP="009A333F">
      <w:pPr>
        <w:pStyle w:val="ConsPlusNormal"/>
        <w:ind w:firstLine="540"/>
        <w:jc w:val="both"/>
        <w:rPr>
          <w:rFonts w:ascii="Times New Roman" w:hAnsi="Times New Roman" w:cs="Times New Roman"/>
          <w:sz w:val="16"/>
          <w:szCs w:val="16"/>
        </w:rPr>
      </w:pPr>
      <w:r w:rsidRPr="005301CA">
        <w:rPr>
          <w:rFonts w:ascii="Times New Roman" w:hAnsi="Times New Roman" w:cs="Times New Roman"/>
          <w:sz w:val="16"/>
          <w:szCs w:val="16"/>
        </w:rPr>
        <w:t>7. Процесс разработки Стратегии осуществляется в три этапа:</w:t>
      </w:r>
    </w:p>
    <w:p w:rsidR="009A333F" w:rsidRPr="005301CA" w:rsidRDefault="009A333F" w:rsidP="009A333F">
      <w:pPr>
        <w:pStyle w:val="ConsPlusNormal"/>
        <w:ind w:firstLine="540"/>
        <w:jc w:val="both"/>
        <w:rPr>
          <w:rFonts w:ascii="Times New Roman" w:hAnsi="Times New Roman" w:cs="Times New Roman"/>
          <w:sz w:val="16"/>
          <w:szCs w:val="16"/>
        </w:rPr>
      </w:pPr>
      <w:r w:rsidRPr="005301CA">
        <w:rPr>
          <w:rFonts w:ascii="Times New Roman" w:hAnsi="Times New Roman" w:cs="Times New Roman"/>
          <w:sz w:val="16"/>
          <w:szCs w:val="16"/>
        </w:rPr>
        <w:t>1) первый этап - организационно-подготовительный - включает в себя формирование рабочей группы по разработке Стратегии, распределение обязанностей между членами рабочей группы и определение сроков разработки;</w:t>
      </w:r>
    </w:p>
    <w:p w:rsidR="009A333F" w:rsidRPr="005301CA" w:rsidRDefault="009A333F" w:rsidP="009A333F">
      <w:pPr>
        <w:pStyle w:val="ConsPlusNormal"/>
        <w:ind w:firstLine="540"/>
        <w:jc w:val="both"/>
        <w:rPr>
          <w:rFonts w:ascii="Times New Roman" w:hAnsi="Times New Roman" w:cs="Times New Roman"/>
          <w:sz w:val="16"/>
          <w:szCs w:val="16"/>
        </w:rPr>
      </w:pPr>
      <w:r w:rsidRPr="005301CA">
        <w:rPr>
          <w:rFonts w:ascii="Times New Roman" w:hAnsi="Times New Roman" w:cs="Times New Roman"/>
          <w:sz w:val="16"/>
          <w:szCs w:val="16"/>
        </w:rPr>
        <w:t>2) второй этап - анализ социально-экономического развития Островского муниципального района, оценка современных проблем и перспектив его развития, моделирование сценарных условий развития по направлениям;</w:t>
      </w:r>
    </w:p>
    <w:p w:rsidR="009A333F" w:rsidRPr="005301CA" w:rsidRDefault="009A333F" w:rsidP="009A333F">
      <w:pPr>
        <w:pStyle w:val="ConsPlusNormal"/>
        <w:ind w:firstLine="540"/>
        <w:jc w:val="both"/>
        <w:rPr>
          <w:rFonts w:ascii="Times New Roman" w:hAnsi="Times New Roman" w:cs="Times New Roman"/>
          <w:sz w:val="16"/>
          <w:szCs w:val="16"/>
        </w:rPr>
      </w:pPr>
      <w:r w:rsidRPr="005301CA">
        <w:rPr>
          <w:rFonts w:ascii="Times New Roman" w:hAnsi="Times New Roman" w:cs="Times New Roman"/>
          <w:sz w:val="16"/>
          <w:szCs w:val="16"/>
        </w:rPr>
        <w:t>3) третий этап - разработка Стратегии, включающая в себя определение приоритетов, стратегических целей и задач развития Островского муниципального района, ожидаемые результаты реализации Стратегии.</w:t>
      </w:r>
    </w:p>
    <w:p w:rsidR="009A333F" w:rsidRPr="005301CA" w:rsidRDefault="009A333F" w:rsidP="009A333F">
      <w:pPr>
        <w:pStyle w:val="ConsPlusNormal"/>
        <w:ind w:firstLine="540"/>
        <w:jc w:val="both"/>
        <w:rPr>
          <w:rFonts w:ascii="Times New Roman" w:hAnsi="Times New Roman" w:cs="Times New Roman"/>
          <w:sz w:val="16"/>
          <w:szCs w:val="16"/>
        </w:rPr>
      </w:pPr>
      <w:r w:rsidRPr="005301CA">
        <w:rPr>
          <w:rFonts w:ascii="Times New Roman" w:hAnsi="Times New Roman" w:cs="Times New Roman"/>
          <w:sz w:val="16"/>
          <w:szCs w:val="16"/>
        </w:rPr>
        <w:t>8. К разработке Стратегии при необходимости могут привлекаться общественные, научные и иные организации с учетом требований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w:t>
      </w:r>
    </w:p>
    <w:p w:rsidR="009A333F" w:rsidRPr="005301CA" w:rsidRDefault="009A333F" w:rsidP="009A333F">
      <w:pPr>
        <w:pStyle w:val="ConsPlusNormal"/>
        <w:ind w:firstLine="540"/>
        <w:jc w:val="both"/>
        <w:rPr>
          <w:rFonts w:ascii="Times New Roman" w:hAnsi="Times New Roman" w:cs="Times New Roman"/>
          <w:sz w:val="16"/>
          <w:szCs w:val="16"/>
        </w:rPr>
      </w:pPr>
      <w:r w:rsidRPr="005301CA">
        <w:rPr>
          <w:rFonts w:ascii="Times New Roman" w:hAnsi="Times New Roman" w:cs="Times New Roman"/>
          <w:sz w:val="16"/>
          <w:szCs w:val="16"/>
        </w:rPr>
        <w:t>9. Прое</w:t>
      </w:r>
      <w:proofErr w:type="gramStart"/>
      <w:r w:rsidRPr="005301CA">
        <w:rPr>
          <w:rFonts w:ascii="Times New Roman" w:hAnsi="Times New Roman" w:cs="Times New Roman"/>
          <w:sz w:val="16"/>
          <w:szCs w:val="16"/>
        </w:rPr>
        <w:t>кт Стр</w:t>
      </w:r>
      <w:proofErr w:type="gramEnd"/>
      <w:r w:rsidRPr="005301CA">
        <w:rPr>
          <w:rFonts w:ascii="Times New Roman" w:hAnsi="Times New Roman" w:cs="Times New Roman"/>
          <w:sz w:val="16"/>
          <w:szCs w:val="16"/>
        </w:rPr>
        <w:t xml:space="preserve">атегии выносится на публичные слушания согласно порядку организации и проведения публичных слушаний по вопросам местного значения Островского муниципального района, а также подлежит общественному обсуждению в соответствии со статьей 7 настоящего Порядка.  </w:t>
      </w:r>
    </w:p>
    <w:p w:rsidR="009A333F" w:rsidRPr="005301CA" w:rsidRDefault="009A333F" w:rsidP="009A333F">
      <w:pPr>
        <w:pStyle w:val="ConsPlusNormal"/>
        <w:ind w:firstLine="540"/>
        <w:jc w:val="both"/>
        <w:rPr>
          <w:rFonts w:ascii="Times New Roman" w:hAnsi="Times New Roman" w:cs="Times New Roman"/>
          <w:sz w:val="16"/>
          <w:szCs w:val="16"/>
        </w:rPr>
      </w:pPr>
      <w:r w:rsidRPr="005301CA">
        <w:rPr>
          <w:rFonts w:ascii="Times New Roman" w:hAnsi="Times New Roman" w:cs="Times New Roman"/>
          <w:sz w:val="16"/>
          <w:szCs w:val="16"/>
        </w:rPr>
        <w:t>10.  Внесение изменений в утвержденную Стратегию осуществляется в соответствии с порядком ее утверждения.</w:t>
      </w:r>
    </w:p>
    <w:p w:rsidR="009A333F" w:rsidRPr="005301CA" w:rsidRDefault="009A333F" w:rsidP="009A333F">
      <w:pPr>
        <w:pStyle w:val="ConsPlusNormal"/>
        <w:ind w:firstLine="540"/>
        <w:jc w:val="both"/>
        <w:rPr>
          <w:rFonts w:ascii="Times New Roman" w:hAnsi="Times New Roman" w:cs="Times New Roman"/>
          <w:sz w:val="16"/>
          <w:szCs w:val="16"/>
        </w:rPr>
      </w:pPr>
      <w:r w:rsidRPr="005301CA">
        <w:rPr>
          <w:rFonts w:ascii="Times New Roman" w:hAnsi="Times New Roman" w:cs="Times New Roman"/>
          <w:sz w:val="16"/>
          <w:szCs w:val="16"/>
        </w:rPr>
        <w:t>Основаниями для возможной корректировки Стратегии являются:</w:t>
      </w:r>
    </w:p>
    <w:p w:rsidR="009A333F" w:rsidRPr="005301CA" w:rsidRDefault="009A333F" w:rsidP="009A333F">
      <w:pPr>
        <w:pStyle w:val="ConsPlusNormal"/>
        <w:ind w:firstLine="540"/>
        <w:jc w:val="both"/>
        <w:rPr>
          <w:rFonts w:ascii="Times New Roman" w:hAnsi="Times New Roman" w:cs="Times New Roman"/>
          <w:sz w:val="16"/>
          <w:szCs w:val="16"/>
        </w:rPr>
      </w:pPr>
      <w:r w:rsidRPr="005301CA">
        <w:rPr>
          <w:rFonts w:ascii="Times New Roman" w:hAnsi="Times New Roman" w:cs="Times New Roman"/>
          <w:sz w:val="16"/>
          <w:szCs w:val="16"/>
        </w:rPr>
        <w:t>1) изменение приоритетов и целей регионального развития и развития Островского муниципального района, содержащихся в нормативных правовых актах;</w:t>
      </w:r>
    </w:p>
    <w:p w:rsidR="009A333F" w:rsidRPr="005301CA" w:rsidRDefault="009A333F" w:rsidP="009A333F">
      <w:pPr>
        <w:pStyle w:val="ConsPlusNormal"/>
        <w:ind w:firstLine="540"/>
        <w:jc w:val="both"/>
        <w:rPr>
          <w:rFonts w:ascii="Times New Roman" w:hAnsi="Times New Roman" w:cs="Times New Roman"/>
          <w:sz w:val="16"/>
          <w:szCs w:val="16"/>
        </w:rPr>
      </w:pPr>
      <w:r w:rsidRPr="005301CA">
        <w:rPr>
          <w:rFonts w:ascii="Times New Roman" w:hAnsi="Times New Roman" w:cs="Times New Roman"/>
          <w:sz w:val="16"/>
          <w:szCs w:val="16"/>
        </w:rPr>
        <w:t>2) изменение требований действующего законодательства, регламентирующих порядок разработки Стратегии;</w:t>
      </w:r>
    </w:p>
    <w:p w:rsidR="009A333F" w:rsidRPr="005301CA" w:rsidRDefault="009A333F" w:rsidP="009A333F">
      <w:pPr>
        <w:pStyle w:val="ConsPlusNormal"/>
        <w:ind w:firstLine="540"/>
        <w:jc w:val="both"/>
        <w:rPr>
          <w:rFonts w:ascii="Times New Roman" w:hAnsi="Times New Roman" w:cs="Times New Roman"/>
          <w:sz w:val="16"/>
          <w:szCs w:val="16"/>
        </w:rPr>
      </w:pPr>
      <w:r w:rsidRPr="005301CA">
        <w:rPr>
          <w:rFonts w:ascii="Times New Roman" w:hAnsi="Times New Roman" w:cs="Times New Roman"/>
          <w:sz w:val="16"/>
          <w:szCs w:val="16"/>
        </w:rPr>
        <w:t xml:space="preserve"> 3) результаты мониторинга и контроля Стратегии.</w:t>
      </w:r>
    </w:p>
    <w:p w:rsidR="009A333F" w:rsidRPr="005301CA" w:rsidRDefault="009A333F" w:rsidP="009A333F">
      <w:pPr>
        <w:pStyle w:val="ConsPlusNormal"/>
        <w:ind w:firstLine="540"/>
        <w:jc w:val="both"/>
        <w:rPr>
          <w:rFonts w:ascii="Times New Roman" w:hAnsi="Times New Roman" w:cs="Times New Roman"/>
          <w:sz w:val="16"/>
          <w:szCs w:val="16"/>
        </w:rPr>
      </w:pPr>
    </w:p>
    <w:p w:rsidR="009A333F" w:rsidRPr="005301CA" w:rsidRDefault="009A333F" w:rsidP="009A333F">
      <w:pPr>
        <w:pStyle w:val="ConsPlusNormal"/>
        <w:ind w:firstLine="540"/>
        <w:jc w:val="both"/>
        <w:rPr>
          <w:rFonts w:ascii="Times New Roman" w:hAnsi="Times New Roman" w:cs="Times New Roman"/>
          <w:sz w:val="16"/>
          <w:szCs w:val="16"/>
        </w:rPr>
      </w:pPr>
      <w:r w:rsidRPr="005301CA">
        <w:rPr>
          <w:rFonts w:ascii="Times New Roman" w:hAnsi="Times New Roman" w:cs="Times New Roman"/>
          <w:sz w:val="16"/>
          <w:szCs w:val="16"/>
        </w:rPr>
        <w:t>Статья 5. План мероприятий по реализации стратегии социально-экономического развития Островского муниципального района Костромской области.</w:t>
      </w:r>
    </w:p>
    <w:p w:rsidR="009A333F" w:rsidRPr="005301CA" w:rsidRDefault="009A333F" w:rsidP="009A333F">
      <w:pPr>
        <w:pStyle w:val="ConsPlusNormal"/>
        <w:ind w:firstLine="540"/>
        <w:jc w:val="both"/>
        <w:rPr>
          <w:rFonts w:ascii="Times New Roman" w:hAnsi="Times New Roman" w:cs="Times New Roman"/>
          <w:sz w:val="16"/>
          <w:szCs w:val="16"/>
        </w:rPr>
      </w:pPr>
      <w:r w:rsidRPr="005301CA">
        <w:rPr>
          <w:rFonts w:ascii="Times New Roman" w:hAnsi="Times New Roman" w:cs="Times New Roman"/>
          <w:sz w:val="16"/>
          <w:szCs w:val="16"/>
        </w:rPr>
        <w:t xml:space="preserve">  </w:t>
      </w:r>
    </w:p>
    <w:p w:rsidR="009A333F" w:rsidRPr="005301CA" w:rsidRDefault="009A333F" w:rsidP="009A333F">
      <w:pPr>
        <w:pStyle w:val="ConsPlusNormal"/>
        <w:ind w:firstLine="540"/>
        <w:jc w:val="both"/>
        <w:rPr>
          <w:rFonts w:ascii="Times New Roman" w:hAnsi="Times New Roman" w:cs="Times New Roman"/>
          <w:sz w:val="16"/>
          <w:szCs w:val="16"/>
        </w:rPr>
      </w:pPr>
      <w:r w:rsidRPr="005301CA">
        <w:rPr>
          <w:rFonts w:ascii="Times New Roman" w:hAnsi="Times New Roman" w:cs="Times New Roman"/>
          <w:sz w:val="16"/>
          <w:szCs w:val="16"/>
        </w:rPr>
        <w:t>1. С целью реализации Стратегии администрация Островского муниципального района разрабатывает план мероприятий по реализации стратегии социально-экономического развития Островского муниципального района Костромской области  (далее - План мероприятий).</w:t>
      </w:r>
    </w:p>
    <w:p w:rsidR="009A333F" w:rsidRPr="005301CA" w:rsidRDefault="009A333F" w:rsidP="009A333F">
      <w:pPr>
        <w:pStyle w:val="ConsPlusNormal"/>
        <w:ind w:firstLine="540"/>
        <w:jc w:val="both"/>
        <w:rPr>
          <w:rFonts w:ascii="Times New Roman" w:hAnsi="Times New Roman" w:cs="Times New Roman"/>
          <w:sz w:val="16"/>
          <w:szCs w:val="16"/>
        </w:rPr>
      </w:pPr>
      <w:r w:rsidRPr="005301CA">
        <w:rPr>
          <w:rFonts w:ascii="Times New Roman" w:hAnsi="Times New Roman" w:cs="Times New Roman"/>
          <w:sz w:val="16"/>
          <w:szCs w:val="16"/>
        </w:rPr>
        <w:t>2. План мероприятий содержит:</w:t>
      </w:r>
    </w:p>
    <w:p w:rsidR="009A333F" w:rsidRPr="005301CA" w:rsidRDefault="009A333F" w:rsidP="009A333F">
      <w:pPr>
        <w:pStyle w:val="ConsPlusNormal"/>
        <w:ind w:firstLine="540"/>
        <w:jc w:val="both"/>
        <w:rPr>
          <w:rFonts w:ascii="Times New Roman" w:hAnsi="Times New Roman" w:cs="Times New Roman"/>
          <w:sz w:val="16"/>
          <w:szCs w:val="16"/>
        </w:rPr>
      </w:pPr>
      <w:proofErr w:type="gramStart"/>
      <w:r w:rsidRPr="005301CA">
        <w:rPr>
          <w:rFonts w:ascii="Times New Roman" w:hAnsi="Times New Roman" w:cs="Times New Roman"/>
          <w:sz w:val="16"/>
          <w:szCs w:val="16"/>
        </w:rPr>
        <w:t>1) этапы реализации Стратегии, выделенные с учетом установленной периодичности бюджетного планирования: три года (для первого этапа реализации Стратегии и текущего периода бюджетного планирования) и три-восемь лет (для последующих этапов и периодов);</w:t>
      </w:r>
      <w:proofErr w:type="gramEnd"/>
    </w:p>
    <w:p w:rsidR="009A333F" w:rsidRPr="005301CA" w:rsidRDefault="009A333F" w:rsidP="009A333F">
      <w:pPr>
        <w:pStyle w:val="ConsPlusNormal"/>
        <w:ind w:firstLine="540"/>
        <w:jc w:val="both"/>
        <w:rPr>
          <w:rFonts w:ascii="Times New Roman" w:hAnsi="Times New Roman" w:cs="Times New Roman"/>
          <w:sz w:val="16"/>
          <w:szCs w:val="16"/>
        </w:rPr>
      </w:pPr>
      <w:r w:rsidRPr="005301CA">
        <w:rPr>
          <w:rFonts w:ascii="Times New Roman" w:hAnsi="Times New Roman" w:cs="Times New Roman"/>
          <w:sz w:val="16"/>
          <w:szCs w:val="16"/>
        </w:rPr>
        <w:t>2) цели и задачи социально-экономического развития Островского муниципального района, приоритетные для каждого этапа реализации Стратегии;</w:t>
      </w:r>
    </w:p>
    <w:p w:rsidR="009A333F" w:rsidRPr="005301CA" w:rsidRDefault="009A333F" w:rsidP="009A333F">
      <w:pPr>
        <w:pStyle w:val="ConsPlusNormal"/>
        <w:ind w:firstLine="540"/>
        <w:jc w:val="both"/>
        <w:rPr>
          <w:rFonts w:ascii="Times New Roman" w:hAnsi="Times New Roman" w:cs="Times New Roman"/>
          <w:sz w:val="16"/>
          <w:szCs w:val="16"/>
        </w:rPr>
      </w:pPr>
      <w:r w:rsidRPr="005301CA">
        <w:rPr>
          <w:rFonts w:ascii="Times New Roman" w:hAnsi="Times New Roman" w:cs="Times New Roman"/>
          <w:sz w:val="16"/>
          <w:szCs w:val="16"/>
        </w:rPr>
        <w:t>3) показатели реализации Стратегии и их значения, установленные для каждого этапа реализации Стратегии;</w:t>
      </w:r>
    </w:p>
    <w:p w:rsidR="009A333F" w:rsidRPr="005301CA" w:rsidRDefault="009A333F" w:rsidP="009A333F">
      <w:pPr>
        <w:pStyle w:val="ConsPlusNormal"/>
        <w:ind w:firstLine="540"/>
        <w:jc w:val="both"/>
        <w:rPr>
          <w:rFonts w:ascii="Times New Roman" w:hAnsi="Times New Roman" w:cs="Times New Roman"/>
          <w:sz w:val="16"/>
          <w:szCs w:val="16"/>
        </w:rPr>
      </w:pPr>
      <w:r w:rsidRPr="005301CA">
        <w:rPr>
          <w:rFonts w:ascii="Times New Roman" w:hAnsi="Times New Roman" w:cs="Times New Roman"/>
          <w:sz w:val="16"/>
          <w:szCs w:val="16"/>
        </w:rPr>
        <w:t>4) комплексы мероприятий и перечень муниципальных программ Островского муниципального района, обеспечивающие достижение на каждом этапе реализации Стратегии долгосрочных целей социально-экономического развития Островского муниципального района, указанных в Стратегии.</w:t>
      </w:r>
    </w:p>
    <w:p w:rsidR="009A333F" w:rsidRPr="005301CA" w:rsidRDefault="009A333F" w:rsidP="009A333F">
      <w:pPr>
        <w:pStyle w:val="ConsPlusNormal"/>
        <w:ind w:firstLine="540"/>
        <w:jc w:val="both"/>
        <w:rPr>
          <w:rFonts w:ascii="Times New Roman" w:hAnsi="Times New Roman" w:cs="Times New Roman"/>
          <w:sz w:val="16"/>
          <w:szCs w:val="16"/>
        </w:rPr>
      </w:pPr>
      <w:r w:rsidRPr="005301CA">
        <w:rPr>
          <w:rFonts w:ascii="Times New Roman" w:hAnsi="Times New Roman" w:cs="Times New Roman"/>
          <w:sz w:val="16"/>
          <w:szCs w:val="16"/>
        </w:rPr>
        <w:lastRenderedPageBreak/>
        <w:t>3. План мероприятий утверждается правовым актом администрации Островского муниципального района не позднее пяти месяцев со дня утверждения Стратегии.</w:t>
      </w:r>
    </w:p>
    <w:p w:rsidR="009A333F" w:rsidRPr="005301CA" w:rsidRDefault="009A333F" w:rsidP="009A333F">
      <w:pPr>
        <w:rPr>
          <w:sz w:val="16"/>
          <w:szCs w:val="16"/>
        </w:rPr>
      </w:pPr>
      <w:r w:rsidRPr="005301CA">
        <w:rPr>
          <w:sz w:val="16"/>
          <w:szCs w:val="16"/>
        </w:rPr>
        <w:t>4. Утвержденный План мероприятий подлежит корректировке на основании результатов мониторинга выполнения мероприятий и контроля по реализации Стратегии</w:t>
      </w:r>
      <w:proofErr w:type="gramStart"/>
      <w:r w:rsidRPr="005301CA">
        <w:rPr>
          <w:sz w:val="16"/>
          <w:szCs w:val="16"/>
        </w:rPr>
        <w:t>.».</w:t>
      </w:r>
      <w:proofErr w:type="gramEnd"/>
    </w:p>
    <w:p w:rsidR="009A333F" w:rsidRPr="005301CA" w:rsidRDefault="009A333F" w:rsidP="009A333F">
      <w:pPr>
        <w:rPr>
          <w:sz w:val="16"/>
          <w:szCs w:val="16"/>
        </w:rPr>
      </w:pPr>
    </w:p>
    <w:p w:rsidR="009A333F" w:rsidRPr="005301CA" w:rsidRDefault="009A333F" w:rsidP="009A333F">
      <w:pPr>
        <w:pStyle w:val="ConsPlusTitle"/>
        <w:widowControl/>
        <w:tabs>
          <w:tab w:val="left" w:pos="7380"/>
        </w:tabs>
        <w:jc w:val="both"/>
        <w:rPr>
          <w:rFonts w:ascii="Times New Roman" w:hAnsi="Times New Roman" w:cs="Times New Roman"/>
          <w:b w:val="0"/>
          <w:sz w:val="16"/>
          <w:szCs w:val="16"/>
        </w:rPr>
      </w:pPr>
      <w:r w:rsidRPr="005301CA">
        <w:rPr>
          <w:rFonts w:ascii="Times New Roman" w:hAnsi="Times New Roman" w:cs="Times New Roman"/>
          <w:sz w:val="16"/>
          <w:szCs w:val="16"/>
        </w:rPr>
        <w:t xml:space="preserve">           </w:t>
      </w:r>
      <w:r w:rsidRPr="005301CA">
        <w:rPr>
          <w:rFonts w:ascii="Times New Roman" w:hAnsi="Times New Roman" w:cs="Times New Roman"/>
          <w:b w:val="0"/>
          <w:sz w:val="16"/>
          <w:szCs w:val="16"/>
        </w:rPr>
        <w:t>2. Настоящее решение вступает в силу со дня его официального опубликования в информационном бюллетене «Районные новости».</w:t>
      </w:r>
    </w:p>
    <w:p w:rsidR="009A333F" w:rsidRPr="005301CA" w:rsidRDefault="009A333F" w:rsidP="009A333F">
      <w:pPr>
        <w:pStyle w:val="ConsPlusTitle"/>
        <w:widowControl/>
        <w:tabs>
          <w:tab w:val="left" w:pos="7380"/>
        </w:tabs>
        <w:jc w:val="both"/>
        <w:rPr>
          <w:rFonts w:ascii="Times New Roman" w:hAnsi="Times New Roman" w:cs="Times New Roman"/>
          <w:b w:val="0"/>
          <w:sz w:val="16"/>
          <w:szCs w:val="16"/>
        </w:rPr>
      </w:pPr>
    </w:p>
    <w:p w:rsidR="009A333F" w:rsidRPr="005301CA" w:rsidRDefault="009A333F" w:rsidP="009A333F">
      <w:pPr>
        <w:pStyle w:val="ConsPlusTitle"/>
        <w:widowControl/>
        <w:tabs>
          <w:tab w:val="left" w:pos="7380"/>
        </w:tabs>
        <w:jc w:val="both"/>
        <w:rPr>
          <w:rFonts w:ascii="Times New Roman" w:hAnsi="Times New Roman" w:cs="Times New Roman"/>
          <w:b w:val="0"/>
          <w:sz w:val="16"/>
          <w:szCs w:val="16"/>
        </w:rPr>
      </w:pPr>
    </w:p>
    <w:p w:rsidR="009A333F" w:rsidRPr="005301CA" w:rsidRDefault="009A333F" w:rsidP="009A333F">
      <w:pPr>
        <w:pStyle w:val="ConsPlusTitle"/>
        <w:widowControl/>
        <w:tabs>
          <w:tab w:val="left" w:pos="7380"/>
        </w:tabs>
        <w:jc w:val="both"/>
        <w:rPr>
          <w:rFonts w:ascii="Times New Roman" w:hAnsi="Times New Roman" w:cs="Times New Roman"/>
          <w:b w:val="0"/>
          <w:sz w:val="16"/>
          <w:szCs w:val="16"/>
        </w:rPr>
      </w:pPr>
    </w:p>
    <w:p w:rsidR="009A333F" w:rsidRPr="005301CA" w:rsidRDefault="009A333F" w:rsidP="009A333F">
      <w:pPr>
        <w:pStyle w:val="ConsPlusTitle"/>
        <w:widowControl/>
        <w:tabs>
          <w:tab w:val="left" w:pos="7380"/>
        </w:tabs>
        <w:jc w:val="both"/>
        <w:rPr>
          <w:rFonts w:ascii="Times New Roman" w:hAnsi="Times New Roman" w:cs="Times New Roman"/>
          <w:b w:val="0"/>
          <w:sz w:val="16"/>
          <w:szCs w:val="16"/>
        </w:rPr>
      </w:pPr>
    </w:p>
    <w:p w:rsidR="009A333F" w:rsidRPr="005301CA" w:rsidRDefault="009A333F" w:rsidP="009A333F">
      <w:pPr>
        <w:pStyle w:val="ConsPlusTitle"/>
        <w:widowControl/>
        <w:tabs>
          <w:tab w:val="left" w:pos="7380"/>
        </w:tabs>
        <w:jc w:val="both"/>
        <w:rPr>
          <w:rFonts w:ascii="Times New Roman" w:hAnsi="Times New Roman" w:cs="Times New Roman"/>
          <w:b w:val="0"/>
          <w:sz w:val="16"/>
          <w:szCs w:val="16"/>
        </w:rPr>
      </w:pPr>
    </w:p>
    <w:p w:rsidR="009A333F" w:rsidRPr="005301CA" w:rsidRDefault="009A333F" w:rsidP="009A333F">
      <w:pPr>
        <w:pStyle w:val="ConsPlusNormal"/>
        <w:ind w:firstLine="540"/>
        <w:jc w:val="both"/>
        <w:rPr>
          <w:rFonts w:ascii="Times New Roman" w:hAnsi="Times New Roman" w:cs="Times New Roman"/>
          <w:sz w:val="16"/>
          <w:szCs w:val="16"/>
        </w:rPr>
      </w:pPr>
      <w:r w:rsidRPr="005301CA">
        <w:rPr>
          <w:rFonts w:ascii="Times New Roman" w:hAnsi="Times New Roman" w:cs="Times New Roman"/>
          <w:sz w:val="16"/>
          <w:szCs w:val="16"/>
        </w:rPr>
        <w:t>Глава Островского муниципального района:                                     Г.А. Полякова</w:t>
      </w:r>
    </w:p>
    <w:p w:rsidR="009A333F" w:rsidRPr="005301CA" w:rsidRDefault="009A333F" w:rsidP="009A333F">
      <w:pPr>
        <w:pStyle w:val="ConsPlusTitle"/>
        <w:widowControl/>
        <w:tabs>
          <w:tab w:val="left" w:pos="7380"/>
        </w:tabs>
        <w:jc w:val="both"/>
        <w:rPr>
          <w:rFonts w:ascii="Times New Roman" w:hAnsi="Times New Roman" w:cs="Times New Roman"/>
          <w:b w:val="0"/>
          <w:sz w:val="16"/>
          <w:szCs w:val="16"/>
        </w:rPr>
      </w:pPr>
    </w:p>
    <w:p w:rsidR="009A333F" w:rsidRPr="005301CA" w:rsidRDefault="009A333F" w:rsidP="009A333F">
      <w:pPr>
        <w:pStyle w:val="ConsPlusNormal"/>
        <w:ind w:firstLine="540"/>
        <w:jc w:val="both"/>
        <w:rPr>
          <w:rFonts w:ascii="Times New Roman" w:hAnsi="Times New Roman" w:cs="Times New Roman"/>
          <w:sz w:val="16"/>
          <w:szCs w:val="16"/>
        </w:rPr>
      </w:pPr>
    </w:p>
    <w:p w:rsidR="009A333F" w:rsidRPr="005301CA" w:rsidRDefault="009A333F" w:rsidP="009A333F">
      <w:pPr>
        <w:pStyle w:val="ConsPlusNormal"/>
        <w:ind w:firstLine="540"/>
        <w:jc w:val="both"/>
        <w:rPr>
          <w:rFonts w:ascii="Times New Roman" w:hAnsi="Times New Roman" w:cs="Times New Roman"/>
          <w:sz w:val="16"/>
          <w:szCs w:val="16"/>
        </w:rPr>
      </w:pPr>
      <w:r w:rsidRPr="005301CA">
        <w:rPr>
          <w:rFonts w:ascii="Times New Roman" w:hAnsi="Times New Roman" w:cs="Times New Roman"/>
          <w:sz w:val="16"/>
          <w:szCs w:val="16"/>
        </w:rPr>
        <w:t xml:space="preserve">Председатель Собрания депутатов </w:t>
      </w:r>
    </w:p>
    <w:p w:rsidR="009A333F" w:rsidRPr="005301CA" w:rsidRDefault="009A333F" w:rsidP="009A333F">
      <w:pPr>
        <w:pStyle w:val="ConsPlusNormal"/>
        <w:ind w:firstLine="540"/>
        <w:jc w:val="both"/>
        <w:rPr>
          <w:rFonts w:ascii="Times New Roman" w:hAnsi="Times New Roman" w:cs="Times New Roman"/>
          <w:sz w:val="16"/>
          <w:szCs w:val="16"/>
        </w:rPr>
      </w:pPr>
      <w:r w:rsidRPr="005301CA">
        <w:rPr>
          <w:rFonts w:ascii="Times New Roman" w:hAnsi="Times New Roman" w:cs="Times New Roman"/>
          <w:sz w:val="16"/>
          <w:szCs w:val="16"/>
        </w:rPr>
        <w:t xml:space="preserve">Островского муниципального района </w:t>
      </w:r>
    </w:p>
    <w:p w:rsidR="009A333F" w:rsidRPr="005301CA" w:rsidRDefault="009A333F" w:rsidP="009A333F">
      <w:pPr>
        <w:pStyle w:val="ConsPlusNormal"/>
        <w:ind w:firstLine="540"/>
        <w:jc w:val="both"/>
        <w:rPr>
          <w:rFonts w:ascii="Times New Roman" w:hAnsi="Times New Roman" w:cs="Times New Roman"/>
          <w:sz w:val="16"/>
          <w:szCs w:val="16"/>
        </w:rPr>
      </w:pPr>
      <w:r w:rsidRPr="005301CA">
        <w:rPr>
          <w:rFonts w:ascii="Times New Roman" w:hAnsi="Times New Roman" w:cs="Times New Roman"/>
          <w:sz w:val="16"/>
          <w:szCs w:val="16"/>
        </w:rPr>
        <w:t xml:space="preserve">Костромской области:                                                                            А.А. Смирнов                                                                        </w:t>
      </w:r>
    </w:p>
    <w:p w:rsidR="009A333F" w:rsidRPr="005301CA" w:rsidRDefault="009A333F" w:rsidP="009A333F">
      <w:pPr>
        <w:pStyle w:val="ConsPlusNormal"/>
        <w:jc w:val="both"/>
        <w:rPr>
          <w:rFonts w:ascii="Times New Roman" w:hAnsi="Times New Roman" w:cs="Times New Roman"/>
          <w:sz w:val="16"/>
          <w:szCs w:val="16"/>
        </w:rPr>
      </w:pPr>
    </w:p>
    <w:p w:rsidR="009A333F" w:rsidRPr="005301CA" w:rsidRDefault="009A333F" w:rsidP="009A333F">
      <w:pPr>
        <w:pStyle w:val="ConsPlusNormal"/>
        <w:jc w:val="both"/>
        <w:rPr>
          <w:rFonts w:ascii="Times New Roman" w:hAnsi="Times New Roman" w:cs="Times New Roman"/>
          <w:sz w:val="16"/>
          <w:szCs w:val="16"/>
        </w:rPr>
      </w:pPr>
    </w:p>
    <w:p w:rsidR="009A333F" w:rsidRPr="005301CA" w:rsidRDefault="009A333F" w:rsidP="009A333F">
      <w:pPr>
        <w:pStyle w:val="ConsPlusNormal"/>
        <w:jc w:val="both"/>
        <w:rPr>
          <w:rFonts w:ascii="Times New Roman" w:hAnsi="Times New Roman" w:cs="Times New Roman"/>
          <w:sz w:val="16"/>
          <w:szCs w:val="16"/>
        </w:rPr>
      </w:pPr>
    </w:p>
    <w:p w:rsidR="009A333F" w:rsidRPr="005301CA" w:rsidRDefault="009A333F" w:rsidP="009A333F">
      <w:pPr>
        <w:pStyle w:val="ConsPlusNormal"/>
        <w:jc w:val="both"/>
        <w:rPr>
          <w:rFonts w:ascii="Times New Roman" w:hAnsi="Times New Roman" w:cs="Times New Roman"/>
          <w:sz w:val="16"/>
          <w:szCs w:val="16"/>
        </w:rPr>
      </w:pPr>
    </w:p>
    <w:p w:rsidR="009A333F" w:rsidRPr="005301CA" w:rsidRDefault="009A333F" w:rsidP="009A333F">
      <w:pPr>
        <w:rPr>
          <w:sz w:val="16"/>
          <w:szCs w:val="16"/>
        </w:rPr>
      </w:pPr>
    </w:p>
    <w:p w:rsidR="009A333F" w:rsidRPr="005301CA" w:rsidRDefault="009A333F" w:rsidP="009A333F">
      <w:pPr>
        <w:tabs>
          <w:tab w:val="left" w:pos="3796"/>
        </w:tabs>
        <w:jc w:val="center"/>
        <w:rPr>
          <w:sz w:val="16"/>
          <w:szCs w:val="16"/>
          <w:lang w:eastAsia="zh-CN"/>
        </w:rPr>
      </w:pPr>
      <w:r w:rsidRPr="005301CA">
        <w:rPr>
          <w:sz w:val="16"/>
          <w:szCs w:val="16"/>
        </w:rPr>
        <w:t>*      *      *      *      *      *      *</w:t>
      </w:r>
    </w:p>
    <w:p w:rsidR="009A333F" w:rsidRDefault="009A333F" w:rsidP="009A333F">
      <w:pPr>
        <w:pStyle w:val="ConsPlusNormal"/>
        <w:jc w:val="both"/>
        <w:rPr>
          <w:rFonts w:ascii="Times New Roman" w:hAnsi="Times New Roman" w:cs="Times New Roman"/>
          <w:sz w:val="16"/>
          <w:szCs w:val="16"/>
        </w:rPr>
      </w:pPr>
    </w:p>
    <w:p w:rsidR="005301CA" w:rsidRDefault="005301CA" w:rsidP="009A333F">
      <w:pPr>
        <w:pStyle w:val="ConsPlusNormal"/>
        <w:jc w:val="both"/>
        <w:rPr>
          <w:rFonts w:ascii="Times New Roman" w:hAnsi="Times New Roman" w:cs="Times New Roman"/>
          <w:sz w:val="16"/>
          <w:szCs w:val="16"/>
        </w:rPr>
      </w:pPr>
    </w:p>
    <w:p w:rsidR="005301CA" w:rsidRDefault="005301CA" w:rsidP="009A333F">
      <w:pPr>
        <w:pStyle w:val="ConsPlusNormal"/>
        <w:jc w:val="both"/>
        <w:rPr>
          <w:rFonts w:ascii="Times New Roman" w:hAnsi="Times New Roman" w:cs="Times New Roman"/>
          <w:sz w:val="16"/>
          <w:szCs w:val="16"/>
        </w:rPr>
      </w:pPr>
    </w:p>
    <w:p w:rsidR="005301CA" w:rsidRDefault="005301CA" w:rsidP="009A333F">
      <w:pPr>
        <w:pStyle w:val="ConsPlusNormal"/>
        <w:jc w:val="both"/>
        <w:rPr>
          <w:rFonts w:ascii="Times New Roman" w:hAnsi="Times New Roman" w:cs="Times New Roman"/>
          <w:sz w:val="16"/>
          <w:szCs w:val="16"/>
        </w:rPr>
      </w:pPr>
    </w:p>
    <w:p w:rsidR="005301CA" w:rsidRPr="005301CA" w:rsidRDefault="005301CA" w:rsidP="009A333F">
      <w:pPr>
        <w:pStyle w:val="ConsPlusNormal"/>
        <w:jc w:val="both"/>
        <w:rPr>
          <w:rFonts w:ascii="Times New Roman" w:hAnsi="Times New Roman" w:cs="Times New Roman"/>
          <w:sz w:val="16"/>
          <w:szCs w:val="16"/>
        </w:rPr>
      </w:pPr>
    </w:p>
    <w:p w:rsidR="00F021C3" w:rsidRPr="005301CA" w:rsidRDefault="00F021C3" w:rsidP="00F021C3">
      <w:pPr>
        <w:jc w:val="center"/>
        <w:rPr>
          <w:sz w:val="16"/>
          <w:szCs w:val="16"/>
        </w:rPr>
      </w:pPr>
      <w:r w:rsidRPr="005301CA">
        <w:rPr>
          <w:noProof/>
          <w:sz w:val="16"/>
          <w:szCs w:val="16"/>
        </w:rPr>
        <w:drawing>
          <wp:anchor distT="0" distB="0" distL="114935" distR="114935" simplePos="0" relativeHeight="251670528" behindDoc="0" locked="0" layoutInCell="1" allowOverlap="1">
            <wp:simplePos x="0" y="0"/>
            <wp:positionH relativeFrom="column">
              <wp:posOffset>3178175</wp:posOffset>
            </wp:positionH>
            <wp:positionV relativeFrom="paragraph">
              <wp:posOffset>-340360</wp:posOffset>
            </wp:positionV>
            <wp:extent cx="441960" cy="486410"/>
            <wp:effectExtent l="19050" t="0" r="0" b="0"/>
            <wp:wrapSquare wrapText="left"/>
            <wp:docPr id="19"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9"/>
                    <a:srcRect/>
                    <a:stretch>
                      <a:fillRect/>
                    </a:stretch>
                  </pic:blipFill>
                  <pic:spPr bwMode="auto">
                    <a:xfrm>
                      <a:off x="0" y="0"/>
                      <a:ext cx="441960" cy="486410"/>
                    </a:xfrm>
                    <a:prstGeom prst="rect">
                      <a:avLst/>
                    </a:prstGeom>
                    <a:solidFill>
                      <a:srgbClr val="FFFFFF"/>
                    </a:solidFill>
                    <a:ln w="9525">
                      <a:noFill/>
                      <a:miter lim="800000"/>
                      <a:headEnd/>
                      <a:tailEnd/>
                    </a:ln>
                  </pic:spPr>
                </pic:pic>
              </a:graphicData>
            </a:graphic>
          </wp:anchor>
        </w:drawing>
      </w:r>
    </w:p>
    <w:p w:rsidR="00F021C3" w:rsidRPr="005301CA" w:rsidRDefault="00F021C3" w:rsidP="00F021C3">
      <w:pPr>
        <w:jc w:val="right"/>
        <w:rPr>
          <w:sz w:val="16"/>
          <w:szCs w:val="16"/>
        </w:rPr>
      </w:pPr>
    </w:p>
    <w:p w:rsidR="00F021C3" w:rsidRPr="005301CA" w:rsidRDefault="00F021C3" w:rsidP="00F021C3">
      <w:pPr>
        <w:jc w:val="right"/>
        <w:rPr>
          <w:sz w:val="16"/>
          <w:szCs w:val="16"/>
        </w:rPr>
      </w:pPr>
    </w:p>
    <w:p w:rsidR="00F021C3" w:rsidRPr="005301CA" w:rsidRDefault="00F021C3" w:rsidP="00F021C3">
      <w:pPr>
        <w:pStyle w:val="ConsPlusTitle"/>
        <w:widowControl/>
        <w:spacing w:line="200" w:lineRule="atLeast"/>
        <w:jc w:val="center"/>
        <w:rPr>
          <w:rFonts w:ascii="Times New Roman" w:hAnsi="Times New Roman" w:cs="Times New Roman"/>
          <w:spacing w:val="60"/>
          <w:sz w:val="16"/>
          <w:szCs w:val="16"/>
        </w:rPr>
      </w:pPr>
    </w:p>
    <w:p w:rsidR="00F021C3" w:rsidRPr="005301CA" w:rsidRDefault="00F021C3" w:rsidP="00F021C3">
      <w:pPr>
        <w:spacing w:line="200" w:lineRule="atLeast"/>
        <w:jc w:val="center"/>
        <w:rPr>
          <w:spacing w:val="60"/>
          <w:sz w:val="16"/>
          <w:szCs w:val="16"/>
        </w:rPr>
      </w:pPr>
      <w:r w:rsidRPr="005301CA">
        <w:rPr>
          <w:spacing w:val="60"/>
          <w:sz w:val="16"/>
          <w:szCs w:val="16"/>
        </w:rPr>
        <w:t xml:space="preserve">СОБРАНИЕ ДЕПУТАТОВ     </w:t>
      </w:r>
    </w:p>
    <w:p w:rsidR="00F021C3" w:rsidRPr="005301CA" w:rsidRDefault="00F021C3" w:rsidP="00F021C3">
      <w:pPr>
        <w:spacing w:line="200" w:lineRule="atLeast"/>
        <w:jc w:val="center"/>
        <w:rPr>
          <w:spacing w:val="60"/>
          <w:sz w:val="16"/>
          <w:szCs w:val="16"/>
        </w:rPr>
      </w:pPr>
      <w:r w:rsidRPr="005301CA">
        <w:rPr>
          <w:spacing w:val="60"/>
          <w:sz w:val="16"/>
          <w:szCs w:val="16"/>
        </w:rPr>
        <w:t>ОСТРОВСКОГО МУНИЦИПАЛЬНОГО РАЙОНА</w:t>
      </w:r>
    </w:p>
    <w:p w:rsidR="00F021C3" w:rsidRPr="005301CA" w:rsidRDefault="00F021C3" w:rsidP="00F021C3">
      <w:pPr>
        <w:spacing w:line="200" w:lineRule="atLeast"/>
        <w:jc w:val="center"/>
        <w:rPr>
          <w:spacing w:val="60"/>
          <w:sz w:val="16"/>
          <w:szCs w:val="16"/>
        </w:rPr>
      </w:pPr>
      <w:r w:rsidRPr="005301CA">
        <w:rPr>
          <w:spacing w:val="60"/>
          <w:sz w:val="16"/>
          <w:szCs w:val="16"/>
        </w:rPr>
        <w:t>КОСТРОМСКОЙОБЛАСТИ</w:t>
      </w:r>
    </w:p>
    <w:p w:rsidR="00F021C3" w:rsidRPr="005301CA" w:rsidRDefault="00F021C3" w:rsidP="00F021C3">
      <w:pPr>
        <w:spacing w:line="200" w:lineRule="atLeast"/>
        <w:jc w:val="center"/>
        <w:rPr>
          <w:spacing w:val="60"/>
          <w:sz w:val="16"/>
          <w:szCs w:val="16"/>
        </w:rPr>
      </w:pPr>
      <w:r w:rsidRPr="005301CA">
        <w:rPr>
          <w:spacing w:val="60"/>
          <w:sz w:val="16"/>
          <w:szCs w:val="16"/>
        </w:rPr>
        <w:t>ПЯТОГО СОЗЫВА</w:t>
      </w:r>
    </w:p>
    <w:p w:rsidR="00F021C3" w:rsidRPr="005301CA" w:rsidRDefault="00F021C3" w:rsidP="00F021C3">
      <w:pPr>
        <w:spacing w:line="200" w:lineRule="atLeast"/>
        <w:jc w:val="center"/>
        <w:rPr>
          <w:sz w:val="16"/>
          <w:szCs w:val="16"/>
        </w:rPr>
      </w:pPr>
      <w:proofErr w:type="gramStart"/>
      <w:r w:rsidRPr="005301CA">
        <w:rPr>
          <w:sz w:val="16"/>
          <w:szCs w:val="16"/>
        </w:rPr>
        <w:t>Р</w:t>
      </w:r>
      <w:proofErr w:type="gramEnd"/>
      <w:r w:rsidRPr="005301CA">
        <w:rPr>
          <w:sz w:val="16"/>
          <w:szCs w:val="16"/>
        </w:rPr>
        <w:t xml:space="preserve"> Е Ш Е Н И Е</w:t>
      </w:r>
    </w:p>
    <w:p w:rsidR="00F021C3" w:rsidRPr="005301CA" w:rsidRDefault="00F021C3" w:rsidP="00F021C3">
      <w:pPr>
        <w:spacing w:line="200" w:lineRule="atLeast"/>
        <w:jc w:val="center"/>
        <w:rPr>
          <w:sz w:val="16"/>
          <w:szCs w:val="16"/>
        </w:rPr>
      </w:pPr>
    </w:p>
    <w:p w:rsidR="00F021C3" w:rsidRPr="005301CA" w:rsidRDefault="00F021C3" w:rsidP="00F021C3">
      <w:pPr>
        <w:spacing w:line="200" w:lineRule="atLeast"/>
        <w:rPr>
          <w:sz w:val="16"/>
          <w:szCs w:val="16"/>
        </w:rPr>
      </w:pPr>
      <w:r w:rsidRPr="005301CA">
        <w:rPr>
          <w:sz w:val="16"/>
          <w:szCs w:val="16"/>
        </w:rPr>
        <w:t xml:space="preserve">от  28.12.2017  года  №  196                                                                 п. </w:t>
      </w:r>
      <w:proofErr w:type="gramStart"/>
      <w:r w:rsidRPr="005301CA">
        <w:rPr>
          <w:sz w:val="16"/>
          <w:szCs w:val="16"/>
        </w:rPr>
        <w:t>Островское</w:t>
      </w:r>
      <w:proofErr w:type="gramEnd"/>
    </w:p>
    <w:p w:rsidR="00F021C3" w:rsidRPr="005301CA" w:rsidRDefault="00F021C3" w:rsidP="00F021C3">
      <w:pPr>
        <w:pStyle w:val="ConsPlusTitle"/>
        <w:widowControl/>
        <w:spacing w:line="200" w:lineRule="atLeast"/>
        <w:rPr>
          <w:rFonts w:ascii="Times New Roman" w:hAnsi="Times New Roman" w:cs="Times New Roman"/>
          <w:b w:val="0"/>
          <w:bCs/>
          <w:sz w:val="16"/>
          <w:szCs w:val="16"/>
        </w:rPr>
      </w:pPr>
    </w:p>
    <w:p w:rsidR="00F021C3" w:rsidRPr="005301CA" w:rsidRDefault="00F021C3" w:rsidP="00F021C3">
      <w:pPr>
        <w:pStyle w:val="af4"/>
        <w:tabs>
          <w:tab w:val="left" w:pos="5558"/>
        </w:tabs>
        <w:jc w:val="center"/>
        <w:rPr>
          <w:sz w:val="16"/>
          <w:szCs w:val="16"/>
        </w:rPr>
      </w:pPr>
      <w:r w:rsidRPr="005301CA">
        <w:rPr>
          <w:sz w:val="16"/>
          <w:szCs w:val="16"/>
        </w:rPr>
        <w:t xml:space="preserve">Об установлении меры социальной поддержки в виде частичной оплаты за счет средств бюджета Островского муниципального района стоимости  услуг  отопления, водоснабжения, оказываемых жителям </w:t>
      </w:r>
      <w:proofErr w:type="spellStart"/>
      <w:r w:rsidRPr="005301CA">
        <w:rPr>
          <w:sz w:val="16"/>
          <w:szCs w:val="16"/>
        </w:rPr>
        <w:t>д</w:t>
      </w:r>
      <w:proofErr w:type="gramStart"/>
      <w:r w:rsidRPr="005301CA">
        <w:rPr>
          <w:sz w:val="16"/>
          <w:szCs w:val="16"/>
        </w:rPr>
        <w:t>.К</w:t>
      </w:r>
      <w:proofErr w:type="gramEnd"/>
      <w:r w:rsidRPr="005301CA">
        <w:rPr>
          <w:sz w:val="16"/>
          <w:szCs w:val="16"/>
        </w:rPr>
        <w:t>озловка</w:t>
      </w:r>
      <w:proofErr w:type="spellEnd"/>
      <w:r w:rsidRPr="005301CA">
        <w:rPr>
          <w:sz w:val="16"/>
          <w:szCs w:val="16"/>
        </w:rPr>
        <w:t xml:space="preserve"> </w:t>
      </w:r>
      <w:proofErr w:type="spellStart"/>
      <w:r w:rsidRPr="005301CA">
        <w:rPr>
          <w:sz w:val="16"/>
          <w:szCs w:val="16"/>
        </w:rPr>
        <w:t>Клеванцовского</w:t>
      </w:r>
      <w:proofErr w:type="spellEnd"/>
      <w:r w:rsidRPr="005301CA">
        <w:rPr>
          <w:sz w:val="16"/>
          <w:szCs w:val="16"/>
        </w:rPr>
        <w:t xml:space="preserve"> сельского поселения Островского муниципального района.</w:t>
      </w:r>
    </w:p>
    <w:p w:rsidR="00F021C3" w:rsidRPr="005301CA" w:rsidRDefault="00F021C3" w:rsidP="00F021C3">
      <w:pPr>
        <w:pStyle w:val="ConsPlusTitle"/>
        <w:widowControl/>
        <w:tabs>
          <w:tab w:val="left" w:pos="5558"/>
        </w:tabs>
        <w:jc w:val="center"/>
        <w:outlineLvl w:val="0"/>
        <w:rPr>
          <w:rFonts w:ascii="Times New Roman" w:hAnsi="Times New Roman" w:cs="Times New Roman"/>
          <w:b w:val="0"/>
          <w:sz w:val="16"/>
          <w:szCs w:val="16"/>
        </w:rPr>
      </w:pPr>
    </w:p>
    <w:p w:rsidR="00F021C3" w:rsidRPr="005301CA" w:rsidRDefault="00F021C3" w:rsidP="00F021C3">
      <w:pPr>
        <w:pStyle w:val="ConsPlusTitle"/>
        <w:widowControl/>
        <w:tabs>
          <w:tab w:val="left" w:pos="5558"/>
        </w:tabs>
        <w:outlineLvl w:val="0"/>
        <w:rPr>
          <w:rFonts w:ascii="Times New Roman" w:hAnsi="Times New Roman" w:cs="Times New Roman"/>
          <w:sz w:val="16"/>
          <w:szCs w:val="16"/>
        </w:rPr>
      </w:pPr>
    </w:p>
    <w:p w:rsidR="00F021C3" w:rsidRPr="005301CA" w:rsidRDefault="00F021C3" w:rsidP="00F021C3">
      <w:pPr>
        <w:tabs>
          <w:tab w:val="left" w:pos="5558"/>
        </w:tabs>
        <w:jc w:val="center"/>
        <w:outlineLvl w:val="0"/>
        <w:rPr>
          <w:sz w:val="16"/>
          <w:szCs w:val="16"/>
        </w:rPr>
      </w:pPr>
    </w:p>
    <w:p w:rsidR="00F021C3" w:rsidRPr="005301CA" w:rsidRDefault="00F021C3" w:rsidP="00F021C3">
      <w:pPr>
        <w:tabs>
          <w:tab w:val="left" w:pos="5558"/>
        </w:tabs>
        <w:ind w:firstLine="540"/>
        <w:jc w:val="both"/>
        <w:outlineLvl w:val="0"/>
        <w:rPr>
          <w:sz w:val="16"/>
          <w:szCs w:val="16"/>
        </w:rPr>
      </w:pPr>
      <w:r w:rsidRPr="005301CA">
        <w:rPr>
          <w:sz w:val="16"/>
          <w:szCs w:val="16"/>
        </w:rPr>
        <w:t>В соответствии  с частью 5 статьи 20 Федерального закона от 6 октября 2003 года   № 131-ФЗ "Об общих принципах организации местного самоуправления в Российской Федерации", Жилищным кодексом Российской Федерации, Бюджетным кодексом Российской Федерации, Собрание депутатов  Островского муниципального района Костромской области</w:t>
      </w:r>
    </w:p>
    <w:p w:rsidR="00F021C3" w:rsidRPr="005301CA" w:rsidRDefault="00F021C3" w:rsidP="00F021C3">
      <w:pPr>
        <w:tabs>
          <w:tab w:val="left" w:pos="5558"/>
        </w:tabs>
        <w:jc w:val="both"/>
        <w:outlineLvl w:val="0"/>
        <w:rPr>
          <w:sz w:val="16"/>
          <w:szCs w:val="16"/>
        </w:rPr>
      </w:pPr>
      <w:r w:rsidRPr="005301CA">
        <w:rPr>
          <w:sz w:val="16"/>
          <w:szCs w:val="16"/>
        </w:rPr>
        <w:t>РЕШИЛО:</w:t>
      </w:r>
    </w:p>
    <w:p w:rsidR="00F021C3" w:rsidRPr="005301CA" w:rsidRDefault="00F021C3" w:rsidP="00F021C3">
      <w:pPr>
        <w:jc w:val="both"/>
        <w:rPr>
          <w:sz w:val="16"/>
          <w:szCs w:val="16"/>
        </w:rPr>
      </w:pPr>
      <w:r w:rsidRPr="005301CA">
        <w:rPr>
          <w:sz w:val="16"/>
          <w:szCs w:val="16"/>
        </w:rPr>
        <w:t xml:space="preserve">1.  </w:t>
      </w:r>
      <w:proofErr w:type="gramStart"/>
      <w:r w:rsidRPr="005301CA">
        <w:rPr>
          <w:sz w:val="16"/>
          <w:szCs w:val="16"/>
        </w:rPr>
        <w:t>В целях ограничения роста платы граждан за коммунальные услуги выше предельного (максимального) индекса изменения размера платы граждан за коммунальные услуги, утвержденные постановлением губернатора Костромской области от 27.11.2017г. № 243, установить для жителей д. Козловка Клеванцовского сельского  поселения Островского муниципального района Костромской области с 01 января 2018 года по 30 июня 2018года меру социальной поддержки в виде частичной оплаты за счет</w:t>
      </w:r>
      <w:proofErr w:type="gramEnd"/>
      <w:r w:rsidRPr="005301CA">
        <w:rPr>
          <w:sz w:val="16"/>
          <w:szCs w:val="16"/>
        </w:rPr>
        <w:t xml:space="preserve"> средств бюджета Островского муниципального района Костромской области стоимости услуг отопления с введением муниципального стандарта стоимости тепловой энергии в размере 2100,50 рублей за гигакалорию (без НДС), и стоимости услуг водоснабжения с введением муниципального стандарта27,50 рублей за 1м3</w:t>
      </w:r>
      <w:proofErr w:type="gramStart"/>
      <w:r w:rsidRPr="005301CA">
        <w:rPr>
          <w:sz w:val="16"/>
          <w:szCs w:val="16"/>
        </w:rPr>
        <w:t xml:space="preserve">( </w:t>
      </w:r>
      <w:proofErr w:type="gramEnd"/>
      <w:r w:rsidRPr="005301CA">
        <w:rPr>
          <w:sz w:val="16"/>
          <w:szCs w:val="16"/>
        </w:rPr>
        <w:t>без НДС)</w:t>
      </w:r>
    </w:p>
    <w:p w:rsidR="00F021C3" w:rsidRPr="005301CA" w:rsidRDefault="00F021C3" w:rsidP="00F021C3">
      <w:pPr>
        <w:tabs>
          <w:tab w:val="left" w:pos="5558"/>
        </w:tabs>
        <w:ind w:firstLine="540"/>
        <w:jc w:val="both"/>
        <w:outlineLvl w:val="0"/>
        <w:rPr>
          <w:sz w:val="16"/>
          <w:szCs w:val="16"/>
        </w:rPr>
      </w:pPr>
      <w:r w:rsidRPr="005301CA">
        <w:rPr>
          <w:sz w:val="16"/>
          <w:szCs w:val="16"/>
        </w:rPr>
        <w:t xml:space="preserve">2. Решение подлежит официальному опубликованию, вступает в силу с 01.01.2018 года, но не ранее, чем со дня официального опубликования. </w:t>
      </w:r>
    </w:p>
    <w:p w:rsidR="00F021C3" w:rsidRPr="005301CA" w:rsidRDefault="00F021C3" w:rsidP="00F021C3">
      <w:pPr>
        <w:tabs>
          <w:tab w:val="left" w:pos="5558"/>
        </w:tabs>
        <w:jc w:val="right"/>
        <w:outlineLvl w:val="0"/>
        <w:rPr>
          <w:sz w:val="16"/>
          <w:szCs w:val="16"/>
        </w:rPr>
      </w:pPr>
    </w:p>
    <w:p w:rsidR="00F021C3" w:rsidRPr="005301CA" w:rsidRDefault="00F021C3" w:rsidP="00F021C3">
      <w:pPr>
        <w:tabs>
          <w:tab w:val="left" w:pos="5558"/>
        </w:tabs>
        <w:jc w:val="both"/>
        <w:rPr>
          <w:sz w:val="16"/>
          <w:szCs w:val="16"/>
        </w:rPr>
      </w:pPr>
    </w:p>
    <w:p w:rsidR="00F021C3" w:rsidRPr="005301CA" w:rsidRDefault="00F021C3" w:rsidP="00F021C3">
      <w:pPr>
        <w:pStyle w:val="aff8"/>
        <w:jc w:val="both"/>
        <w:rPr>
          <w:rFonts w:ascii="Times New Roman" w:hAnsi="Times New Roman" w:cs="Times New Roman"/>
          <w:sz w:val="16"/>
          <w:szCs w:val="16"/>
        </w:rPr>
      </w:pPr>
      <w:r w:rsidRPr="005301CA">
        <w:rPr>
          <w:rFonts w:ascii="Times New Roman" w:hAnsi="Times New Roman" w:cs="Times New Roman"/>
          <w:sz w:val="16"/>
          <w:szCs w:val="16"/>
        </w:rPr>
        <w:t>Глава</w:t>
      </w:r>
    </w:p>
    <w:p w:rsidR="00F021C3" w:rsidRPr="005301CA" w:rsidRDefault="00F021C3" w:rsidP="00F021C3">
      <w:pPr>
        <w:jc w:val="both"/>
        <w:rPr>
          <w:sz w:val="16"/>
          <w:szCs w:val="16"/>
        </w:rPr>
      </w:pPr>
      <w:r w:rsidRPr="005301CA">
        <w:rPr>
          <w:sz w:val="16"/>
          <w:szCs w:val="16"/>
        </w:rPr>
        <w:t>Островского муниципального района                                                                   Г.А.Полякова</w:t>
      </w:r>
    </w:p>
    <w:p w:rsidR="00F021C3" w:rsidRPr="005301CA" w:rsidRDefault="00F021C3" w:rsidP="00F021C3">
      <w:pPr>
        <w:jc w:val="both"/>
        <w:rPr>
          <w:sz w:val="16"/>
          <w:szCs w:val="16"/>
        </w:rPr>
      </w:pPr>
    </w:p>
    <w:p w:rsidR="00F021C3" w:rsidRPr="005301CA" w:rsidRDefault="00F021C3" w:rsidP="00F021C3">
      <w:pPr>
        <w:outlineLvl w:val="0"/>
        <w:rPr>
          <w:sz w:val="16"/>
          <w:szCs w:val="16"/>
        </w:rPr>
      </w:pPr>
      <w:r w:rsidRPr="005301CA">
        <w:rPr>
          <w:sz w:val="16"/>
          <w:szCs w:val="16"/>
        </w:rPr>
        <w:t xml:space="preserve">Председатель Собрания депутатов </w:t>
      </w:r>
    </w:p>
    <w:p w:rsidR="00F021C3" w:rsidRPr="005301CA" w:rsidRDefault="00F021C3" w:rsidP="00F021C3">
      <w:pPr>
        <w:outlineLvl w:val="0"/>
        <w:rPr>
          <w:sz w:val="16"/>
          <w:szCs w:val="16"/>
        </w:rPr>
      </w:pPr>
      <w:r w:rsidRPr="005301CA">
        <w:rPr>
          <w:sz w:val="16"/>
          <w:szCs w:val="16"/>
        </w:rPr>
        <w:t>Островского муниципального района                                                                                А.А.Смирнов</w:t>
      </w:r>
    </w:p>
    <w:p w:rsidR="00F021C3" w:rsidRPr="005301CA" w:rsidRDefault="00F021C3" w:rsidP="00F021C3">
      <w:pPr>
        <w:outlineLvl w:val="0"/>
        <w:rPr>
          <w:sz w:val="16"/>
          <w:szCs w:val="16"/>
        </w:rPr>
      </w:pPr>
    </w:p>
    <w:p w:rsidR="009A333F" w:rsidRPr="005301CA" w:rsidRDefault="009A333F" w:rsidP="00F021C3">
      <w:pPr>
        <w:jc w:val="center"/>
        <w:rPr>
          <w:sz w:val="16"/>
          <w:szCs w:val="16"/>
        </w:rPr>
      </w:pPr>
    </w:p>
    <w:p w:rsidR="009A333F" w:rsidRPr="005301CA" w:rsidRDefault="009A333F" w:rsidP="00F021C3">
      <w:pPr>
        <w:jc w:val="both"/>
        <w:outlineLvl w:val="1"/>
        <w:rPr>
          <w:sz w:val="16"/>
          <w:szCs w:val="16"/>
        </w:rPr>
      </w:pPr>
    </w:p>
    <w:p w:rsidR="005A02A7" w:rsidRPr="005301CA" w:rsidRDefault="005A02A7" w:rsidP="005A02A7">
      <w:pPr>
        <w:rPr>
          <w:sz w:val="16"/>
          <w:szCs w:val="16"/>
        </w:rPr>
      </w:pPr>
    </w:p>
    <w:p w:rsidR="009A333F" w:rsidRPr="005301CA" w:rsidRDefault="009A333F" w:rsidP="009A333F">
      <w:pPr>
        <w:rPr>
          <w:sz w:val="16"/>
          <w:szCs w:val="16"/>
        </w:rPr>
      </w:pPr>
    </w:p>
    <w:p w:rsidR="009A333F" w:rsidRPr="005301CA" w:rsidRDefault="009A333F" w:rsidP="009A333F">
      <w:pPr>
        <w:tabs>
          <w:tab w:val="left" w:pos="3796"/>
        </w:tabs>
        <w:jc w:val="center"/>
        <w:rPr>
          <w:sz w:val="16"/>
          <w:szCs w:val="16"/>
          <w:lang w:eastAsia="zh-CN"/>
        </w:rPr>
      </w:pPr>
      <w:r w:rsidRPr="005301CA">
        <w:rPr>
          <w:sz w:val="16"/>
          <w:szCs w:val="16"/>
        </w:rPr>
        <w:t>*      *      *      *      *      *      *</w:t>
      </w:r>
    </w:p>
    <w:p w:rsidR="005A02A7" w:rsidRPr="005301CA" w:rsidRDefault="005A02A7" w:rsidP="005A02A7">
      <w:pPr>
        <w:rPr>
          <w:sz w:val="16"/>
          <w:szCs w:val="16"/>
        </w:rPr>
      </w:pPr>
    </w:p>
    <w:p w:rsidR="009A333F" w:rsidRPr="005301CA" w:rsidRDefault="009A333F" w:rsidP="005A02A7">
      <w:pPr>
        <w:rPr>
          <w:sz w:val="16"/>
          <w:szCs w:val="16"/>
        </w:rPr>
      </w:pPr>
      <w:r w:rsidRPr="005301CA">
        <w:rPr>
          <w:noProof/>
          <w:sz w:val="16"/>
          <w:szCs w:val="16"/>
        </w:rPr>
        <w:drawing>
          <wp:anchor distT="0" distB="0" distL="114935" distR="114935" simplePos="0" relativeHeight="251666432" behindDoc="0" locked="0" layoutInCell="1" allowOverlap="1">
            <wp:simplePos x="0" y="0"/>
            <wp:positionH relativeFrom="column">
              <wp:posOffset>3171825</wp:posOffset>
            </wp:positionH>
            <wp:positionV relativeFrom="paragraph">
              <wp:posOffset>56515</wp:posOffset>
            </wp:positionV>
            <wp:extent cx="436245" cy="488315"/>
            <wp:effectExtent l="19050" t="0" r="1905" b="0"/>
            <wp:wrapSquare wrapText="left"/>
            <wp:docPr id="17"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9"/>
                    <a:srcRect/>
                    <a:stretch>
                      <a:fillRect/>
                    </a:stretch>
                  </pic:blipFill>
                  <pic:spPr bwMode="auto">
                    <a:xfrm>
                      <a:off x="0" y="0"/>
                      <a:ext cx="436245" cy="488315"/>
                    </a:xfrm>
                    <a:prstGeom prst="rect">
                      <a:avLst/>
                    </a:prstGeom>
                    <a:solidFill>
                      <a:srgbClr val="FFFFFF"/>
                    </a:solidFill>
                    <a:ln w="9525">
                      <a:noFill/>
                      <a:miter lim="800000"/>
                      <a:headEnd/>
                      <a:tailEnd/>
                    </a:ln>
                  </pic:spPr>
                </pic:pic>
              </a:graphicData>
            </a:graphic>
          </wp:anchor>
        </w:drawing>
      </w:r>
    </w:p>
    <w:p w:rsidR="00475B48" w:rsidRPr="005301CA" w:rsidRDefault="00475B48" w:rsidP="005A02A7">
      <w:pPr>
        <w:tabs>
          <w:tab w:val="left" w:pos="3796"/>
        </w:tabs>
        <w:jc w:val="center"/>
        <w:rPr>
          <w:sz w:val="16"/>
          <w:szCs w:val="16"/>
          <w:lang w:eastAsia="zh-CN"/>
        </w:rPr>
      </w:pPr>
    </w:p>
    <w:p w:rsidR="009A333F" w:rsidRPr="005301CA" w:rsidRDefault="009A333F" w:rsidP="009A333F">
      <w:pPr>
        <w:jc w:val="center"/>
        <w:rPr>
          <w:sz w:val="16"/>
          <w:szCs w:val="16"/>
        </w:rPr>
      </w:pPr>
    </w:p>
    <w:p w:rsidR="009A333F" w:rsidRPr="005301CA" w:rsidRDefault="009A333F" w:rsidP="009A333F">
      <w:pPr>
        <w:jc w:val="right"/>
        <w:rPr>
          <w:sz w:val="16"/>
          <w:szCs w:val="16"/>
        </w:rPr>
      </w:pPr>
    </w:p>
    <w:p w:rsidR="009A333F" w:rsidRPr="005301CA" w:rsidRDefault="009A333F" w:rsidP="009A333F">
      <w:pPr>
        <w:jc w:val="right"/>
        <w:rPr>
          <w:sz w:val="16"/>
          <w:szCs w:val="16"/>
        </w:rPr>
      </w:pPr>
    </w:p>
    <w:p w:rsidR="009A333F" w:rsidRPr="005301CA" w:rsidRDefault="009A333F" w:rsidP="009A333F">
      <w:pPr>
        <w:pStyle w:val="ConsPlusTitle"/>
        <w:widowControl/>
        <w:spacing w:line="200" w:lineRule="atLeast"/>
        <w:jc w:val="center"/>
        <w:rPr>
          <w:rFonts w:ascii="Times New Roman" w:hAnsi="Times New Roman" w:cs="Times New Roman"/>
          <w:spacing w:val="60"/>
          <w:sz w:val="16"/>
          <w:szCs w:val="16"/>
        </w:rPr>
      </w:pPr>
    </w:p>
    <w:p w:rsidR="009A333F" w:rsidRPr="005301CA" w:rsidRDefault="009A333F" w:rsidP="009A333F">
      <w:pPr>
        <w:spacing w:line="200" w:lineRule="atLeast"/>
        <w:jc w:val="center"/>
        <w:rPr>
          <w:spacing w:val="60"/>
          <w:sz w:val="16"/>
          <w:szCs w:val="16"/>
        </w:rPr>
      </w:pPr>
      <w:r w:rsidRPr="005301CA">
        <w:rPr>
          <w:spacing w:val="60"/>
          <w:sz w:val="16"/>
          <w:szCs w:val="16"/>
        </w:rPr>
        <w:t xml:space="preserve">СОБРАНИЕ ДЕПУТАТОВ     </w:t>
      </w:r>
    </w:p>
    <w:p w:rsidR="009A333F" w:rsidRPr="005301CA" w:rsidRDefault="009A333F" w:rsidP="009A333F">
      <w:pPr>
        <w:spacing w:line="200" w:lineRule="atLeast"/>
        <w:jc w:val="center"/>
        <w:rPr>
          <w:spacing w:val="60"/>
          <w:sz w:val="16"/>
          <w:szCs w:val="16"/>
        </w:rPr>
      </w:pPr>
      <w:r w:rsidRPr="005301CA">
        <w:rPr>
          <w:spacing w:val="60"/>
          <w:sz w:val="16"/>
          <w:szCs w:val="16"/>
        </w:rPr>
        <w:t>ОСТРОВСКОГО МУНИЦИПАЛЬНОГО РАЙОНА</w:t>
      </w:r>
    </w:p>
    <w:p w:rsidR="009A333F" w:rsidRPr="005301CA" w:rsidRDefault="009A333F" w:rsidP="009A333F">
      <w:pPr>
        <w:spacing w:line="200" w:lineRule="atLeast"/>
        <w:jc w:val="center"/>
        <w:rPr>
          <w:spacing w:val="60"/>
          <w:sz w:val="16"/>
          <w:szCs w:val="16"/>
        </w:rPr>
      </w:pPr>
      <w:r w:rsidRPr="005301CA">
        <w:rPr>
          <w:spacing w:val="60"/>
          <w:sz w:val="16"/>
          <w:szCs w:val="16"/>
        </w:rPr>
        <w:t>КОСТРОМСКОЙОБЛАСТИ</w:t>
      </w:r>
    </w:p>
    <w:p w:rsidR="009A333F" w:rsidRPr="005301CA" w:rsidRDefault="009A333F" w:rsidP="009A333F">
      <w:pPr>
        <w:spacing w:line="200" w:lineRule="atLeast"/>
        <w:jc w:val="center"/>
        <w:rPr>
          <w:spacing w:val="60"/>
          <w:sz w:val="16"/>
          <w:szCs w:val="16"/>
        </w:rPr>
      </w:pPr>
      <w:r w:rsidRPr="005301CA">
        <w:rPr>
          <w:spacing w:val="60"/>
          <w:sz w:val="16"/>
          <w:szCs w:val="16"/>
        </w:rPr>
        <w:t>ПЯТОГО СОЗЫВА</w:t>
      </w:r>
    </w:p>
    <w:p w:rsidR="009A333F" w:rsidRPr="005301CA" w:rsidRDefault="009A333F" w:rsidP="009A333F">
      <w:pPr>
        <w:spacing w:line="200" w:lineRule="atLeast"/>
        <w:jc w:val="center"/>
        <w:rPr>
          <w:sz w:val="16"/>
          <w:szCs w:val="16"/>
        </w:rPr>
      </w:pPr>
      <w:proofErr w:type="gramStart"/>
      <w:r w:rsidRPr="005301CA">
        <w:rPr>
          <w:sz w:val="16"/>
          <w:szCs w:val="16"/>
        </w:rPr>
        <w:t>Р</w:t>
      </w:r>
      <w:proofErr w:type="gramEnd"/>
      <w:r w:rsidRPr="005301CA">
        <w:rPr>
          <w:sz w:val="16"/>
          <w:szCs w:val="16"/>
        </w:rPr>
        <w:t xml:space="preserve"> Е Ш Е Н И Е</w:t>
      </w:r>
    </w:p>
    <w:p w:rsidR="009A333F" w:rsidRPr="005301CA" w:rsidRDefault="009A333F" w:rsidP="009A333F">
      <w:pPr>
        <w:spacing w:line="200" w:lineRule="atLeast"/>
        <w:jc w:val="center"/>
        <w:rPr>
          <w:sz w:val="16"/>
          <w:szCs w:val="16"/>
        </w:rPr>
      </w:pPr>
    </w:p>
    <w:p w:rsidR="009A333F" w:rsidRPr="005301CA" w:rsidRDefault="009A333F" w:rsidP="009A333F">
      <w:pPr>
        <w:spacing w:line="200" w:lineRule="atLeast"/>
        <w:rPr>
          <w:sz w:val="16"/>
          <w:szCs w:val="16"/>
        </w:rPr>
      </w:pPr>
      <w:r w:rsidRPr="005301CA">
        <w:rPr>
          <w:sz w:val="16"/>
          <w:szCs w:val="16"/>
        </w:rPr>
        <w:t xml:space="preserve">от   28.12. 2017  года    № 197                                                п. </w:t>
      </w:r>
      <w:proofErr w:type="gramStart"/>
      <w:r w:rsidRPr="005301CA">
        <w:rPr>
          <w:sz w:val="16"/>
          <w:szCs w:val="16"/>
        </w:rPr>
        <w:t>Островское</w:t>
      </w:r>
      <w:proofErr w:type="gramEnd"/>
    </w:p>
    <w:p w:rsidR="009A333F" w:rsidRPr="005301CA" w:rsidRDefault="009A333F" w:rsidP="009A333F">
      <w:pPr>
        <w:spacing w:line="200" w:lineRule="atLeast"/>
        <w:rPr>
          <w:b/>
          <w:bCs/>
          <w:sz w:val="16"/>
          <w:szCs w:val="16"/>
        </w:rPr>
      </w:pPr>
    </w:p>
    <w:p w:rsidR="009A333F" w:rsidRPr="005301CA" w:rsidRDefault="009A333F" w:rsidP="009A333F">
      <w:pPr>
        <w:tabs>
          <w:tab w:val="left" w:pos="5558"/>
        </w:tabs>
        <w:jc w:val="center"/>
        <w:outlineLvl w:val="0"/>
        <w:rPr>
          <w:sz w:val="16"/>
          <w:szCs w:val="16"/>
        </w:rPr>
      </w:pPr>
      <w:r w:rsidRPr="005301CA">
        <w:rPr>
          <w:sz w:val="16"/>
          <w:szCs w:val="16"/>
        </w:rPr>
        <w:t>О ходатайстве администрации Островского муниципального района Костромской области о выделении денежных средств на проведении работ по оценке уязвимости объектов транспортной инфраструктуры (мостов) Островского муниципального района, на изготовление технических паспортов на автомобильные дороги общего пользования местного значения Островского муниципального района</w:t>
      </w:r>
    </w:p>
    <w:p w:rsidR="009A333F" w:rsidRPr="005301CA" w:rsidRDefault="009A333F" w:rsidP="009A333F">
      <w:pPr>
        <w:tabs>
          <w:tab w:val="left" w:pos="5558"/>
        </w:tabs>
        <w:jc w:val="center"/>
        <w:outlineLvl w:val="0"/>
        <w:rPr>
          <w:sz w:val="16"/>
          <w:szCs w:val="16"/>
        </w:rPr>
      </w:pPr>
    </w:p>
    <w:p w:rsidR="009A333F" w:rsidRPr="005301CA" w:rsidRDefault="009A333F" w:rsidP="009A333F">
      <w:pPr>
        <w:tabs>
          <w:tab w:val="left" w:pos="5558"/>
        </w:tabs>
        <w:jc w:val="center"/>
        <w:outlineLvl w:val="0"/>
        <w:rPr>
          <w:sz w:val="16"/>
          <w:szCs w:val="16"/>
        </w:rPr>
      </w:pPr>
    </w:p>
    <w:p w:rsidR="009A333F" w:rsidRPr="005301CA" w:rsidRDefault="009A333F" w:rsidP="009A333F">
      <w:pPr>
        <w:tabs>
          <w:tab w:val="left" w:pos="5558"/>
        </w:tabs>
        <w:ind w:firstLine="540"/>
        <w:jc w:val="both"/>
        <w:outlineLvl w:val="0"/>
        <w:rPr>
          <w:sz w:val="16"/>
          <w:szCs w:val="16"/>
        </w:rPr>
      </w:pPr>
      <w:r w:rsidRPr="005301CA">
        <w:rPr>
          <w:sz w:val="16"/>
          <w:szCs w:val="16"/>
        </w:rPr>
        <w:t>Заслушав и обсудив ходатайство администрации Островского муниципального района Костромской области о выделении денежных средств на проведении работ по оценке уязвимости объектов транспортной инфраструктуры (мостов) Островского муниципального района, на изготовление технических паспортов на автомобильные дороги общего пользования местного значения Островского муниципального района, Собрание депутатов  Островского муниципального района Костромской области</w:t>
      </w:r>
    </w:p>
    <w:p w:rsidR="009A333F" w:rsidRPr="005301CA" w:rsidRDefault="009A333F" w:rsidP="009A333F">
      <w:pPr>
        <w:tabs>
          <w:tab w:val="left" w:pos="5558"/>
        </w:tabs>
        <w:jc w:val="both"/>
        <w:outlineLvl w:val="0"/>
        <w:rPr>
          <w:sz w:val="16"/>
          <w:szCs w:val="16"/>
        </w:rPr>
      </w:pPr>
      <w:r w:rsidRPr="005301CA">
        <w:rPr>
          <w:sz w:val="16"/>
          <w:szCs w:val="16"/>
        </w:rPr>
        <w:t>РЕШИЛО:</w:t>
      </w:r>
    </w:p>
    <w:p w:rsidR="009A333F" w:rsidRPr="005301CA" w:rsidRDefault="009A333F" w:rsidP="009A333F">
      <w:pPr>
        <w:tabs>
          <w:tab w:val="left" w:pos="5558"/>
        </w:tabs>
        <w:jc w:val="both"/>
        <w:outlineLvl w:val="0"/>
        <w:rPr>
          <w:sz w:val="16"/>
          <w:szCs w:val="16"/>
        </w:rPr>
      </w:pPr>
      <w:r w:rsidRPr="005301CA">
        <w:rPr>
          <w:sz w:val="16"/>
          <w:szCs w:val="16"/>
        </w:rPr>
        <w:t xml:space="preserve">   1.     Ввиду отсутствия в 2018 году дополнительных источников в бюджете Островского муниципального района для финансирования мероприятий по оценке уязвимости объектов транспортной инфраструктуры (мостов) Островского муниципального района, на изготовление технических паспортов на автомобильные дороги общего пользования местного значения Островского муниципального района: </w:t>
      </w:r>
    </w:p>
    <w:p w:rsidR="009A333F" w:rsidRPr="005301CA" w:rsidRDefault="009A333F" w:rsidP="009A333F">
      <w:pPr>
        <w:tabs>
          <w:tab w:val="left" w:pos="5558"/>
        </w:tabs>
        <w:ind w:firstLine="426"/>
        <w:jc w:val="both"/>
        <w:outlineLvl w:val="0"/>
        <w:rPr>
          <w:sz w:val="16"/>
          <w:szCs w:val="16"/>
        </w:rPr>
      </w:pPr>
      <w:r w:rsidRPr="005301CA">
        <w:rPr>
          <w:sz w:val="16"/>
          <w:szCs w:val="16"/>
        </w:rPr>
        <w:t xml:space="preserve"> Отказать </w:t>
      </w:r>
      <w:proofErr w:type="gramStart"/>
      <w:r w:rsidRPr="005301CA">
        <w:rPr>
          <w:sz w:val="16"/>
          <w:szCs w:val="16"/>
        </w:rPr>
        <w:t>в ходатайстве администрации Островского муниципального района о выделении денежных средств из бюджета Островского муниципального района на проведения работ по оценке</w:t>
      </w:r>
      <w:proofErr w:type="gramEnd"/>
      <w:r w:rsidRPr="005301CA">
        <w:rPr>
          <w:sz w:val="16"/>
          <w:szCs w:val="16"/>
        </w:rPr>
        <w:t xml:space="preserve"> уязвимости объектов транспортной инфраструктуры (мостов) Островского муниципального района, на изготовление технических паспортов на автомобильные дороги общего пользования местного значения Островского муниципального района.</w:t>
      </w:r>
    </w:p>
    <w:p w:rsidR="009A333F" w:rsidRPr="005301CA" w:rsidRDefault="009A333F" w:rsidP="009A333F">
      <w:pPr>
        <w:tabs>
          <w:tab w:val="left" w:pos="5558"/>
        </w:tabs>
        <w:ind w:firstLine="540"/>
        <w:jc w:val="both"/>
        <w:outlineLvl w:val="0"/>
        <w:rPr>
          <w:sz w:val="16"/>
          <w:szCs w:val="16"/>
        </w:rPr>
      </w:pPr>
      <w:r w:rsidRPr="005301CA">
        <w:rPr>
          <w:sz w:val="16"/>
          <w:szCs w:val="16"/>
        </w:rPr>
        <w:t>2. Решение подлежит официальному опубликованию.</w:t>
      </w:r>
    </w:p>
    <w:p w:rsidR="009A333F" w:rsidRPr="005301CA" w:rsidRDefault="009A333F" w:rsidP="009A333F">
      <w:pPr>
        <w:tabs>
          <w:tab w:val="left" w:pos="5558"/>
        </w:tabs>
        <w:jc w:val="center"/>
        <w:outlineLvl w:val="0"/>
        <w:rPr>
          <w:sz w:val="16"/>
          <w:szCs w:val="16"/>
        </w:rPr>
      </w:pPr>
    </w:p>
    <w:p w:rsidR="009A333F" w:rsidRPr="005301CA" w:rsidRDefault="009A333F" w:rsidP="009A333F">
      <w:pPr>
        <w:tabs>
          <w:tab w:val="left" w:pos="5558"/>
        </w:tabs>
        <w:jc w:val="right"/>
        <w:outlineLvl w:val="0"/>
        <w:rPr>
          <w:sz w:val="16"/>
          <w:szCs w:val="16"/>
        </w:rPr>
      </w:pPr>
    </w:p>
    <w:p w:rsidR="009A333F" w:rsidRPr="005301CA" w:rsidRDefault="009A333F" w:rsidP="009A333F">
      <w:pPr>
        <w:tabs>
          <w:tab w:val="left" w:pos="5558"/>
        </w:tabs>
        <w:jc w:val="right"/>
        <w:outlineLvl w:val="0"/>
        <w:rPr>
          <w:sz w:val="16"/>
          <w:szCs w:val="16"/>
        </w:rPr>
      </w:pPr>
    </w:p>
    <w:p w:rsidR="009A333F" w:rsidRPr="005301CA" w:rsidRDefault="009A333F" w:rsidP="009A333F">
      <w:pPr>
        <w:tabs>
          <w:tab w:val="left" w:pos="5558"/>
        </w:tabs>
        <w:jc w:val="both"/>
        <w:rPr>
          <w:sz w:val="16"/>
          <w:szCs w:val="16"/>
        </w:rPr>
      </w:pPr>
    </w:p>
    <w:p w:rsidR="009A333F" w:rsidRPr="005301CA" w:rsidRDefault="009A333F" w:rsidP="009A333F">
      <w:pPr>
        <w:pStyle w:val="aff8"/>
        <w:jc w:val="both"/>
        <w:rPr>
          <w:rFonts w:ascii="Times New Roman" w:hAnsi="Times New Roman" w:cs="Times New Roman"/>
          <w:sz w:val="16"/>
          <w:szCs w:val="16"/>
        </w:rPr>
      </w:pPr>
      <w:r w:rsidRPr="005301CA">
        <w:rPr>
          <w:rFonts w:ascii="Times New Roman" w:hAnsi="Times New Roman" w:cs="Times New Roman"/>
          <w:sz w:val="16"/>
          <w:szCs w:val="16"/>
        </w:rPr>
        <w:t>Глава</w:t>
      </w:r>
    </w:p>
    <w:p w:rsidR="009A333F" w:rsidRPr="005301CA" w:rsidRDefault="009A333F" w:rsidP="009A333F">
      <w:pPr>
        <w:jc w:val="both"/>
        <w:rPr>
          <w:sz w:val="16"/>
          <w:szCs w:val="16"/>
        </w:rPr>
      </w:pPr>
      <w:r w:rsidRPr="005301CA">
        <w:rPr>
          <w:sz w:val="16"/>
          <w:szCs w:val="16"/>
        </w:rPr>
        <w:t>Островского муниципального района                                              Г.А.Полякова</w:t>
      </w:r>
    </w:p>
    <w:p w:rsidR="009A333F" w:rsidRPr="005301CA" w:rsidRDefault="009A333F" w:rsidP="009A333F">
      <w:pPr>
        <w:jc w:val="both"/>
        <w:rPr>
          <w:sz w:val="16"/>
          <w:szCs w:val="16"/>
        </w:rPr>
      </w:pPr>
    </w:p>
    <w:p w:rsidR="009A333F" w:rsidRPr="005301CA" w:rsidRDefault="009A333F" w:rsidP="009A333F">
      <w:pPr>
        <w:outlineLvl w:val="0"/>
        <w:rPr>
          <w:sz w:val="16"/>
          <w:szCs w:val="16"/>
        </w:rPr>
      </w:pPr>
      <w:r w:rsidRPr="005301CA">
        <w:rPr>
          <w:sz w:val="16"/>
          <w:szCs w:val="16"/>
        </w:rPr>
        <w:t xml:space="preserve">Председатель Собрания депутатов </w:t>
      </w:r>
    </w:p>
    <w:p w:rsidR="009A333F" w:rsidRPr="005301CA" w:rsidRDefault="009A333F" w:rsidP="009A333F">
      <w:pPr>
        <w:outlineLvl w:val="0"/>
        <w:rPr>
          <w:sz w:val="16"/>
          <w:szCs w:val="16"/>
        </w:rPr>
      </w:pPr>
      <w:r w:rsidRPr="005301CA">
        <w:rPr>
          <w:sz w:val="16"/>
          <w:szCs w:val="16"/>
        </w:rPr>
        <w:t xml:space="preserve">Островского муниципального района                                              </w:t>
      </w:r>
      <w:r w:rsidR="00F021C3" w:rsidRPr="005301CA">
        <w:rPr>
          <w:sz w:val="16"/>
          <w:szCs w:val="16"/>
        </w:rPr>
        <w:t xml:space="preserve">          </w:t>
      </w:r>
      <w:r w:rsidRPr="005301CA">
        <w:rPr>
          <w:sz w:val="16"/>
          <w:szCs w:val="16"/>
        </w:rPr>
        <w:t xml:space="preserve"> А.А.Смирнов</w:t>
      </w:r>
    </w:p>
    <w:p w:rsidR="009A333F" w:rsidRPr="005301CA" w:rsidRDefault="009A333F" w:rsidP="009A333F">
      <w:pPr>
        <w:outlineLvl w:val="0"/>
        <w:rPr>
          <w:sz w:val="16"/>
          <w:szCs w:val="16"/>
        </w:rPr>
      </w:pPr>
    </w:p>
    <w:p w:rsidR="00475B48" w:rsidRPr="005301CA" w:rsidRDefault="00475B48" w:rsidP="00863E0B">
      <w:pPr>
        <w:tabs>
          <w:tab w:val="left" w:pos="3796"/>
        </w:tabs>
        <w:ind w:right="232"/>
        <w:rPr>
          <w:sz w:val="16"/>
          <w:szCs w:val="16"/>
          <w:lang w:eastAsia="zh-CN"/>
        </w:rPr>
      </w:pPr>
    </w:p>
    <w:p w:rsidR="00475B48" w:rsidRPr="005301CA" w:rsidRDefault="00475B48" w:rsidP="00863E0B">
      <w:pPr>
        <w:tabs>
          <w:tab w:val="left" w:pos="3796"/>
        </w:tabs>
        <w:ind w:right="232"/>
        <w:rPr>
          <w:sz w:val="16"/>
          <w:szCs w:val="16"/>
          <w:lang w:eastAsia="zh-CN"/>
        </w:rPr>
      </w:pPr>
    </w:p>
    <w:p w:rsidR="009A333F" w:rsidRPr="005301CA" w:rsidRDefault="009A333F" w:rsidP="009A333F">
      <w:pPr>
        <w:rPr>
          <w:sz w:val="16"/>
          <w:szCs w:val="16"/>
        </w:rPr>
      </w:pPr>
    </w:p>
    <w:p w:rsidR="009A333F" w:rsidRPr="005301CA" w:rsidRDefault="009A333F" w:rsidP="009A333F">
      <w:pPr>
        <w:tabs>
          <w:tab w:val="left" w:pos="3796"/>
        </w:tabs>
        <w:jc w:val="center"/>
        <w:rPr>
          <w:sz w:val="16"/>
          <w:szCs w:val="16"/>
          <w:lang w:eastAsia="zh-CN"/>
        </w:rPr>
      </w:pPr>
      <w:r w:rsidRPr="005301CA">
        <w:rPr>
          <w:sz w:val="16"/>
          <w:szCs w:val="16"/>
        </w:rPr>
        <w:t>*      *      *      *      *      *      *</w:t>
      </w:r>
    </w:p>
    <w:p w:rsidR="00475B48" w:rsidRPr="005301CA" w:rsidRDefault="00475B48" w:rsidP="00863E0B">
      <w:pPr>
        <w:tabs>
          <w:tab w:val="left" w:pos="3796"/>
        </w:tabs>
        <w:ind w:right="232"/>
        <w:rPr>
          <w:sz w:val="16"/>
          <w:szCs w:val="16"/>
          <w:lang w:eastAsia="zh-CN"/>
        </w:rPr>
      </w:pPr>
    </w:p>
    <w:p w:rsidR="00475B48" w:rsidRPr="005301CA" w:rsidRDefault="009A333F" w:rsidP="00863E0B">
      <w:pPr>
        <w:tabs>
          <w:tab w:val="left" w:pos="3796"/>
        </w:tabs>
        <w:ind w:right="232"/>
        <w:rPr>
          <w:sz w:val="16"/>
          <w:szCs w:val="16"/>
          <w:lang w:eastAsia="zh-CN"/>
        </w:rPr>
      </w:pPr>
      <w:r w:rsidRPr="005301CA">
        <w:rPr>
          <w:noProof/>
          <w:sz w:val="16"/>
          <w:szCs w:val="16"/>
        </w:rPr>
        <w:drawing>
          <wp:anchor distT="0" distB="0" distL="114935" distR="114935" simplePos="0" relativeHeight="251668480" behindDoc="0" locked="0" layoutInCell="1" allowOverlap="1">
            <wp:simplePos x="0" y="0"/>
            <wp:positionH relativeFrom="column">
              <wp:posOffset>3171825</wp:posOffset>
            </wp:positionH>
            <wp:positionV relativeFrom="paragraph">
              <wp:posOffset>93980</wp:posOffset>
            </wp:positionV>
            <wp:extent cx="436245" cy="488315"/>
            <wp:effectExtent l="19050" t="0" r="1905" b="0"/>
            <wp:wrapSquare wrapText="left"/>
            <wp:docPr id="18"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9"/>
                    <a:srcRect/>
                    <a:stretch>
                      <a:fillRect/>
                    </a:stretch>
                  </pic:blipFill>
                  <pic:spPr bwMode="auto">
                    <a:xfrm>
                      <a:off x="0" y="0"/>
                      <a:ext cx="436245" cy="488315"/>
                    </a:xfrm>
                    <a:prstGeom prst="rect">
                      <a:avLst/>
                    </a:prstGeom>
                    <a:solidFill>
                      <a:srgbClr val="FFFFFF"/>
                    </a:solidFill>
                  </pic:spPr>
                </pic:pic>
              </a:graphicData>
            </a:graphic>
          </wp:anchor>
        </w:drawing>
      </w:r>
    </w:p>
    <w:p w:rsidR="00475B48" w:rsidRPr="005301CA" w:rsidRDefault="00475B48" w:rsidP="00863E0B">
      <w:pPr>
        <w:tabs>
          <w:tab w:val="left" w:pos="3796"/>
        </w:tabs>
        <w:ind w:right="232"/>
        <w:rPr>
          <w:sz w:val="16"/>
          <w:szCs w:val="16"/>
          <w:lang w:eastAsia="zh-CN"/>
        </w:rPr>
      </w:pPr>
    </w:p>
    <w:p w:rsidR="009A333F" w:rsidRPr="005301CA" w:rsidRDefault="009A333F" w:rsidP="009A333F">
      <w:pPr>
        <w:jc w:val="center"/>
        <w:rPr>
          <w:sz w:val="16"/>
          <w:szCs w:val="16"/>
        </w:rPr>
      </w:pPr>
    </w:p>
    <w:p w:rsidR="009A333F" w:rsidRPr="005301CA" w:rsidRDefault="009A333F" w:rsidP="009A333F">
      <w:pPr>
        <w:jc w:val="right"/>
        <w:rPr>
          <w:sz w:val="16"/>
          <w:szCs w:val="16"/>
        </w:rPr>
      </w:pPr>
    </w:p>
    <w:p w:rsidR="009A333F" w:rsidRPr="005301CA" w:rsidRDefault="009A333F" w:rsidP="009A333F">
      <w:pPr>
        <w:jc w:val="right"/>
        <w:rPr>
          <w:sz w:val="16"/>
          <w:szCs w:val="16"/>
        </w:rPr>
      </w:pPr>
    </w:p>
    <w:p w:rsidR="009A333F" w:rsidRPr="005301CA" w:rsidRDefault="009A333F" w:rsidP="009A333F">
      <w:pPr>
        <w:pStyle w:val="ConsPlusTitle"/>
        <w:widowControl/>
        <w:spacing w:line="200" w:lineRule="atLeast"/>
        <w:jc w:val="center"/>
        <w:rPr>
          <w:rFonts w:ascii="Times New Roman" w:hAnsi="Times New Roman" w:cs="Times New Roman"/>
          <w:spacing w:val="60"/>
          <w:sz w:val="16"/>
          <w:szCs w:val="16"/>
        </w:rPr>
      </w:pPr>
    </w:p>
    <w:p w:rsidR="009A333F" w:rsidRPr="005301CA" w:rsidRDefault="009A333F" w:rsidP="009A333F">
      <w:pPr>
        <w:spacing w:line="200" w:lineRule="atLeast"/>
        <w:jc w:val="center"/>
        <w:rPr>
          <w:spacing w:val="60"/>
          <w:sz w:val="16"/>
          <w:szCs w:val="16"/>
        </w:rPr>
      </w:pPr>
      <w:r w:rsidRPr="005301CA">
        <w:rPr>
          <w:spacing w:val="60"/>
          <w:sz w:val="16"/>
          <w:szCs w:val="16"/>
        </w:rPr>
        <w:t xml:space="preserve">СОБРАНИЕ ДЕПУТАТОВ     </w:t>
      </w:r>
    </w:p>
    <w:p w:rsidR="009A333F" w:rsidRPr="005301CA" w:rsidRDefault="009A333F" w:rsidP="009A333F">
      <w:pPr>
        <w:spacing w:line="200" w:lineRule="atLeast"/>
        <w:jc w:val="center"/>
        <w:rPr>
          <w:spacing w:val="60"/>
          <w:sz w:val="16"/>
          <w:szCs w:val="16"/>
        </w:rPr>
      </w:pPr>
      <w:r w:rsidRPr="005301CA">
        <w:rPr>
          <w:spacing w:val="60"/>
          <w:sz w:val="16"/>
          <w:szCs w:val="16"/>
        </w:rPr>
        <w:t>ОСТРОВСКОГО МУНИЦИПАЛЬНОГО РАЙОНА</w:t>
      </w:r>
    </w:p>
    <w:p w:rsidR="009A333F" w:rsidRPr="005301CA" w:rsidRDefault="009A333F" w:rsidP="009A333F">
      <w:pPr>
        <w:spacing w:line="200" w:lineRule="atLeast"/>
        <w:jc w:val="center"/>
        <w:rPr>
          <w:spacing w:val="60"/>
          <w:sz w:val="16"/>
          <w:szCs w:val="16"/>
        </w:rPr>
      </w:pPr>
      <w:r w:rsidRPr="005301CA">
        <w:rPr>
          <w:spacing w:val="60"/>
          <w:sz w:val="16"/>
          <w:szCs w:val="16"/>
        </w:rPr>
        <w:t>КОСТРОМСКОЙ ОБЛАСТИ</w:t>
      </w:r>
    </w:p>
    <w:p w:rsidR="009A333F" w:rsidRPr="005301CA" w:rsidRDefault="009A333F" w:rsidP="009A333F">
      <w:pPr>
        <w:spacing w:line="200" w:lineRule="atLeast"/>
        <w:jc w:val="center"/>
        <w:rPr>
          <w:spacing w:val="60"/>
          <w:sz w:val="16"/>
          <w:szCs w:val="16"/>
        </w:rPr>
      </w:pPr>
      <w:r w:rsidRPr="005301CA">
        <w:rPr>
          <w:spacing w:val="60"/>
          <w:sz w:val="16"/>
          <w:szCs w:val="16"/>
        </w:rPr>
        <w:t>ПЯТОГО СОЗЫВА</w:t>
      </w:r>
    </w:p>
    <w:p w:rsidR="009A333F" w:rsidRPr="005301CA" w:rsidRDefault="009A333F" w:rsidP="009A333F">
      <w:pPr>
        <w:spacing w:line="200" w:lineRule="atLeast"/>
        <w:jc w:val="center"/>
        <w:rPr>
          <w:sz w:val="16"/>
          <w:szCs w:val="16"/>
        </w:rPr>
      </w:pPr>
      <w:proofErr w:type="gramStart"/>
      <w:r w:rsidRPr="005301CA">
        <w:rPr>
          <w:sz w:val="16"/>
          <w:szCs w:val="16"/>
        </w:rPr>
        <w:t>Р</w:t>
      </w:r>
      <w:proofErr w:type="gramEnd"/>
      <w:r w:rsidRPr="005301CA">
        <w:rPr>
          <w:sz w:val="16"/>
          <w:szCs w:val="16"/>
        </w:rPr>
        <w:t xml:space="preserve"> Е Ш Е Н И Е</w:t>
      </w:r>
    </w:p>
    <w:p w:rsidR="009A333F" w:rsidRPr="005301CA" w:rsidRDefault="009A333F" w:rsidP="009A333F">
      <w:pPr>
        <w:spacing w:line="200" w:lineRule="atLeast"/>
        <w:jc w:val="center"/>
        <w:rPr>
          <w:sz w:val="16"/>
          <w:szCs w:val="16"/>
        </w:rPr>
      </w:pPr>
    </w:p>
    <w:p w:rsidR="005F1229" w:rsidRPr="005301CA" w:rsidRDefault="005F1229" w:rsidP="009A333F">
      <w:pPr>
        <w:spacing w:line="200" w:lineRule="atLeast"/>
        <w:jc w:val="center"/>
        <w:rPr>
          <w:sz w:val="16"/>
          <w:szCs w:val="16"/>
        </w:rPr>
      </w:pPr>
    </w:p>
    <w:p w:rsidR="009A333F" w:rsidRPr="005301CA" w:rsidRDefault="009A333F" w:rsidP="009A333F">
      <w:pPr>
        <w:spacing w:line="200" w:lineRule="atLeast"/>
        <w:rPr>
          <w:sz w:val="16"/>
          <w:szCs w:val="16"/>
        </w:rPr>
      </w:pPr>
      <w:r w:rsidRPr="005301CA">
        <w:rPr>
          <w:sz w:val="16"/>
          <w:szCs w:val="16"/>
        </w:rPr>
        <w:t xml:space="preserve">от «28 »   декабря   2017  года          № 198                                       п. </w:t>
      </w:r>
      <w:proofErr w:type="gramStart"/>
      <w:r w:rsidRPr="005301CA">
        <w:rPr>
          <w:sz w:val="16"/>
          <w:szCs w:val="16"/>
        </w:rPr>
        <w:t>Островское</w:t>
      </w:r>
      <w:proofErr w:type="gramEnd"/>
      <w:r w:rsidRPr="005301CA">
        <w:rPr>
          <w:sz w:val="16"/>
          <w:szCs w:val="16"/>
        </w:rPr>
        <w:t xml:space="preserve">   </w:t>
      </w:r>
    </w:p>
    <w:p w:rsidR="009A333F" w:rsidRPr="005301CA" w:rsidRDefault="009A333F" w:rsidP="009A333F">
      <w:pPr>
        <w:spacing w:line="200" w:lineRule="atLeast"/>
        <w:rPr>
          <w:sz w:val="16"/>
          <w:szCs w:val="16"/>
        </w:rPr>
      </w:pPr>
    </w:p>
    <w:p w:rsidR="009A333F" w:rsidRPr="005301CA" w:rsidRDefault="009A333F" w:rsidP="009A333F">
      <w:pPr>
        <w:spacing w:line="200" w:lineRule="atLeast"/>
        <w:rPr>
          <w:sz w:val="16"/>
          <w:szCs w:val="16"/>
        </w:rPr>
      </w:pPr>
      <w:r w:rsidRPr="005301CA">
        <w:rPr>
          <w:sz w:val="16"/>
          <w:szCs w:val="16"/>
        </w:rPr>
        <w:t xml:space="preserve">                                       </w:t>
      </w:r>
    </w:p>
    <w:p w:rsidR="009A333F" w:rsidRPr="005301CA" w:rsidRDefault="009A333F" w:rsidP="009A333F">
      <w:pPr>
        <w:pStyle w:val="ConsPlusTitle"/>
        <w:widowControl/>
        <w:spacing w:line="200" w:lineRule="atLeast"/>
        <w:rPr>
          <w:rFonts w:ascii="Times New Roman" w:hAnsi="Times New Roman" w:cs="Times New Roman"/>
          <w:b w:val="0"/>
          <w:bCs/>
          <w:sz w:val="16"/>
          <w:szCs w:val="16"/>
        </w:rPr>
      </w:pPr>
    </w:p>
    <w:p w:rsidR="009A333F" w:rsidRPr="005301CA" w:rsidRDefault="009A333F" w:rsidP="009A333F">
      <w:pPr>
        <w:pStyle w:val="af4"/>
        <w:tabs>
          <w:tab w:val="left" w:pos="5558"/>
        </w:tabs>
        <w:jc w:val="center"/>
        <w:rPr>
          <w:sz w:val="16"/>
          <w:szCs w:val="16"/>
        </w:rPr>
      </w:pPr>
      <w:r w:rsidRPr="005301CA">
        <w:rPr>
          <w:bCs/>
          <w:sz w:val="16"/>
          <w:szCs w:val="16"/>
        </w:rPr>
        <w:t>Об установлении меры социальной поддержки в виде частичной оплаты,  за счет средств бюджета Островского муниципального района</w:t>
      </w:r>
      <w:proofErr w:type="gramStart"/>
      <w:r w:rsidRPr="005301CA">
        <w:rPr>
          <w:bCs/>
          <w:sz w:val="16"/>
          <w:szCs w:val="16"/>
        </w:rPr>
        <w:t xml:space="preserve"> ,</w:t>
      </w:r>
      <w:proofErr w:type="gramEnd"/>
      <w:r w:rsidRPr="005301CA">
        <w:rPr>
          <w:bCs/>
          <w:sz w:val="16"/>
          <w:szCs w:val="16"/>
        </w:rPr>
        <w:t xml:space="preserve"> стоимости  услуг  газоснабжения сжиженным газом от групповых резервуарных установок, оказываемых жителям  Островского муниципального района</w:t>
      </w:r>
      <w:r w:rsidRPr="005301CA">
        <w:rPr>
          <w:sz w:val="16"/>
          <w:szCs w:val="16"/>
        </w:rPr>
        <w:t>.</w:t>
      </w:r>
    </w:p>
    <w:p w:rsidR="009A333F" w:rsidRPr="005301CA" w:rsidRDefault="009A333F" w:rsidP="009A333F">
      <w:pPr>
        <w:tabs>
          <w:tab w:val="left" w:pos="5558"/>
        </w:tabs>
        <w:jc w:val="center"/>
        <w:outlineLvl w:val="0"/>
        <w:rPr>
          <w:sz w:val="16"/>
          <w:szCs w:val="16"/>
        </w:rPr>
      </w:pPr>
    </w:p>
    <w:p w:rsidR="009A333F" w:rsidRPr="005301CA" w:rsidRDefault="009A333F" w:rsidP="009A333F">
      <w:pPr>
        <w:tabs>
          <w:tab w:val="left" w:pos="5558"/>
        </w:tabs>
        <w:jc w:val="center"/>
        <w:outlineLvl w:val="0"/>
        <w:rPr>
          <w:sz w:val="16"/>
          <w:szCs w:val="16"/>
        </w:rPr>
      </w:pPr>
    </w:p>
    <w:p w:rsidR="009A333F" w:rsidRPr="005301CA" w:rsidRDefault="009A333F" w:rsidP="009A333F">
      <w:pPr>
        <w:tabs>
          <w:tab w:val="left" w:pos="5558"/>
        </w:tabs>
        <w:ind w:firstLine="540"/>
        <w:jc w:val="both"/>
        <w:outlineLvl w:val="0"/>
        <w:rPr>
          <w:sz w:val="16"/>
          <w:szCs w:val="16"/>
        </w:rPr>
      </w:pPr>
      <w:r w:rsidRPr="005301CA">
        <w:rPr>
          <w:sz w:val="16"/>
          <w:szCs w:val="16"/>
        </w:rPr>
        <w:t xml:space="preserve">В соответствии  с частью 5 статьи 20 Федерального закона от 6 октября 2003 года   № 131-ФЗ "Об общих принципах организации местного самоуправления в Российской Федерации", Жилищным кодексом Российской Федерации, Бюджетным кодексом Российской Федерации, Собрание депутатов  Островского  муниципального района Костромской области </w:t>
      </w:r>
    </w:p>
    <w:p w:rsidR="009A333F" w:rsidRPr="005301CA" w:rsidRDefault="009A333F" w:rsidP="009A333F">
      <w:pPr>
        <w:tabs>
          <w:tab w:val="left" w:pos="5558"/>
        </w:tabs>
        <w:jc w:val="both"/>
        <w:outlineLvl w:val="0"/>
        <w:rPr>
          <w:sz w:val="16"/>
          <w:szCs w:val="16"/>
        </w:rPr>
      </w:pPr>
      <w:r w:rsidRPr="005301CA">
        <w:rPr>
          <w:sz w:val="16"/>
          <w:szCs w:val="16"/>
        </w:rPr>
        <w:t>РЕШИЛО:</w:t>
      </w:r>
    </w:p>
    <w:p w:rsidR="009A333F" w:rsidRPr="005301CA" w:rsidRDefault="009A333F" w:rsidP="009A333F">
      <w:pPr>
        <w:jc w:val="both"/>
        <w:rPr>
          <w:sz w:val="16"/>
          <w:szCs w:val="16"/>
        </w:rPr>
      </w:pPr>
      <w:r w:rsidRPr="005301CA">
        <w:rPr>
          <w:sz w:val="16"/>
          <w:szCs w:val="16"/>
        </w:rPr>
        <w:t xml:space="preserve">1.  </w:t>
      </w:r>
      <w:proofErr w:type="gramStart"/>
      <w:r w:rsidRPr="005301CA">
        <w:rPr>
          <w:sz w:val="16"/>
          <w:szCs w:val="16"/>
        </w:rPr>
        <w:t>В целях  ограничения роста платы граждан за коммунальные услуги выше предельного (максимального) индекса изменения размера платы граждан за коммунальные услуги, утвержденные постановлением губернатора Костромской области от 27.11.2017г. № 243  «Об утверждении предельных (максимальных) индексов изменения размера вносимой гражданами платы за коммунальные услуги в муниципальных образованиях Костромской области на 2018 год», установить для жителей Островского муниципального района Костромской области    меру социальной</w:t>
      </w:r>
      <w:proofErr w:type="gramEnd"/>
      <w:r w:rsidRPr="005301CA">
        <w:rPr>
          <w:sz w:val="16"/>
          <w:szCs w:val="16"/>
        </w:rPr>
        <w:t xml:space="preserve"> поддержки в виде частичной оплаты за счет средств бюджета Островского муниципального района Костромской области стоимости   услуг  газоснабжения сжиженным газом от групповых резервуарных установок,</w:t>
      </w:r>
      <w:r w:rsidRPr="005301CA">
        <w:rPr>
          <w:b/>
          <w:bCs/>
          <w:sz w:val="16"/>
          <w:szCs w:val="16"/>
        </w:rPr>
        <w:t xml:space="preserve"> </w:t>
      </w:r>
      <w:r w:rsidRPr="005301CA">
        <w:rPr>
          <w:sz w:val="16"/>
          <w:szCs w:val="16"/>
        </w:rPr>
        <w:t>с введением муниципального стандарта стоимости сжиженного газа от групповых резервуарных установок населению с 1 января 2018 года в размере 31.84 руб./кг</w:t>
      </w:r>
      <w:proofErr w:type="gramStart"/>
      <w:r w:rsidRPr="005301CA">
        <w:rPr>
          <w:sz w:val="16"/>
          <w:szCs w:val="16"/>
        </w:rPr>
        <w:t xml:space="preserve"> ,</w:t>
      </w:r>
      <w:proofErr w:type="gramEnd"/>
      <w:r w:rsidRPr="005301CA">
        <w:rPr>
          <w:sz w:val="16"/>
          <w:szCs w:val="16"/>
        </w:rPr>
        <w:t xml:space="preserve"> с 1 июля 2018 года 32.92 руб./кг.</w:t>
      </w:r>
    </w:p>
    <w:p w:rsidR="009A333F" w:rsidRPr="005301CA" w:rsidRDefault="009A333F" w:rsidP="009A333F">
      <w:pPr>
        <w:tabs>
          <w:tab w:val="left" w:pos="5558"/>
        </w:tabs>
        <w:ind w:firstLine="540"/>
        <w:jc w:val="both"/>
        <w:outlineLvl w:val="0"/>
        <w:rPr>
          <w:sz w:val="16"/>
          <w:szCs w:val="16"/>
        </w:rPr>
      </w:pPr>
      <w:r w:rsidRPr="005301CA">
        <w:rPr>
          <w:sz w:val="16"/>
          <w:szCs w:val="16"/>
        </w:rPr>
        <w:lastRenderedPageBreak/>
        <w:t xml:space="preserve"> </w:t>
      </w:r>
    </w:p>
    <w:p w:rsidR="009A333F" w:rsidRPr="005301CA" w:rsidRDefault="009A333F" w:rsidP="009A333F">
      <w:pPr>
        <w:tabs>
          <w:tab w:val="left" w:pos="5558"/>
        </w:tabs>
        <w:ind w:firstLine="540"/>
        <w:jc w:val="both"/>
        <w:outlineLvl w:val="0"/>
        <w:rPr>
          <w:sz w:val="16"/>
          <w:szCs w:val="16"/>
        </w:rPr>
      </w:pPr>
      <w:r w:rsidRPr="005301CA">
        <w:rPr>
          <w:sz w:val="16"/>
          <w:szCs w:val="16"/>
        </w:rPr>
        <w:t xml:space="preserve">2. Решение подлежит официальному опубликованию, вступает в силу с 01.01.2018 года, но не ранее, чем со дня официального опубликования. </w:t>
      </w:r>
    </w:p>
    <w:p w:rsidR="009A333F" w:rsidRPr="005301CA" w:rsidRDefault="009A333F" w:rsidP="009A333F">
      <w:pPr>
        <w:tabs>
          <w:tab w:val="left" w:pos="5558"/>
        </w:tabs>
        <w:jc w:val="right"/>
        <w:outlineLvl w:val="0"/>
        <w:rPr>
          <w:sz w:val="16"/>
          <w:szCs w:val="16"/>
        </w:rPr>
      </w:pPr>
    </w:p>
    <w:p w:rsidR="009A333F" w:rsidRPr="005301CA" w:rsidRDefault="009A333F" w:rsidP="009A333F">
      <w:pPr>
        <w:tabs>
          <w:tab w:val="left" w:pos="5558"/>
        </w:tabs>
        <w:jc w:val="both"/>
        <w:rPr>
          <w:sz w:val="16"/>
          <w:szCs w:val="16"/>
        </w:rPr>
      </w:pPr>
    </w:p>
    <w:p w:rsidR="009A333F" w:rsidRPr="005301CA" w:rsidRDefault="009A333F" w:rsidP="009A333F">
      <w:pPr>
        <w:tabs>
          <w:tab w:val="left" w:pos="5558"/>
        </w:tabs>
        <w:jc w:val="both"/>
        <w:rPr>
          <w:sz w:val="16"/>
          <w:szCs w:val="16"/>
        </w:rPr>
      </w:pPr>
    </w:p>
    <w:p w:rsidR="009A333F" w:rsidRPr="005301CA" w:rsidRDefault="009A333F" w:rsidP="009A333F">
      <w:pPr>
        <w:pStyle w:val="aff8"/>
        <w:jc w:val="both"/>
        <w:rPr>
          <w:rFonts w:ascii="Times New Roman" w:hAnsi="Times New Roman" w:cs="Times New Roman"/>
          <w:sz w:val="16"/>
          <w:szCs w:val="16"/>
        </w:rPr>
      </w:pPr>
      <w:r w:rsidRPr="005301CA">
        <w:rPr>
          <w:rFonts w:ascii="Times New Roman" w:hAnsi="Times New Roman" w:cs="Times New Roman"/>
          <w:sz w:val="16"/>
          <w:szCs w:val="16"/>
        </w:rPr>
        <w:t>Глава</w:t>
      </w:r>
    </w:p>
    <w:p w:rsidR="009A333F" w:rsidRPr="005301CA" w:rsidRDefault="009A333F" w:rsidP="009A333F">
      <w:pPr>
        <w:jc w:val="both"/>
        <w:rPr>
          <w:sz w:val="16"/>
          <w:szCs w:val="16"/>
        </w:rPr>
      </w:pPr>
      <w:r w:rsidRPr="005301CA">
        <w:rPr>
          <w:sz w:val="16"/>
          <w:szCs w:val="16"/>
        </w:rPr>
        <w:t>Островского муниципального района                                             Г.А.Полякова</w:t>
      </w:r>
    </w:p>
    <w:p w:rsidR="009A333F" w:rsidRPr="005301CA" w:rsidRDefault="009A333F" w:rsidP="009A333F">
      <w:pPr>
        <w:jc w:val="both"/>
        <w:rPr>
          <w:sz w:val="16"/>
          <w:szCs w:val="16"/>
        </w:rPr>
      </w:pPr>
    </w:p>
    <w:p w:rsidR="009A333F" w:rsidRPr="005301CA" w:rsidRDefault="009A333F" w:rsidP="009A333F">
      <w:pPr>
        <w:outlineLvl w:val="0"/>
        <w:rPr>
          <w:sz w:val="16"/>
          <w:szCs w:val="16"/>
        </w:rPr>
      </w:pPr>
      <w:r w:rsidRPr="005301CA">
        <w:rPr>
          <w:sz w:val="16"/>
          <w:szCs w:val="16"/>
        </w:rPr>
        <w:t>Председатель Собрания депутатов                                                                                                                                                               Островского муниципального района                                             А.А.Смирнов</w:t>
      </w:r>
    </w:p>
    <w:p w:rsidR="009A333F" w:rsidRPr="005301CA" w:rsidRDefault="009A333F" w:rsidP="009A333F">
      <w:pPr>
        <w:outlineLvl w:val="0"/>
        <w:rPr>
          <w:sz w:val="16"/>
          <w:szCs w:val="16"/>
        </w:rPr>
      </w:pPr>
    </w:p>
    <w:p w:rsidR="009A333F" w:rsidRPr="005301CA" w:rsidRDefault="009A333F" w:rsidP="009A333F">
      <w:pPr>
        <w:outlineLvl w:val="0"/>
        <w:rPr>
          <w:sz w:val="16"/>
          <w:szCs w:val="16"/>
        </w:rPr>
      </w:pPr>
    </w:p>
    <w:p w:rsidR="009A333F" w:rsidRDefault="009A333F" w:rsidP="009A333F">
      <w:pPr>
        <w:tabs>
          <w:tab w:val="left" w:pos="3796"/>
        </w:tabs>
        <w:jc w:val="center"/>
        <w:rPr>
          <w:sz w:val="16"/>
          <w:szCs w:val="16"/>
        </w:rPr>
      </w:pPr>
      <w:r w:rsidRPr="005301CA">
        <w:rPr>
          <w:sz w:val="16"/>
          <w:szCs w:val="16"/>
        </w:rPr>
        <w:t>*      *      *      *      *      *      *</w:t>
      </w:r>
    </w:p>
    <w:p w:rsidR="005301CA" w:rsidRPr="005301CA" w:rsidRDefault="005301CA" w:rsidP="005301CA">
      <w:pPr>
        <w:spacing w:before="100" w:beforeAutospacing="1"/>
        <w:jc w:val="center"/>
        <w:rPr>
          <w:sz w:val="16"/>
          <w:szCs w:val="16"/>
        </w:rPr>
      </w:pPr>
      <w:r w:rsidRPr="005301CA">
        <w:rPr>
          <w:noProof/>
          <w:sz w:val="16"/>
          <w:szCs w:val="16"/>
        </w:rPr>
        <w:drawing>
          <wp:inline distT="0" distB="0" distL="0" distR="0">
            <wp:extent cx="962025" cy="1047750"/>
            <wp:effectExtent l="19050" t="0" r="9525" b="0"/>
            <wp:docPr id="3"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srcRect/>
                    <a:stretch>
                      <a:fillRect/>
                    </a:stretch>
                  </pic:blipFill>
                  <pic:spPr bwMode="auto">
                    <a:xfrm>
                      <a:off x="0" y="0"/>
                      <a:ext cx="962025" cy="1047750"/>
                    </a:xfrm>
                    <a:prstGeom prst="rect">
                      <a:avLst/>
                    </a:prstGeom>
                    <a:noFill/>
                    <a:ln w="9525">
                      <a:noFill/>
                      <a:miter lim="800000"/>
                      <a:headEnd/>
                      <a:tailEnd/>
                    </a:ln>
                  </pic:spPr>
                </pic:pic>
              </a:graphicData>
            </a:graphic>
          </wp:inline>
        </w:drawing>
      </w:r>
    </w:p>
    <w:p w:rsidR="005301CA" w:rsidRPr="005301CA" w:rsidRDefault="005301CA" w:rsidP="005301CA">
      <w:pPr>
        <w:spacing w:before="100" w:beforeAutospacing="1"/>
        <w:jc w:val="center"/>
        <w:rPr>
          <w:sz w:val="16"/>
          <w:szCs w:val="16"/>
        </w:rPr>
      </w:pPr>
    </w:p>
    <w:p w:rsidR="005301CA" w:rsidRPr="005301CA" w:rsidRDefault="005301CA" w:rsidP="005301CA">
      <w:pPr>
        <w:keepNext/>
        <w:ind w:firstLine="709"/>
        <w:jc w:val="center"/>
        <w:outlineLvl w:val="0"/>
        <w:rPr>
          <w:b/>
          <w:bCs/>
          <w:kern w:val="36"/>
          <w:sz w:val="16"/>
          <w:szCs w:val="16"/>
        </w:rPr>
      </w:pPr>
      <w:r w:rsidRPr="005301CA">
        <w:rPr>
          <w:b/>
          <w:bCs/>
          <w:kern w:val="36"/>
          <w:sz w:val="16"/>
          <w:szCs w:val="16"/>
        </w:rPr>
        <w:t>ПОСТАНОВЛЕНИЕ</w:t>
      </w:r>
    </w:p>
    <w:p w:rsidR="005301CA" w:rsidRPr="005301CA" w:rsidRDefault="005301CA" w:rsidP="005301CA">
      <w:pPr>
        <w:ind w:firstLine="709"/>
        <w:jc w:val="center"/>
        <w:rPr>
          <w:sz w:val="16"/>
          <w:szCs w:val="16"/>
        </w:rPr>
      </w:pPr>
    </w:p>
    <w:p w:rsidR="005301CA" w:rsidRPr="005301CA" w:rsidRDefault="005301CA" w:rsidP="005301CA">
      <w:pPr>
        <w:ind w:firstLine="709"/>
        <w:jc w:val="center"/>
        <w:rPr>
          <w:sz w:val="16"/>
          <w:szCs w:val="16"/>
        </w:rPr>
      </w:pPr>
      <w:r w:rsidRPr="005301CA">
        <w:rPr>
          <w:sz w:val="16"/>
          <w:szCs w:val="16"/>
        </w:rPr>
        <w:t>АДМИНИСТРАЦИЯ ОСТРОВСКОГО МУНИЦИПАЛЬНОГО РАЙОНА</w:t>
      </w:r>
    </w:p>
    <w:p w:rsidR="005301CA" w:rsidRPr="005301CA" w:rsidRDefault="005301CA" w:rsidP="005301CA">
      <w:pPr>
        <w:ind w:firstLine="709"/>
        <w:jc w:val="center"/>
        <w:rPr>
          <w:sz w:val="16"/>
          <w:szCs w:val="16"/>
        </w:rPr>
      </w:pPr>
      <w:r w:rsidRPr="005301CA">
        <w:rPr>
          <w:sz w:val="16"/>
          <w:szCs w:val="16"/>
        </w:rPr>
        <w:t>КОСТРОМСКОЙ ОБЛАСТИ</w:t>
      </w:r>
    </w:p>
    <w:p w:rsidR="005301CA" w:rsidRPr="005301CA" w:rsidRDefault="005301CA" w:rsidP="005301CA">
      <w:pPr>
        <w:ind w:firstLine="709"/>
        <w:rPr>
          <w:sz w:val="16"/>
          <w:szCs w:val="16"/>
        </w:rPr>
      </w:pPr>
    </w:p>
    <w:p w:rsidR="005301CA" w:rsidRPr="005301CA" w:rsidRDefault="005301CA" w:rsidP="005301CA">
      <w:pPr>
        <w:ind w:firstLine="709"/>
        <w:rPr>
          <w:sz w:val="16"/>
          <w:szCs w:val="16"/>
        </w:rPr>
      </w:pPr>
      <w:r w:rsidRPr="005301CA">
        <w:rPr>
          <w:sz w:val="16"/>
          <w:szCs w:val="16"/>
        </w:rPr>
        <w:t xml:space="preserve">от «29 » 12 2017 г. № 677 п. </w:t>
      </w:r>
      <w:proofErr w:type="gramStart"/>
      <w:r w:rsidRPr="005301CA">
        <w:rPr>
          <w:sz w:val="16"/>
          <w:szCs w:val="16"/>
        </w:rPr>
        <w:t>Островское</w:t>
      </w:r>
      <w:proofErr w:type="gramEnd"/>
    </w:p>
    <w:p w:rsidR="005301CA" w:rsidRPr="005301CA" w:rsidRDefault="005301CA" w:rsidP="005301CA">
      <w:pPr>
        <w:ind w:firstLine="709"/>
        <w:rPr>
          <w:sz w:val="16"/>
          <w:szCs w:val="16"/>
        </w:rPr>
      </w:pPr>
      <w:r w:rsidRPr="005301CA">
        <w:rPr>
          <w:sz w:val="16"/>
          <w:szCs w:val="16"/>
        </w:rPr>
        <w:t xml:space="preserve">О внесении изменений в постановление </w:t>
      </w:r>
    </w:p>
    <w:p w:rsidR="005301CA" w:rsidRPr="005301CA" w:rsidRDefault="005301CA" w:rsidP="005301CA">
      <w:pPr>
        <w:ind w:firstLine="709"/>
        <w:rPr>
          <w:sz w:val="16"/>
          <w:szCs w:val="16"/>
        </w:rPr>
      </w:pPr>
      <w:r w:rsidRPr="005301CA">
        <w:rPr>
          <w:sz w:val="16"/>
          <w:szCs w:val="16"/>
        </w:rPr>
        <w:t xml:space="preserve">администрации Островского муниципального </w:t>
      </w:r>
    </w:p>
    <w:p w:rsidR="005301CA" w:rsidRPr="005301CA" w:rsidRDefault="005301CA" w:rsidP="005301CA">
      <w:pPr>
        <w:ind w:firstLine="709"/>
        <w:rPr>
          <w:sz w:val="16"/>
          <w:szCs w:val="16"/>
        </w:rPr>
      </w:pPr>
      <w:r w:rsidRPr="005301CA">
        <w:rPr>
          <w:sz w:val="16"/>
          <w:szCs w:val="16"/>
        </w:rPr>
        <w:t xml:space="preserve">района от 30.12.2015г. № 499 </w:t>
      </w:r>
    </w:p>
    <w:p w:rsidR="005301CA" w:rsidRPr="005301CA" w:rsidRDefault="005301CA" w:rsidP="005301CA">
      <w:pPr>
        <w:ind w:firstLine="709"/>
        <w:rPr>
          <w:sz w:val="16"/>
          <w:szCs w:val="16"/>
        </w:rPr>
      </w:pPr>
    </w:p>
    <w:p w:rsidR="005301CA" w:rsidRPr="005301CA" w:rsidRDefault="005301CA" w:rsidP="005301CA">
      <w:pPr>
        <w:ind w:firstLine="709"/>
        <w:rPr>
          <w:sz w:val="16"/>
          <w:szCs w:val="16"/>
        </w:rPr>
      </w:pPr>
    </w:p>
    <w:p w:rsidR="005301CA" w:rsidRPr="005301CA" w:rsidRDefault="005301CA" w:rsidP="005301CA">
      <w:pPr>
        <w:ind w:firstLine="709"/>
        <w:rPr>
          <w:sz w:val="16"/>
          <w:szCs w:val="16"/>
        </w:rPr>
      </w:pPr>
    </w:p>
    <w:p w:rsidR="005301CA" w:rsidRPr="005301CA" w:rsidRDefault="005301CA" w:rsidP="005301CA">
      <w:pPr>
        <w:ind w:firstLine="709"/>
        <w:rPr>
          <w:sz w:val="16"/>
          <w:szCs w:val="16"/>
        </w:rPr>
      </w:pPr>
      <w:r w:rsidRPr="005301CA">
        <w:rPr>
          <w:sz w:val="16"/>
          <w:szCs w:val="16"/>
        </w:rPr>
        <w:t xml:space="preserve">В соответствии с Бюджетным Кодексом Российской Федерации, руководствуясь Уставом муниципального образования Островский муниципальный район, администрация Островского муниципального района постановляет: </w:t>
      </w:r>
    </w:p>
    <w:p w:rsidR="005301CA" w:rsidRPr="005301CA" w:rsidRDefault="005301CA" w:rsidP="005301CA">
      <w:pPr>
        <w:ind w:firstLine="709"/>
        <w:rPr>
          <w:sz w:val="16"/>
          <w:szCs w:val="16"/>
        </w:rPr>
      </w:pPr>
    </w:p>
    <w:p w:rsidR="005301CA" w:rsidRPr="005301CA" w:rsidRDefault="005301CA" w:rsidP="005301CA">
      <w:pPr>
        <w:widowControl/>
        <w:numPr>
          <w:ilvl w:val="0"/>
          <w:numId w:val="15"/>
        </w:numPr>
        <w:autoSpaceDE/>
        <w:autoSpaceDN/>
        <w:adjustRightInd/>
        <w:ind w:left="0" w:firstLine="709"/>
        <w:rPr>
          <w:sz w:val="16"/>
          <w:szCs w:val="16"/>
        </w:rPr>
      </w:pPr>
      <w:r w:rsidRPr="005301CA">
        <w:rPr>
          <w:sz w:val="16"/>
          <w:szCs w:val="16"/>
        </w:rPr>
        <w:t xml:space="preserve">Внести изменения в постановление администрации Островского муниципального </w:t>
      </w:r>
    </w:p>
    <w:p w:rsidR="005301CA" w:rsidRPr="005301CA" w:rsidRDefault="005301CA" w:rsidP="005301CA">
      <w:pPr>
        <w:ind w:firstLine="709"/>
        <w:rPr>
          <w:sz w:val="16"/>
          <w:szCs w:val="16"/>
        </w:rPr>
      </w:pPr>
      <w:r w:rsidRPr="005301CA">
        <w:rPr>
          <w:sz w:val="16"/>
          <w:szCs w:val="16"/>
        </w:rPr>
        <w:t>района от 30.12.2015г. № 499 «Об утверждении муниципальной программы «Развитие административных центров сельских поселений Островского муниципального района Костромской области на 2016 год» (с изменениями от 31.05.2017):</w:t>
      </w:r>
    </w:p>
    <w:p w:rsidR="005301CA" w:rsidRPr="005301CA" w:rsidRDefault="005301CA" w:rsidP="005301CA">
      <w:pPr>
        <w:ind w:firstLine="709"/>
        <w:rPr>
          <w:sz w:val="16"/>
          <w:szCs w:val="16"/>
        </w:rPr>
      </w:pPr>
      <w:r w:rsidRPr="005301CA">
        <w:rPr>
          <w:sz w:val="16"/>
          <w:szCs w:val="16"/>
        </w:rPr>
        <w:t>1.1. Прилагаемую к постановлению программу изложить в новой редакции.</w:t>
      </w:r>
    </w:p>
    <w:p w:rsidR="005301CA" w:rsidRPr="005301CA" w:rsidRDefault="005301CA" w:rsidP="005301CA">
      <w:pPr>
        <w:widowControl/>
        <w:numPr>
          <w:ilvl w:val="0"/>
          <w:numId w:val="15"/>
        </w:numPr>
        <w:autoSpaceDE/>
        <w:autoSpaceDN/>
        <w:adjustRightInd/>
        <w:ind w:left="0" w:firstLine="709"/>
        <w:rPr>
          <w:sz w:val="16"/>
          <w:szCs w:val="16"/>
        </w:rPr>
      </w:pPr>
      <w:proofErr w:type="gramStart"/>
      <w:r w:rsidRPr="005301CA">
        <w:rPr>
          <w:sz w:val="16"/>
          <w:szCs w:val="16"/>
        </w:rPr>
        <w:t>Контроль за</w:t>
      </w:r>
      <w:proofErr w:type="gramEnd"/>
      <w:r w:rsidRPr="005301CA">
        <w:rPr>
          <w:sz w:val="16"/>
          <w:szCs w:val="16"/>
        </w:rPr>
        <w:t xml:space="preserve"> исполнением настоящего постановления оставляю за собой.</w:t>
      </w:r>
    </w:p>
    <w:p w:rsidR="005301CA" w:rsidRPr="005301CA" w:rsidRDefault="005301CA" w:rsidP="005301CA">
      <w:pPr>
        <w:widowControl/>
        <w:numPr>
          <w:ilvl w:val="0"/>
          <w:numId w:val="15"/>
        </w:numPr>
        <w:autoSpaceDE/>
        <w:autoSpaceDN/>
        <w:adjustRightInd/>
        <w:ind w:left="0" w:firstLine="709"/>
        <w:rPr>
          <w:sz w:val="16"/>
          <w:szCs w:val="16"/>
        </w:rPr>
      </w:pPr>
      <w:r w:rsidRPr="005301CA">
        <w:rPr>
          <w:sz w:val="16"/>
          <w:szCs w:val="16"/>
        </w:rPr>
        <w:t>Настоящее постановление подлежит опубликованию в информационном бюллетене</w:t>
      </w:r>
    </w:p>
    <w:p w:rsidR="005301CA" w:rsidRPr="005301CA" w:rsidRDefault="005301CA" w:rsidP="005301CA">
      <w:pPr>
        <w:ind w:firstLine="709"/>
        <w:rPr>
          <w:sz w:val="16"/>
          <w:szCs w:val="16"/>
        </w:rPr>
      </w:pPr>
      <w:r w:rsidRPr="005301CA">
        <w:rPr>
          <w:sz w:val="16"/>
          <w:szCs w:val="16"/>
        </w:rPr>
        <w:t xml:space="preserve">«Районные новости» и вступает в силу с момента опубликования. </w:t>
      </w:r>
    </w:p>
    <w:p w:rsidR="005301CA" w:rsidRPr="005301CA" w:rsidRDefault="005301CA" w:rsidP="005301CA">
      <w:pPr>
        <w:ind w:firstLine="709"/>
        <w:rPr>
          <w:sz w:val="16"/>
          <w:szCs w:val="16"/>
        </w:rPr>
      </w:pPr>
    </w:p>
    <w:p w:rsidR="005301CA" w:rsidRPr="005301CA" w:rsidRDefault="005301CA" w:rsidP="005301CA">
      <w:pPr>
        <w:ind w:firstLine="709"/>
        <w:rPr>
          <w:sz w:val="16"/>
          <w:szCs w:val="16"/>
        </w:rPr>
      </w:pPr>
    </w:p>
    <w:p w:rsidR="005301CA" w:rsidRPr="005301CA" w:rsidRDefault="005301CA" w:rsidP="005301CA">
      <w:pPr>
        <w:ind w:firstLine="709"/>
        <w:jc w:val="center"/>
        <w:rPr>
          <w:sz w:val="16"/>
          <w:szCs w:val="16"/>
        </w:rPr>
      </w:pPr>
    </w:p>
    <w:p w:rsidR="005301CA" w:rsidRPr="005301CA" w:rsidRDefault="005301CA" w:rsidP="005301CA">
      <w:pPr>
        <w:ind w:firstLine="709"/>
        <w:rPr>
          <w:sz w:val="16"/>
          <w:szCs w:val="16"/>
        </w:rPr>
      </w:pPr>
      <w:r w:rsidRPr="005301CA">
        <w:rPr>
          <w:sz w:val="16"/>
          <w:szCs w:val="16"/>
        </w:rPr>
        <w:t>Заместитель главы администрации</w:t>
      </w:r>
    </w:p>
    <w:p w:rsidR="005301CA" w:rsidRPr="005301CA" w:rsidRDefault="005301CA" w:rsidP="005301CA">
      <w:pPr>
        <w:ind w:firstLine="709"/>
        <w:rPr>
          <w:sz w:val="16"/>
          <w:szCs w:val="16"/>
        </w:rPr>
      </w:pPr>
      <w:r w:rsidRPr="005301CA">
        <w:rPr>
          <w:sz w:val="16"/>
          <w:szCs w:val="16"/>
        </w:rPr>
        <w:t>Островского муниципального района: Л.Н. Смирнова</w:t>
      </w:r>
    </w:p>
    <w:p w:rsidR="005301CA" w:rsidRPr="005301CA" w:rsidRDefault="005301CA" w:rsidP="005301CA">
      <w:pPr>
        <w:ind w:firstLine="709"/>
        <w:rPr>
          <w:sz w:val="16"/>
          <w:szCs w:val="16"/>
        </w:rPr>
      </w:pPr>
    </w:p>
    <w:p w:rsidR="005301CA" w:rsidRPr="005301CA" w:rsidRDefault="005301CA" w:rsidP="005301CA">
      <w:pPr>
        <w:rPr>
          <w:sz w:val="16"/>
          <w:szCs w:val="16"/>
        </w:rPr>
      </w:pPr>
    </w:p>
    <w:p w:rsidR="005301CA" w:rsidRPr="005301CA" w:rsidRDefault="005301CA" w:rsidP="005301CA">
      <w:pPr>
        <w:ind w:firstLine="709"/>
        <w:rPr>
          <w:sz w:val="16"/>
          <w:szCs w:val="16"/>
        </w:rPr>
      </w:pPr>
    </w:p>
    <w:p w:rsidR="005301CA" w:rsidRPr="005301CA" w:rsidRDefault="005301CA" w:rsidP="005301CA">
      <w:pPr>
        <w:rPr>
          <w:sz w:val="16"/>
          <w:szCs w:val="16"/>
        </w:rPr>
      </w:pPr>
    </w:p>
    <w:p w:rsidR="005301CA" w:rsidRPr="005301CA" w:rsidRDefault="005301CA" w:rsidP="005301CA">
      <w:pPr>
        <w:rPr>
          <w:sz w:val="16"/>
          <w:szCs w:val="16"/>
        </w:rPr>
      </w:pPr>
      <w:r w:rsidRPr="005301CA">
        <w:rPr>
          <w:sz w:val="16"/>
          <w:szCs w:val="16"/>
        </w:rPr>
        <w:t xml:space="preserve">   </w:t>
      </w:r>
    </w:p>
    <w:p w:rsidR="005301CA" w:rsidRPr="005301CA" w:rsidRDefault="005301CA" w:rsidP="005301CA">
      <w:pPr>
        <w:jc w:val="center"/>
        <w:rPr>
          <w:b/>
          <w:bCs/>
          <w:sz w:val="16"/>
          <w:szCs w:val="16"/>
        </w:rPr>
      </w:pPr>
      <w:r w:rsidRPr="005301CA">
        <w:rPr>
          <w:sz w:val="16"/>
          <w:szCs w:val="16"/>
        </w:rPr>
        <w:t xml:space="preserve">    </w:t>
      </w:r>
      <w:r w:rsidRPr="005301CA">
        <w:rPr>
          <w:b/>
          <w:bCs/>
          <w:sz w:val="16"/>
          <w:szCs w:val="16"/>
        </w:rPr>
        <w:t xml:space="preserve">  Островский муниципальный район</w:t>
      </w:r>
    </w:p>
    <w:p w:rsidR="005301CA" w:rsidRPr="005301CA" w:rsidRDefault="005301CA" w:rsidP="005301CA">
      <w:pPr>
        <w:rPr>
          <w:sz w:val="16"/>
          <w:szCs w:val="16"/>
        </w:rPr>
      </w:pPr>
    </w:p>
    <w:p w:rsidR="005301CA" w:rsidRPr="005301CA" w:rsidRDefault="005301CA" w:rsidP="005301CA">
      <w:pPr>
        <w:jc w:val="center"/>
        <w:rPr>
          <w:sz w:val="16"/>
          <w:szCs w:val="16"/>
        </w:rPr>
      </w:pPr>
      <w:r w:rsidRPr="005301CA">
        <w:rPr>
          <w:noProof/>
          <w:sz w:val="16"/>
          <w:szCs w:val="16"/>
        </w:rPr>
        <w:drawing>
          <wp:inline distT="0" distB="0" distL="0" distR="0">
            <wp:extent cx="638175" cy="790575"/>
            <wp:effectExtent l="19050" t="0" r="9525" b="0"/>
            <wp:docPr id="4"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srcRect/>
                    <a:stretch>
                      <a:fillRect/>
                    </a:stretch>
                  </pic:blipFill>
                  <pic:spPr bwMode="auto">
                    <a:xfrm>
                      <a:off x="0" y="0"/>
                      <a:ext cx="638175" cy="790575"/>
                    </a:xfrm>
                    <a:prstGeom prst="rect">
                      <a:avLst/>
                    </a:prstGeom>
                    <a:solidFill>
                      <a:srgbClr val="FFFFFF"/>
                    </a:solidFill>
                    <a:ln w="9525">
                      <a:noFill/>
                      <a:miter lim="800000"/>
                      <a:headEnd/>
                      <a:tailEnd/>
                    </a:ln>
                  </pic:spPr>
                </pic:pic>
              </a:graphicData>
            </a:graphic>
          </wp:inline>
        </w:drawing>
      </w:r>
    </w:p>
    <w:p w:rsidR="005301CA" w:rsidRPr="005301CA" w:rsidRDefault="005301CA" w:rsidP="005301CA">
      <w:pPr>
        <w:jc w:val="center"/>
        <w:rPr>
          <w:sz w:val="16"/>
          <w:szCs w:val="16"/>
        </w:rPr>
      </w:pPr>
    </w:p>
    <w:p w:rsidR="005301CA" w:rsidRPr="005301CA" w:rsidRDefault="005301CA" w:rsidP="005301CA">
      <w:pPr>
        <w:jc w:val="center"/>
        <w:rPr>
          <w:b/>
          <w:bCs/>
          <w:sz w:val="16"/>
          <w:szCs w:val="16"/>
        </w:rPr>
      </w:pPr>
    </w:p>
    <w:p w:rsidR="005301CA" w:rsidRPr="005301CA" w:rsidRDefault="005301CA" w:rsidP="005301CA">
      <w:pPr>
        <w:jc w:val="center"/>
        <w:rPr>
          <w:b/>
          <w:bCs/>
          <w:sz w:val="16"/>
          <w:szCs w:val="16"/>
        </w:rPr>
      </w:pPr>
      <w:r w:rsidRPr="005301CA">
        <w:rPr>
          <w:b/>
          <w:bCs/>
          <w:sz w:val="16"/>
          <w:szCs w:val="16"/>
        </w:rPr>
        <w:t xml:space="preserve"> М У Н И </w:t>
      </w:r>
      <w:proofErr w:type="gramStart"/>
      <w:r w:rsidRPr="005301CA">
        <w:rPr>
          <w:b/>
          <w:bCs/>
          <w:sz w:val="16"/>
          <w:szCs w:val="16"/>
        </w:rPr>
        <w:t>Ц</w:t>
      </w:r>
      <w:proofErr w:type="gramEnd"/>
      <w:r w:rsidRPr="005301CA">
        <w:rPr>
          <w:b/>
          <w:bCs/>
          <w:sz w:val="16"/>
          <w:szCs w:val="16"/>
        </w:rPr>
        <w:t xml:space="preserve"> И П А Л Ь Н А Я   </w:t>
      </w:r>
    </w:p>
    <w:p w:rsidR="005301CA" w:rsidRPr="005301CA" w:rsidRDefault="005301CA" w:rsidP="005301CA">
      <w:pPr>
        <w:jc w:val="center"/>
        <w:rPr>
          <w:b/>
          <w:bCs/>
          <w:sz w:val="16"/>
          <w:szCs w:val="16"/>
        </w:rPr>
      </w:pPr>
      <w:r w:rsidRPr="005301CA">
        <w:rPr>
          <w:b/>
          <w:bCs/>
          <w:sz w:val="16"/>
          <w:szCs w:val="16"/>
        </w:rPr>
        <w:t xml:space="preserve">   ПРОГРАММА</w:t>
      </w:r>
    </w:p>
    <w:p w:rsidR="005301CA" w:rsidRPr="005301CA" w:rsidRDefault="005301CA" w:rsidP="005301CA">
      <w:pPr>
        <w:jc w:val="center"/>
        <w:rPr>
          <w:b/>
          <w:bCs/>
          <w:i/>
          <w:iCs/>
          <w:sz w:val="16"/>
          <w:szCs w:val="16"/>
        </w:rPr>
      </w:pPr>
      <w:r w:rsidRPr="005301CA">
        <w:rPr>
          <w:b/>
          <w:bCs/>
          <w:i/>
          <w:iCs/>
          <w:sz w:val="16"/>
          <w:szCs w:val="16"/>
        </w:rPr>
        <w:t xml:space="preserve">         </w:t>
      </w:r>
    </w:p>
    <w:p w:rsidR="005301CA" w:rsidRPr="005301CA" w:rsidRDefault="005301CA" w:rsidP="005301CA">
      <w:pPr>
        <w:jc w:val="center"/>
        <w:rPr>
          <w:b/>
          <w:bCs/>
          <w:i/>
          <w:iCs/>
          <w:sz w:val="16"/>
          <w:szCs w:val="16"/>
        </w:rPr>
      </w:pPr>
      <w:r w:rsidRPr="005301CA">
        <w:rPr>
          <w:b/>
          <w:bCs/>
          <w:i/>
          <w:iCs/>
          <w:sz w:val="16"/>
          <w:szCs w:val="16"/>
        </w:rPr>
        <w:t xml:space="preserve">     « Развитие административных центров</w:t>
      </w:r>
    </w:p>
    <w:p w:rsidR="005301CA" w:rsidRPr="005301CA" w:rsidRDefault="005301CA" w:rsidP="005301CA">
      <w:pPr>
        <w:jc w:val="center"/>
        <w:rPr>
          <w:b/>
          <w:bCs/>
          <w:i/>
          <w:iCs/>
          <w:sz w:val="16"/>
          <w:szCs w:val="16"/>
        </w:rPr>
      </w:pPr>
      <w:r w:rsidRPr="005301CA">
        <w:rPr>
          <w:b/>
          <w:bCs/>
          <w:i/>
          <w:iCs/>
          <w:sz w:val="16"/>
          <w:szCs w:val="16"/>
        </w:rPr>
        <w:t xml:space="preserve">сельских поселений </w:t>
      </w:r>
    </w:p>
    <w:p w:rsidR="005301CA" w:rsidRPr="005301CA" w:rsidRDefault="005301CA" w:rsidP="005301CA">
      <w:pPr>
        <w:jc w:val="center"/>
        <w:rPr>
          <w:b/>
          <w:bCs/>
          <w:i/>
          <w:iCs/>
          <w:sz w:val="16"/>
          <w:szCs w:val="16"/>
        </w:rPr>
      </w:pPr>
      <w:r w:rsidRPr="005301CA">
        <w:rPr>
          <w:b/>
          <w:bCs/>
          <w:i/>
          <w:iCs/>
          <w:sz w:val="16"/>
          <w:szCs w:val="16"/>
        </w:rPr>
        <w:t>Островского муниципального района</w:t>
      </w:r>
    </w:p>
    <w:p w:rsidR="005301CA" w:rsidRPr="005301CA" w:rsidRDefault="005301CA" w:rsidP="005301CA">
      <w:pPr>
        <w:jc w:val="center"/>
        <w:rPr>
          <w:b/>
          <w:bCs/>
          <w:i/>
          <w:iCs/>
          <w:sz w:val="16"/>
          <w:szCs w:val="16"/>
        </w:rPr>
      </w:pPr>
      <w:r w:rsidRPr="005301CA">
        <w:rPr>
          <w:b/>
          <w:bCs/>
          <w:i/>
          <w:iCs/>
          <w:sz w:val="16"/>
          <w:szCs w:val="16"/>
        </w:rPr>
        <w:t xml:space="preserve">Костромской области </w:t>
      </w:r>
    </w:p>
    <w:p w:rsidR="005301CA" w:rsidRPr="005301CA" w:rsidRDefault="005301CA" w:rsidP="005301CA">
      <w:pPr>
        <w:jc w:val="center"/>
        <w:rPr>
          <w:b/>
          <w:bCs/>
          <w:i/>
          <w:iCs/>
          <w:sz w:val="16"/>
          <w:szCs w:val="16"/>
        </w:rPr>
      </w:pPr>
      <w:r w:rsidRPr="005301CA">
        <w:rPr>
          <w:b/>
          <w:bCs/>
          <w:i/>
          <w:iCs/>
          <w:sz w:val="16"/>
          <w:szCs w:val="16"/>
        </w:rPr>
        <w:t>на 2016 – 2017 годы»</w:t>
      </w:r>
    </w:p>
    <w:p w:rsidR="005301CA" w:rsidRPr="005301CA" w:rsidRDefault="005301CA" w:rsidP="005301CA">
      <w:pPr>
        <w:jc w:val="center"/>
        <w:rPr>
          <w:i/>
          <w:iCs/>
          <w:sz w:val="16"/>
          <w:szCs w:val="16"/>
        </w:rPr>
      </w:pPr>
    </w:p>
    <w:p w:rsidR="005301CA" w:rsidRPr="005301CA" w:rsidRDefault="005301CA" w:rsidP="005301CA">
      <w:pPr>
        <w:rPr>
          <w:b/>
          <w:bCs/>
          <w:sz w:val="16"/>
          <w:szCs w:val="16"/>
        </w:rPr>
      </w:pPr>
    </w:p>
    <w:p w:rsidR="005301CA" w:rsidRPr="005301CA" w:rsidRDefault="005301CA" w:rsidP="005301CA">
      <w:pPr>
        <w:jc w:val="center"/>
        <w:rPr>
          <w:b/>
          <w:bCs/>
          <w:sz w:val="16"/>
          <w:szCs w:val="16"/>
        </w:rPr>
      </w:pPr>
    </w:p>
    <w:p w:rsidR="005301CA" w:rsidRPr="005301CA" w:rsidRDefault="005301CA" w:rsidP="005301CA">
      <w:pPr>
        <w:rPr>
          <w:sz w:val="16"/>
          <w:szCs w:val="16"/>
        </w:rPr>
      </w:pPr>
    </w:p>
    <w:p w:rsidR="005301CA" w:rsidRPr="005301CA" w:rsidRDefault="005301CA" w:rsidP="005301CA">
      <w:pPr>
        <w:jc w:val="center"/>
        <w:rPr>
          <w:b/>
          <w:bCs/>
          <w:sz w:val="16"/>
          <w:szCs w:val="16"/>
        </w:rPr>
      </w:pPr>
      <w:r w:rsidRPr="005301CA">
        <w:rPr>
          <w:b/>
          <w:bCs/>
          <w:sz w:val="16"/>
          <w:szCs w:val="16"/>
        </w:rPr>
        <w:t xml:space="preserve">    п. Островское</w:t>
      </w:r>
    </w:p>
    <w:p w:rsidR="005301CA" w:rsidRPr="005301CA" w:rsidRDefault="005301CA" w:rsidP="005301CA">
      <w:pPr>
        <w:spacing w:before="280" w:after="280"/>
        <w:jc w:val="center"/>
        <w:rPr>
          <w:b/>
          <w:sz w:val="16"/>
          <w:szCs w:val="16"/>
        </w:rPr>
      </w:pPr>
      <w:r w:rsidRPr="005301CA">
        <w:rPr>
          <w:b/>
          <w:sz w:val="16"/>
          <w:szCs w:val="16"/>
        </w:rPr>
        <w:t>ПАСПОРТ ПРОГРАММЫ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tblPr>
      <w:tblGrid>
        <w:gridCol w:w="2430"/>
        <w:gridCol w:w="7199"/>
      </w:tblGrid>
      <w:tr w:rsidR="005301CA" w:rsidRPr="005301CA" w:rsidTr="00613F32">
        <w:tc>
          <w:tcPr>
            <w:tcW w:w="2430" w:type="dxa"/>
            <w:shd w:val="clear" w:color="auto" w:fill="auto"/>
          </w:tcPr>
          <w:p w:rsidR="005301CA" w:rsidRPr="005301CA" w:rsidRDefault="005301CA" w:rsidP="00613F32">
            <w:pPr>
              <w:snapToGrid w:val="0"/>
              <w:rPr>
                <w:sz w:val="16"/>
                <w:szCs w:val="16"/>
              </w:rPr>
            </w:pPr>
            <w:r w:rsidRPr="005301CA">
              <w:rPr>
                <w:sz w:val="16"/>
                <w:szCs w:val="16"/>
              </w:rPr>
              <w:t>Наименование</w:t>
            </w:r>
            <w:r w:rsidRPr="005301CA">
              <w:rPr>
                <w:sz w:val="16"/>
                <w:szCs w:val="16"/>
              </w:rPr>
              <w:br/>
              <w:t>Программы</w:t>
            </w:r>
          </w:p>
          <w:p w:rsidR="005301CA" w:rsidRPr="005301CA" w:rsidRDefault="005301CA" w:rsidP="00613F32">
            <w:pPr>
              <w:snapToGrid w:val="0"/>
              <w:rPr>
                <w:sz w:val="16"/>
                <w:szCs w:val="16"/>
              </w:rPr>
            </w:pPr>
          </w:p>
        </w:tc>
        <w:tc>
          <w:tcPr>
            <w:tcW w:w="7199" w:type="dxa"/>
            <w:shd w:val="clear" w:color="auto" w:fill="auto"/>
          </w:tcPr>
          <w:p w:rsidR="005301CA" w:rsidRPr="005301CA" w:rsidRDefault="005301CA" w:rsidP="00613F32">
            <w:pPr>
              <w:snapToGrid w:val="0"/>
              <w:rPr>
                <w:sz w:val="16"/>
                <w:szCs w:val="16"/>
              </w:rPr>
            </w:pPr>
            <w:r w:rsidRPr="005301CA">
              <w:rPr>
                <w:sz w:val="16"/>
                <w:szCs w:val="16"/>
              </w:rPr>
              <w:t>Муниципальная программа “Развитие административных центров сельских поселений Островского муниципального района Костромской области на 2016- 2017 годы” (далее – Программа)</w:t>
            </w:r>
          </w:p>
        </w:tc>
      </w:tr>
      <w:tr w:rsidR="005301CA" w:rsidRPr="005301CA" w:rsidTr="00613F32">
        <w:tc>
          <w:tcPr>
            <w:tcW w:w="2430" w:type="dxa"/>
            <w:shd w:val="clear" w:color="auto" w:fill="auto"/>
          </w:tcPr>
          <w:p w:rsidR="005301CA" w:rsidRPr="005301CA" w:rsidRDefault="005301CA" w:rsidP="00613F32">
            <w:pPr>
              <w:snapToGrid w:val="0"/>
              <w:rPr>
                <w:sz w:val="16"/>
                <w:szCs w:val="16"/>
              </w:rPr>
            </w:pPr>
            <w:r w:rsidRPr="005301CA">
              <w:rPr>
                <w:sz w:val="16"/>
                <w:szCs w:val="16"/>
              </w:rPr>
              <w:t>Координатор</w:t>
            </w:r>
            <w:r w:rsidRPr="005301CA">
              <w:rPr>
                <w:sz w:val="16"/>
                <w:szCs w:val="16"/>
              </w:rPr>
              <w:br/>
              <w:t>Программы</w:t>
            </w:r>
          </w:p>
          <w:p w:rsidR="005301CA" w:rsidRPr="005301CA" w:rsidRDefault="005301CA" w:rsidP="00613F32">
            <w:pPr>
              <w:snapToGrid w:val="0"/>
              <w:rPr>
                <w:sz w:val="16"/>
                <w:szCs w:val="16"/>
              </w:rPr>
            </w:pPr>
          </w:p>
        </w:tc>
        <w:tc>
          <w:tcPr>
            <w:tcW w:w="7199" w:type="dxa"/>
            <w:shd w:val="clear" w:color="auto" w:fill="auto"/>
          </w:tcPr>
          <w:p w:rsidR="005301CA" w:rsidRPr="005301CA" w:rsidRDefault="005301CA" w:rsidP="00613F32">
            <w:pPr>
              <w:snapToGrid w:val="0"/>
              <w:rPr>
                <w:sz w:val="16"/>
                <w:szCs w:val="16"/>
              </w:rPr>
            </w:pPr>
            <w:r w:rsidRPr="005301CA">
              <w:rPr>
                <w:sz w:val="16"/>
                <w:szCs w:val="16"/>
              </w:rPr>
              <w:t>Администрация   Островского муниципального района</w:t>
            </w:r>
          </w:p>
        </w:tc>
      </w:tr>
      <w:tr w:rsidR="005301CA" w:rsidRPr="005301CA" w:rsidTr="00613F32">
        <w:tc>
          <w:tcPr>
            <w:tcW w:w="2430" w:type="dxa"/>
            <w:shd w:val="clear" w:color="auto" w:fill="auto"/>
          </w:tcPr>
          <w:p w:rsidR="005301CA" w:rsidRPr="005301CA" w:rsidRDefault="005301CA" w:rsidP="00613F32">
            <w:pPr>
              <w:snapToGrid w:val="0"/>
              <w:rPr>
                <w:sz w:val="16"/>
                <w:szCs w:val="16"/>
              </w:rPr>
            </w:pPr>
            <w:r w:rsidRPr="005301CA">
              <w:rPr>
                <w:sz w:val="16"/>
                <w:szCs w:val="16"/>
              </w:rPr>
              <w:t>Исполнитель</w:t>
            </w:r>
          </w:p>
        </w:tc>
        <w:tc>
          <w:tcPr>
            <w:tcW w:w="7199" w:type="dxa"/>
            <w:shd w:val="clear" w:color="auto" w:fill="auto"/>
          </w:tcPr>
          <w:p w:rsidR="005301CA" w:rsidRPr="005301CA" w:rsidRDefault="005301CA" w:rsidP="00613F32">
            <w:pPr>
              <w:snapToGrid w:val="0"/>
              <w:rPr>
                <w:sz w:val="16"/>
                <w:szCs w:val="16"/>
              </w:rPr>
            </w:pPr>
            <w:r w:rsidRPr="005301CA">
              <w:rPr>
                <w:sz w:val="16"/>
                <w:szCs w:val="16"/>
              </w:rPr>
              <w:t>Администрации  сельских поселений, администрация Островского муниципального района</w:t>
            </w:r>
          </w:p>
          <w:p w:rsidR="005301CA" w:rsidRPr="005301CA" w:rsidRDefault="005301CA" w:rsidP="00613F32">
            <w:pPr>
              <w:snapToGrid w:val="0"/>
              <w:rPr>
                <w:sz w:val="16"/>
                <w:szCs w:val="16"/>
              </w:rPr>
            </w:pPr>
          </w:p>
        </w:tc>
      </w:tr>
      <w:tr w:rsidR="005301CA" w:rsidRPr="005301CA" w:rsidTr="00613F32">
        <w:tc>
          <w:tcPr>
            <w:tcW w:w="2430" w:type="dxa"/>
            <w:shd w:val="clear" w:color="auto" w:fill="auto"/>
          </w:tcPr>
          <w:p w:rsidR="005301CA" w:rsidRPr="005301CA" w:rsidRDefault="005301CA" w:rsidP="00613F32">
            <w:pPr>
              <w:snapToGrid w:val="0"/>
              <w:rPr>
                <w:sz w:val="16"/>
                <w:szCs w:val="16"/>
              </w:rPr>
            </w:pPr>
          </w:p>
          <w:p w:rsidR="005301CA" w:rsidRPr="005301CA" w:rsidRDefault="005301CA" w:rsidP="00613F32">
            <w:pPr>
              <w:snapToGrid w:val="0"/>
              <w:rPr>
                <w:sz w:val="16"/>
                <w:szCs w:val="16"/>
              </w:rPr>
            </w:pPr>
            <w:r w:rsidRPr="005301CA">
              <w:rPr>
                <w:sz w:val="16"/>
                <w:szCs w:val="16"/>
              </w:rPr>
              <w:t xml:space="preserve">Основание для </w:t>
            </w:r>
            <w:r w:rsidRPr="005301CA">
              <w:rPr>
                <w:sz w:val="16"/>
                <w:szCs w:val="16"/>
              </w:rPr>
              <w:br/>
              <w:t>разработки</w:t>
            </w:r>
            <w:r w:rsidRPr="005301CA">
              <w:rPr>
                <w:sz w:val="16"/>
                <w:szCs w:val="16"/>
              </w:rPr>
              <w:br/>
              <w:t>Программы</w:t>
            </w:r>
          </w:p>
        </w:tc>
        <w:tc>
          <w:tcPr>
            <w:tcW w:w="7199" w:type="dxa"/>
            <w:shd w:val="clear" w:color="auto" w:fill="auto"/>
          </w:tcPr>
          <w:p w:rsidR="005301CA" w:rsidRPr="005301CA" w:rsidRDefault="005301CA" w:rsidP="00613F32">
            <w:pPr>
              <w:snapToGrid w:val="0"/>
              <w:rPr>
                <w:sz w:val="16"/>
                <w:szCs w:val="16"/>
              </w:rPr>
            </w:pPr>
            <w:r w:rsidRPr="005301CA">
              <w:rPr>
                <w:sz w:val="16"/>
                <w:szCs w:val="16"/>
              </w:rPr>
              <w:t xml:space="preserve">Федеральный закон РФ № 131-ФЗ от 06.10.2003 г. «Об общих принципах организации местного самоуправления в Российской Федерации», </w:t>
            </w:r>
          </w:p>
          <w:p w:rsidR="005301CA" w:rsidRPr="005301CA" w:rsidRDefault="005301CA" w:rsidP="00613F32">
            <w:pPr>
              <w:snapToGrid w:val="0"/>
              <w:rPr>
                <w:sz w:val="16"/>
                <w:szCs w:val="16"/>
              </w:rPr>
            </w:pPr>
            <w:r w:rsidRPr="005301CA">
              <w:rPr>
                <w:sz w:val="16"/>
                <w:szCs w:val="16"/>
              </w:rPr>
              <w:t>Устав Островского муниципального района;</w:t>
            </w:r>
          </w:p>
          <w:p w:rsidR="005301CA" w:rsidRPr="005301CA" w:rsidRDefault="005301CA" w:rsidP="00613F32">
            <w:pPr>
              <w:spacing w:before="280"/>
              <w:rPr>
                <w:sz w:val="16"/>
                <w:szCs w:val="16"/>
              </w:rPr>
            </w:pPr>
          </w:p>
        </w:tc>
      </w:tr>
      <w:tr w:rsidR="005301CA" w:rsidRPr="005301CA" w:rsidTr="00613F32">
        <w:tc>
          <w:tcPr>
            <w:tcW w:w="2430" w:type="dxa"/>
            <w:shd w:val="clear" w:color="auto" w:fill="auto"/>
          </w:tcPr>
          <w:p w:rsidR="005301CA" w:rsidRPr="005301CA" w:rsidRDefault="005301CA" w:rsidP="00613F32">
            <w:pPr>
              <w:snapToGrid w:val="0"/>
              <w:rPr>
                <w:sz w:val="16"/>
                <w:szCs w:val="16"/>
              </w:rPr>
            </w:pPr>
            <w:r w:rsidRPr="005301CA">
              <w:rPr>
                <w:sz w:val="16"/>
                <w:szCs w:val="16"/>
              </w:rPr>
              <w:t>Разработчик      Программы</w:t>
            </w:r>
          </w:p>
          <w:p w:rsidR="005301CA" w:rsidRPr="005301CA" w:rsidRDefault="005301CA" w:rsidP="00613F32">
            <w:pPr>
              <w:snapToGrid w:val="0"/>
              <w:rPr>
                <w:sz w:val="16"/>
                <w:szCs w:val="16"/>
              </w:rPr>
            </w:pPr>
          </w:p>
        </w:tc>
        <w:tc>
          <w:tcPr>
            <w:tcW w:w="7199" w:type="dxa"/>
            <w:shd w:val="clear" w:color="auto" w:fill="auto"/>
          </w:tcPr>
          <w:p w:rsidR="005301CA" w:rsidRPr="005301CA" w:rsidRDefault="005301CA" w:rsidP="00613F32">
            <w:pPr>
              <w:snapToGrid w:val="0"/>
              <w:rPr>
                <w:sz w:val="16"/>
                <w:szCs w:val="16"/>
              </w:rPr>
            </w:pPr>
            <w:r w:rsidRPr="005301CA">
              <w:rPr>
                <w:sz w:val="16"/>
                <w:szCs w:val="16"/>
              </w:rPr>
              <w:t xml:space="preserve">Администрация Островского муниципального района совместно с администрациями сельских  поселений </w:t>
            </w:r>
          </w:p>
        </w:tc>
      </w:tr>
      <w:tr w:rsidR="005301CA" w:rsidRPr="005301CA" w:rsidTr="00613F32">
        <w:tc>
          <w:tcPr>
            <w:tcW w:w="2430" w:type="dxa"/>
            <w:shd w:val="clear" w:color="auto" w:fill="auto"/>
          </w:tcPr>
          <w:p w:rsidR="005301CA" w:rsidRPr="005301CA" w:rsidRDefault="005301CA" w:rsidP="00613F32">
            <w:pPr>
              <w:snapToGrid w:val="0"/>
              <w:rPr>
                <w:sz w:val="16"/>
                <w:szCs w:val="16"/>
              </w:rPr>
            </w:pPr>
            <w:r w:rsidRPr="005301CA">
              <w:rPr>
                <w:sz w:val="16"/>
                <w:szCs w:val="16"/>
              </w:rPr>
              <w:t>Цель Программы</w:t>
            </w:r>
          </w:p>
        </w:tc>
        <w:tc>
          <w:tcPr>
            <w:tcW w:w="7199" w:type="dxa"/>
            <w:shd w:val="clear" w:color="auto" w:fill="auto"/>
          </w:tcPr>
          <w:p w:rsidR="005301CA" w:rsidRPr="005301CA" w:rsidRDefault="005301CA" w:rsidP="00613F32">
            <w:pPr>
              <w:snapToGrid w:val="0"/>
              <w:rPr>
                <w:sz w:val="16"/>
                <w:szCs w:val="16"/>
              </w:rPr>
            </w:pPr>
            <w:r w:rsidRPr="005301CA">
              <w:rPr>
                <w:sz w:val="16"/>
                <w:szCs w:val="16"/>
              </w:rPr>
              <w:t>Основной целью является создание необходимых условий для эффективной реализации администрацией  муниципального района и органами местного самоуправления сельских поселений Островского района полномочий по решению вопросов местного значения и повышение качества предоставляемых услуг населению</w:t>
            </w:r>
            <w:proofErr w:type="gramStart"/>
            <w:r w:rsidRPr="005301CA">
              <w:rPr>
                <w:sz w:val="16"/>
                <w:szCs w:val="16"/>
              </w:rPr>
              <w:t xml:space="preserve"> .</w:t>
            </w:r>
            <w:proofErr w:type="gramEnd"/>
          </w:p>
          <w:p w:rsidR="005301CA" w:rsidRPr="005301CA" w:rsidRDefault="005301CA" w:rsidP="00613F32">
            <w:pPr>
              <w:snapToGrid w:val="0"/>
              <w:rPr>
                <w:sz w:val="16"/>
                <w:szCs w:val="16"/>
              </w:rPr>
            </w:pPr>
          </w:p>
        </w:tc>
      </w:tr>
      <w:tr w:rsidR="005301CA" w:rsidRPr="005301CA" w:rsidTr="00613F32">
        <w:tc>
          <w:tcPr>
            <w:tcW w:w="2430" w:type="dxa"/>
            <w:shd w:val="clear" w:color="auto" w:fill="auto"/>
          </w:tcPr>
          <w:p w:rsidR="005301CA" w:rsidRPr="005301CA" w:rsidRDefault="005301CA" w:rsidP="00613F32">
            <w:pPr>
              <w:snapToGrid w:val="0"/>
              <w:rPr>
                <w:sz w:val="16"/>
                <w:szCs w:val="16"/>
              </w:rPr>
            </w:pPr>
            <w:r w:rsidRPr="005301CA">
              <w:rPr>
                <w:sz w:val="16"/>
                <w:szCs w:val="16"/>
              </w:rPr>
              <w:t>Основные         исполнители      Программы</w:t>
            </w:r>
          </w:p>
          <w:p w:rsidR="005301CA" w:rsidRPr="005301CA" w:rsidRDefault="005301CA" w:rsidP="00613F32">
            <w:pPr>
              <w:snapToGrid w:val="0"/>
              <w:rPr>
                <w:sz w:val="16"/>
                <w:szCs w:val="16"/>
              </w:rPr>
            </w:pPr>
          </w:p>
        </w:tc>
        <w:tc>
          <w:tcPr>
            <w:tcW w:w="7199" w:type="dxa"/>
            <w:shd w:val="clear" w:color="auto" w:fill="auto"/>
          </w:tcPr>
          <w:p w:rsidR="005301CA" w:rsidRPr="005301CA" w:rsidRDefault="005301CA" w:rsidP="00613F32">
            <w:pPr>
              <w:snapToGrid w:val="0"/>
              <w:rPr>
                <w:sz w:val="16"/>
                <w:szCs w:val="16"/>
              </w:rPr>
            </w:pPr>
            <w:r w:rsidRPr="005301CA">
              <w:rPr>
                <w:sz w:val="16"/>
                <w:szCs w:val="16"/>
              </w:rPr>
              <w:t>Определяются в соответствии с законодательством РФ,  и нормативными актами органов  местного самоуправления</w:t>
            </w:r>
          </w:p>
        </w:tc>
      </w:tr>
      <w:tr w:rsidR="005301CA" w:rsidRPr="005301CA" w:rsidTr="00613F32">
        <w:trPr>
          <w:trHeight w:val="607"/>
        </w:trPr>
        <w:tc>
          <w:tcPr>
            <w:tcW w:w="2430" w:type="dxa"/>
            <w:shd w:val="clear" w:color="auto" w:fill="auto"/>
          </w:tcPr>
          <w:p w:rsidR="005301CA" w:rsidRPr="005301CA" w:rsidRDefault="005301CA" w:rsidP="00613F32">
            <w:pPr>
              <w:snapToGrid w:val="0"/>
              <w:rPr>
                <w:sz w:val="16"/>
                <w:szCs w:val="16"/>
              </w:rPr>
            </w:pPr>
            <w:r w:rsidRPr="005301CA">
              <w:rPr>
                <w:sz w:val="16"/>
                <w:szCs w:val="16"/>
              </w:rPr>
              <w:t>Сроки реализации Программы</w:t>
            </w:r>
          </w:p>
          <w:p w:rsidR="005301CA" w:rsidRPr="005301CA" w:rsidRDefault="005301CA" w:rsidP="00613F32">
            <w:pPr>
              <w:snapToGrid w:val="0"/>
              <w:rPr>
                <w:sz w:val="16"/>
                <w:szCs w:val="16"/>
              </w:rPr>
            </w:pPr>
          </w:p>
        </w:tc>
        <w:tc>
          <w:tcPr>
            <w:tcW w:w="7199" w:type="dxa"/>
            <w:shd w:val="clear" w:color="auto" w:fill="auto"/>
          </w:tcPr>
          <w:p w:rsidR="005301CA" w:rsidRPr="005301CA" w:rsidRDefault="005301CA" w:rsidP="00613F32">
            <w:pPr>
              <w:snapToGrid w:val="0"/>
              <w:rPr>
                <w:sz w:val="16"/>
                <w:szCs w:val="16"/>
              </w:rPr>
            </w:pPr>
            <w:r w:rsidRPr="005301CA">
              <w:rPr>
                <w:sz w:val="16"/>
                <w:szCs w:val="16"/>
              </w:rPr>
              <w:t xml:space="preserve">     2016 - 2017 годы</w:t>
            </w:r>
          </w:p>
        </w:tc>
      </w:tr>
      <w:tr w:rsidR="005301CA" w:rsidRPr="005301CA" w:rsidTr="00613F32">
        <w:tc>
          <w:tcPr>
            <w:tcW w:w="2430" w:type="dxa"/>
            <w:shd w:val="clear" w:color="auto" w:fill="auto"/>
          </w:tcPr>
          <w:p w:rsidR="005301CA" w:rsidRPr="005301CA" w:rsidRDefault="005301CA" w:rsidP="00613F32">
            <w:pPr>
              <w:snapToGrid w:val="0"/>
              <w:rPr>
                <w:sz w:val="16"/>
                <w:szCs w:val="16"/>
              </w:rPr>
            </w:pPr>
            <w:r w:rsidRPr="005301CA">
              <w:rPr>
                <w:sz w:val="16"/>
                <w:szCs w:val="16"/>
              </w:rPr>
              <w:t>Ожидаемые социально-экономические результаты от реализации Программы</w:t>
            </w:r>
          </w:p>
        </w:tc>
        <w:tc>
          <w:tcPr>
            <w:tcW w:w="7199" w:type="dxa"/>
            <w:shd w:val="clear" w:color="auto" w:fill="auto"/>
          </w:tcPr>
          <w:p w:rsidR="005301CA" w:rsidRPr="005301CA" w:rsidRDefault="005301CA" w:rsidP="005301CA">
            <w:pPr>
              <w:widowControl/>
              <w:numPr>
                <w:ilvl w:val="0"/>
                <w:numId w:val="7"/>
              </w:numPr>
              <w:tabs>
                <w:tab w:val="clear" w:pos="432"/>
                <w:tab w:val="num" w:pos="720"/>
              </w:tabs>
              <w:suppressAutoHyphens/>
              <w:autoSpaceDE/>
              <w:autoSpaceDN/>
              <w:adjustRightInd/>
              <w:snapToGrid w:val="0"/>
              <w:ind w:left="720" w:hanging="360"/>
              <w:rPr>
                <w:sz w:val="16"/>
                <w:szCs w:val="16"/>
              </w:rPr>
            </w:pPr>
            <w:r w:rsidRPr="005301CA">
              <w:rPr>
                <w:sz w:val="16"/>
                <w:szCs w:val="16"/>
              </w:rPr>
              <w:t>улучшение условий проживания жителей Островского района;</w:t>
            </w:r>
          </w:p>
          <w:p w:rsidR="005301CA" w:rsidRPr="005301CA" w:rsidRDefault="005301CA" w:rsidP="005301CA">
            <w:pPr>
              <w:widowControl/>
              <w:numPr>
                <w:ilvl w:val="0"/>
                <w:numId w:val="7"/>
              </w:numPr>
              <w:tabs>
                <w:tab w:val="clear" w:pos="432"/>
                <w:tab w:val="num" w:pos="720"/>
              </w:tabs>
              <w:suppressAutoHyphens/>
              <w:autoSpaceDE/>
              <w:autoSpaceDN/>
              <w:adjustRightInd/>
              <w:snapToGrid w:val="0"/>
              <w:ind w:left="720" w:hanging="360"/>
              <w:rPr>
                <w:sz w:val="16"/>
                <w:szCs w:val="16"/>
              </w:rPr>
            </w:pPr>
            <w:r w:rsidRPr="005301CA">
              <w:rPr>
                <w:sz w:val="16"/>
                <w:szCs w:val="16"/>
              </w:rPr>
              <w:t>приведение в нормативное состояние объектов образования, культуры, органов местного самоуправления  административных центров  сельских поселений;</w:t>
            </w:r>
          </w:p>
          <w:p w:rsidR="005301CA" w:rsidRPr="005301CA" w:rsidRDefault="005301CA" w:rsidP="005301CA">
            <w:pPr>
              <w:widowControl/>
              <w:numPr>
                <w:ilvl w:val="0"/>
                <w:numId w:val="7"/>
              </w:numPr>
              <w:tabs>
                <w:tab w:val="clear" w:pos="432"/>
                <w:tab w:val="num" w:pos="720"/>
              </w:tabs>
              <w:suppressAutoHyphens/>
              <w:autoSpaceDE/>
              <w:autoSpaceDN/>
              <w:adjustRightInd/>
              <w:snapToGrid w:val="0"/>
              <w:ind w:left="720" w:hanging="360"/>
              <w:rPr>
                <w:sz w:val="16"/>
                <w:szCs w:val="16"/>
              </w:rPr>
            </w:pPr>
            <w:r w:rsidRPr="005301CA">
              <w:rPr>
                <w:sz w:val="16"/>
                <w:szCs w:val="16"/>
              </w:rPr>
              <w:t>укрепление материально-технической базы жилищно-коммунального хозяйства и органов местного самоуправления</w:t>
            </w:r>
          </w:p>
          <w:p w:rsidR="005301CA" w:rsidRPr="005301CA" w:rsidRDefault="005301CA" w:rsidP="005301CA">
            <w:pPr>
              <w:widowControl/>
              <w:numPr>
                <w:ilvl w:val="0"/>
                <w:numId w:val="7"/>
              </w:numPr>
              <w:tabs>
                <w:tab w:val="clear" w:pos="432"/>
                <w:tab w:val="num" w:pos="720"/>
              </w:tabs>
              <w:suppressAutoHyphens/>
              <w:autoSpaceDE/>
              <w:autoSpaceDN/>
              <w:adjustRightInd/>
              <w:snapToGrid w:val="0"/>
              <w:ind w:left="720" w:hanging="360"/>
              <w:rPr>
                <w:sz w:val="16"/>
                <w:szCs w:val="16"/>
              </w:rPr>
            </w:pPr>
            <w:r w:rsidRPr="005301CA">
              <w:rPr>
                <w:sz w:val="16"/>
                <w:szCs w:val="16"/>
              </w:rPr>
              <w:t xml:space="preserve"> повышение уровня благоустройства и озеленения территорий;</w:t>
            </w:r>
          </w:p>
          <w:p w:rsidR="005301CA" w:rsidRPr="005301CA" w:rsidRDefault="005301CA" w:rsidP="005301CA">
            <w:pPr>
              <w:widowControl/>
              <w:numPr>
                <w:ilvl w:val="0"/>
                <w:numId w:val="7"/>
              </w:numPr>
              <w:tabs>
                <w:tab w:val="clear" w:pos="432"/>
                <w:tab w:val="num" w:pos="720"/>
              </w:tabs>
              <w:suppressAutoHyphens/>
              <w:autoSpaceDE/>
              <w:autoSpaceDN/>
              <w:adjustRightInd/>
              <w:snapToGrid w:val="0"/>
              <w:ind w:left="720" w:hanging="360"/>
              <w:rPr>
                <w:sz w:val="16"/>
                <w:szCs w:val="16"/>
              </w:rPr>
            </w:pPr>
            <w:r w:rsidRPr="005301CA">
              <w:rPr>
                <w:sz w:val="16"/>
                <w:szCs w:val="16"/>
              </w:rPr>
              <w:t>Улучшение состояния территорий муниципальных образований</w:t>
            </w:r>
          </w:p>
          <w:p w:rsidR="005301CA" w:rsidRPr="005301CA" w:rsidRDefault="005301CA" w:rsidP="00613F32">
            <w:pPr>
              <w:snapToGrid w:val="0"/>
              <w:rPr>
                <w:sz w:val="16"/>
                <w:szCs w:val="16"/>
              </w:rPr>
            </w:pPr>
          </w:p>
        </w:tc>
      </w:tr>
      <w:tr w:rsidR="005301CA" w:rsidRPr="005301CA" w:rsidTr="00613F32">
        <w:tc>
          <w:tcPr>
            <w:tcW w:w="2430" w:type="dxa"/>
            <w:shd w:val="clear" w:color="auto" w:fill="auto"/>
          </w:tcPr>
          <w:p w:rsidR="005301CA" w:rsidRPr="005301CA" w:rsidRDefault="005301CA" w:rsidP="00613F32">
            <w:pPr>
              <w:snapToGrid w:val="0"/>
              <w:rPr>
                <w:sz w:val="16"/>
                <w:szCs w:val="16"/>
              </w:rPr>
            </w:pPr>
            <w:r w:rsidRPr="005301CA">
              <w:rPr>
                <w:sz w:val="16"/>
                <w:szCs w:val="16"/>
              </w:rPr>
              <w:t>Источники</w:t>
            </w:r>
            <w:r w:rsidRPr="005301CA">
              <w:rPr>
                <w:sz w:val="16"/>
                <w:szCs w:val="16"/>
              </w:rPr>
              <w:br/>
              <w:t>финансирования</w:t>
            </w:r>
            <w:r w:rsidRPr="005301CA">
              <w:rPr>
                <w:sz w:val="16"/>
                <w:szCs w:val="16"/>
              </w:rPr>
              <w:br/>
              <w:t>Программы</w:t>
            </w:r>
          </w:p>
        </w:tc>
        <w:tc>
          <w:tcPr>
            <w:tcW w:w="7199" w:type="dxa"/>
            <w:shd w:val="clear" w:color="auto" w:fill="auto"/>
          </w:tcPr>
          <w:p w:rsidR="005301CA" w:rsidRPr="005301CA" w:rsidRDefault="005301CA" w:rsidP="00613F32">
            <w:pPr>
              <w:snapToGrid w:val="0"/>
              <w:rPr>
                <w:sz w:val="16"/>
                <w:szCs w:val="16"/>
              </w:rPr>
            </w:pPr>
            <w:r w:rsidRPr="005301CA">
              <w:rPr>
                <w:sz w:val="16"/>
                <w:szCs w:val="16"/>
              </w:rPr>
              <w:t xml:space="preserve"> Бюджетные средства Островского муниципального района, сельских поселений и внебюджетные источники</w:t>
            </w:r>
          </w:p>
        </w:tc>
      </w:tr>
      <w:tr w:rsidR="005301CA" w:rsidRPr="005301CA" w:rsidTr="00613F32">
        <w:tc>
          <w:tcPr>
            <w:tcW w:w="2430" w:type="dxa"/>
            <w:shd w:val="clear" w:color="auto" w:fill="auto"/>
          </w:tcPr>
          <w:p w:rsidR="005301CA" w:rsidRPr="005301CA" w:rsidRDefault="005301CA" w:rsidP="00613F32">
            <w:pPr>
              <w:snapToGrid w:val="0"/>
              <w:rPr>
                <w:sz w:val="16"/>
                <w:szCs w:val="16"/>
              </w:rPr>
            </w:pPr>
            <w:proofErr w:type="gramStart"/>
            <w:r w:rsidRPr="005301CA">
              <w:rPr>
                <w:sz w:val="16"/>
                <w:szCs w:val="16"/>
              </w:rPr>
              <w:t>Контроль за</w:t>
            </w:r>
            <w:proofErr w:type="gramEnd"/>
            <w:r w:rsidRPr="005301CA">
              <w:rPr>
                <w:sz w:val="16"/>
                <w:szCs w:val="16"/>
              </w:rPr>
              <w:br/>
              <w:t>реализацией</w:t>
            </w:r>
            <w:r w:rsidRPr="005301CA">
              <w:rPr>
                <w:sz w:val="16"/>
                <w:szCs w:val="16"/>
              </w:rPr>
              <w:br/>
              <w:t>Программы</w:t>
            </w:r>
          </w:p>
        </w:tc>
        <w:tc>
          <w:tcPr>
            <w:tcW w:w="7199" w:type="dxa"/>
            <w:shd w:val="clear" w:color="auto" w:fill="auto"/>
          </w:tcPr>
          <w:p w:rsidR="005301CA" w:rsidRPr="005301CA" w:rsidRDefault="005301CA" w:rsidP="00613F32">
            <w:pPr>
              <w:snapToGrid w:val="0"/>
              <w:rPr>
                <w:sz w:val="16"/>
                <w:szCs w:val="16"/>
              </w:rPr>
            </w:pPr>
            <w:r w:rsidRPr="005301CA">
              <w:rPr>
                <w:sz w:val="16"/>
                <w:szCs w:val="16"/>
              </w:rPr>
              <w:t>Администрация Островского муниципального района</w:t>
            </w:r>
          </w:p>
        </w:tc>
      </w:tr>
    </w:tbl>
    <w:p w:rsidR="005301CA" w:rsidRPr="005301CA" w:rsidRDefault="005301CA" w:rsidP="005301CA">
      <w:pPr>
        <w:spacing w:before="280" w:after="280"/>
        <w:jc w:val="both"/>
        <w:rPr>
          <w:b/>
          <w:bCs/>
          <w:sz w:val="16"/>
          <w:szCs w:val="16"/>
        </w:rPr>
      </w:pPr>
      <w:r w:rsidRPr="005301CA">
        <w:rPr>
          <w:b/>
          <w:bCs/>
          <w:sz w:val="16"/>
          <w:szCs w:val="16"/>
        </w:rPr>
        <w:t xml:space="preserve">                                                                            </w:t>
      </w:r>
    </w:p>
    <w:p w:rsidR="005301CA" w:rsidRPr="005301CA" w:rsidRDefault="005301CA" w:rsidP="005301CA">
      <w:pPr>
        <w:spacing w:before="280" w:after="280"/>
        <w:jc w:val="both"/>
        <w:rPr>
          <w:b/>
          <w:bCs/>
          <w:sz w:val="16"/>
          <w:szCs w:val="16"/>
        </w:rPr>
      </w:pPr>
      <w:r w:rsidRPr="005301CA">
        <w:rPr>
          <w:b/>
          <w:bCs/>
          <w:sz w:val="16"/>
          <w:szCs w:val="16"/>
        </w:rPr>
        <w:t>Общая часть</w:t>
      </w:r>
    </w:p>
    <w:p w:rsidR="005301CA" w:rsidRPr="005301CA" w:rsidRDefault="005301CA" w:rsidP="005301CA">
      <w:pPr>
        <w:jc w:val="both"/>
        <w:rPr>
          <w:sz w:val="16"/>
          <w:szCs w:val="16"/>
        </w:rPr>
      </w:pPr>
      <w:r w:rsidRPr="005301CA">
        <w:rPr>
          <w:sz w:val="16"/>
          <w:szCs w:val="16"/>
        </w:rPr>
        <w:t xml:space="preserve">     Программа развития административных центров сельских поселений</w:t>
      </w:r>
      <w:proofErr w:type="gramStart"/>
      <w:r w:rsidRPr="005301CA">
        <w:rPr>
          <w:sz w:val="16"/>
          <w:szCs w:val="16"/>
        </w:rPr>
        <w:t xml:space="preserve"> ,</w:t>
      </w:r>
      <w:proofErr w:type="gramEnd"/>
      <w:r w:rsidRPr="005301CA">
        <w:rPr>
          <w:sz w:val="16"/>
          <w:szCs w:val="16"/>
        </w:rPr>
        <w:t xml:space="preserve"> расположенных на территории Островского муниципального района, разработана в соответствии с Федеральным Законом от 06.04.2003года №131-ФЗ «Об общих принципах организации местного самоуправления»,</w:t>
      </w:r>
    </w:p>
    <w:p w:rsidR="005301CA" w:rsidRPr="005301CA" w:rsidRDefault="005301CA" w:rsidP="005301CA">
      <w:pPr>
        <w:jc w:val="both"/>
        <w:rPr>
          <w:sz w:val="16"/>
          <w:szCs w:val="16"/>
        </w:rPr>
      </w:pPr>
      <w:r w:rsidRPr="005301CA">
        <w:rPr>
          <w:sz w:val="16"/>
          <w:szCs w:val="16"/>
        </w:rPr>
        <w:t>Уставом Островского муниципального района</w:t>
      </w:r>
    </w:p>
    <w:p w:rsidR="005301CA" w:rsidRPr="005301CA" w:rsidRDefault="005301CA" w:rsidP="005301CA">
      <w:pPr>
        <w:jc w:val="both"/>
        <w:rPr>
          <w:sz w:val="16"/>
          <w:szCs w:val="16"/>
        </w:rPr>
      </w:pPr>
      <w:r w:rsidRPr="005301CA">
        <w:rPr>
          <w:sz w:val="16"/>
          <w:szCs w:val="16"/>
        </w:rPr>
        <w:t xml:space="preserve">«Правилами благоустройства, обеспечения  чистоты и порядка и санитарного содержания» </w:t>
      </w:r>
    </w:p>
    <w:p w:rsidR="005301CA" w:rsidRPr="005301CA" w:rsidRDefault="005301CA" w:rsidP="005301CA">
      <w:pPr>
        <w:jc w:val="both"/>
        <w:rPr>
          <w:sz w:val="16"/>
          <w:szCs w:val="16"/>
        </w:rPr>
      </w:pPr>
      <w:r w:rsidRPr="005301CA">
        <w:rPr>
          <w:sz w:val="16"/>
          <w:szCs w:val="16"/>
        </w:rPr>
        <w:t>сельских поселений».</w:t>
      </w:r>
    </w:p>
    <w:p w:rsidR="005301CA" w:rsidRPr="005301CA" w:rsidRDefault="005301CA" w:rsidP="005301CA">
      <w:pPr>
        <w:jc w:val="both"/>
        <w:rPr>
          <w:sz w:val="16"/>
          <w:szCs w:val="16"/>
        </w:rPr>
      </w:pPr>
      <w:r w:rsidRPr="005301CA">
        <w:rPr>
          <w:sz w:val="16"/>
          <w:szCs w:val="16"/>
        </w:rPr>
        <w:t>Островский муниципальный район включает в себя шесть административных центров сельских поселений:  п</w:t>
      </w:r>
      <w:proofErr w:type="gramStart"/>
      <w:r w:rsidRPr="005301CA">
        <w:rPr>
          <w:sz w:val="16"/>
          <w:szCs w:val="16"/>
        </w:rPr>
        <w:t>.О</w:t>
      </w:r>
      <w:proofErr w:type="gramEnd"/>
      <w:r w:rsidRPr="005301CA">
        <w:rPr>
          <w:sz w:val="16"/>
          <w:szCs w:val="16"/>
        </w:rPr>
        <w:t xml:space="preserve">стровское — районный центр, п.Александровское, </w:t>
      </w:r>
      <w:proofErr w:type="spellStart"/>
      <w:r w:rsidRPr="005301CA">
        <w:rPr>
          <w:sz w:val="16"/>
          <w:szCs w:val="16"/>
        </w:rPr>
        <w:t>с.Адищево</w:t>
      </w:r>
      <w:proofErr w:type="spellEnd"/>
      <w:r w:rsidRPr="005301CA">
        <w:rPr>
          <w:sz w:val="16"/>
          <w:szCs w:val="16"/>
        </w:rPr>
        <w:t xml:space="preserve">, </w:t>
      </w:r>
      <w:proofErr w:type="spellStart"/>
      <w:r w:rsidRPr="005301CA">
        <w:rPr>
          <w:sz w:val="16"/>
          <w:szCs w:val="16"/>
        </w:rPr>
        <w:t>с.Игодово</w:t>
      </w:r>
      <w:proofErr w:type="spellEnd"/>
      <w:r w:rsidRPr="005301CA">
        <w:rPr>
          <w:sz w:val="16"/>
          <w:szCs w:val="16"/>
        </w:rPr>
        <w:t xml:space="preserve">, </w:t>
      </w:r>
      <w:proofErr w:type="spellStart"/>
      <w:r w:rsidRPr="005301CA">
        <w:rPr>
          <w:sz w:val="16"/>
          <w:szCs w:val="16"/>
        </w:rPr>
        <w:t>д.Гуляевка</w:t>
      </w:r>
      <w:proofErr w:type="spellEnd"/>
      <w:r w:rsidRPr="005301CA">
        <w:rPr>
          <w:sz w:val="16"/>
          <w:szCs w:val="16"/>
        </w:rPr>
        <w:t xml:space="preserve">, </w:t>
      </w:r>
      <w:proofErr w:type="spellStart"/>
      <w:r w:rsidRPr="005301CA">
        <w:rPr>
          <w:sz w:val="16"/>
          <w:szCs w:val="16"/>
        </w:rPr>
        <w:t>д.Клеванцово</w:t>
      </w:r>
      <w:proofErr w:type="spellEnd"/>
    </w:p>
    <w:p w:rsidR="005301CA" w:rsidRPr="005301CA" w:rsidRDefault="005301CA" w:rsidP="005301CA">
      <w:pPr>
        <w:jc w:val="both"/>
        <w:rPr>
          <w:sz w:val="16"/>
          <w:szCs w:val="16"/>
        </w:rPr>
      </w:pPr>
      <w:r w:rsidRPr="005301CA">
        <w:rPr>
          <w:sz w:val="16"/>
          <w:szCs w:val="16"/>
        </w:rPr>
        <w:t xml:space="preserve">     Программа является продолжением ранее утверждённой и реализованной муниципальной программы  “Развитие административных центров сельских поселений  на 2011-2015 годы”</w:t>
      </w:r>
    </w:p>
    <w:p w:rsidR="005301CA" w:rsidRPr="005301CA" w:rsidRDefault="005301CA" w:rsidP="005301CA">
      <w:pPr>
        <w:jc w:val="both"/>
        <w:rPr>
          <w:sz w:val="16"/>
          <w:szCs w:val="16"/>
        </w:rPr>
      </w:pPr>
    </w:p>
    <w:p w:rsidR="005301CA" w:rsidRPr="005301CA" w:rsidRDefault="005301CA" w:rsidP="005301CA">
      <w:pPr>
        <w:jc w:val="both"/>
        <w:rPr>
          <w:sz w:val="16"/>
          <w:szCs w:val="16"/>
        </w:rPr>
      </w:pPr>
    </w:p>
    <w:p w:rsidR="005301CA" w:rsidRPr="005301CA" w:rsidRDefault="005301CA" w:rsidP="005301CA">
      <w:pPr>
        <w:widowControl/>
        <w:numPr>
          <w:ilvl w:val="0"/>
          <w:numId w:val="16"/>
        </w:numPr>
        <w:suppressAutoHyphens/>
        <w:autoSpaceDE/>
        <w:autoSpaceDN/>
        <w:adjustRightInd/>
        <w:jc w:val="both"/>
        <w:rPr>
          <w:b/>
          <w:bCs/>
          <w:sz w:val="16"/>
          <w:szCs w:val="16"/>
        </w:rPr>
      </w:pPr>
      <w:r w:rsidRPr="005301CA">
        <w:rPr>
          <w:b/>
          <w:bCs/>
          <w:sz w:val="16"/>
          <w:szCs w:val="16"/>
        </w:rPr>
        <w:t>Содержание проблемы и обоснование необходимости ее решения</w:t>
      </w:r>
    </w:p>
    <w:p w:rsidR="005301CA" w:rsidRPr="005301CA" w:rsidRDefault="005301CA" w:rsidP="005301CA">
      <w:pPr>
        <w:ind w:left="720"/>
        <w:jc w:val="both"/>
        <w:rPr>
          <w:b/>
          <w:bCs/>
          <w:sz w:val="16"/>
          <w:szCs w:val="16"/>
        </w:rPr>
      </w:pPr>
    </w:p>
    <w:p w:rsidR="005301CA" w:rsidRPr="005301CA" w:rsidRDefault="005301CA" w:rsidP="005301CA">
      <w:pPr>
        <w:jc w:val="both"/>
        <w:rPr>
          <w:sz w:val="16"/>
          <w:szCs w:val="16"/>
        </w:rPr>
      </w:pPr>
      <w:r w:rsidRPr="005301CA">
        <w:rPr>
          <w:bCs/>
          <w:sz w:val="16"/>
          <w:szCs w:val="16"/>
        </w:rPr>
        <w:t xml:space="preserve">     За годы реализации муниципальной программы </w:t>
      </w:r>
      <w:r w:rsidRPr="005301CA">
        <w:rPr>
          <w:sz w:val="16"/>
          <w:szCs w:val="16"/>
        </w:rPr>
        <w:t>“Развитие административных центров сельских поселений  на 2011-2015 годы” в административных центрах сделано многое.</w:t>
      </w:r>
    </w:p>
    <w:p w:rsidR="005301CA" w:rsidRPr="005301CA" w:rsidRDefault="005301CA" w:rsidP="005301CA">
      <w:pPr>
        <w:jc w:val="both"/>
        <w:rPr>
          <w:sz w:val="16"/>
          <w:szCs w:val="16"/>
        </w:rPr>
      </w:pPr>
      <w:r w:rsidRPr="005301CA">
        <w:rPr>
          <w:sz w:val="16"/>
          <w:szCs w:val="16"/>
        </w:rPr>
        <w:t xml:space="preserve"> Появились и содержатся спортивные и детские площадки, контейнерные площадки для сбора мусора, устанавливаются элементы благоустройства, приводятся в нормативное состояние объекты  образования и культуры, идет ремонт муниципального жилищного фонда.</w:t>
      </w:r>
    </w:p>
    <w:p w:rsidR="005301CA" w:rsidRPr="005301CA" w:rsidRDefault="005301CA" w:rsidP="005301CA">
      <w:pPr>
        <w:jc w:val="both"/>
        <w:rPr>
          <w:sz w:val="16"/>
          <w:szCs w:val="16"/>
        </w:rPr>
      </w:pPr>
      <w:r w:rsidRPr="005301CA">
        <w:rPr>
          <w:sz w:val="16"/>
          <w:szCs w:val="16"/>
        </w:rPr>
        <w:t xml:space="preserve">С формированием дорожных фондов сельских поселений в лучшую сторону изменилось содержание улично-дорожной сети.  Ведется подсыпка дорог, </w:t>
      </w:r>
      <w:proofErr w:type="spellStart"/>
      <w:r w:rsidRPr="005301CA">
        <w:rPr>
          <w:sz w:val="16"/>
          <w:szCs w:val="16"/>
        </w:rPr>
        <w:t>грейдирование</w:t>
      </w:r>
      <w:proofErr w:type="spellEnd"/>
      <w:r w:rsidRPr="005301CA">
        <w:rPr>
          <w:sz w:val="16"/>
          <w:szCs w:val="16"/>
        </w:rPr>
        <w:t>, в зимний период - регулярная очистка от снега. Проводятся мероприятия по приведению в нормативное состояние инженерных сетей и объектов ЖКХ, обновляется материально-техническая база предприятий ЖКХ и самих органов самоуправления.</w:t>
      </w:r>
    </w:p>
    <w:p w:rsidR="005301CA" w:rsidRPr="005301CA" w:rsidRDefault="005301CA" w:rsidP="005301CA">
      <w:pPr>
        <w:jc w:val="both"/>
        <w:rPr>
          <w:sz w:val="16"/>
          <w:szCs w:val="16"/>
        </w:rPr>
      </w:pPr>
      <w:r w:rsidRPr="005301CA">
        <w:rPr>
          <w:sz w:val="16"/>
          <w:szCs w:val="16"/>
        </w:rPr>
        <w:t xml:space="preserve">Систематически осуществляется санитарная очистка населённых пунктов, уборка несанкционированных свалок, </w:t>
      </w:r>
      <w:proofErr w:type="spellStart"/>
      <w:r w:rsidRPr="005301CA">
        <w:rPr>
          <w:sz w:val="16"/>
          <w:szCs w:val="16"/>
        </w:rPr>
        <w:t>окашивание</w:t>
      </w:r>
      <w:proofErr w:type="spellEnd"/>
      <w:r w:rsidRPr="005301CA">
        <w:rPr>
          <w:sz w:val="16"/>
          <w:szCs w:val="16"/>
        </w:rPr>
        <w:t xml:space="preserve"> территорий, </w:t>
      </w:r>
      <w:proofErr w:type="spellStart"/>
      <w:r w:rsidRPr="005301CA">
        <w:rPr>
          <w:sz w:val="16"/>
          <w:szCs w:val="16"/>
        </w:rPr>
        <w:t>акарицидная</w:t>
      </w:r>
      <w:proofErr w:type="spellEnd"/>
      <w:r w:rsidRPr="005301CA">
        <w:rPr>
          <w:sz w:val="16"/>
          <w:szCs w:val="16"/>
        </w:rPr>
        <w:t xml:space="preserve"> обработка.</w:t>
      </w:r>
    </w:p>
    <w:p w:rsidR="005301CA" w:rsidRPr="005301CA" w:rsidRDefault="005301CA" w:rsidP="005301CA">
      <w:pPr>
        <w:jc w:val="both"/>
        <w:rPr>
          <w:sz w:val="16"/>
          <w:szCs w:val="16"/>
        </w:rPr>
      </w:pPr>
      <w:r w:rsidRPr="005301CA">
        <w:rPr>
          <w:sz w:val="16"/>
          <w:szCs w:val="16"/>
        </w:rPr>
        <w:lastRenderedPageBreak/>
        <w:t xml:space="preserve">     Анализ сложившейся ситуации показал, что,  не смотря на достигнутые результаты, проблема </w:t>
      </w:r>
    </w:p>
    <w:p w:rsidR="005301CA" w:rsidRPr="005301CA" w:rsidRDefault="005301CA" w:rsidP="005301CA">
      <w:pPr>
        <w:jc w:val="both"/>
        <w:rPr>
          <w:sz w:val="16"/>
          <w:szCs w:val="16"/>
        </w:rPr>
      </w:pPr>
      <w:r w:rsidRPr="005301CA">
        <w:rPr>
          <w:sz w:val="16"/>
          <w:szCs w:val="16"/>
        </w:rPr>
        <w:t xml:space="preserve">нормального функционирования  административных центров  сельских поселений ещё не решена и  мероприятия по инженерному благоустройству  территорий, ремонту и реконструкции объектов образования, культуры, ремонту автомобильных дорог внутри населённых пунктов, </w:t>
      </w:r>
      <w:proofErr w:type="spellStart"/>
      <w:r w:rsidRPr="005301CA">
        <w:rPr>
          <w:sz w:val="16"/>
          <w:szCs w:val="16"/>
        </w:rPr>
        <w:t>реконструкци</w:t>
      </w:r>
      <w:proofErr w:type="spellEnd"/>
      <w:r w:rsidRPr="005301CA">
        <w:rPr>
          <w:sz w:val="16"/>
          <w:szCs w:val="16"/>
        </w:rPr>
        <w:t xml:space="preserve"> и ремонту  систем водоснабжения</w:t>
      </w:r>
      <w:proofErr w:type="gramStart"/>
      <w:r w:rsidRPr="005301CA">
        <w:rPr>
          <w:sz w:val="16"/>
          <w:szCs w:val="16"/>
        </w:rPr>
        <w:t xml:space="preserve"> ,</w:t>
      </w:r>
      <w:proofErr w:type="gramEnd"/>
      <w:r w:rsidRPr="005301CA">
        <w:rPr>
          <w:sz w:val="16"/>
          <w:szCs w:val="16"/>
        </w:rPr>
        <w:t xml:space="preserve"> устройству  наружного освещения, озеленения,  обустройству детских и спортивных  площадок, площадок для мусорных контейнеров необходимо продолжать.</w:t>
      </w:r>
    </w:p>
    <w:p w:rsidR="005301CA" w:rsidRPr="005301CA" w:rsidRDefault="005301CA" w:rsidP="005301CA">
      <w:pPr>
        <w:jc w:val="both"/>
        <w:rPr>
          <w:sz w:val="16"/>
          <w:szCs w:val="16"/>
        </w:rPr>
      </w:pPr>
      <w:r w:rsidRPr="005301CA">
        <w:rPr>
          <w:sz w:val="16"/>
          <w:szCs w:val="16"/>
        </w:rPr>
        <w:t>Эти вопросы являются  насущными, требующими каждодневного внимания и эффективного решения.</w:t>
      </w:r>
    </w:p>
    <w:p w:rsidR="005301CA" w:rsidRPr="005301CA" w:rsidRDefault="005301CA" w:rsidP="005301CA">
      <w:pPr>
        <w:jc w:val="both"/>
        <w:rPr>
          <w:sz w:val="16"/>
          <w:szCs w:val="16"/>
        </w:rPr>
      </w:pPr>
      <w:r w:rsidRPr="005301CA">
        <w:rPr>
          <w:sz w:val="16"/>
          <w:szCs w:val="16"/>
        </w:rPr>
        <w:t xml:space="preserve">    Определение перспектив развития административных центров Островского муниципального района  позволит добиться сосредоточения средств на решение поставленных задач.</w:t>
      </w:r>
    </w:p>
    <w:p w:rsidR="005301CA" w:rsidRPr="005301CA" w:rsidRDefault="005301CA" w:rsidP="005301CA">
      <w:pPr>
        <w:jc w:val="both"/>
        <w:rPr>
          <w:sz w:val="16"/>
          <w:szCs w:val="16"/>
        </w:rPr>
      </w:pPr>
      <w:r w:rsidRPr="005301CA">
        <w:rPr>
          <w:sz w:val="16"/>
          <w:szCs w:val="16"/>
        </w:rPr>
        <w:t xml:space="preserve">Необходимость комплексного подхода к решению </w:t>
      </w:r>
      <w:proofErr w:type="gramStart"/>
      <w:r w:rsidRPr="005301CA">
        <w:rPr>
          <w:sz w:val="16"/>
          <w:szCs w:val="16"/>
        </w:rPr>
        <w:t>задач улучшения состояния  территорий административных центров сельских поселений</w:t>
      </w:r>
      <w:proofErr w:type="gramEnd"/>
      <w:r w:rsidRPr="005301CA">
        <w:rPr>
          <w:sz w:val="16"/>
          <w:szCs w:val="16"/>
        </w:rPr>
        <w:t xml:space="preserve"> на сегодняшний день сохраняется.</w:t>
      </w:r>
    </w:p>
    <w:p w:rsidR="005301CA" w:rsidRPr="005301CA" w:rsidRDefault="005301CA" w:rsidP="005301CA">
      <w:pPr>
        <w:jc w:val="both"/>
        <w:rPr>
          <w:sz w:val="16"/>
          <w:szCs w:val="16"/>
        </w:rPr>
      </w:pPr>
    </w:p>
    <w:p w:rsidR="005301CA" w:rsidRPr="005301CA" w:rsidRDefault="005301CA" w:rsidP="005301CA">
      <w:pPr>
        <w:jc w:val="both"/>
        <w:rPr>
          <w:sz w:val="16"/>
          <w:szCs w:val="16"/>
        </w:rPr>
      </w:pPr>
    </w:p>
    <w:p w:rsidR="005301CA" w:rsidRPr="005301CA" w:rsidRDefault="005301CA" w:rsidP="005301CA">
      <w:pPr>
        <w:jc w:val="both"/>
        <w:rPr>
          <w:sz w:val="16"/>
          <w:szCs w:val="16"/>
        </w:rPr>
      </w:pPr>
    </w:p>
    <w:p w:rsidR="005301CA" w:rsidRPr="005301CA" w:rsidRDefault="005301CA" w:rsidP="005301CA">
      <w:pPr>
        <w:jc w:val="both"/>
        <w:rPr>
          <w:sz w:val="16"/>
          <w:szCs w:val="16"/>
        </w:rPr>
      </w:pPr>
    </w:p>
    <w:p w:rsidR="005301CA" w:rsidRPr="005301CA" w:rsidRDefault="005301CA" w:rsidP="005301CA">
      <w:pPr>
        <w:jc w:val="both"/>
        <w:rPr>
          <w:sz w:val="16"/>
          <w:szCs w:val="16"/>
        </w:rPr>
      </w:pPr>
    </w:p>
    <w:p w:rsidR="005301CA" w:rsidRPr="005301CA" w:rsidRDefault="005301CA" w:rsidP="005301CA">
      <w:pPr>
        <w:jc w:val="both"/>
        <w:rPr>
          <w:sz w:val="16"/>
          <w:szCs w:val="16"/>
        </w:rPr>
      </w:pPr>
    </w:p>
    <w:p w:rsidR="005301CA" w:rsidRPr="005301CA" w:rsidRDefault="005301CA" w:rsidP="005301CA">
      <w:pPr>
        <w:widowControl/>
        <w:numPr>
          <w:ilvl w:val="0"/>
          <w:numId w:val="16"/>
        </w:numPr>
        <w:suppressAutoHyphens/>
        <w:autoSpaceDE/>
        <w:autoSpaceDN/>
        <w:adjustRightInd/>
        <w:jc w:val="both"/>
        <w:rPr>
          <w:b/>
          <w:bCs/>
          <w:sz w:val="16"/>
          <w:szCs w:val="16"/>
        </w:rPr>
      </w:pPr>
      <w:r w:rsidRPr="005301CA">
        <w:rPr>
          <w:b/>
          <w:bCs/>
          <w:sz w:val="16"/>
          <w:szCs w:val="16"/>
        </w:rPr>
        <w:t>Цель Программы</w:t>
      </w:r>
    </w:p>
    <w:p w:rsidR="005301CA" w:rsidRPr="005301CA" w:rsidRDefault="005301CA" w:rsidP="005301CA">
      <w:pPr>
        <w:ind w:left="720"/>
        <w:jc w:val="both"/>
        <w:rPr>
          <w:b/>
          <w:bCs/>
          <w:sz w:val="16"/>
          <w:szCs w:val="16"/>
        </w:rPr>
      </w:pPr>
    </w:p>
    <w:p w:rsidR="005301CA" w:rsidRPr="005301CA" w:rsidRDefault="005301CA" w:rsidP="005301CA">
      <w:pPr>
        <w:jc w:val="both"/>
        <w:rPr>
          <w:sz w:val="16"/>
          <w:szCs w:val="16"/>
        </w:rPr>
      </w:pPr>
      <w:r w:rsidRPr="005301CA">
        <w:rPr>
          <w:sz w:val="16"/>
          <w:szCs w:val="16"/>
        </w:rPr>
        <w:t>Задачей    Программы   является   исполнение  в  2016 - 2017 годы   мероприятий по   дорожному хозяйству  и     повышению  уровня  внешнего  благоустройства  территорий населенных пунктов, их чистоты, решению  проблем по  приобретению коммунальной техники, ремонту административных зданий и объектов образования и культуры, ремонту и укреплению материально-технической базы органов местного самоуправления.</w:t>
      </w:r>
    </w:p>
    <w:p w:rsidR="005301CA" w:rsidRPr="005301CA" w:rsidRDefault="005301CA" w:rsidP="005301CA">
      <w:pPr>
        <w:jc w:val="both"/>
        <w:rPr>
          <w:sz w:val="16"/>
          <w:szCs w:val="16"/>
        </w:rPr>
      </w:pPr>
      <w:r w:rsidRPr="005301CA">
        <w:rPr>
          <w:sz w:val="16"/>
          <w:szCs w:val="16"/>
        </w:rPr>
        <w:t>Целями и задачами Программы являются</w:t>
      </w:r>
    </w:p>
    <w:p w:rsidR="005301CA" w:rsidRPr="005301CA" w:rsidRDefault="005301CA" w:rsidP="005301CA">
      <w:pPr>
        <w:jc w:val="both"/>
        <w:rPr>
          <w:sz w:val="16"/>
          <w:szCs w:val="16"/>
        </w:rPr>
      </w:pPr>
      <w:r w:rsidRPr="005301CA">
        <w:rPr>
          <w:sz w:val="16"/>
          <w:szCs w:val="16"/>
        </w:rPr>
        <w:t>- формирование среды, благоприятной для проживания населения;</w:t>
      </w:r>
    </w:p>
    <w:p w:rsidR="005301CA" w:rsidRPr="005301CA" w:rsidRDefault="005301CA" w:rsidP="005301CA">
      <w:pPr>
        <w:jc w:val="both"/>
        <w:rPr>
          <w:sz w:val="16"/>
          <w:szCs w:val="16"/>
        </w:rPr>
      </w:pPr>
      <w:r w:rsidRPr="005301CA">
        <w:rPr>
          <w:sz w:val="16"/>
          <w:szCs w:val="16"/>
        </w:rPr>
        <w:t>- восстановление и повышение транспортно-эксплуатационного состояния улично-дорожной сети до уровня, позволяющего обеспечить нормативные требования;</w:t>
      </w:r>
    </w:p>
    <w:p w:rsidR="005301CA" w:rsidRPr="005301CA" w:rsidRDefault="005301CA" w:rsidP="005301CA">
      <w:pPr>
        <w:jc w:val="both"/>
        <w:rPr>
          <w:sz w:val="16"/>
          <w:szCs w:val="16"/>
        </w:rPr>
      </w:pPr>
      <w:r w:rsidRPr="005301CA">
        <w:rPr>
          <w:sz w:val="16"/>
          <w:szCs w:val="16"/>
        </w:rPr>
        <w:t>- капитальный ремонт, реконструкция зданий и укрепление материально-технической базы учреждений образования, культуры и  органов местного самоуправления;</w:t>
      </w:r>
    </w:p>
    <w:p w:rsidR="005301CA" w:rsidRPr="005301CA" w:rsidRDefault="005301CA" w:rsidP="005301CA">
      <w:pPr>
        <w:jc w:val="both"/>
        <w:rPr>
          <w:sz w:val="16"/>
          <w:szCs w:val="16"/>
        </w:rPr>
      </w:pPr>
      <w:r w:rsidRPr="005301CA">
        <w:rPr>
          <w:sz w:val="16"/>
          <w:szCs w:val="16"/>
        </w:rPr>
        <w:t>- приобретение коммунальной техники;</w:t>
      </w:r>
    </w:p>
    <w:p w:rsidR="005301CA" w:rsidRPr="005301CA" w:rsidRDefault="005301CA" w:rsidP="005301CA">
      <w:pPr>
        <w:jc w:val="both"/>
        <w:rPr>
          <w:sz w:val="16"/>
          <w:szCs w:val="16"/>
        </w:rPr>
      </w:pPr>
      <w:r w:rsidRPr="005301CA">
        <w:rPr>
          <w:sz w:val="16"/>
          <w:szCs w:val="16"/>
        </w:rPr>
        <w:t>- содержание зелёных насаждений и санитарная очистка парков, скверов, зелёных зон;</w:t>
      </w:r>
    </w:p>
    <w:p w:rsidR="005301CA" w:rsidRPr="005301CA" w:rsidRDefault="005301CA" w:rsidP="005301CA">
      <w:pPr>
        <w:jc w:val="both"/>
        <w:rPr>
          <w:sz w:val="16"/>
          <w:szCs w:val="16"/>
        </w:rPr>
      </w:pPr>
      <w:r w:rsidRPr="005301CA">
        <w:rPr>
          <w:sz w:val="16"/>
          <w:szCs w:val="16"/>
        </w:rPr>
        <w:t>- приведение в нормативное состояние наружных  водопроводных сетей;</w:t>
      </w:r>
    </w:p>
    <w:p w:rsidR="005301CA" w:rsidRPr="005301CA" w:rsidRDefault="005301CA" w:rsidP="005301CA">
      <w:pPr>
        <w:jc w:val="both"/>
        <w:rPr>
          <w:sz w:val="16"/>
          <w:szCs w:val="16"/>
        </w:rPr>
      </w:pPr>
      <w:r w:rsidRPr="005301CA">
        <w:rPr>
          <w:sz w:val="16"/>
          <w:szCs w:val="16"/>
        </w:rPr>
        <w:t>- установка дополнительных светильников уличного освещения;</w:t>
      </w:r>
    </w:p>
    <w:p w:rsidR="005301CA" w:rsidRPr="005301CA" w:rsidRDefault="005301CA" w:rsidP="005301CA">
      <w:pPr>
        <w:jc w:val="both"/>
        <w:rPr>
          <w:sz w:val="16"/>
          <w:szCs w:val="16"/>
        </w:rPr>
      </w:pPr>
      <w:r w:rsidRPr="005301CA">
        <w:rPr>
          <w:sz w:val="16"/>
          <w:szCs w:val="16"/>
        </w:rPr>
        <w:t>-  создание новых и обустройство существующих  детских и спортивных площадок.</w:t>
      </w:r>
    </w:p>
    <w:p w:rsidR="005301CA" w:rsidRPr="005301CA" w:rsidRDefault="005301CA" w:rsidP="005301CA">
      <w:pPr>
        <w:jc w:val="both"/>
        <w:rPr>
          <w:sz w:val="16"/>
          <w:szCs w:val="16"/>
        </w:rPr>
      </w:pPr>
    </w:p>
    <w:p w:rsidR="005301CA" w:rsidRPr="005301CA" w:rsidRDefault="005301CA" w:rsidP="005301CA">
      <w:pPr>
        <w:widowControl/>
        <w:numPr>
          <w:ilvl w:val="0"/>
          <w:numId w:val="16"/>
        </w:numPr>
        <w:suppressAutoHyphens/>
        <w:autoSpaceDE/>
        <w:autoSpaceDN/>
        <w:adjustRightInd/>
        <w:rPr>
          <w:b/>
          <w:bCs/>
          <w:sz w:val="16"/>
          <w:szCs w:val="16"/>
        </w:rPr>
      </w:pPr>
      <w:r w:rsidRPr="005301CA">
        <w:rPr>
          <w:b/>
          <w:bCs/>
          <w:sz w:val="16"/>
          <w:szCs w:val="16"/>
        </w:rPr>
        <w:t>Ожидаемые  результаты  Программы</w:t>
      </w:r>
    </w:p>
    <w:p w:rsidR="005301CA" w:rsidRPr="005301CA" w:rsidRDefault="005301CA" w:rsidP="005301CA">
      <w:pPr>
        <w:ind w:left="720"/>
        <w:jc w:val="both"/>
        <w:rPr>
          <w:b/>
          <w:bCs/>
          <w:sz w:val="16"/>
          <w:szCs w:val="16"/>
        </w:rPr>
      </w:pPr>
    </w:p>
    <w:p w:rsidR="005301CA" w:rsidRPr="005301CA" w:rsidRDefault="005301CA" w:rsidP="005301CA">
      <w:pPr>
        <w:jc w:val="both"/>
        <w:rPr>
          <w:sz w:val="16"/>
          <w:szCs w:val="16"/>
        </w:rPr>
      </w:pPr>
      <w:r w:rsidRPr="005301CA">
        <w:rPr>
          <w:sz w:val="16"/>
          <w:szCs w:val="16"/>
        </w:rPr>
        <w:t>Результатом реализации программы станет  повышение  уровня  обустройства населённых пунктов административных центров и как следствие улучшение условий для проживания в административных центрах сельских поселений.</w:t>
      </w:r>
    </w:p>
    <w:p w:rsidR="005301CA" w:rsidRPr="005301CA" w:rsidRDefault="005301CA" w:rsidP="005301CA">
      <w:pPr>
        <w:jc w:val="both"/>
        <w:rPr>
          <w:sz w:val="16"/>
          <w:szCs w:val="16"/>
        </w:rPr>
      </w:pPr>
    </w:p>
    <w:p w:rsidR="005301CA" w:rsidRPr="005301CA" w:rsidRDefault="005301CA" w:rsidP="005301CA">
      <w:pPr>
        <w:widowControl/>
        <w:numPr>
          <w:ilvl w:val="1"/>
          <w:numId w:val="16"/>
        </w:numPr>
        <w:suppressAutoHyphens/>
        <w:autoSpaceDE/>
        <w:autoSpaceDN/>
        <w:adjustRightInd/>
        <w:rPr>
          <w:b/>
          <w:bCs/>
          <w:sz w:val="16"/>
          <w:szCs w:val="16"/>
        </w:rPr>
      </w:pPr>
      <w:r w:rsidRPr="005301CA">
        <w:rPr>
          <w:b/>
          <w:bCs/>
          <w:sz w:val="16"/>
          <w:szCs w:val="16"/>
        </w:rPr>
        <w:t>Сроки  и этапы  реализации  программы</w:t>
      </w:r>
    </w:p>
    <w:p w:rsidR="005301CA" w:rsidRPr="005301CA" w:rsidRDefault="005301CA" w:rsidP="005301CA">
      <w:pPr>
        <w:ind w:left="750"/>
        <w:jc w:val="both"/>
        <w:rPr>
          <w:b/>
          <w:bCs/>
          <w:sz w:val="16"/>
          <w:szCs w:val="16"/>
        </w:rPr>
      </w:pPr>
    </w:p>
    <w:p w:rsidR="005301CA" w:rsidRPr="005301CA" w:rsidRDefault="005301CA" w:rsidP="005301CA">
      <w:pPr>
        <w:jc w:val="both"/>
        <w:rPr>
          <w:sz w:val="16"/>
          <w:szCs w:val="16"/>
        </w:rPr>
      </w:pPr>
      <w:r w:rsidRPr="005301CA">
        <w:rPr>
          <w:sz w:val="16"/>
          <w:szCs w:val="16"/>
        </w:rPr>
        <w:t>Срок  выполнения  Программы  рассчитан  на два  года.</w:t>
      </w:r>
    </w:p>
    <w:p w:rsidR="005301CA" w:rsidRPr="005301CA" w:rsidRDefault="005301CA" w:rsidP="005301CA">
      <w:pPr>
        <w:jc w:val="both"/>
        <w:rPr>
          <w:sz w:val="16"/>
          <w:szCs w:val="16"/>
        </w:rPr>
      </w:pPr>
    </w:p>
    <w:p w:rsidR="005301CA" w:rsidRPr="005301CA" w:rsidRDefault="005301CA" w:rsidP="005301CA">
      <w:pPr>
        <w:widowControl/>
        <w:numPr>
          <w:ilvl w:val="1"/>
          <w:numId w:val="16"/>
        </w:numPr>
        <w:suppressAutoHyphens/>
        <w:autoSpaceDE/>
        <w:autoSpaceDN/>
        <w:adjustRightInd/>
        <w:jc w:val="both"/>
        <w:rPr>
          <w:b/>
          <w:bCs/>
          <w:sz w:val="16"/>
          <w:szCs w:val="16"/>
        </w:rPr>
      </w:pPr>
      <w:r w:rsidRPr="005301CA">
        <w:rPr>
          <w:b/>
          <w:bCs/>
          <w:sz w:val="16"/>
          <w:szCs w:val="16"/>
        </w:rPr>
        <w:t>Потребность  в  денежных  средствах</w:t>
      </w:r>
    </w:p>
    <w:p w:rsidR="005301CA" w:rsidRPr="005301CA" w:rsidRDefault="005301CA" w:rsidP="005301CA">
      <w:pPr>
        <w:ind w:left="750"/>
        <w:jc w:val="both"/>
        <w:rPr>
          <w:b/>
          <w:bCs/>
          <w:sz w:val="16"/>
          <w:szCs w:val="16"/>
        </w:rPr>
      </w:pPr>
    </w:p>
    <w:p w:rsidR="005301CA" w:rsidRPr="005301CA" w:rsidRDefault="005301CA" w:rsidP="005301CA">
      <w:pPr>
        <w:jc w:val="both"/>
        <w:rPr>
          <w:sz w:val="16"/>
          <w:szCs w:val="16"/>
        </w:rPr>
      </w:pPr>
      <w:r w:rsidRPr="005301CA">
        <w:rPr>
          <w:sz w:val="16"/>
          <w:szCs w:val="16"/>
        </w:rPr>
        <w:t>Для реализации программы необходимо  </w:t>
      </w:r>
      <w:r w:rsidRPr="005301CA">
        <w:rPr>
          <w:b/>
          <w:bCs/>
          <w:sz w:val="16"/>
          <w:szCs w:val="16"/>
        </w:rPr>
        <w:t>30755</w:t>
      </w:r>
      <w:r w:rsidRPr="005301CA">
        <w:rPr>
          <w:sz w:val="16"/>
          <w:szCs w:val="16"/>
        </w:rPr>
        <w:t xml:space="preserve"> тыс. руб., Программа предлагает выделение необходимых средств из бюджетов Островского муниципального района и сельских поселений, а так же из бюджетов других уровней и внебюджетных источников.</w:t>
      </w:r>
    </w:p>
    <w:p w:rsidR="005301CA" w:rsidRPr="005301CA" w:rsidRDefault="005301CA" w:rsidP="005301CA">
      <w:pPr>
        <w:jc w:val="both"/>
        <w:rPr>
          <w:sz w:val="16"/>
          <w:szCs w:val="16"/>
        </w:rPr>
      </w:pPr>
    </w:p>
    <w:p w:rsidR="005301CA" w:rsidRPr="005301CA" w:rsidRDefault="005301CA" w:rsidP="005301CA">
      <w:pPr>
        <w:widowControl/>
        <w:numPr>
          <w:ilvl w:val="0"/>
          <w:numId w:val="16"/>
        </w:numPr>
        <w:suppressAutoHyphens/>
        <w:autoSpaceDE/>
        <w:autoSpaceDN/>
        <w:adjustRightInd/>
        <w:rPr>
          <w:b/>
          <w:bCs/>
          <w:sz w:val="16"/>
          <w:szCs w:val="16"/>
        </w:rPr>
      </w:pPr>
      <w:r w:rsidRPr="005301CA">
        <w:rPr>
          <w:b/>
          <w:bCs/>
          <w:sz w:val="16"/>
          <w:szCs w:val="16"/>
        </w:rPr>
        <w:t xml:space="preserve">Организация  управления  программой  и </w:t>
      </w:r>
      <w:proofErr w:type="gramStart"/>
      <w:r w:rsidRPr="005301CA">
        <w:rPr>
          <w:b/>
          <w:bCs/>
          <w:sz w:val="16"/>
          <w:szCs w:val="16"/>
        </w:rPr>
        <w:t>контроль за</w:t>
      </w:r>
      <w:proofErr w:type="gramEnd"/>
      <w:r w:rsidRPr="005301CA">
        <w:rPr>
          <w:b/>
          <w:bCs/>
          <w:sz w:val="16"/>
          <w:szCs w:val="16"/>
        </w:rPr>
        <w:t xml:space="preserve"> ходом ее реализации</w:t>
      </w:r>
    </w:p>
    <w:p w:rsidR="005301CA" w:rsidRPr="005301CA" w:rsidRDefault="005301CA" w:rsidP="005301CA">
      <w:pPr>
        <w:ind w:left="720"/>
        <w:rPr>
          <w:b/>
          <w:bCs/>
          <w:sz w:val="16"/>
          <w:szCs w:val="16"/>
        </w:rPr>
      </w:pPr>
    </w:p>
    <w:p w:rsidR="005301CA" w:rsidRPr="005301CA" w:rsidRDefault="005301CA" w:rsidP="005301CA">
      <w:pPr>
        <w:jc w:val="both"/>
        <w:rPr>
          <w:sz w:val="16"/>
          <w:szCs w:val="16"/>
        </w:rPr>
      </w:pPr>
      <w:r w:rsidRPr="005301CA">
        <w:rPr>
          <w:sz w:val="16"/>
          <w:szCs w:val="16"/>
        </w:rPr>
        <w:t xml:space="preserve">Система организации </w:t>
      </w:r>
      <w:proofErr w:type="gramStart"/>
      <w:r w:rsidRPr="005301CA">
        <w:rPr>
          <w:sz w:val="16"/>
          <w:szCs w:val="16"/>
        </w:rPr>
        <w:t>контроля за</w:t>
      </w:r>
      <w:proofErr w:type="gramEnd"/>
      <w:r w:rsidRPr="005301CA">
        <w:rPr>
          <w:sz w:val="16"/>
          <w:szCs w:val="16"/>
        </w:rPr>
        <w:t xml:space="preserve"> исполнением Программы:</w:t>
      </w:r>
    </w:p>
    <w:p w:rsidR="005301CA" w:rsidRPr="005301CA" w:rsidRDefault="005301CA" w:rsidP="005301CA">
      <w:pPr>
        <w:jc w:val="both"/>
        <w:rPr>
          <w:sz w:val="16"/>
          <w:szCs w:val="16"/>
        </w:rPr>
      </w:pPr>
      <w:r w:rsidRPr="005301CA">
        <w:rPr>
          <w:sz w:val="16"/>
          <w:szCs w:val="16"/>
        </w:rPr>
        <w:t xml:space="preserve">1. Администрация Островского муниципального района осуществляют распределение бюджетных ассигнований по видам работ и общий </w:t>
      </w:r>
      <w:proofErr w:type="gramStart"/>
      <w:r w:rsidRPr="005301CA">
        <w:rPr>
          <w:sz w:val="16"/>
          <w:szCs w:val="16"/>
        </w:rPr>
        <w:t>контроль за</w:t>
      </w:r>
      <w:proofErr w:type="gramEnd"/>
      <w:r w:rsidRPr="005301CA">
        <w:rPr>
          <w:sz w:val="16"/>
          <w:szCs w:val="16"/>
        </w:rPr>
        <w:t xml:space="preserve"> ходом реализации Программы и финансовым исполнением.</w:t>
      </w:r>
    </w:p>
    <w:p w:rsidR="005301CA" w:rsidRPr="005301CA" w:rsidRDefault="005301CA" w:rsidP="005301CA">
      <w:pPr>
        <w:jc w:val="both"/>
        <w:rPr>
          <w:sz w:val="16"/>
          <w:szCs w:val="16"/>
        </w:rPr>
      </w:pPr>
      <w:r w:rsidRPr="005301CA">
        <w:rPr>
          <w:sz w:val="16"/>
          <w:szCs w:val="16"/>
        </w:rPr>
        <w:t>2. Контроль за целевым использованием сре</w:t>
      </w:r>
      <w:proofErr w:type="gramStart"/>
      <w:r w:rsidRPr="005301CA">
        <w:rPr>
          <w:sz w:val="16"/>
          <w:szCs w:val="16"/>
        </w:rPr>
        <w:t>дств Пр</w:t>
      </w:r>
      <w:proofErr w:type="gramEnd"/>
      <w:r w:rsidRPr="005301CA">
        <w:rPr>
          <w:sz w:val="16"/>
          <w:szCs w:val="16"/>
        </w:rPr>
        <w:t>ограммы осуществляется в соответствии с действующим законодательством и носит постоянный характер.</w:t>
      </w:r>
    </w:p>
    <w:p w:rsidR="005301CA" w:rsidRPr="005301CA" w:rsidRDefault="005301CA" w:rsidP="005301CA">
      <w:pPr>
        <w:jc w:val="both"/>
        <w:rPr>
          <w:sz w:val="16"/>
          <w:szCs w:val="16"/>
        </w:rPr>
      </w:pPr>
      <w:r w:rsidRPr="005301CA">
        <w:rPr>
          <w:sz w:val="16"/>
          <w:szCs w:val="16"/>
        </w:rPr>
        <w:t>3.  Корректировка Программы, в том числе включение в нее новых мероприятий, а также продление срока ее реализации осуществляется в установленном порядке по предложению Исполнителя.</w:t>
      </w:r>
    </w:p>
    <w:p w:rsidR="005301CA" w:rsidRPr="005301CA" w:rsidRDefault="005301CA" w:rsidP="005301CA">
      <w:pPr>
        <w:jc w:val="both"/>
        <w:rPr>
          <w:sz w:val="16"/>
          <w:szCs w:val="16"/>
        </w:rPr>
      </w:pPr>
    </w:p>
    <w:p w:rsidR="005301CA" w:rsidRPr="005301CA" w:rsidRDefault="005301CA" w:rsidP="005301CA">
      <w:pPr>
        <w:jc w:val="both"/>
        <w:rPr>
          <w:b/>
          <w:bCs/>
          <w:sz w:val="16"/>
          <w:szCs w:val="16"/>
        </w:rPr>
      </w:pPr>
      <w:r w:rsidRPr="005301CA">
        <w:rPr>
          <w:b/>
          <w:bCs/>
          <w:sz w:val="16"/>
          <w:szCs w:val="16"/>
        </w:rPr>
        <w:t xml:space="preserve">     5.Оценка эффективности социально-экономических последствий от реализации      Программы</w:t>
      </w:r>
    </w:p>
    <w:p w:rsidR="005301CA" w:rsidRPr="005301CA" w:rsidRDefault="005301CA" w:rsidP="005301CA">
      <w:pPr>
        <w:jc w:val="both"/>
        <w:rPr>
          <w:b/>
          <w:bCs/>
          <w:sz w:val="16"/>
          <w:szCs w:val="16"/>
        </w:rPr>
      </w:pPr>
    </w:p>
    <w:p w:rsidR="005301CA" w:rsidRDefault="005301CA" w:rsidP="005301CA">
      <w:pPr>
        <w:jc w:val="both"/>
        <w:rPr>
          <w:sz w:val="16"/>
          <w:szCs w:val="16"/>
        </w:rPr>
        <w:sectPr w:rsidR="005301CA" w:rsidSect="004A2BFD">
          <w:pgSz w:w="11906" w:h="16838"/>
          <w:pgMar w:top="1134" w:right="850" w:bottom="851" w:left="1701" w:header="708" w:footer="708" w:gutter="0"/>
          <w:cols w:space="708"/>
          <w:docGrid w:linePitch="360"/>
        </w:sectPr>
      </w:pPr>
      <w:r w:rsidRPr="005301CA">
        <w:rPr>
          <w:sz w:val="16"/>
          <w:szCs w:val="16"/>
        </w:rPr>
        <w:t>Настоящая  Программа  позволит  повысить  уровень   комфорта проживания населения  в административных центрах сельских поселений  Островского муниципального района и утвердить его статус.</w:t>
      </w:r>
    </w:p>
    <w:p w:rsidR="005301CA" w:rsidRPr="005301CA" w:rsidRDefault="005301CA" w:rsidP="005301CA">
      <w:pPr>
        <w:jc w:val="center"/>
        <w:rPr>
          <w:b/>
          <w:bCs/>
          <w:sz w:val="16"/>
          <w:szCs w:val="16"/>
        </w:rPr>
      </w:pPr>
      <w:r w:rsidRPr="005301CA">
        <w:rPr>
          <w:b/>
          <w:bCs/>
          <w:sz w:val="16"/>
          <w:szCs w:val="16"/>
        </w:rPr>
        <w:lastRenderedPageBreak/>
        <w:t xml:space="preserve">Перечень </w:t>
      </w:r>
      <w:proofErr w:type="gramStart"/>
      <w:r w:rsidRPr="005301CA">
        <w:rPr>
          <w:b/>
          <w:bCs/>
          <w:sz w:val="16"/>
          <w:szCs w:val="16"/>
        </w:rPr>
        <w:t>мероприятий программы развития административных центров Островского муниципального района</w:t>
      </w:r>
      <w:proofErr w:type="gramEnd"/>
      <w:r w:rsidRPr="005301CA">
        <w:rPr>
          <w:b/>
          <w:bCs/>
          <w:sz w:val="16"/>
          <w:szCs w:val="16"/>
        </w:rPr>
        <w:t xml:space="preserve">            на 2016 - 2017годы</w:t>
      </w:r>
    </w:p>
    <w:p w:rsidR="005301CA" w:rsidRPr="005301CA" w:rsidRDefault="005301CA" w:rsidP="005301CA">
      <w:pPr>
        <w:jc w:val="center"/>
        <w:rPr>
          <w:b/>
          <w:bCs/>
          <w:sz w:val="16"/>
          <w:szCs w:val="16"/>
        </w:rPr>
      </w:pPr>
    </w:p>
    <w:p w:rsidR="005301CA" w:rsidRPr="005301CA" w:rsidRDefault="005301CA" w:rsidP="005301CA">
      <w:pPr>
        <w:jc w:val="center"/>
        <w:rPr>
          <w:b/>
          <w:bCs/>
          <w:sz w:val="16"/>
          <w:szCs w:val="16"/>
        </w:rPr>
      </w:pPr>
    </w:p>
    <w:p w:rsidR="005301CA" w:rsidRPr="005301CA" w:rsidRDefault="005301CA" w:rsidP="005301CA">
      <w:pPr>
        <w:jc w:val="center"/>
        <w:rPr>
          <w:b/>
          <w:bCs/>
          <w:sz w:val="16"/>
          <w:szCs w:val="16"/>
        </w:rPr>
      </w:pPr>
    </w:p>
    <w:p w:rsidR="005301CA" w:rsidRPr="005301CA" w:rsidRDefault="005301CA" w:rsidP="005301CA">
      <w:pPr>
        <w:jc w:val="center"/>
        <w:rPr>
          <w:b/>
          <w:bCs/>
          <w:sz w:val="16"/>
          <w:szCs w:val="16"/>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771"/>
        <w:gridCol w:w="3095"/>
        <w:gridCol w:w="1832"/>
        <w:gridCol w:w="1789"/>
        <w:gridCol w:w="1887"/>
        <w:gridCol w:w="1797"/>
        <w:gridCol w:w="1805"/>
        <w:gridCol w:w="1810"/>
      </w:tblGrid>
      <w:tr w:rsidR="005301CA" w:rsidRPr="005301CA" w:rsidTr="00613F32">
        <w:tc>
          <w:tcPr>
            <w:tcW w:w="771" w:type="dxa"/>
            <w:vMerge w:val="restart"/>
          </w:tcPr>
          <w:p w:rsidR="005301CA" w:rsidRPr="005301CA" w:rsidRDefault="005301CA" w:rsidP="00613F32">
            <w:pPr>
              <w:jc w:val="center"/>
              <w:rPr>
                <w:sz w:val="16"/>
                <w:szCs w:val="16"/>
              </w:rPr>
            </w:pPr>
            <w:r w:rsidRPr="005301CA">
              <w:rPr>
                <w:sz w:val="16"/>
                <w:szCs w:val="16"/>
              </w:rPr>
              <w:t>№</w:t>
            </w:r>
          </w:p>
          <w:p w:rsidR="005301CA" w:rsidRPr="005301CA" w:rsidRDefault="005301CA" w:rsidP="00613F32">
            <w:pPr>
              <w:jc w:val="center"/>
              <w:rPr>
                <w:sz w:val="16"/>
                <w:szCs w:val="16"/>
              </w:rPr>
            </w:pPr>
            <w:proofErr w:type="spellStart"/>
            <w:proofErr w:type="gramStart"/>
            <w:r w:rsidRPr="005301CA">
              <w:rPr>
                <w:sz w:val="16"/>
                <w:szCs w:val="16"/>
              </w:rPr>
              <w:t>п</w:t>
            </w:r>
            <w:proofErr w:type="spellEnd"/>
            <w:proofErr w:type="gramEnd"/>
            <w:r w:rsidRPr="005301CA">
              <w:rPr>
                <w:sz w:val="16"/>
                <w:szCs w:val="16"/>
              </w:rPr>
              <w:t>/</w:t>
            </w:r>
            <w:proofErr w:type="spellStart"/>
            <w:r w:rsidRPr="005301CA">
              <w:rPr>
                <w:sz w:val="16"/>
                <w:szCs w:val="16"/>
              </w:rPr>
              <w:t>п</w:t>
            </w:r>
            <w:proofErr w:type="spellEnd"/>
          </w:p>
        </w:tc>
        <w:tc>
          <w:tcPr>
            <w:tcW w:w="3095" w:type="dxa"/>
            <w:vMerge w:val="restart"/>
          </w:tcPr>
          <w:p w:rsidR="005301CA" w:rsidRPr="005301CA" w:rsidRDefault="005301CA" w:rsidP="00613F32">
            <w:pPr>
              <w:jc w:val="center"/>
              <w:rPr>
                <w:sz w:val="16"/>
                <w:szCs w:val="16"/>
              </w:rPr>
            </w:pPr>
            <w:r w:rsidRPr="005301CA">
              <w:rPr>
                <w:sz w:val="16"/>
                <w:szCs w:val="16"/>
              </w:rPr>
              <w:t>Наименование мероприятий</w:t>
            </w:r>
          </w:p>
        </w:tc>
        <w:tc>
          <w:tcPr>
            <w:tcW w:w="1832" w:type="dxa"/>
            <w:vMerge w:val="restart"/>
          </w:tcPr>
          <w:p w:rsidR="005301CA" w:rsidRPr="005301CA" w:rsidRDefault="005301CA" w:rsidP="00613F32">
            <w:pPr>
              <w:jc w:val="center"/>
              <w:rPr>
                <w:sz w:val="16"/>
                <w:szCs w:val="16"/>
              </w:rPr>
            </w:pPr>
            <w:r w:rsidRPr="005301CA">
              <w:rPr>
                <w:sz w:val="16"/>
                <w:szCs w:val="16"/>
              </w:rPr>
              <w:t xml:space="preserve">Количество </w:t>
            </w:r>
            <w:proofErr w:type="spellStart"/>
            <w:r w:rsidRPr="005301CA">
              <w:rPr>
                <w:sz w:val="16"/>
                <w:szCs w:val="16"/>
              </w:rPr>
              <w:t>мероприяий</w:t>
            </w:r>
            <w:proofErr w:type="spellEnd"/>
            <w:r w:rsidRPr="005301CA">
              <w:rPr>
                <w:sz w:val="16"/>
                <w:szCs w:val="16"/>
              </w:rPr>
              <w:t>, ед.</w:t>
            </w:r>
          </w:p>
        </w:tc>
        <w:tc>
          <w:tcPr>
            <w:tcW w:w="9088" w:type="dxa"/>
            <w:gridSpan w:val="5"/>
          </w:tcPr>
          <w:p w:rsidR="005301CA" w:rsidRPr="005301CA" w:rsidRDefault="005301CA" w:rsidP="00613F32">
            <w:pPr>
              <w:jc w:val="center"/>
              <w:rPr>
                <w:sz w:val="16"/>
                <w:szCs w:val="16"/>
              </w:rPr>
            </w:pPr>
            <w:r w:rsidRPr="005301CA">
              <w:rPr>
                <w:sz w:val="16"/>
                <w:szCs w:val="16"/>
              </w:rPr>
              <w:t>Финансирование, тыс. руб.</w:t>
            </w:r>
          </w:p>
        </w:tc>
      </w:tr>
      <w:tr w:rsidR="005301CA" w:rsidRPr="005301CA" w:rsidTr="00613F32">
        <w:tc>
          <w:tcPr>
            <w:tcW w:w="771" w:type="dxa"/>
            <w:vMerge/>
          </w:tcPr>
          <w:p w:rsidR="005301CA" w:rsidRPr="005301CA" w:rsidRDefault="005301CA" w:rsidP="00613F32">
            <w:pPr>
              <w:rPr>
                <w:sz w:val="16"/>
                <w:szCs w:val="16"/>
              </w:rPr>
            </w:pPr>
          </w:p>
        </w:tc>
        <w:tc>
          <w:tcPr>
            <w:tcW w:w="3095" w:type="dxa"/>
            <w:vMerge/>
          </w:tcPr>
          <w:p w:rsidR="005301CA" w:rsidRPr="005301CA" w:rsidRDefault="005301CA" w:rsidP="00613F32">
            <w:pPr>
              <w:rPr>
                <w:sz w:val="16"/>
                <w:szCs w:val="16"/>
              </w:rPr>
            </w:pPr>
          </w:p>
        </w:tc>
        <w:tc>
          <w:tcPr>
            <w:tcW w:w="1832" w:type="dxa"/>
            <w:vMerge/>
          </w:tcPr>
          <w:p w:rsidR="005301CA" w:rsidRPr="005301CA" w:rsidRDefault="005301CA" w:rsidP="00613F32">
            <w:pPr>
              <w:rPr>
                <w:sz w:val="16"/>
                <w:szCs w:val="16"/>
              </w:rPr>
            </w:pPr>
          </w:p>
        </w:tc>
        <w:tc>
          <w:tcPr>
            <w:tcW w:w="1789" w:type="dxa"/>
            <w:vMerge w:val="restart"/>
          </w:tcPr>
          <w:p w:rsidR="005301CA" w:rsidRPr="005301CA" w:rsidRDefault="005301CA" w:rsidP="00613F32">
            <w:pPr>
              <w:jc w:val="center"/>
              <w:rPr>
                <w:sz w:val="16"/>
                <w:szCs w:val="16"/>
              </w:rPr>
            </w:pPr>
            <w:r w:rsidRPr="005301CA">
              <w:rPr>
                <w:sz w:val="16"/>
                <w:szCs w:val="16"/>
              </w:rPr>
              <w:t>ВСЕГО</w:t>
            </w:r>
          </w:p>
        </w:tc>
        <w:tc>
          <w:tcPr>
            <w:tcW w:w="7299" w:type="dxa"/>
            <w:gridSpan w:val="4"/>
          </w:tcPr>
          <w:p w:rsidR="005301CA" w:rsidRPr="005301CA" w:rsidRDefault="005301CA" w:rsidP="00613F32">
            <w:pPr>
              <w:jc w:val="center"/>
              <w:rPr>
                <w:sz w:val="16"/>
                <w:szCs w:val="16"/>
              </w:rPr>
            </w:pPr>
            <w:r w:rsidRPr="005301CA">
              <w:rPr>
                <w:sz w:val="16"/>
                <w:szCs w:val="16"/>
              </w:rPr>
              <w:t>в том числе по источникам</w:t>
            </w:r>
          </w:p>
        </w:tc>
      </w:tr>
      <w:tr w:rsidR="005301CA" w:rsidRPr="005301CA" w:rsidTr="00613F32">
        <w:tc>
          <w:tcPr>
            <w:tcW w:w="771" w:type="dxa"/>
            <w:vMerge/>
          </w:tcPr>
          <w:p w:rsidR="005301CA" w:rsidRPr="005301CA" w:rsidRDefault="005301CA" w:rsidP="00613F32">
            <w:pPr>
              <w:rPr>
                <w:sz w:val="16"/>
                <w:szCs w:val="16"/>
              </w:rPr>
            </w:pPr>
          </w:p>
        </w:tc>
        <w:tc>
          <w:tcPr>
            <w:tcW w:w="3095" w:type="dxa"/>
            <w:vMerge/>
          </w:tcPr>
          <w:p w:rsidR="005301CA" w:rsidRPr="005301CA" w:rsidRDefault="005301CA" w:rsidP="00613F32">
            <w:pPr>
              <w:rPr>
                <w:sz w:val="16"/>
                <w:szCs w:val="16"/>
              </w:rPr>
            </w:pPr>
          </w:p>
        </w:tc>
        <w:tc>
          <w:tcPr>
            <w:tcW w:w="1832" w:type="dxa"/>
            <w:vMerge/>
          </w:tcPr>
          <w:p w:rsidR="005301CA" w:rsidRPr="005301CA" w:rsidRDefault="005301CA" w:rsidP="00613F32">
            <w:pPr>
              <w:rPr>
                <w:sz w:val="16"/>
                <w:szCs w:val="16"/>
              </w:rPr>
            </w:pPr>
          </w:p>
        </w:tc>
        <w:tc>
          <w:tcPr>
            <w:tcW w:w="1789" w:type="dxa"/>
            <w:vMerge/>
          </w:tcPr>
          <w:p w:rsidR="005301CA" w:rsidRPr="005301CA" w:rsidRDefault="005301CA" w:rsidP="00613F32">
            <w:pPr>
              <w:jc w:val="center"/>
              <w:rPr>
                <w:sz w:val="16"/>
                <w:szCs w:val="16"/>
              </w:rPr>
            </w:pPr>
          </w:p>
        </w:tc>
        <w:tc>
          <w:tcPr>
            <w:tcW w:w="1887" w:type="dxa"/>
          </w:tcPr>
          <w:p w:rsidR="005301CA" w:rsidRPr="005301CA" w:rsidRDefault="005301CA" w:rsidP="00613F32">
            <w:pPr>
              <w:jc w:val="center"/>
              <w:rPr>
                <w:sz w:val="16"/>
                <w:szCs w:val="16"/>
              </w:rPr>
            </w:pPr>
            <w:r w:rsidRPr="005301CA">
              <w:rPr>
                <w:sz w:val="16"/>
                <w:szCs w:val="16"/>
              </w:rPr>
              <w:t>муниципальный</w:t>
            </w:r>
          </w:p>
          <w:p w:rsidR="005301CA" w:rsidRPr="005301CA" w:rsidRDefault="005301CA" w:rsidP="00613F32">
            <w:pPr>
              <w:jc w:val="center"/>
              <w:rPr>
                <w:sz w:val="16"/>
                <w:szCs w:val="16"/>
              </w:rPr>
            </w:pPr>
            <w:r w:rsidRPr="005301CA">
              <w:rPr>
                <w:sz w:val="16"/>
                <w:szCs w:val="16"/>
              </w:rPr>
              <w:t>бюджет</w:t>
            </w:r>
          </w:p>
        </w:tc>
        <w:tc>
          <w:tcPr>
            <w:tcW w:w="1797" w:type="dxa"/>
          </w:tcPr>
          <w:p w:rsidR="005301CA" w:rsidRPr="005301CA" w:rsidRDefault="005301CA" w:rsidP="00613F32">
            <w:pPr>
              <w:jc w:val="center"/>
              <w:rPr>
                <w:sz w:val="16"/>
                <w:szCs w:val="16"/>
              </w:rPr>
            </w:pPr>
            <w:r w:rsidRPr="005301CA">
              <w:rPr>
                <w:sz w:val="16"/>
                <w:szCs w:val="16"/>
              </w:rPr>
              <w:t>Областной бюджет</w:t>
            </w:r>
          </w:p>
        </w:tc>
        <w:tc>
          <w:tcPr>
            <w:tcW w:w="1805" w:type="dxa"/>
          </w:tcPr>
          <w:p w:rsidR="005301CA" w:rsidRPr="005301CA" w:rsidRDefault="005301CA" w:rsidP="00613F32">
            <w:pPr>
              <w:jc w:val="center"/>
              <w:rPr>
                <w:sz w:val="16"/>
                <w:szCs w:val="16"/>
              </w:rPr>
            </w:pPr>
            <w:r w:rsidRPr="005301CA">
              <w:rPr>
                <w:sz w:val="16"/>
                <w:szCs w:val="16"/>
              </w:rPr>
              <w:t>Федеральный бюджет</w:t>
            </w:r>
          </w:p>
        </w:tc>
        <w:tc>
          <w:tcPr>
            <w:tcW w:w="1810" w:type="dxa"/>
          </w:tcPr>
          <w:p w:rsidR="005301CA" w:rsidRPr="005301CA" w:rsidRDefault="005301CA" w:rsidP="00613F32">
            <w:pPr>
              <w:jc w:val="center"/>
              <w:rPr>
                <w:sz w:val="16"/>
                <w:szCs w:val="16"/>
              </w:rPr>
            </w:pPr>
            <w:r w:rsidRPr="005301CA">
              <w:rPr>
                <w:sz w:val="16"/>
                <w:szCs w:val="16"/>
              </w:rPr>
              <w:t>Внебюджетные</w:t>
            </w:r>
          </w:p>
          <w:p w:rsidR="005301CA" w:rsidRPr="005301CA" w:rsidRDefault="005301CA" w:rsidP="00613F32">
            <w:pPr>
              <w:jc w:val="center"/>
              <w:rPr>
                <w:sz w:val="16"/>
                <w:szCs w:val="16"/>
              </w:rPr>
            </w:pPr>
            <w:r w:rsidRPr="005301CA">
              <w:rPr>
                <w:sz w:val="16"/>
                <w:szCs w:val="16"/>
              </w:rPr>
              <w:t>источники</w:t>
            </w:r>
          </w:p>
        </w:tc>
      </w:tr>
      <w:tr w:rsidR="005301CA" w:rsidRPr="005301CA" w:rsidTr="00613F32">
        <w:tc>
          <w:tcPr>
            <w:tcW w:w="14786" w:type="dxa"/>
            <w:gridSpan w:val="8"/>
          </w:tcPr>
          <w:p w:rsidR="005301CA" w:rsidRPr="005301CA" w:rsidRDefault="005301CA" w:rsidP="00613F32">
            <w:pPr>
              <w:rPr>
                <w:b/>
                <w:sz w:val="16"/>
                <w:szCs w:val="16"/>
              </w:rPr>
            </w:pPr>
            <w:r w:rsidRPr="005301CA">
              <w:rPr>
                <w:b/>
                <w:sz w:val="16"/>
                <w:szCs w:val="16"/>
              </w:rPr>
              <w:t>Раздел 1. Ремонт автомобильных дорог внутри населенных пунктов</w:t>
            </w:r>
          </w:p>
        </w:tc>
      </w:tr>
      <w:tr w:rsidR="005301CA" w:rsidRPr="005301CA" w:rsidTr="00613F32">
        <w:tc>
          <w:tcPr>
            <w:tcW w:w="771" w:type="dxa"/>
          </w:tcPr>
          <w:p w:rsidR="005301CA" w:rsidRPr="005301CA" w:rsidRDefault="005301CA" w:rsidP="00613F32">
            <w:pPr>
              <w:rPr>
                <w:sz w:val="16"/>
                <w:szCs w:val="16"/>
              </w:rPr>
            </w:pPr>
          </w:p>
        </w:tc>
        <w:tc>
          <w:tcPr>
            <w:tcW w:w="3095" w:type="dxa"/>
          </w:tcPr>
          <w:p w:rsidR="005301CA" w:rsidRPr="005301CA" w:rsidRDefault="005301CA" w:rsidP="00613F32">
            <w:pPr>
              <w:rPr>
                <w:b/>
                <w:i/>
                <w:sz w:val="16"/>
                <w:szCs w:val="16"/>
              </w:rPr>
            </w:pPr>
            <w:proofErr w:type="spellStart"/>
            <w:r w:rsidRPr="005301CA">
              <w:rPr>
                <w:b/>
                <w:i/>
                <w:sz w:val="16"/>
                <w:szCs w:val="16"/>
              </w:rPr>
              <w:t>Адищевское</w:t>
            </w:r>
            <w:proofErr w:type="spellEnd"/>
            <w:r w:rsidRPr="005301CA">
              <w:rPr>
                <w:b/>
                <w:i/>
                <w:sz w:val="16"/>
                <w:szCs w:val="16"/>
              </w:rPr>
              <w:t xml:space="preserve"> с/</w:t>
            </w:r>
            <w:proofErr w:type="spellStart"/>
            <w:proofErr w:type="gramStart"/>
            <w:r w:rsidRPr="005301CA">
              <w:rPr>
                <w:b/>
                <w:i/>
                <w:sz w:val="16"/>
                <w:szCs w:val="16"/>
              </w:rPr>
              <w:t>п</w:t>
            </w:r>
            <w:proofErr w:type="spellEnd"/>
            <w:proofErr w:type="gramEnd"/>
          </w:p>
        </w:tc>
        <w:tc>
          <w:tcPr>
            <w:tcW w:w="1832" w:type="dxa"/>
          </w:tcPr>
          <w:p w:rsidR="005301CA" w:rsidRPr="005301CA" w:rsidRDefault="005301CA" w:rsidP="00613F32">
            <w:pPr>
              <w:rPr>
                <w:sz w:val="16"/>
                <w:szCs w:val="16"/>
              </w:rPr>
            </w:pPr>
          </w:p>
        </w:tc>
        <w:tc>
          <w:tcPr>
            <w:tcW w:w="1789" w:type="dxa"/>
          </w:tcPr>
          <w:p w:rsidR="005301CA" w:rsidRPr="005301CA" w:rsidRDefault="005301CA" w:rsidP="00613F32">
            <w:pPr>
              <w:rPr>
                <w:sz w:val="16"/>
                <w:szCs w:val="16"/>
              </w:rPr>
            </w:pPr>
          </w:p>
        </w:tc>
        <w:tc>
          <w:tcPr>
            <w:tcW w:w="1887" w:type="dxa"/>
          </w:tcPr>
          <w:p w:rsidR="005301CA" w:rsidRPr="005301CA" w:rsidRDefault="005301CA" w:rsidP="00613F32">
            <w:pPr>
              <w:rPr>
                <w:sz w:val="16"/>
                <w:szCs w:val="16"/>
              </w:rPr>
            </w:pPr>
          </w:p>
        </w:tc>
        <w:tc>
          <w:tcPr>
            <w:tcW w:w="1797" w:type="dxa"/>
          </w:tcPr>
          <w:p w:rsidR="005301CA" w:rsidRPr="005301CA" w:rsidRDefault="005301CA" w:rsidP="00613F32">
            <w:pPr>
              <w:rPr>
                <w:sz w:val="16"/>
                <w:szCs w:val="16"/>
              </w:rPr>
            </w:pPr>
          </w:p>
        </w:tc>
        <w:tc>
          <w:tcPr>
            <w:tcW w:w="1805" w:type="dxa"/>
          </w:tcPr>
          <w:p w:rsidR="005301CA" w:rsidRPr="005301CA" w:rsidRDefault="005301CA" w:rsidP="00613F32">
            <w:pPr>
              <w:rPr>
                <w:sz w:val="16"/>
                <w:szCs w:val="16"/>
              </w:rPr>
            </w:pPr>
          </w:p>
        </w:tc>
        <w:tc>
          <w:tcPr>
            <w:tcW w:w="1810" w:type="dxa"/>
          </w:tcPr>
          <w:p w:rsidR="005301CA" w:rsidRPr="005301CA" w:rsidRDefault="005301CA" w:rsidP="00613F32">
            <w:pPr>
              <w:rPr>
                <w:sz w:val="16"/>
                <w:szCs w:val="16"/>
              </w:rPr>
            </w:pPr>
          </w:p>
        </w:tc>
      </w:tr>
      <w:tr w:rsidR="005301CA" w:rsidRPr="005301CA" w:rsidTr="00613F32">
        <w:tc>
          <w:tcPr>
            <w:tcW w:w="771" w:type="dxa"/>
          </w:tcPr>
          <w:p w:rsidR="005301CA" w:rsidRPr="005301CA" w:rsidRDefault="005301CA" w:rsidP="00613F32">
            <w:pPr>
              <w:rPr>
                <w:sz w:val="16"/>
                <w:szCs w:val="16"/>
              </w:rPr>
            </w:pPr>
            <w:r w:rsidRPr="005301CA">
              <w:rPr>
                <w:sz w:val="16"/>
                <w:szCs w:val="16"/>
              </w:rPr>
              <w:t>1</w:t>
            </w:r>
          </w:p>
        </w:tc>
        <w:tc>
          <w:tcPr>
            <w:tcW w:w="3095" w:type="dxa"/>
          </w:tcPr>
          <w:p w:rsidR="005301CA" w:rsidRPr="005301CA" w:rsidRDefault="005301CA" w:rsidP="00613F32">
            <w:pPr>
              <w:snapToGrid w:val="0"/>
              <w:jc w:val="both"/>
              <w:rPr>
                <w:sz w:val="16"/>
                <w:szCs w:val="16"/>
              </w:rPr>
            </w:pPr>
            <w:r w:rsidRPr="005301CA">
              <w:rPr>
                <w:sz w:val="16"/>
                <w:szCs w:val="16"/>
              </w:rPr>
              <w:t>Содержание дорог</w:t>
            </w:r>
          </w:p>
          <w:p w:rsidR="005301CA" w:rsidRPr="005301CA" w:rsidRDefault="005301CA" w:rsidP="00613F32">
            <w:pPr>
              <w:snapToGrid w:val="0"/>
              <w:jc w:val="both"/>
              <w:rPr>
                <w:sz w:val="16"/>
                <w:szCs w:val="16"/>
              </w:rPr>
            </w:pPr>
          </w:p>
        </w:tc>
        <w:tc>
          <w:tcPr>
            <w:tcW w:w="1832" w:type="dxa"/>
          </w:tcPr>
          <w:p w:rsidR="005301CA" w:rsidRPr="005301CA" w:rsidRDefault="005301CA" w:rsidP="00613F32">
            <w:pPr>
              <w:jc w:val="center"/>
              <w:rPr>
                <w:sz w:val="16"/>
                <w:szCs w:val="16"/>
              </w:rPr>
            </w:pPr>
            <w:r w:rsidRPr="005301CA">
              <w:rPr>
                <w:sz w:val="16"/>
                <w:szCs w:val="16"/>
              </w:rPr>
              <w:t>1 /11 улиц</w:t>
            </w:r>
          </w:p>
        </w:tc>
        <w:tc>
          <w:tcPr>
            <w:tcW w:w="1789" w:type="dxa"/>
          </w:tcPr>
          <w:p w:rsidR="005301CA" w:rsidRPr="005301CA" w:rsidRDefault="005301CA" w:rsidP="00613F32">
            <w:pPr>
              <w:jc w:val="center"/>
              <w:rPr>
                <w:sz w:val="16"/>
                <w:szCs w:val="16"/>
              </w:rPr>
            </w:pPr>
            <w:r w:rsidRPr="005301CA">
              <w:rPr>
                <w:sz w:val="16"/>
                <w:szCs w:val="16"/>
              </w:rPr>
              <w:t>640</w:t>
            </w:r>
          </w:p>
        </w:tc>
        <w:tc>
          <w:tcPr>
            <w:tcW w:w="1887" w:type="dxa"/>
          </w:tcPr>
          <w:p w:rsidR="005301CA" w:rsidRPr="005301CA" w:rsidRDefault="005301CA" w:rsidP="00613F32">
            <w:pPr>
              <w:jc w:val="center"/>
              <w:rPr>
                <w:sz w:val="16"/>
                <w:szCs w:val="16"/>
              </w:rPr>
            </w:pPr>
            <w:r w:rsidRPr="005301CA">
              <w:rPr>
                <w:sz w:val="16"/>
                <w:szCs w:val="16"/>
              </w:rPr>
              <w:t>640</w:t>
            </w:r>
          </w:p>
        </w:tc>
        <w:tc>
          <w:tcPr>
            <w:tcW w:w="1797" w:type="dxa"/>
          </w:tcPr>
          <w:p w:rsidR="005301CA" w:rsidRPr="005301CA" w:rsidRDefault="005301CA" w:rsidP="00613F32">
            <w:pPr>
              <w:jc w:val="center"/>
              <w:rPr>
                <w:sz w:val="16"/>
                <w:szCs w:val="16"/>
              </w:rPr>
            </w:pPr>
          </w:p>
        </w:tc>
        <w:tc>
          <w:tcPr>
            <w:tcW w:w="1805" w:type="dxa"/>
          </w:tcPr>
          <w:p w:rsidR="005301CA" w:rsidRPr="005301CA" w:rsidRDefault="005301CA" w:rsidP="00613F32">
            <w:pPr>
              <w:jc w:val="center"/>
              <w:rPr>
                <w:sz w:val="16"/>
                <w:szCs w:val="16"/>
              </w:rPr>
            </w:pPr>
          </w:p>
        </w:tc>
        <w:tc>
          <w:tcPr>
            <w:tcW w:w="1810" w:type="dxa"/>
          </w:tcPr>
          <w:p w:rsidR="005301CA" w:rsidRPr="005301CA" w:rsidRDefault="005301CA" w:rsidP="00613F32">
            <w:pPr>
              <w:jc w:val="center"/>
              <w:rPr>
                <w:sz w:val="16"/>
                <w:szCs w:val="16"/>
              </w:rPr>
            </w:pPr>
          </w:p>
        </w:tc>
      </w:tr>
      <w:tr w:rsidR="005301CA" w:rsidRPr="005301CA" w:rsidTr="00613F32">
        <w:tc>
          <w:tcPr>
            <w:tcW w:w="771" w:type="dxa"/>
          </w:tcPr>
          <w:p w:rsidR="005301CA" w:rsidRPr="005301CA" w:rsidRDefault="005301CA" w:rsidP="00613F32">
            <w:pPr>
              <w:rPr>
                <w:sz w:val="16"/>
                <w:szCs w:val="16"/>
              </w:rPr>
            </w:pPr>
          </w:p>
        </w:tc>
        <w:tc>
          <w:tcPr>
            <w:tcW w:w="3095" w:type="dxa"/>
          </w:tcPr>
          <w:p w:rsidR="005301CA" w:rsidRPr="005301CA" w:rsidRDefault="005301CA" w:rsidP="00613F32">
            <w:pPr>
              <w:rPr>
                <w:b/>
                <w:i/>
                <w:sz w:val="16"/>
                <w:szCs w:val="16"/>
              </w:rPr>
            </w:pPr>
            <w:r w:rsidRPr="005301CA">
              <w:rPr>
                <w:b/>
                <w:i/>
                <w:sz w:val="16"/>
                <w:szCs w:val="16"/>
              </w:rPr>
              <w:t>Александровское с/</w:t>
            </w:r>
            <w:proofErr w:type="spellStart"/>
            <w:proofErr w:type="gramStart"/>
            <w:r w:rsidRPr="005301CA">
              <w:rPr>
                <w:b/>
                <w:i/>
                <w:sz w:val="16"/>
                <w:szCs w:val="16"/>
              </w:rPr>
              <w:t>п</w:t>
            </w:r>
            <w:proofErr w:type="spellEnd"/>
            <w:proofErr w:type="gramEnd"/>
          </w:p>
        </w:tc>
        <w:tc>
          <w:tcPr>
            <w:tcW w:w="1832" w:type="dxa"/>
          </w:tcPr>
          <w:p w:rsidR="005301CA" w:rsidRPr="005301CA" w:rsidRDefault="005301CA" w:rsidP="00613F32">
            <w:pPr>
              <w:jc w:val="center"/>
              <w:rPr>
                <w:sz w:val="16"/>
                <w:szCs w:val="16"/>
              </w:rPr>
            </w:pPr>
          </w:p>
        </w:tc>
        <w:tc>
          <w:tcPr>
            <w:tcW w:w="1789" w:type="dxa"/>
          </w:tcPr>
          <w:p w:rsidR="005301CA" w:rsidRPr="005301CA" w:rsidRDefault="005301CA" w:rsidP="00613F32">
            <w:pPr>
              <w:jc w:val="center"/>
              <w:rPr>
                <w:sz w:val="16"/>
                <w:szCs w:val="16"/>
              </w:rPr>
            </w:pPr>
          </w:p>
        </w:tc>
        <w:tc>
          <w:tcPr>
            <w:tcW w:w="1887" w:type="dxa"/>
          </w:tcPr>
          <w:p w:rsidR="005301CA" w:rsidRPr="005301CA" w:rsidRDefault="005301CA" w:rsidP="00613F32">
            <w:pPr>
              <w:jc w:val="center"/>
              <w:rPr>
                <w:sz w:val="16"/>
                <w:szCs w:val="16"/>
              </w:rPr>
            </w:pPr>
          </w:p>
        </w:tc>
        <w:tc>
          <w:tcPr>
            <w:tcW w:w="1797" w:type="dxa"/>
          </w:tcPr>
          <w:p w:rsidR="005301CA" w:rsidRPr="005301CA" w:rsidRDefault="005301CA" w:rsidP="00613F32">
            <w:pPr>
              <w:jc w:val="center"/>
              <w:rPr>
                <w:sz w:val="16"/>
                <w:szCs w:val="16"/>
              </w:rPr>
            </w:pPr>
          </w:p>
        </w:tc>
        <w:tc>
          <w:tcPr>
            <w:tcW w:w="1805" w:type="dxa"/>
          </w:tcPr>
          <w:p w:rsidR="005301CA" w:rsidRPr="005301CA" w:rsidRDefault="005301CA" w:rsidP="00613F32">
            <w:pPr>
              <w:jc w:val="center"/>
              <w:rPr>
                <w:sz w:val="16"/>
                <w:szCs w:val="16"/>
              </w:rPr>
            </w:pPr>
          </w:p>
        </w:tc>
        <w:tc>
          <w:tcPr>
            <w:tcW w:w="1810" w:type="dxa"/>
          </w:tcPr>
          <w:p w:rsidR="005301CA" w:rsidRPr="005301CA" w:rsidRDefault="005301CA" w:rsidP="00613F32">
            <w:pPr>
              <w:jc w:val="center"/>
              <w:rPr>
                <w:sz w:val="16"/>
                <w:szCs w:val="16"/>
              </w:rPr>
            </w:pPr>
          </w:p>
        </w:tc>
      </w:tr>
      <w:tr w:rsidR="005301CA" w:rsidRPr="005301CA" w:rsidTr="00613F32">
        <w:tc>
          <w:tcPr>
            <w:tcW w:w="771" w:type="dxa"/>
          </w:tcPr>
          <w:p w:rsidR="005301CA" w:rsidRPr="005301CA" w:rsidRDefault="005301CA" w:rsidP="00613F32">
            <w:pPr>
              <w:rPr>
                <w:sz w:val="16"/>
                <w:szCs w:val="16"/>
              </w:rPr>
            </w:pPr>
            <w:r w:rsidRPr="005301CA">
              <w:rPr>
                <w:sz w:val="16"/>
                <w:szCs w:val="16"/>
              </w:rPr>
              <w:t>2</w:t>
            </w:r>
          </w:p>
        </w:tc>
        <w:tc>
          <w:tcPr>
            <w:tcW w:w="3095" w:type="dxa"/>
          </w:tcPr>
          <w:p w:rsidR="005301CA" w:rsidRPr="005301CA" w:rsidRDefault="005301CA" w:rsidP="00613F32">
            <w:pPr>
              <w:snapToGrid w:val="0"/>
              <w:jc w:val="both"/>
              <w:rPr>
                <w:sz w:val="16"/>
                <w:szCs w:val="16"/>
              </w:rPr>
            </w:pPr>
            <w:r w:rsidRPr="005301CA">
              <w:rPr>
                <w:sz w:val="16"/>
                <w:szCs w:val="16"/>
              </w:rPr>
              <w:t>Содержание дорог</w:t>
            </w:r>
          </w:p>
        </w:tc>
        <w:tc>
          <w:tcPr>
            <w:tcW w:w="1832" w:type="dxa"/>
          </w:tcPr>
          <w:p w:rsidR="005301CA" w:rsidRPr="005301CA" w:rsidRDefault="005301CA" w:rsidP="00613F32">
            <w:pPr>
              <w:jc w:val="center"/>
              <w:rPr>
                <w:sz w:val="16"/>
                <w:szCs w:val="16"/>
              </w:rPr>
            </w:pPr>
            <w:r w:rsidRPr="005301CA">
              <w:rPr>
                <w:sz w:val="16"/>
                <w:szCs w:val="16"/>
              </w:rPr>
              <w:t>1/12 улиц</w:t>
            </w:r>
          </w:p>
        </w:tc>
        <w:tc>
          <w:tcPr>
            <w:tcW w:w="1789" w:type="dxa"/>
          </w:tcPr>
          <w:p w:rsidR="005301CA" w:rsidRPr="005301CA" w:rsidRDefault="005301CA" w:rsidP="00613F32">
            <w:pPr>
              <w:jc w:val="center"/>
              <w:rPr>
                <w:sz w:val="16"/>
                <w:szCs w:val="16"/>
              </w:rPr>
            </w:pPr>
            <w:r w:rsidRPr="005301CA">
              <w:rPr>
                <w:sz w:val="16"/>
                <w:szCs w:val="16"/>
              </w:rPr>
              <w:t>200</w:t>
            </w:r>
          </w:p>
        </w:tc>
        <w:tc>
          <w:tcPr>
            <w:tcW w:w="1887" w:type="dxa"/>
          </w:tcPr>
          <w:p w:rsidR="005301CA" w:rsidRPr="005301CA" w:rsidRDefault="005301CA" w:rsidP="00613F32">
            <w:pPr>
              <w:jc w:val="center"/>
              <w:rPr>
                <w:sz w:val="16"/>
                <w:szCs w:val="16"/>
              </w:rPr>
            </w:pPr>
            <w:r w:rsidRPr="005301CA">
              <w:rPr>
                <w:sz w:val="16"/>
                <w:szCs w:val="16"/>
              </w:rPr>
              <w:t>200</w:t>
            </w:r>
          </w:p>
        </w:tc>
        <w:tc>
          <w:tcPr>
            <w:tcW w:w="1797" w:type="dxa"/>
          </w:tcPr>
          <w:p w:rsidR="005301CA" w:rsidRPr="005301CA" w:rsidRDefault="005301CA" w:rsidP="00613F32">
            <w:pPr>
              <w:jc w:val="center"/>
              <w:rPr>
                <w:sz w:val="16"/>
                <w:szCs w:val="16"/>
              </w:rPr>
            </w:pPr>
          </w:p>
        </w:tc>
        <w:tc>
          <w:tcPr>
            <w:tcW w:w="1805" w:type="dxa"/>
          </w:tcPr>
          <w:p w:rsidR="005301CA" w:rsidRPr="005301CA" w:rsidRDefault="005301CA" w:rsidP="00613F32">
            <w:pPr>
              <w:jc w:val="center"/>
              <w:rPr>
                <w:sz w:val="16"/>
                <w:szCs w:val="16"/>
              </w:rPr>
            </w:pPr>
          </w:p>
        </w:tc>
        <w:tc>
          <w:tcPr>
            <w:tcW w:w="1810" w:type="dxa"/>
          </w:tcPr>
          <w:p w:rsidR="005301CA" w:rsidRPr="005301CA" w:rsidRDefault="005301CA" w:rsidP="00613F32">
            <w:pPr>
              <w:jc w:val="center"/>
              <w:rPr>
                <w:sz w:val="16"/>
                <w:szCs w:val="16"/>
              </w:rPr>
            </w:pPr>
          </w:p>
        </w:tc>
      </w:tr>
      <w:tr w:rsidR="005301CA" w:rsidRPr="005301CA" w:rsidTr="00613F32">
        <w:tc>
          <w:tcPr>
            <w:tcW w:w="771" w:type="dxa"/>
          </w:tcPr>
          <w:p w:rsidR="005301CA" w:rsidRPr="005301CA" w:rsidRDefault="005301CA" w:rsidP="00613F32">
            <w:pPr>
              <w:rPr>
                <w:sz w:val="16"/>
                <w:szCs w:val="16"/>
              </w:rPr>
            </w:pPr>
          </w:p>
        </w:tc>
        <w:tc>
          <w:tcPr>
            <w:tcW w:w="3095" w:type="dxa"/>
          </w:tcPr>
          <w:p w:rsidR="005301CA" w:rsidRPr="005301CA" w:rsidRDefault="005301CA" w:rsidP="00613F32">
            <w:pPr>
              <w:rPr>
                <w:b/>
                <w:i/>
                <w:sz w:val="16"/>
                <w:szCs w:val="16"/>
              </w:rPr>
            </w:pPr>
            <w:proofErr w:type="spellStart"/>
            <w:r w:rsidRPr="005301CA">
              <w:rPr>
                <w:b/>
                <w:i/>
                <w:sz w:val="16"/>
                <w:szCs w:val="16"/>
              </w:rPr>
              <w:t>Игодовское</w:t>
            </w:r>
            <w:proofErr w:type="spellEnd"/>
            <w:r w:rsidRPr="005301CA">
              <w:rPr>
                <w:b/>
                <w:i/>
                <w:sz w:val="16"/>
                <w:szCs w:val="16"/>
              </w:rPr>
              <w:t xml:space="preserve"> с/</w:t>
            </w:r>
            <w:proofErr w:type="spellStart"/>
            <w:proofErr w:type="gramStart"/>
            <w:r w:rsidRPr="005301CA">
              <w:rPr>
                <w:b/>
                <w:i/>
                <w:sz w:val="16"/>
                <w:szCs w:val="16"/>
              </w:rPr>
              <w:t>п</w:t>
            </w:r>
            <w:proofErr w:type="spellEnd"/>
            <w:proofErr w:type="gramEnd"/>
          </w:p>
        </w:tc>
        <w:tc>
          <w:tcPr>
            <w:tcW w:w="1832" w:type="dxa"/>
          </w:tcPr>
          <w:p w:rsidR="005301CA" w:rsidRPr="005301CA" w:rsidRDefault="005301CA" w:rsidP="00613F32">
            <w:pPr>
              <w:jc w:val="center"/>
              <w:rPr>
                <w:sz w:val="16"/>
                <w:szCs w:val="16"/>
              </w:rPr>
            </w:pPr>
          </w:p>
        </w:tc>
        <w:tc>
          <w:tcPr>
            <w:tcW w:w="1789" w:type="dxa"/>
          </w:tcPr>
          <w:p w:rsidR="005301CA" w:rsidRPr="005301CA" w:rsidRDefault="005301CA" w:rsidP="00613F32">
            <w:pPr>
              <w:jc w:val="center"/>
              <w:rPr>
                <w:sz w:val="16"/>
                <w:szCs w:val="16"/>
              </w:rPr>
            </w:pPr>
          </w:p>
        </w:tc>
        <w:tc>
          <w:tcPr>
            <w:tcW w:w="1887" w:type="dxa"/>
          </w:tcPr>
          <w:p w:rsidR="005301CA" w:rsidRPr="005301CA" w:rsidRDefault="005301CA" w:rsidP="00613F32">
            <w:pPr>
              <w:jc w:val="center"/>
              <w:rPr>
                <w:sz w:val="16"/>
                <w:szCs w:val="16"/>
              </w:rPr>
            </w:pPr>
          </w:p>
        </w:tc>
        <w:tc>
          <w:tcPr>
            <w:tcW w:w="1797" w:type="dxa"/>
          </w:tcPr>
          <w:p w:rsidR="005301CA" w:rsidRPr="005301CA" w:rsidRDefault="005301CA" w:rsidP="00613F32">
            <w:pPr>
              <w:jc w:val="center"/>
              <w:rPr>
                <w:sz w:val="16"/>
                <w:szCs w:val="16"/>
              </w:rPr>
            </w:pPr>
          </w:p>
        </w:tc>
        <w:tc>
          <w:tcPr>
            <w:tcW w:w="1805" w:type="dxa"/>
          </w:tcPr>
          <w:p w:rsidR="005301CA" w:rsidRPr="005301CA" w:rsidRDefault="005301CA" w:rsidP="00613F32">
            <w:pPr>
              <w:jc w:val="center"/>
              <w:rPr>
                <w:sz w:val="16"/>
                <w:szCs w:val="16"/>
              </w:rPr>
            </w:pPr>
          </w:p>
        </w:tc>
        <w:tc>
          <w:tcPr>
            <w:tcW w:w="1810" w:type="dxa"/>
          </w:tcPr>
          <w:p w:rsidR="005301CA" w:rsidRPr="005301CA" w:rsidRDefault="005301CA" w:rsidP="00613F32">
            <w:pPr>
              <w:jc w:val="center"/>
              <w:rPr>
                <w:sz w:val="16"/>
                <w:szCs w:val="16"/>
              </w:rPr>
            </w:pPr>
          </w:p>
        </w:tc>
      </w:tr>
      <w:tr w:rsidR="005301CA" w:rsidRPr="005301CA" w:rsidTr="00613F32">
        <w:tc>
          <w:tcPr>
            <w:tcW w:w="771" w:type="dxa"/>
          </w:tcPr>
          <w:p w:rsidR="005301CA" w:rsidRPr="005301CA" w:rsidRDefault="005301CA" w:rsidP="00613F32">
            <w:pPr>
              <w:rPr>
                <w:sz w:val="16"/>
                <w:szCs w:val="16"/>
              </w:rPr>
            </w:pPr>
            <w:r w:rsidRPr="005301CA">
              <w:rPr>
                <w:sz w:val="16"/>
                <w:szCs w:val="16"/>
              </w:rPr>
              <w:t>3</w:t>
            </w:r>
          </w:p>
        </w:tc>
        <w:tc>
          <w:tcPr>
            <w:tcW w:w="3095" w:type="dxa"/>
          </w:tcPr>
          <w:p w:rsidR="005301CA" w:rsidRPr="005301CA" w:rsidRDefault="005301CA" w:rsidP="00613F32">
            <w:pPr>
              <w:snapToGrid w:val="0"/>
              <w:jc w:val="both"/>
              <w:rPr>
                <w:sz w:val="16"/>
                <w:szCs w:val="16"/>
              </w:rPr>
            </w:pPr>
            <w:r w:rsidRPr="005301CA">
              <w:rPr>
                <w:sz w:val="16"/>
                <w:szCs w:val="16"/>
              </w:rPr>
              <w:t>Содержание дорог</w:t>
            </w:r>
          </w:p>
        </w:tc>
        <w:tc>
          <w:tcPr>
            <w:tcW w:w="1832" w:type="dxa"/>
          </w:tcPr>
          <w:p w:rsidR="005301CA" w:rsidRPr="005301CA" w:rsidRDefault="005301CA" w:rsidP="00613F32">
            <w:pPr>
              <w:jc w:val="center"/>
              <w:rPr>
                <w:sz w:val="16"/>
                <w:szCs w:val="16"/>
              </w:rPr>
            </w:pPr>
            <w:r w:rsidRPr="005301CA">
              <w:rPr>
                <w:sz w:val="16"/>
                <w:szCs w:val="16"/>
              </w:rPr>
              <w:t>1/12 улиц</w:t>
            </w:r>
          </w:p>
        </w:tc>
        <w:tc>
          <w:tcPr>
            <w:tcW w:w="1789" w:type="dxa"/>
          </w:tcPr>
          <w:p w:rsidR="005301CA" w:rsidRPr="005301CA" w:rsidRDefault="005301CA" w:rsidP="00613F32">
            <w:pPr>
              <w:jc w:val="center"/>
              <w:rPr>
                <w:sz w:val="16"/>
                <w:szCs w:val="16"/>
              </w:rPr>
            </w:pPr>
            <w:r w:rsidRPr="005301CA">
              <w:rPr>
                <w:sz w:val="16"/>
                <w:szCs w:val="16"/>
              </w:rPr>
              <w:t>200</w:t>
            </w:r>
          </w:p>
        </w:tc>
        <w:tc>
          <w:tcPr>
            <w:tcW w:w="1887" w:type="dxa"/>
          </w:tcPr>
          <w:p w:rsidR="005301CA" w:rsidRPr="005301CA" w:rsidRDefault="005301CA" w:rsidP="00613F32">
            <w:pPr>
              <w:jc w:val="center"/>
              <w:rPr>
                <w:sz w:val="16"/>
                <w:szCs w:val="16"/>
              </w:rPr>
            </w:pPr>
            <w:r w:rsidRPr="005301CA">
              <w:rPr>
                <w:sz w:val="16"/>
                <w:szCs w:val="16"/>
              </w:rPr>
              <w:t>200</w:t>
            </w:r>
          </w:p>
        </w:tc>
        <w:tc>
          <w:tcPr>
            <w:tcW w:w="1797" w:type="dxa"/>
          </w:tcPr>
          <w:p w:rsidR="005301CA" w:rsidRPr="005301CA" w:rsidRDefault="005301CA" w:rsidP="00613F32">
            <w:pPr>
              <w:jc w:val="center"/>
              <w:rPr>
                <w:sz w:val="16"/>
                <w:szCs w:val="16"/>
              </w:rPr>
            </w:pPr>
          </w:p>
        </w:tc>
        <w:tc>
          <w:tcPr>
            <w:tcW w:w="1805" w:type="dxa"/>
          </w:tcPr>
          <w:p w:rsidR="005301CA" w:rsidRPr="005301CA" w:rsidRDefault="005301CA" w:rsidP="00613F32">
            <w:pPr>
              <w:jc w:val="center"/>
              <w:rPr>
                <w:sz w:val="16"/>
                <w:szCs w:val="16"/>
              </w:rPr>
            </w:pPr>
          </w:p>
        </w:tc>
        <w:tc>
          <w:tcPr>
            <w:tcW w:w="1810" w:type="dxa"/>
          </w:tcPr>
          <w:p w:rsidR="005301CA" w:rsidRPr="005301CA" w:rsidRDefault="005301CA" w:rsidP="00613F32">
            <w:pPr>
              <w:jc w:val="center"/>
              <w:rPr>
                <w:sz w:val="16"/>
                <w:szCs w:val="16"/>
              </w:rPr>
            </w:pPr>
          </w:p>
        </w:tc>
      </w:tr>
      <w:tr w:rsidR="005301CA" w:rsidRPr="005301CA" w:rsidTr="00613F32">
        <w:tc>
          <w:tcPr>
            <w:tcW w:w="771" w:type="dxa"/>
          </w:tcPr>
          <w:p w:rsidR="005301CA" w:rsidRPr="005301CA" w:rsidRDefault="005301CA" w:rsidP="00613F32">
            <w:pPr>
              <w:rPr>
                <w:sz w:val="16"/>
                <w:szCs w:val="16"/>
              </w:rPr>
            </w:pPr>
          </w:p>
        </w:tc>
        <w:tc>
          <w:tcPr>
            <w:tcW w:w="3095" w:type="dxa"/>
          </w:tcPr>
          <w:p w:rsidR="005301CA" w:rsidRPr="005301CA" w:rsidRDefault="005301CA" w:rsidP="00613F32">
            <w:pPr>
              <w:rPr>
                <w:b/>
                <w:i/>
                <w:sz w:val="16"/>
                <w:szCs w:val="16"/>
              </w:rPr>
            </w:pPr>
            <w:proofErr w:type="spellStart"/>
            <w:r w:rsidRPr="005301CA">
              <w:rPr>
                <w:b/>
                <w:i/>
                <w:sz w:val="16"/>
                <w:szCs w:val="16"/>
              </w:rPr>
              <w:t>Клеванцовское</w:t>
            </w:r>
            <w:proofErr w:type="spellEnd"/>
            <w:r w:rsidRPr="005301CA">
              <w:rPr>
                <w:b/>
                <w:i/>
                <w:sz w:val="16"/>
                <w:szCs w:val="16"/>
              </w:rPr>
              <w:t xml:space="preserve"> с/</w:t>
            </w:r>
            <w:proofErr w:type="spellStart"/>
            <w:proofErr w:type="gramStart"/>
            <w:r w:rsidRPr="005301CA">
              <w:rPr>
                <w:b/>
                <w:i/>
                <w:sz w:val="16"/>
                <w:szCs w:val="16"/>
              </w:rPr>
              <w:t>п</w:t>
            </w:r>
            <w:proofErr w:type="spellEnd"/>
            <w:proofErr w:type="gramEnd"/>
          </w:p>
        </w:tc>
        <w:tc>
          <w:tcPr>
            <w:tcW w:w="1832" w:type="dxa"/>
          </w:tcPr>
          <w:p w:rsidR="005301CA" w:rsidRPr="005301CA" w:rsidRDefault="005301CA" w:rsidP="00613F32">
            <w:pPr>
              <w:jc w:val="center"/>
              <w:rPr>
                <w:sz w:val="16"/>
                <w:szCs w:val="16"/>
              </w:rPr>
            </w:pPr>
          </w:p>
        </w:tc>
        <w:tc>
          <w:tcPr>
            <w:tcW w:w="1789" w:type="dxa"/>
          </w:tcPr>
          <w:p w:rsidR="005301CA" w:rsidRPr="005301CA" w:rsidRDefault="005301CA" w:rsidP="00613F32">
            <w:pPr>
              <w:jc w:val="center"/>
              <w:rPr>
                <w:sz w:val="16"/>
                <w:szCs w:val="16"/>
              </w:rPr>
            </w:pPr>
          </w:p>
        </w:tc>
        <w:tc>
          <w:tcPr>
            <w:tcW w:w="1887" w:type="dxa"/>
          </w:tcPr>
          <w:p w:rsidR="005301CA" w:rsidRPr="005301CA" w:rsidRDefault="005301CA" w:rsidP="00613F32">
            <w:pPr>
              <w:jc w:val="center"/>
              <w:rPr>
                <w:sz w:val="16"/>
                <w:szCs w:val="16"/>
              </w:rPr>
            </w:pPr>
          </w:p>
        </w:tc>
        <w:tc>
          <w:tcPr>
            <w:tcW w:w="1797" w:type="dxa"/>
          </w:tcPr>
          <w:p w:rsidR="005301CA" w:rsidRPr="005301CA" w:rsidRDefault="005301CA" w:rsidP="00613F32">
            <w:pPr>
              <w:jc w:val="center"/>
              <w:rPr>
                <w:sz w:val="16"/>
                <w:szCs w:val="16"/>
              </w:rPr>
            </w:pPr>
          </w:p>
        </w:tc>
        <w:tc>
          <w:tcPr>
            <w:tcW w:w="1805" w:type="dxa"/>
          </w:tcPr>
          <w:p w:rsidR="005301CA" w:rsidRPr="005301CA" w:rsidRDefault="005301CA" w:rsidP="00613F32">
            <w:pPr>
              <w:jc w:val="center"/>
              <w:rPr>
                <w:sz w:val="16"/>
                <w:szCs w:val="16"/>
              </w:rPr>
            </w:pPr>
          </w:p>
        </w:tc>
        <w:tc>
          <w:tcPr>
            <w:tcW w:w="1810" w:type="dxa"/>
          </w:tcPr>
          <w:p w:rsidR="005301CA" w:rsidRPr="005301CA" w:rsidRDefault="005301CA" w:rsidP="00613F32">
            <w:pPr>
              <w:jc w:val="center"/>
              <w:rPr>
                <w:sz w:val="16"/>
                <w:szCs w:val="16"/>
              </w:rPr>
            </w:pPr>
          </w:p>
        </w:tc>
      </w:tr>
      <w:tr w:rsidR="005301CA" w:rsidRPr="005301CA" w:rsidTr="00613F32">
        <w:tc>
          <w:tcPr>
            <w:tcW w:w="771" w:type="dxa"/>
          </w:tcPr>
          <w:p w:rsidR="005301CA" w:rsidRPr="005301CA" w:rsidRDefault="005301CA" w:rsidP="00613F32">
            <w:pPr>
              <w:rPr>
                <w:sz w:val="16"/>
                <w:szCs w:val="16"/>
              </w:rPr>
            </w:pPr>
            <w:r w:rsidRPr="005301CA">
              <w:rPr>
                <w:sz w:val="16"/>
                <w:szCs w:val="16"/>
              </w:rPr>
              <w:t>4</w:t>
            </w:r>
          </w:p>
        </w:tc>
        <w:tc>
          <w:tcPr>
            <w:tcW w:w="3095" w:type="dxa"/>
          </w:tcPr>
          <w:p w:rsidR="005301CA" w:rsidRPr="005301CA" w:rsidRDefault="005301CA" w:rsidP="00613F32">
            <w:pPr>
              <w:snapToGrid w:val="0"/>
              <w:jc w:val="both"/>
              <w:rPr>
                <w:sz w:val="16"/>
                <w:szCs w:val="16"/>
              </w:rPr>
            </w:pPr>
            <w:r w:rsidRPr="005301CA">
              <w:rPr>
                <w:sz w:val="16"/>
                <w:szCs w:val="16"/>
              </w:rPr>
              <w:t>Содержание дорог</w:t>
            </w:r>
          </w:p>
        </w:tc>
        <w:tc>
          <w:tcPr>
            <w:tcW w:w="1832" w:type="dxa"/>
          </w:tcPr>
          <w:p w:rsidR="005301CA" w:rsidRPr="005301CA" w:rsidRDefault="005301CA" w:rsidP="00613F32">
            <w:pPr>
              <w:snapToGrid w:val="0"/>
              <w:jc w:val="center"/>
              <w:rPr>
                <w:sz w:val="16"/>
                <w:szCs w:val="16"/>
              </w:rPr>
            </w:pPr>
            <w:r w:rsidRPr="005301CA">
              <w:rPr>
                <w:sz w:val="16"/>
                <w:szCs w:val="16"/>
              </w:rPr>
              <w:t>1/6 улиц</w:t>
            </w:r>
          </w:p>
        </w:tc>
        <w:tc>
          <w:tcPr>
            <w:tcW w:w="1789" w:type="dxa"/>
          </w:tcPr>
          <w:p w:rsidR="005301CA" w:rsidRPr="005301CA" w:rsidRDefault="005301CA" w:rsidP="00613F32">
            <w:pPr>
              <w:jc w:val="center"/>
              <w:rPr>
                <w:sz w:val="16"/>
                <w:szCs w:val="16"/>
              </w:rPr>
            </w:pPr>
            <w:r w:rsidRPr="005301CA">
              <w:rPr>
                <w:sz w:val="16"/>
                <w:szCs w:val="16"/>
              </w:rPr>
              <w:t>500</w:t>
            </w:r>
          </w:p>
        </w:tc>
        <w:tc>
          <w:tcPr>
            <w:tcW w:w="1887" w:type="dxa"/>
          </w:tcPr>
          <w:p w:rsidR="005301CA" w:rsidRPr="005301CA" w:rsidRDefault="005301CA" w:rsidP="00613F32">
            <w:pPr>
              <w:jc w:val="center"/>
              <w:rPr>
                <w:sz w:val="16"/>
                <w:szCs w:val="16"/>
              </w:rPr>
            </w:pPr>
            <w:r w:rsidRPr="005301CA">
              <w:rPr>
                <w:sz w:val="16"/>
                <w:szCs w:val="16"/>
              </w:rPr>
              <w:t>500</w:t>
            </w:r>
          </w:p>
        </w:tc>
        <w:tc>
          <w:tcPr>
            <w:tcW w:w="1797" w:type="dxa"/>
          </w:tcPr>
          <w:p w:rsidR="005301CA" w:rsidRPr="005301CA" w:rsidRDefault="005301CA" w:rsidP="00613F32">
            <w:pPr>
              <w:jc w:val="center"/>
              <w:rPr>
                <w:sz w:val="16"/>
                <w:szCs w:val="16"/>
              </w:rPr>
            </w:pPr>
          </w:p>
        </w:tc>
        <w:tc>
          <w:tcPr>
            <w:tcW w:w="1805" w:type="dxa"/>
          </w:tcPr>
          <w:p w:rsidR="005301CA" w:rsidRPr="005301CA" w:rsidRDefault="005301CA" w:rsidP="00613F32">
            <w:pPr>
              <w:jc w:val="center"/>
              <w:rPr>
                <w:sz w:val="16"/>
                <w:szCs w:val="16"/>
              </w:rPr>
            </w:pPr>
          </w:p>
        </w:tc>
        <w:tc>
          <w:tcPr>
            <w:tcW w:w="1810" w:type="dxa"/>
          </w:tcPr>
          <w:p w:rsidR="005301CA" w:rsidRPr="005301CA" w:rsidRDefault="005301CA" w:rsidP="00613F32">
            <w:pPr>
              <w:jc w:val="center"/>
              <w:rPr>
                <w:sz w:val="16"/>
                <w:szCs w:val="16"/>
              </w:rPr>
            </w:pPr>
          </w:p>
        </w:tc>
      </w:tr>
      <w:tr w:rsidR="005301CA" w:rsidRPr="005301CA" w:rsidTr="00613F32">
        <w:tc>
          <w:tcPr>
            <w:tcW w:w="771" w:type="dxa"/>
          </w:tcPr>
          <w:p w:rsidR="005301CA" w:rsidRPr="005301CA" w:rsidRDefault="005301CA" w:rsidP="00613F32">
            <w:pPr>
              <w:rPr>
                <w:sz w:val="16"/>
                <w:szCs w:val="16"/>
              </w:rPr>
            </w:pPr>
          </w:p>
        </w:tc>
        <w:tc>
          <w:tcPr>
            <w:tcW w:w="3095" w:type="dxa"/>
          </w:tcPr>
          <w:p w:rsidR="005301CA" w:rsidRPr="005301CA" w:rsidRDefault="005301CA" w:rsidP="00613F32">
            <w:pPr>
              <w:rPr>
                <w:b/>
                <w:i/>
                <w:sz w:val="16"/>
                <w:szCs w:val="16"/>
              </w:rPr>
            </w:pPr>
            <w:r w:rsidRPr="005301CA">
              <w:rPr>
                <w:b/>
                <w:i/>
                <w:sz w:val="16"/>
                <w:szCs w:val="16"/>
              </w:rPr>
              <w:t>Островское  (центральное</w:t>
            </w:r>
            <w:proofErr w:type="gramStart"/>
            <w:r w:rsidRPr="005301CA">
              <w:rPr>
                <w:b/>
                <w:i/>
                <w:sz w:val="16"/>
                <w:szCs w:val="16"/>
              </w:rPr>
              <w:t>)с</w:t>
            </w:r>
            <w:proofErr w:type="gramEnd"/>
            <w:r w:rsidRPr="005301CA">
              <w:rPr>
                <w:b/>
                <w:i/>
                <w:sz w:val="16"/>
                <w:szCs w:val="16"/>
              </w:rPr>
              <w:t>/</w:t>
            </w:r>
            <w:proofErr w:type="spellStart"/>
            <w:r w:rsidRPr="005301CA">
              <w:rPr>
                <w:b/>
                <w:i/>
                <w:sz w:val="16"/>
                <w:szCs w:val="16"/>
              </w:rPr>
              <w:t>п</w:t>
            </w:r>
            <w:proofErr w:type="spellEnd"/>
          </w:p>
        </w:tc>
        <w:tc>
          <w:tcPr>
            <w:tcW w:w="1832" w:type="dxa"/>
          </w:tcPr>
          <w:p w:rsidR="005301CA" w:rsidRPr="005301CA" w:rsidRDefault="005301CA" w:rsidP="00613F32">
            <w:pPr>
              <w:jc w:val="center"/>
              <w:rPr>
                <w:sz w:val="16"/>
                <w:szCs w:val="16"/>
              </w:rPr>
            </w:pPr>
          </w:p>
        </w:tc>
        <w:tc>
          <w:tcPr>
            <w:tcW w:w="1789" w:type="dxa"/>
          </w:tcPr>
          <w:p w:rsidR="005301CA" w:rsidRPr="005301CA" w:rsidRDefault="005301CA" w:rsidP="00613F32">
            <w:pPr>
              <w:jc w:val="center"/>
              <w:rPr>
                <w:sz w:val="16"/>
                <w:szCs w:val="16"/>
              </w:rPr>
            </w:pPr>
          </w:p>
        </w:tc>
        <w:tc>
          <w:tcPr>
            <w:tcW w:w="1887" w:type="dxa"/>
          </w:tcPr>
          <w:p w:rsidR="005301CA" w:rsidRPr="005301CA" w:rsidRDefault="005301CA" w:rsidP="00613F32">
            <w:pPr>
              <w:jc w:val="center"/>
              <w:rPr>
                <w:sz w:val="16"/>
                <w:szCs w:val="16"/>
              </w:rPr>
            </w:pPr>
          </w:p>
        </w:tc>
        <w:tc>
          <w:tcPr>
            <w:tcW w:w="1797" w:type="dxa"/>
          </w:tcPr>
          <w:p w:rsidR="005301CA" w:rsidRPr="005301CA" w:rsidRDefault="005301CA" w:rsidP="00613F32">
            <w:pPr>
              <w:jc w:val="center"/>
              <w:rPr>
                <w:sz w:val="16"/>
                <w:szCs w:val="16"/>
              </w:rPr>
            </w:pPr>
          </w:p>
        </w:tc>
        <w:tc>
          <w:tcPr>
            <w:tcW w:w="1805" w:type="dxa"/>
          </w:tcPr>
          <w:p w:rsidR="005301CA" w:rsidRPr="005301CA" w:rsidRDefault="005301CA" w:rsidP="00613F32">
            <w:pPr>
              <w:jc w:val="center"/>
              <w:rPr>
                <w:sz w:val="16"/>
                <w:szCs w:val="16"/>
              </w:rPr>
            </w:pPr>
          </w:p>
        </w:tc>
        <w:tc>
          <w:tcPr>
            <w:tcW w:w="1810" w:type="dxa"/>
          </w:tcPr>
          <w:p w:rsidR="005301CA" w:rsidRPr="005301CA" w:rsidRDefault="005301CA" w:rsidP="00613F32">
            <w:pPr>
              <w:jc w:val="center"/>
              <w:rPr>
                <w:sz w:val="16"/>
                <w:szCs w:val="16"/>
              </w:rPr>
            </w:pPr>
          </w:p>
        </w:tc>
      </w:tr>
      <w:tr w:rsidR="005301CA" w:rsidRPr="005301CA" w:rsidTr="00613F32">
        <w:tc>
          <w:tcPr>
            <w:tcW w:w="771" w:type="dxa"/>
          </w:tcPr>
          <w:p w:rsidR="005301CA" w:rsidRPr="005301CA" w:rsidRDefault="005301CA" w:rsidP="00613F32">
            <w:pPr>
              <w:rPr>
                <w:sz w:val="16"/>
                <w:szCs w:val="16"/>
              </w:rPr>
            </w:pPr>
            <w:r w:rsidRPr="005301CA">
              <w:rPr>
                <w:sz w:val="16"/>
                <w:szCs w:val="16"/>
              </w:rPr>
              <w:t>5</w:t>
            </w:r>
          </w:p>
        </w:tc>
        <w:tc>
          <w:tcPr>
            <w:tcW w:w="3095" w:type="dxa"/>
          </w:tcPr>
          <w:p w:rsidR="005301CA" w:rsidRPr="005301CA" w:rsidRDefault="005301CA" w:rsidP="00613F32">
            <w:pPr>
              <w:snapToGrid w:val="0"/>
              <w:rPr>
                <w:sz w:val="16"/>
                <w:szCs w:val="16"/>
              </w:rPr>
            </w:pPr>
            <w:r w:rsidRPr="005301CA">
              <w:rPr>
                <w:sz w:val="16"/>
                <w:szCs w:val="16"/>
              </w:rPr>
              <w:t>Ремонт асфальтового покрытия улиц п</w:t>
            </w:r>
            <w:proofErr w:type="gramStart"/>
            <w:r w:rsidRPr="005301CA">
              <w:rPr>
                <w:sz w:val="16"/>
                <w:szCs w:val="16"/>
              </w:rPr>
              <w:t>.О</w:t>
            </w:r>
            <w:proofErr w:type="gramEnd"/>
            <w:r w:rsidRPr="005301CA">
              <w:rPr>
                <w:sz w:val="16"/>
                <w:szCs w:val="16"/>
              </w:rPr>
              <w:t>стровское</w:t>
            </w:r>
          </w:p>
        </w:tc>
        <w:tc>
          <w:tcPr>
            <w:tcW w:w="1832" w:type="dxa"/>
          </w:tcPr>
          <w:p w:rsidR="005301CA" w:rsidRPr="005301CA" w:rsidRDefault="005301CA" w:rsidP="00613F32">
            <w:pPr>
              <w:snapToGrid w:val="0"/>
              <w:jc w:val="center"/>
              <w:rPr>
                <w:sz w:val="16"/>
                <w:szCs w:val="16"/>
              </w:rPr>
            </w:pPr>
            <w:r w:rsidRPr="005301CA">
              <w:rPr>
                <w:sz w:val="16"/>
                <w:szCs w:val="16"/>
              </w:rPr>
              <w:t>2/4,2км</w:t>
            </w:r>
          </w:p>
          <w:p w:rsidR="005301CA" w:rsidRPr="005301CA" w:rsidRDefault="005301CA" w:rsidP="00613F32">
            <w:pPr>
              <w:jc w:val="center"/>
              <w:rPr>
                <w:sz w:val="16"/>
                <w:szCs w:val="16"/>
              </w:rPr>
            </w:pPr>
          </w:p>
        </w:tc>
        <w:tc>
          <w:tcPr>
            <w:tcW w:w="1789" w:type="dxa"/>
          </w:tcPr>
          <w:p w:rsidR="005301CA" w:rsidRPr="005301CA" w:rsidRDefault="005301CA" w:rsidP="00613F32">
            <w:pPr>
              <w:jc w:val="center"/>
              <w:rPr>
                <w:sz w:val="16"/>
                <w:szCs w:val="16"/>
              </w:rPr>
            </w:pPr>
            <w:r w:rsidRPr="005301CA">
              <w:rPr>
                <w:sz w:val="16"/>
                <w:szCs w:val="16"/>
              </w:rPr>
              <w:t>1000</w:t>
            </w:r>
          </w:p>
        </w:tc>
        <w:tc>
          <w:tcPr>
            <w:tcW w:w="1887" w:type="dxa"/>
          </w:tcPr>
          <w:p w:rsidR="005301CA" w:rsidRPr="005301CA" w:rsidRDefault="005301CA" w:rsidP="00613F32">
            <w:pPr>
              <w:jc w:val="center"/>
              <w:rPr>
                <w:sz w:val="16"/>
                <w:szCs w:val="16"/>
              </w:rPr>
            </w:pPr>
            <w:r w:rsidRPr="005301CA">
              <w:rPr>
                <w:sz w:val="16"/>
                <w:szCs w:val="16"/>
              </w:rPr>
              <w:t>1000</w:t>
            </w:r>
          </w:p>
        </w:tc>
        <w:tc>
          <w:tcPr>
            <w:tcW w:w="1797" w:type="dxa"/>
          </w:tcPr>
          <w:p w:rsidR="005301CA" w:rsidRPr="005301CA" w:rsidRDefault="005301CA" w:rsidP="00613F32">
            <w:pPr>
              <w:jc w:val="center"/>
              <w:rPr>
                <w:sz w:val="16"/>
                <w:szCs w:val="16"/>
              </w:rPr>
            </w:pPr>
          </w:p>
        </w:tc>
        <w:tc>
          <w:tcPr>
            <w:tcW w:w="1805" w:type="dxa"/>
          </w:tcPr>
          <w:p w:rsidR="005301CA" w:rsidRPr="005301CA" w:rsidRDefault="005301CA" w:rsidP="00613F32">
            <w:pPr>
              <w:jc w:val="center"/>
              <w:rPr>
                <w:sz w:val="16"/>
                <w:szCs w:val="16"/>
              </w:rPr>
            </w:pPr>
          </w:p>
        </w:tc>
        <w:tc>
          <w:tcPr>
            <w:tcW w:w="1810" w:type="dxa"/>
          </w:tcPr>
          <w:p w:rsidR="005301CA" w:rsidRPr="005301CA" w:rsidRDefault="005301CA" w:rsidP="00613F32">
            <w:pPr>
              <w:jc w:val="center"/>
              <w:rPr>
                <w:sz w:val="16"/>
                <w:szCs w:val="16"/>
              </w:rPr>
            </w:pPr>
          </w:p>
        </w:tc>
      </w:tr>
      <w:tr w:rsidR="005301CA" w:rsidRPr="005301CA" w:rsidTr="00613F32">
        <w:tc>
          <w:tcPr>
            <w:tcW w:w="771" w:type="dxa"/>
          </w:tcPr>
          <w:p w:rsidR="005301CA" w:rsidRPr="005301CA" w:rsidRDefault="005301CA" w:rsidP="00613F32">
            <w:pPr>
              <w:rPr>
                <w:sz w:val="16"/>
                <w:szCs w:val="16"/>
              </w:rPr>
            </w:pPr>
            <w:r w:rsidRPr="005301CA">
              <w:rPr>
                <w:sz w:val="16"/>
                <w:szCs w:val="16"/>
              </w:rPr>
              <w:t>6</w:t>
            </w:r>
          </w:p>
        </w:tc>
        <w:tc>
          <w:tcPr>
            <w:tcW w:w="3095" w:type="dxa"/>
          </w:tcPr>
          <w:p w:rsidR="005301CA" w:rsidRPr="005301CA" w:rsidRDefault="005301CA" w:rsidP="00613F32">
            <w:pPr>
              <w:snapToGrid w:val="0"/>
              <w:rPr>
                <w:sz w:val="16"/>
                <w:szCs w:val="16"/>
              </w:rPr>
            </w:pPr>
            <w:r w:rsidRPr="005301CA">
              <w:rPr>
                <w:sz w:val="16"/>
                <w:szCs w:val="16"/>
              </w:rPr>
              <w:t xml:space="preserve">Содержание дорог </w:t>
            </w:r>
          </w:p>
        </w:tc>
        <w:tc>
          <w:tcPr>
            <w:tcW w:w="1832" w:type="dxa"/>
          </w:tcPr>
          <w:p w:rsidR="005301CA" w:rsidRPr="005301CA" w:rsidRDefault="005301CA" w:rsidP="00613F32">
            <w:pPr>
              <w:snapToGrid w:val="0"/>
              <w:jc w:val="center"/>
              <w:rPr>
                <w:sz w:val="16"/>
                <w:szCs w:val="16"/>
              </w:rPr>
            </w:pPr>
            <w:r w:rsidRPr="005301CA">
              <w:rPr>
                <w:sz w:val="16"/>
                <w:szCs w:val="16"/>
              </w:rPr>
              <w:t>1/64ул.</w:t>
            </w:r>
          </w:p>
          <w:p w:rsidR="005301CA" w:rsidRPr="005301CA" w:rsidRDefault="005301CA" w:rsidP="00613F32">
            <w:pPr>
              <w:jc w:val="center"/>
              <w:rPr>
                <w:sz w:val="16"/>
                <w:szCs w:val="16"/>
              </w:rPr>
            </w:pPr>
          </w:p>
        </w:tc>
        <w:tc>
          <w:tcPr>
            <w:tcW w:w="1789" w:type="dxa"/>
          </w:tcPr>
          <w:p w:rsidR="005301CA" w:rsidRPr="005301CA" w:rsidRDefault="005301CA" w:rsidP="00613F32">
            <w:pPr>
              <w:jc w:val="center"/>
              <w:rPr>
                <w:sz w:val="16"/>
                <w:szCs w:val="16"/>
              </w:rPr>
            </w:pPr>
            <w:r w:rsidRPr="005301CA">
              <w:rPr>
                <w:sz w:val="16"/>
                <w:szCs w:val="16"/>
              </w:rPr>
              <w:t>800</w:t>
            </w:r>
          </w:p>
        </w:tc>
        <w:tc>
          <w:tcPr>
            <w:tcW w:w="1887" w:type="dxa"/>
          </w:tcPr>
          <w:p w:rsidR="005301CA" w:rsidRPr="005301CA" w:rsidRDefault="005301CA" w:rsidP="00613F32">
            <w:pPr>
              <w:jc w:val="center"/>
              <w:rPr>
                <w:sz w:val="16"/>
                <w:szCs w:val="16"/>
              </w:rPr>
            </w:pPr>
            <w:r w:rsidRPr="005301CA">
              <w:rPr>
                <w:sz w:val="16"/>
                <w:szCs w:val="16"/>
              </w:rPr>
              <w:t>800</w:t>
            </w:r>
          </w:p>
        </w:tc>
        <w:tc>
          <w:tcPr>
            <w:tcW w:w="1797" w:type="dxa"/>
          </w:tcPr>
          <w:p w:rsidR="005301CA" w:rsidRPr="005301CA" w:rsidRDefault="005301CA" w:rsidP="00613F32">
            <w:pPr>
              <w:jc w:val="center"/>
              <w:rPr>
                <w:sz w:val="16"/>
                <w:szCs w:val="16"/>
              </w:rPr>
            </w:pPr>
          </w:p>
        </w:tc>
        <w:tc>
          <w:tcPr>
            <w:tcW w:w="1805" w:type="dxa"/>
          </w:tcPr>
          <w:p w:rsidR="005301CA" w:rsidRPr="005301CA" w:rsidRDefault="005301CA" w:rsidP="00613F32">
            <w:pPr>
              <w:jc w:val="center"/>
              <w:rPr>
                <w:sz w:val="16"/>
                <w:szCs w:val="16"/>
              </w:rPr>
            </w:pPr>
          </w:p>
        </w:tc>
        <w:tc>
          <w:tcPr>
            <w:tcW w:w="1810" w:type="dxa"/>
          </w:tcPr>
          <w:p w:rsidR="005301CA" w:rsidRPr="005301CA" w:rsidRDefault="005301CA" w:rsidP="00613F32">
            <w:pPr>
              <w:jc w:val="center"/>
              <w:rPr>
                <w:sz w:val="16"/>
                <w:szCs w:val="16"/>
              </w:rPr>
            </w:pPr>
          </w:p>
        </w:tc>
      </w:tr>
      <w:tr w:rsidR="005301CA" w:rsidRPr="005301CA" w:rsidTr="00613F32">
        <w:tc>
          <w:tcPr>
            <w:tcW w:w="771" w:type="dxa"/>
          </w:tcPr>
          <w:p w:rsidR="005301CA" w:rsidRPr="005301CA" w:rsidRDefault="005301CA" w:rsidP="00613F32">
            <w:pPr>
              <w:rPr>
                <w:sz w:val="16"/>
                <w:szCs w:val="16"/>
              </w:rPr>
            </w:pPr>
          </w:p>
        </w:tc>
        <w:tc>
          <w:tcPr>
            <w:tcW w:w="3095" w:type="dxa"/>
          </w:tcPr>
          <w:p w:rsidR="005301CA" w:rsidRPr="005301CA" w:rsidRDefault="005301CA" w:rsidP="00613F32">
            <w:pPr>
              <w:rPr>
                <w:b/>
                <w:i/>
                <w:sz w:val="16"/>
                <w:szCs w:val="16"/>
              </w:rPr>
            </w:pPr>
            <w:r w:rsidRPr="005301CA">
              <w:rPr>
                <w:b/>
                <w:i/>
                <w:sz w:val="16"/>
                <w:szCs w:val="16"/>
              </w:rPr>
              <w:t>Островское с/</w:t>
            </w:r>
            <w:proofErr w:type="spellStart"/>
            <w:proofErr w:type="gramStart"/>
            <w:r w:rsidRPr="005301CA">
              <w:rPr>
                <w:b/>
                <w:i/>
                <w:sz w:val="16"/>
                <w:szCs w:val="16"/>
              </w:rPr>
              <w:t>п</w:t>
            </w:r>
            <w:proofErr w:type="spellEnd"/>
            <w:proofErr w:type="gramEnd"/>
          </w:p>
        </w:tc>
        <w:tc>
          <w:tcPr>
            <w:tcW w:w="1832" w:type="dxa"/>
          </w:tcPr>
          <w:p w:rsidR="005301CA" w:rsidRPr="005301CA" w:rsidRDefault="005301CA" w:rsidP="00613F32">
            <w:pPr>
              <w:jc w:val="center"/>
              <w:rPr>
                <w:sz w:val="16"/>
                <w:szCs w:val="16"/>
              </w:rPr>
            </w:pPr>
          </w:p>
        </w:tc>
        <w:tc>
          <w:tcPr>
            <w:tcW w:w="1789" w:type="dxa"/>
          </w:tcPr>
          <w:p w:rsidR="005301CA" w:rsidRPr="005301CA" w:rsidRDefault="005301CA" w:rsidP="00613F32">
            <w:pPr>
              <w:jc w:val="center"/>
              <w:rPr>
                <w:sz w:val="16"/>
                <w:szCs w:val="16"/>
              </w:rPr>
            </w:pPr>
          </w:p>
        </w:tc>
        <w:tc>
          <w:tcPr>
            <w:tcW w:w="1887" w:type="dxa"/>
          </w:tcPr>
          <w:p w:rsidR="005301CA" w:rsidRPr="005301CA" w:rsidRDefault="005301CA" w:rsidP="00613F32">
            <w:pPr>
              <w:jc w:val="center"/>
              <w:rPr>
                <w:sz w:val="16"/>
                <w:szCs w:val="16"/>
              </w:rPr>
            </w:pPr>
          </w:p>
        </w:tc>
        <w:tc>
          <w:tcPr>
            <w:tcW w:w="1797" w:type="dxa"/>
          </w:tcPr>
          <w:p w:rsidR="005301CA" w:rsidRPr="005301CA" w:rsidRDefault="005301CA" w:rsidP="00613F32">
            <w:pPr>
              <w:jc w:val="center"/>
              <w:rPr>
                <w:sz w:val="16"/>
                <w:szCs w:val="16"/>
              </w:rPr>
            </w:pPr>
          </w:p>
        </w:tc>
        <w:tc>
          <w:tcPr>
            <w:tcW w:w="1805" w:type="dxa"/>
          </w:tcPr>
          <w:p w:rsidR="005301CA" w:rsidRPr="005301CA" w:rsidRDefault="005301CA" w:rsidP="00613F32">
            <w:pPr>
              <w:jc w:val="center"/>
              <w:rPr>
                <w:sz w:val="16"/>
                <w:szCs w:val="16"/>
              </w:rPr>
            </w:pPr>
          </w:p>
        </w:tc>
        <w:tc>
          <w:tcPr>
            <w:tcW w:w="1810" w:type="dxa"/>
          </w:tcPr>
          <w:p w:rsidR="005301CA" w:rsidRPr="005301CA" w:rsidRDefault="005301CA" w:rsidP="00613F32">
            <w:pPr>
              <w:jc w:val="center"/>
              <w:rPr>
                <w:sz w:val="16"/>
                <w:szCs w:val="16"/>
              </w:rPr>
            </w:pPr>
          </w:p>
        </w:tc>
      </w:tr>
      <w:tr w:rsidR="005301CA" w:rsidRPr="005301CA" w:rsidTr="00613F32">
        <w:tc>
          <w:tcPr>
            <w:tcW w:w="771" w:type="dxa"/>
          </w:tcPr>
          <w:p w:rsidR="005301CA" w:rsidRPr="005301CA" w:rsidRDefault="005301CA" w:rsidP="00613F32">
            <w:pPr>
              <w:rPr>
                <w:sz w:val="16"/>
                <w:szCs w:val="16"/>
              </w:rPr>
            </w:pPr>
            <w:r w:rsidRPr="005301CA">
              <w:rPr>
                <w:sz w:val="16"/>
                <w:szCs w:val="16"/>
              </w:rPr>
              <w:t>7</w:t>
            </w:r>
          </w:p>
        </w:tc>
        <w:tc>
          <w:tcPr>
            <w:tcW w:w="3095" w:type="dxa"/>
          </w:tcPr>
          <w:p w:rsidR="005301CA" w:rsidRPr="005301CA" w:rsidRDefault="005301CA" w:rsidP="00613F32">
            <w:pPr>
              <w:rPr>
                <w:sz w:val="16"/>
                <w:szCs w:val="16"/>
              </w:rPr>
            </w:pPr>
            <w:r w:rsidRPr="005301CA">
              <w:rPr>
                <w:sz w:val="16"/>
                <w:szCs w:val="16"/>
              </w:rPr>
              <w:t>Содержание дорог</w:t>
            </w:r>
          </w:p>
        </w:tc>
        <w:tc>
          <w:tcPr>
            <w:tcW w:w="1832" w:type="dxa"/>
          </w:tcPr>
          <w:p w:rsidR="005301CA" w:rsidRPr="005301CA" w:rsidRDefault="005301CA" w:rsidP="00613F32">
            <w:pPr>
              <w:snapToGrid w:val="0"/>
              <w:jc w:val="center"/>
              <w:rPr>
                <w:sz w:val="16"/>
                <w:szCs w:val="16"/>
              </w:rPr>
            </w:pPr>
            <w:r w:rsidRPr="005301CA">
              <w:rPr>
                <w:sz w:val="16"/>
                <w:szCs w:val="16"/>
              </w:rPr>
              <w:t>1/9 улиц</w:t>
            </w:r>
          </w:p>
          <w:p w:rsidR="005301CA" w:rsidRPr="005301CA" w:rsidRDefault="005301CA" w:rsidP="00613F32">
            <w:pPr>
              <w:jc w:val="center"/>
              <w:rPr>
                <w:sz w:val="16"/>
                <w:szCs w:val="16"/>
              </w:rPr>
            </w:pPr>
          </w:p>
        </w:tc>
        <w:tc>
          <w:tcPr>
            <w:tcW w:w="1789" w:type="dxa"/>
          </w:tcPr>
          <w:p w:rsidR="005301CA" w:rsidRPr="005301CA" w:rsidRDefault="005301CA" w:rsidP="00613F32">
            <w:pPr>
              <w:jc w:val="center"/>
              <w:rPr>
                <w:sz w:val="16"/>
                <w:szCs w:val="16"/>
              </w:rPr>
            </w:pPr>
            <w:r w:rsidRPr="005301CA">
              <w:rPr>
                <w:sz w:val="16"/>
                <w:szCs w:val="16"/>
              </w:rPr>
              <w:t>300</w:t>
            </w:r>
          </w:p>
        </w:tc>
        <w:tc>
          <w:tcPr>
            <w:tcW w:w="1887" w:type="dxa"/>
          </w:tcPr>
          <w:p w:rsidR="005301CA" w:rsidRPr="005301CA" w:rsidRDefault="005301CA" w:rsidP="00613F32">
            <w:pPr>
              <w:jc w:val="center"/>
              <w:rPr>
                <w:sz w:val="16"/>
                <w:szCs w:val="16"/>
              </w:rPr>
            </w:pPr>
            <w:r w:rsidRPr="005301CA">
              <w:rPr>
                <w:sz w:val="16"/>
                <w:szCs w:val="16"/>
              </w:rPr>
              <w:t>300</w:t>
            </w:r>
          </w:p>
        </w:tc>
        <w:tc>
          <w:tcPr>
            <w:tcW w:w="1797" w:type="dxa"/>
          </w:tcPr>
          <w:p w:rsidR="005301CA" w:rsidRPr="005301CA" w:rsidRDefault="005301CA" w:rsidP="00613F32">
            <w:pPr>
              <w:jc w:val="center"/>
              <w:rPr>
                <w:sz w:val="16"/>
                <w:szCs w:val="16"/>
              </w:rPr>
            </w:pPr>
          </w:p>
        </w:tc>
        <w:tc>
          <w:tcPr>
            <w:tcW w:w="1805" w:type="dxa"/>
          </w:tcPr>
          <w:p w:rsidR="005301CA" w:rsidRPr="005301CA" w:rsidRDefault="005301CA" w:rsidP="00613F32">
            <w:pPr>
              <w:jc w:val="center"/>
              <w:rPr>
                <w:sz w:val="16"/>
                <w:szCs w:val="16"/>
              </w:rPr>
            </w:pPr>
          </w:p>
        </w:tc>
        <w:tc>
          <w:tcPr>
            <w:tcW w:w="1810" w:type="dxa"/>
          </w:tcPr>
          <w:p w:rsidR="005301CA" w:rsidRPr="005301CA" w:rsidRDefault="005301CA" w:rsidP="00613F32">
            <w:pPr>
              <w:jc w:val="center"/>
              <w:rPr>
                <w:sz w:val="16"/>
                <w:szCs w:val="16"/>
              </w:rPr>
            </w:pPr>
          </w:p>
        </w:tc>
      </w:tr>
      <w:tr w:rsidR="005301CA" w:rsidRPr="005301CA" w:rsidTr="00613F32">
        <w:tc>
          <w:tcPr>
            <w:tcW w:w="771" w:type="dxa"/>
          </w:tcPr>
          <w:p w:rsidR="005301CA" w:rsidRPr="005301CA" w:rsidRDefault="005301CA" w:rsidP="00613F32">
            <w:pPr>
              <w:rPr>
                <w:b/>
                <w:sz w:val="16"/>
                <w:szCs w:val="16"/>
              </w:rPr>
            </w:pPr>
          </w:p>
        </w:tc>
        <w:tc>
          <w:tcPr>
            <w:tcW w:w="3095" w:type="dxa"/>
          </w:tcPr>
          <w:p w:rsidR="005301CA" w:rsidRPr="005301CA" w:rsidRDefault="005301CA" w:rsidP="00613F32">
            <w:pPr>
              <w:rPr>
                <w:b/>
                <w:sz w:val="16"/>
                <w:szCs w:val="16"/>
              </w:rPr>
            </w:pPr>
            <w:r w:rsidRPr="005301CA">
              <w:rPr>
                <w:b/>
                <w:sz w:val="16"/>
                <w:szCs w:val="16"/>
              </w:rPr>
              <w:t>ИТОГО по разделу</w:t>
            </w:r>
          </w:p>
        </w:tc>
        <w:tc>
          <w:tcPr>
            <w:tcW w:w="1832" w:type="dxa"/>
          </w:tcPr>
          <w:p w:rsidR="005301CA" w:rsidRPr="005301CA" w:rsidRDefault="005301CA" w:rsidP="00613F32">
            <w:pPr>
              <w:jc w:val="center"/>
              <w:rPr>
                <w:b/>
                <w:sz w:val="16"/>
                <w:szCs w:val="16"/>
              </w:rPr>
            </w:pPr>
            <w:r w:rsidRPr="005301CA">
              <w:rPr>
                <w:b/>
                <w:sz w:val="16"/>
                <w:szCs w:val="16"/>
              </w:rPr>
              <w:t>8</w:t>
            </w:r>
          </w:p>
        </w:tc>
        <w:tc>
          <w:tcPr>
            <w:tcW w:w="1789" w:type="dxa"/>
          </w:tcPr>
          <w:p w:rsidR="005301CA" w:rsidRPr="005301CA" w:rsidRDefault="005301CA" w:rsidP="00613F32">
            <w:pPr>
              <w:jc w:val="center"/>
              <w:rPr>
                <w:b/>
                <w:sz w:val="16"/>
                <w:szCs w:val="16"/>
              </w:rPr>
            </w:pPr>
            <w:r w:rsidRPr="005301CA">
              <w:rPr>
                <w:b/>
                <w:sz w:val="16"/>
                <w:szCs w:val="16"/>
              </w:rPr>
              <w:t>3640</w:t>
            </w:r>
          </w:p>
        </w:tc>
        <w:tc>
          <w:tcPr>
            <w:tcW w:w="1887" w:type="dxa"/>
          </w:tcPr>
          <w:p w:rsidR="005301CA" w:rsidRPr="005301CA" w:rsidRDefault="005301CA" w:rsidP="00613F32">
            <w:pPr>
              <w:jc w:val="center"/>
              <w:rPr>
                <w:b/>
                <w:sz w:val="16"/>
                <w:szCs w:val="16"/>
              </w:rPr>
            </w:pPr>
            <w:r w:rsidRPr="005301CA">
              <w:rPr>
                <w:b/>
                <w:sz w:val="16"/>
                <w:szCs w:val="16"/>
              </w:rPr>
              <w:t>3640</w:t>
            </w:r>
          </w:p>
        </w:tc>
        <w:tc>
          <w:tcPr>
            <w:tcW w:w="1797" w:type="dxa"/>
          </w:tcPr>
          <w:p w:rsidR="005301CA" w:rsidRPr="005301CA" w:rsidRDefault="005301CA" w:rsidP="00613F32">
            <w:pPr>
              <w:jc w:val="center"/>
              <w:rPr>
                <w:b/>
                <w:sz w:val="16"/>
                <w:szCs w:val="16"/>
              </w:rPr>
            </w:pPr>
          </w:p>
        </w:tc>
        <w:tc>
          <w:tcPr>
            <w:tcW w:w="1805" w:type="dxa"/>
          </w:tcPr>
          <w:p w:rsidR="005301CA" w:rsidRPr="005301CA" w:rsidRDefault="005301CA" w:rsidP="00613F32">
            <w:pPr>
              <w:jc w:val="center"/>
              <w:rPr>
                <w:b/>
                <w:sz w:val="16"/>
                <w:szCs w:val="16"/>
              </w:rPr>
            </w:pPr>
          </w:p>
        </w:tc>
        <w:tc>
          <w:tcPr>
            <w:tcW w:w="1810" w:type="dxa"/>
          </w:tcPr>
          <w:p w:rsidR="005301CA" w:rsidRPr="005301CA" w:rsidRDefault="005301CA" w:rsidP="00613F32">
            <w:pPr>
              <w:jc w:val="center"/>
              <w:rPr>
                <w:b/>
                <w:sz w:val="16"/>
                <w:szCs w:val="16"/>
              </w:rPr>
            </w:pPr>
          </w:p>
        </w:tc>
      </w:tr>
      <w:tr w:rsidR="005301CA" w:rsidRPr="005301CA" w:rsidTr="00613F32">
        <w:tc>
          <w:tcPr>
            <w:tcW w:w="14786" w:type="dxa"/>
            <w:gridSpan w:val="8"/>
          </w:tcPr>
          <w:p w:rsidR="005301CA" w:rsidRPr="005301CA" w:rsidRDefault="005301CA" w:rsidP="00613F32">
            <w:pPr>
              <w:snapToGrid w:val="0"/>
              <w:rPr>
                <w:sz w:val="16"/>
                <w:szCs w:val="16"/>
              </w:rPr>
            </w:pPr>
            <w:r w:rsidRPr="005301CA">
              <w:rPr>
                <w:b/>
                <w:sz w:val="16"/>
                <w:szCs w:val="16"/>
              </w:rPr>
              <w:t>Раздел 2. Приобретение спецтехники для предприятий ЖКХ</w:t>
            </w:r>
          </w:p>
        </w:tc>
      </w:tr>
      <w:tr w:rsidR="005301CA" w:rsidRPr="005301CA" w:rsidTr="00613F32">
        <w:tc>
          <w:tcPr>
            <w:tcW w:w="771" w:type="dxa"/>
          </w:tcPr>
          <w:p w:rsidR="005301CA" w:rsidRPr="005301CA" w:rsidRDefault="005301CA" w:rsidP="00613F32">
            <w:pPr>
              <w:rPr>
                <w:sz w:val="16"/>
                <w:szCs w:val="16"/>
              </w:rPr>
            </w:pPr>
          </w:p>
        </w:tc>
        <w:tc>
          <w:tcPr>
            <w:tcW w:w="3095" w:type="dxa"/>
          </w:tcPr>
          <w:p w:rsidR="005301CA" w:rsidRPr="005301CA" w:rsidRDefault="005301CA" w:rsidP="00613F32">
            <w:pPr>
              <w:rPr>
                <w:b/>
                <w:i/>
                <w:sz w:val="16"/>
                <w:szCs w:val="16"/>
              </w:rPr>
            </w:pPr>
            <w:r w:rsidRPr="005301CA">
              <w:rPr>
                <w:b/>
                <w:i/>
                <w:sz w:val="16"/>
                <w:szCs w:val="16"/>
              </w:rPr>
              <w:t>Островское  (центральное</w:t>
            </w:r>
            <w:proofErr w:type="gramStart"/>
            <w:r w:rsidRPr="005301CA">
              <w:rPr>
                <w:b/>
                <w:i/>
                <w:sz w:val="16"/>
                <w:szCs w:val="16"/>
              </w:rPr>
              <w:t>)с</w:t>
            </w:r>
            <w:proofErr w:type="gramEnd"/>
            <w:r w:rsidRPr="005301CA">
              <w:rPr>
                <w:b/>
                <w:i/>
                <w:sz w:val="16"/>
                <w:szCs w:val="16"/>
              </w:rPr>
              <w:t>/</w:t>
            </w:r>
            <w:proofErr w:type="spellStart"/>
            <w:r w:rsidRPr="005301CA">
              <w:rPr>
                <w:b/>
                <w:i/>
                <w:sz w:val="16"/>
                <w:szCs w:val="16"/>
              </w:rPr>
              <w:t>п</w:t>
            </w:r>
            <w:proofErr w:type="spellEnd"/>
          </w:p>
        </w:tc>
        <w:tc>
          <w:tcPr>
            <w:tcW w:w="1832" w:type="dxa"/>
          </w:tcPr>
          <w:p w:rsidR="005301CA" w:rsidRPr="005301CA" w:rsidRDefault="005301CA" w:rsidP="00613F32">
            <w:pPr>
              <w:jc w:val="center"/>
              <w:rPr>
                <w:sz w:val="16"/>
                <w:szCs w:val="16"/>
              </w:rPr>
            </w:pPr>
          </w:p>
        </w:tc>
        <w:tc>
          <w:tcPr>
            <w:tcW w:w="1789" w:type="dxa"/>
          </w:tcPr>
          <w:p w:rsidR="005301CA" w:rsidRPr="005301CA" w:rsidRDefault="005301CA" w:rsidP="00613F32">
            <w:pPr>
              <w:jc w:val="center"/>
              <w:rPr>
                <w:sz w:val="16"/>
                <w:szCs w:val="16"/>
              </w:rPr>
            </w:pPr>
          </w:p>
        </w:tc>
        <w:tc>
          <w:tcPr>
            <w:tcW w:w="1887" w:type="dxa"/>
          </w:tcPr>
          <w:p w:rsidR="005301CA" w:rsidRPr="005301CA" w:rsidRDefault="005301CA" w:rsidP="00613F32">
            <w:pPr>
              <w:jc w:val="center"/>
              <w:rPr>
                <w:sz w:val="16"/>
                <w:szCs w:val="16"/>
              </w:rPr>
            </w:pPr>
          </w:p>
        </w:tc>
        <w:tc>
          <w:tcPr>
            <w:tcW w:w="1797" w:type="dxa"/>
          </w:tcPr>
          <w:p w:rsidR="005301CA" w:rsidRPr="005301CA" w:rsidRDefault="005301CA" w:rsidP="00613F32">
            <w:pPr>
              <w:jc w:val="center"/>
              <w:rPr>
                <w:sz w:val="16"/>
                <w:szCs w:val="16"/>
              </w:rPr>
            </w:pPr>
          </w:p>
        </w:tc>
        <w:tc>
          <w:tcPr>
            <w:tcW w:w="1805" w:type="dxa"/>
          </w:tcPr>
          <w:p w:rsidR="005301CA" w:rsidRPr="005301CA" w:rsidRDefault="005301CA" w:rsidP="00613F32">
            <w:pPr>
              <w:jc w:val="center"/>
              <w:rPr>
                <w:sz w:val="16"/>
                <w:szCs w:val="16"/>
              </w:rPr>
            </w:pPr>
          </w:p>
        </w:tc>
        <w:tc>
          <w:tcPr>
            <w:tcW w:w="1810" w:type="dxa"/>
          </w:tcPr>
          <w:p w:rsidR="005301CA" w:rsidRPr="005301CA" w:rsidRDefault="005301CA" w:rsidP="00613F32">
            <w:pPr>
              <w:jc w:val="center"/>
              <w:rPr>
                <w:sz w:val="16"/>
                <w:szCs w:val="16"/>
              </w:rPr>
            </w:pPr>
          </w:p>
        </w:tc>
      </w:tr>
      <w:tr w:rsidR="005301CA" w:rsidRPr="005301CA" w:rsidTr="00613F32">
        <w:tc>
          <w:tcPr>
            <w:tcW w:w="771" w:type="dxa"/>
          </w:tcPr>
          <w:p w:rsidR="005301CA" w:rsidRPr="005301CA" w:rsidRDefault="005301CA" w:rsidP="00613F32">
            <w:pPr>
              <w:rPr>
                <w:sz w:val="16"/>
                <w:szCs w:val="16"/>
              </w:rPr>
            </w:pPr>
            <w:r w:rsidRPr="005301CA">
              <w:rPr>
                <w:sz w:val="16"/>
                <w:szCs w:val="16"/>
              </w:rPr>
              <w:t>8</w:t>
            </w:r>
          </w:p>
        </w:tc>
        <w:tc>
          <w:tcPr>
            <w:tcW w:w="3095" w:type="dxa"/>
          </w:tcPr>
          <w:p w:rsidR="005301CA" w:rsidRPr="005301CA" w:rsidRDefault="005301CA" w:rsidP="00613F32">
            <w:pPr>
              <w:snapToGrid w:val="0"/>
              <w:jc w:val="both"/>
              <w:rPr>
                <w:sz w:val="16"/>
                <w:szCs w:val="16"/>
              </w:rPr>
            </w:pPr>
            <w:r w:rsidRPr="005301CA">
              <w:rPr>
                <w:sz w:val="16"/>
                <w:szCs w:val="16"/>
              </w:rPr>
              <w:t>Капитальный ремонт двигателя КАМАЗ</w:t>
            </w:r>
          </w:p>
          <w:p w:rsidR="005301CA" w:rsidRPr="005301CA" w:rsidRDefault="005301CA" w:rsidP="00613F32">
            <w:pPr>
              <w:snapToGrid w:val="0"/>
              <w:jc w:val="both"/>
              <w:rPr>
                <w:sz w:val="16"/>
                <w:szCs w:val="16"/>
              </w:rPr>
            </w:pPr>
          </w:p>
        </w:tc>
        <w:tc>
          <w:tcPr>
            <w:tcW w:w="1832" w:type="dxa"/>
          </w:tcPr>
          <w:p w:rsidR="005301CA" w:rsidRPr="005301CA" w:rsidRDefault="005301CA" w:rsidP="00613F32">
            <w:pPr>
              <w:jc w:val="center"/>
              <w:rPr>
                <w:sz w:val="16"/>
                <w:szCs w:val="16"/>
              </w:rPr>
            </w:pPr>
            <w:r w:rsidRPr="005301CA">
              <w:rPr>
                <w:sz w:val="16"/>
                <w:szCs w:val="16"/>
              </w:rPr>
              <w:t>1</w:t>
            </w:r>
          </w:p>
        </w:tc>
        <w:tc>
          <w:tcPr>
            <w:tcW w:w="1789" w:type="dxa"/>
          </w:tcPr>
          <w:p w:rsidR="005301CA" w:rsidRPr="005301CA" w:rsidRDefault="005301CA" w:rsidP="00613F32">
            <w:pPr>
              <w:jc w:val="center"/>
              <w:rPr>
                <w:sz w:val="16"/>
                <w:szCs w:val="16"/>
              </w:rPr>
            </w:pPr>
            <w:r w:rsidRPr="005301CA">
              <w:rPr>
                <w:sz w:val="16"/>
                <w:szCs w:val="16"/>
              </w:rPr>
              <w:t>100</w:t>
            </w:r>
          </w:p>
        </w:tc>
        <w:tc>
          <w:tcPr>
            <w:tcW w:w="1887" w:type="dxa"/>
          </w:tcPr>
          <w:p w:rsidR="005301CA" w:rsidRPr="005301CA" w:rsidRDefault="005301CA" w:rsidP="00613F32">
            <w:pPr>
              <w:jc w:val="center"/>
              <w:rPr>
                <w:sz w:val="16"/>
                <w:szCs w:val="16"/>
              </w:rPr>
            </w:pPr>
            <w:r w:rsidRPr="005301CA">
              <w:rPr>
                <w:sz w:val="16"/>
                <w:szCs w:val="16"/>
              </w:rPr>
              <w:t>100</w:t>
            </w:r>
          </w:p>
        </w:tc>
        <w:tc>
          <w:tcPr>
            <w:tcW w:w="1797" w:type="dxa"/>
          </w:tcPr>
          <w:p w:rsidR="005301CA" w:rsidRPr="005301CA" w:rsidRDefault="005301CA" w:rsidP="00613F32">
            <w:pPr>
              <w:jc w:val="center"/>
              <w:rPr>
                <w:sz w:val="16"/>
                <w:szCs w:val="16"/>
              </w:rPr>
            </w:pPr>
          </w:p>
        </w:tc>
        <w:tc>
          <w:tcPr>
            <w:tcW w:w="1805" w:type="dxa"/>
          </w:tcPr>
          <w:p w:rsidR="005301CA" w:rsidRPr="005301CA" w:rsidRDefault="005301CA" w:rsidP="00613F32">
            <w:pPr>
              <w:jc w:val="center"/>
              <w:rPr>
                <w:sz w:val="16"/>
                <w:szCs w:val="16"/>
              </w:rPr>
            </w:pPr>
          </w:p>
        </w:tc>
        <w:tc>
          <w:tcPr>
            <w:tcW w:w="1810" w:type="dxa"/>
          </w:tcPr>
          <w:p w:rsidR="005301CA" w:rsidRPr="005301CA" w:rsidRDefault="005301CA" w:rsidP="00613F32">
            <w:pPr>
              <w:jc w:val="center"/>
              <w:rPr>
                <w:sz w:val="16"/>
                <w:szCs w:val="16"/>
              </w:rPr>
            </w:pPr>
          </w:p>
        </w:tc>
      </w:tr>
      <w:tr w:rsidR="005301CA" w:rsidRPr="005301CA" w:rsidTr="00613F32">
        <w:tc>
          <w:tcPr>
            <w:tcW w:w="771" w:type="dxa"/>
          </w:tcPr>
          <w:p w:rsidR="005301CA" w:rsidRPr="005301CA" w:rsidRDefault="005301CA" w:rsidP="00613F32">
            <w:pPr>
              <w:rPr>
                <w:b/>
                <w:sz w:val="16"/>
                <w:szCs w:val="16"/>
              </w:rPr>
            </w:pPr>
          </w:p>
        </w:tc>
        <w:tc>
          <w:tcPr>
            <w:tcW w:w="3095" w:type="dxa"/>
          </w:tcPr>
          <w:p w:rsidR="005301CA" w:rsidRPr="005301CA" w:rsidRDefault="005301CA" w:rsidP="00613F32">
            <w:pPr>
              <w:rPr>
                <w:b/>
                <w:sz w:val="16"/>
                <w:szCs w:val="16"/>
              </w:rPr>
            </w:pPr>
            <w:r w:rsidRPr="005301CA">
              <w:rPr>
                <w:b/>
                <w:sz w:val="16"/>
                <w:szCs w:val="16"/>
              </w:rPr>
              <w:t>ИТОГО по разделу</w:t>
            </w:r>
          </w:p>
        </w:tc>
        <w:tc>
          <w:tcPr>
            <w:tcW w:w="1832" w:type="dxa"/>
          </w:tcPr>
          <w:p w:rsidR="005301CA" w:rsidRPr="005301CA" w:rsidRDefault="005301CA" w:rsidP="00613F32">
            <w:pPr>
              <w:jc w:val="center"/>
              <w:rPr>
                <w:b/>
                <w:sz w:val="16"/>
                <w:szCs w:val="16"/>
              </w:rPr>
            </w:pPr>
            <w:r w:rsidRPr="005301CA">
              <w:rPr>
                <w:b/>
                <w:sz w:val="16"/>
                <w:szCs w:val="16"/>
              </w:rPr>
              <w:t>1</w:t>
            </w:r>
          </w:p>
        </w:tc>
        <w:tc>
          <w:tcPr>
            <w:tcW w:w="1789" w:type="dxa"/>
          </w:tcPr>
          <w:p w:rsidR="005301CA" w:rsidRPr="005301CA" w:rsidRDefault="005301CA" w:rsidP="00613F32">
            <w:pPr>
              <w:jc w:val="center"/>
              <w:rPr>
                <w:b/>
                <w:sz w:val="16"/>
                <w:szCs w:val="16"/>
              </w:rPr>
            </w:pPr>
            <w:r w:rsidRPr="005301CA">
              <w:rPr>
                <w:b/>
                <w:sz w:val="16"/>
                <w:szCs w:val="16"/>
              </w:rPr>
              <w:t>100</w:t>
            </w:r>
          </w:p>
        </w:tc>
        <w:tc>
          <w:tcPr>
            <w:tcW w:w="1887" w:type="dxa"/>
          </w:tcPr>
          <w:p w:rsidR="005301CA" w:rsidRPr="005301CA" w:rsidRDefault="005301CA" w:rsidP="00613F32">
            <w:pPr>
              <w:jc w:val="center"/>
              <w:rPr>
                <w:b/>
                <w:sz w:val="16"/>
                <w:szCs w:val="16"/>
              </w:rPr>
            </w:pPr>
            <w:r w:rsidRPr="005301CA">
              <w:rPr>
                <w:b/>
                <w:sz w:val="16"/>
                <w:szCs w:val="16"/>
              </w:rPr>
              <w:t>100</w:t>
            </w:r>
          </w:p>
        </w:tc>
        <w:tc>
          <w:tcPr>
            <w:tcW w:w="1797" w:type="dxa"/>
          </w:tcPr>
          <w:p w:rsidR="005301CA" w:rsidRPr="005301CA" w:rsidRDefault="005301CA" w:rsidP="00613F32">
            <w:pPr>
              <w:jc w:val="center"/>
              <w:rPr>
                <w:b/>
                <w:sz w:val="16"/>
                <w:szCs w:val="16"/>
              </w:rPr>
            </w:pPr>
          </w:p>
        </w:tc>
        <w:tc>
          <w:tcPr>
            <w:tcW w:w="1805" w:type="dxa"/>
          </w:tcPr>
          <w:p w:rsidR="005301CA" w:rsidRPr="005301CA" w:rsidRDefault="005301CA" w:rsidP="00613F32">
            <w:pPr>
              <w:jc w:val="center"/>
              <w:rPr>
                <w:b/>
                <w:sz w:val="16"/>
                <w:szCs w:val="16"/>
              </w:rPr>
            </w:pPr>
          </w:p>
        </w:tc>
        <w:tc>
          <w:tcPr>
            <w:tcW w:w="1810" w:type="dxa"/>
          </w:tcPr>
          <w:p w:rsidR="005301CA" w:rsidRPr="005301CA" w:rsidRDefault="005301CA" w:rsidP="00613F32">
            <w:pPr>
              <w:jc w:val="center"/>
              <w:rPr>
                <w:b/>
                <w:sz w:val="16"/>
                <w:szCs w:val="16"/>
              </w:rPr>
            </w:pPr>
          </w:p>
        </w:tc>
      </w:tr>
      <w:tr w:rsidR="005301CA" w:rsidRPr="005301CA" w:rsidTr="00613F32">
        <w:tc>
          <w:tcPr>
            <w:tcW w:w="14786" w:type="dxa"/>
            <w:gridSpan w:val="8"/>
          </w:tcPr>
          <w:p w:rsidR="005301CA" w:rsidRPr="005301CA" w:rsidRDefault="005301CA" w:rsidP="00613F32">
            <w:pPr>
              <w:snapToGrid w:val="0"/>
              <w:rPr>
                <w:sz w:val="16"/>
                <w:szCs w:val="16"/>
              </w:rPr>
            </w:pPr>
            <w:r w:rsidRPr="005301CA">
              <w:rPr>
                <w:b/>
                <w:sz w:val="16"/>
                <w:szCs w:val="16"/>
              </w:rPr>
              <w:t>Раздел 3 Реконструкция, ремонт и укрепление материально-технической базы органов местного самоуправления</w:t>
            </w:r>
          </w:p>
        </w:tc>
      </w:tr>
      <w:tr w:rsidR="005301CA" w:rsidRPr="005301CA" w:rsidTr="00613F32">
        <w:tc>
          <w:tcPr>
            <w:tcW w:w="771" w:type="dxa"/>
          </w:tcPr>
          <w:p w:rsidR="005301CA" w:rsidRPr="005301CA" w:rsidRDefault="005301CA" w:rsidP="00613F32">
            <w:pPr>
              <w:rPr>
                <w:b/>
                <w:sz w:val="16"/>
                <w:szCs w:val="16"/>
              </w:rPr>
            </w:pPr>
          </w:p>
        </w:tc>
        <w:tc>
          <w:tcPr>
            <w:tcW w:w="3095" w:type="dxa"/>
          </w:tcPr>
          <w:p w:rsidR="005301CA" w:rsidRPr="005301CA" w:rsidRDefault="005301CA" w:rsidP="00613F32">
            <w:pPr>
              <w:rPr>
                <w:b/>
                <w:i/>
                <w:sz w:val="16"/>
                <w:szCs w:val="16"/>
              </w:rPr>
            </w:pPr>
            <w:r w:rsidRPr="005301CA">
              <w:rPr>
                <w:b/>
                <w:i/>
                <w:sz w:val="16"/>
                <w:szCs w:val="16"/>
              </w:rPr>
              <w:t>Островское  (центральное</w:t>
            </w:r>
            <w:proofErr w:type="gramStart"/>
            <w:r w:rsidRPr="005301CA">
              <w:rPr>
                <w:b/>
                <w:i/>
                <w:sz w:val="16"/>
                <w:szCs w:val="16"/>
              </w:rPr>
              <w:t>)с</w:t>
            </w:r>
            <w:proofErr w:type="gramEnd"/>
            <w:r w:rsidRPr="005301CA">
              <w:rPr>
                <w:b/>
                <w:i/>
                <w:sz w:val="16"/>
                <w:szCs w:val="16"/>
              </w:rPr>
              <w:t>/</w:t>
            </w:r>
            <w:proofErr w:type="spellStart"/>
            <w:r w:rsidRPr="005301CA">
              <w:rPr>
                <w:b/>
                <w:i/>
                <w:sz w:val="16"/>
                <w:szCs w:val="16"/>
              </w:rPr>
              <w:t>п</w:t>
            </w:r>
            <w:proofErr w:type="spellEnd"/>
          </w:p>
        </w:tc>
        <w:tc>
          <w:tcPr>
            <w:tcW w:w="1832" w:type="dxa"/>
          </w:tcPr>
          <w:p w:rsidR="005301CA" w:rsidRPr="005301CA" w:rsidRDefault="005301CA" w:rsidP="00613F32">
            <w:pPr>
              <w:jc w:val="center"/>
              <w:rPr>
                <w:b/>
                <w:sz w:val="16"/>
                <w:szCs w:val="16"/>
              </w:rPr>
            </w:pPr>
          </w:p>
        </w:tc>
        <w:tc>
          <w:tcPr>
            <w:tcW w:w="1789" w:type="dxa"/>
          </w:tcPr>
          <w:p w:rsidR="005301CA" w:rsidRPr="005301CA" w:rsidRDefault="005301CA" w:rsidP="00613F32">
            <w:pPr>
              <w:jc w:val="center"/>
              <w:rPr>
                <w:b/>
                <w:sz w:val="16"/>
                <w:szCs w:val="16"/>
              </w:rPr>
            </w:pPr>
          </w:p>
        </w:tc>
        <w:tc>
          <w:tcPr>
            <w:tcW w:w="1887" w:type="dxa"/>
          </w:tcPr>
          <w:p w:rsidR="005301CA" w:rsidRPr="005301CA" w:rsidRDefault="005301CA" w:rsidP="00613F32">
            <w:pPr>
              <w:jc w:val="center"/>
              <w:rPr>
                <w:b/>
                <w:sz w:val="16"/>
                <w:szCs w:val="16"/>
              </w:rPr>
            </w:pPr>
          </w:p>
        </w:tc>
        <w:tc>
          <w:tcPr>
            <w:tcW w:w="1797" w:type="dxa"/>
          </w:tcPr>
          <w:p w:rsidR="005301CA" w:rsidRPr="005301CA" w:rsidRDefault="005301CA" w:rsidP="00613F32">
            <w:pPr>
              <w:jc w:val="center"/>
              <w:rPr>
                <w:b/>
                <w:sz w:val="16"/>
                <w:szCs w:val="16"/>
              </w:rPr>
            </w:pPr>
          </w:p>
        </w:tc>
        <w:tc>
          <w:tcPr>
            <w:tcW w:w="1805" w:type="dxa"/>
          </w:tcPr>
          <w:p w:rsidR="005301CA" w:rsidRPr="005301CA" w:rsidRDefault="005301CA" w:rsidP="00613F32">
            <w:pPr>
              <w:jc w:val="center"/>
              <w:rPr>
                <w:b/>
                <w:sz w:val="16"/>
                <w:szCs w:val="16"/>
              </w:rPr>
            </w:pPr>
          </w:p>
        </w:tc>
        <w:tc>
          <w:tcPr>
            <w:tcW w:w="1810" w:type="dxa"/>
          </w:tcPr>
          <w:p w:rsidR="005301CA" w:rsidRPr="005301CA" w:rsidRDefault="005301CA" w:rsidP="00613F32">
            <w:pPr>
              <w:jc w:val="center"/>
              <w:rPr>
                <w:b/>
                <w:sz w:val="16"/>
                <w:szCs w:val="16"/>
              </w:rPr>
            </w:pPr>
          </w:p>
        </w:tc>
      </w:tr>
      <w:tr w:rsidR="005301CA" w:rsidRPr="005301CA" w:rsidTr="00613F32">
        <w:tc>
          <w:tcPr>
            <w:tcW w:w="771" w:type="dxa"/>
          </w:tcPr>
          <w:p w:rsidR="005301CA" w:rsidRPr="005301CA" w:rsidRDefault="005301CA" w:rsidP="00613F32">
            <w:pPr>
              <w:rPr>
                <w:sz w:val="16"/>
                <w:szCs w:val="16"/>
              </w:rPr>
            </w:pPr>
            <w:r w:rsidRPr="005301CA">
              <w:rPr>
                <w:sz w:val="16"/>
                <w:szCs w:val="16"/>
              </w:rPr>
              <w:t>9</w:t>
            </w:r>
          </w:p>
        </w:tc>
        <w:tc>
          <w:tcPr>
            <w:tcW w:w="3095" w:type="dxa"/>
          </w:tcPr>
          <w:p w:rsidR="005301CA" w:rsidRPr="005301CA" w:rsidRDefault="005301CA" w:rsidP="00613F32">
            <w:pPr>
              <w:rPr>
                <w:b/>
                <w:sz w:val="16"/>
                <w:szCs w:val="16"/>
              </w:rPr>
            </w:pPr>
            <w:r w:rsidRPr="005301CA">
              <w:rPr>
                <w:sz w:val="16"/>
                <w:szCs w:val="16"/>
              </w:rPr>
              <w:t>Приобретение автомобиля  в администрацию района</w:t>
            </w:r>
          </w:p>
        </w:tc>
        <w:tc>
          <w:tcPr>
            <w:tcW w:w="1832" w:type="dxa"/>
          </w:tcPr>
          <w:p w:rsidR="005301CA" w:rsidRPr="005301CA" w:rsidRDefault="005301CA" w:rsidP="00613F32">
            <w:pPr>
              <w:jc w:val="center"/>
              <w:rPr>
                <w:sz w:val="16"/>
                <w:szCs w:val="16"/>
              </w:rPr>
            </w:pPr>
            <w:r w:rsidRPr="005301CA">
              <w:rPr>
                <w:sz w:val="16"/>
                <w:szCs w:val="16"/>
              </w:rPr>
              <w:t>1</w:t>
            </w:r>
          </w:p>
        </w:tc>
        <w:tc>
          <w:tcPr>
            <w:tcW w:w="1789" w:type="dxa"/>
          </w:tcPr>
          <w:p w:rsidR="005301CA" w:rsidRPr="005301CA" w:rsidRDefault="005301CA" w:rsidP="00613F32">
            <w:pPr>
              <w:jc w:val="center"/>
              <w:rPr>
                <w:b/>
                <w:sz w:val="16"/>
                <w:szCs w:val="16"/>
              </w:rPr>
            </w:pPr>
            <w:r w:rsidRPr="005301CA">
              <w:rPr>
                <w:sz w:val="16"/>
                <w:szCs w:val="16"/>
              </w:rPr>
              <w:t>485,0</w:t>
            </w:r>
          </w:p>
        </w:tc>
        <w:tc>
          <w:tcPr>
            <w:tcW w:w="1887" w:type="dxa"/>
          </w:tcPr>
          <w:p w:rsidR="005301CA" w:rsidRPr="005301CA" w:rsidRDefault="005301CA" w:rsidP="00613F32">
            <w:pPr>
              <w:jc w:val="center"/>
              <w:rPr>
                <w:b/>
                <w:sz w:val="16"/>
                <w:szCs w:val="16"/>
              </w:rPr>
            </w:pPr>
            <w:r w:rsidRPr="005301CA">
              <w:rPr>
                <w:sz w:val="16"/>
                <w:szCs w:val="16"/>
              </w:rPr>
              <w:t>485,0</w:t>
            </w:r>
          </w:p>
        </w:tc>
        <w:tc>
          <w:tcPr>
            <w:tcW w:w="1797" w:type="dxa"/>
          </w:tcPr>
          <w:p w:rsidR="005301CA" w:rsidRPr="005301CA" w:rsidRDefault="005301CA" w:rsidP="00613F32">
            <w:pPr>
              <w:jc w:val="center"/>
              <w:rPr>
                <w:sz w:val="16"/>
                <w:szCs w:val="16"/>
              </w:rPr>
            </w:pPr>
          </w:p>
        </w:tc>
        <w:tc>
          <w:tcPr>
            <w:tcW w:w="1805" w:type="dxa"/>
          </w:tcPr>
          <w:p w:rsidR="005301CA" w:rsidRPr="005301CA" w:rsidRDefault="005301CA" w:rsidP="00613F32">
            <w:pPr>
              <w:jc w:val="center"/>
              <w:rPr>
                <w:b/>
                <w:sz w:val="16"/>
                <w:szCs w:val="16"/>
              </w:rPr>
            </w:pPr>
          </w:p>
        </w:tc>
        <w:tc>
          <w:tcPr>
            <w:tcW w:w="1810" w:type="dxa"/>
          </w:tcPr>
          <w:p w:rsidR="005301CA" w:rsidRPr="005301CA" w:rsidRDefault="005301CA" w:rsidP="00613F32">
            <w:pPr>
              <w:jc w:val="center"/>
              <w:rPr>
                <w:b/>
                <w:sz w:val="16"/>
                <w:szCs w:val="16"/>
              </w:rPr>
            </w:pPr>
          </w:p>
        </w:tc>
      </w:tr>
      <w:tr w:rsidR="005301CA" w:rsidRPr="005301CA" w:rsidTr="00613F32">
        <w:tc>
          <w:tcPr>
            <w:tcW w:w="771" w:type="dxa"/>
          </w:tcPr>
          <w:p w:rsidR="005301CA" w:rsidRPr="005301CA" w:rsidRDefault="005301CA" w:rsidP="00613F32">
            <w:pPr>
              <w:rPr>
                <w:sz w:val="16"/>
                <w:szCs w:val="16"/>
              </w:rPr>
            </w:pPr>
            <w:r w:rsidRPr="005301CA">
              <w:rPr>
                <w:sz w:val="16"/>
                <w:szCs w:val="16"/>
              </w:rPr>
              <w:t>10</w:t>
            </w:r>
          </w:p>
        </w:tc>
        <w:tc>
          <w:tcPr>
            <w:tcW w:w="3095" w:type="dxa"/>
          </w:tcPr>
          <w:p w:rsidR="005301CA" w:rsidRPr="005301CA" w:rsidRDefault="005301CA" w:rsidP="00613F32">
            <w:pPr>
              <w:rPr>
                <w:sz w:val="16"/>
                <w:szCs w:val="16"/>
              </w:rPr>
            </w:pPr>
            <w:r w:rsidRPr="005301CA">
              <w:rPr>
                <w:sz w:val="16"/>
                <w:szCs w:val="16"/>
              </w:rPr>
              <w:t>Ремонт здания  администрации района</w:t>
            </w:r>
          </w:p>
        </w:tc>
        <w:tc>
          <w:tcPr>
            <w:tcW w:w="1832" w:type="dxa"/>
          </w:tcPr>
          <w:p w:rsidR="005301CA" w:rsidRPr="005301CA" w:rsidRDefault="005301CA" w:rsidP="00613F32">
            <w:pPr>
              <w:jc w:val="center"/>
              <w:rPr>
                <w:sz w:val="16"/>
                <w:szCs w:val="16"/>
              </w:rPr>
            </w:pPr>
            <w:r w:rsidRPr="005301CA">
              <w:rPr>
                <w:sz w:val="16"/>
                <w:szCs w:val="16"/>
              </w:rPr>
              <w:t>1</w:t>
            </w:r>
          </w:p>
        </w:tc>
        <w:tc>
          <w:tcPr>
            <w:tcW w:w="1789" w:type="dxa"/>
          </w:tcPr>
          <w:p w:rsidR="005301CA" w:rsidRPr="005301CA" w:rsidRDefault="005301CA" w:rsidP="00613F32">
            <w:pPr>
              <w:jc w:val="center"/>
              <w:rPr>
                <w:sz w:val="16"/>
                <w:szCs w:val="16"/>
              </w:rPr>
            </w:pPr>
            <w:r w:rsidRPr="005301CA">
              <w:rPr>
                <w:sz w:val="16"/>
                <w:szCs w:val="16"/>
              </w:rPr>
              <w:t>300,0</w:t>
            </w:r>
          </w:p>
        </w:tc>
        <w:tc>
          <w:tcPr>
            <w:tcW w:w="1887" w:type="dxa"/>
          </w:tcPr>
          <w:p w:rsidR="005301CA" w:rsidRPr="005301CA" w:rsidRDefault="005301CA" w:rsidP="00613F32">
            <w:pPr>
              <w:jc w:val="center"/>
              <w:rPr>
                <w:sz w:val="16"/>
                <w:szCs w:val="16"/>
              </w:rPr>
            </w:pPr>
            <w:r w:rsidRPr="005301CA">
              <w:rPr>
                <w:sz w:val="16"/>
                <w:szCs w:val="16"/>
              </w:rPr>
              <w:t>300,0</w:t>
            </w:r>
          </w:p>
        </w:tc>
        <w:tc>
          <w:tcPr>
            <w:tcW w:w="1797" w:type="dxa"/>
          </w:tcPr>
          <w:p w:rsidR="005301CA" w:rsidRPr="005301CA" w:rsidRDefault="005301CA" w:rsidP="00613F32">
            <w:pPr>
              <w:jc w:val="center"/>
              <w:rPr>
                <w:sz w:val="16"/>
                <w:szCs w:val="16"/>
              </w:rPr>
            </w:pPr>
          </w:p>
        </w:tc>
        <w:tc>
          <w:tcPr>
            <w:tcW w:w="1805" w:type="dxa"/>
          </w:tcPr>
          <w:p w:rsidR="005301CA" w:rsidRPr="005301CA" w:rsidRDefault="005301CA" w:rsidP="00613F32">
            <w:pPr>
              <w:jc w:val="center"/>
              <w:rPr>
                <w:b/>
                <w:sz w:val="16"/>
                <w:szCs w:val="16"/>
              </w:rPr>
            </w:pPr>
          </w:p>
        </w:tc>
        <w:tc>
          <w:tcPr>
            <w:tcW w:w="1810" w:type="dxa"/>
          </w:tcPr>
          <w:p w:rsidR="005301CA" w:rsidRPr="005301CA" w:rsidRDefault="005301CA" w:rsidP="00613F32">
            <w:pPr>
              <w:jc w:val="center"/>
              <w:rPr>
                <w:b/>
                <w:sz w:val="16"/>
                <w:szCs w:val="16"/>
              </w:rPr>
            </w:pPr>
          </w:p>
        </w:tc>
      </w:tr>
      <w:tr w:rsidR="005301CA" w:rsidRPr="005301CA" w:rsidTr="00613F32">
        <w:tc>
          <w:tcPr>
            <w:tcW w:w="771" w:type="dxa"/>
          </w:tcPr>
          <w:p w:rsidR="005301CA" w:rsidRPr="005301CA" w:rsidRDefault="005301CA" w:rsidP="00613F32">
            <w:pPr>
              <w:rPr>
                <w:b/>
                <w:sz w:val="16"/>
                <w:szCs w:val="16"/>
              </w:rPr>
            </w:pPr>
          </w:p>
        </w:tc>
        <w:tc>
          <w:tcPr>
            <w:tcW w:w="3095" w:type="dxa"/>
          </w:tcPr>
          <w:p w:rsidR="005301CA" w:rsidRPr="005301CA" w:rsidRDefault="005301CA" w:rsidP="00613F32">
            <w:pPr>
              <w:rPr>
                <w:b/>
                <w:i/>
                <w:sz w:val="16"/>
                <w:szCs w:val="16"/>
              </w:rPr>
            </w:pPr>
            <w:r w:rsidRPr="005301CA">
              <w:rPr>
                <w:b/>
                <w:i/>
                <w:sz w:val="16"/>
                <w:szCs w:val="16"/>
              </w:rPr>
              <w:t>Островское с/</w:t>
            </w:r>
            <w:proofErr w:type="spellStart"/>
            <w:proofErr w:type="gramStart"/>
            <w:r w:rsidRPr="005301CA">
              <w:rPr>
                <w:b/>
                <w:i/>
                <w:sz w:val="16"/>
                <w:szCs w:val="16"/>
              </w:rPr>
              <w:t>п</w:t>
            </w:r>
            <w:proofErr w:type="spellEnd"/>
            <w:proofErr w:type="gramEnd"/>
          </w:p>
        </w:tc>
        <w:tc>
          <w:tcPr>
            <w:tcW w:w="1832" w:type="dxa"/>
          </w:tcPr>
          <w:p w:rsidR="005301CA" w:rsidRPr="005301CA" w:rsidRDefault="005301CA" w:rsidP="00613F32">
            <w:pPr>
              <w:jc w:val="center"/>
              <w:rPr>
                <w:b/>
                <w:sz w:val="16"/>
                <w:szCs w:val="16"/>
              </w:rPr>
            </w:pPr>
          </w:p>
        </w:tc>
        <w:tc>
          <w:tcPr>
            <w:tcW w:w="1789" w:type="dxa"/>
          </w:tcPr>
          <w:p w:rsidR="005301CA" w:rsidRPr="005301CA" w:rsidRDefault="005301CA" w:rsidP="00613F32">
            <w:pPr>
              <w:jc w:val="center"/>
              <w:rPr>
                <w:b/>
                <w:sz w:val="16"/>
                <w:szCs w:val="16"/>
              </w:rPr>
            </w:pPr>
          </w:p>
        </w:tc>
        <w:tc>
          <w:tcPr>
            <w:tcW w:w="1887" w:type="dxa"/>
          </w:tcPr>
          <w:p w:rsidR="005301CA" w:rsidRPr="005301CA" w:rsidRDefault="005301CA" w:rsidP="00613F32">
            <w:pPr>
              <w:jc w:val="center"/>
              <w:rPr>
                <w:b/>
                <w:sz w:val="16"/>
                <w:szCs w:val="16"/>
              </w:rPr>
            </w:pPr>
          </w:p>
        </w:tc>
        <w:tc>
          <w:tcPr>
            <w:tcW w:w="1797" w:type="dxa"/>
          </w:tcPr>
          <w:p w:rsidR="005301CA" w:rsidRPr="005301CA" w:rsidRDefault="005301CA" w:rsidP="00613F32">
            <w:pPr>
              <w:jc w:val="center"/>
              <w:rPr>
                <w:b/>
                <w:sz w:val="16"/>
                <w:szCs w:val="16"/>
              </w:rPr>
            </w:pPr>
          </w:p>
        </w:tc>
        <w:tc>
          <w:tcPr>
            <w:tcW w:w="1805" w:type="dxa"/>
          </w:tcPr>
          <w:p w:rsidR="005301CA" w:rsidRPr="005301CA" w:rsidRDefault="005301CA" w:rsidP="00613F32">
            <w:pPr>
              <w:jc w:val="center"/>
              <w:rPr>
                <w:b/>
                <w:sz w:val="16"/>
                <w:szCs w:val="16"/>
              </w:rPr>
            </w:pPr>
          </w:p>
        </w:tc>
        <w:tc>
          <w:tcPr>
            <w:tcW w:w="1810" w:type="dxa"/>
          </w:tcPr>
          <w:p w:rsidR="005301CA" w:rsidRPr="005301CA" w:rsidRDefault="005301CA" w:rsidP="00613F32">
            <w:pPr>
              <w:jc w:val="center"/>
              <w:rPr>
                <w:b/>
                <w:sz w:val="16"/>
                <w:szCs w:val="16"/>
              </w:rPr>
            </w:pPr>
          </w:p>
        </w:tc>
      </w:tr>
      <w:tr w:rsidR="005301CA" w:rsidRPr="005301CA" w:rsidTr="00613F32">
        <w:tc>
          <w:tcPr>
            <w:tcW w:w="771" w:type="dxa"/>
          </w:tcPr>
          <w:p w:rsidR="005301CA" w:rsidRPr="005301CA" w:rsidRDefault="005301CA" w:rsidP="00613F32">
            <w:pPr>
              <w:rPr>
                <w:sz w:val="16"/>
                <w:szCs w:val="16"/>
              </w:rPr>
            </w:pPr>
            <w:r w:rsidRPr="005301CA">
              <w:rPr>
                <w:sz w:val="16"/>
                <w:szCs w:val="16"/>
              </w:rPr>
              <w:t>11</w:t>
            </w:r>
          </w:p>
        </w:tc>
        <w:tc>
          <w:tcPr>
            <w:tcW w:w="3095" w:type="dxa"/>
          </w:tcPr>
          <w:p w:rsidR="005301CA" w:rsidRPr="005301CA" w:rsidRDefault="005301CA" w:rsidP="00613F32">
            <w:pPr>
              <w:snapToGrid w:val="0"/>
              <w:jc w:val="both"/>
              <w:rPr>
                <w:sz w:val="16"/>
                <w:szCs w:val="16"/>
              </w:rPr>
            </w:pPr>
            <w:r w:rsidRPr="005301CA">
              <w:rPr>
                <w:sz w:val="16"/>
                <w:szCs w:val="16"/>
              </w:rPr>
              <w:t>Приобретение автомобиля «Лада Гранта» для администрации Островского с/</w:t>
            </w:r>
            <w:proofErr w:type="spellStart"/>
            <w:proofErr w:type="gramStart"/>
            <w:r w:rsidRPr="005301CA">
              <w:rPr>
                <w:sz w:val="16"/>
                <w:szCs w:val="16"/>
              </w:rPr>
              <w:t>п</w:t>
            </w:r>
            <w:proofErr w:type="spellEnd"/>
            <w:proofErr w:type="gramEnd"/>
          </w:p>
        </w:tc>
        <w:tc>
          <w:tcPr>
            <w:tcW w:w="1832" w:type="dxa"/>
          </w:tcPr>
          <w:p w:rsidR="005301CA" w:rsidRPr="005301CA" w:rsidRDefault="005301CA" w:rsidP="00613F32">
            <w:pPr>
              <w:jc w:val="center"/>
              <w:rPr>
                <w:sz w:val="16"/>
                <w:szCs w:val="16"/>
              </w:rPr>
            </w:pPr>
            <w:r w:rsidRPr="005301CA">
              <w:rPr>
                <w:sz w:val="16"/>
                <w:szCs w:val="16"/>
              </w:rPr>
              <w:t>1</w:t>
            </w:r>
          </w:p>
        </w:tc>
        <w:tc>
          <w:tcPr>
            <w:tcW w:w="1789" w:type="dxa"/>
          </w:tcPr>
          <w:p w:rsidR="005301CA" w:rsidRPr="005301CA" w:rsidRDefault="005301CA" w:rsidP="00613F32">
            <w:pPr>
              <w:jc w:val="center"/>
              <w:rPr>
                <w:sz w:val="16"/>
                <w:szCs w:val="16"/>
              </w:rPr>
            </w:pPr>
            <w:r w:rsidRPr="005301CA">
              <w:rPr>
                <w:sz w:val="16"/>
                <w:szCs w:val="16"/>
              </w:rPr>
              <w:t>370,0</w:t>
            </w:r>
          </w:p>
        </w:tc>
        <w:tc>
          <w:tcPr>
            <w:tcW w:w="1887" w:type="dxa"/>
          </w:tcPr>
          <w:p w:rsidR="005301CA" w:rsidRPr="005301CA" w:rsidRDefault="005301CA" w:rsidP="00613F32">
            <w:pPr>
              <w:jc w:val="center"/>
              <w:rPr>
                <w:sz w:val="16"/>
                <w:szCs w:val="16"/>
              </w:rPr>
            </w:pPr>
          </w:p>
        </w:tc>
        <w:tc>
          <w:tcPr>
            <w:tcW w:w="1797" w:type="dxa"/>
          </w:tcPr>
          <w:p w:rsidR="005301CA" w:rsidRPr="005301CA" w:rsidRDefault="005301CA" w:rsidP="00613F32">
            <w:pPr>
              <w:jc w:val="center"/>
              <w:rPr>
                <w:sz w:val="16"/>
                <w:szCs w:val="16"/>
              </w:rPr>
            </w:pPr>
            <w:r w:rsidRPr="005301CA">
              <w:rPr>
                <w:sz w:val="16"/>
                <w:szCs w:val="16"/>
              </w:rPr>
              <w:t>370,0</w:t>
            </w:r>
          </w:p>
        </w:tc>
        <w:tc>
          <w:tcPr>
            <w:tcW w:w="1805" w:type="dxa"/>
          </w:tcPr>
          <w:p w:rsidR="005301CA" w:rsidRPr="005301CA" w:rsidRDefault="005301CA" w:rsidP="00613F32">
            <w:pPr>
              <w:jc w:val="center"/>
              <w:rPr>
                <w:sz w:val="16"/>
                <w:szCs w:val="16"/>
              </w:rPr>
            </w:pPr>
          </w:p>
        </w:tc>
        <w:tc>
          <w:tcPr>
            <w:tcW w:w="1810" w:type="dxa"/>
          </w:tcPr>
          <w:p w:rsidR="005301CA" w:rsidRPr="005301CA" w:rsidRDefault="005301CA" w:rsidP="00613F32">
            <w:pPr>
              <w:jc w:val="center"/>
              <w:rPr>
                <w:sz w:val="16"/>
                <w:szCs w:val="16"/>
              </w:rPr>
            </w:pPr>
          </w:p>
        </w:tc>
      </w:tr>
      <w:tr w:rsidR="005301CA" w:rsidRPr="005301CA" w:rsidTr="00613F32">
        <w:tc>
          <w:tcPr>
            <w:tcW w:w="771" w:type="dxa"/>
          </w:tcPr>
          <w:p w:rsidR="005301CA" w:rsidRPr="005301CA" w:rsidRDefault="005301CA" w:rsidP="00613F32">
            <w:pPr>
              <w:rPr>
                <w:b/>
                <w:sz w:val="16"/>
                <w:szCs w:val="16"/>
              </w:rPr>
            </w:pPr>
          </w:p>
        </w:tc>
        <w:tc>
          <w:tcPr>
            <w:tcW w:w="3095" w:type="dxa"/>
          </w:tcPr>
          <w:p w:rsidR="005301CA" w:rsidRPr="005301CA" w:rsidRDefault="005301CA" w:rsidP="00613F32">
            <w:pPr>
              <w:snapToGrid w:val="0"/>
              <w:jc w:val="both"/>
              <w:rPr>
                <w:b/>
                <w:sz w:val="16"/>
                <w:szCs w:val="16"/>
              </w:rPr>
            </w:pPr>
            <w:r w:rsidRPr="005301CA">
              <w:rPr>
                <w:b/>
                <w:sz w:val="16"/>
                <w:szCs w:val="16"/>
              </w:rPr>
              <w:t>ИТОГО по разделу 3</w:t>
            </w:r>
          </w:p>
        </w:tc>
        <w:tc>
          <w:tcPr>
            <w:tcW w:w="1832" w:type="dxa"/>
          </w:tcPr>
          <w:p w:rsidR="005301CA" w:rsidRPr="005301CA" w:rsidRDefault="005301CA" w:rsidP="00613F32">
            <w:pPr>
              <w:jc w:val="center"/>
              <w:rPr>
                <w:b/>
                <w:sz w:val="16"/>
                <w:szCs w:val="16"/>
              </w:rPr>
            </w:pPr>
            <w:r w:rsidRPr="005301CA">
              <w:rPr>
                <w:b/>
                <w:sz w:val="16"/>
                <w:szCs w:val="16"/>
              </w:rPr>
              <w:t>3</w:t>
            </w:r>
          </w:p>
        </w:tc>
        <w:tc>
          <w:tcPr>
            <w:tcW w:w="1789" w:type="dxa"/>
          </w:tcPr>
          <w:p w:rsidR="005301CA" w:rsidRPr="005301CA" w:rsidRDefault="005301CA" w:rsidP="00613F32">
            <w:pPr>
              <w:jc w:val="center"/>
              <w:rPr>
                <w:b/>
                <w:sz w:val="16"/>
                <w:szCs w:val="16"/>
              </w:rPr>
            </w:pPr>
            <w:r w:rsidRPr="005301CA">
              <w:rPr>
                <w:b/>
                <w:sz w:val="16"/>
                <w:szCs w:val="16"/>
              </w:rPr>
              <w:t>1155,0</w:t>
            </w:r>
          </w:p>
        </w:tc>
        <w:tc>
          <w:tcPr>
            <w:tcW w:w="1887" w:type="dxa"/>
          </w:tcPr>
          <w:p w:rsidR="005301CA" w:rsidRPr="005301CA" w:rsidRDefault="005301CA" w:rsidP="00613F32">
            <w:pPr>
              <w:jc w:val="center"/>
              <w:rPr>
                <w:b/>
                <w:sz w:val="16"/>
                <w:szCs w:val="16"/>
              </w:rPr>
            </w:pPr>
            <w:r w:rsidRPr="005301CA">
              <w:rPr>
                <w:b/>
                <w:sz w:val="16"/>
                <w:szCs w:val="16"/>
              </w:rPr>
              <w:t>785,0</w:t>
            </w:r>
          </w:p>
        </w:tc>
        <w:tc>
          <w:tcPr>
            <w:tcW w:w="1797" w:type="dxa"/>
          </w:tcPr>
          <w:p w:rsidR="005301CA" w:rsidRPr="005301CA" w:rsidRDefault="005301CA" w:rsidP="00613F32">
            <w:pPr>
              <w:jc w:val="center"/>
              <w:rPr>
                <w:b/>
                <w:sz w:val="16"/>
                <w:szCs w:val="16"/>
              </w:rPr>
            </w:pPr>
            <w:r w:rsidRPr="005301CA">
              <w:rPr>
                <w:b/>
                <w:sz w:val="16"/>
                <w:szCs w:val="16"/>
              </w:rPr>
              <w:t>370,0</w:t>
            </w:r>
          </w:p>
        </w:tc>
        <w:tc>
          <w:tcPr>
            <w:tcW w:w="1805" w:type="dxa"/>
          </w:tcPr>
          <w:p w:rsidR="005301CA" w:rsidRPr="005301CA" w:rsidRDefault="005301CA" w:rsidP="00613F32">
            <w:pPr>
              <w:jc w:val="center"/>
              <w:rPr>
                <w:b/>
                <w:sz w:val="16"/>
                <w:szCs w:val="16"/>
              </w:rPr>
            </w:pPr>
          </w:p>
        </w:tc>
        <w:tc>
          <w:tcPr>
            <w:tcW w:w="1810" w:type="dxa"/>
          </w:tcPr>
          <w:p w:rsidR="005301CA" w:rsidRPr="005301CA" w:rsidRDefault="005301CA" w:rsidP="00613F32">
            <w:pPr>
              <w:jc w:val="center"/>
              <w:rPr>
                <w:b/>
                <w:sz w:val="16"/>
                <w:szCs w:val="16"/>
              </w:rPr>
            </w:pPr>
          </w:p>
        </w:tc>
      </w:tr>
      <w:tr w:rsidR="005301CA" w:rsidRPr="005301CA" w:rsidTr="00613F32">
        <w:tc>
          <w:tcPr>
            <w:tcW w:w="14786" w:type="dxa"/>
            <w:gridSpan w:val="8"/>
          </w:tcPr>
          <w:p w:rsidR="005301CA" w:rsidRPr="005301CA" w:rsidRDefault="005301CA" w:rsidP="00613F32">
            <w:pPr>
              <w:rPr>
                <w:sz w:val="16"/>
                <w:szCs w:val="16"/>
              </w:rPr>
            </w:pPr>
            <w:r w:rsidRPr="005301CA">
              <w:rPr>
                <w:b/>
                <w:sz w:val="16"/>
                <w:szCs w:val="16"/>
              </w:rPr>
              <w:t>Раздел 4.  Мероприятия по благоустройству территорий</w:t>
            </w:r>
          </w:p>
        </w:tc>
      </w:tr>
      <w:tr w:rsidR="005301CA" w:rsidRPr="005301CA" w:rsidTr="00613F32">
        <w:tc>
          <w:tcPr>
            <w:tcW w:w="771" w:type="dxa"/>
          </w:tcPr>
          <w:p w:rsidR="005301CA" w:rsidRPr="005301CA" w:rsidRDefault="005301CA" w:rsidP="00613F32">
            <w:pPr>
              <w:rPr>
                <w:sz w:val="16"/>
                <w:szCs w:val="16"/>
              </w:rPr>
            </w:pPr>
          </w:p>
        </w:tc>
        <w:tc>
          <w:tcPr>
            <w:tcW w:w="3095" w:type="dxa"/>
          </w:tcPr>
          <w:p w:rsidR="005301CA" w:rsidRPr="005301CA" w:rsidRDefault="005301CA" w:rsidP="00613F32">
            <w:pPr>
              <w:snapToGrid w:val="0"/>
              <w:jc w:val="both"/>
              <w:rPr>
                <w:b/>
                <w:i/>
                <w:sz w:val="16"/>
                <w:szCs w:val="16"/>
              </w:rPr>
            </w:pPr>
            <w:proofErr w:type="spellStart"/>
            <w:r w:rsidRPr="005301CA">
              <w:rPr>
                <w:b/>
                <w:i/>
                <w:sz w:val="16"/>
                <w:szCs w:val="16"/>
              </w:rPr>
              <w:t>Адищевское</w:t>
            </w:r>
            <w:proofErr w:type="spellEnd"/>
            <w:r w:rsidRPr="005301CA">
              <w:rPr>
                <w:b/>
                <w:i/>
                <w:sz w:val="16"/>
                <w:szCs w:val="16"/>
              </w:rPr>
              <w:t xml:space="preserve"> с/</w:t>
            </w:r>
            <w:proofErr w:type="spellStart"/>
            <w:proofErr w:type="gramStart"/>
            <w:r w:rsidRPr="005301CA">
              <w:rPr>
                <w:b/>
                <w:i/>
                <w:sz w:val="16"/>
                <w:szCs w:val="16"/>
              </w:rPr>
              <w:t>п</w:t>
            </w:r>
            <w:proofErr w:type="spellEnd"/>
            <w:proofErr w:type="gramEnd"/>
          </w:p>
        </w:tc>
        <w:tc>
          <w:tcPr>
            <w:tcW w:w="1832" w:type="dxa"/>
          </w:tcPr>
          <w:p w:rsidR="005301CA" w:rsidRPr="005301CA" w:rsidRDefault="005301CA" w:rsidP="00613F32">
            <w:pPr>
              <w:jc w:val="center"/>
              <w:rPr>
                <w:sz w:val="16"/>
                <w:szCs w:val="16"/>
              </w:rPr>
            </w:pPr>
          </w:p>
        </w:tc>
        <w:tc>
          <w:tcPr>
            <w:tcW w:w="1789" w:type="dxa"/>
          </w:tcPr>
          <w:p w:rsidR="005301CA" w:rsidRPr="005301CA" w:rsidRDefault="005301CA" w:rsidP="00613F32">
            <w:pPr>
              <w:jc w:val="center"/>
              <w:rPr>
                <w:sz w:val="16"/>
                <w:szCs w:val="16"/>
              </w:rPr>
            </w:pPr>
          </w:p>
        </w:tc>
        <w:tc>
          <w:tcPr>
            <w:tcW w:w="1887" w:type="dxa"/>
          </w:tcPr>
          <w:p w:rsidR="005301CA" w:rsidRPr="005301CA" w:rsidRDefault="005301CA" w:rsidP="00613F32">
            <w:pPr>
              <w:jc w:val="center"/>
              <w:rPr>
                <w:sz w:val="16"/>
                <w:szCs w:val="16"/>
              </w:rPr>
            </w:pPr>
          </w:p>
        </w:tc>
        <w:tc>
          <w:tcPr>
            <w:tcW w:w="1797" w:type="dxa"/>
          </w:tcPr>
          <w:p w:rsidR="005301CA" w:rsidRPr="005301CA" w:rsidRDefault="005301CA" w:rsidP="00613F32">
            <w:pPr>
              <w:jc w:val="center"/>
              <w:rPr>
                <w:sz w:val="16"/>
                <w:szCs w:val="16"/>
              </w:rPr>
            </w:pPr>
          </w:p>
        </w:tc>
        <w:tc>
          <w:tcPr>
            <w:tcW w:w="1805" w:type="dxa"/>
          </w:tcPr>
          <w:p w:rsidR="005301CA" w:rsidRPr="005301CA" w:rsidRDefault="005301CA" w:rsidP="00613F32">
            <w:pPr>
              <w:jc w:val="center"/>
              <w:rPr>
                <w:sz w:val="16"/>
                <w:szCs w:val="16"/>
              </w:rPr>
            </w:pPr>
          </w:p>
        </w:tc>
        <w:tc>
          <w:tcPr>
            <w:tcW w:w="1810" w:type="dxa"/>
          </w:tcPr>
          <w:p w:rsidR="005301CA" w:rsidRPr="005301CA" w:rsidRDefault="005301CA" w:rsidP="00613F32">
            <w:pPr>
              <w:jc w:val="center"/>
              <w:rPr>
                <w:sz w:val="16"/>
                <w:szCs w:val="16"/>
              </w:rPr>
            </w:pPr>
          </w:p>
        </w:tc>
      </w:tr>
      <w:tr w:rsidR="005301CA" w:rsidRPr="005301CA" w:rsidTr="00613F32">
        <w:tc>
          <w:tcPr>
            <w:tcW w:w="771" w:type="dxa"/>
          </w:tcPr>
          <w:p w:rsidR="005301CA" w:rsidRPr="005301CA" w:rsidRDefault="005301CA" w:rsidP="00613F32">
            <w:pPr>
              <w:rPr>
                <w:sz w:val="16"/>
                <w:szCs w:val="16"/>
              </w:rPr>
            </w:pPr>
            <w:r w:rsidRPr="005301CA">
              <w:rPr>
                <w:sz w:val="16"/>
                <w:szCs w:val="16"/>
              </w:rPr>
              <w:t>12</w:t>
            </w:r>
          </w:p>
        </w:tc>
        <w:tc>
          <w:tcPr>
            <w:tcW w:w="3095" w:type="dxa"/>
          </w:tcPr>
          <w:p w:rsidR="005301CA" w:rsidRPr="005301CA" w:rsidRDefault="005301CA" w:rsidP="00613F32">
            <w:pPr>
              <w:snapToGrid w:val="0"/>
              <w:jc w:val="both"/>
              <w:rPr>
                <w:b/>
                <w:i/>
                <w:sz w:val="16"/>
                <w:szCs w:val="16"/>
              </w:rPr>
            </w:pPr>
            <w:proofErr w:type="spellStart"/>
            <w:r w:rsidRPr="005301CA">
              <w:rPr>
                <w:sz w:val="16"/>
                <w:szCs w:val="16"/>
              </w:rPr>
              <w:t>Окашивание</w:t>
            </w:r>
            <w:proofErr w:type="spellEnd"/>
            <w:r w:rsidRPr="005301CA">
              <w:rPr>
                <w:sz w:val="16"/>
                <w:szCs w:val="16"/>
              </w:rPr>
              <w:t xml:space="preserve"> территории</w:t>
            </w:r>
          </w:p>
        </w:tc>
        <w:tc>
          <w:tcPr>
            <w:tcW w:w="1832" w:type="dxa"/>
          </w:tcPr>
          <w:p w:rsidR="005301CA" w:rsidRPr="005301CA" w:rsidRDefault="005301CA" w:rsidP="00613F32">
            <w:pPr>
              <w:jc w:val="center"/>
              <w:rPr>
                <w:sz w:val="16"/>
                <w:szCs w:val="16"/>
              </w:rPr>
            </w:pPr>
            <w:r w:rsidRPr="005301CA">
              <w:rPr>
                <w:sz w:val="16"/>
                <w:szCs w:val="16"/>
              </w:rPr>
              <w:t>1</w:t>
            </w:r>
          </w:p>
        </w:tc>
        <w:tc>
          <w:tcPr>
            <w:tcW w:w="1789" w:type="dxa"/>
          </w:tcPr>
          <w:p w:rsidR="005301CA" w:rsidRPr="005301CA" w:rsidRDefault="005301CA" w:rsidP="00613F32">
            <w:pPr>
              <w:jc w:val="center"/>
              <w:rPr>
                <w:sz w:val="16"/>
                <w:szCs w:val="16"/>
              </w:rPr>
            </w:pPr>
          </w:p>
        </w:tc>
        <w:tc>
          <w:tcPr>
            <w:tcW w:w="1887" w:type="dxa"/>
          </w:tcPr>
          <w:p w:rsidR="005301CA" w:rsidRPr="005301CA" w:rsidRDefault="005301CA" w:rsidP="00613F32">
            <w:pPr>
              <w:jc w:val="center"/>
              <w:rPr>
                <w:sz w:val="16"/>
                <w:szCs w:val="16"/>
              </w:rPr>
            </w:pPr>
          </w:p>
        </w:tc>
        <w:tc>
          <w:tcPr>
            <w:tcW w:w="1797" w:type="dxa"/>
          </w:tcPr>
          <w:p w:rsidR="005301CA" w:rsidRPr="005301CA" w:rsidRDefault="005301CA" w:rsidP="00613F32">
            <w:pPr>
              <w:jc w:val="center"/>
              <w:rPr>
                <w:sz w:val="16"/>
                <w:szCs w:val="16"/>
              </w:rPr>
            </w:pPr>
          </w:p>
        </w:tc>
        <w:tc>
          <w:tcPr>
            <w:tcW w:w="1805" w:type="dxa"/>
          </w:tcPr>
          <w:p w:rsidR="005301CA" w:rsidRPr="005301CA" w:rsidRDefault="005301CA" w:rsidP="00613F32">
            <w:pPr>
              <w:jc w:val="center"/>
              <w:rPr>
                <w:sz w:val="16"/>
                <w:szCs w:val="16"/>
              </w:rPr>
            </w:pPr>
          </w:p>
        </w:tc>
        <w:tc>
          <w:tcPr>
            <w:tcW w:w="1810" w:type="dxa"/>
          </w:tcPr>
          <w:p w:rsidR="005301CA" w:rsidRPr="005301CA" w:rsidRDefault="005301CA" w:rsidP="00613F32">
            <w:pPr>
              <w:jc w:val="center"/>
              <w:rPr>
                <w:sz w:val="16"/>
                <w:szCs w:val="16"/>
              </w:rPr>
            </w:pPr>
          </w:p>
        </w:tc>
      </w:tr>
      <w:tr w:rsidR="005301CA" w:rsidRPr="005301CA" w:rsidTr="00613F32">
        <w:tc>
          <w:tcPr>
            <w:tcW w:w="771" w:type="dxa"/>
          </w:tcPr>
          <w:p w:rsidR="005301CA" w:rsidRPr="005301CA" w:rsidRDefault="005301CA" w:rsidP="00613F32">
            <w:pPr>
              <w:rPr>
                <w:sz w:val="16"/>
                <w:szCs w:val="16"/>
              </w:rPr>
            </w:pPr>
          </w:p>
        </w:tc>
        <w:tc>
          <w:tcPr>
            <w:tcW w:w="3095" w:type="dxa"/>
          </w:tcPr>
          <w:p w:rsidR="005301CA" w:rsidRPr="005301CA" w:rsidRDefault="005301CA" w:rsidP="00613F32">
            <w:pPr>
              <w:snapToGrid w:val="0"/>
              <w:jc w:val="both"/>
              <w:rPr>
                <w:sz w:val="16"/>
                <w:szCs w:val="16"/>
              </w:rPr>
            </w:pPr>
            <w:r w:rsidRPr="005301CA">
              <w:rPr>
                <w:b/>
                <w:i/>
                <w:sz w:val="16"/>
                <w:szCs w:val="16"/>
              </w:rPr>
              <w:t>Александровское с/</w:t>
            </w:r>
            <w:proofErr w:type="spellStart"/>
            <w:proofErr w:type="gramStart"/>
            <w:r w:rsidRPr="005301CA">
              <w:rPr>
                <w:b/>
                <w:i/>
                <w:sz w:val="16"/>
                <w:szCs w:val="16"/>
              </w:rPr>
              <w:t>п</w:t>
            </w:r>
            <w:proofErr w:type="spellEnd"/>
            <w:proofErr w:type="gramEnd"/>
          </w:p>
        </w:tc>
        <w:tc>
          <w:tcPr>
            <w:tcW w:w="1832" w:type="dxa"/>
          </w:tcPr>
          <w:p w:rsidR="005301CA" w:rsidRPr="005301CA" w:rsidRDefault="005301CA" w:rsidP="00613F32">
            <w:pPr>
              <w:jc w:val="center"/>
              <w:rPr>
                <w:sz w:val="16"/>
                <w:szCs w:val="16"/>
              </w:rPr>
            </w:pPr>
          </w:p>
        </w:tc>
        <w:tc>
          <w:tcPr>
            <w:tcW w:w="1789" w:type="dxa"/>
          </w:tcPr>
          <w:p w:rsidR="005301CA" w:rsidRPr="005301CA" w:rsidRDefault="005301CA" w:rsidP="00613F32">
            <w:pPr>
              <w:jc w:val="center"/>
              <w:rPr>
                <w:sz w:val="16"/>
                <w:szCs w:val="16"/>
              </w:rPr>
            </w:pPr>
          </w:p>
        </w:tc>
        <w:tc>
          <w:tcPr>
            <w:tcW w:w="1887" w:type="dxa"/>
          </w:tcPr>
          <w:p w:rsidR="005301CA" w:rsidRPr="005301CA" w:rsidRDefault="005301CA" w:rsidP="00613F32">
            <w:pPr>
              <w:jc w:val="center"/>
              <w:rPr>
                <w:sz w:val="16"/>
                <w:szCs w:val="16"/>
              </w:rPr>
            </w:pPr>
          </w:p>
        </w:tc>
        <w:tc>
          <w:tcPr>
            <w:tcW w:w="1797" w:type="dxa"/>
          </w:tcPr>
          <w:p w:rsidR="005301CA" w:rsidRPr="005301CA" w:rsidRDefault="005301CA" w:rsidP="00613F32">
            <w:pPr>
              <w:jc w:val="center"/>
              <w:rPr>
                <w:sz w:val="16"/>
                <w:szCs w:val="16"/>
              </w:rPr>
            </w:pPr>
          </w:p>
        </w:tc>
        <w:tc>
          <w:tcPr>
            <w:tcW w:w="1805" w:type="dxa"/>
          </w:tcPr>
          <w:p w:rsidR="005301CA" w:rsidRPr="005301CA" w:rsidRDefault="005301CA" w:rsidP="00613F32">
            <w:pPr>
              <w:jc w:val="center"/>
              <w:rPr>
                <w:sz w:val="16"/>
                <w:szCs w:val="16"/>
              </w:rPr>
            </w:pPr>
          </w:p>
        </w:tc>
        <w:tc>
          <w:tcPr>
            <w:tcW w:w="1810" w:type="dxa"/>
          </w:tcPr>
          <w:p w:rsidR="005301CA" w:rsidRPr="005301CA" w:rsidRDefault="005301CA" w:rsidP="00613F32">
            <w:pPr>
              <w:jc w:val="center"/>
              <w:rPr>
                <w:sz w:val="16"/>
                <w:szCs w:val="16"/>
              </w:rPr>
            </w:pPr>
          </w:p>
        </w:tc>
      </w:tr>
      <w:tr w:rsidR="005301CA" w:rsidRPr="005301CA" w:rsidTr="00613F32">
        <w:tc>
          <w:tcPr>
            <w:tcW w:w="771" w:type="dxa"/>
          </w:tcPr>
          <w:p w:rsidR="005301CA" w:rsidRPr="005301CA" w:rsidRDefault="005301CA" w:rsidP="00613F32">
            <w:pPr>
              <w:rPr>
                <w:sz w:val="16"/>
                <w:szCs w:val="16"/>
              </w:rPr>
            </w:pPr>
            <w:r w:rsidRPr="005301CA">
              <w:rPr>
                <w:sz w:val="16"/>
                <w:szCs w:val="16"/>
              </w:rPr>
              <w:t>13</w:t>
            </w:r>
          </w:p>
        </w:tc>
        <w:tc>
          <w:tcPr>
            <w:tcW w:w="3095" w:type="dxa"/>
          </w:tcPr>
          <w:p w:rsidR="005301CA" w:rsidRPr="005301CA" w:rsidRDefault="005301CA" w:rsidP="00613F32">
            <w:pPr>
              <w:snapToGrid w:val="0"/>
              <w:jc w:val="both"/>
              <w:rPr>
                <w:sz w:val="16"/>
                <w:szCs w:val="16"/>
              </w:rPr>
            </w:pPr>
            <w:r w:rsidRPr="005301CA">
              <w:rPr>
                <w:sz w:val="16"/>
                <w:szCs w:val="16"/>
              </w:rPr>
              <w:t>Ремонт пешеходного моста</w:t>
            </w:r>
          </w:p>
        </w:tc>
        <w:tc>
          <w:tcPr>
            <w:tcW w:w="1832" w:type="dxa"/>
          </w:tcPr>
          <w:p w:rsidR="005301CA" w:rsidRPr="005301CA" w:rsidRDefault="005301CA" w:rsidP="00613F32">
            <w:pPr>
              <w:jc w:val="center"/>
              <w:rPr>
                <w:sz w:val="16"/>
                <w:szCs w:val="16"/>
              </w:rPr>
            </w:pPr>
            <w:r w:rsidRPr="005301CA">
              <w:rPr>
                <w:sz w:val="16"/>
                <w:szCs w:val="16"/>
              </w:rPr>
              <w:t>1</w:t>
            </w:r>
          </w:p>
        </w:tc>
        <w:tc>
          <w:tcPr>
            <w:tcW w:w="1789" w:type="dxa"/>
          </w:tcPr>
          <w:p w:rsidR="005301CA" w:rsidRPr="005301CA" w:rsidRDefault="005301CA" w:rsidP="00613F32">
            <w:pPr>
              <w:jc w:val="center"/>
              <w:rPr>
                <w:sz w:val="16"/>
                <w:szCs w:val="16"/>
              </w:rPr>
            </w:pPr>
            <w:r w:rsidRPr="005301CA">
              <w:rPr>
                <w:sz w:val="16"/>
                <w:szCs w:val="16"/>
              </w:rPr>
              <w:t>100</w:t>
            </w:r>
          </w:p>
        </w:tc>
        <w:tc>
          <w:tcPr>
            <w:tcW w:w="1887" w:type="dxa"/>
          </w:tcPr>
          <w:p w:rsidR="005301CA" w:rsidRPr="005301CA" w:rsidRDefault="005301CA" w:rsidP="00613F32">
            <w:pPr>
              <w:jc w:val="center"/>
              <w:rPr>
                <w:sz w:val="16"/>
                <w:szCs w:val="16"/>
              </w:rPr>
            </w:pPr>
            <w:r w:rsidRPr="005301CA">
              <w:rPr>
                <w:sz w:val="16"/>
                <w:szCs w:val="16"/>
              </w:rPr>
              <w:t>70</w:t>
            </w:r>
          </w:p>
        </w:tc>
        <w:tc>
          <w:tcPr>
            <w:tcW w:w="1797" w:type="dxa"/>
          </w:tcPr>
          <w:p w:rsidR="005301CA" w:rsidRPr="005301CA" w:rsidRDefault="005301CA" w:rsidP="00613F32">
            <w:pPr>
              <w:jc w:val="center"/>
              <w:rPr>
                <w:sz w:val="16"/>
                <w:szCs w:val="16"/>
              </w:rPr>
            </w:pPr>
            <w:r w:rsidRPr="005301CA">
              <w:rPr>
                <w:sz w:val="16"/>
                <w:szCs w:val="16"/>
              </w:rPr>
              <w:t>30</w:t>
            </w:r>
          </w:p>
        </w:tc>
        <w:tc>
          <w:tcPr>
            <w:tcW w:w="1805" w:type="dxa"/>
          </w:tcPr>
          <w:p w:rsidR="005301CA" w:rsidRPr="005301CA" w:rsidRDefault="005301CA" w:rsidP="00613F32">
            <w:pPr>
              <w:jc w:val="center"/>
              <w:rPr>
                <w:sz w:val="16"/>
                <w:szCs w:val="16"/>
              </w:rPr>
            </w:pPr>
          </w:p>
        </w:tc>
        <w:tc>
          <w:tcPr>
            <w:tcW w:w="1810" w:type="dxa"/>
          </w:tcPr>
          <w:p w:rsidR="005301CA" w:rsidRPr="005301CA" w:rsidRDefault="005301CA" w:rsidP="00613F32">
            <w:pPr>
              <w:jc w:val="center"/>
              <w:rPr>
                <w:sz w:val="16"/>
                <w:szCs w:val="16"/>
              </w:rPr>
            </w:pPr>
          </w:p>
        </w:tc>
      </w:tr>
      <w:tr w:rsidR="005301CA" w:rsidRPr="005301CA" w:rsidTr="00613F32">
        <w:tc>
          <w:tcPr>
            <w:tcW w:w="771" w:type="dxa"/>
          </w:tcPr>
          <w:p w:rsidR="005301CA" w:rsidRPr="005301CA" w:rsidRDefault="005301CA" w:rsidP="00613F32">
            <w:pPr>
              <w:rPr>
                <w:sz w:val="16"/>
                <w:szCs w:val="16"/>
              </w:rPr>
            </w:pPr>
            <w:r w:rsidRPr="005301CA">
              <w:rPr>
                <w:sz w:val="16"/>
                <w:szCs w:val="16"/>
              </w:rPr>
              <w:t>14</w:t>
            </w:r>
          </w:p>
        </w:tc>
        <w:tc>
          <w:tcPr>
            <w:tcW w:w="3095" w:type="dxa"/>
          </w:tcPr>
          <w:p w:rsidR="005301CA" w:rsidRPr="005301CA" w:rsidRDefault="005301CA" w:rsidP="00613F32">
            <w:pPr>
              <w:snapToGrid w:val="0"/>
              <w:jc w:val="both"/>
              <w:rPr>
                <w:sz w:val="16"/>
                <w:szCs w:val="16"/>
              </w:rPr>
            </w:pPr>
            <w:proofErr w:type="spellStart"/>
            <w:r w:rsidRPr="005301CA">
              <w:rPr>
                <w:sz w:val="16"/>
                <w:szCs w:val="16"/>
              </w:rPr>
              <w:t>Окашивание</w:t>
            </w:r>
            <w:proofErr w:type="spellEnd"/>
            <w:r w:rsidRPr="005301CA">
              <w:rPr>
                <w:sz w:val="16"/>
                <w:szCs w:val="16"/>
              </w:rPr>
              <w:t xml:space="preserve"> территории</w:t>
            </w:r>
          </w:p>
        </w:tc>
        <w:tc>
          <w:tcPr>
            <w:tcW w:w="1832" w:type="dxa"/>
          </w:tcPr>
          <w:p w:rsidR="005301CA" w:rsidRPr="005301CA" w:rsidRDefault="005301CA" w:rsidP="00613F32">
            <w:pPr>
              <w:jc w:val="center"/>
              <w:rPr>
                <w:sz w:val="16"/>
                <w:szCs w:val="16"/>
              </w:rPr>
            </w:pPr>
            <w:r w:rsidRPr="005301CA">
              <w:rPr>
                <w:sz w:val="16"/>
                <w:szCs w:val="16"/>
              </w:rPr>
              <w:t>1</w:t>
            </w:r>
          </w:p>
        </w:tc>
        <w:tc>
          <w:tcPr>
            <w:tcW w:w="1789" w:type="dxa"/>
          </w:tcPr>
          <w:p w:rsidR="005301CA" w:rsidRPr="005301CA" w:rsidRDefault="005301CA" w:rsidP="00613F32">
            <w:pPr>
              <w:jc w:val="center"/>
              <w:rPr>
                <w:sz w:val="16"/>
                <w:szCs w:val="16"/>
              </w:rPr>
            </w:pPr>
          </w:p>
        </w:tc>
        <w:tc>
          <w:tcPr>
            <w:tcW w:w="1887" w:type="dxa"/>
          </w:tcPr>
          <w:p w:rsidR="005301CA" w:rsidRPr="005301CA" w:rsidRDefault="005301CA" w:rsidP="00613F32">
            <w:pPr>
              <w:jc w:val="center"/>
              <w:rPr>
                <w:sz w:val="16"/>
                <w:szCs w:val="16"/>
              </w:rPr>
            </w:pPr>
          </w:p>
        </w:tc>
        <w:tc>
          <w:tcPr>
            <w:tcW w:w="1797" w:type="dxa"/>
          </w:tcPr>
          <w:p w:rsidR="005301CA" w:rsidRPr="005301CA" w:rsidRDefault="005301CA" w:rsidP="00613F32">
            <w:pPr>
              <w:jc w:val="center"/>
              <w:rPr>
                <w:sz w:val="16"/>
                <w:szCs w:val="16"/>
              </w:rPr>
            </w:pPr>
          </w:p>
        </w:tc>
        <w:tc>
          <w:tcPr>
            <w:tcW w:w="1805" w:type="dxa"/>
          </w:tcPr>
          <w:p w:rsidR="005301CA" w:rsidRPr="005301CA" w:rsidRDefault="005301CA" w:rsidP="00613F32">
            <w:pPr>
              <w:jc w:val="center"/>
              <w:rPr>
                <w:sz w:val="16"/>
                <w:szCs w:val="16"/>
              </w:rPr>
            </w:pPr>
          </w:p>
        </w:tc>
        <w:tc>
          <w:tcPr>
            <w:tcW w:w="1810" w:type="dxa"/>
          </w:tcPr>
          <w:p w:rsidR="005301CA" w:rsidRPr="005301CA" w:rsidRDefault="005301CA" w:rsidP="00613F32">
            <w:pPr>
              <w:jc w:val="center"/>
              <w:rPr>
                <w:sz w:val="16"/>
                <w:szCs w:val="16"/>
              </w:rPr>
            </w:pPr>
          </w:p>
        </w:tc>
      </w:tr>
      <w:tr w:rsidR="005301CA" w:rsidRPr="005301CA" w:rsidTr="00613F32">
        <w:tc>
          <w:tcPr>
            <w:tcW w:w="771" w:type="dxa"/>
          </w:tcPr>
          <w:p w:rsidR="005301CA" w:rsidRPr="005301CA" w:rsidRDefault="005301CA" w:rsidP="00613F32">
            <w:pPr>
              <w:rPr>
                <w:sz w:val="16"/>
                <w:szCs w:val="16"/>
              </w:rPr>
            </w:pPr>
          </w:p>
        </w:tc>
        <w:tc>
          <w:tcPr>
            <w:tcW w:w="3095" w:type="dxa"/>
          </w:tcPr>
          <w:p w:rsidR="005301CA" w:rsidRPr="005301CA" w:rsidRDefault="005301CA" w:rsidP="00613F32">
            <w:pPr>
              <w:snapToGrid w:val="0"/>
              <w:jc w:val="both"/>
              <w:rPr>
                <w:sz w:val="16"/>
                <w:szCs w:val="16"/>
              </w:rPr>
            </w:pPr>
            <w:proofErr w:type="spellStart"/>
            <w:r w:rsidRPr="005301CA">
              <w:rPr>
                <w:b/>
                <w:i/>
                <w:sz w:val="16"/>
                <w:szCs w:val="16"/>
              </w:rPr>
              <w:t>Игодовское</w:t>
            </w:r>
            <w:proofErr w:type="spellEnd"/>
            <w:r w:rsidRPr="005301CA">
              <w:rPr>
                <w:b/>
                <w:i/>
                <w:sz w:val="16"/>
                <w:szCs w:val="16"/>
              </w:rPr>
              <w:t xml:space="preserve"> с/</w:t>
            </w:r>
            <w:proofErr w:type="spellStart"/>
            <w:proofErr w:type="gramStart"/>
            <w:r w:rsidRPr="005301CA">
              <w:rPr>
                <w:b/>
                <w:i/>
                <w:sz w:val="16"/>
                <w:szCs w:val="16"/>
              </w:rPr>
              <w:t>п</w:t>
            </w:r>
            <w:proofErr w:type="spellEnd"/>
            <w:proofErr w:type="gramEnd"/>
          </w:p>
        </w:tc>
        <w:tc>
          <w:tcPr>
            <w:tcW w:w="1832" w:type="dxa"/>
          </w:tcPr>
          <w:p w:rsidR="005301CA" w:rsidRPr="005301CA" w:rsidRDefault="005301CA" w:rsidP="00613F32">
            <w:pPr>
              <w:jc w:val="center"/>
              <w:rPr>
                <w:sz w:val="16"/>
                <w:szCs w:val="16"/>
              </w:rPr>
            </w:pPr>
          </w:p>
        </w:tc>
        <w:tc>
          <w:tcPr>
            <w:tcW w:w="1789" w:type="dxa"/>
          </w:tcPr>
          <w:p w:rsidR="005301CA" w:rsidRPr="005301CA" w:rsidRDefault="005301CA" w:rsidP="00613F32">
            <w:pPr>
              <w:jc w:val="center"/>
              <w:rPr>
                <w:sz w:val="16"/>
                <w:szCs w:val="16"/>
              </w:rPr>
            </w:pPr>
          </w:p>
        </w:tc>
        <w:tc>
          <w:tcPr>
            <w:tcW w:w="1887" w:type="dxa"/>
          </w:tcPr>
          <w:p w:rsidR="005301CA" w:rsidRPr="005301CA" w:rsidRDefault="005301CA" w:rsidP="00613F32">
            <w:pPr>
              <w:jc w:val="center"/>
              <w:rPr>
                <w:sz w:val="16"/>
                <w:szCs w:val="16"/>
              </w:rPr>
            </w:pPr>
          </w:p>
        </w:tc>
        <w:tc>
          <w:tcPr>
            <w:tcW w:w="1797" w:type="dxa"/>
          </w:tcPr>
          <w:p w:rsidR="005301CA" w:rsidRPr="005301CA" w:rsidRDefault="005301CA" w:rsidP="00613F32">
            <w:pPr>
              <w:jc w:val="center"/>
              <w:rPr>
                <w:sz w:val="16"/>
                <w:szCs w:val="16"/>
              </w:rPr>
            </w:pPr>
          </w:p>
        </w:tc>
        <w:tc>
          <w:tcPr>
            <w:tcW w:w="1805" w:type="dxa"/>
          </w:tcPr>
          <w:p w:rsidR="005301CA" w:rsidRPr="005301CA" w:rsidRDefault="005301CA" w:rsidP="00613F32">
            <w:pPr>
              <w:jc w:val="center"/>
              <w:rPr>
                <w:sz w:val="16"/>
                <w:szCs w:val="16"/>
              </w:rPr>
            </w:pPr>
          </w:p>
        </w:tc>
        <w:tc>
          <w:tcPr>
            <w:tcW w:w="1810" w:type="dxa"/>
          </w:tcPr>
          <w:p w:rsidR="005301CA" w:rsidRPr="005301CA" w:rsidRDefault="005301CA" w:rsidP="00613F32">
            <w:pPr>
              <w:jc w:val="center"/>
              <w:rPr>
                <w:sz w:val="16"/>
                <w:szCs w:val="16"/>
              </w:rPr>
            </w:pPr>
          </w:p>
        </w:tc>
      </w:tr>
      <w:tr w:rsidR="005301CA" w:rsidRPr="005301CA" w:rsidTr="00613F32">
        <w:tc>
          <w:tcPr>
            <w:tcW w:w="771" w:type="dxa"/>
          </w:tcPr>
          <w:p w:rsidR="005301CA" w:rsidRPr="005301CA" w:rsidRDefault="005301CA" w:rsidP="00613F32">
            <w:pPr>
              <w:rPr>
                <w:sz w:val="16"/>
                <w:szCs w:val="16"/>
              </w:rPr>
            </w:pPr>
            <w:r w:rsidRPr="005301CA">
              <w:rPr>
                <w:sz w:val="16"/>
                <w:szCs w:val="16"/>
              </w:rPr>
              <w:t>15</w:t>
            </w:r>
          </w:p>
        </w:tc>
        <w:tc>
          <w:tcPr>
            <w:tcW w:w="3095" w:type="dxa"/>
          </w:tcPr>
          <w:p w:rsidR="005301CA" w:rsidRPr="005301CA" w:rsidRDefault="005301CA" w:rsidP="00613F32">
            <w:pPr>
              <w:snapToGrid w:val="0"/>
              <w:jc w:val="both"/>
              <w:rPr>
                <w:sz w:val="16"/>
                <w:szCs w:val="16"/>
              </w:rPr>
            </w:pPr>
            <w:proofErr w:type="spellStart"/>
            <w:r w:rsidRPr="005301CA">
              <w:rPr>
                <w:sz w:val="16"/>
                <w:szCs w:val="16"/>
              </w:rPr>
              <w:t>Окашивание</w:t>
            </w:r>
            <w:proofErr w:type="spellEnd"/>
            <w:r w:rsidRPr="005301CA">
              <w:rPr>
                <w:sz w:val="16"/>
                <w:szCs w:val="16"/>
              </w:rPr>
              <w:t xml:space="preserve"> территории</w:t>
            </w:r>
          </w:p>
        </w:tc>
        <w:tc>
          <w:tcPr>
            <w:tcW w:w="1832" w:type="dxa"/>
          </w:tcPr>
          <w:p w:rsidR="005301CA" w:rsidRPr="005301CA" w:rsidRDefault="005301CA" w:rsidP="00613F32">
            <w:pPr>
              <w:jc w:val="center"/>
              <w:rPr>
                <w:sz w:val="16"/>
                <w:szCs w:val="16"/>
              </w:rPr>
            </w:pPr>
            <w:r w:rsidRPr="005301CA">
              <w:rPr>
                <w:sz w:val="16"/>
                <w:szCs w:val="16"/>
              </w:rPr>
              <w:t>1</w:t>
            </w:r>
          </w:p>
        </w:tc>
        <w:tc>
          <w:tcPr>
            <w:tcW w:w="1789" w:type="dxa"/>
          </w:tcPr>
          <w:p w:rsidR="005301CA" w:rsidRPr="005301CA" w:rsidRDefault="005301CA" w:rsidP="00613F32">
            <w:pPr>
              <w:jc w:val="center"/>
              <w:rPr>
                <w:sz w:val="16"/>
                <w:szCs w:val="16"/>
              </w:rPr>
            </w:pPr>
          </w:p>
        </w:tc>
        <w:tc>
          <w:tcPr>
            <w:tcW w:w="1887" w:type="dxa"/>
          </w:tcPr>
          <w:p w:rsidR="005301CA" w:rsidRPr="005301CA" w:rsidRDefault="005301CA" w:rsidP="00613F32">
            <w:pPr>
              <w:jc w:val="center"/>
              <w:rPr>
                <w:sz w:val="16"/>
                <w:szCs w:val="16"/>
              </w:rPr>
            </w:pPr>
          </w:p>
        </w:tc>
        <w:tc>
          <w:tcPr>
            <w:tcW w:w="1797" w:type="dxa"/>
          </w:tcPr>
          <w:p w:rsidR="005301CA" w:rsidRPr="005301CA" w:rsidRDefault="005301CA" w:rsidP="00613F32">
            <w:pPr>
              <w:jc w:val="center"/>
              <w:rPr>
                <w:sz w:val="16"/>
                <w:szCs w:val="16"/>
              </w:rPr>
            </w:pPr>
          </w:p>
        </w:tc>
        <w:tc>
          <w:tcPr>
            <w:tcW w:w="1805" w:type="dxa"/>
          </w:tcPr>
          <w:p w:rsidR="005301CA" w:rsidRPr="005301CA" w:rsidRDefault="005301CA" w:rsidP="00613F32">
            <w:pPr>
              <w:jc w:val="center"/>
              <w:rPr>
                <w:sz w:val="16"/>
                <w:szCs w:val="16"/>
              </w:rPr>
            </w:pPr>
          </w:p>
        </w:tc>
        <w:tc>
          <w:tcPr>
            <w:tcW w:w="1810" w:type="dxa"/>
          </w:tcPr>
          <w:p w:rsidR="005301CA" w:rsidRPr="005301CA" w:rsidRDefault="005301CA" w:rsidP="00613F32">
            <w:pPr>
              <w:jc w:val="center"/>
              <w:rPr>
                <w:sz w:val="16"/>
                <w:szCs w:val="16"/>
              </w:rPr>
            </w:pPr>
          </w:p>
        </w:tc>
      </w:tr>
      <w:tr w:rsidR="005301CA" w:rsidRPr="005301CA" w:rsidTr="00613F32">
        <w:tc>
          <w:tcPr>
            <w:tcW w:w="771" w:type="dxa"/>
          </w:tcPr>
          <w:p w:rsidR="005301CA" w:rsidRPr="005301CA" w:rsidRDefault="005301CA" w:rsidP="00613F32">
            <w:pPr>
              <w:rPr>
                <w:sz w:val="16"/>
                <w:szCs w:val="16"/>
              </w:rPr>
            </w:pPr>
          </w:p>
        </w:tc>
        <w:tc>
          <w:tcPr>
            <w:tcW w:w="3095" w:type="dxa"/>
          </w:tcPr>
          <w:p w:rsidR="005301CA" w:rsidRPr="005301CA" w:rsidRDefault="005301CA" w:rsidP="00613F32">
            <w:pPr>
              <w:snapToGrid w:val="0"/>
              <w:jc w:val="both"/>
              <w:rPr>
                <w:sz w:val="16"/>
                <w:szCs w:val="16"/>
              </w:rPr>
            </w:pPr>
            <w:proofErr w:type="spellStart"/>
            <w:r w:rsidRPr="005301CA">
              <w:rPr>
                <w:b/>
                <w:i/>
                <w:sz w:val="16"/>
                <w:szCs w:val="16"/>
              </w:rPr>
              <w:t>Клеванцовское</w:t>
            </w:r>
            <w:proofErr w:type="spellEnd"/>
            <w:r w:rsidRPr="005301CA">
              <w:rPr>
                <w:b/>
                <w:i/>
                <w:sz w:val="16"/>
                <w:szCs w:val="16"/>
              </w:rPr>
              <w:t xml:space="preserve"> с/</w:t>
            </w:r>
            <w:proofErr w:type="spellStart"/>
            <w:proofErr w:type="gramStart"/>
            <w:r w:rsidRPr="005301CA">
              <w:rPr>
                <w:b/>
                <w:i/>
                <w:sz w:val="16"/>
                <w:szCs w:val="16"/>
              </w:rPr>
              <w:t>п</w:t>
            </w:r>
            <w:proofErr w:type="spellEnd"/>
            <w:proofErr w:type="gramEnd"/>
          </w:p>
        </w:tc>
        <w:tc>
          <w:tcPr>
            <w:tcW w:w="1832" w:type="dxa"/>
          </w:tcPr>
          <w:p w:rsidR="005301CA" w:rsidRPr="005301CA" w:rsidRDefault="005301CA" w:rsidP="00613F32">
            <w:pPr>
              <w:jc w:val="center"/>
              <w:rPr>
                <w:sz w:val="16"/>
                <w:szCs w:val="16"/>
              </w:rPr>
            </w:pPr>
          </w:p>
        </w:tc>
        <w:tc>
          <w:tcPr>
            <w:tcW w:w="1789" w:type="dxa"/>
          </w:tcPr>
          <w:p w:rsidR="005301CA" w:rsidRPr="005301CA" w:rsidRDefault="005301CA" w:rsidP="00613F32">
            <w:pPr>
              <w:jc w:val="center"/>
              <w:rPr>
                <w:sz w:val="16"/>
                <w:szCs w:val="16"/>
              </w:rPr>
            </w:pPr>
          </w:p>
        </w:tc>
        <w:tc>
          <w:tcPr>
            <w:tcW w:w="1887" w:type="dxa"/>
          </w:tcPr>
          <w:p w:rsidR="005301CA" w:rsidRPr="005301CA" w:rsidRDefault="005301CA" w:rsidP="00613F32">
            <w:pPr>
              <w:jc w:val="center"/>
              <w:rPr>
                <w:sz w:val="16"/>
                <w:szCs w:val="16"/>
              </w:rPr>
            </w:pPr>
          </w:p>
        </w:tc>
        <w:tc>
          <w:tcPr>
            <w:tcW w:w="1797" w:type="dxa"/>
          </w:tcPr>
          <w:p w:rsidR="005301CA" w:rsidRPr="005301CA" w:rsidRDefault="005301CA" w:rsidP="00613F32">
            <w:pPr>
              <w:jc w:val="center"/>
              <w:rPr>
                <w:sz w:val="16"/>
                <w:szCs w:val="16"/>
              </w:rPr>
            </w:pPr>
          </w:p>
        </w:tc>
        <w:tc>
          <w:tcPr>
            <w:tcW w:w="1805" w:type="dxa"/>
          </w:tcPr>
          <w:p w:rsidR="005301CA" w:rsidRPr="005301CA" w:rsidRDefault="005301CA" w:rsidP="00613F32">
            <w:pPr>
              <w:jc w:val="center"/>
              <w:rPr>
                <w:sz w:val="16"/>
                <w:szCs w:val="16"/>
              </w:rPr>
            </w:pPr>
          </w:p>
        </w:tc>
        <w:tc>
          <w:tcPr>
            <w:tcW w:w="1810" w:type="dxa"/>
          </w:tcPr>
          <w:p w:rsidR="005301CA" w:rsidRPr="005301CA" w:rsidRDefault="005301CA" w:rsidP="00613F32">
            <w:pPr>
              <w:jc w:val="center"/>
              <w:rPr>
                <w:sz w:val="16"/>
                <w:szCs w:val="16"/>
              </w:rPr>
            </w:pPr>
          </w:p>
        </w:tc>
      </w:tr>
      <w:tr w:rsidR="005301CA" w:rsidRPr="005301CA" w:rsidTr="00613F32">
        <w:tc>
          <w:tcPr>
            <w:tcW w:w="771" w:type="dxa"/>
          </w:tcPr>
          <w:p w:rsidR="005301CA" w:rsidRPr="005301CA" w:rsidRDefault="005301CA" w:rsidP="00613F32">
            <w:pPr>
              <w:rPr>
                <w:sz w:val="16"/>
                <w:szCs w:val="16"/>
              </w:rPr>
            </w:pPr>
            <w:r w:rsidRPr="005301CA">
              <w:rPr>
                <w:sz w:val="16"/>
                <w:szCs w:val="16"/>
              </w:rPr>
              <w:t>16</w:t>
            </w:r>
          </w:p>
        </w:tc>
        <w:tc>
          <w:tcPr>
            <w:tcW w:w="3095" w:type="dxa"/>
          </w:tcPr>
          <w:p w:rsidR="005301CA" w:rsidRPr="005301CA" w:rsidRDefault="005301CA" w:rsidP="00613F32">
            <w:pPr>
              <w:snapToGrid w:val="0"/>
              <w:jc w:val="both"/>
              <w:rPr>
                <w:sz w:val="16"/>
                <w:szCs w:val="16"/>
              </w:rPr>
            </w:pPr>
            <w:proofErr w:type="spellStart"/>
            <w:r w:rsidRPr="005301CA">
              <w:rPr>
                <w:sz w:val="16"/>
                <w:szCs w:val="16"/>
              </w:rPr>
              <w:t>Окашивание</w:t>
            </w:r>
            <w:proofErr w:type="spellEnd"/>
            <w:r w:rsidRPr="005301CA">
              <w:rPr>
                <w:sz w:val="16"/>
                <w:szCs w:val="16"/>
              </w:rPr>
              <w:t xml:space="preserve"> территории</w:t>
            </w:r>
          </w:p>
        </w:tc>
        <w:tc>
          <w:tcPr>
            <w:tcW w:w="1832" w:type="dxa"/>
          </w:tcPr>
          <w:p w:rsidR="005301CA" w:rsidRPr="005301CA" w:rsidRDefault="005301CA" w:rsidP="00613F32">
            <w:pPr>
              <w:jc w:val="center"/>
              <w:rPr>
                <w:sz w:val="16"/>
                <w:szCs w:val="16"/>
              </w:rPr>
            </w:pPr>
            <w:r w:rsidRPr="005301CA">
              <w:rPr>
                <w:sz w:val="16"/>
                <w:szCs w:val="16"/>
              </w:rPr>
              <w:t>1</w:t>
            </w:r>
          </w:p>
        </w:tc>
        <w:tc>
          <w:tcPr>
            <w:tcW w:w="1789" w:type="dxa"/>
          </w:tcPr>
          <w:p w:rsidR="005301CA" w:rsidRPr="005301CA" w:rsidRDefault="005301CA" w:rsidP="00613F32">
            <w:pPr>
              <w:jc w:val="center"/>
              <w:rPr>
                <w:sz w:val="16"/>
                <w:szCs w:val="16"/>
              </w:rPr>
            </w:pPr>
          </w:p>
        </w:tc>
        <w:tc>
          <w:tcPr>
            <w:tcW w:w="1887" w:type="dxa"/>
          </w:tcPr>
          <w:p w:rsidR="005301CA" w:rsidRPr="005301CA" w:rsidRDefault="005301CA" w:rsidP="00613F32">
            <w:pPr>
              <w:jc w:val="center"/>
              <w:rPr>
                <w:sz w:val="16"/>
                <w:szCs w:val="16"/>
              </w:rPr>
            </w:pPr>
          </w:p>
        </w:tc>
        <w:tc>
          <w:tcPr>
            <w:tcW w:w="1797" w:type="dxa"/>
          </w:tcPr>
          <w:p w:rsidR="005301CA" w:rsidRPr="005301CA" w:rsidRDefault="005301CA" w:rsidP="00613F32">
            <w:pPr>
              <w:jc w:val="center"/>
              <w:rPr>
                <w:sz w:val="16"/>
                <w:szCs w:val="16"/>
              </w:rPr>
            </w:pPr>
          </w:p>
        </w:tc>
        <w:tc>
          <w:tcPr>
            <w:tcW w:w="1805" w:type="dxa"/>
          </w:tcPr>
          <w:p w:rsidR="005301CA" w:rsidRPr="005301CA" w:rsidRDefault="005301CA" w:rsidP="00613F32">
            <w:pPr>
              <w:jc w:val="center"/>
              <w:rPr>
                <w:sz w:val="16"/>
                <w:szCs w:val="16"/>
              </w:rPr>
            </w:pPr>
          </w:p>
        </w:tc>
        <w:tc>
          <w:tcPr>
            <w:tcW w:w="1810" w:type="dxa"/>
          </w:tcPr>
          <w:p w:rsidR="005301CA" w:rsidRPr="005301CA" w:rsidRDefault="005301CA" w:rsidP="00613F32">
            <w:pPr>
              <w:jc w:val="center"/>
              <w:rPr>
                <w:sz w:val="16"/>
                <w:szCs w:val="16"/>
              </w:rPr>
            </w:pPr>
          </w:p>
        </w:tc>
      </w:tr>
      <w:tr w:rsidR="005301CA" w:rsidRPr="005301CA" w:rsidTr="00613F32">
        <w:tc>
          <w:tcPr>
            <w:tcW w:w="771" w:type="dxa"/>
          </w:tcPr>
          <w:p w:rsidR="005301CA" w:rsidRPr="005301CA" w:rsidRDefault="005301CA" w:rsidP="00613F32">
            <w:pPr>
              <w:rPr>
                <w:sz w:val="16"/>
                <w:szCs w:val="16"/>
              </w:rPr>
            </w:pPr>
          </w:p>
        </w:tc>
        <w:tc>
          <w:tcPr>
            <w:tcW w:w="3095" w:type="dxa"/>
          </w:tcPr>
          <w:p w:rsidR="005301CA" w:rsidRPr="005301CA" w:rsidRDefault="005301CA" w:rsidP="00613F32">
            <w:pPr>
              <w:snapToGrid w:val="0"/>
              <w:jc w:val="both"/>
              <w:rPr>
                <w:sz w:val="16"/>
                <w:szCs w:val="16"/>
              </w:rPr>
            </w:pPr>
            <w:r w:rsidRPr="005301CA">
              <w:rPr>
                <w:b/>
                <w:i/>
                <w:sz w:val="16"/>
                <w:szCs w:val="16"/>
              </w:rPr>
              <w:t>Островское с/</w:t>
            </w:r>
            <w:proofErr w:type="spellStart"/>
            <w:proofErr w:type="gramStart"/>
            <w:r w:rsidRPr="005301CA">
              <w:rPr>
                <w:b/>
                <w:i/>
                <w:sz w:val="16"/>
                <w:szCs w:val="16"/>
              </w:rPr>
              <w:t>п</w:t>
            </w:r>
            <w:proofErr w:type="spellEnd"/>
            <w:proofErr w:type="gramEnd"/>
          </w:p>
        </w:tc>
        <w:tc>
          <w:tcPr>
            <w:tcW w:w="1832" w:type="dxa"/>
          </w:tcPr>
          <w:p w:rsidR="005301CA" w:rsidRPr="005301CA" w:rsidRDefault="005301CA" w:rsidP="00613F32">
            <w:pPr>
              <w:jc w:val="center"/>
              <w:rPr>
                <w:sz w:val="16"/>
                <w:szCs w:val="16"/>
              </w:rPr>
            </w:pPr>
          </w:p>
        </w:tc>
        <w:tc>
          <w:tcPr>
            <w:tcW w:w="1789" w:type="dxa"/>
          </w:tcPr>
          <w:p w:rsidR="005301CA" w:rsidRPr="005301CA" w:rsidRDefault="005301CA" w:rsidP="00613F32">
            <w:pPr>
              <w:jc w:val="center"/>
              <w:rPr>
                <w:sz w:val="16"/>
                <w:szCs w:val="16"/>
              </w:rPr>
            </w:pPr>
          </w:p>
        </w:tc>
        <w:tc>
          <w:tcPr>
            <w:tcW w:w="1887" w:type="dxa"/>
          </w:tcPr>
          <w:p w:rsidR="005301CA" w:rsidRPr="005301CA" w:rsidRDefault="005301CA" w:rsidP="00613F32">
            <w:pPr>
              <w:jc w:val="center"/>
              <w:rPr>
                <w:sz w:val="16"/>
                <w:szCs w:val="16"/>
              </w:rPr>
            </w:pPr>
          </w:p>
        </w:tc>
        <w:tc>
          <w:tcPr>
            <w:tcW w:w="1797" w:type="dxa"/>
          </w:tcPr>
          <w:p w:rsidR="005301CA" w:rsidRPr="005301CA" w:rsidRDefault="005301CA" w:rsidP="00613F32">
            <w:pPr>
              <w:jc w:val="center"/>
              <w:rPr>
                <w:sz w:val="16"/>
                <w:szCs w:val="16"/>
              </w:rPr>
            </w:pPr>
          </w:p>
        </w:tc>
        <w:tc>
          <w:tcPr>
            <w:tcW w:w="1805" w:type="dxa"/>
          </w:tcPr>
          <w:p w:rsidR="005301CA" w:rsidRPr="005301CA" w:rsidRDefault="005301CA" w:rsidP="00613F32">
            <w:pPr>
              <w:jc w:val="center"/>
              <w:rPr>
                <w:sz w:val="16"/>
                <w:szCs w:val="16"/>
              </w:rPr>
            </w:pPr>
          </w:p>
        </w:tc>
        <w:tc>
          <w:tcPr>
            <w:tcW w:w="1810" w:type="dxa"/>
          </w:tcPr>
          <w:p w:rsidR="005301CA" w:rsidRPr="005301CA" w:rsidRDefault="005301CA" w:rsidP="00613F32">
            <w:pPr>
              <w:jc w:val="center"/>
              <w:rPr>
                <w:sz w:val="16"/>
                <w:szCs w:val="16"/>
              </w:rPr>
            </w:pPr>
          </w:p>
        </w:tc>
      </w:tr>
      <w:tr w:rsidR="005301CA" w:rsidRPr="005301CA" w:rsidTr="00613F32">
        <w:tc>
          <w:tcPr>
            <w:tcW w:w="771" w:type="dxa"/>
          </w:tcPr>
          <w:p w:rsidR="005301CA" w:rsidRPr="005301CA" w:rsidRDefault="005301CA" w:rsidP="00613F32">
            <w:pPr>
              <w:rPr>
                <w:sz w:val="16"/>
                <w:szCs w:val="16"/>
              </w:rPr>
            </w:pPr>
            <w:r w:rsidRPr="005301CA">
              <w:rPr>
                <w:sz w:val="16"/>
                <w:szCs w:val="16"/>
              </w:rPr>
              <w:t>17</w:t>
            </w:r>
          </w:p>
        </w:tc>
        <w:tc>
          <w:tcPr>
            <w:tcW w:w="3095" w:type="dxa"/>
          </w:tcPr>
          <w:p w:rsidR="005301CA" w:rsidRPr="005301CA" w:rsidRDefault="005301CA" w:rsidP="00613F32">
            <w:pPr>
              <w:snapToGrid w:val="0"/>
              <w:jc w:val="both"/>
              <w:rPr>
                <w:sz w:val="16"/>
                <w:szCs w:val="16"/>
              </w:rPr>
            </w:pPr>
            <w:proofErr w:type="spellStart"/>
            <w:r w:rsidRPr="005301CA">
              <w:rPr>
                <w:sz w:val="16"/>
                <w:szCs w:val="16"/>
              </w:rPr>
              <w:t>Окашивание</w:t>
            </w:r>
            <w:proofErr w:type="spellEnd"/>
            <w:r w:rsidRPr="005301CA">
              <w:rPr>
                <w:sz w:val="16"/>
                <w:szCs w:val="16"/>
              </w:rPr>
              <w:t xml:space="preserve"> территории</w:t>
            </w:r>
          </w:p>
        </w:tc>
        <w:tc>
          <w:tcPr>
            <w:tcW w:w="1832" w:type="dxa"/>
          </w:tcPr>
          <w:p w:rsidR="005301CA" w:rsidRPr="005301CA" w:rsidRDefault="005301CA" w:rsidP="00613F32">
            <w:pPr>
              <w:jc w:val="center"/>
              <w:rPr>
                <w:sz w:val="16"/>
                <w:szCs w:val="16"/>
              </w:rPr>
            </w:pPr>
            <w:r w:rsidRPr="005301CA">
              <w:rPr>
                <w:sz w:val="16"/>
                <w:szCs w:val="16"/>
              </w:rPr>
              <w:t>1</w:t>
            </w:r>
          </w:p>
        </w:tc>
        <w:tc>
          <w:tcPr>
            <w:tcW w:w="1789" w:type="dxa"/>
          </w:tcPr>
          <w:p w:rsidR="005301CA" w:rsidRPr="005301CA" w:rsidRDefault="005301CA" w:rsidP="00613F32">
            <w:pPr>
              <w:jc w:val="center"/>
              <w:rPr>
                <w:sz w:val="16"/>
                <w:szCs w:val="16"/>
              </w:rPr>
            </w:pPr>
          </w:p>
        </w:tc>
        <w:tc>
          <w:tcPr>
            <w:tcW w:w="1887" w:type="dxa"/>
          </w:tcPr>
          <w:p w:rsidR="005301CA" w:rsidRPr="005301CA" w:rsidRDefault="005301CA" w:rsidP="00613F32">
            <w:pPr>
              <w:jc w:val="center"/>
              <w:rPr>
                <w:sz w:val="16"/>
                <w:szCs w:val="16"/>
              </w:rPr>
            </w:pPr>
          </w:p>
        </w:tc>
        <w:tc>
          <w:tcPr>
            <w:tcW w:w="1797" w:type="dxa"/>
          </w:tcPr>
          <w:p w:rsidR="005301CA" w:rsidRPr="005301CA" w:rsidRDefault="005301CA" w:rsidP="00613F32">
            <w:pPr>
              <w:jc w:val="center"/>
              <w:rPr>
                <w:sz w:val="16"/>
                <w:szCs w:val="16"/>
              </w:rPr>
            </w:pPr>
          </w:p>
        </w:tc>
        <w:tc>
          <w:tcPr>
            <w:tcW w:w="1805" w:type="dxa"/>
          </w:tcPr>
          <w:p w:rsidR="005301CA" w:rsidRPr="005301CA" w:rsidRDefault="005301CA" w:rsidP="00613F32">
            <w:pPr>
              <w:jc w:val="center"/>
              <w:rPr>
                <w:sz w:val="16"/>
                <w:szCs w:val="16"/>
              </w:rPr>
            </w:pPr>
          </w:p>
        </w:tc>
        <w:tc>
          <w:tcPr>
            <w:tcW w:w="1810" w:type="dxa"/>
          </w:tcPr>
          <w:p w:rsidR="005301CA" w:rsidRPr="005301CA" w:rsidRDefault="005301CA" w:rsidP="00613F32">
            <w:pPr>
              <w:jc w:val="center"/>
              <w:rPr>
                <w:sz w:val="16"/>
                <w:szCs w:val="16"/>
              </w:rPr>
            </w:pPr>
          </w:p>
        </w:tc>
      </w:tr>
      <w:tr w:rsidR="005301CA" w:rsidRPr="005301CA" w:rsidTr="00613F32">
        <w:tc>
          <w:tcPr>
            <w:tcW w:w="771" w:type="dxa"/>
          </w:tcPr>
          <w:p w:rsidR="005301CA" w:rsidRPr="005301CA" w:rsidRDefault="005301CA" w:rsidP="00613F32">
            <w:pPr>
              <w:rPr>
                <w:sz w:val="16"/>
                <w:szCs w:val="16"/>
              </w:rPr>
            </w:pPr>
          </w:p>
        </w:tc>
        <w:tc>
          <w:tcPr>
            <w:tcW w:w="3095" w:type="dxa"/>
          </w:tcPr>
          <w:p w:rsidR="005301CA" w:rsidRPr="005301CA" w:rsidRDefault="005301CA" w:rsidP="00613F32">
            <w:pPr>
              <w:rPr>
                <w:b/>
                <w:i/>
                <w:sz w:val="16"/>
                <w:szCs w:val="16"/>
              </w:rPr>
            </w:pPr>
            <w:r w:rsidRPr="005301CA">
              <w:rPr>
                <w:b/>
                <w:i/>
                <w:sz w:val="16"/>
                <w:szCs w:val="16"/>
              </w:rPr>
              <w:t>Островское  (центральное</w:t>
            </w:r>
            <w:proofErr w:type="gramStart"/>
            <w:r w:rsidRPr="005301CA">
              <w:rPr>
                <w:b/>
                <w:i/>
                <w:sz w:val="16"/>
                <w:szCs w:val="16"/>
              </w:rPr>
              <w:t>)с</w:t>
            </w:r>
            <w:proofErr w:type="gramEnd"/>
            <w:r w:rsidRPr="005301CA">
              <w:rPr>
                <w:b/>
                <w:i/>
                <w:sz w:val="16"/>
                <w:szCs w:val="16"/>
              </w:rPr>
              <w:t>/</w:t>
            </w:r>
            <w:proofErr w:type="spellStart"/>
            <w:r w:rsidRPr="005301CA">
              <w:rPr>
                <w:b/>
                <w:i/>
                <w:sz w:val="16"/>
                <w:szCs w:val="16"/>
              </w:rPr>
              <w:t>п</w:t>
            </w:r>
            <w:proofErr w:type="spellEnd"/>
          </w:p>
        </w:tc>
        <w:tc>
          <w:tcPr>
            <w:tcW w:w="1832" w:type="dxa"/>
          </w:tcPr>
          <w:p w:rsidR="005301CA" w:rsidRPr="005301CA" w:rsidRDefault="005301CA" w:rsidP="00613F32">
            <w:pPr>
              <w:jc w:val="center"/>
              <w:rPr>
                <w:sz w:val="16"/>
                <w:szCs w:val="16"/>
              </w:rPr>
            </w:pPr>
          </w:p>
        </w:tc>
        <w:tc>
          <w:tcPr>
            <w:tcW w:w="1789" w:type="dxa"/>
          </w:tcPr>
          <w:p w:rsidR="005301CA" w:rsidRPr="005301CA" w:rsidRDefault="005301CA" w:rsidP="00613F32">
            <w:pPr>
              <w:jc w:val="center"/>
              <w:rPr>
                <w:sz w:val="16"/>
                <w:szCs w:val="16"/>
              </w:rPr>
            </w:pPr>
          </w:p>
        </w:tc>
        <w:tc>
          <w:tcPr>
            <w:tcW w:w="1887" w:type="dxa"/>
          </w:tcPr>
          <w:p w:rsidR="005301CA" w:rsidRPr="005301CA" w:rsidRDefault="005301CA" w:rsidP="00613F32">
            <w:pPr>
              <w:jc w:val="center"/>
              <w:rPr>
                <w:sz w:val="16"/>
                <w:szCs w:val="16"/>
              </w:rPr>
            </w:pPr>
          </w:p>
        </w:tc>
        <w:tc>
          <w:tcPr>
            <w:tcW w:w="1797" w:type="dxa"/>
          </w:tcPr>
          <w:p w:rsidR="005301CA" w:rsidRPr="005301CA" w:rsidRDefault="005301CA" w:rsidP="00613F32">
            <w:pPr>
              <w:jc w:val="center"/>
              <w:rPr>
                <w:sz w:val="16"/>
                <w:szCs w:val="16"/>
              </w:rPr>
            </w:pPr>
          </w:p>
        </w:tc>
        <w:tc>
          <w:tcPr>
            <w:tcW w:w="1805" w:type="dxa"/>
          </w:tcPr>
          <w:p w:rsidR="005301CA" w:rsidRPr="005301CA" w:rsidRDefault="005301CA" w:rsidP="00613F32">
            <w:pPr>
              <w:jc w:val="center"/>
              <w:rPr>
                <w:sz w:val="16"/>
                <w:szCs w:val="16"/>
              </w:rPr>
            </w:pPr>
          </w:p>
        </w:tc>
        <w:tc>
          <w:tcPr>
            <w:tcW w:w="1810" w:type="dxa"/>
          </w:tcPr>
          <w:p w:rsidR="005301CA" w:rsidRPr="005301CA" w:rsidRDefault="005301CA" w:rsidP="00613F32">
            <w:pPr>
              <w:jc w:val="center"/>
              <w:rPr>
                <w:sz w:val="16"/>
                <w:szCs w:val="16"/>
              </w:rPr>
            </w:pPr>
          </w:p>
        </w:tc>
      </w:tr>
      <w:tr w:rsidR="005301CA" w:rsidRPr="005301CA" w:rsidTr="00613F32">
        <w:tc>
          <w:tcPr>
            <w:tcW w:w="771" w:type="dxa"/>
          </w:tcPr>
          <w:p w:rsidR="005301CA" w:rsidRPr="005301CA" w:rsidRDefault="005301CA" w:rsidP="00613F32">
            <w:pPr>
              <w:rPr>
                <w:sz w:val="16"/>
                <w:szCs w:val="16"/>
              </w:rPr>
            </w:pPr>
            <w:r w:rsidRPr="005301CA">
              <w:rPr>
                <w:sz w:val="16"/>
                <w:szCs w:val="16"/>
              </w:rPr>
              <w:t>18</w:t>
            </w:r>
          </w:p>
        </w:tc>
        <w:tc>
          <w:tcPr>
            <w:tcW w:w="3095" w:type="dxa"/>
          </w:tcPr>
          <w:p w:rsidR="005301CA" w:rsidRPr="005301CA" w:rsidRDefault="005301CA" w:rsidP="00613F32">
            <w:pPr>
              <w:snapToGrid w:val="0"/>
              <w:jc w:val="both"/>
              <w:rPr>
                <w:sz w:val="16"/>
                <w:szCs w:val="16"/>
              </w:rPr>
            </w:pPr>
            <w:r w:rsidRPr="005301CA">
              <w:rPr>
                <w:sz w:val="16"/>
                <w:szCs w:val="16"/>
              </w:rPr>
              <w:t xml:space="preserve">Устройство  сквера ул. </w:t>
            </w:r>
            <w:proofErr w:type="gramStart"/>
            <w:r w:rsidRPr="005301CA">
              <w:rPr>
                <w:sz w:val="16"/>
                <w:szCs w:val="16"/>
              </w:rPr>
              <w:t>Советская</w:t>
            </w:r>
            <w:proofErr w:type="gramEnd"/>
          </w:p>
        </w:tc>
        <w:tc>
          <w:tcPr>
            <w:tcW w:w="1832" w:type="dxa"/>
          </w:tcPr>
          <w:p w:rsidR="005301CA" w:rsidRPr="005301CA" w:rsidRDefault="005301CA" w:rsidP="00613F32">
            <w:pPr>
              <w:jc w:val="center"/>
              <w:rPr>
                <w:sz w:val="16"/>
                <w:szCs w:val="16"/>
              </w:rPr>
            </w:pPr>
            <w:r w:rsidRPr="005301CA">
              <w:rPr>
                <w:sz w:val="16"/>
                <w:szCs w:val="16"/>
              </w:rPr>
              <w:t>1</w:t>
            </w:r>
          </w:p>
        </w:tc>
        <w:tc>
          <w:tcPr>
            <w:tcW w:w="1789" w:type="dxa"/>
          </w:tcPr>
          <w:p w:rsidR="005301CA" w:rsidRPr="005301CA" w:rsidRDefault="005301CA" w:rsidP="00613F32">
            <w:pPr>
              <w:jc w:val="center"/>
              <w:rPr>
                <w:sz w:val="16"/>
                <w:szCs w:val="16"/>
              </w:rPr>
            </w:pPr>
            <w:r w:rsidRPr="005301CA">
              <w:rPr>
                <w:sz w:val="16"/>
                <w:szCs w:val="16"/>
              </w:rPr>
              <w:t>800</w:t>
            </w:r>
          </w:p>
        </w:tc>
        <w:tc>
          <w:tcPr>
            <w:tcW w:w="1887" w:type="dxa"/>
          </w:tcPr>
          <w:p w:rsidR="005301CA" w:rsidRPr="005301CA" w:rsidRDefault="005301CA" w:rsidP="00613F32">
            <w:pPr>
              <w:jc w:val="center"/>
              <w:rPr>
                <w:sz w:val="16"/>
                <w:szCs w:val="16"/>
              </w:rPr>
            </w:pPr>
            <w:r w:rsidRPr="005301CA">
              <w:rPr>
                <w:sz w:val="16"/>
                <w:szCs w:val="16"/>
              </w:rPr>
              <w:t>800</w:t>
            </w:r>
          </w:p>
        </w:tc>
        <w:tc>
          <w:tcPr>
            <w:tcW w:w="1797" w:type="dxa"/>
          </w:tcPr>
          <w:p w:rsidR="005301CA" w:rsidRPr="005301CA" w:rsidRDefault="005301CA" w:rsidP="00613F32">
            <w:pPr>
              <w:jc w:val="center"/>
              <w:rPr>
                <w:sz w:val="16"/>
                <w:szCs w:val="16"/>
              </w:rPr>
            </w:pPr>
          </w:p>
        </w:tc>
        <w:tc>
          <w:tcPr>
            <w:tcW w:w="1805" w:type="dxa"/>
          </w:tcPr>
          <w:p w:rsidR="005301CA" w:rsidRPr="005301CA" w:rsidRDefault="005301CA" w:rsidP="00613F32">
            <w:pPr>
              <w:jc w:val="center"/>
              <w:rPr>
                <w:sz w:val="16"/>
                <w:szCs w:val="16"/>
              </w:rPr>
            </w:pPr>
          </w:p>
        </w:tc>
        <w:tc>
          <w:tcPr>
            <w:tcW w:w="1810" w:type="dxa"/>
          </w:tcPr>
          <w:p w:rsidR="005301CA" w:rsidRPr="005301CA" w:rsidRDefault="005301CA" w:rsidP="00613F32">
            <w:pPr>
              <w:jc w:val="center"/>
              <w:rPr>
                <w:sz w:val="16"/>
                <w:szCs w:val="16"/>
              </w:rPr>
            </w:pPr>
          </w:p>
        </w:tc>
      </w:tr>
      <w:tr w:rsidR="005301CA" w:rsidRPr="005301CA" w:rsidTr="00613F32">
        <w:tc>
          <w:tcPr>
            <w:tcW w:w="771" w:type="dxa"/>
          </w:tcPr>
          <w:p w:rsidR="005301CA" w:rsidRPr="005301CA" w:rsidRDefault="005301CA" w:rsidP="00613F32">
            <w:pPr>
              <w:rPr>
                <w:b/>
                <w:sz w:val="16"/>
                <w:szCs w:val="16"/>
              </w:rPr>
            </w:pPr>
          </w:p>
        </w:tc>
        <w:tc>
          <w:tcPr>
            <w:tcW w:w="3095" w:type="dxa"/>
          </w:tcPr>
          <w:p w:rsidR="005301CA" w:rsidRPr="005301CA" w:rsidRDefault="005301CA" w:rsidP="00613F32">
            <w:pPr>
              <w:snapToGrid w:val="0"/>
              <w:jc w:val="both"/>
              <w:rPr>
                <w:b/>
                <w:sz w:val="16"/>
                <w:szCs w:val="16"/>
              </w:rPr>
            </w:pPr>
            <w:r w:rsidRPr="005301CA">
              <w:rPr>
                <w:b/>
                <w:sz w:val="16"/>
                <w:szCs w:val="16"/>
              </w:rPr>
              <w:t>ИТОГО по разделу 4</w:t>
            </w:r>
          </w:p>
        </w:tc>
        <w:tc>
          <w:tcPr>
            <w:tcW w:w="1832" w:type="dxa"/>
          </w:tcPr>
          <w:p w:rsidR="005301CA" w:rsidRPr="005301CA" w:rsidRDefault="005301CA" w:rsidP="00613F32">
            <w:pPr>
              <w:jc w:val="center"/>
              <w:rPr>
                <w:b/>
                <w:sz w:val="16"/>
                <w:szCs w:val="16"/>
              </w:rPr>
            </w:pPr>
            <w:r w:rsidRPr="005301CA">
              <w:rPr>
                <w:b/>
                <w:sz w:val="16"/>
                <w:szCs w:val="16"/>
              </w:rPr>
              <w:t>7</w:t>
            </w:r>
          </w:p>
        </w:tc>
        <w:tc>
          <w:tcPr>
            <w:tcW w:w="1789" w:type="dxa"/>
          </w:tcPr>
          <w:p w:rsidR="005301CA" w:rsidRPr="005301CA" w:rsidRDefault="005301CA" w:rsidP="00613F32">
            <w:pPr>
              <w:jc w:val="center"/>
              <w:rPr>
                <w:b/>
                <w:sz w:val="16"/>
                <w:szCs w:val="16"/>
              </w:rPr>
            </w:pPr>
            <w:r w:rsidRPr="005301CA">
              <w:rPr>
                <w:b/>
                <w:sz w:val="16"/>
                <w:szCs w:val="16"/>
              </w:rPr>
              <w:t>900</w:t>
            </w:r>
          </w:p>
        </w:tc>
        <w:tc>
          <w:tcPr>
            <w:tcW w:w="1887" w:type="dxa"/>
          </w:tcPr>
          <w:p w:rsidR="005301CA" w:rsidRPr="005301CA" w:rsidRDefault="005301CA" w:rsidP="00613F32">
            <w:pPr>
              <w:jc w:val="center"/>
              <w:rPr>
                <w:b/>
                <w:sz w:val="16"/>
                <w:szCs w:val="16"/>
              </w:rPr>
            </w:pPr>
            <w:r w:rsidRPr="005301CA">
              <w:rPr>
                <w:b/>
                <w:sz w:val="16"/>
                <w:szCs w:val="16"/>
              </w:rPr>
              <w:t>870</w:t>
            </w:r>
          </w:p>
        </w:tc>
        <w:tc>
          <w:tcPr>
            <w:tcW w:w="1797" w:type="dxa"/>
          </w:tcPr>
          <w:p w:rsidR="005301CA" w:rsidRPr="005301CA" w:rsidRDefault="005301CA" w:rsidP="00613F32">
            <w:pPr>
              <w:jc w:val="center"/>
              <w:rPr>
                <w:b/>
                <w:sz w:val="16"/>
                <w:szCs w:val="16"/>
              </w:rPr>
            </w:pPr>
            <w:r w:rsidRPr="005301CA">
              <w:rPr>
                <w:b/>
                <w:sz w:val="16"/>
                <w:szCs w:val="16"/>
              </w:rPr>
              <w:t>30</w:t>
            </w:r>
          </w:p>
        </w:tc>
        <w:tc>
          <w:tcPr>
            <w:tcW w:w="1805" w:type="dxa"/>
          </w:tcPr>
          <w:p w:rsidR="005301CA" w:rsidRPr="005301CA" w:rsidRDefault="005301CA" w:rsidP="00613F32">
            <w:pPr>
              <w:jc w:val="center"/>
              <w:rPr>
                <w:b/>
                <w:sz w:val="16"/>
                <w:szCs w:val="16"/>
              </w:rPr>
            </w:pPr>
          </w:p>
        </w:tc>
        <w:tc>
          <w:tcPr>
            <w:tcW w:w="1810" w:type="dxa"/>
          </w:tcPr>
          <w:p w:rsidR="005301CA" w:rsidRPr="005301CA" w:rsidRDefault="005301CA" w:rsidP="00613F32">
            <w:pPr>
              <w:jc w:val="center"/>
              <w:rPr>
                <w:b/>
                <w:sz w:val="16"/>
                <w:szCs w:val="16"/>
              </w:rPr>
            </w:pPr>
          </w:p>
        </w:tc>
      </w:tr>
      <w:tr w:rsidR="005301CA" w:rsidRPr="005301CA" w:rsidTr="00613F32">
        <w:tc>
          <w:tcPr>
            <w:tcW w:w="771" w:type="dxa"/>
          </w:tcPr>
          <w:p w:rsidR="005301CA" w:rsidRPr="005301CA" w:rsidRDefault="005301CA" w:rsidP="00613F32">
            <w:pPr>
              <w:rPr>
                <w:sz w:val="16"/>
                <w:szCs w:val="16"/>
              </w:rPr>
            </w:pPr>
          </w:p>
        </w:tc>
        <w:tc>
          <w:tcPr>
            <w:tcW w:w="3095" w:type="dxa"/>
          </w:tcPr>
          <w:p w:rsidR="005301CA" w:rsidRPr="005301CA" w:rsidRDefault="005301CA" w:rsidP="00613F32">
            <w:pPr>
              <w:snapToGrid w:val="0"/>
              <w:jc w:val="both"/>
              <w:rPr>
                <w:sz w:val="16"/>
                <w:szCs w:val="16"/>
              </w:rPr>
            </w:pPr>
          </w:p>
        </w:tc>
        <w:tc>
          <w:tcPr>
            <w:tcW w:w="1832" w:type="dxa"/>
          </w:tcPr>
          <w:p w:rsidR="005301CA" w:rsidRPr="005301CA" w:rsidRDefault="005301CA" w:rsidP="00613F32">
            <w:pPr>
              <w:jc w:val="center"/>
              <w:rPr>
                <w:sz w:val="16"/>
                <w:szCs w:val="16"/>
              </w:rPr>
            </w:pPr>
          </w:p>
        </w:tc>
        <w:tc>
          <w:tcPr>
            <w:tcW w:w="1789" w:type="dxa"/>
          </w:tcPr>
          <w:p w:rsidR="005301CA" w:rsidRPr="005301CA" w:rsidRDefault="005301CA" w:rsidP="00613F32">
            <w:pPr>
              <w:jc w:val="center"/>
              <w:rPr>
                <w:sz w:val="16"/>
                <w:szCs w:val="16"/>
              </w:rPr>
            </w:pPr>
          </w:p>
        </w:tc>
        <w:tc>
          <w:tcPr>
            <w:tcW w:w="1887" w:type="dxa"/>
          </w:tcPr>
          <w:p w:rsidR="005301CA" w:rsidRPr="005301CA" w:rsidRDefault="005301CA" w:rsidP="00613F32">
            <w:pPr>
              <w:jc w:val="center"/>
              <w:rPr>
                <w:sz w:val="16"/>
                <w:szCs w:val="16"/>
              </w:rPr>
            </w:pPr>
          </w:p>
        </w:tc>
        <w:tc>
          <w:tcPr>
            <w:tcW w:w="1797" w:type="dxa"/>
          </w:tcPr>
          <w:p w:rsidR="005301CA" w:rsidRPr="005301CA" w:rsidRDefault="005301CA" w:rsidP="00613F32">
            <w:pPr>
              <w:jc w:val="center"/>
              <w:rPr>
                <w:sz w:val="16"/>
                <w:szCs w:val="16"/>
              </w:rPr>
            </w:pPr>
          </w:p>
        </w:tc>
        <w:tc>
          <w:tcPr>
            <w:tcW w:w="1805" w:type="dxa"/>
          </w:tcPr>
          <w:p w:rsidR="005301CA" w:rsidRPr="005301CA" w:rsidRDefault="005301CA" w:rsidP="00613F32">
            <w:pPr>
              <w:jc w:val="center"/>
              <w:rPr>
                <w:sz w:val="16"/>
                <w:szCs w:val="16"/>
              </w:rPr>
            </w:pPr>
          </w:p>
        </w:tc>
        <w:tc>
          <w:tcPr>
            <w:tcW w:w="1810" w:type="dxa"/>
          </w:tcPr>
          <w:p w:rsidR="005301CA" w:rsidRPr="005301CA" w:rsidRDefault="005301CA" w:rsidP="00613F32">
            <w:pPr>
              <w:jc w:val="center"/>
              <w:rPr>
                <w:sz w:val="16"/>
                <w:szCs w:val="16"/>
              </w:rPr>
            </w:pPr>
          </w:p>
        </w:tc>
      </w:tr>
      <w:tr w:rsidR="005301CA" w:rsidRPr="005301CA" w:rsidTr="00613F32">
        <w:tc>
          <w:tcPr>
            <w:tcW w:w="14786" w:type="dxa"/>
            <w:gridSpan w:val="8"/>
          </w:tcPr>
          <w:p w:rsidR="005301CA" w:rsidRPr="005301CA" w:rsidRDefault="005301CA" w:rsidP="00613F32">
            <w:pPr>
              <w:rPr>
                <w:sz w:val="16"/>
                <w:szCs w:val="16"/>
              </w:rPr>
            </w:pPr>
            <w:r w:rsidRPr="005301CA">
              <w:rPr>
                <w:b/>
                <w:sz w:val="16"/>
                <w:szCs w:val="16"/>
              </w:rPr>
              <w:t>Раздел 5. Приведение в нормативное состояние фасадов зданий</w:t>
            </w:r>
          </w:p>
        </w:tc>
      </w:tr>
      <w:tr w:rsidR="005301CA" w:rsidRPr="005301CA" w:rsidTr="00613F32">
        <w:tc>
          <w:tcPr>
            <w:tcW w:w="771" w:type="dxa"/>
          </w:tcPr>
          <w:p w:rsidR="005301CA" w:rsidRPr="005301CA" w:rsidRDefault="005301CA" w:rsidP="00613F32">
            <w:pPr>
              <w:rPr>
                <w:sz w:val="16"/>
                <w:szCs w:val="16"/>
              </w:rPr>
            </w:pPr>
          </w:p>
        </w:tc>
        <w:tc>
          <w:tcPr>
            <w:tcW w:w="3095" w:type="dxa"/>
          </w:tcPr>
          <w:p w:rsidR="005301CA" w:rsidRPr="005301CA" w:rsidRDefault="005301CA" w:rsidP="00613F32">
            <w:pPr>
              <w:snapToGrid w:val="0"/>
              <w:jc w:val="both"/>
              <w:rPr>
                <w:sz w:val="16"/>
                <w:szCs w:val="16"/>
              </w:rPr>
            </w:pPr>
            <w:proofErr w:type="spellStart"/>
            <w:r w:rsidRPr="005301CA">
              <w:rPr>
                <w:b/>
                <w:i/>
                <w:sz w:val="16"/>
                <w:szCs w:val="16"/>
              </w:rPr>
              <w:t>Клеванцовское</w:t>
            </w:r>
            <w:proofErr w:type="spellEnd"/>
            <w:r w:rsidRPr="005301CA">
              <w:rPr>
                <w:b/>
                <w:i/>
                <w:sz w:val="16"/>
                <w:szCs w:val="16"/>
              </w:rPr>
              <w:t xml:space="preserve"> с/</w:t>
            </w:r>
            <w:proofErr w:type="spellStart"/>
            <w:proofErr w:type="gramStart"/>
            <w:r w:rsidRPr="005301CA">
              <w:rPr>
                <w:b/>
                <w:i/>
                <w:sz w:val="16"/>
                <w:szCs w:val="16"/>
              </w:rPr>
              <w:t>п</w:t>
            </w:r>
            <w:proofErr w:type="spellEnd"/>
            <w:proofErr w:type="gramEnd"/>
          </w:p>
        </w:tc>
        <w:tc>
          <w:tcPr>
            <w:tcW w:w="1832" w:type="dxa"/>
          </w:tcPr>
          <w:p w:rsidR="005301CA" w:rsidRPr="005301CA" w:rsidRDefault="005301CA" w:rsidP="00613F32">
            <w:pPr>
              <w:jc w:val="center"/>
              <w:rPr>
                <w:sz w:val="16"/>
                <w:szCs w:val="16"/>
              </w:rPr>
            </w:pPr>
          </w:p>
        </w:tc>
        <w:tc>
          <w:tcPr>
            <w:tcW w:w="1789" w:type="dxa"/>
          </w:tcPr>
          <w:p w:rsidR="005301CA" w:rsidRPr="005301CA" w:rsidRDefault="005301CA" w:rsidP="00613F32">
            <w:pPr>
              <w:jc w:val="center"/>
              <w:rPr>
                <w:sz w:val="16"/>
                <w:szCs w:val="16"/>
              </w:rPr>
            </w:pPr>
          </w:p>
        </w:tc>
        <w:tc>
          <w:tcPr>
            <w:tcW w:w="1887" w:type="dxa"/>
          </w:tcPr>
          <w:p w:rsidR="005301CA" w:rsidRPr="005301CA" w:rsidRDefault="005301CA" w:rsidP="00613F32">
            <w:pPr>
              <w:jc w:val="center"/>
              <w:rPr>
                <w:sz w:val="16"/>
                <w:szCs w:val="16"/>
              </w:rPr>
            </w:pPr>
          </w:p>
        </w:tc>
        <w:tc>
          <w:tcPr>
            <w:tcW w:w="1797" w:type="dxa"/>
          </w:tcPr>
          <w:p w:rsidR="005301CA" w:rsidRPr="005301CA" w:rsidRDefault="005301CA" w:rsidP="00613F32">
            <w:pPr>
              <w:jc w:val="center"/>
              <w:rPr>
                <w:sz w:val="16"/>
                <w:szCs w:val="16"/>
              </w:rPr>
            </w:pPr>
          </w:p>
        </w:tc>
        <w:tc>
          <w:tcPr>
            <w:tcW w:w="1805" w:type="dxa"/>
          </w:tcPr>
          <w:p w:rsidR="005301CA" w:rsidRPr="005301CA" w:rsidRDefault="005301CA" w:rsidP="00613F32">
            <w:pPr>
              <w:jc w:val="center"/>
              <w:rPr>
                <w:sz w:val="16"/>
                <w:szCs w:val="16"/>
              </w:rPr>
            </w:pPr>
          </w:p>
        </w:tc>
        <w:tc>
          <w:tcPr>
            <w:tcW w:w="1810" w:type="dxa"/>
          </w:tcPr>
          <w:p w:rsidR="005301CA" w:rsidRPr="005301CA" w:rsidRDefault="005301CA" w:rsidP="00613F32">
            <w:pPr>
              <w:jc w:val="center"/>
              <w:rPr>
                <w:sz w:val="16"/>
                <w:szCs w:val="16"/>
              </w:rPr>
            </w:pPr>
          </w:p>
        </w:tc>
      </w:tr>
      <w:tr w:rsidR="005301CA" w:rsidRPr="005301CA" w:rsidTr="00613F32">
        <w:tc>
          <w:tcPr>
            <w:tcW w:w="771" w:type="dxa"/>
          </w:tcPr>
          <w:p w:rsidR="005301CA" w:rsidRPr="005301CA" w:rsidRDefault="005301CA" w:rsidP="00613F32">
            <w:pPr>
              <w:rPr>
                <w:sz w:val="16"/>
                <w:szCs w:val="16"/>
              </w:rPr>
            </w:pPr>
            <w:r w:rsidRPr="005301CA">
              <w:rPr>
                <w:sz w:val="16"/>
                <w:szCs w:val="16"/>
              </w:rPr>
              <w:t>19</w:t>
            </w:r>
          </w:p>
        </w:tc>
        <w:tc>
          <w:tcPr>
            <w:tcW w:w="3095" w:type="dxa"/>
          </w:tcPr>
          <w:p w:rsidR="005301CA" w:rsidRPr="005301CA" w:rsidRDefault="005301CA" w:rsidP="00613F32">
            <w:pPr>
              <w:snapToGrid w:val="0"/>
              <w:jc w:val="both"/>
              <w:rPr>
                <w:sz w:val="16"/>
                <w:szCs w:val="16"/>
              </w:rPr>
            </w:pPr>
            <w:r w:rsidRPr="005301CA">
              <w:rPr>
                <w:sz w:val="16"/>
                <w:szCs w:val="16"/>
              </w:rPr>
              <w:t xml:space="preserve">Фасад СКД (обшивка стен </w:t>
            </w:r>
            <w:proofErr w:type="spellStart"/>
            <w:r w:rsidRPr="005301CA">
              <w:rPr>
                <w:sz w:val="16"/>
                <w:szCs w:val="16"/>
              </w:rPr>
              <w:t>сайдингом</w:t>
            </w:r>
            <w:proofErr w:type="spellEnd"/>
            <w:r w:rsidRPr="005301CA">
              <w:rPr>
                <w:sz w:val="16"/>
                <w:szCs w:val="16"/>
              </w:rPr>
              <w:t>)</w:t>
            </w:r>
          </w:p>
        </w:tc>
        <w:tc>
          <w:tcPr>
            <w:tcW w:w="1832" w:type="dxa"/>
          </w:tcPr>
          <w:p w:rsidR="005301CA" w:rsidRPr="005301CA" w:rsidRDefault="005301CA" w:rsidP="00613F32">
            <w:pPr>
              <w:jc w:val="center"/>
              <w:rPr>
                <w:sz w:val="16"/>
                <w:szCs w:val="16"/>
              </w:rPr>
            </w:pPr>
            <w:r w:rsidRPr="005301CA">
              <w:rPr>
                <w:sz w:val="16"/>
                <w:szCs w:val="16"/>
              </w:rPr>
              <w:t>1</w:t>
            </w:r>
          </w:p>
        </w:tc>
        <w:tc>
          <w:tcPr>
            <w:tcW w:w="1789" w:type="dxa"/>
          </w:tcPr>
          <w:p w:rsidR="005301CA" w:rsidRPr="005301CA" w:rsidRDefault="005301CA" w:rsidP="00613F32">
            <w:pPr>
              <w:jc w:val="center"/>
              <w:rPr>
                <w:sz w:val="16"/>
                <w:szCs w:val="16"/>
              </w:rPr>
            </w:pPr>
            <w:r w:rsidRPr="005301CA">
              <w:rPr>
                <w:sz w:val="16"/>
                <w:szCs w:val="16"/>
              </w:rPr>
              <w:t>100</w:t>
            </w:r>
          </w:p>
        </w:tc>
        <w:tc>
          <w:tcPr>
            <w:tcW w:w="1887" w:type="dxa"/>
          </w:tcPr>
          <w:p w:rsidR="005301CA" w:rsidRPr="005301CA" w:rsidRDefault="005301CA" w:rsidP="00613F32">
            <w:pPr>
              <w:jc w:val="center"/>
              <w:rPr>
                <w:sz w:val="16"/>
                <w:szCs w:val="16"/>
              </w:rPr>
            </w:pPr>
            <w:r w:rsidRPr="005301CA">
              <w:rPr>
                <w:sz w:val="16"/>
                <w:szCs w:val="16"/>
              </w:rPr>
              <w:t>100</w:t>
            </w:r>
          </w:p>
        </w:tc>
        <w:tc>
          <w:tcPr>
            <w:tcW w:w="1797" w:type="dxa"/>
          </w:tcPr>
          <w:p w:rsidR="005301CA" w:rsidRPr="005301CA" w:rsidRDefault="005301CA" w:rsidP="00613F32">
            <w:pPr>
              <w:jc w:val="center"/>
              <w:rPr>
                <w:sz w:val="16"/>
                <w:szCs w:val="16"/>
              </w:rPr>
            </w:pPr>
          </w:p>
        </w:tc>
        <w:tc>
          <w:tcPr>
            <w:tcW w:w="1805" w:type="dxa"/>
          </w:tcPr>
          <w:p w:rsidR="005301CA" w:rsidRPr="005301CA" w:rsidRDefault="005301CA" w:rsidP="00613F32">
            <w:pPr>
              <w:jc w:val="center"/>
              <w:rPr>
                <w:sz w:val="16"/>
                <w:szCs w:val="16"/>
              </w:rPr>
            </w:pPr>
          </w:p>
        </w:tc>
        <w:tc>
          <w:tcPr>
            <w:tcW w:w="1810" w:type="dxa"/>
          </w:tcPr>
          <w:p w:rsidR="005301CA" w:rsidRPr="005301CA" w:rsidRDefault="005301CA" w:rsidP="00613F32">
            <w:pPr>
              <w:jc w:val="center"/>
              <w:rPr>
                <w:sz w:val="16"/>
                <w:szCs w:val="16"/>
              </w:rPr>
            </w:pPr>
          </w:p>
        </w:tc>
      </w:tr>
      <w:tr w:rsidR="005301CA" w:rsidRPr="005301CA" w:rsidTr="00613F32">
        <w:tc>
          <w:tcPr>
            <w:tcW w:w="771" w:type="dxa"/>
          </w:tcPr>
          <w:p w:rsidR="005301CA" w:rsidRPr="005301CA" w:rsidRDefault="005301CA" w:rsidP="00613F32">
            <w:pPr>
              <w:rPr>
                <w:b/>
                <w:sz w:val="16"/>
                <w:szCs w:val="16"/>
              </w:rPr>
            </w:pPr>
          </w:p>
        </w:tc>
        <w:tc>
          <w:tcPr>
            <w:tcW w:w="3095" w:type="dxa"/>
          </w:tcPr>
          <w:p w:rsidR="005301CA" w:rsidRPr="005301CA" w:rsidRDefault="005301CA" w:rsidP="00613F32">
            <w:pPr>
              <w:snapToGrid w:val="0"/>
              <w:jc w:val="both"/>
              <w:rPr>
                <w:b/>
                <w:sz w:val="16"/>
                <w:szCs w:val="16"/>
              </w:rPr>
            </w:pPr>
            <w:r w:rsidRPr="005301CA">
              <w:rPr>
                <w:b/>
                <w:sz w:val="16"/>
                <w:szCs w:val="16"/>
              </w:rPr>
              <w:t>ИТОГО по разделу 5</w:t>
            </w:r>
          </w:p>
        </w:tc>
        <w:tc>
          <w:tcPr>
            <w:tcW w:w="1832" w:type="dxa"/>
          </w:tcPr>
          <w:p w:rsidR="005301CA" w:rsidRPr="005301CA" w:rsidRDefault="005301CA" w:rsidP="00613F32">
            <w:pPr>
              <w:jc w:val="center"/>
              <w:rPr>
                <w:b/>
                <w:sz w:val="16"/>
                <w:szCs w:val="16"/>
              </w:rPr>
            </w:pPr>
            <w:r w:rsidRPr="005301CA">
              <w:rPr>
                <w:b/>
                <w:sz w:val="16"/>
                <w:szCs w:val="16"/>
              </w:rPr>
              <w:t>1</w:t>
            </w:r>
          </w:p>
        </w:tc>
        <w:tc>
          <w:tcPr>
            <w:tcW w:w="1789" w:type="dxa"/>
          </w:tcPr>
          <w:p w:rsidR="005301CA" w:rsidRPr="005301CA" w:rsidRDefault="005301CA" w:rsidP="00613F32">
            <w:pPr>
              <w:jc w:val="center"/>
              <w:rPr>
                <w:b/>
                <w:sz w:val="16"/>
                <w:szCs w:val="16"/>
              </w:rPr>
            </w:pPr>
            <w:r w:rsidRPr="005301CA">
              <w:rPr>
                <w:b/>
                <w:sz w:val="16"/>
                <w:szCs w:val="16"/>
              </w:rPr>
              <w:t>100</w:t>
            </w:r>
          </w:p>
        </w:tc>
        <w:tc>
          <w:tcPr>
            <w:tcW w:w="1887" w:type="dxa"/>
          </w:tcPr>
          <w:p w:rsidR="005301CA" w:rsidRPr="005301CA" w:rsidRDefault="005301CA" w:rsidP="00613F32">
            <w:pPr>
              <w:jc w:val="center"/>
              <w:rPr>
                <w:b/>
                <w:sz w:val="16"/>
                <w:szCs w:val="16"/>
              </w:rPr>
            </w:pPr>
            <w:r w:rsidRPr="005301CA">
              <w:rPr>
                <w:b/>
                <w:sz w:val="16"/>
                <w:szCs w:val="16"/>
              </w:rPr>
              <w:t>100</w:t>
            </w:r>
          </w:p>
        </w:tc>
        <w:tc>
          <w:tcPr>
            <w:tcW w:w="1797" w:type="dxa"/>
          </w:tcPr>
          <w:p w:rsidR="005301CA" w:rsidRPr="005301CA" w:rsidRDefault="005301CA" w:rsidP="00613F32">
            <w:pPr>
              <w:jc w:val="center"/>
              <w:rPr>
                <w:b/>
                <w:sz w:val="16"/>
                <w:szCs w:val="16"/>
              </w:rPr>
            </w:pPr>
          </w:p>
        </w:tc>
        <w:tc>
          <w:tcPr>
            <w:tcW w:w="1805" w:type="dxa"/>
          </w:tcPr>
          <w:p w:rsidR="005301CA" w:rsidRPr="005301CA" w:rsidRDefault="005301CA" w:rsidP="00613F32">
            <w:pPr>
              <w:jc w:val="center"/>
              <w:rPr>
                <w:b/>
                <w:sz w:val="16"/>
                <w:szCs w:val="16"/>
              </w:rPr>
            </w:pPr>
          </w:p>
        </w:tc>
        <w:tc>
          <w:tcPr>
            <w:tcW w:w="1810" w:type="dxa"/>
          </w:tcPr>
          <w:p w:rsidR="005301CA" w:rsidRPr="005301CA" w:rsidRDefault="005301CA" w:rsidP="00613F32">
            <w:pPr>
              <w:jc w:val="center"/>
              <w:rPr>
                <w:b/>
                <w:sz w:val="16"/>
                <w:szCs w:val="16"/>
              </w:rPr>
            </w:pPr>
          </w:p>
        </w:tc>
      </w:tr>
      <w:tr w:rsidR="005301CA" w:rsidRPr="005301CA" w:rsidTr="00613F32">
        <w:tc>
          <w:tcPr>
            <w:tcW w:w="14786" w:type="dxa"/>
            <w:gridSpan w:val="8"/>
          </w:tcPr>
          <w:p w:rsidR="005301CA" w:rsidRPr="005301CA" w:rsidRDefault="005301CA" w:rsidP="00613F32">
            <w:pPr>
              <w:rPr>
                <w:sz w:val="16"/>
                <w:szCs w:val="16"/>
              </w:rPr>
            </w:pPr>
            <w:r w:rsidRPr="005301CA">
              <w:rPr>
                <w:b/>
                <w:sz w:val="16"/>
                <w:szCs w:val="16"/>
              </w:rPr>
              <w:t>Раздел 6. Ремонт муниципального жилья</w:t>
            </w:r>
          </w:p>
        </w:tc>
      </w:tr>
      <w:tr w:rsidR="005301CA" w:rsidRPr="005301CA" w:rsidTr="00613F32">
        <w:tc>
          <w:tcPr>
            <w:tcW w:w="771" w:type="dxa"/>
          </w:tcPr>
          <w:p w:rsidR="005301CA" w:rsidRPr="005301CA" w:rsidRDefault="005301CA" w:rsidP="00613F32">
            <w:pPr>
              <w:rPr>
                <w:sz w:val="16"/>
                <w:szCs w:val="16"/>
              </w:rPr>
            </w:pPr>
          </w:p>
        </w:tc>
        <w:tc>
          <w:tcPr>
            <w:tcW w:w="3095" w:type="dxa"/>
          </w:tcPr>
          <w:p w:rsidR="005301CA" w:rsidRPr="005301CA" w:rsidRDefault="005301CA" w:rsidP="00613F32">
            <w:pPr>
              <w:snapToGrid w:val="0"/>
              <w:jc w:val="both"/>
              <w:rPr>
                <w:sz w:val="16"/>
                <w:szCs w:val="16"/>
              </w:rPr>
            </w:pPr>
            <w:r w:rsidRPr="005301CA">
              <w:rPr>
                <w:b/>
                <w:i/>
                <w:sz w:val="16"/>
                <w:szCs w:val="16"/>
              </w:rPr>
              <w:t>Островское  (центральное</w:t>
            </w:r>
            <w:proofErr w:type="gramStart"/>
            <w:r w:rsidRPr="005301CA">
              <w:rPr>
                <w:b/>
                <w:i/>
                <w:sz w:val="16"/>
                <w:szCs w:val="16"/>
              </w:rPr>
              <w:t>)с</w:t>
            </w:r>
            <w:proofErr w:type="gramEnd"/>
            <w:r w:rsidRPr="005301CA">
              <w:rPr>
                <w:b/>
                <w:i/>
                <w:sz w:val="16"/>
                <w:szCs w:val="16"/>
              </w:rPr>
              <w:t>/</w:t>
            </w:r>
            <w:proofErr w:type="spellStart"/>
            <w:r w:rsidRPr="005301CA">
              <w:rPr>
                <w:b/>
                <w:i/>
                <w:sz w:val="16"/>
                <w:szCs w:val="16"/>
              </w:rPr>
              <w:t>п</w:t>
            </w:r>
            <w:proofErr w:type="spellEnd"/>
          </w:p>
        </w:tc>
        <w:tc>
          <w:tcPr>
            <w:tcW w:w="1832" w:type="dxa"/>
          </w:tcPr>
          <w:p w:rsidR="005301CA" w:rsidRPr="005301CA" w:rsidRDefault="005301CA" w:rsidP="00613F32">
            <w:pPr>
              <w:jc w:val="center"/>
              <w:rPr>
                <w:sz w:val="16"/>
                <w:szCs w:val="16"/>
              </w:rPr>
            </w:pPr>
          </w:p>
        </w:tc>
        <w:tc>
          <w:tcPr>
            <w:tcW w:w="1789" w:type="dxa"/>
          </w:tcPr>
          <w:p w:rsidR="005301CA" w:rsidRPr="005301CA" w:rsidRDefault="005301CA" w:rsidP="00613F32">
            <w:pPr>
              <w:jc w:val="center"/>
              <w:rPr>
                <w:sz w:val="16"/>
                <w:szCs w:val="16"/>
              </w:rPr>
            </w:pPr>
          </w:p>
        </w:tc>
        <w:tc>
          <w:tcPr>
            <w:tcW w:w="1887" w:type="dxa"/>
          </w:tcPr>
          <w:p w:rsidR="005301CA" w:rsidRPr="005301CA" w:rsidRDefault="005301CA" w:rsidP="00613F32">
            <w:pPr>
              <w:jc w:val="center"/>
              <w:rPr>
                <w:sz w:val="16"/>
                <w:szCs w:val="16"/>
              </w:rPr>
            </w:pPr>
          </w:p>
        </w:tc>
        <w:tc>
          <w:tcPr>
            <w:tcW w:w="1797" w:type="dxa"/>
          </w:tcPr>
          <w:p w:rsidR="005301CA" w:rsidRPr="005301CA" w:rsidRDefault="005301CA" w:rsidP="00613F32">
            <w:pPr>
              <w:jc w:val="center"/>
              <w:rPr>
                <w:sz w:val="16"/>
                <w:szCs w:val="16"/>
              </w:rPr>
            </w:pPr>
          </w:p>
        </w:tc>
        <w:tc>
          <w:tcPr>
            <w:tcW w:w="1805" w:type="dxa"/>
          </w:tcPr>
          <w:p w:rsidR="005301CA" w:rsidRPr="005301CA" w:rsidRDefault="005301CA" w:rsidP="00613F32">
            <w:pPr>
              <w:jc w:val="center"/>
              <w:rPr>
                <w:sz w:val="16"/>
                <w:szCs w:val="16"/>
              </w:rPr>
            </w:pPr>
          </w:p>
        </w:tc>
        <w:tc>
          <w:tcPr>
            <w:tcW w:w="1810" w:type="dxa"/>
          </w:tcPr>
          <w:p w:rsidR="005301CA" w:rsidRPr="005301CA" w:rsidRDefault="005301CA" w:rsidP="00613F32">
            <w:pPr>
              <w:jc w:val="center"/>
              <w:rPr>
                <w:sz w:val="16"/>
                <w:szCs w:val="16"/>
              </w:rPr>
            </w:pPr>
          </w:p>
        </w:tc>
      </w:tr>
      <w:tr w:rsidR="005301CA" w:rsidRPr="005301CA" w:rsidTr="00613F32">
        <w:tc>
          <w:tcPr>
            <w:tcW w:w="771" w:type="dxa"/>
          </w:tcPr>
          <w:p w:rsidR="005301CA" w:rsidRPr="005301CA" w:rsidRDefault="005301CA" w:rsidP="00613F32">
            <w:pPr>
              <w:rPr>
                <w:sz w:val="16"/>
                <w:szCs w:val="16"/>
              </w:rPr>
            </w:pPr>
            <w:r w:rsidRPr="005301CA">
              <w:rPr>
                <w:sz w:val="16"/>
                <w:szCs w:val="16"/>
              </w:rPr>
              <w:t>20</w:t>
            </w:r>
          </w:p>
        </w:tc>
        <w:tc>
          <w:tcPr>
            <w:tcW w:w="3095" w:type="dxa"/>
          </w:tcPr>
          <w:p w:rsidR="005301CA" w:rsidRPr="005301CA" w:rsidRDefault="005301CA" w:rsidP="00613F32">
            <w:pPr>
              <w:snapToGrid w:val="0"/>
              <w:jc w:val="both"/>
              <w:rPr>
                <w:b/>
                <w:i/>
                <w:sz w:val="16"/>
                <w:szCs w:val="16"/>
              </w:rPr>
            </w:pPr>
            <w:r w:rsidRPr="005301CA">
              <w:rPr>
                <w:sz w:val="16"/>
                <w:szCs w:val="16"/>
              </w:rPr>
              <w:t>Ремонт муниципальной квартиры</w:t>
            </w:r>
          </w:p>
        </w:tc>
        <w:tc>
          <w:tcPr>
            <w:tcW w:w="1832" w:type="dxa"/>
          </w:tcPr>
          <w:p w:rsidR="005301CA" w:rsidRPr="005301CA" w:rsidRDefault="005301CA" w:rsidP="00613F32">
            <w:pPr>
              <w:jc w:val="center"/>
              <w:rPr>
                <w:sz w:val="16"/>
                <w:szCs w:val="16"/>
              </w:rPr>
            </w:pPr>
            <w:r w:rsidRPr="005301CA">
              <w:rPr>
                <w:sz w:val="16"/>
                <w:szCs w:val="16"/>
              </w:rPr>
              <w:t>1</w:t>
            </w:r>
          </w:p>
        </w:tc>
        <w:tc>
          <w:tcPr>
            <w:tcW w:w="1789" w:type="dxa"/>
          </w:tcPr>
          <w:p w:rsidR="005301CA" w:rsidRPr="005301CA" w:rsidRDefault="005301CA" w:rsidP="00613F32">
            <w:pPr>
              <w:jc w:val="center"/>
              <w:rPr>
                <w:sz w:val="16"/>
                <w:szCs w:val="16"/>
              </w:rPr>
            </w:pPr>
            <w:r w:rsidRPr="005301CA">
              <w:rPr>
                <w:sz w:val="16"/>
                <w:szCs w:val="16"/>
              </w:rPr>
              <w:t>100,0</w:t>
            </w:r>
          </w:p>
        </w:tc>
        <w:tc>
          <w:tcPr>
            <w:tcW w:w="1887" w:type="dxa"/>
          </w:tcPr>
          <w:p w:rsidR="005301CA" w:rsidRPr="005301CA" w:rsidRDefault="005301CA" w:rsidP="00613F32">
            <w:pPr>
              <w:jc w:val="center"/>
              <w:rPr>
                <w:sz w:val="16"/>
                <w:szCs w:val="16"/>
              </w:rPr>
            </w:pPr>
            <w:r w:rsidRPr="005301CA">
              <w:rPr>
                <w:sz w:val="16"/>
                <w:szCs w:val="16"/>
              </w:rPr>
              <w:t>100,0</w:t>
            </w:r>
          </w:p>
        </w:tc>
        <w:tc>
          <w:tcPr>
            <w:tcW w:w="1797" w:type="dxa"/>
          </w:tcPr>
          <w:p w:rsidR="005301CA" w:rsidRPr="005301CA" w:rsidRDefault="005301CA" w:rsidP="00613F32">
            <w:pPr>
              <w:jc w:val="center"/>
              <w:rPr>
                <w:sz w:val="16"/>
                <w:szCs w:val="16"/>
              </w:rPr>
            </w:pPr>
          </w:p>
        </w:tc>
        <w:tc>
          <w:tcPr>
            <w:tcW w:w="1805" w:type="dxa"/>
          </w:tcPr>
          <w:p w:rsidR="005301CA" w:rsidRPr="005301CA" w:rsidRDefault="005301CA" w:rsidP="00613F32">
            <w:pPr>
              <w:jc w:val="center"/>
              <w:rPr>
                <w:sz w:val="16"/>
                <w:szCs w:val="16"/>
              </w:rPr>
            </w:pPr>
          </w:p>
        </w:tc>
        <w:tc>
          <w:tcPr>
            <w:tcW w:w="1810" w:type="dxa"/>
          </w:tcPr>
          <w:p w:rsidR="005301CA" w:rsidRPr="005301CA" w:rsidRDefault="005301CA" w:rsidP="00613F32">
            <w:pPr>
              <w:jc w:val="center"/>
              <w:rPr>
                <w:sz w:val="16"/>
                <w:szCs w:val="16"/>
              </w:rPr>
            </w:pPr>
          </w:p>
        </w:tc>
      </w:tr>
      <w:tr w:rsidR="005301CA" w:rsidRPr="005301CA" w:rsidTr="00613F32">
        <w:tc>
          <w:tcPr>
            <w:tcW w:w="771" w:type="dxa"/>
          </w:tcPr>
          <w:p w:rsidR="005301CA" w:rsidRPr="005301CA" w:rsidRDefault="005301CA" w:rsidP="00613F32">
            <w:pPr>
              <w:rPr>
                <w:sz w:val="16"/>
                <w:szCs w:val="16"/>
              </w:rPr>
            </w:pPr>
            <w:r w:rsidRPr="005301CA">
              <w:rPr>
                <w:sz w:val="16"/>
                <w:szCs w:val="16"/>
              </w:rPr>
              <w:t>21</w:t>
            </w:r>
          </w:p>
        </w:tc>
        <w:tc>
          <w:tcPr>
            <w:tcW w:w="3095" w:type="dxa"/>
          </w:tcPr>
          <w:p w:rsidR="005301CA" w:rsidRPr="005301CA" w:rsidRDefault="005301CA" w:rsidP="00613F32">
            <w:pPr>
              <w:snapToGrid w:val="0"/>
              <w:jc w:val="both"/>
              <w:rPr>
                <w:b/>
                <w:sz w:val="16"/>
                <w:szCs w:val="16"/>
              </w:rPr>
            </w:pPr>
            <w:r w:rsidRPr="005301CA">
              <w:rPr>
                <w:sz w:val="16"/>
                <w:szCs w:val="16"/>
              </w:rPr>
              <w:t>Приобретение жилого дома для врача</w:t>
            </w:r>
          </w:p>
        </w:tc>
        <w:tc>
          <w:tcPr>
            <w:tcW w:w="1832" w:type="dxa"/>
          </w:tcPr>
          <w:p w:rsidR="005301CA" w:rsidRPr="005301CA" w:rsidRDefault="005301CA" w:rsidP="00613F32">
            <w:pPr>
              <w:snapToGrid w:val="0"/>
              <w:jc w:val="center"/>
              <w:rPr>
                <w:sz w:val="16"/>
                <w:szCs w:val="16"/>
              </w:rPr>
            </w:pPr>
            <w:r w:rsidRPr="005301CA">
              <w:rPr>
                <w:sz w:val="16"/>
                <w:szCs w:val="16"/>
              </w:rPr>
              <w:t>1</w:t>
            </w:r>
          </w:p>
        </w:tc>
        <w:tc>
          <w:tcPr>
            <w:tcW w:w="1789" w:type="dxa"/>
          </w:tcPr>
          <w:p w:rsidR="005301CA" w:rsidRPr="005301CA" w:rsidRDefault="005301CA" w:rsidP="00613F32">
            <w:pPr>
              <w:jc w:val="center"/>
              <w:rPr>
                <w:sz w:val="16"/>
                <w:szCs w:val="16"/>
              </w:rPr>
            </w:pPr>
            <w:r w:rsidRPr="005301CA">
              <w:rPr>
                <w:sz w:val="16"/>
                <w:szCs w:val="16"/>
              </w:rPr>
              <w:t>400,0</w:t>
            </w:r>
          </w:p>
        </w:tc>
        <w:tc>
          <w:tcPr>
            <w:tcW w:w="1887" w:type="dxa"/>
          </w:tcPr>
          <w:p w:rsidR="005301CA" w:rsidRPr="005301CA" w:rsidRDefault="005301CA" w:rsidP="00613F32">
            <w:pPr>
              <w:jc w:val="center"/>
              <w:rPr>
                <w:sz w:val="16"/>
                <w:szCs w:val="16"/>
              </w:rPr>
            </w:pPr>
            <w:r w:rsidRPr="005301CA">
              <w:rPr>
                <w:sz w:val="16"/>
                <w:szCs w:val="16"/>
              </w:rPr>
              <w:t>400,0</w:t>
            </w:r>
          </w:p>
        </w:tc>
        <w:tc>
          <w:tcPr>
            <w:tcW w:w="1797" w:type="dxa"/>
          </w:tcPr>
          <w:p w:rsidR="005301CA" w:rsidRPr="005301CA" w:rsidRDefault="005301CA" w:rsidP="00613F32">
            <w:pPr>
              <w:jc w:val="center"/>
              <w:rPr>
                <w:sz w:val="16"/>
                <w:szCs w:val="16"/>
              </w:rPr>
            </w:pPr>
          </w:p>
        </w:tc>
        <w:tc>
          <w:tcPr>
            <w:tcW w:w="1805" w:type="dxa"/>
          </w:tcPr>
          <w:p w:rsidR="005301CA" w:rsidRPr="005301CA" w:rsidRDefault="005301CA" w:rsidP="00613F32">
            <w:pPr>
              <w:jc w:val="center"/>
              <w:rPr>
                <w:sz w:val="16"/>
                <w:szCs w:val="16"/>
              </w:rPr>
            </w:pPr>
          </w:p>
        </w:tc>
        <w:tc>
          <w:tcPr>
            <w:tcW w:w="1810" w:type="dxa"/>
          </w:tcPr>
          <w:p w:rsidR="005301CA" w:rsidRPr="005301CA" w:rsidRDefault="005301CA" w:rsidP="00613F32">
            <w:pPr>
              <w:jc w:val="center"/>
              <w:rPr>
                <w:sz w:val="16"/>
                <w:szCs w:val="16"/>
              </w:rPr>
            </w:pPr>
          </w:p>
        </w:tc>
      </w:tr>
      <w:tr w:rsidR="005301CA" w:rsidRPr="005301CA" w:rsidTr="00613F32">
        <w:tc>
          <w:tcPr>
            <w:tcW w:w="771" w:type="dxa"/>
          </w:tcPr>
          <w:p w:rsidR="005301CA" w:rsidRPr="005301CA" w:rsidRDefault="005301CA" w:rsidP="00613F32">
            <w:pPr>
              <w:rPr>
                <w:sz w:val="16"/>
                <w:szCs w:val="16"/>
              </w:rPr>
            </w:pPr>
          </w:p>
        </w:tc>
        <w:tc>
          <w:tcPr>
            <w:tcW w:w="3095" w:type="dxa"/>
          </w:tcPr>
          <w:p w:rsidR="005301CA" w:rsidRPr="005301CA" w:rsidRDefault="005301CA" w:rsidP="00613F32">
            <w:pPr>
              <w:snapToGrid w:val="0"/>
              <w:jc w:val="both"/>
              <w:rPr>
                <w:b/>
                <w:sz w:val="16"/>
                <w:szCs w:val="16"/>
              </w:rPr>
            </w:pPr>
            <w:r w:rsidRPr="005301CA">
              <w:rPr>
                <w:b/>
                <w:sz w:val="16"/>
                <w:szCs w:val="16"/>
              </w:rPr>
              <w:t>ИТОГО по разделу 6</w:t>
            </w:r>
          </w:p>
        </w:tc>
        <w:tc>
          <w:tcPr>
            <w:tcW w:w="1832" w:type="dxa"/>
          </w:tcPr>
          <w:p w:rsidR="005301CA" w:rsidRPr="005301CA" w:rsidRDefault="005301CA" w:rsidP="00613F32">
            <w:pPr>
              <w:jc w:val="center"/>
              <w:rPr>
                <w:b/>
                <w:sz w:val="16"/>
                <w:szCs w:val="16"/>
              </w:rPr>
            </w:pPr>
            <w:r w:rsidRPr="005301CA">
              <w:rPr>
                <w:b/>
                <w:sz w:val="16"/>
                <w:szCs w:val="16"/>
              </w:rPr>
              <w:t>2</w:t>
            </w:r>
          </w:p>
        </w:tc>
        <w:tc>
          <w:tcPr>
            <w:tcW w:w="1789" w:type="dxa"/>
          </w:tcPr>
          <w:p w:rsidR="005301CA" w:rsidRPr="005301CA" w:rsidRDefault="005301CA" w:rsidP="00613F32">
            <w:pPr>
              <w:jc w:val="center"/>
              <w:rPr>
                <w:b/>
                <w:sz w:val="16"/>
                <w:szCs w:val="16"/>
              </w:rPr>
            </w:pPr>
            <w:r w:rsidRPr="005301CA">
              <w:rPr>
                <w:b/>
                <w:sz w:val="16"/>
                <w:szCs w:val="16"/>
              </w:rPr>
              <w:t>500,0</w:t>
            </w:r>
          </w:p>
        </w:tc>
        <w:tc>
          <w:tcPr>
            <w:tcW w:w="1887" w:type="dxa"/>
          </w:tcPr>
          <w:p w:rsidR="005301CA" w:rsidRPr="005301CA" w:rsidRDefault="005301CA" w:rsidP="00613F32">
            <w:pPr>
              <w:jc w:val="center"/>
              <w:rPr>
                <w:b/>
                <w:sz w:val="16"/>
                <w:szCs w:val="16"/>
              </w:rPr>
            </w:pPr>
            <w:r w:rsidRPr="005301CA">
              <w:rPr>
                <w:b/>
                <w:sz w:val="16"/>
                <w:szCs w:val="16"/>
              </w:rPr>
              <w:t>500,0</w:t>
            </w:r>
          </w:p>
        </w:tc>
        <w:tc>
          <w:tcPr>
            <w:tcW w:w="1797" w:type="dxa"/>
          </w:tcPr>
          <w:p w:rsidR="005301CA" w:rsidRPr="005301CA" w:rsidRDefault="005301CA" w:rsidP="00613F32">
            <w:pPr>
              <w:jc w:val="center"/>
              <w:rPr>
                <w:b/>
                <w:sz w:val="16"/>
                <w:szCs w:val="16"/>
              </w:rPr>
            </w:pPr>
          </w:p>
        </w:tc>
        <w:tc>
          <w:tcPr>
            <w:tcW w:w="1805" w:type="dxa"/>
          </w:tcPr>
          <w:p w:rsidR="005301CA" w:rsidRPr="005301CA" w:rsidRDefault="005301CA" w:rsidP="00613F32">
            <w:pPr>
              <w:jc w:val="center"/>
              <w:rPr>
                <w:b/>
                <w:sz w:val="16"/>
                <w:szCs w:val="16"/>
              </w:rPr>
            </w:pPr>
          </w:p>
        </w:tc>
        <w:tc>
          <w:tcPr>
            <w:tcW w:w="1810" w:type="dxa"/>
          </w:tcPr>
          <w:p w:rsidR="005301CA" w:rsidRPr="005301CA" w:rsidRDefault="005301CA" w:rsidP="00613F32">
            <w:pPr>
              <w:jc w:val="center"/>
              <w:rPr>
                <w:b/>
                <w:sz w:val="16"/>
                <w:szCs w:val="16"/>
              </w:rPr>
            </w:pPr>
          </w:p>
        </w:tc>
      </w:tr>
      <w:tr w:rsidR="005301CA" w:rsidRPr="005301CA" w:rsidTr="00613F32">
        <w:tc>
          <w:tcPr>
            <w:tcW w:w="14786" w:type="dxa"/>
            <w:gridSpan w:val="8"/>
          </w:tcPr>
          <w:p w:rsidR="005301CA" w:rsidRPr="005301CA" w:rsidRDefault="005301CA" w:rsidP="00613F32">
            <w:pPr>
              <w:rPr>
                <w:sz w:val="16"/>
                <w:szCs w:val="16"/>
              </w:rPr>
            </w:pPr>
            <w:r w:rsidRPr="005301CA">
              <w:rPr>
                <w:b/>
                <w:sz w:val="16"/>
                <w:szCs w:val="16"/>
              </w:rPr>
              <w:t>Раздел 7. Содержание сетей уличного освещения</w:t>
            </w:r>
          </w:p>
        </w:tc>
      </w:tr>
      <w:tr w:rsidR="005301CA" w:rsidRPr="005301CA" w:rsidTr="00613F32">
        <w:tc>
          <w:tcPr>
            <w:tcW w:w="771" w:type="dxa"/>
          </w:tcPr>
          <w:p w:rsidR="005301CA" w:rsidRPr="005301CA" w:rsidRDefault="005301CA" w:rsidP="00613F32">
            <w:pPr>
              <w:rPr>
                <w:sz w:val="16"/>
                <w:szCs w:val="16"/>
              </w:rPr>
            </w:pPr>
          </w:p>
        </w:tc>
        <w:tc>
          <w:tcPr>
            <w:tcW w:w="3095" w:type="dxa"/>
          </w:tcPr>
          <w:p w:rsidR="005301CA" w:rsidRPr="005301CA" w:rsidRDefault="005301CA" w:rsidP="00613F32">
            <w:pPr>
              <w:snapToGrid w:val="0"/>
              <w:jc w:val="both"/>
              <w:rPr>
                <w:sz w:val="16"/>
                <w:szCs w:val="16"/>
              </w:rPr>
            </w:pPr>
            <w:r w:rsidRPr="005301CA">
              <w:rPr>
                <w:b/>
                <w:i/>
                <w:sz w:val="16"/>
                <w:szCs w:val="16"/>
              </w:rPr>
              <w:t>Островское с/</w:t>
            </w:r>
            <w:proofErr w:type="spellStart"/>
            <w:proofErr w:type="gramStart"/>
            <w:r w:rsidRPr="005301CA">
              <w:rPr>
                <w:b/>
                <w:i/>
                <w:sz w:val="16"/>
                <w:szCs w:val="16"/>
              </w:rPr>
              <w:t>п</w:t>
            </w:r>
            <w:proofErr w:type="spellEnd"/>
            <w:proofErr w:type="gramEnd"/>
          </w:p>
        </w:tc>
        <w:tc>
          <w:tcPr>
            <w:tcW w:w="1832" w:type="dxa"/>
          </w:tcPr>
          <w:p w:rsidR="005301CA" w:rsidRPr="005301CA" w:rsidRDefault="005301CA" w:rsidP="00613F32">
            <w:pPr>
              <w:jc w:val="center"/>
              <w:rPr>
                <w:sz w:val="16"/>
                <w:szCs w:val="16"/>
              </w:rPr>
            </w:pPr>
          </w:p>
        </w:tc>
        <w:tc>
          <w:tcPr>
            <w:tcW w:w="1789" w:type="dxa"/>
          </w:tcPr>
          <w:p w:rsidR="005301CA" w:rsidRPr="005301CA" w:rsidRDefault="005301CA" w:rsidP="00613F32">
            <w:pPr>
              <w:jc w:val="center"/>
              <w:rPr>
                <w:sz w:val="16"/>
                <w:szCs w:val="16"/>
              </w:rPr>
            </w:pPr>
          </w:p>
        </w:tc>
        <w:tc>
          <w:tcPr>
            <w:tcW w:w="1887" w:type="dxa"/>
          </w:tcPr>
          <w:p w:rsidR="005301CA" w:rsidRPr="005301CA" w:rsidRDefault="005301CA" w:rsidP="00613F32">
            <w:pPr>
              <w:jc w:val="center"/>
              <w:rPr>
                <w:sz w:val="16"/>
                <w:szCs w:val="16"/>
              </w:rPr>
            </w:pPr>
          </w:p>
        </w:tc>
        <w:tc>
          <w:tcPr>
            <w:tcW w:w="1797" w:type="dxa"/>
          </w:tcPr>
          <w:p w:rsidR="005301CA" w:rsidRPr="005301CA" w:rsidRDefault="005301CA" w:rsidP="00613F32">
            <w:pPr>
              <w:jc w:val="center"/>
              <w:rPr>
                <w:sz w:val="16"/>
                <w:szCs w:val="16"/>
              </w:rPr>
            </w:pPr>
          </w:p>
        </w:tc>
        <w:tc>
          <w:tcPr>
            <w:tcW w:w="1805" w:type="dxa"/>
          </w:tcPr>
          <w:p w:rsidR="005301CA" w:rsidRPr="005301CA" w:rsidRDefault="005301CA" w:rsidP="00613F32">
            <w:pPr>
              <w:jc w:val="center"/>
              <w:rPr>
                <w:sz w:val="16"/>
                <w:szCs w:val="16"/>
              </w:rPr>
            </w:pPr>
          </w:p>
        </w:tc>
        <w:tc>
          <w:tcPr>
            <w:tcW w:w="1810" w:type="dxa"/>
          </w:tcPr>
          <w:p w:rsidR="005301CA" w:rsidRPr="005301CA" w:rsidRDefault="005301CA" w:rsidP="00613F32">
            <w:pPr>
              <w:jc w:val="center"/>
              <w:rPr>
                <w:sz w:val="16"/>
                <w:szCs w:val="16"/>
              </w:rPr>
            </w:pPr>
          </w:p>
        </w:tc>
      </w:tr>
      <w:tr w:rsidR="005301CA" w:rsidRPr="005301CA" w:rsidTr="00613F32">
        <w:tc>
          <w:tcPr>
            <w:tcW w:w="771" w:type="dxa"/>
          </w:tcPr>
          <w:p w:rsidR="005301CA" w:rsidRPr="005301CA" w:rsidRDefault="005301CA" w:rsidP="00613F32">
            <w:pPr>
              <w:rPr>
                <w:sz w:val="16"/>
                <w:szCs w:val="16"/>
              </w:rPr>
            </w:pPr>
            <w:r w:rsidRPr="005301CA">
              <w:rPr>
                <w:sz w:val="16"/>
                <w:szCs w:val="16"/>
              </w:rPr>
              <w:t>22</w:t>
            </w:r>
          </w:p>
        </w:tc>
        <w:tc>
          <w:tcPr>
            <w:tcW w:w="3095" w:type="dxa"/>
          </w:tcPr>
          <w:p w:rsidR="005301CA" w:rsidRPr="005301CA" w:rsidRDefault="005301CA" w:rsidP="00613F32">
            <w:pPr>
              <w:snapToGrid w:val="0"/>
              <w:jc w:val="both"/>
              <w:rPr>
                <w:b/>
                <w:i/>
                <w:sz w:val="16"/>
                <w:szCs w:val="16"/>
              </w:rPr>
            </w:pPr>
            <w:r w:rsidRPr="005301CA">
              <w:rPr>
                <w:sz w:val="16"/>
                <w:szCs w:val="16"/>
              </w:rPr>
              <w:t xml:space="preserve">Устройство уличного освещения ул. </w:t>
            </w:r>
            <w:proofErr w:type="gramStart"/>
            <w:r w:rsidRPr="005301CA">
              <w:rPr>
                <w:sz w:val="16"/>
                <w:szCs w:val="16"/>
              </w:rPr>
              <w:t>Луговая</w:t>
            </w:r>
            <w:proofErr w:type="gramEnd"/>
          </w:p>
        </w:tc>
        <w:tc>
          <w:tcPr>
            <w:tcW w:w="1832" w:type="dxa"/>
          </w:tcPr>
          <w:p w:rsidR="005301CA" w:rsidRPr="005301CA" w:rsidRDefault="005301CA" w:rsidP="00613F32">
            <w:pPr>
              <w:jc w:val="center"/>
              <w:rPr>
                <w:sz w:val="16"/>
                <w:szCs w:val="16"/>
              </w:rPr>
            </w:pPr>
            <w:r w:rsidRPr="005301CA">
              <w:rPr>
                <w:sz w:val="16"/>
                <w:szCs w:val="16"/>
              </w:rPr>
              <w:t>1</w:t>
            </w:r>
          </w:p>
        </w:tc>
        <w:tc>
          <w:tcPr>
            <w:tcW w:w="1789" w:type="dxa"/>
          </w:tcPr>
          <w:p w:rsidR="005301CA" w:rsidRPr="005301CA" w:rsidRDefault="005301CA" w:rsidP="00613F32">
            <w:pPr>
              <w:jc w:val="center"/>
              <w:rPr>
                <w:sz w:val="16"/>
                <w:szCs w:val="16"/>
              </w:rPr>
            </w:pPr>
            <w:r w:rsidRPr="005301CA">
              <w:rPr>
                <w:sz w:val="16"/>
                <w:szCs w:val="16"/>
              </w:rPr>
              <w:t>50,0</w:t>
            </w:r>
          </w:p>
        </w:tc>
        <w:tc>
          <w:tcPr>
            <w:tcW w:w="1887" w:type="dxa"/>
          </w:tcPr>
          <w:p w:rsidR="005301CA" w:rsidRPr="005301CA" w:rsidRDefault="005301CA" w:rsidP="00613F32">
            <w:pPr>
              <w:jc w:val="center"/>
              <w:rPr>
                <w:sz w:val="16"/>
                <w:szCs w:val="16"/>
              </w:rPr>
            </w:pPr>
            <w:r w:rsidRPr="005301CA">
              <w:rPr>
                <w:sz w:val="16"/>
                <w:szCs w:val="16"/>
              </w:rPr>
              <w:t>50,0</w:t>
            </w:r>
          </w:p>
        </w:tc>
        <w:tc>
          <w:tcPr>
            <w:tcW w:w="1797" w:type="dxa"/>
          </w:tcPr>
          <w:p w:rsidR="005301CA" w:rsidRPr="005301CA" w:rsidRDefault="005301CA" w:rsidP="00613F32">
            <w:pPr>
              <w:jc w:val="center"/>
              <w:rPr>
                <w:sz w:val="16"/>
                <w:szCs w:val="16"/>
              </w:rPr>
            </w:pPr>
          </w:p>
        </w:tc>
        <w:tc>
          <w:tcPr>
            <w:tcW w:w="1805" w:type="dxa"/>
          </w:tcPr>
          <w:p w:rsidR="005301CA" w:rsidRPr="005301CA" w:rsidRDefault="005301CA" w:rsidP="00613F32">
            <w:pPr>
              <w:jc w:val="center"/>
              <w:rPr>
                <w:sz w:val="16"/>
                <w:szCs w:val="16"/>
              </w:rPr>
            </w:pPr>
          </w:p>
        </w:tc>
        <w:tc>
          <w:tcPr>
            <w:tcW w:w="1810" w:type="dxa"/>
          </w:tcPr>
          <w:p w:rsidR="005301CA" w:rsidRPr="005301CA" w:rsidRDefault="005301CA" w:rsidP="00613F32">
            <w:pPr>
              <w:jc w:val="center"/>
              <w:rPr>
                <w:sz w:val="16"/>
                <w:szCs w:val="16"/>
              </w:rPr>
            </w:pPr>
          </w:p>
        </w:tc>
      </w:tr>
      <w:tr w:rsidR="005301CA" w:rsidRPr="005301CA" w:rsidTr="00613F32">
        <w:tc>
          <w:tcPr>
            <w:tcW w:w="771" w:type="dxa"/>
          </w:tcPr>
          <w:p w:rsidR="005301CA" w:rsidRPr="005301CA" w:rsidRDefault="005301CA" w:rsidP="00613F32">
            <w:pPr>
              <w:rPr>
                <w:sz w:val="16"/>
                <w:szCs w:val="16"/>
              </w:rPr>
            </w:pPr>
          </w:p>
        </w:tc>
        <w:tc>
          <w:tcPr>
            <w:tcW w:w="3095" w:type="dxa"/>
          </w:tcPr>
          <w:p w:rsidR="005301CA" w:rsidRPr="005301CA" w:rsidRDefault="005301CA" w:rsidP="00613F32">
            <w:pPr>
              <w:snapToGrid w:val="0"/>
              <w:jc w:val="both"/>
              <w:rPr>
                <w:b/>
                <w:i/>
                <w:sz w:val="16"/>
                <w:szCs w:val="16"/>
              </w:rPr>
            </w:pPr>
            <w:r w:rsidRPr="005301CA">
              <w:rPr>
                <w:b/>
                <w:i/>
                <w:sz w:val="16"/>
                <w:szCs w:val="16"/>
              </w:rPr>
              <w:t>Островское  (центральное</w:t>
            </w:r>
            <w:proofErr w:type="gramStart"/>
            <w:r w:rsidRPr="005301CA">
              <w:rPr>
                <w:b/>
                <w:i/>
                <w:sz w:val="16"/>
                <w:szCs w:val="16"/>
              </w:rPr>
              <w:t>)с</w:t>
            </w:r>
            <w:proofErr w:type="gramEnd"/>
            <w:r w:rsidRPr="005301CA">
              <w:rPr>
                <w:b/>
                <w:i/>
                <w:sz w:val="16"/>
                <w:szCs w:val="16"/>
              </w:rPr>
              <w:t>/</w:t>
            </w:r>
            <w:proofErr w:type="spellStart"/>
            <w:r w:rsidRPr="005301CA">
              <w:rPr>
                <w:b/>
                <w:i/>
                <w:sz w:val="16"/>
                <w:szCs w:val="16"/>
              </w:rPr>
              <w:t>п</w:t>
            </w:r>
            <w:proofErr w:type="spellEnd"/>
          </w:p>
        </w:tc>
        <w:tc>
          <w:tcPr>
            <w:tcW w:w="1832" w:type="dxa"/>
          </w:tcPr>
          <w:p w:rsidR="005301CA" w:rsidRPr="005301CA" w:rsidRDefault="005301CA" w:rsidP="00613F32">
            <w:pPr>
              <w:jc w:val="center"/>
              <w:rPr>
                <w:sz w:val="16"/>
                <w:szCs w:val="16"/>
              </w:rPr>
            </w:pPr>
          </w:p>
        </w:tc>
        <w:tc>
          <w:tcPr>
            <w:tcW w:w="1789" w:type="dxa"/>
          </w:tcPr>
          <w:p w:rsidR="005301CA" w:rsidRPr="005301CA" w:rsidRDefault="005301CA" w:rsidP="00613F32">
            <w:pPr>
              <w:jc w:val="center"/>
              <w:rPr>
                <w:sz w:val="16"/>
                <w:szCs w:val="16"/>
              </w:rPr>
            </w:pPr>
          </w:p>
        </w:tc>
        <w:tc>
          <w:tcPr>
            <w:tcW w:w="1887" w:type="dxa"/>
          </w:tcPr>
          <w:p w:rsidR="005301CA" w:rsidRPr="005301CA" w:rsidRDefault="005301CA" w:rsidP="00613F32">
            <w:pPr>
              <w:jc w:val="center"/>
              <w:rPr>
                <w:sz w:val="16"/>
                <w:szCs w:val="16"/>
              </w:rPr>
            </w:pPr>
          </w:p>
        </w:tc>
        <w:tc>
          <w:tcPr>
            <w:tcW w:w="1797" w:type="dxa"/>
          </w:tcPr>
          <w:p w:rsidR="005301CA" w:rsidRPr="005301CA" w:rsidRDefault="005301CA" w:rsidP="00613F32">
            <w:pPr>
              <w:jc w:val="center"/>
              <w:rPr>
                <w:sz w:val="16"/>
                <w:szCs w:val="16"/>
              </w:rPr>
            </w:pPr>
          </w:p>
        </w:tc>
        <w:tc>
          <w:tcPr>
            <w:tcW w:w="1805" w:type="dxa"/>
          </w:tcPr>
          <w:p w:rsidR="005301CA" w:rsidRPr="005301CA" w:rsidRDefault="005301CA" w:rsidP="00613F32">
            <w:pPr>
              <w:jc w:val="center"/>
              <w:rPr>
                <w:sz w:val="16"/>
                <w:szCs w:val="16"/>
              </w:rPr>
            </w:pPr>
          </w:p>
        </w:tc>
        <w:tc>
          <w:tcPr>
            <w:tcW w:w="1810" w:type="dxa"/>
          </w:tcPr>
          <w:p w:rsidR="005301CA" w:rsidRPr="005301CA" w:rsidRDefault="005301CA" w:rsidP="00613F32">
            <w:pPr>
              <w:jc w:val="center"/>
              <w:rPr>
                <w:sz w:val="16"/>
                <w:szCs w:val="16"/>
              </w:rPr>
            </w:pPr>
          </w:p>
        </w:tc>
      </w:tr>
      <w:tr w:rsidR="005301CA" w:rsidRPr="005301CA" w:rsidTr="00613F32">
        <w:tc>
          <w:tcPr>
            <w:tcW w:w="771" w:type="dxa"/>
          </w:tcPr>
          <w:p w:rsidR="005301CA" w:rsidRPr="005301CA" w:rsidRDefault="005301CA" w:rsidP="00613F32">
            <w:pPr>
              <w:rPr>
                <w:sz w:val="16"/>
                <w:szCs w:val="16"/>
              </w:rPr>
            </w:pPr>
            <w:r w:rsidRPr="005301CA">
              <w:rPr>
                <w:sz w:val="16"/>
                <w:szCs w:val="16"/>
              </w:rPr>
              <w:t>23</w:t>
            </w:r>
          </w:p>
        </w:tc>
        <w:tc>
          <w:tcPr>
            <w:tcW w:w="3095" w:type="dxa"/>
          </w:tcPr>
          <w:p w:rsidR="005301CA" w:rsidRPr="005301CA" w:rsidRDefault="005301CA" w:rsidP="00613F32">
            <w:pPr>
              <w:snapToGrid w:val="0"/>
              <w:jc w:val="both"/>
              <w:rPr>
                <w:b/>
                <w:i/>
                <w:sz w:val="16"/>
                <w:szCs w:val="16"/>
              </w:rPr>
            </w:pPr>
            <w:r w:rsidRPr="005301CA">
              <w:rPr>
                <w:sz w:val="16"/>
                <w:szCs w:val="16"/>
              </w:rPr>
              <w:t xml:space="preserve">Устройство уличного освещения  ул. </w:t>
            </w:r>
            <w:proofErr w:type="gramStart"/>
            <w:r w:rsidRPr="005301CA">
              <w:rPr>
                <w:sz w:val="16"/>
                <w:szCs w:val="16"/>
              </w:rPr>
              <w:t>Тихая</w:t>
            </w:r>
            <w:proofErr w:type="gramEnd"/>
            <w:r w:rsidRPr="005301CA">
              <w:rPr>
                <w:sz w:val="16"/>
                <w:szCs w:val="16"/>
              </w:rPr>
              <w:t>, Западная</w:t>
            </w:r>
          </w:p>
        </w:tc>
        <w:tc>
          <w:tcPr>
            <w:tcW w:w="1832" w:type="dxa"/>
          </w:tcPr>
          <w:p w:rsidR="005301CA" w:rsidRPr="005301CA" w:rsidRDefault="005301CA" w:rsidP="00613F32">
            <w:pPr>
              <w:jc w:val="center"/>
              <w:rPr>
                <w:sz w:val="16"/>
                <w:szCs w:val="16"/>
              </w:rPr>
            </w:pPr>
            <w:r w:rsidRPr="005301CA">
              <w:rPr>
                <w:sz w:val="16"/>
                <w:szCs w:val="16"/>
              </w:rPr>
              <w:t>1</w:t>
            </w:r>
          </w:p>
        </w:tc>
        <w:tc>
          <w:tcPr>
            <w:tcW w:w="1789" w:type="dxa"/>
          </w:tcPr>
          <w:p w:rsidR="005301CA" w:rsidRPr="005301CA" w:rsidRDefault="005301CA" w:rsidP="00613F32">
            <w:pPr>
              <w:jc w:val="center"/>
              <w:rPr>
                <w:sz w:val="16"/>
                <w:szCs w:val="16"/>
              </w:rPr>
            </w:pPr>
            <w:r w:rsidRPr="005301CA">
              <w:rPr>
                <w:sz w:val="16"/>
                <w:szCs w:val="16"/>
              </w:rPr>
              <w:t>100</w:t>
            </w:r>
          </w:p>
        </w:tc>
        <w:tc>
          <w:tcPr>
            <w:tcW w:w="1887" w:type="dxa"/>
          </w:tcPr>
          <w:p w:rsidR="005301CA" w:rsidRPr="005301CA" w:rsidRDefault="005301CA" w:rsidP="00613F32">
            <w:pPr>
              <w:jc w:val="center"/>
              <w:rPr>
                <w:sz w:val="16"/>
                <w:szCs w:val="16"/>
              </w:rPr>
            </w:pPr>
            <w:r w:rsidRPr="005301CA">
              <w:rPr>
                <w:sz w:val="16"/>
                <w:szCs w:val="16"/>
              </w:rPr>
              <w:t>100</w:t>
            </w:r>
          </w:p>
        </w:tc>
        <w:tc>
          <w:tcPr>
            <w:tcW w:w="1797" w:type="dxa"/>
          </w:tcPr>
          <w:p w:rsidR="005301CA" w:rsidRPr="005301CA" w:rsidRDefault="005301CA" w:rsidP="00613F32">
            <w:pPr>
              <w:jc w:val="center"/>
              <w:rPr>
                <w:sz w:val="16"/>
                <w:szCs w:val="16"/>
              </w:rPr>
            </w:pPr>
          </w:p>
        </w:tc>
        <w:tc>
          <w:tcPr>
            <w:tcW w:w="1805" w:type="dxa"/>
          </w:tcPr>
          <w:p w:rsidR="005301CA" w:rsidRPr="005301CA" w:rsidRDefault="005301CA" w:rsidP="00613F32">
            <w:pPr>
              <w:jc w:val="center"/>
              <w:rPr>
                <w:sz w:val="16"/>
                <w:szCs w:val="16"/>
              </w:rPr>
            </w:pPr>
          </w:p>
        </w:tc>
        <w:tc>
          <w:tcPr>
            <w:tcW w:w="1810" w:type="dxa"/>
          </w:tcPr>
          <w:p w:rsidR="005301CA" w:rsidRPr="005301CA" w:rsidRDefault="005301CA" w:rsidP="00613F32">
            <w:pPr>
              <w:jc w:val="center"/>
              <w:rPr>
                <w:sz w:val="16"/>
                <w:szCs w:val="16"/>
              </w:rPr>
            </w:pPr>
          </w:p>
        </w:tc>
      </w:tr>
      <w:tr w:rsidR="005301CA" w:rsidRPr="005301CA" w:rsidTr="00613F32">
        <w:tc>
          <w:tcPr>
            <w:tcW w:w="771" w:type="dxa"/>
          </w:tcPr>
          <w:p w:rsidR="005301CA" w:rsidRPr="005301CA" w:rsidRDefault="005301CA" w:rsidP="00613F32">
            <w:pPr>
              <w:rPr>
                <w:b/>
                <w:sz w:val="16"/>
                <w:szCs w:val="16"/>
              </w:rPr>
            </w:pPr>
          </w:p>
        </w:tc>
        <w:tc>
          <w:tcPr>
            <w:tcW w:w="3095" w:type="dxa"/>
          </w:tcPr>
          <w:p w:rsidR="005301CA" w:rsidRPr="005301CA" w:rsidRDefault="005301CA" w:rsidP="00613F32">
            <w:pPr>
              <w:snapToGrid w:val="0"/>
              <w:jc w:val="both"/>
              <w:rPr>
                <w:b/>
                <w:sz w:val="16"/>
                <w:szCs w:val="16"/>
              </w:rPr>
            </w:pPr>
            <w:r w:rsidRPr="005301CA">
              <w:rPr>
                <w:b/>
                <w:sz w:val="16"/>
                <w:szCs w:val="16"/>
              </w:rPr>
              <w:t>ИТОГО по разделу 7</w:t>
            </w:r>
          </w:p>
        </w:tc>
        <w:tc>
          <w:tcPr>
            <w:tcW w:w="1832" w:type="dxa"/>
          </w:tcPr>
          <w:p w:rsidR="005301CA" w:rsidRPr="005301CA" w:rsidRDefault="005301CA" w:rsidP="00613F32">
            <w:pPr>
              <w:jc w:val="center"/>
              <w:rPr>
                <w:b/>
                <w:sz w:val="16"/>
                <w:szCs w:val="16"/>
              </w:rPr>
            </w:pPr>
            <w:r w:rsidRPr="005301CA">
              <w:rPr>
                <w:b/>
                <w:sz w:val="16"/>
                <w:szCs w:val="16"/>
              </w:rPr>
              <w:t>2</w:t>
            </w:r>
          </w:p>
        </w:tc>
        <w:tc>
          <w:tcPr>
            <w:tcW w:w="1789" w:type="dxa"/>
          </w:tcPr>
          <w:p w:rsidR="005301CA" w:rsidRPr="005301CA" w:rsidRDefault="005301CA" w:rsidP="00613F32">
            <w:pPr>
              <w:jc w:val="center"/>
              <w:rPr>
                <w:b/>
                <w:sz w:val="16"/>
                <w:szCs w:val="16"/>
              </w:rPr>
            </w:pPr>
            <w:r w:rsidRPr="005301CA">
              <w:rPr>
                <w:b/>
                <w:sz w:val="16"/>
                <w:szCs w:val="16"/>
              </w:rPr>
              <w:t>150</w:t>
            </w:r>
          </w:p>
        </w:tc>
        <w:tc>
          <w:tcPr>
            <w:tcW w:w="1887" w:type="dxa"/>
          </w:tcPr>
          <w:p w:rsidR="005301CA" w:rsidRPr="005301CA" w:rsidRDefault="005301CA" w:rsidP="00613F32">
            <w:pPr>
              <w:jc w:val="center"/>
              <w:rPr>
                <w:b/>
                <w:sz w:val="16"/>
                <w:szCs w:val="16"/>
              </w:rPr>
            </w:pPr>
            <w:r w:rsidRPr="005301CA">
              <w:rPr>
                <w:b/>
                <w:sz w:val="16"/>
                <w:szCs w:val="16"/>
              </w:rPr>
              <w:t>150</w:t>
            </w:r>
          </w:p>
        </w:tc>
        <w:tc>
          <w:tcPr>
            <w:tcW w:w="1797" w:type="dxa"/>
          </w:tcPr>
          <w:p w:rsidR="005301CA" w:rsidRPr="005301CA" w:rsidRDefault="005301CA" w:rsidP="00613F32">
            <w:pPr>
              <w:jc w:val="center"/>
              <w:rPr>
                <w:b/>
                <w:sz w:val="16"/>
                <w:szCs w:val="16"/>
              </w:rPr>
            </w:pPr>
          </w:p>
        </w:tc>
        <w:tc>
          <w:tcPr>
            <w:tcW w:w="1805" w:type="dxa"/>
          </w:tcPr>
          <w:p w:rsidR="005301CA" w:rsidRPr="005301CA" w:rsidRDefault="005301CA" w:rsidP="00613F32">
            <w:pPr>
              <w:jc w:val="center"/>
              <w:rPr>
                <w:b/>
                <w:sz w:val="16"/>
                <w:szCs w:val="16"/>
              </w:rPr>
            </w:pPr>
          </w:p>
        </w:tc>
        <w:tc>
          <w:tcPr>
            <w:tcW w:w="1810" w:type="dxa"/>
          </w:tcPr>
          <w:p w:rsidR="005301CA" w:rsidRPr="005301CA" w:rsidRDefault="005301CA" w:rsidP="00613F32">
            <w:pPr>
              <w:jc w:val="center"/>
              <w:rPr>
                <w:b/>
                <w:sz w:val="16"/>
                <w:szCs w:val="16"/>
              </w:rPr>
            </w:pPr>
          </w:p>
        </w:tc>
      </w:tr>
      <w:tr w:rsidR="005301CA" w:rsidRPr="005301CA" w:rsidTr="00613F32">
        <w:tc>
          <w:tcPr>
            <w:tcW w:w="14786" w:type="dxa"/>
            <w:gridSpan w:val="8"/>
          </w:tcPr>
          <w:p w:rsidR="005301CA" w:rsidRPr="005301CA" w:rsidRDefault="005301CA" w:rsidP="00613F32">
            <w:pPr>
              <w:rPr>
                <w:sz w:val="16"/>
                <w:szCs w:val="16"/>
              </w:rPr>
            </w:pPr>
            <w:r w:rsidRPr="005301CA">
              <w:rPr>
                <w:b/>
                <w:sz w:val="16"/>
                <w:szCs w:val="16"/>
              </w:rPr>
              <w:t>Раздел 8. Приведение в нормативное состояние наружных инженерных сетей</w:t>
            </w:r>
          </w:p>
        </w:tc>
      </w:tr>
      <w:tr w:rsidR="005301CA" w:rsidRPr="005301CA" w:rsidTr="00613F32">
        <w:tc>
          <w:tcPr>
            <w:tcW w:w="771" w:type="dxa"/>
          </w:tcPr>
          <w:p w:rsidR="005301CA" w:rsidRPr="005301CA" w:rsidRDefault="005301CA" w:rsidP="00613F32">
            <w:pPr>
              <w:rPr>
                <w:sz w:val="16"/>
                <w:szCs w:val="16"/>
              </w:rPr>
            </w:pPr>
          </w:p>
        </w:tc>
        <w:tc>
          <w:tcPr>
            <w:tcW w:w="3095" w:type="dxa"/>
          </w:tcPr>
          <w:p w:rsidR="005301CA" w:rsidRPr="005301CA" w:rsidRDefault="005301CA" w:rsidP="00613F32">
            <w:pPr>
              <w:snapToGrid w:val="0"/>
              <w:jc w:val="both"/>
              <w:rPr>
                <w:b/>
                <w:i/>
                <w:sz w:val="16"/>
                <w:szCs w:val="16"/>
              </w:rPr>
            </w:pPr>
            <w:proofErr w:type="spellStart"/>
            <w:r w:rsidRPr="005301CA">
              <w:rPr>
                <w:b/>
                <w:i/>
                <w:sz w:val="16"/>
                <w:szCs w:val="16"/>
              </w:rPr>
              <w:t>Клеванцовское</w:t>
            </w:r>
            <w:proofErr w:type="spellEnd"/>
            <w:r w:rsidRPr="005301CA">
              <w:rPr>
                <w:b/>
                <w:i/>
                <w:sz w:val="16"/>
                <w:szCs w:val="16"/>
              </w:rPr>
              <w:t xml:space="preserve"> с/</w:t>
            </w:r>
            <w:proofErr w:type="spellStart"/>
            <w:proofErr w:type="gramStart"/>
            <w:r w:rsidRPr="005301CA">
              <w:rPr>
                <w:b/>
                <w:i/>
                <w:sz w:val="16"/>
                <w:szCs w:val="16"/>
              </w:rPr>
              <w:t>п</w:t>
            </w:r>
            <w:proofErr w:type="spellEnd"/>
            <w:proofErr w:type="gramEnd"/>
          </w:p>
        </w:tc>
        <w:tc>
          <w:tcPr>
            <w:tcW w:w="1832" w:type="dxa"/>
          </w:tcPr>
          <w:p w:rsidR="005301CA" w:rsidRPr="005301CA" w:rsidRDefault="005301CA" w:rsidP="00613F32">
            <w:pPr>
              <w:jc w:val="center"/>
              <w:rPr>
                <w:sz w:val="16"/>
                <w:szCs w:val="16"/>
              </w:rPr>
            </w:pPr>
          </w:p>
        </w:tc>
        <w:tc>
          <w:tcPr>
            <w:tcW w:w="1789" w:type="dxa"/>
          </w:tcPr>
          <w:p w:rsidR="005301CA" w:rsidRPr="005301CA" w:rsidRDefault="005301CA" w:rsidP="00613F32">
            <w:pPr>
              <w:jc w:val="center"/>
              <w:rPr>
                <w:sz w:val="16"/>
                <w:szCs w:val="16"/>
              </w:rPr>
            </w:pPr>
          </w:p>
        </w:tc>
        <w:tc>
          <w:tcPr>
            <w:tcW w:w="1887" w:type="dxa"/>
          </w:tcPr>
          <w:p w:rsidR="005301CA" w:rsidRPr="005301CA" w:rsidRDefault="005301CA" w:rsidP="00613F32">
            <w:pPr>
              <w:jc w:val="center"/>
              <w:rPr>
                <w:sz w:val="16"/>
                <w:szCs w:val="16"/>
              </w:rPr>
            </w:pPr>
          </w:p>
        </w:tc>
        <w:tc>
          <w:tcPr>
            <w:tcW w:w="1797" w:type="dxa"/>
          </w:tcPr>
          <w:p w:rsidR="005301CA" w:rsidRPr="005301CA" w:rsidRDefault="005301CA" w:rsidP="00613F32">
            <w:pPr>
              <w:jc w:val="center"/>
              <w:rPr>
                <w:sz w:val="16"/>
                <w:szCs w:val="16"/>
              </w:rPr>
            </w:pPr>
          </w:p>
        </w:tc>
        <w:tc>
          <w:tcPr>
            <w:tcW w:w="1805" w:type="dxa"/>
          </w:tcPr>
          <w:p w:rsidR="005301CA" w:rsidRPr="005301CA" w:rsidRDefault="005301CA" w:rsidP="00613F32">
            <w:pPr>
              <w:jc w:val="center"/>
              <w:rPr>
                <w:sz w:val="16"/>
                <w:szCs w:val="16"/>
              </w:rPr>
            </w:pPr>
          </w:p>
        </w:tc>
        <w:tc>
          <w:tcPr>
            <w:tcW w:w="1810" w:type="dxa"/>
          </w:tcPr>
          <w:p w:rsidR="005301CA" w:rsidRPr="005301CA" w:rsidRDefault="005301CA" w:rsidP="00613F32">
            <w:pPr>
              <w:jc w:val="center"/>
              <w:rPr>
                <w:sz w:val="16"/>
                <w:szCs w:val="16"/>
              </w:rPr>
            </w:pPr>
          </w:p>
        </w:tc>
      </w:tr>
      <w:tr w:rsidR="005301CA" w:rsidRPr="005301CA" w:rsidTr="00613F32">
        <w:tc>
          <w:tcPr>
            <w:tcW w:w="771" w:type="dxa"/>
          </w:tcPr>
          <w:p w:rsidR="005301CA" w:rsidRPr="005301CA" w:rsidRDefault="005301CA" w:rsidP="00613F32">
            <w:pPr>
              <w:rPr>
                <w:sz w:val="16"/>
                <w:szCs w:val="16"/>
              </w:rPr>
            </w:pPr>
            <w:r w:rsidRPr="005301CA">
              <w:rPr>
                <w:sz w:val="16"/>
                <w:szCs w:val="16"/>
              </w:rPr>
              <w:t>24</w:t>
            </w:r>
          </w:p>
        </w:tc>
        <w:tc>
          <w:tcPr>
            <w:tcW w:w="3095" w:type="dxa"/>
          </w:tcPr>
          <w:p w:rsidR="005301CA" w:rsidRPr="005301CA" w:rsidRDefault="005301CA" w:rsidP="00613F32">
            <w:pPr>
              <w:snapToGrid w:val="0"/>
              <w:jc w:val="both"/>
              <w:rPr>
                <w:b/>
                <w:i/>
                <w:sz w:val="16"/>
                <w:szCs w:val="16"/>
              </w:rPr>
            </w:pPr>
            <w:r w:rsidRPr="005301CA">
              <w:rPr>
                <w:sz w:val="16"/>
                <w:szCs w:val="16"/>
              </w:rPr>
              <w:t>Замена участка водопровода</w:t>
            </w:r>
          </w:p>
        </w:tc>
        <w:tc>
          <w:tcPr>
            <w:tcW w:w="1832" w:type="dxa"/>
          </w:tcPr>
          <w:p w:rsidR="005301CA" w:rsidRPr="005301CA" w:rsidRDefault="005301CA" w:rsidP="00613F32">
            <w:pPr>
              <w:jc w:val="center"/>
              <w:rPr>
                <w:sz w:val="16"/>
                <w:szCs w:val="16"/>
              </w:rPr>
            </w:pPr>
            <w:r w:rsidRPr="005301CA">
              <w:rPr>
                <w:sz w:val="16"/>
                <w:szCs w:val="16"/>
              </w:rPr>
              <w:t>1</w:t>
            </w:r>
          </w:p>
        </w:tc>
        <w:tc>
          <w:tcPr>
            <w:tcW w:w="1789" w:type="dxa"/>
          </w:tcPr>
          <w:p w:rsidR="005301CA" w:rsidRPr="005301CA" w:rsidRDefault="005301CA" w:rsidP="00613F32">
            <w:pPr>
              <w:jc w:val="center"/>
              <w:rPr>
                <w:sz w:val="16"/>
                <w:szCs w:val="16"/>
              </w:rPr>
            </w:pPr>
            <w:r w:rsidRPr="005301CA">
              <w:rPr>
                <w:sz w:val="16"/>
                <w:szCs w:val="16"/>
              </w:rPr>
              <w:t>200,0</w:t>
            </w:r>
          </w:p>
        </w:tc>
        <w:tc>
          <w:tcPr>
            <w:tcW w:w="1887" w:type="dxa"/>
          </w:tcPr>
          <w:p w:rsidR="005301CA" w:rsidRPr="005301CA" w:rsidRDefault="005301CA" w:rsidP="00613F32">
            <w:pPr>
              <w:jc w:val="center"/>
              <w:rPr>
                <w:sz w:val="16"/>
                <w:szCs w:val="16"/>
              </w:rPr>
            </w:pPr>
            <w:r w:rsidRPr="005301CA">
              <w:rPr>
                <w:sz w:val="16"/>
                <w:szCs w:val="16"/>
              </w:rPr>
              <w:t>200,0</w:t>
            </w:r>
          </w:p>
        </w:tc>
        <w:tc>
          <w:tcPr>
            <w:tcW w:w="1797" w:type="dxa"/>
          </w:tcPr>
          <w:p w:rsidR="005301CA" w:rsidRPr="005301CA" w:rsidRDefault="005301CA" w:rsidP="00613F32">
            <w:pPr>
              <w:jc w:val="center"/>
              <w:rPr>
                <w:sz w:val="16"/>
                <w:szCs w:val="16"/>
              </w:rPr>
            </w:pPr>
          </w:p>
        </w:tc>
        <w:tc>
          <w:tcPr>
            <w:tcW w:w="1805" w:type="dxa"/>
          </w:tcPr>
          <w:p w:rsidR="005301CA" w:rsidRPr="005301CA" w:rsidRDefault="005301CA" w:rsidP="00613F32">
            <w:pPr>
              <w:jc w:val="center"/>
              <w:rPr>
                <w:sz w:val="16"/>
                <w:szCs w:val="16"/>
              </w:rPr>
            </w:pPr>
          </w:p>
        </w:tc>
        <w:tc>
          <w:tcPr>
            <w:tcW w:w="1810" w:type="dxa"/>
          </w:tcPr>
          <w:p w:rsidR="005301CA" w:rsidRPr="005301CA" w:rsidRDefault="005301CA" w:rsidP="00613F32">
            <w:pPr>
              <w:jc w:val="center"/>
              <w:rPr>
                <w:sz w:val="16"/>
                <w:szCs w:val="16"/>
              </w:rPr>
            </w:pPr>
          </w:p>
        </w:tc>
      </w:tr>
      <w:tr w:rsidR="005301CA" w:rsidRPr="005301CA" w:rsidTr="00613F32">
        <w:tc>
          <w:tcPr>
            <w:tcW w:w="771" w:type="dxa"/>
          </w:tcPr>
          <w:p w:rsidR="005301CA" w:rsidRPr="005301CA" w:rsidRDefault="005301CA" w:rsidP="00613F32">
            <w:pPr>
              <w:rPr>
                <w:sz w:val="16"/>
                <w:szCs w:val="16"/>
              </w:rPr>
            </w:pPr>
          </w:p>
        </w:tc>
        <w:tc>
          <w:tcPr>
            <w:tcW w:w="3095" w:type="dxa"/>
          </w:tcPr>
          <w:p w:rsidR="005301CA" w:rsidRPr="005301CA" w:rsidRDefault="005301CA" w:rsidP="00613F32">
            <w:pPr>
              <w:snapToGrid w:val="0"/>
              <w:jc w:val="both"/>
              <w:rPr>
                <w:b/>
                <w:i/>
                <w:sz w:val="16"/>
                <w:szCs w:val="16"/>
              </w:rPr>
            </w:pPr>
            <w:r w:rsidRPr="005301CA">
              <w:rPr>
                <w:b/>
                <w:i/>
                <w:sz w:val="16"/>
                <w:szCs w:val="16"/>
              </w:rPr>
              <w:t>Островское  (центральное</w:t>
            </w:r>
            <w:proofErr w:type="gramStart"/>
            <w:r w:rsidRPr="005301CA">
              <w:rPr>
                <w:b/>
                <w:i/>
                <w:sz w:val="16"/>
                <w:szCs w:val="16"/>
              </w:rPr>
              <w:t>)с</w:t>
            </w:r>
            <w:proofErr w:type="gramEnd"/>
            <w:r w:rsidRPr="005301CA">
              <w:rPr>
                <w:b/>
                <w:i/>
                <w:sz w:val="16"/>
                <w:szCs w:val="16"/>
              </w:rPr>
              <w:t>/</w:t>
            </w:r>
            <w:proofErr w:type="spellStart"/>
            <w:r w:rsidRPr="005301CA">
              <w:rPr>
                <w:b/>
                <w:i/>
                <w:sz w:val="16"/>
                <w:szCs w:val="16"/>
              </w:rPr>
              <w:t>п</w:t>
            </w:r>
            <w:proofErr w:type="spellEnd"/>
          </w:p>
        </w:tc>
        <w:tc>
          <w:tcPr>
            <w:tcW w:w="1832" w:type="dxa"/>
          </w:tcPr>
          <w:p w:rsidR="005301CA" w:rsidRPr="005301CA" w:rsidRDefault="005301CA" w:rsidP="00613F32">
            <w:pPr>
              <w:jc w:val="center"/>
              <w:rPr>
                <w:sz w:val="16"/>
                <w:szCs w:val="16"/>
              </w:rPr>
            </w:pPr>
          </w:p>
        </w:tc>
        <w:tc>
          <w:tcPr>
            <w:tcW w:w="1789" w:type="dxa"/>
          </w:tcPr>
          <w:p w:rsidR="005301CA" w:rsidRPr="005301CA" w:rsidRDefault="005301CA" w:rsidP="00613F32">
            <w:pPr>
              <w:jc w:val="center"/>
              <w:rPr>
                <w:sz w:val="16"/>
                <w:szCs w:val="16"/>
              </w:rPr>
            </w:pPr>
          </w:p>
        </w:tc>
        <w:tc>
          <w:tcPr>
            <w:tcW w:w="1887" w:type="dxa"/>
          </w:tcPr>
          <w:p w:rsidR="005301CA" w:rsidRPr="005301CA" w:rsidRDefault="005301CA" w:rsidP="00613F32">
            <w:pPr>
              <w:jc w:val="center"/>
              <w:rPr>
                <w:sz w:val="16"/>
                <w:szCs w:val="16"/>
              </w:rPr>
            </w:pPr>
          </w:p>
        </w:tc>
        <w:tc>
          <w:tcPr>
            <w:tcW w:w="1797" w:type="dxa"/>
          </w:tcPr>
          <w:p w:rsidR="005301CA" w:rsidRPr="005301CA" w:rsidRDefault="005301CA" w:rsidP="00613F32">
            <w:pPr>
              <w:jc w:val="center"/>
              <w:rPr>
                <w:sz w:val="16"/>
                <w:szCs w:val="16"/>
              </w:rPr>
            </w:pPr>
          </w:p>
        </w:tc>
        <w:tc>
          <w:tcPr>
            <w:tcW w:w="1805" w:type="dxa"/>
          </w:tcPr>
          <w:p w:rsidR="005301CA" w:rsidRPr="005301CA" w:rsidRDefault="005301CA" w:rsidP="00613F32">
            <w:pPr>
              <w:jc w:val="center"/>
              <w:rPr>
                <w:sz w:val="16"/>
                <w:szCs w:val="16"/>
              </w:rPr>
            </w:pPr>
          </w:p>
        </w:tc>
        <w:tc>
          <w:tcPr>
            <w:tcW w:w="1810" w:type="dxa"/>
          </w:tcPr>
          <w:p w:rsidR="005301CA" w:rsidRPr="005301CA" w:rsidRDefault="005301CA" w:rsidP="00613F32">
            <w:pPr>
              <w:jc w:val="center"/>
              <w:rPr>
                <w:sz w:val="16"/>
                <w:szCs w:val="16"/>
              </w:rPr>
            </w:pPr>
          </w:p>
        </w:tc>
      </w:tr>
      <w:tr w:rsidR="005301CA" w:rsidRPr="005301CA" w:rsidTr="00613F32">
        <w:tc>
          <w:tcPr>
            <w:tcW w:w="771" w:type="dxa"/>
          </w:tcPr>
          <w:p w:rsidR="005301CA" w:rsidRPr="005301CA" w:rsidRDefault="005301CA" w:rsidP="00613F32">
            <w:pPr>
              <w:rPr>
                <w:sz w:val="16"/>
                <w:szCs w:val="16"/>
              </w:rPr>
            </w:pPr>
            <w:r w:rsidRPr="005301CA">
              <w:rPr>
                <w:sz w:val="16"/>
                <w:szCs w:val="16"/>
              </w:rPr>
              <w:t>25</w:t>
            </w:r>
          </w:p>
        </w:tc>
        <w:tc>
          <w:tcPr>
            <w:tcW w:w="3095" w:type="dxa"/>
          </w:tcPr>
          <w:p w:rsidR="005301CA" w:rsidRPr="005301CA" w:rsidRDefault="005301CA" w:rsidP="00613F32">
            <w:pPr>
              <w:snapToGrid w:val="0"/>
              <w:jc w:val="both"/>
              <w:rPr>
                <w:sz w:val="16"/>
                <w:szCs w:val="16"/>
              </w:rPr>
            </w:pPr>
            <w:r w:rsidRPr="005301CA">
              <w:rPr>
                <w:sz w:val="16"/>
                <w:szCs w:val="16"/>
              </w:rPr>
              <w:t>Модернизация тепловых сетей ул. Больничная</w:t>
            </w:r>
          </w:p>
        </w:tc>
        <w:tc>
          <w:tcPr>
            <w:tcW w:w="1832" w:type="dxa"/>
          </w:tcPr>
          <w:p w:rsidR="005301CA" w:rsidRPr="005301CA" w:rsidRDefault="005301CA" w:rsidP="00613F32">
            <w:pPr>
              <w:jc w:val="center"/>
              <w:rPr>
                <w:sz w:val="16"/>
                <w:szCs w:val="16"/>
              </w:rPr>
            </w:pPr>
            <w:r w:rsidRPr="005301CA">
              <w:rPr>
                <w:sz w:val="16"/>
                <w:szCs w:val="16"/>
              </w:rPr>
              <w:t>1</w:t>
            </w:r>
          </w:p>
        </w:tc>
        <w:tc>
          <w:tcPr>
            <w:tcW w:w="1789" w:type="dxa"/>
          </w:tcPr>
          <w:p w:rsidR="005301CA" w:rsidRPr="005301CA" w:rsidRDefault="005301CA" w:rsidP="00613F32">
            <w:pPr>
              <w:jc w:val="center"/>
              <w:rPr>
                <w:sz w:val="16"/>
                <w:szCs w:val="16"/>
              </w:rPr>
            </w:pPr>
            <w:r w:rsidRPr="005301CA">
              <w:rPr>
                <w:sz w:val="16"/>
                <w:szCs w:val="16"/>
              </w:rPr>
              <w:t>9000</w:t>
            </w:r>
          </w:p>
        </w:tc>
        <w:tc>
          <w:tcPr>
            <w:tcW w:w="1887" w:type="dxa"/>
          </w:tcPr>
          <w:p w:rsidR="005301CA" w:rsidRPr="005301CA" w:rsidRDefault="005301CA" w:rsidP="00613F32">
            <w:pPr>
              <w:jc w:val="center"/>
              <w:rPr>
                <w:sz w:val="16"/>
                <w:szCs w:val="16"/>
              </w:rPr>
            </w:pPr>
            <w:r w:rsidRPr="005301CA">
              <w:rPr>
                <w:sz w:val="16"/>
                <w:szCs w:val="16"/>
              </w:rPr>
              <w:t>3000</w:t>
            </w:r>
          </w:p>
        </w:tc>
        <w:tc>
          <w:tcPr>
            <w:tcW w:w="1797" w:type="dxa"/>
          </w:tcPr>
          <w:p w:rsidR="005301CA" w:rsidRPr="005301CA" w:rsidRDefault="005301CA" w:rsidP="00613F32">
            <w:pPr>
              <w:jc w:val="center"/>
              <w:rPr>
                <w:sz w:val="16"/>
                <w:szCs w:val="16"/>
              </w:rPr>
            </w:pPr>
            <w:r w:rsidRPr="005301CA">
              <w:rPr>
                <w:sz w:val="16"/>
                <w:szCs w:val="16"/>
              </w:rPr>
              <w:t>3000</w:t>
            </w:r>
          </w:p>
        </w:tc>
        <w:tc>
          <w:tcPr>
            <w:tcW w:w="1805" w:type="dxa"/>
          </w:tcPr>
          <w:p w:rsidR="005301CA" w:rsidRPr="005301CA" w:rsidRDefault="005301CA" w:rsidP="00613F32">
            <w:pPr>
              <w:jc w:val="center"/>
              <w:rPr>
                <w:sz w:val="16"/>
                <w:szCs w:val="16"/>
              </w:rPr>
            </w:pPr>
          </w:p>
        </w:tc>
        <w:tc>
          <w:tcPr>
            <w:tcW w:w="1810" w:type="dxa"/>
          </w:tcPr>
          <w:p w:rsidR="005301CA" w:rsidRPr="005301CA" w:rsidRDefault="005301CA" w:rsidP="00613F32">
            <w:pPr>
              <w:jc w:val="center"/>
              <w:rPr>
                <w:sz w:val="16"/>
                <w:szCs w:val="16"/>
              </w:rPr>
            </w:pPr>
            <w:r w:rsidRPr="005301CA">
              <w:rPr>
                <w:sz w:val="16"/>
                <w:szCs w:val="16"/>
              </w:rPr>
              <w:t>3000</w:t>
            </w:r>
          </w:p>
        </w:tc>
      </w:tr>
      <w:tr w:rsidR="005301CA" w:rsidRPr="005301CA" w:rsidTr="00613F32">
        <w:tc>
          <w:tcPr>
            <w:tcW w:w="771" w:type="dxa"/>
          </w:tcPr>
          <w:p w:rsidR="005301CA" w:rsidRPr="005301CA" w:rsidRDefault="005301CA" w:rsidP="00613F32">
            <w:pPr>
              <w:rPr>
                <w:sz w:val="16"/>
                <w:szCs w:val="16"/>
              </w:rPr>
            </w:pPr>
            <w:r w:rsidRPr="005301CA">
              <w:rPr>
                <w:sz w:val="16"/>
                <w:szCs w:val="16"/>
              </w:rPr>
              <w:t>26</w:t>
            </w:r>
          </w:p>
        </w:tc>
        <w:tc>
          <w:tcPr>
            <w:tcW w:w="3095" w:type="dxa"/>
          </w:tcPr>
          <w:p w:rsidR="005301CA" w:rsidRPr="005301CA" w:rsidRDefault="005301CA" w:rsidP="00613F32">
            <w:pPr>
              <w:snapToGrid w:val="0"/>
              <w:jc w:val="both"/>
              <w:rPr>
                <w:sz w:val="16"/>
                <w:szCs w:val="16"/>
              </w:rPr>
            </w:pPr>
            <w:r w:rsidRPr="005301CA">
              <w:rPr>
                <w:sz w:val="16"/>
                <w:szCs w:val="16"/>
              </w:rPr>
              <w:t>Строительство БМК ул. Куликова</w:t>
            </w:r>
          </w:p>
        </w:tc>
        <w:tc>
          <w:tcPr>
            <w:tcW w:w="1832" w:type="dxa"/>
          </w:tcPr>
          <w:p w:rsidR="005301CA" w:rsidRPr="005301CA" w:rsidRDefault="005301CA" w:rsidP="00613F32">
            <w:pPr>
              <w:snapToGrid w:val="0"/>
              <w:jc w:val="center"/>
              <w:rPr>
                <w:sz w:val="16"/>
                <w:szCs w:val="16"/>
              </w:rPr>
            </w:pPr>
            <w:r w:rsidRPr="005301CA">
              <w:rPr>
                <w:sz w:val="16"/>
                <w:szCs w:val="16"/>
              </w:rPr>
              <w:t>1</w:t>
            </w:r>
          </w:p>
        </w:tc>
        <w:tc>
          <w:tcPr>
            <w:tcW w:w="1789" w:type="dxa"/>
          </w:tcPr>
          <w:p w:rsidR="005301CA" w:rsidRPr="005301CA" w:rsidRDefault="005301CA" w:rsidP="00613F32">
            <w:pPr>
              <w:jc w:val="center"/>
              <w:rPr>
                <w:sz w:val="16"/>
                <w:szCs w:val="16"/>
              </w:rPr>
            </w:pPr>
            <w:r w:rsidRPr="005301CA">
              <w:rPr>
                <w:sz w:val="16"/>
                <w:szCs w:val="16"/>
              </w:rPr>
              <w:t>6000,0</w:t>
            </w:r>
          </w:p>
        </w:tc>
        <w:tc>
          <w:tcPr>
            <w:tcW w:w="1887" w:type="dxa"/>
          </w:tcPr>
          <w:p w:rsidR="005301CA" w:rsidRPr="005301CA" w:rsidRDefault="005301CA" w:rsidP="00613F32">
            <w:pPr>
              <w:jc w:val="center"/>
              <w:rPr>
                <w:sz w:val="16"/>
                <w:szCs w:val="16"/>
              </w:rPr>
            </w:pPr>
            <w:r w:rsidRPr="005301CA">
              <w:rPr>
                <w:sz w:val="16"/>
                <w:szCs w:val="16"/>
              </w:rPr>
              <w:t>700,0</w:t>
            </w:r>
          </w:p>
        </w:tc>
        <w:tc>
          <w:tcPr>
            <w:tcW w:w="1797" w:type="dxa"/>
          </w:tcPr>
          <w:p w:rsidR="005301CA" w:rsidRPr="005301CA" w:rsidRDefault="005301CA" w:rsidP="00613F32">
            <w:pPr>
              <w:jc w:val="center"/>
              <w:rPr>
                <w:sz w:val="16"/>
                <w:szCs w:val="16"/>
              </w:rPr>
            </w:pPr>
            <w:r w:rsidRPr="005301CA">
              <w:rPr>
                <w:sz w:val="16"/>
                <w:szCs w:val="16"/>
              </w:rPr>
              <w:t>1300,0</w:t>
            </w:r>
          </w:p>
        </w:tc>
        <w:tc>
          <w:tcPr>
            <w:tcW w:w="1805" w:type="dxa"/>
          </w:tcPr>
          <w:p w:rsidR="005301CA" w:rsidRPr="005301CA" w:rsidRDefault="005301CA" w:rsidP="00613F32">
            <w:pPr>
              <w:jc w:val="center"/>
              <w:rPr>
                <w:sz w:val="16"/>
                <w:szCs w:val="16"/>
              </w:rPr>
            </w:pPr>
          </w:p>
        </w:tc>
        <w:tc>
          <w:tcPr>
            <w:tcW w:w="1810" w:type="dxa"/>
          </w:tcPr>
          <w:p w:rsidR="005301CA" w:rsidRPr="005301CA" w:rsidRDefault="005301CA" w:rsidP="00613F32">
            <w:pPr>
              <w:jc w:val="center"/>
              <w:rPr>
                <w:sz w:val="16"/>
                <w:szCs w:val="16"/>
              </w:rPr>
            </w:pPr>
            <w:r w:rsidRPr="005301CA">
              <w:rPr>
                <w:sz w:val="16"/>
                <w:szCs w:val="16"/>
              </w:rPr>
              <w:t>4000</w:t>
            </w:r>
          </w:p>
        </w:tc>
      </w:tr>
      <w:tr w:rsidR="005301CA" w:rsidRPr="005301CA" w:rsidTr="00613F32">
        <w:tc>
          <w:tcPr>
            <w:tcW w:w="771" w:type="dxa"/>
          </w:tcPr>
          <w:p w:rsidR="005301CA" w:rsidRPr="005301CA" w:rsidRDefault="005301CA" w:rsidP="00613F32">
            <w:pPr>
              <w:rPr>
                <w:sz w:val="16"/>
                <w:szCs w:val="16"/>
              </w:rPr>
            </w:pPr>
            <w:r w:rsidRPr="005301CA">
              <w:rPr>
                <w:sz w:val="16"/>
                <w:szCs w:val="16"/>
              </w:rPr>
              <w:t>27</w:t>
            </w:r>
          </w:p>
        </w:tc>
        <w:tc>
          <w:tcPr>
            <w:tcW w:w="3095" w:type="dxa"/>
          </w:tcPr>
          <w:p w:rsidR="005301CA" w:rsidRPr="005301CA" w:rsidRDefault="005301CA" w:rsidP="00613F32">
            <w:pPr>
              <w:snapToGrid w:val="0"/>
              <w:jc w:val="both"/>
              <w:rPr>
                <w:sz w:val="16"/>
                <w:szCs w:val="16"/>
              </w:rPr>
            </w:pPr>
            <w:r w:rsidRPr="005301CA">
              <w:rPr>
                <w:sz w:val="16"/>
                <w:szCs w:val="16"/>
              </w:rPr>
              <w:t>Модернизация тепловых сетей по ул. Куликова, Гагарина</w:t>
            </w:r>
          </w:p>
          <w:p w:rsidR="005301CA" w:rsidRPr="005301CA" w:rsidRDefault="005301CA" w:rsidP="00613F32">
            <w:pPr>
              <w:snapToGrid w:val="0"/>
              <w:jc w:val="both"/>
              <w:rPr>
                <w:sz w:val="16"/>
                <w:szCs w:val="16"/>
              </w:rPr>
            </w:pPr>
          </w:p>
        </w:tc>
        <w:tc>
          <w:tcPr>
            <w:tcW w:w="1832" w:type="dxa"/>
          </w:tcPr>
          <w:p w:rsidR="005301CA" w:rsidRPr="005301CA" w:rsidRDefault="005301CA" w:rsidP="00613F32">
            <w:pPr>
              <w:jc w:val="center"/>
              <w:rPr>
                <w:sz w:val="16"/>
                <w:szCs w:val="16"/>
              </w:rPr>
            </w:pPr>
            <w:r w:rsidRPr="005301CA">
              <w:rPr>
                <w:sz w:val="16"/>
                <w:szCs w:val="16"/>
              </w:rPr>
              <w:t>1</w:t>
            </w:r>
          </w:p>
        </w:tc>
        <w:tc>
          <w:tcPr>
            <w:tcW w:w="1789" w:type="dxa"/>
          </w:tcPr>
          <w:p w:rsidR="005301CA" w:rsidRPr="005301CA" w:rsidRDefault="005301CA" w:rsidP="00613F32">
            <w:pPr>
              <w:jc w:val="center"/>
              <w:rPr>
                <w:sz w:val="16"/>
                <w:szCs w:val="16"/>
              </w:rPr>
            </w:pPr>
            <w:r w:rsidRPr="005301CA">
              <w:rPr>
                <w:sz w:val="16"/>
                <w:szCs w:val="16"/>
              </w:rPr>
              <w:t>5000</w:t>
            </w:r>
          </w:p>
        </w:tc>
        <w:tc>
          <w:tcPr>
            <w:tcW w:w="1887" w:type="dxa"/>
          </w:tcPr>
          <w:p w:rsidR="005301CA" w:rsidRPr="005301CA" w:rsidRDefault="005301CA" w:rsidP="00613F32">
            <w:pPr>
              <w:jc w:val="center"/>
              <w:rPr>
                <w:sz w:val="16"/>
                <w:szCs w:val="16"/>
              </w:rPr>
            </w:pPr>
            <w:r w:rsidRPr="005301CA">
              <w:rPr>
                <w:sz w:val="16"/>
                <w:szCs w:val="16"/>
              </w:rPr>
              <w:t>1300</w:t>
            </w:r>
          </w:p>
        </w:tc>
        <w:tc>
          <w:tcPr>
            <w:tcW w:w="1797" w:type="dxa"/>
          </w:tcPr>
          <w:p w:rsidR="005301CA" w:rsidRPr="005301CA" w:rsidRDefault="005301CA" w:rsidP="00613F32">
            <w:pPr>
              <w:jc w:val="center"/>
              <w:rPr>
                <w:sz w:val="16"/>
                <w:szCs w:val="16"/>
              </w:rPr>
            </w:pPr>
            <w:r w:rsidRPr="005301CA">
              <w:rPr>
                <w:sz w:val="16"/>
                <w:szCs w:val="16"/>
              </w:rPr>
              <w:t>3700</w:t>
            </w:r>
          </w:p>
        </w:tc>
        <w:tc>
          <w:tcPr>
            <w:tcW w:w="1805" w:type="dxa"/>
          </w:tcPr>
          <w:p w:rsidR="005301CA" w:rsidRPr="005301CA" w:rsidRDefault="005301CA" w:rsidP="00613F32">
            <w:pPr>
              <w:jc w:val="center"/>
              <w:rPr>
                <w:sz w:val="16"/>
                <w:szCs w:val="16"/>
              </w:rPr>
            </w:pPr>
          </w:p>
        </w:tc>
        <w:tc>
          <w:tcPr>
            <w:tcW w:w="1810" w:type="dxa"/>
          </w:tcPr>
          <w:p w:rsidR="005301CA" w:rsidRPr="005301CA" w:rsidRDefault="005301CA" w:rsidP="00613F32">
            <w:pPr>
              <w:jc w:val="center"/>
              <w:rPr>
                <w:sz w:val="16"/>
                <w:szCs w:val="16"/>
              </w:rPr>
            </w:pPr>
          </w:p>
        </w:tc>
      </w:tr>
      <w:tr w:rsidR="005301CA" w:rsidRPr="005301CA" w:rsidTr="00613F32">
        <w:tc>
          <w:tcPr>
            <w:tcW w:w="771" w:type="dxa"/>
          </w:tcPr>
          <w:p w:rsidR="005301CA" w:rsidRPr="005301CA" w:rsidRDefault="005301CA" w:rsidP="00613F32">
            <w:pPr>
              <w:rPr>
                <w:sz w:val="16"/>
                <w:szCs w:val="16"/>
              </w:rPr>
            </w:pPr>
            <w:r w:rsidRPr="005301CA">
              <w:rPr>
                <w:sz w:val="16"/>
                <w:szCs w:val="16"/>
              </w:rPr>
              <w:t>28</w:t>
            </w:r>
          </w:p>
        </w:tc>
        <w:tc>
          <w:tcPr>
            <w:tcW w:w="3095" w:type="dxa"/>
          </w:tcPr>
          <w:p w:rsidR="005301CA" w:rsidRPr="005301CA" w:rsidRDefault="005301CA" w:rsidP="00613F32">
            <w:pPr>
              <w:snapToGrid w:val="0"/>
              <w:jc w:val="both"/>
              <w:rPr>
                <w:sz w:val="16"/>
                <w:szCs w:val="16"/>
              </w:rPr>
            </w:pPr>
            <w:r w:rsidRPr="005301CA">
              <w:rPr>
                <w:sz w:val="16"/>
                <w:szCs w:val="16"/>
              </w:rPr>
              <w:t xml:space="preserve">Строительство участка водопровода </w:t>
            </w:r>
          </w:p>
        </w:tc>
        <w:tc>
          <w:tcPr>
            <w:tcW w:w="1832" w:type="dxa"/>
          </w:tcPr>
          <w:p w:rsidR="005301CA" w:rsidRPr="005301CA" w:rsidRDefault="005301CA" w:rsidP="00613F32">
            <w:pPr>
              <w:jc w:val="center"/>
              <w:rPr>
                <w:sz w:val="16"/>
                <w:szCs w:val="16"/>
              </w:rPr>
            </w:pPr>
            <w:r w:rsidRPr="005301CA">
              <w:rPr>
                <w:sz w:val="16"/>
                <w:szCs w:val="16"/>
              </w:rPr>
              <w:t>1</w:t>
            </w:r>
          </w:p>
        </w:tc>
        <w:tc>
          <w:tcPr>
            <w:tcW w:w="1789" w:type="dxa"/>
          </w:tcPr>
          <w:p w:rsidR="005301CA" w:rsidRPr="005301CA" w:rsidRDefault="005301CA" w:rsidP="00613F32">
            <w:pPr>
              <w:jc w:val="center"/>
              <w:rPr>
                <w:sz w:val="16"/>
                <w:szCs w:val="16"/>
              </w:rPr>
            </w:pPr>
            <w:r w:rsidRPr="005301CA">
              <w:rPr>
                <w:sz w:val="16"/>
                <w:szCs w:val="16"/>
              </w:rPr>
              <w:t>400</w:t>
            </w:r>
          </w:p>
        </w:tc>
        <w:tc>
          <w:tcPr>
            <w:tcW w:w="1887" w:type="dxa"/>
          </w:tcPr>
          <w:p w:rsidR="005301CA" w:rsidRPr="005301CA" w:rsidRDefault="005301CA" w:rsidP="00613F32">
            <w:pPr>
              <w:jc w:val="center"/>
              <w:rPr>
                <w:sz w:val="16"/>
                <w:szCs w:val="16"/>
              </w:rPr>
            </w:pPr>
            <w:r w:rsidRPr="005301CA">
              <w:rPr>
                <w:sz w:val="16"/>
                <w:szCs w:val="16"/>
              </w:rPr>
              <w:t>400,0</w:t>
            </w:r>
          </w:p>
        </w:tc>
        <w:tc>
          <w:tcPr>
            <w:tcW w:w="1797" w:type="dxa"/>
          </w:tcPr>
          <w:p w:rsidR="005301CA" w:rsidRPr="005301CA" w:rsidRDefault="005301CA" w:rsidP="00613F32">
            <w:pPr>
              <w:jc w:val="center"/>
              <w:rPr>
                <w:sz w:val="16"/>
                <w:szCs w:val="16"/>
              </w:rPr>
            </w:pPr>
          </w:p>
        </w:tc>
        <w:tc>
          <w:tcPr>
            <w:tcW w:w="1805" w:type="dxa"/>
          </w:tcPr>
          <w:p w:rsidR="005301CA" w:rsidRPr="005301CA" w:rsidRDefault="005301CA" w:rsidP="00613F32">
            <w:pPr>
              <w:jc w:val="center"/>
              <w:rPr>
                <w:sz w:val="16"/>
                <w:szCs w:val="16"/>
              </w:rPr>
            </w:pPr>
          </w:p>
        </w:tc>
        <w:tc>
          <w:tcPr>
            <w:tcW w:w="1810" w:type="dxa"/>
          </w:tcPr>
          <w:p w:rsidR="005301CA" w:rsidRPr="005301CA" w:rsidRDefault="005301CA" w:rsidP="00613F32">
            <w:pPr>
              <w:jc w:val="center"/>
              <w:rPr>
                <w:sz w:val="16"/>
                <w:szCs w:val="16"/>
              </w:rPr>
            </w:pPr>
          </w:p>
        </w:tc>
      </w:tr>
      <w:tr w:rsidR="005301CA" w:rsidRPr="005301CA" w:rsidTr="00613F32">
        <w:tc>
          <w:tcPr>
            <w:tcW w:w="771" w:type="dxa"/>
          </w:tcPr>
          <w:p w:rsidR="005301CA" w:rsidRPr="005301CA" w:rsidRDefault="005301CA" w:rsidP="00613F32">
            <w:pPr>
              <w:rPr>
                <w:sz w:val="16"/>
                <w:szCs w:val="16"/>
              </w:rPr>
            </w:pPr>
          </w:p>
        </w:tc>
        <w:tc>
          <w:tcPr>
            <w:tcW w:w="3095" w:type="dxa"/>
          </w:tcPr>
          <w:p w:rsidR="005301CA" w:rsidRPr="005301CA" w:rsidRDefault="005301CA" w:rsidP="00613F32">
            <w:pPr>
              <w:snapToGrid w:val="0"/>
              <w:jc w:val="both"/>
              <w:rPr>
                <w:b/>
                <w:i/>
                <w:sz w:val="16"/>
                <w:szCs w:val="16"/>
              </w:rPr>
            </w:pPr>
            <w:proofErr w:type="spellStart"/>
            <w:r w:rsidRPr="005301CA">
              <w:rPr>
                <w:b/>
                <w:i/>
                <w:sz w:val="16"/>
                <w:szCs w:val="16"/>
              </w:rPr>
              <w:t>Адищевское</w:t>
            </w:r>
            <w:proofErr w:type="spellEnd"/>
            <w:r w:rsidRPr="005301CA">
              <w:rPr>
                <w:b/>
                <w:i/>
                <w:sz w:val="16"/>
                <w:szCs w:val="16"/>
              </w:rPr>
              <w:t xml:space="preserve"> с/</w:t>
            </w:r>
            <w:proofErr w:type="spellStart"/>
            <w:proofErr w:type="gramStart"/>
            <w:r w:rsidRPr="005301CA">
              <w:rPr>
                <w:b/>
                <w:i/>
                <w:sz w:val="16"/>
                <w:szCs w:val="16"/>
              </w:rPr>
              <w:t>п</w:t>
            </w:r>
            <w:proofErr w:type="spellEnd"/>
            <w:proofErr w:type="gramEnd"/>
          </w:p>
        </w:tc>
        <w:tc>
          <w:tcPr>
            <w:tcW w:w="1832" w:type="dxa"/>
          </w:tcPr>
          <w:p w:rsidR="005301CA" w:rsidRPr="005301CA" w:rsidRDefault="005301CA" w:rsidP="00613F32">
            <w:pPr>
              <w:jc w:val="center"/>
              <w:rPr>
                <w:sz w:val="16"/>
                <w:szCs w:val="16"/>
              </w:rPr>
            </w:pPr>
          </w:p>
        </w:tc>
        <w:tc>
          <w:tcPr>
            <w:tcW w:w="1789" w:type="dxa"/>
          </w:tcPr>
          <w:p w:rsidR="005301CA" w:rsidRPr="005301CA" w:rsidRDefault="005301CA" w:rsidP="00613F32">
            <w:pPr>
              <w:jc w:val="center"/>
              <w:rPr>
                <w:sz w:val="16"/>
                <w:szCs w:val="16"/>
              </w:rPr>
            </w:pPr>
          </w:p>
        </w:tc>
        <w:tc>
          <w:tcPr>
            <w:tcW w:w="1887" w:type="dxa"/>
          </w:tcPr>
          <w:p w:rsidR="005301CA" w:rsidRPr="005301CA" w:rsidRDefault="005301CA" w:rsidP="00613F32">
            <w:pPr>
              <w:jc w:val="center"/>
              <w:rPr>
                <w:sz w:val="16"/>
                <w:szCs w:val="16"/>
              </w:rPr>
            </w:pPr>
          </w:p>
        </w:tc>
        <w:tc>
          <w:tcPr>
            <w:tcW w:w="1797" w:type="dxa"/>
          </w:tcPr>
          <w:p w:rsidR="005301CA" w:rsidRPr="005301CA" w:rsidRDefault="005301CA" w:rsidP="00613F32">
            <w:pPr>
              <w:jc w:val="center"/>
              <w:rPr>
                <w:sz w:val="16"/>
                <w:szCs w:val="16"/>
              </w:rPr>
            </w:pPr>
          </w:p>
        </w:tc>
        <w:tc>
          <w:tcPr>
            <w:tcW w:w="1805" w:type="dxa"/>
          </w:tcPr>
          <w:p w:rsidR="005301CA" w:rsidRPr="005301CA" w:rsidRDefault="005301CA" w:rsidP="00613F32">
            <w:pPr>
              <w:jc w:val="center"/>
              <w:rPr>
                <w:sz w:val="16"/>
                <w:szCs w:val="16"/>
              </w:rPr>
            </w:pPr>
          </w:p>
        </w:tc>
        <w:tc>
          <w:tcPr>
            <w:tcW w:w="1810" w:type="dxa"/>
          </w:tcPr>
          <w:p w:rsidR="005301CA" w:rsidRPr="005301CA" w:rsidRDefault="005301CA" w:rsidP="00613F32">
            <w:pPr>
              <w:jc w:val="center"/>
              <w:rPr>
                <w:sz w:val="16"/>
                <w:szCs w:val="16"/>
              </w:rPr>
            </w:pPr>
          </w:p>
        </w:tc>
      </w:tr>
      <w:tr w:rsidR="005301CA" w:rsidRPr="005301CA" w:rsidTr="00613F32">
        <w:tc>
          <w:tcPr>
            <w:tcW w:w="771" w:type="dxa"/>
          </w:tcPr>
          <w:p w:rsidR="005301CA" w:rsidRPr="005301CA" w:rsidRDefault="005301CA" w:rsidP="00613F32">
            <w:pPr>
              <w:rPr>
                <w:sz w:val="16"/>
                <w:szCs w:val="16"/>
              </w:rPr>
            </w:pPr>
            <w:r w:rsidRPr="005301CA">
              <w:rPr>
                <w:sz w:val="16"/>
                <w:szCs w:val="16"/>
              </w:rPr>
              <w:t>29</w:t>
            </w:r>
          </w:p>
        </w:tc>
        <w:tc>
          <w:tcPr>
            <w:tcW w:w="3095" w:type="dxa"/>
          </w:tcPr>
          <w:p w:rsidR="005301CA" w:rsidRPr="005301CA" w:rsidRDefault="005301CA" w:rsidP="00613F32">
            <w:pPr>
              <w:snapToGrid w:val="0"/>
              <w:jc w:val="both"/>
              <w:rPr>
                <w:sz w:val="16"/>
                <w:szCs w:val="16"/>
              </w:rPr>
            </w:pPr>
            <w:r w:rsidRPr="005301CA">
              <w:rPr>
                <w:sz w:val="16"/>
                <w:szCs w:val="16"/>
              </w:rPr>
              <w:t>Прокладка сетей водопровода (кольцевание)</w:t>
            </w:r>
          </w:p>
        </w:tc>
        <w:tc>
          <w:tcPr>
            <w:tcW w:w="1832" w:type="dxa"/>
          </w:tcPr>
          <w:p w:rsidR="005301CA" w:rsidRPr="005301CA" w:rsidRDefault="005301CA" w:rsidP="00613F32">
            <w:pPr>
              <w:jc w:val="center"/>
              <w:rPr>
                <w:sz w:val="16"/>
                <w:szCs w:val="16"/>
              </w:rPr>
            </w:pPr>
            <w:r w:rsidRPr="005301CA">
              <w:rPr>
                <w:sz w:val="16"/>
                <w:szCs w:val="16"/>
              </w:rPr>
              <w:t>1</w:t>
            </w:r>
          </w:p>
        </w:tc>
        <w:tc>
          <w:tcPr>
            <w:tcW w:w="1789" w:type="dxa"/>
          </w:tcPr>
          <w:p w:rsidR="005301CA" w:rsidRPr="005301CA" w:rsidRDefault="005301CA" w:rsidP="00613F32">
            <w:pPr>
              <w:jc w:val="center"/>
              <w:rPr>
                <w:sz w:val="16"/>
                <w:szCs w:val="16"/>
              </w:rPr>
            </w:pPr>
            <w:r w:rsidRPr="005301CA">
              <w:rPr>
                <w:sz w:val="16"/>
                <w:szCs w:val="16"/>
              </w:rPr>
              <w:t>400,0</w:t>
            </w:r>
          </w:p>
        </w:tc>
        <w:tc>
          <w:tcPr>
            <w:tcW w:w="1887" w:type="dxa"/>
          </w:tcPr>
          <w:p w:rsidR="005301CA" w:rsidRPr="005301CA" w:rsidRDefault="005301CA" w:rsidP="00613F32">
            <w:pPr>
              <w:jc w:val="center"/>
              <w:rPr>
                <w:sz w:val="16"/>
                <w:szCs w:val="16"/>
              </w:rPr>
            </w:pPr>
            <w:r w:rsidRPr="005301CA">
              <w:rPr>
                <w:sz w:val="16"/>
                <w:szCs w:val="16"/>
              </w:rPr>
              <w:t>400,0</w:t>
            </w:r>
          </w:p>
        </w:tc>
        <w:tc>
          <w:tcPr>
            <w:tcW w:w="1797" w:type="dxa"/>
          </w:tcPr>
          <w:p w:rsidR="005301CA" w:rsidRPr="005301CA" w:rsidRDefault="005301CA" w:rsidP="00613F32">
            <w:pPr>
              <w:jc w:val="center"/>
              <w:rPr>
                <w:sz w:val="16"/>
                <w:szCs w:val="16"/>
              </w:rPr>
            </w:pPr>
          </w:p>
        </w:tc>
        <w:tc>
          <w:tcPr>
            <w:tcW w:w="1805" w:type="dxa"/>
          </w:tcPr>
          <w:p w:rsidR="005301CA" w:rsidRPr="005301CA" w:rsidRDefault="005301CA" w:rsidP="00613F32">
            <w:pPr>
              <w:jc w:val="center"/>
              <w:rPr>
                <w:sz w:val="16"/>
                <w:szCs w:val="16"/>
              </w:rPr>
            </w:pPr>
          </w:p>
        </w:tc>
        <w:tc>
          <w:tcPr>
            <w:tcW w:w="1810" w:type="dxa"/>
          </w:tcPr>
          <w:p w:rsidR="005301CA" w:rsidRPr="005301CA" w:rsidRDefault="005301CA" w:rsidP="00613F32">
            <w:pPr>
              <w:jc w:val="center"/>
              <w:rPr>
                <w:sz w:val="16"/>
                <w:szCs w:val="16"/>
              </w:rPr>
            </w:pPr>
          </w:p>
        </w:tc>
      </w:tr>
      <w:tr w:rsidR="005301CA" w:rsidRPr="005301CA" w:rsidTr="00613F32">
        <w:tc>
          <w:tcPr>
            <w:tcW w:w="771" w:type="dxa"/>
          </w:tcPr>
          <w:p w:rsidR="005301CA" w:rsidRPr="005301CA" w:rsidRDefault="005301CA" w:rsidP="00613F32">
            <w:pPr>
              <w:rPr>
                <w:sz w:val="16"/>
                <w:szCs w:val="16"/>
              </w:rPr>
            </w:pPr>
          </w:p>
        </w:tc>
        <w:tc>
          <w:tcPr>
            <w:tcW w:w="3095" w:type="dxa"/>
          </w:tcPr>
          <w:p w:rsidR="005301CA" w:rsidRPr="005301CA" w:rsidRDefault="005301CA" w:rsidP="00613F32">
            <w:pPr>
              <w:snapToGrid w:val="0"/>
              <w:jc w:val="both"/>
              <w:rPr>
                <w:b/>
                <w:i/>
                <w:sz w:val="16"/>
                <w:szCs w:val="16"/>
              </w:rPr>
            </w:pPr>
            <w:proofErr w:type="spellStart"/>
            <w:r w:rsidRPr="005301CA">
              <w:rPr>
                <w:b/>
                <w:i/>
                <w:sz w:val="16"/>
                <w:szCs w:val="16"/>
              </w:rPr>
              <w:t>Игодовское</w:t>
            </w:r>
            <w:proofErr w:type="spellEnd"/>
            <w:r w:rsidRPr="005301CA">
              <w:rPr>
                <w:b/>
                <w:i/>
                <w:sz w:val="16"/>
                <w:szCs w:val="16"/>
              </w:rPr>
              <w:t xml:space="preserve"> с/</w:t>
            </w:r>
            <w:proofErr w:type="spellStart"/>
            <w:proofErr w:type="gramStart"/>
            <w:r w:rsidRPr="005301CA">
              <w:rPr>
                <w:b/>
                <w:i/>
                <w:sz w:val="16"/>
                <w:szCs w:val="16"/>
              </w:rPr>
              <w:t>п</w:t>
            </w:r>
            <w:proofErr w:type="spellEnd"/>
            <w:proofErr w:type="gramEnd"/>
          </w:p>
        </w:tc>
        <w:tc>
          <w:tcPr>
            <w:tcW w:w="1832" w:type="dxa"/>
          </w:tcPr>
          <w:p w:rsidR="005301CA" w:rsidRPr="005301CA" w:rsidRDefault="005301CA" w:rsidP="00613F32">
            <w:pPr>
              <w:jc w:val="center"/>
              <w:rPr>
                <w:sz w:val="16"/>
                <w:szCs w:val="16"/>
              </w:rPr>
            </w:pPr>
          </w:p>
        </w:tc>
        <w:tc>
          <w:tcPr>
            <w:tcW w:w="1789" w:type="dxa"/>
          </w:tcPr>
          <w:p w:rsidR="005301CA" w:rsidRPr="005301CA" w:rsidRDefault="005301CA" w:rsidP="00613F32">
            <w:pPr>
              <w:jc w:val="center"/>
              <w:rPr>
                <w:sz w:val="16"/>
                <w:szCs w:val="16"/>
              </w:rPr>
            </w:pPr>
          </w:p>
        </w:tc>
        <w:tc>
          <w:tcPr>
            <w:tcW w:w="1887" w:type="dxa"/>
          </w:tcPr>
          <w:p w:rsidR="005301CA" w:rsidRPr="005301CA" w:rsidRDefault="005301CA" w:rsidP="00613F32">
            <w:pPr>
              <w:jc w:val="center"/>
              <w:rPr>
                <w:sz w:val="16"/>
                <w:szCs w:val="16"/>
              </w:rPr>
            </w:pPr>
          </w:p>
        </w:tc>
        <w:tc>
          <w:tcPr>
            <w:tcW w:w="1797" w:type="dxa"/>
          </w:tcPr>
          <w:p w:rsidR="005301CA" w:rsidRPr="005301CA" w:rsidRDefault="005301CA" w:rsidP="00613F32">
            <w:pPr>
              <w:jc w:val="center"/>
              <w:rPr>
                <w:sz w:val="16"/>
                <w:szCs w:val="16"/>
              </w:rPr>
            </w:pPr>
          </w:p>
        </w:tc>
        <w:tc>
          <w:tcPr>
            <w:tcW w:w="1805" w:type="dxa"/>
          </w:tcPr>
          <w:p w:rsidR="005301CA" w:rsidRPr="005301CA" w:rsidRDefault="005301CA" w:rsidP="00613F32">
            <w:pPr>
              <w:jc w:val="center"/>
              <w:rPr>
                <w:sz w:val="16"/>
                <w:szCs w:val="16"/>
              </w:rPr>
            </w:pPr>
          </w:p>
        </w:tc>
        <w:tc>
          <w:tcPr>
            <w:tcW w:w="1810" w:type="dxa"/>
          </w:tcPr>
          <w:p w:rsidR="005301CA" w:rsidRPr="005301CA" w:rsidRDefault="005301CA" w:rsidP="00613F32">
            <w:pPr>
              <w:jc w:val="center"/>
              <w:rPr>
                <w:sz w:val="16"/>
                <w:szCs w:val="16"/>
              </w:rPr>
            </w:pPr>
          </w:p>
        </w:tc>
      </w:tr>
      <w:tr w:rsidR="005301CA" w:rsidRPr="005301CA" w:rsidTr="00613F32">
        <w:tc>
          <w:tcPr>
            <w:tcW w:w="771" w:type="dxa"/>
          </w:tcPr>
          <w:p w:rsidR="005301CA" w:rsidRPr="005301CA" w:rsidRDefault="005301CA" w:rsidP="00613F32">
            <w:pPr>
              <w:rPr>
                <w:sz w:val="16"/>
                <w:szCs w:val="16"/>
              </w:rPr>
            </w:pPr>
            <w:r w:rsidRPr="005301CA">
              <w:rPr>
                <w:sz w:val="16"/>
                <w:szCs w:val="16"/>
              </w:rPr>
              <w:t>30</w:t>
            </w:r>
          </w:p>
        </w:tc>
        <w:tc>
          <w:tcPr>
            <w:tcW w:w="3095" w:type="dxa"/>
          </w:tcPr>
          <w:p w:rsidR="005301CA" w:rsidRPr="005301CA" w:rsidRDefault="005301CA" w:rsidP="00613F32">
            <w:pPr>
              <w:snapToGrid w:val="0"/>
              <w:jc w:val="both"/>
              <w:rPr>
                <w:sz w:val="16"/>
                <w:szCs w:val="16"/>
              </w:rPr>
            </w:pPr>
            <w:r w:rsidRPr="005301CA">
              <w:rPr>
                <w:sz w:val="16"/>
                <w:szCs w:val="16"/>
              </w:rPr>
              <w:t>Прокладка канализационного коллектора от водоочистки</w:t>
            </w:r>
          </w:p>
        </w:tc>
        <w:tc>
          <w:tcPr>
            <w:tcW w:w="1832" w:type="dxa"/>
          </w:tcPr>
          <w:p w:rsidR="005301CA" w:rsidRPr="005301CA" w:rsidRDefault="005301CA" w:rsidP="00613F32">
            <w:pPr>
              <w:jc w:val="center"/>
              <w:rPr>
                <w:sz w:val="16"/>
                <w:szCs w:val="16"/>
              </w:rPr>
            </w:pPr>
            <w:r w:rsidRPr="005301CA">
              <w:rPr>
                <w:sz w:val="16"/>
                <w:szCs w:val="16"/>
              </w:rPr>
              <w:t>1</w:t>
            </w:r>
          </w:p>
        </w:tc>
        <w:tc>
          <w:tcPr>
            <w:tcW w:w="1789" w:type="dxa"/>
          </w:tcPr>
          <w:p w:rsidR="005301CA" w:rsidRPr="005301CA" w:rsidRDefault="005301CA" w:rsidP="00613F32">
            <w:pPr>
              <w:jc w:val="center"/>
              <w:rPr>
                <w:sz w:val="16"/>
                <w:szCs w:val="16"/>
              </w:rPr>
            </w:pPr>
            <w:r w:rsidRPr="005301CA">
              <w:rPr>
                <w:sz w:val="16"/>
                <w:szCs w:val="16"/>
              </w:rPr>
              <w:t>100,0</w:t>
            </w:r>
          </w:p>
        </w:tc>
        <w:tc>
          <w:tcPr>
            <w:tcW w:w="1887" w:type="dxa"/>
          </w:tcPr>
          <w:p w:rsidR="005301CA" w:rsidRPr="005301CA" w:rsidRDefault="005301CA" w:rsidP="00613F32">
            <w:pPr>
              <w:jc w:val="center"/>
              <w:rPr>
                <w:sz w:val="16"/>
                <w:szCs w:val="16"/>
              </w:rPr>
            </w:pPr>
            <w:r w:rsidRPr="005301CA">
              <w:rPr>
                <w:sz w:val="16"/>
                <w:szCs w:val="16"/>
              </w:rPr>
              <w:t>100,0</w:t>
            </w:r>
          </w:p>
        </w:tc>
        <w:tc>
          <w:tcPr>
            <w:tcW w:w="1797" w:type="dxa"/>
          </w:tcPr>
          <w:p w:rsidR="005301CA" w:rsidRPr="005301CA" w:rsidRDefault="005301CA" w:rsidP="00613F32">
            <w:pPr>
              <w:jc w:val="center"/>
              <w:rPr>
                <w:sz w:val="16"/>
                <w:szCs w:val="16"/>
              </w:rPr>
            </w:pPr>
          </w:p>
        </w:tc>
        <w:tc>
          <w:tcPr>
            <w:tcW w:w="1805" w:type="dxa"/>
          </w:tcPr>
          <w:p w:rsidR="005301CA" w:rsidRPr="005301CA" w:rsidRDefault="005301CA" w:rsidP="00613F32">
            <w:pPr>
              <w:jc w:val="center"/>
              <w:rPr>
                <w:sz w:val="16"/>
                <w:szCs w:val="16"/>
              </w:rPr>
            </w:pPr>
          </w:p>
        </w:tc>
        <w:tc>
          <w:tcPr>
            <w:tcW w:w="1810" w:type="dxa"/>
          </w:tcPr>
          <w:p w:rsidR="005301CA" w:rsidRPr="005301CA" w:rsidRDefault="005301CA" w:rsidP="00613F32">
            <w:pPr>
              <w:jc w:val="center"/>
              <w:rPr>
                <w:sz w:val="16"/>
                <w:szCs w:val="16"/>
              </w:rPr>
            </w:pPr>
          </w:p>
        </w:tc>
      </w:tr>
      <w:tr w:rsidR="005301CA" w:rsidRPr="005301CA" w:rsidTr="00613F32">
        <w:tc>
          <w:tcPr>
            <w:tcW w:w="771" w:type="dxa"/>
          </w:tcPr>
          <w:p w:rsidR="005301CA" w:rsidRPr="005301CA" w:rsidRDefault="005301CA" w:rsidP="00613F32">
            <w:pPr>
              <w:rPr>
                <w:b/>
                <w:sz w:val="16"/>
                <w:szCs w:val="16"/>
              </w:rPr>
            </w:pPr>
          </w:p>
        </w:tc>
        <w:tc>
          <w:tcPr>
            <w:tcW w:w="3095" w:type="dxa"/>
          </w:tcPr>
          <w:p w:rsidR="005301CA" w:rsidRPr="005301CA" w:rsidRDefault="005301CA" w:rsidP="00613F32">
            <w:pPr>
              <w:snapToGrid w:val="0"/>
              <w:jc w:val="both"/>
              <w:rPr>
                <w:b/>
                <w:sz w:val="16"/>
                <w:szCs w:val="16"/>
              </w:rPr>
            </w:pPr>
            <w:r w:rsidRPr="005301CA">
              <w:rPr>
                <w:b/>
                <w:sz w:val="16"/>
                <w:szCs w:val="16"/>
              </w:rPr>
              <w:t>ИТОГО по разделу 8</w:t>
            </w:r>
          </w:p>
        </w:tc>
        <w:tc>
          <w:tcPr>
            <w:tcW w:w="1832" w:type="dxa"/>
          </w:tcPr>
          <w:p w:rsidR="005301CA" w:rsidRPr="005301CA" w:rsidRDefault="005301CA" w:rsidP="00613F32">
            <w:pPr>
              <w:jc w:val="center"/>
              <w:rPr>
                <w:b/>
                <w:sz w:val="16"/>
                <w:szCs w:val="16"/>
              </w:rPr>
            </w:pPr>
            <w:r w:rsidRPr="005301CA">
              <w:rPr>
                <w:b/>
                <w:sz w:val="16"/>
                <w:szCs w:val="16"/>
              </w:rPr>
              <w:t>7</w:t>
            </w:r>
          </w:p>
        </w:tc>
        <w:tc>
          <w:tcPr>
            <w:tcW w:w="1789" w:type="dxa"/>
          </w:tcPr>
          <w:p w:rsidR="005301CA" w:rsidRPr="005301CA" w:rsidRDefault="005301CA" w:rsidP="00613F32">
            <w:pPr>
              <w:jc w:val="center"/>
              <w:rPr>
                <w:b/>
                <w:sz w:val="16"/>
                <w:szCs w:val="16"/>
              </w:rPr>
            </w:pPr>
            <w:r w:rsidRPr="005301CA">
              <w:rPr>
                <w:b/>
                <w:sz w:val="16"/>
                <w:szCs w:val="16"/>
              </w:rPr>
              <w:t>21100,0</w:t>
            </w:r>
          </w:p>
        </w:tc>
        <w:tc>
          <w:tcPr>
            <w:tcW w:w="1887" w:type="dxa"/>
          </w:tcPr>
          <w:p w:rsidR="005301CA" w:rsidRPr="005301CA" w:rsidRDefault="005301CA" w:rsidP="00613F32">
            <w:pPr>
              <w:jc w:val="center"/>
              <w:rPr>
                <w:b/>
                <w:sz w:val="16"/>
                <w:szCs w:val="16"/>
              </w:rPr>
            </w:pPr>
            <w:r w:rsidRPr="005301CA">
              <w:rPr>
                <w:b/>
                <w:sz w:val="16"/>
                <w:szCs w:val="16"/>
              </w:rPr>
              <w:t>6100,0</w:t>
            </w:r>
          </w:p>
        </w:tc>
        <w:tc>
          <w:tcPr>
            <w:tcW w:w="1797" w:type="dxa"/>
          </w:tcPr>
          <w:p w:rsidR="005301CA" w:rsidRPr="005301CA" w:rsidRDefault="005301CA" w:rsidP="00613F32">
            <w:pPr>
              <w:jc w:val="center"/>
              <w:rPr>
                <w:b/>
                <w:sz w:val="16"/>
                <w:szCs w:val="16"/>
              </w:rPr>
            </w:pPr>
            <w:r w:rsidRPr="005301CA">
              <w:rPr>
                <w:b/>
                <w:sz w:val="16"/>
                <w:szCs w:val="16"/>
              </w:rPr>
              <w:t>8000,0</w:t>
            </w:r>
          </w:p>
        </w:tc>
        <w:tc>
          <w:tcPr>
            <w:tcW w:w="1805" w:type="dxa"/>
          </w:tcPr>
          <w:p w:rsidR="005301CA" w:rsidRPr="005301CA" w:rsidRDefault="005301CA" w:rsidP="00613F32">
            <w:pPr>
              <w:jc w:val="center"/>
              <w:rPr>
                <w:b/>
                <w:sz w:val="16"/>
                <w:szCs w:val="16"/>
              </w:rPr>
            </w:pPr>
          </w:p>
        </w:tc>
        <w:tc>
          <w:tcPr>
            <w:tcW w:w="1810" w:type="dxa"/>
          </w:tcPr>
          <w:p w:rsidR="005301CA" w:rsidRPr="005301CA" w:rsidRDefault="005301CA" w:rsidP="00613F32">
            <w:pPr>
              <w:jc w:val="center"/>
              <w:rPr>
                <w:b/>
                <w:sz w:val="16"/>
                <w:szCs w:val="16"/>
              </w:rPr>
            </w:pPr>
            <w:r w:rsidRPr="005301CA">
              <w:rPr>
                <w:b/>
                <w:sz w:val="16"/>
                <w:szCs w:val="16"/>
              </w:rPr>
              <w:t>7000</w:t>
            </w:r>
          </w:p>
        </w:tc>
      </w:tr>
      <w:tr w:rsidR="005301CA" w:rsidRPr="005301CA" w:rsidTr="00613F32">
        <w:tc>
          <w:tcPr>
            <w:tcW w:w="14786" w:type="dxa"/>
            <w:gridSpan w:val="8"/>
          </w:tcPr>
          <w:p w:rsidR="005301CA" w:rsidRPr="005301CA" w:rsidRDefault="005301CA" w:rsidP="00613F32">
            <w:pPr>
              <w:rPr>
                <w:sz w:val="16"/>
                <w:szCs w:val="16"/>
              </w:rPr>
            </w:pPr>
            <w:r w:rsidRPr="005301CA">
              <w:rPr>
                <w:b/>
                <w:sz w:val="16"/>
                <w:szCs w:val="16"/>
              </w:rPr>
              <w:t>Раздел 9. Строительство и реконструкция объектов социальной сферы</w:t>
            </w:r>
          </w:p>
        </w:tc>
      </w:tr>
      <w:tr w:rsidR="005301CA" w:rsidRPr="005301CA" w:rsidTr="00613F32">
        <w:tc>
          <w:tcPr>
            <w:tcW w:w="771" w:type="dxa"/>
          </w:tcPr>
          <w:p w:rsidR="005301CA" w:rsidRPr="005301CA" w:rsidRDefault="005301CA" w:rsidP="00613F32">
            <w:pPr>
              <w:rPr>
                <w:sz w:val="16"/>
                <w:szCs w:val="16"/>
              </w:rPr>
            </w:pPr>
          </w:p>
        </w:tc>
        <w:tc>
          <w:tcPr>
            <w:tcW w:w="3095" w:type="dxa"/>
          </w:tcPr>
          <w:p w:rsidR="005301CA" w:rsidRPr="005301CA" w:rsidRDefault="005301CA" w:rsidP="00613F32">
            <w:pPr>
              <w:snapToGrid w:val="0"/>
              <w:jc w:val="both"/>
              <w:rPr>
                <w:sz w:val="16"/>
                <w:szCs w:val="16"/>
              </w:rPr>
            </w:pPr>
            <w:r w:rsidRPr="005301CA">
              <w:rPr>
                <w:b/>
                <w:i/>
                <w:sz w:val="16"/>
                <w:szCs w:val="16"/>
              </w:rPr>
              <w:t>Александровское с/</w:t>
            </w:r>
            <w:proofErr w:type="spellStart"/>
            <w:proofErr w:type="gramStart"/>
            <w:r w:rsidRPr="005301CA">
              <w:rPr>
                <w:b/>
                <w:i/>
                <w:sz w:val="16"/>
                <w:szCs w:val="16"/>
              </w:rPr>
              <w:t>п</w:t>
            </w:r>
            <w:proofErr w:type="spellEnd"/>
            <w:proofErr w:type="gramEnd"/>
          </w:p>
        </w:tc>
        <w:tc>
          <w:tcPr>
            <w:tcW w:w="1832" w:type="dxa"/>
          </w:tcPr>
          <w:p w:rsidR="005301CA" w:rsidRPr="005301CA" w:rsidRDefault="005301CA" w:rsidP="00613F32">
            <w:pPr>
              <w:jc w:val="center"/>
              <w:rPr>
                <w:sz w:val="16"/>
                <w:szCs w:val="16"/>
              </w:rPr>
            </w:pPr>
          </w:p>
        </w:tc>
        <w:tc>
          <w:tcPr>
            <w:tcW w:w="1789" w:type="dxa"/>
          </w:tcPr>
          <w:p w:rsidR="005301CA" w:rsidRPr="005301CA" w:rsidRDefault="005301CA" w:rsidP="00613F32">
            <w:pPr>
              <w:jc w:val="center"/>
              <w:rPr>
                <w:sz w:val="16"/>
                <w:szCs w:val="16"/>
              </w:rPr>
            </w:pPr>
          </w:p>
        </w:tc>
        <w:tc>
          <w:tcPr>
            <w:tcW w:w="1887" w:type="dxa"/>
          </w:tcPr>
          <w:p w:rsidR="005301CA" w:rsidRPr="005301CA" w:rsidRDefault="005301CA" w:rsidP="00613F32">
            <w:pPr>
              <w:jc w:val="center"/>
              <w:rPr>
                <w:sz w:val="16"/>
                <w:szCs w:val="16"/>
              </w:rPr>
            </w:pPr>
          </w:p>
        </w:tc>
        <w:tc>
          <w:tcPr>
            <w:tcW w:w="1797" w:type="dxa"/>
          </w:tcPr>
          <w:p w:rsidR="005301CA" w:rsidRPr="005301CA" w:rsidRDefault="005301CA" w:rsidP="00613F32">
            <w:pPr>
              <w:jc w:val="center"/>
              <w:rPr>
                <w:sz w:val="16"/>
                <w:szCs w:val="16"/>
              </w:rPr>
            </w:pPr>
          </w:p>
        </w:tc>
        <w:tc>
          <w:tcPr>
            <w:tcW w:w="1805" w:type="dxa"/>
          </w:tcPr>
          <w:p w:rsidR="005301CA" w:rsidRPr="005301CA" w:rsidRDefault="005301CA" w:rsidP="00613F32">
            <w:pPr>
              <w:jc w:val="center"/>
              <w:rPr>
                <w:sz w:val="16"/>
                <w:szCs w:val="16"/>
              </w:rPr>
            </w:pPr>
          </w:p>
        </w:tc>
        <w:tc>
          <w:tcPr>
            <w:tcW w:w="1810" w:type="dxa"/>
          </w:tcPr>
          <w:p w:rsidR="005301CA" w:rsidRPr="005301CA" w:rsidRDefault="005301CA" w:rsidP="00613F32">
            <w:pPr>
              <w:jc w:val="center"/>
              <w:rPr>
                <w:sz w:val="16"/>
                <w:szCs w:val="16"/>
              </w:rPr>
            </w:pPr>
          </w:p>
        </w:tc>
      </w:tr>
      <w:tr w:rsidR="005301CA" w:rsidRPr="005301CA" w:rsidTr="00613F32">
        <w:tc>
          <w:tcPr>
            <w:tcW w:w="771" w:type="dxa"/>
          </w:tcPr>
          <w:p w:rsidR="005301CA" w:rsidRPr="005301CA" w:rsidRDefault="005301CA" w:rsidP="00613F32">
            <w:pPr>
              <w:rPr>
                <w:sz w:val="16"/>
                <w:szCs w:val="16"/>
              </w:rPr>
            </w:pPr>
            <w:r w:rsidRPr="005301CA">
              <w:rPr>
                <w:sz w:val="16"/>
                <w:szCs w:val="16"/>
              </w:rPr>
              <w:t>31</w:t>
            </w:r>
          </w:p>
        </w:tc>
        <w:tc>
          <w:tcPr>
            <w:tcW w:w="3095" w:type="dxa"/>
          </w:tcPr>
          <w:p w:rsidR="005301CA" w:rsidRPr="005301CA" w:rsidRDefault="005301CA" w:rsidP="00613F32">
            <w:pPr>
              <w:snapToGrid w:val="0"/>
              <w:jc w:val="both"/>
              <w:rPr>
                <w:sz w:val="16"/>
                <w:szCs w:val="16"/>
              </w:rPr>
            </w:pPr>
            <w:r w:rsidRPr="005301CA">
              <w:rPr>
                <w:sz w:val="16"/>
                <w:szCs w:val="16"/>
              </w:rPr>
              <w:t>Ремонт здания СДК</w:t>
            </w:r>
          </w:p>
        </w:tc>
        <w:tc>
          <w:tcPr>
            <w:tcW w:w="1832" w:type="dxa"/>
          </w:tcPr>
          <w:p w:rsidR="005301CA" w:rsidRPr="005301CA" w:rsidRDefault="005301CA" w:rsidP="00613F32">
            <w:pPr>
              <w:jc w:val="center"/>
              <w:rPr>
                <w:sz w:val="16"/>
                <w:szCs w:val="16"/>
              </w:rPr>
            </w:pPr>
            <w:r w:rsidRPr="005301CA">
              <w:rPr>
                <w:sz w:val="16"/>
                <w:szCs w:val="16"/>
              </w:rPr>
              <w:t>1</w:t>
            </w:r>
          </w:p>
        </w:tc>
        <w:tc>
          <w:tcPr>
            <w:tcW w:w="1789" w:type="dxa"/>
          </w:tcPr>
          <w:p w:rsidR="005301CA" w:rsidRPr="005301CA" w:rsidRDefault="005301CA" w:rsidP="00613F32">
            <w:pPr>
              <w:jc w:val="center"/>
              <w:rPr>
                <w:sz w:val="16"/>
                <w:szCs w:val="16"/>
              </w:rPr>
            </w:pPr>
            <w:r w:rsidRPr="005301CA">
              <w:rPr>
                <w:sz w:val="16"/>
                <w:szCs w:val="16"/>
              </w:rPr>
              <w:t>100,0</w:t>
            </w:r>
          </w:p>
        </w:tc>
        <w:tc>
          <w:tcPr>
            <w:tcW w:w="1887" w:type="dxa"/>
          </w:tcPr>
          <w:p w:rsidR="005301CA" w:rsidRPr="005301CA" w:rsidRDefault="005301CA" w:rsidP="00613F32">
            <w:pPr>
              <w:jc w:val="center"/>
              <w:rPr>
                <w:sz w:val="16"/>
                <w:szCs w:val="16"/>
              </w:rPr>
            </w:pPr>
            <w:r w:rsidRPr="005301CA">
              <w:rPr>
                <w:sz w:val="16"/>
                <w:szCs w:val="16"/>
              </w:rPr>
              <w:t>100,0</w:t>
            </w:r>
          </w:p>
        </w:tc>
        <w:tc>
          <w:tcPr>
            <w:tcW w:w="1797" w:type="dxa"/>
          </w:tcPr>
          <w:p w:rsidR="005301CA" w:rsidRPr="005301CA" w:rsidRDefault="005301CA" w:rsidP="00613F32">
            <w:pPr>
              <w:jc w:val="center"/>
              <w:rPr>
                <w:sz w:val="16"/>
                <w:szCs w:val="16"/>
              </w:rPr>
            </w:pPr>
          </w:p>
        </w:tc>
        <w:tc>
          <w:tcPr>
            <w:tcW w:w="1805" w:type="dxa"/>
          </w:tcPr>
          <w:p w:rsidR="005301CA" w:rsidRPr="005301CA" w:rsidRDefault="005301CA" w:rsidP="00613F32">
            <w:pPr>
              <w:jc w:val="center"/>
              <w:rPr>
                <w:sz w:val="16"/>
                <w:szCs w:val="16"/>
              </w:rPr>
            </w:pPr>
          </w:p>
        </w:tc>
        <w:tc>
          <w:tcPr>
            <w:tcW w:w="1810" w:type="dxa"/>
          </w:tcPr>
          <w:p w:rsidR="005301CA" w:rsidRPr="005301CA" w:rsidRDefault="005301CA" w:rsidP="00613F32">
            <w:pPr>
              <w:jc w:val="center"/>
              <w:rPr>
                <w:sz w:val="16"/>
                <w:szCs w:val="16"/>
              </w:rPr>
            </w:pPr>
          </w:p>
        </w:tc>
      </w:tr>
      <w:tr w:rsidR="005301CA" w:rsidRPr="005301CA" w:rsidTr="00613F32">
        <w:tc>
          <w:tcPr>
            <w:tcW w:w="771" w:type="dxa"/>
          </w:tcPr>
          <w:p w:rsidR="005301CA" w:rsidRPr="005301CA" w:rsidRDefault="005301CA" w:rsidP="00613F32">
            <w:pPr>
              <w:rPr>
                <w:sz w:val="16"/>
                <w:szCs w:val="16"/>
              </w:rPr>
            </w:pPr>
          </w:p>
        </w:tc>
        <w:tc>
          <w:tcPr>
            <w:tcW w:w="3095" w:type="dxa"/>
          </w:tcPr>
          <w:p w:rsidR="005301CA" w:rsidRPr="005301CA" w:rsidRDefault="005301CA" w:rsidP="00613F32">
            <w:pPr>
              <w:snapToGrid w:val="0"/>
              <w:jc w:val="both"/>
              <w:rPr>
                <w:sz w:val="16"/>
                <w:szCs w:val="16"/>
              </w:rPr>
            </w:pPr>
            <w:proofErr w:type="spellStart"/>
            <w:r w:rsidRPr="005301CA">
              <w:rPr>
                <w:b/>
                <w:i/>
                <w:sz w:val="16"/>
                <w:szCs w:val="16"/>
              </w:rPr>
              <w:t>Адищевское</w:t>
            </w:r>
            <w:proofErr w:type="spellEnd"/>
            <w:r w:rsidRPr="005301CA">
              <w:rPr>
                <w:b/>
                <w:i/>
                <w:sz w:val="16"/>
                <w:szCs w:val="16"/>
              </w:rPr>
              <w:t xml:space="preserve"> с/</w:t>
            </w:r>
            <w:proofErr w:type="spellStart"/>
            <w:proofErr w:type="gramStart"/>
            <w:r w:rsidRPr="005301CA">
              <w:rPr>
                <w:b/>
                <w:i/>
                <w:sz w:val="16"/>
                <w:szCs w:val="16"/>
              </w:rPr>
              <w:t>п</w:t>
            </w:r>
            <w:proofErr w:type="spellEnd"/>
            <w:proofErr w:type="gramEnd"/>
          </w:p>
        </w:tc>
        <w:tc>
          <w:tcPr>
            <w:tcW w:w="1832" w:type="dxa"/>
          </w:tcPr>
          <w:p w:rsidR="005301CA" w:rsidRPr="005301CA" w:rsidRDefault="005301CA" w:rsidP="00613F32">
            <w:pPr>
              <w:jc w:val="center"/>
              <w:rPr>
                <w:sz w:val="16"/>
                <w:szCs w:val="16"/>
              </w:rPr>
            </w:pPr>
          </w:p>
        </w:tc>
        <w:tc>
          <w:tcPr>
            <w:tcW w:w="1789" w:type="dxa"/>
          </w:tcPr>
          <w:p w:rsidR="005301CA" w:rsidRPr="005301CA" w:rsidRDefault="005301CA" w:rsidP="00613F32">
            <w:pPr>
              <w:jc w:val="center"/>
              <w:rPr>
                <w:sz w:val="16"/>
                <w:szCs w:val="16"/>
              </w:rPr>
            </w:pPr>
          </w:p>
        </w:tc>
        <w:tc>
          <w:tcPr>
            <w:tcW w:w="1887" w:type="dxa"/>
          </w:tcPr>
          <w:p w:rsidR="005301CA" w:rsidRPr="005301CA" w:rsidRDefault="005301CA" w:rsidP="00613F32">
            <w:pPr>
              <w:jc w:val="center"/>
              <w:rPr>
                <w:sz w:val="16"/>
                <w:szCs w:val="16"/>
              </w:rPr>
            </w:pPr>
          </w:p>
        </w:tc>
        <w:tc>
          <w:tcPr>
            <w:tcW w:w="1797" w:type="dxa"/>
          </w:tcPr>
          <w:p w:rsidR="005301CA" w:rsidRPr="005301CA" w:rsidRDefault="005301CA" w:rsidP="00613F32">
            <w:pPr>
              <w:jc w:val="center"/>
              <w:rPr>
                <w:sz w:val="16"/>
                <w:szCs w:val="16"/>
              </w:rPr>
            </w:pPr>
          </w:p>
        </w:tc>
        <w:tc>
          <w:tcPr>
            <w:tcW w:w="1805" w:type="dxa"/>
          </w:tcPr>
          <w:p w:rsidR="005301CA" w:rsidRPr="005301CA" w:rsidRDefault="005301CA" w:rsidP="00613F32">
            <w:pPr>
              <w:jc w:val="center"/>
              <w:rPr>
                <w:sz w:val="16"/>
                <w:szCs w:val="16"/>
              </w:rPr>
            </w:pPr>
          </w:p>
        </w:tc>
        <w:tc>
          <w:tcPr>
            <w:tcW w:w="1810" w:type="dxa"/>
          </w:tcPr>
          <w:p w:rsidR="005301CA" w:rsidRPr="005301CA" w:rsidRDefault="005301CA" w:rsidP="00613F32">
            <w:pPr>
              <w:jc w:val="center"/>
              <w:rPr>
                <w:sz w:val="16"/>
                <w:szCs w:val="16"/>
              </w:rPr>
            </w:pPr>
          </w:p>
        </w:tc>
      </w:tr>
      <w:tr w:rsidR="005301CA" w:rsidRPr="005301CA" w:rsidTr="00613F32">
        <w:tc>
          <w:tcPr>
            <w:tcW w:w="771" w:type="dxa"/>
          </w:tcPr>
          <w:p w:rsidR="005301CA" w:rsidRPr="005301CA" w:rsidRDefault="005301CA" w:rsidP="00613F32">
            <w:pPr>
              <w:rPr>
                <w:sz w:val="16"/>
                <w:szCs w:val="16"/>
              </w:rPr>
            </w:pPr>
            <w:r w:rsidRPr="005301CA">
              <w:rPr>
                <w:sz w:val="16"/>
                <w:szCs w:val="16"/>
              </w:rPr>
              <w:t>32</w:t>
            </w:r>
          </w:p>
        </w:tc>
        <w:tc>
          <w:tcPr>
            <w:tcW w:w="3095" w:type="dxa"/>
          </w:tcPr>
          <w:p w:rsidR="005301CA" w:rsidRPr="005301CA" w:rsidRDefault="005301CA" w:rsidP="00613F32">
            <w:pPr>
              <w:snapToGrid w:val="0"/>
              <w:jc w:val="both"/>
              <w:rPr>
                <w:sz w:val="16"/>
                <w:szCs w:val="16"/>
              </w:rPr>
            </w:pPr>
            <w:r w:rsidRPr="005301CA">
              <w:rPr>
                <w:sz w:val="16"/>
                <w:szCs w:val="16"/>
              </w:rPr>
              <w:t>Ремонт здания СДК</w:t>
            </w:r>
          </w:p>
        </w:tc>
        <w:tc>
          <w:tcPr>
            <w:tcW w:w="1832" w:type="dxa"/>
          </w:tcPr>
          <w:p w:rsidR="005301CA" w:rsidRPr="005301CA" w:rsidRDefault="005301CA" w:rsidP="00613F32">
            <w:pPr>
              <w:jc w:val="center"/>
              <w:rPr>
                <w:sz w:val="16"/>
                <w:szCs w:val="16"/>
              </w:rPr>
            </w:pPr>
            <w:r w:rsidRPr="005301CA">
              <w:rPr>
                <w:sz w:val="16"/>
                <w:szCs w:val="16"/>
              </w:rPr>
              <w:t>1</w:t>
            </w:r>
          </w:p>
        </w:tc>
        <w:tc>
          <w:tcPr>
            <w:tcW w:w="1789" w:type="dxa"/>
          </w:tcPr>
          <w:p w:rsidR="005301CA" w:rsidRPr="005301CA" w:rsidRDefault="005301CA" w:rsidP="00613F32">
            <w:pPr>
              <w:jc w:val="center"/>
              <w:rPr>
                <w:sz w:val="16"/>
                <w:szCs w:val="16"/>
              </w:rPr>
            </w:pPr>
            <w:r w:rsidRPr="005301CA">
              <w:rPr>
                <w:sz w:val="16"/>
                <w:szCs w:val="16"/>
              </w:rPr>
              <w:t>100,0</w:t>
            </w:r>
          </w:p>
        </w:tc>
        <w:tc>
          <w:tcPr>
            <w:tcW w:w="1887" w:type="dxa"/>
          </w:tcPr>
          <w:p w:rsidR="005301CA" w:rsidRPr="005301CA" w:rsidRDefault="005301CA" w:rsidP="00613F32">
            <w:pPr>
              <w:jc w:val="center"/>
              <w:rPr>
                <w:sz w:val="16"/>
                <w:szCs w:val="16"/>
              </w:rPr>
            </w:pPr>
            <w:r w:rsidRPr="005301CA">
              <w:rPr>
                <w:sz w:val="16"/>
                <w:szCs w:val="16"/>
              </w:rPr>
              <w:t>100,0</w:t>
            </w:r>
          </w:p>
        </w:tc>
        <w:tc>
          <w:tcPr>
            <w:tcW w:w="1797" w:type="dxa"/>
          </w:tcPr>
          <w:p w:rsidR="005301CA" w:rsidRPr="005301CA" w:rsidRDefault="005301CA" w:rsidP="00613F32">
            <w:pPr>
              <w:jc w:val="center"/>
              <w:rPr>
                <w:sz w:val="16"/>
                <w:szCs w:val="16"/>
              </w:rPr>
            </w:pPr>
          </w:p>
        </w:tc>
        <w:tc>
          <w:tcPr>
            <w:tcW w:w="1805" w:type="dxa"/>
          </w:tcPr>
          <w:p w:rsidR="005301CA" w:rsidRPr="005301CA" w:rsidRDefault="005301CA" w:rsidP="00613F32">
            <w:pPr>
              <w:jc w:val="center"/>
              <w:rPr>
                <w:sz w:val="16"/>
                <w:szCs w:val="16"/>
              </w:rPr>
            </w:pPr>
          </w:p>
        </w:tc>
        <w:tc>
          <w:tcPr>
            <w:tcW w:w="1810" w:type="dxa"/>
          </w:tcPr>
          <w:p w:rsidR="005301CA" w:rsidRPr="005301CA" w:rsidRDefault="005301CA" w:rsidP="00613F32">
            <w:pPr>
              <w:jc w:val="center"/>
              <w:rPr>
                <w:sz w:val="16"/>
                <w:szCs w:val="16"/>
              </w:rPr>
            </w:pPr>
          </w:p>
        </w:tc>
      </w:tr>
      <w:tr w:rsidR="005301CA" w:rsidRPr="005301CA" w:rsidTr="00613F32">
        <w:tc>
          <w:tcPr>
            <w:tcW w:w="771" w:type="dxa"/>
          </w:tcPr>
          <w:p w:rsidR="005301CA" w:rsidRPr="005301CA" w:rsidRDefault="005301CA" w:rsidP="00613F32">
            <w:pPr>
              <w:rPr>
                <w:sz w:val="16"/>
                <w:szCs w:val="16"/>
              </w:rPr>
            </w:pPr>
          </w:p>
        </w:tc>
        <w:tc>
          <w:tcPr>
            <w:tcW w:w="3095" w:type="dxa"/>
          </w:tcPr>
          <w:p w:rsidR="005301CA" w:rsidRPr="005301CA" w:rsidRDefault="005301CA" w:rsidP="00613F32">
            <w:pPr>
              <w:snapToGrid w:val="0"/>
              <w:jc w:val="both"/>
              <w:rPr>
                <w:sz w:val="16"/>
                <w:szCs w:val="16"/>
              </w:rPr>
            </w:pPr>
            <w:proofErr w:type="spellStart"/>
            <w:r w:rsidRPr="005301CA">
              <w:rPr>
                <w:b/>
                <w:i/>
                <w:sz w:val="16"/>
                <w:szCs w:val="16"/>
              </w:rPr>
              <w:t>Клеванцовское</w:t>
            </w:r>
            <w:proofErr w:type="spellEnd"/>
            <w:r w:rsidRPr="005301CA">
              <w:rPr>
                <w:b/>
                <w:i/>
                <w:sz w:val="16"/>
                <w:szCs w:val="16"/>
              </w:rPr>
              <w:t xml:space="preserve"> с/</w:t>
            </w:r>
            <w:proofErr w:type="spellStart"/>
            <w:proofErr w:type="gramStart"/>
            <w:r w:rsidRPr="005301CA">
              <w:rPr>
                <w:b/>
                <w:i/>
                <w:sz w:val="16"/>
                <w:szCs w:val="16"/>
              </w:rPr>
              <w:t>п</w:t>
            </w:r>
            <w:proofErr w:type="spellEnd"/>
            <w:proofErr w:type="gramEnd"/>
          </w:p>
        </w:tc>
        <w:tc>
          <w:tcPr>
            <w:tcW w:w="1832" w:type="dxa"/>
          </w:tcPr>
          <w:p w:rsidR="005301CA" w:rsidRPr="005301CA" w:rsidRDefault="005301CA" w:rsidP="00613F32">
            <w:pPr>
              <w:jc w:val="center"/>
              <w:rPr>
                <w:sz w:val="16"/>
                <w:szCs w:val="16"/>
              </w:rPr>
            </w:pPr>
          </w:p>
        </w:tc>
        <w:tc>
          <w:tcPr>
            <w:tcW w:w="1789" w:type="dxa"/>
          </w:tcPr>
          <w:p w:rsidR="005301CA" w:rsidRPr="005301CA" w:rsidRDefault="005301CA" w:rsidP="00613F32">
            <w:pPr>
              <w:jc w:val="center"/>
              <w:rPr>
                <w:sz w:val="16"/>
                <w:szCs w:val="16"/>
              </w:rPr>
            </w:pPr>
          </w:p>
        </w:tc>
        <w:tc>
          <w:tcPr>
            <w:tcW w:w="1887" w:type="dxa"/>
          </w:tcPr>
          <w:p w:rsidR="005301CA" w:rsidRPr="005301CA" w:rsidRDefault="005301CA" w:rsidP="00613F32">
            <w:pPr>
              <w:jc w:val="center"/>
              <w:rPr>
                <w:sz w:val="16"/>
                <w:szCs w:val="16"/>
              </w:rPr>
            </w:pPr>
          </w:p>
        </w:tc>
        <w:tc>
          <w:tcPr>
            <w:tcW w:w="1797" w:type="dxa"/>
          </w:tcPr>
          <w:p w:rsidR="005301CA" w:rsidRPr="005301CA" w:rsidRDefault="005301CA" w:rsidP="00613F32">
            <w:pPr>
              <w:jc w:val="center"/>
              <w:rPr>
                <w:sz w:val="16"/>
                <w:szCs w:val="16"/>
              </w:rPr>
            </w:pPr>
          </w:p>
        </w:tc>
        <w:tc>
          <w:tcPr>
            <w:tcW w:w="1805" w:type="dxa"/>
          </w:tcPr>
          <w:p w:rsidR="005301CA" w:rsidRPr="005301CA" w:rsidRDefault="005301CA" w:rsidP="00613F32">
            <w:pPr>
              <w:jc w:val="center"/>
              <w:rPr>
                <w:sz w:val="16"/>
                <w:szCs w:val="16"/>
              </w:rPr>
            </w:pPr>
          </w:p>
        </w:tc>
        <w:tc>
          <w:tcPr>
            <w:tcW w:w="1810" w:type="dxa"/>
          </w:tcPr>
          <w:p w:rsidR="005301CA" w:rsidRPr="005301CA" w:rsidRDefault="005301CA" w:rsidP="00613F32">
            <w:pPr>
              <w:jc w:val="center"/>
              <w:rPr>
                <w:sz w:val="16"/>
                <w:szCs w:val="16"/>
              </w:rPr>
            </w:pPr>
          </w:p>
        </w:tc>
      </w:tr>
      <w:tr w:rsidR="005301CA" w:rsidRPr="005301CA" w:rsidTr="00613F32">
        <w:tc>
          <w:tcPr>
            <w:tcW w:w="771" w:type="dxa"/>
          </w:tcPr>
          <w:p w:rsidR="005301CA" w:rsidRPr="005301CA" w:rsidRDefault="005301CA" w:rsidP="00613F32">
            <w:pPr>
              <w:rPr>
                <w:sz w:val="16"/>
                <w:szCs w:val="16"/>
              </w:rPr>
            </w:pPr>
            <w:r w:rsidRPr="005301CA">
              <w:rPr>
                <w:sz w:val="16"/>
                <w:szCs w:val="16"/>
              </w:rPr>
              <w:t>33</w:t>
            </w:r>
          </w:p>
        </w:tc>
        <w:tc>
          <w:tcPr>
            <w:tcW w:w="3095" w:type="dxa"/>
          </w:tcPr>
          <w:p w:rsidR="005301CA" w:rsidRPr="005301CA" w:rsidRDefault="005301CA" w:rsidP="00613F32">
            <w:pPr>
              <w:snapToGrid w:val="0"/>
              <w:jc w:val="both"/>
              <w:rPr>
                <w:sz w:val="16"/>
                <w:szCs w:val="16"/>
              </w:rPr>
            </w:pPr>
            <w:r w:rsidRPr="005301CA">
              <w:rPr>
                <w:sz w:val="16"/>
                <w:szCs w:val="16"/>
              </w:rPr>
              <w:t>Ремонт спортзала школы</w:t>
            </w:r>
          </w:p>
        </w:tc>
        <w:tc>
          <w:tcPr>
            <w:tcW w:w="1832" w:type="dxa"/>
          </w:tcPr>
          <w:p w:rsidR="005301CA" w:rsidRPr="005301CA" w:rsidRDefault="005301CA" w:rsidP="00613F32">
            <w:pPr>
              <w:jc w:val="center"/>
              <w:rPr>
                <w:sz w:val="16"/>
                <w:szCs w:val="16"/>
              </w:rPr>
            </w:pPr>
            <w:r w:rsidRPr="005301CA">
              <w:rPr>
                <w:sz w:val="16"/>
                <w:szCs w:val="16"/>
              </w:rPr>
              <w:t>1</w:t>
            </w:r>
          </w:p>
        </w:tc>
        <w:tc>
          <w:tcPr>
            <w:tcW w:w="1789" w:type="dxa"/>
          </w:tcPr>
          <w:p w:rsidR="005301CA" w:rsidRPr="005301CA" w:rsidRDefault="005301CA" w:rsidP="00613F32">
            <w:pPr>
              <w:jc w:val="center"/>
              <w:rPr>
                <w:sz w:val="16"/>
                <w:szCs w:val="16"/>
              </w:rPr>
            </w:pPr>
            <w:r w:rsidRPr="005301CA">
              <w:rPr>
                <w:sz w:val="16"/>
                <w:szCs w:val="16"/>
              </w:rPr>
              <w:t>500,0</w:t>
            </w:r>
          </w:p>
        </w:tc>
        <w:tc>
          <w:tcPr>
            <w:tcW w:w="1887" w:type="dxa"/>
          </w:tcPr>
          <w:p w:rsidR="005301CA" w:rsidRPr="005301CA" w:rsidRDefault="005301CA" w:rsidP="00613F32">
            <w:pPr>
              <w:jc w:val="center"/>
              <w:rPr>
                <w:sz w:val="16"/>
                <w:szCs w:val="16"/>
              </w:rPr>
            </w:pPr>
            <w:r w:rsidRPr="005301CA">
              <w:rPr>
                <w:sz w:val="16"/>
                <w:szCs w:val="16"/>
              </w:rPr>
              <w:t>500,0</w:t>
            </w:r>
          </w:p>
        </w:tc>
        <w:tc>
          <w:tcPr>
            <w:tcW w:w="1797" w:type="dxa"/>
          </w:tcPr>
          <w:p w:rsidR="005301CA" w:rsidRPr="005301CA" w:rsidRDefault="005301CA" w:rsidP="00613F32">
            <w:pPr>
              <w:jc w:val="center"/>
              <w:rPr>
                <w:sz w:val="16"/>
                <w:szCs w:val="16"/>
              </w:rPr>
            </w:pPr>
          </w:p>
        </w:tc>
        <w:tc>
          <w:tcPr>
            <w:tcW w:w="1805" w:type="dxa"/>
          </w:tcPr>
          <w:p w:rsidR="005301CA" w:rsidRPr="005301CA" w:rsidRDefault="005301CA" w:rsidP="00613F32">
            <w:pPr>
              <w:jc w:val="center"/>
              <w:rPr>
                <w:sz w:val="16"/>
                <w:szCs w:val="16"/>
              </w:rPr>
            </w:pPr>
          </w:p>
        </w:tc>
        <w:tc>
          <w:tcPr>
            <w:tcW w:w="1810" w:type="dxa"/>
          </w:tcPr>
          <w:p w:rsidR="005301CA" w:rsidRPr="005301CA" w:rsidRDefault="005301CA" w:rsidP="00613F32">
            <w:pPr>
              <w:jc w:val="center"/>
              <w:rPr>
                <w:sz w:val="16"/>
                <w:szCs w:val="16"/>
              </w:rPr>
            </w:pPr>
          </w:p>
        </w:tc>
      </w:tr>
      <w:tr w:rsidR="005301CA" w:rsidRPr="005301CA" w:rsidTr="00613F32">
        <w:tc>
          <w:tcPr>
            <w:tcW w:w="771" w:type="dxa"/>
          </w:tcPr>
          <w:p w:rsidR="005301CA" w:rsidRPr="005301CA" w:rsidRDefault="005301CA" w:rsidP="00613F32">
            <w:pPr>
              <w:rPr>
                <w:sz w:val="16"/>
                <w:szCs w:val="16"/>
              </w:rPr>
            </w:pPr>
            <w:r w:rsidRPr="005301CA">
              <w:rPr>
                <w:sz w:val="16"/>
                <w:szCs w:val="16"/>
              </w:rPr>
              <w:t>34</w:t>
            </w:r>
          </w:p>
        </w:tc>
        <w:tc>
          <w:tcPr>
            <w:tcW w:w="3095" w:type="dxa"/>
          </w:tcPr>
          <w:p w:rsidR="005301CA" w:rsidRPr="005301CA" w:rsidRDefault="005301CA" w:rsidP="00613F32">
            <w:pPr>
              <w:snapToGrid w:val="0"/>
              <w:jc w:val="both"/>
              <w:rPr>
                <w:sz w:val="16"/>
                <w:szCs w:val="16"/>
              </w:rPr>
            </w:pPr>
            <w:r w:rsidRPr="005301CA">
              <w:rPr>
                <w:sz w:val="16"/>
                <w:szCs w:val="16"/>
              </w:rPr>
              <w:t>Электроосвещение РЦКД</w:t>
            </w:r>
          </w:p>
        </w:tc>
        <w:tc>
          <w:tcPr>
            <w:tcW w:w="1832" w:type="dxa"/>
          </w:tcPr>
          <w:p w:rsidR="005301CA" w:rsidRPr="005301CA" w:rsidRDefault="005301CA" w:rsidP="00613F32">
            <w:pPr>
              <w:snapToGrid w:val="0"/>
              <w:jc w:val="center"/>
              <w:rPr>
                <w:sz w:val="16"/>
                <w:szCs w:val="16"/>
              </w:rPr>
            </w:pPr>
            <w:r w:rsidRPr="005301CA">
              <w:rPr>
                <w:sz w:val="16"/>
                <w:szCs w:val="16"/>
              </w:rPr>
              <w:t>1</w:t>
            </w:r>
          </w:p>
        </w:tc>
        <w:tc>
          <w:tcPr>
            <w:tcW w:w="1789" w:type="dxa"/>
          </w:tcPr>
          <w:p w:rsidR="005301CA" w:rsidRPr="005301CA" w:rsidRDefault="005301CA" w:rsidP="00613F32">
            <w:pPr>
              <w:jc w:val="center"/>
              <w:rPr>
                <w:sz w:val="16"/>
                <w:szCs w:val="16"/>
              </w:rPr>
            </w:pPr>
            <w:r w:rsidRPr="005301CA">
              <w:rPr>
                <w:sz w:val="16"/>
                <w:szCs w:val="16"/>
              </w:rPr>
              <w:t>350,0</w:t>
            </w:r>
          </w:p>
        </w:tc>
        <w:tc>
          <w:tcPr>
            <w:tcW w:w="1887" w:type="dxa"/>
          </w:tcPr>
          <w:p w:rsidR="005301CA" w:rsidRPr="005301CA" w:rsidRDefault="005301CA" w:rsidP="00613F32">
            <w:pPr>
              <w:jc w:val="center"/>
              <w:rPr>
                <w:sz w:val="16"/>
                <w:szCs w:val="16"/>
              </w:rPr>
            </w:pPr>
          </w:p>
        </w:tc>
        <w:tc>
          <w:tcPr>
            <w:tcW w:w="1797" w:type="dxa"/>
          </w:tcPr>
          <w:p w:rsidR="005301CA" w:rsidRPr="005301CA" w:rsidRDefault="005301CA" w:rsidP="00613F32">
            <w:pPr>
              <w:jc w:val="center"/>
              <w:rPr>
                <w:sz w:val="16"/>
                <w:szCs w:val="16"/>
              </w:rPr>
            </w:pPr>
          </w:p>
        </w:tc>
        <w:tc>
          <w:tcPr>
            <w:tcW w:w="1805" w:type="dxa"/>
          </w:tcPr>
          <w:p w:rsidR="005301CA" w:rsidRPr="005301CA" w:rsidRDefault="005301CA" w:rsidP="00613F32">
            <w:pPr>
              <w:jc w:val="center"/>
              <w:rPr>
                <w:sz w:val="16"/>
                <w:szCs w:val="16"/>
              </w:rPr>
            </w:pPr>
            <w:r w:rsidRPr="005301CA">
              <w:rPr>
                <w:sz w:val="16"/>
                <w:szCs w:val="16"/>
              </w:rPr>
              <w:t>350,0</w:t>
            </w:r>
          </w:p>
        </w:tc>
        <w:tc>
          <w:tcPr>
            <w:tcW w:w="1810" w:type="dxa"/>
          </w:tcPr>
          <w:p w:rsidR="005301CA" w:rsidRPr="005301CA" w:rsidRDefault="005301CA" w:rsidP="00613F32">
            <w:pPr>
              <w:jc w:val="center"/>
              <w:rPr>
                <w:sz w:val="16"/>
                <w:szCs w:val="16"/>
              </w:rPr>
            </w:pPr>
          </w:p>
        </w:tc>
      </w:tr>
      <w:tr w:rsidR="005301CA" w:rsidRPr="005301CA" w:rsidTr="00613F32">
        <w:tc>
          <w:tcPr>
            <w:tcW w:w="771" w:type="dxa"/>
          </w:tcPr>
          <w:p w:rsidR="005301CA" w:rsidRPr="005301CA" w:rsidRDefault="005301CA" w:rsidP="00613F32">
            <w:pPr>
              <w:rPr>
                <w:sz w:val="16"/>
                <w:szCs w:val="16"/>
              </w:rPr>
            </w:pPr>
            <w:r w:rsidRPr="005301CA">
              <w:rPr>
                <w:sz w:val="16"/>
                <w:szCs w:val="16"/>
              </w:rPr>
              <w:t>35</w:t>
            </w:r>
          </w:p>
        </w:tc>
        <w:tc>
          <w:tcPr>
            <w:tcW w:w="3095" w:type="dxa"/>
          </w:tcPr>
          <w:p w:rsidR="005301CA" w:rsidRPr="005301CA" w:rsidRDefault="005301CA" w:rsidP="00613F32">
            <w:pPr>
              <w:snapToGrid w:val="0"/>
              <w:jc w:val="both"/>
              <w:rPr>
                <w:sz w:val="16"/>
                <w:szCs w:val="16"/>
              </w:rPr>
            </w:pPr>
            <w:r w:rsidRPr="005301CA">
              <w:rPr>
                <w:sz w:val="16"/>
                <w:szCs w:val="16"/>
              </w:rPr>
              <w:t xml:space="preserve">Ремонт </w:t>
            </w:r>
            <w:proofErr w:type="spellStart"/>
            <w:r w:rsidRPr="005301CA">
              <w:rPr>
                <w:sz w:val="16"/>
                <w:szCs w:val="16"/>
              </w:rPr>
              <w:t>Ломкинского</w:t>
            </w:r>
            <w:proofErr w:type="spellEnd"/>
            <w:r w:rsidRPr="005301CA">
              <w:rPr>
                <w:sz w:val="16"/>
                <w:szCs w:val="16"/>
              </w:rPr>
              <w:t xml:space="preserve"> СК</w:t>
            </w:r>
          </w:p>
        </w:tc>
        <w:tc>
          <w:tcPr>
            <w:tcW w:w="1832" w:type="dxa"/>
          </w:tcPr>
          <w:p w:rsidR="005301CA" w:rsidRPr="005301CA" w:rsidRDefault="005301CA" w:rsidP="00613F32">
            <w:pPr>
              <w:snapToGrid w:val="0"/>
              <w:jc w:val="center"/>
              <w:rPr>
                <w:sz w:val="16"/>
                <w:szCs w:val="16"/>
              </w:rPr>
            </w:pPr>
            <w:r w:rsidRPr="005301CA">
              <w:rPr>
                <w:sz w:val="16"/>
                <w:szCs w:val="16"/>
              </w:rPr>
              <w:t>1</w:t>
            </w:r>
          </w:p>
        </w:tc>
        <w:tc>
          <w:tcPr>
            <w:tcW w:w="1789" w:type="dxa"/>
          </w:tcPr>
          <w:p w:rsidR="005301CA" w:rsidRPr="005301CA" w:rsidRDefault="005301CA" w:rsidP="00613F32">
            <w:pPr>
              <w:jc w:val="center"/>
              <w:rPr>
                <w:sz w:val="16"/>
                <w:szCs w:val="16"/>
              </w:rPr>
            </w:pPr>
            <w:r w:rsidRPr="005301CA">
              <w:rPr>
                <w:sz w:val="16"/>
                <w:szCs w:val="16"/>
              </w:rPr>
              <w:t>500,0</w:t>
            </w:r>
          </w:p>
        </w:tc>
        <w:tc>
          <w:tcPr>
            <w:tcW w:w="1887" w:type="dxa"/>
          </w:tcPr>
          <w:p w:rsidR="005301CA" w:rsidRPr="005301CA" w:rsidRDefault="005301CA" w:rsidP="00613F32">
            <w:pPr>
              <w:jc w:val="center"/>
              <w:rPr>
                <w:sz w:val="16"/>
                <w:szCs w:val="16"/>
              </w:rPr>
            </w:pPr>
            <w:r w:rsidRPr="005301CA">
              <w:rPr>
                <w:sz w:val="16"/>
                <w:szCs w:val="16"/>
              </w:rPr>
              <w:t>500,0</w:t>
            </w:r>
          </w:p>
        </w:tc>
        <w:tc>
          <w:tcPr>
            <w:tcW w:w="1797" w:type="dxa"/>
          </w:tcPr>
          <w:p w:rsidR="005301CA" w:rsidRPr="005301CA" w:rsidRDefault="005301CA" w:rsidP="00613F32">
            <w:pPr>
              <w:jc w:val="center"/>
              <w:rPr>
                <w:sz w:val="16"/>
                <w:szCs w:val="16"/>
              </w:rPr>
            </w:pPr>
          </w:p>
        </w:tc>
        <w:tc>
          <w:tcPr>
            <w:tcW w:w="1805" w:type="dxa"/>
          </w:tcPr>
          <w:p w:rsidR="005301CA" w:rsidRPr="005301CA" w:rsidRDefault="005301CA" w:rsidP="00613F32">
            <w:pPr>
              <w:jc w:val="center"/>
              <w:rPr>
                <w:sz w:val="16"/>
                <w:szCs w:val="16"/>
              </w:rPr>
            </w:pPr>
          </w:p>
        </w:tc>
        <w:tc>
          <w:tcPr>
            <w:tcW w:w="1810" w:type="dxa"/>
          </w:tcPr>
          <w:p w:rsidR="005301CA" w:rsidRPr="005301CA" w:rsidRDefault="005301CA" w:rsidP="00613F32">
            <w:pPr>
              <w:jc w:val="center"/>
              <w:rPr>
                <w:sz w:val="16"/>
                <w:szCs w:val="16"/>
              </w:rPr>
            </w:pPr>
          </w:p>
        </w:tc>
      </w:tr>
      <w:tr w:rsidR="005301CA" w:rsidRPr="005301CA" w:rsidTr="00613F32">
        <w:tc>
          <w:tcPr>
            <w:tcW w:w="771" w:type="dxa"/>
          </w:tcPr>
          <w:p w:rsidR="005301CA" w:rsidRPr="005301CA" w:rsidRDefault="005301CA" w:rsidP="00613F32">
            <w:pPr>
              <w:rPr>
                <w:sz w:val="16"/>
                <w:szCs w:val="16"/>
              </w:rPr>
            </w:pPr>
          </w:p>
        </w:tc>
        <w:tc>
          <w:tcPr>
            <w:tcW w:w="3095" w:type="dxa"/>
          </w:tcPr>
          <w:p w:rsidR="005301CA" w:rsidRPr="005301CA" w:rsidRDefault="005301CA" w:rsidP="00613F32">
            <w:pPr>
              <w:snapToGrid w:val="0"/>
              <w:jc w:val="both"/>
              <w:rPr>
                <w:b/>
                <w:i/>
                <w:sz w:val="16"/>
                <w:szCs w:val="16"/>
              </w:rPr>
            </w:pPr>
            <w:r w:rsidRPr="005301CA">
              <w:rPr>
                <w:b/>
                <w:i/>
                <w:sz w:val="16"/>
                <w:szCs w:val="16"/>
              </w:rPr>
              <w:t>Островское  (центральное</w:t>
            </w:r>
            <w:proofErr w:type="gramStart"/>
            <w:r w:rsidRPr="005301CA">
              <w:rPr>
                <w:b/>
                <w:i/>
                <w:sz w:val="16"/>
                <w:szCs w:val="16"/>
              </w:rPr>
              <w:t>)с</w:t>
            </w:r>
            <w:proofErr w:type="gramEnd"/>
            <w:r w:rsidRPr="005301CA">
              <w:rPr>
                <w:b/>
                <w:i/>
                <w:sz w:val="16"/>
                <w:szCs w:val="16"/>
              </w:rPr>
              <w:t>/</w:t>
            </w:r>
            <w:proofErr w:type="spellStart"/>
            <w:r w:rsidRPr="005301CA">
              <w:rPr>
                <w:b/>
                <w:i/>
                <w:sz w:val="16"/>
                <w:szCs w:val="16"/>
              </w:rPr>
              <w:t>п</w:t>
            </w:r>
            <w:proofErr w:type="spellEnd"/>
          </w:p>
        </w:tc>
        <w:tc>
          <w:tcPr>
            <w:tcW w:w="1832" w:type="dxa"/>
          </w:tcPr>
          <w:p w:rsidR="005301CA" w:rsidRPr="005301CA" w:rsidRDefault="005301CA" w:rsidP="00613F32">
            <w:pPr>
              <w:snapToGrid w:val="0"/>
              <w:jc w:val="center"/>
              <w:rPr>
                <w:sz w:val="16"/>
                <w:szCs w:val="16"/>
              </w:rPr>
            </w:pPr>
          </w:p>
        </w:tc>
        <w:tc>
          <w:tcPr>
            <w:tcW w:w="1789" w:type="dxa"/>
          </w:tcPr>
          <w:p w:rsidR="005301CA" w:rsidRPr="005301CA" w:rsidRDefault="005301CA" w:rsidP="00613F32">
            <w:pPr>
              <w:jc w:val="center"/>
              <w:rPr>
                <w:sz w:val="16"/>
                <w:szCs w:val="16"/>
              </w:rPr>
            </w:pPr>
          </w:p>
        </w:tc>
        <w:tc>
          <w:tcPr>
            <w:tcW w:w="1887" w:type="dxa"/>
          </w:tcPr>
          <w:p w:rsidR="005301CA" w:rsidRPr="005301CA" w:rsidRDefault="005301CA" w:rsidP="00613F32">
            <w:pPr>
              <w:jc w:val="center"/>
              <w:rPr>
                <w:sz w:val="16"/>
                <w:szCs w:val="16"/>
              </w:rPr>
            </w:pPr>
          </w:p>
        </w:tc>
        <w:tc>
          <w:tcPr>
            <w:tcW w:w="1797" w:type="dxa"/>
          </w:tcPr>
          <w:p w:rsidR="005301CA" w:rsidRPr="005301CA" w:rsidRDefault="005301CA" w:rsidP="00613F32">
            <w:pPr>
              <w:jc w:val="center"/>
              <w:rPr>
                <w:sz w:val="16"/>
                <w:szCs w:val="16"/>
              </w:rPr>
            </w:pPr>
          </w:p>
        </w:tc>
        <w:tc>
          <w:tcPr>
            <w:tcW w:w="1805" w:type="dxa"/>
          </w:tcPr>
          <w:p w:rsidR="005301CA" w:rsidRPr="005301CA" w:rsidRDefault="005301CA" w:rsidP="00613F32">
            <w:pPr>
              <w:jc w:val="center"/>
              <w:rPr>
                <w:sz w:val="16"/>
                <w:szCs w:val="16"/>
              </w:rPr>
            </w:pPr>
          </w:p>
        </w:tc>
        <w:tc>
          <w:tcPr>
            <w:tcW w:w="1810" w:type="dxa"/>
          </w:tcPr>
          <w:p w:rsidR="005301CA" w:rsidRPr="005301CA" w:rsidRDefault="005301CA" w:rsidP="00613F32">
            <w:pPr>
              <w:jc w:val="center"/>
              <w:rPr>
                <w:sz w:val="16"/>
                <w:szCs w:val="16"/>
              </w:rPr>
            </w:pPr>
          </w:p>
        </w:tc>
      </w:tr>
      <w:tr w:rsidR="005301CA" w:rsidRPr="005301CA" w:rsidTr="00613F32">
        <w:tc>
          <w:tcPr>
            <w:tcW w:w="771" w:type="dxa"/>
          </w:tcPr>
          <w:p w:rsidR="005301CA" w:rsidRPr="005301CA" w:rsidRDefault="005301CA" w:rsidP="00613F32">
            <w:pPr>
              <w:rPr>
                <w:sz w:val="16"/>
                <w:szCs w:val="16"/>
              </w:rPr>
            </w:pPr>
            <w:r w:rsidRPr="005301CA">
              <w:rPr>
                <w:sz w:val="16"/>
                <w:szCs w:val="16"/>
              </w:rPr>
              <w:t>36</w:t>
            </w:r>
          </w:p>
        </w:tc>
        <w:tc>
          <w:tcPr>
            <w:tcW w:w="3095" w:type="dxa"/>
          </w:tcPr>
          <w:p w:rsidR="005301CA" w:rsidRPr="005301CA" w:rsidRDefault="005301CA" w:rsidP="00613F32">
            <w:pPr>
              <w:snapToGrid w:val="0"/>
              <w:jc w:val="both"/>
              <w:rPr>
                <w:sz w:val="16"/>
                <w:szCs w:val="16"/>
              </w:rPr>
            </w:pPr>
            <w:r w:rsidRPr="005301CA">
              <w:rPr>
                <w:sz w:val="16"/>
                <w:szCs w:val="16"/>
              </w:rPr>
              <w:t>Ремонт спортивного зала РЦКД</w:t>
            </w:r>
          </w:p>
        </w:tc>
        <w:tc>
          <w:tcPr>
            <w:tcW w:w="1832" w:type="dxa"/>
          </w:tcPr>
          <w:p w:rsidR="005301CA" w:rsidRPr="005301CA" w:rsidRDefault="005301CA" w:rsidP="00613F32">
            <w:pPr>
              <w:snapToGrid w:val="0"/>
              <w:jc w:val="center"/>
              <w:rPr>
                <w:sz w:val="16"/>
                <w:szCs w:val="16"/>
              </w:rPr>
            </w:pPr>
            <w:r w:rsidRPr="005301CA">
              <w:rPr>
                <w:sz w:val="16"/>
                <w:szCs w:val="16"/>
              </w:rPr>
              <w:t>1</w:t>
            </w:r>
          </w:p>
        </w:tc>
        <w:tc>
          <w:tcPr>
            <w:tcW w:w="1789" w:type="dxa"/>
          </w:tcPr>
          <w:p w:rsidR="005301CA" w:rsidRPr="005301CA" w:rsidRDefault="005301CA" w:rsidP="00613F32">
            <w:pPr>
              <w:jc w:val="center"/>
              <w:rPr>
                <w:sz w:val="16"/>
                <w:szCs w:val="16"/>
              </w:rPr>
            </w:pPr>
            <w:r w:rsidRPr="005301CA">
              <w:rPr>
                <w:sz w:val="16"/>
                <w:szCs w:val="16"/>
              </w:rPr>
              <w:t>860,0</w:t>
            </w:r>
          </w:p>
        </w:tc>
        <w:tc>
          <w:tcPr>
            <w:tcW w:w="1887" w:type="dxa"/>
          </w:tcPr>
          <w:p w:rsidR="005301CA" w:rsidRPr="005301CA" w:rsidRDefault="005301CA" w:rsidP="00613F32">
            <w:pPr>
              <w:jc w:val="center"/>
              <w:rPr>
                <w:sz w:val="16"/>
                <w:szCs w:val="16"/>
              </w:rPr>
            </w:pPr>
            <w:r w:rsidRPr="005301CA">
              <w:rPr>
                <w:sz w:val="16"/>
                <w:szCs w:val="16"/>
              </w:rPr>
              <w:t>535,0</w:t>
            </w:r>
          </w:p>
        </w:tc>
        <w:tc>
          <w:tcPr>
            <w:tcW w:w="1797" w:type="dxa"/>
          </w:tcPr>
          <w:p w:rsidR="005301CA" w:rsidRPr="005301CA" w:rsidRDefault="005301CA" w:rsidP="00613F32">
            <w:pPr>
              <w:jc w:val="center"/>
              <w:rPr>
                <w:sz w:val="16"/>
                <w:szCs w:val="16"/>
              </w:rPr>
            </w:pPr>
            <w:r w:rsidRPr="005301CA">
              <w:rPr>
                <w:sz w:val="16"/>
                <w:szCs w:val="16"/>
              </w:rPr>
              <w:t>325,0</w:t>
            </w:r>
          </w:p>
        </w:tc>
        <w:tc>
          <w:tcPr>
            <w:tcW w:w="1805" w:type="dxa"/>
          </w:tcPr>
          <w:p w:rsidR="005301CA" w:rsidRPr="005301CA" w:rsidRDefault="005301CA" w:rsidP="00613F32">
            <w:pPr>
              <w:jc w:val="center"/>
              <w:rPr>
                <w:sz w:val="16"/>
                <w:szCs w:val="16"/>
              </w:rPr>
            </w:pPr>
          </w:p>
        </w:tc>
        <w:tc>
          <w:tcPr>
            <w:tcW w:w="1810" w:type="dxa"/>
          </w:tcPr>
          <w:p w:rsidR="005301CA" w:rsidRPr="005301CA" w:rsidRDefault="005301CA" w:rsidP="00613F32">
            <w:pPr>
              <w:jc w:val="center"/>
              <w:rPr>
                <w:sz w:val="16"/>
                <w:szCs w:val="16"/>
              </w:rPr>
            </w:pPr>
          </w:p>
        </w:tc>
      </w:tr>
      <w:tr w:rsidR="005301CA" w:rsidRPr="005301CA" w:rsidTr="00613F32">
        <w:tc>
          <w:tcPr>
            <w:tcW w:w="771" w:type="dxa"/>
          </w:tcPr>
          <w:p w:rsidR="005301CA" w:rsidRPr="005301CA" w:rsidRDefault="005301CA" w:rsidP="00613F32">
            <w:pPr>
              <w:rPr>
                <w:sz w:val="16"/>
                <w:szCs w:val="16"/>
              </w:rPr>
            </w:pPr>
            <w:r w:rsidRPr="005301CA">
              <w:rPr>
                <w:sz w:val="16"/>
                <w:szCs w:val="16"/>
              </w:rPr>
              <w:t>37</w:t>
            </w:r>
          </w:p>
        </w:tc>
        <w:tc>
          <w:tcPr>
            <w:tcW w:w="3095" w:type="dxa"/>
          </w:tcPr>
          <w:p w:rsidR="005301CA" w:rsidRPr="005301CA" w:rsidRDefault="005301CA" w:rsidP="00613F32">
            <w:pPr>
              <w:snapToGrid w:val="0"/>
              <w:jc w:val="both"/>
              <w:rPr>
                <w:sz w:val="16"/>
                <w:szCs w:val="16"/>
              </w:rPr>
            </w:pPr>
            <w:r w:rsidRPr="005301CA">
              <w:rPr>
                <w:sz w:val="16"/>
                <w:szCs w:val="16"/>
              </w:rPr>
              <w:t>Ремонт зрительного зала РЦКД</w:t>
            </w:r>
          </w:p>
        </w:tc>
        <w:tc>
          <w:tcPr>
            <w:tcW w:w="1832" w:type="dxa"/>
          </w:tcPr>
          <w:p w:rsidR="005301CA" w:rsidRPr="005301CA" w:rsidRDefault="005301CA" w:rsidP="00613F32">
            <w:pPr>
              <w:snapToGrid w:val="0"/>
              <w:jc w:val="center"/>
              <w:rPr>
                <w:sz w:val="16"/>
                <w:szCs w:val="16"/>
              </w:rPr>
            </w:pPr>
            <w:r w:rsidRPr="005301CA">
              <w:rPr>
                <w:sz w:val="16"/>
                <w:szCs w:val="16"/>
              </w:rPr>
              <w:t>1</w:t>
            </w:r>
          </w:p>
        </w:tc>
        <w:tc>
          <w:tcPr>
            <w:tcW w:w="1789" w:type="dxa"/>
          </w:tcPr>
          <w:p w:rsidR="005301CA" w:rsidRPr="005301CA" w:rsidRDefault="005301CA" w:rsidP="00613F32">
            <w:pPr>
              <w:jc w:val="center"/>
              <w:rPr>
                <w:sz w:val="16"/>
                <w:szCs w:val="16"/>
              </w:rPr>
            </w:pPr>
            <w:r w:rsidRPr="005301CA">
              <w:rPr>
                <w:sz w:val="16"/>
                <w:szCs w:val="16"/>
              </w:rPr>
              <w:t>700,0</w:t>
            </w:r>
          </w:p>
        </w:tc>
        <w:tc>
          <w:tcPr>
            <w:tcW w:w="1887" w:type="dxa"/>
          </w:tcPr>
          <w:p w:rsidR="005301CA" w:rsidRPr="005301CA" w:rsidRDefault="005301CA" w:rsidP="00613F32">
            <w:pPr>
              <w:jc w:val="center"/>
              <w:rPr>
                <w:sz w:val="16"/>
                <w:szCs w:val="16"/>
              </w:rPr>
            </w:pPr>
            <w:r w:rsidRPr="005301CA">
              <w:rPr>
                <w:sz w:val="16"/>
                <w:szCs w:val="16"/>
              </w:rPr>
              <w:t>350,0</w:t>
            </w:r>
          </w:p>
        </w:tc>
        <w:tc>
          <w:tcPr>
            <w:tcW w:w="1797" w:type="dxa"/>
          </w:tcPr>
          <w:p w:rsidR="005301CA" w:rsidRPr="005301CA" w:rsidRDefault="005301CA" w:rsidP="00613F32">
            <w:pPr>
              <w:jc w:val="center"/>
              <w:rPr>
                <w:sz w:val="16"/>
                <w:szCs w:val="16"/>
              </w:rPr>
            </w:pPr>
            <w:r w:rsidRPr="005301CA">
              <w:rPr>
                <w:sz w:val="16"/>
                <w:szCs w:val="16"/>
              </w:rPr>
              <w:t>350,0</w:t>
            </w:r>
          </w:p>
        </w:tc>
        <w:tc>
          <w:tcPr>
            <w:tcW w:w="1805" w:type="dxa"/>
          </w:tcPr>
          <w:p w:rsidR="005301CA" w:rsidRPr="005301CA" w:rsidRDefault="005301CA" w:rsidP="00613F32">
            <w:pPr>
              <w:jc w:val="center"/>
              <w:rPr>
                <w:sz w:val="16"/>
                <w:szCs w:val="16"/>
              </w:rPr>
            </w:pPr>
          </w:p>
        </w:tc>
        <w:tc>
          <w:tcPr>
            <w:tcW w:w="1810" w:type="dxa"/>
          </w:tcPr>
          <w:p w:rsidR="005301CA" w:rsidRPr="005301CA" w:rsidRDefault="005301CA" w:rsidP="00613F32">
            <w:pPr>
              <w:jc w:val="center"/>
              <w:rPr>
                <w:sz w:val="16"/>
                <w:szCs w:val="16"/>
              </w:rPr>
            </w:pPr>
          </w:p>
        </w:tc>
      </w:tr>
      <w:tr w:rsidR="005301CA" w:rsidRPr="005301CA" w:rsidTr="00613F32">
        <w:tc>
          <w:tcPr>
            <w:tcW w:w="771" w:type="dxa"/>
          </w:tcPr>
          <w:p w:rsidR="005301CA" w:rsidRPr="005301CA" w:rsidRDefault="005301CA" w:rsidP="00613F32">
            <w:pPr>
              <w:rPr>
                <w:b/>
                <w:sz w:val="16"/>
                <w:szCs w:val="16"/>
              </w:rPr>
            </w:pPr>
          </w:p>
        </w:tc>
        <w:tc>
          <w:tcPr>
            <w:tcW w:w="3095" w:type="dxa"/>
          </w:tcPr>
          <w:p w:rsidR="005301CA" w:rsidRPr="005301CA" w:rsidRDefault="005301CA" w:rsidP="00613F32">
            <w:pPr>
              <w:snapToGrid w:val="0"/>
              <w:jc w:val="both"/>
              <w:rPr>
                <w:b/>
                <w:sz w:val="16"/>
                <w:szCs w:val="16"/>
              </w:rPr>
            </w:pPr>
            <w:r w:rsidRPr="005301CA">
              <w:rPr>
                <w:b/>
                <w:sz w:val="16"/>
                <w:szCs w:val="16"/>
              </w:rPr>
              <w:t>ИТОГО по разделу</w:t>
            </w:r>
          </w:p>
        </w:tc>
        <w:tc>
          <w:tcPr>
            <w:tcW w:w="1832" w:type="dxa"/>
          </w:tcPr>
          <w:p w:rsidR="005301CA" w:rsidRPr="005301CA" w:rsidRDefault="005301CA" w:rsidP="00613F32">
            <w:pPr>
              <w:jc w:val="center"/>
              <w:rPr>
                <w:b/>
                <w:sz w:val="16"/>
                <w:szCs w:val="16"/>
              </w:rPr>
            </w:pPr>
            <w:r w:rsidRPr="005301CA">
              <w:rPr>
                <w:b/>
                <w:sz w:val="16"/>
                <w:szCs w:val="16"/>
              </w:rPr>
              <w:t>7</w:t>
            </w:r>
          </w:p>
        </w:tc>
        <w:tc>
          <w:tcPr>
            <w:tcW w:w="1789" w:type="dxa"/>
          </w:tcPr>
          <w:p w:rsidR="005301CA" w:rsidRPr="005301CA" w:rsidRDefault="005301CA" w:rsidP="00613F32">
            <w:pPr>
              <w:jc w:val="center"/>
              <w:rPr>
                <w:b/>
                <w:sz w:val="16"/>
                <w:szCs w:val="16"/>
              </w:rPr>
            </w:pPr>
            <w:r w:rsidRPr="005301CA">
              <w:rPr>
                <w:b/>
                <w:sz w:val="16"/>
                <w:szCs w:val="16"/>
              </w:rPr>
              <w:t>3110,0</w:t>
            </w:r>
          </w:p>
        </w:tc>
        <w:tc>
          <w:tcPr>
            <w:tcW w:w="1887" w:type="dxa"/>
          </w:tcPr>
          <w:p w:rsidR="005301CA" w:rsidRPr="005301CA" w:rsidRDefault="005301CA" w:rsidP="00613F32">
            <w:pPr>
              <w:jc w:val="center"/>
              <w:rPr>
                <w:b/>
                <w:sz w:val="16"/>
                <w:szCs w:val="16"/>
              </w:rPr>
            </w:pPr>
            <w:r w:rsidRPr="005301CA">
              <w:rPr>
                <w:b/>
                <w:sz w:val="16"/>
                <w:szCs w:val="16"/>
              </w:rPr>
              <w:t>2085,0</w:t>
            </w:r>
          </w:p>
        </w:tc>
        <w:tc>
          <w:tcPr>
            <w:tcW w:w="1797" w:type="dxa"/>
          </w:tcPr>
          <w:p w:rsidR="005301CA" w:rsidRPr="005301CA" w:rsidRDefault="005301CA" w:rsidP="00613F32">
            <w:pPr>
              <w:jc w:val="center"/>
              <w:rPr>
                <w:b/>
                <w:sz w:val="16"/>
                <w:szCs w:val="16"/>
              </w:rPr>
            </w:pPr>
            <w:r w:rsidRPr="005301CA">
              <w:rPr>
                <w:b/>
                <w:sz w:val="16"/>
                <w:szCs w:val="16"/>
              </w:rPr>
              <w:t>675,0</w:t>
            </w:r>
          </w:p>
        </w:tc>
        <w:tc>
          <w:tcPr>
            <w:tcW w:w="1805" w:type="dxa"/>
          </w:tcPr>
          <w:p w:rsidR="005301CA" w:rsidRPr="005301CA" w:rsidRDefault="005301CA" w:rsidP="00613F32">
            <w:pPr>
              <w:jc w:val="center"/>
              <w:rPr>
                <w:b/>
                <w:sz w:val="16"/>
                <w:szCs w:val="16"/>
              </w:rPr>
            </w:pPr>
            <w:r w:rsidRPr="005301CA">
              <w:rPr>
                <w:b/>
                <w:sz w:val="16"/>
                <w:szCs w:val="16"/>
              </w:rPr>
              <w:t>350,0</w:t>
            </w:r>
          </w:p>
        </w:tc>
        <w:tc>
          <w:tcPr>
            <w:tcW w:w="1810" w:type="dxa"/>
          </w:tcPr>
          <w:p w:rsidR="005301CA" w:rsidRPr="005301CA" w:rsidRDefault="005301CA" w:rsidP="00613F32">
            <w:pPr>
              <w:jc w:val="center"/>
              <w:rPr>
                <w:b/>
                <w:sz w:val="16"/>
                <w:szCs w:val="16"/>
              </w:rPr>
            </w:pPr>
          </w:p>
        </w:tc>
      </w:tr>
      <w:tr w:rsidR="005301CA" w:rsidRPr="005301CA" w:rsidTr="00613F32">
        <w:tc>
          <w:tcPr>
            <w:tcW w:w="14786" w:type="dxa"/>
            <w:gridSpan w:val="8"/>
          </w:tcPr>
          <w:p w:rsidR="005301CA" w:rsidRPr="005301CA" w:rsidRDefault="005301CA" w:rsidP="00613F32">
            <w:pPr>
              <w:rPr>
                <w:sz w:val="16"/>
                <w:szCs w:val="16"/>
              </w:rPr>
            </w:pPr>
            <w:r w:rsidRPr="005301CA">
              <w:rPr>
                <w:b/>
                <w:sz w:val="16"/>
                <w:szCs w:val="16"/>
              </w:rPr>
              <w:t>Раздел 10. Прочие мероприятия</w:t>
            </w:r>
          </w:p>
        </w:tc>
      </w:tr>
      <w:tr w:rsidR="005301CA" w:rsidRPr="005301CA" w:rsidTr="00613F32">
        <w:tc>
          <w:tcPr>
            <w:tcW w:w="771" w:type="dxa"/>
          </w:tcPr>
          <w:p w:rsidR="005301CA" w:rsidRPr="005301CA" w:rsidRDefault="005301CA" w:rsidP="00613F32">
            <w:pPr>
              <w:rPr>
                <w:sz w:val="16"/>
                <w:szCs w:val="16"/>
              </w:rPr>
            </w:pPr>
          </w:p>
        </w:tc>
        <w:tc>
          <w:tcPr>
            <w:tcW w:w="3095" w:type="dxa"/>
          </w:tcPr>
          <w:p w:rsidR="005301CA" w:rsidRPr="005301CA" w:rsidRDefault="005301CA" w:rsidP="00613F32">
            <w:pPr>
              <w:snapToGrid w:val="0"/>
              <w:jc w:val="both"/>
              <w:rPr>
                <w:sz w:val="16"/>
                <w:szCs w:val="16"/>
              </w:rPr>
            </w:pPr>
            <w:r w:rsidRPr="005301CA">
              <w:rPr>
                <w:b/>
                <w:sz w:val="16"/>
                <w:szCs w:val="16"/>
              </w:rPr>
              <w:t>ИТОГО по разделу 10</w:t>
            </w:r>
          </w:p>
        </w:tc>
        <w:tc>
          <w:tcPr>
            <w:tcW w:w="1832" w:type="dxa"/>
          </w:tcPr>
          <w:p w:rsidR="005301CA" w:rsidRPr="005301CA" w:rsidRDefault="005301CA" w:rsidP="00613F32">
            <w:pPr>
              <w:jc w:val="center"/>
              <w:rPr>
                <w:sz w:val="16"/>
                <w:szCs w:val="16"/>
              </w:rPr>
            </w:pPr>
            <w:r w:rsidRPr="005301CA">
              <w:rPr>
                <w:sz w:val="16"/>
                <w:szCs w:val="16"/>
              </w:rPr>
              <w:t>0</w:t>
            </w:r>
          </w:p>
        </w:tc>
        <w:tc>
          <w:tcPr>
            <w:tcW w:w="1789" w:type="dxa"/>
          </w:tcPr>
          <w:p w:rsidR="005301CA" w:rsidRPr="005301CA" w:rsidRDefault="005301CA" w:rsidP="00613F32">
            <w:pPr>
              <w:jc w:val="center"/>
              <w:rPr>
                <w:sz w:val="16"/>
                <w:szCs w:val="16"/>
              </w:rPr>
            </w:pPr>
            <w:r w:rsidRPr="005301CA">
              <w:rPr>
                <w:sz w:val="16"/>
                <w:szCs w:val="16"/>
              </w:rPr>
              <w:t>0</w:t>
            </w:r>
          </w:p>
        </w:tc>
        <w:tc>
          <w:tcPr>
            <w:tcW w:w="1887" w:type="dxa"/>
          </w:tcPr>
          <w:p w:rsidR="005301CA" w:rsidRPr="005301CA" w:rsidRDefault="005301CA" w:rsidP="00613F32">
            <w:pPr>
              <w:jc w:val="center"/>
              <w:rPr>
                <w:sz w:val="16"/>
                <w:szCs w:val="16"/>
              </w:rPr>
            </w:pPr>
            <w:r w:rsidRPr="005301CA">
              <w:rPr>
                <w:sz w:val="16"/>
                <w:szCs w:val="16"/>
              </w:rPr>
              <w:t>0</w:t>
            </w:r>
          </w:p>
        </w:tc>
        <w:tc>
          <w:tcPr>
            <w:tcW w:w="1797" w:type="dxa"/>
          </w:tcPr>
          <w:p w:rsidR="005301CA" w:rsidRPr="005301CA" w:rsidRDefault="005301CA" w:rsidP="00613F32">
            <w:pPr>
              <w:jc w:val="center"/>
              <w:rPr>
                <w:sz w:val="16"/>
                <w:szCs w:val="16"/>
              </w:rPr>
            </w:pPr>
            <w:r w:rsidRPr="005301CA">
              <w:rPr>
                <w:sz w:val="16"/>
                <w:szCs w:val="16"/>
              </w:rPr>
              <w:t>0</w:t>
            </w:r>
          </w:p>
        </w:tc>
        <w:tc>
          <w:tcPr>
            <w:tcW w:w="1805" w:type="dxa"/>
          </w:tcPr>
          <w:p w:rsidR="005301CA" w:rsidRPr="005301CA" w:rsidRDefault="005301CA" w:rsidP="00613F32">
            <w:pPr>
              <w:jc w:val="center"/>
              <w:rPr>
                <w:sz w:val="16"/>
                <w:szCs w:val="16"/>
              </w:rPr>
            </w:pPr>
            <w:r w:rsidRPr="005301CA">
              <w:rPr>
                <w:sz w:val="16"/>
                <w:szCs w:val="16"/>
              </w:rPr>
              <w:t>0</w:t>
            </w:r>
          </w:p>
        </w:tc>
        <w:tc>
          <w:tcPr>
            <w:tcW w:w="1810" w:type="dxa"/>
          </w:tcPr>
          <w:p w:rsidR="005301CA" w:rsidRPr="005301CA" w:rsidRDefault="005301CA" w:rsidP="00613F32">
            <w:pPr>
              <w:jc w:val="center"/>
              <w:rPr>
                <w:sz w:val="16"/>
                <w:szCs w:val="16"/>
              </w:rPr>
            </w:pPr>
            <w:r w:rsidRPr="005301CA">
              <w:rPr>
                <w:sz w:val="16"/>
                <w:szCs w:val="16"/>
              </w:rPr>
              <w:t>0</w:t>
            </w:r>
          </w:p>
        </w:tc>
      </w:tr>
      <w:tr w:rsidR="005301CA" w:rsidRPr="005301CA" w:rsidTr="00613F32">
        <w:tc>
          <w:tcPr>
            <w:tcW w:w="771" w:type="dxa"/>
          </w:tcPr>
          <w:p w:rsidR="005301CA" w:rsidRPr="005301CA" w:rsidRDefault="005301CA" w:rsidP="00613F32">
            <w:pPr>
              <w:rPr>
                <w:sz w:val="16"/>
                <w:szCs w:val="16"/>
              </w:rPr>
            </w:pPr>
          </w:p>
        </w:tc>
        <w:tc>
          <w:tcPr>
            <w:tcW w:w="3095" w:type="dxa"/>
          </w:tcPr>
          <w:p w:rsidR="005301CA" w:rsidRPr="005301CA" w:rsidRDefault="005301CA" w:rsidP="00613F32">
            <w:pPr>
              <w:snapToGrid w:val="0"/>
              <w:jc w:val="both"/>
              <w:rPr>
                <w:sz w:val="16"/>
                <w:szCs w:val="16"/>
              </w:rPr>
            </w:pPr>
          </w:p>
        </w:tc>
        <w:tc>
          <w:tcPr>
            <w:tcW w:w="1832" w:type="dxa"/>
          </w:tcPr>
          <w:p w:rsidR="005301CA" w:rsidRPr="005301CA" w:rsidRDefault="005301CA" w:rsidP="00613F32">
            <w:pPr>
              <w:jc w:val="center"/>
              <w:rPr>
                <w:sz w:val="16"/>
                <w:szCs w:val="16"/>
              </w:rPr>
            </w:pPr>
          </w:p>
        </w:tc>
        <w:tc>
          <w:tcPr>
            <w:tcW w:w="1789" w:type="dxa"/>
          </w:tcPr>
          <w:p w:rsidR="005301CA" w:rsidRPr="005301CA" w:rsidRDefault="005301CA" w:rsidP="00613F32">
            <w:pPr>
              <w:rPr>
                <w:sz w:val="16"/>
                <w:szCs w:val="16"/>
              </w:rPr>
            </w:pPr>
          </w:p>
        </w:tc>
        <w:tc>
          <w:tcPr>
            <w:tcW w:w="1887" w:type="dxa"/>
          </w:tcPr>
          <w:p w:rsidR="005301CA" w:rsidRPr="005301CA" w:rsidRDefault="005301CA" w:rsidP="00613F32">
            <w:pPr>
              <w:jc w:val="center"/>
              <w:rPr>
                <w:sz w:val="16"/>
                <w:szCs w:val="16"/>
              </w:rPr>
            </w:pPr>
          </w:p>
        </w:tc>
        <w:tc>
          <w:tcPr>
            <w:tcW w:w="1797" w:type="dxa"/>
          </w:tcPr>
          <w:p w:rsidR="005301CA" w:rsidRPr="005301CA" w:rsidRDefault="005301CA" w:rsidP="00613F32">
            <w:pPr>
              <w:jc w:val="center"/>
              <w:rPr>
                <w:sz w:val="16"/>
                <w:szCs w:val="16"/>
              </w:rPr>
            </w:pPr>
          </w:p>
        </w:tc>
        <w:tc>
          <w:tcPr>
            <w:tcW w:w="1805" w:type="dxa"/>
          </w:tcPr>
          <w:p w:rsidR="005301CA" w:rsidRPr="005301CA" w:rsidRDefault="005301CA" w:rsidP="00613F32">
            <w:pPr>
              <w:jc w:val="center"/>
              <w:rPr>
                <w:sz w:val="16"/>
                <w:szCs w:val="16"/>
              </w:rPr>
            </w:pPr>
          </w:p>
        </w:tc>
        <w:tc>
          <w:tcPr>
            <w:tcW w:w="1810" w:type="dxa"/>
          </w:tcPr>
          <w:p w:rsidR="005301CA" w:rsidRPr="005301CA" w:rsidRDefault="005301CA" w:rsidP="00613F32">
            <w:pPr>
              <w:jc w:val="center"/>
              <w:rPr>
                <w:sz w:val="16"/>
                <w:szCs w:val="16"/>
              </w:rPr>
            </w:pPr>
          </w:p>
        </w:tc>
      </w:tr>
      <w:tr w:rsidR="005301CA" w:rsidRPr="005301CA" w:rsidTr="00613F32">
        <w:tc>
          <w:tcPr>
            <w:tcW w:w="771" w:type="dxa"/>
          </w:tcPr>
          <w:p w:rsidR="005301CA" w:rsidRPr="005301CA" w:rsidRDefault="005301CA" w:rsidP="00613F32">
            <w:pPr>
              <w:rPr>
                <w:b/>
                <w:sz w:val="16"/>
                <w:szCs w:val="16"/>
              </w:rPr>
            </w:pPr>
          </w:p>
        </w:tc>
        <w:tc>
          <w:tcPr>
            <w:tcW w:w="3095" w:type="dxa"/>
          </w:tcPr>
          <w:p w:rsidR="005301CA" w:rsidRPr="005301CA" w:rsidRDefault="005301CA" w:rsidP="00613F32">
            <w:pPr>
              <w:snapToGrid w:val="0"/>
              <w:jc w:val="both"/>
              <w:rPr>
                <w:b/>
                <w:sz w:val="16"/>
                <w:szCs w:val="16"/>
              </w:rPr>
            </w:pPr>
            <w:r w:rsidRPr="005301CA">
              <w:rPr>
                <w:b/>
                <w:sz w:val="16"/>
                <w:szCs w:val="16"/>
              </w:rPr>
              <w:t>ВСЕГО ПО ПРОГРАММЕ</w:t>
            </w:r>
          </w:p>
        </w:tc>
        <w:tc>
          <w:tcPr>
            <w:tcW w:w="1832" w:type="dxa"/>
          </w:tcPr>
          <w:p w:rsidR="005301CA" w:rsidRPr="005301CA" w:rsidRDefault="005301CA" w:rsidP="00613F32">
            <w:pPr>
              <w:jc w:val="center"/>
              <w:rPr>
                <w:b/>
                <w:sz w:val="16"/>
                <w:szCs w:val="16"/>
              </w:rPr>
            </w:pPr>
            <w:r w:rsidRPr="005301CA">
              <w:rPr>
                <w:b/>
                <w:sz w:val="16"/>
                <w:szCs w:val="16"/>
              </w:rPr>
              <w:t>38</w:t>
            </w:r>
          </w:p>
        </w:tc>
        <w:tc>
          <w:tcPr>
            <w:tcW w:w="1789" w:type="dxa"/>
          </w:tcPr>
          <w:p w:rsidR="005301CA" w:rsidRPr="005301CA" w:rsidRDefault="005301CA" w:rsidP="00613F32">
            <w:pPr>
              <w:jc w:val="center"/>
              <w:rPr>
                <w:b/>
                <w:sz w:val="16"/>
                <w:szCs w:val="16"/>
              </w:rPr>
            </w:pPr>
            <w:r w:rsidRPr="005301CA">
              <w:rPr>
                <w:b/>
                <w:sz w:val="16"/>
                <w:szCs w:val="16"/>
              </w:rPr>
              <w:t>30755</w:t>
            </w:r>
          </w:p>
        </w:tc>
        <w:tc>
          <w:tcPr>
            <w:tcW w:w="1887" w:type="dxa"/>
          </w:tcPr>
          <w:p w:rsidR="005301CA" w:rsidRPr="005301CA" w:rsidRDefault="005301CA" w:rsidP="00613F32">
            <w:pPr>
              <w:jc w:val="center"/>
              <w:rPr>
                <w:b/>
                <w:sz w:val="16"/>
                <w:szCs w:val="16"/>
              </w:rPr>
            </w:pPr>
            <w:r w:rsidRPr="005301CA">
              <w:rPr>
                <w:b/>
                <w:sz w:val="16"/>
                <w:szCs w:val="16"/>
              </w:rPr>
              <w:t>14330</w:t>
            </w:r>
          </w:p>
        </w:tc>
        <w:tc>
          <w:tcPr>
            <w:tcW w:w="1797" w:type="dxa"/>
          </w:tcPr>
          <w:p w:rsidR="005301CA" w:rsidRPr="005301CA" w:rsidRDefault="005301CA" w:rsidP="00613F32">
            <w:pPr>
              <w:jc w:val="center"/>
              <w:rPr>
                <w:b/>
                <w:sz w:val="16"/>
                <w:szCs w:val="16"/>
              </w:rPr>
            </w:pPr>
            <w:r w:rsidRPr="005301CA">
              <w:rPr>
                <w:b/>
                <w:sz w:val="16"/>
                <w:szCs w:val="16"/>
              </w:rPr>
              <w:t>9075</w:t>
            </w:r>
          </w:p>
        </w:tc>
        <w:tc>
          <w:tcPr>
            <w:tcW w:w="1805" w:type="dxa"/>
          </w:tcPr>
          <w:p w:rsidR="005301CA" w:rsidRPr="005301CA" w:rsidRDefault="005301CA" w:rsidP="00613F32">
            <w:pPr>
              <w:jc w:val="center"/>
              <w:rPr>
                <w:b/>
                <w:sz w:val="16"/>
                <w:szCs w:val="16"/>
              </w:rPr>
            </w:pPr>
            <w:r w:rsidRPr="005301CA">
              <w:rPr>
                <w:b/>
                <w:sz w:val="16"/>
                <w:szCs w:val="16"/>
              </w:rPr>
              <w:t>350</w:t>
            </w:r>
          </w:p>
        </w:tc>
        <w:tc>
          <w:tcPr>
            <w:tcW w:w="1810" w:type="dxa"/>
          </w:tcPr>
          <w:p w:rsidR="005301CA" w:rsidRPr="005301CA" w:rsidRDefault="005301CA" w:rsidP="00613F32">
            <w:pPr>
              <w:jc w:val="center"/>
              <w:rPr>
                <w:b/>
                <w:sz w:val="16"/>
                <w:szCs w:val="16"/>
              </w:rPr>
            </w:pPr>
            <w:r w:rsidRPr="005301CA">
              <w:rPr>
                <w:b/>
                <w:sz w:val="16"/>
                <w:szCs w:val="16"/>
              </w:rPr>
              <w:t>7000</w:t>
            </w:r>
          </w:p>
        </w:tc>
      </w:tr>
    </w:tbl>
    <w:p w:rsidR="005301CA" w:rsidRDefault="005301CA" w:rsidP="005301CA">
      <w:pPr>
        <w:jc w:val="both"/>
        <w:rPr>
          <w:sz w:val="24"/>
          <w:szCs w:val="24"/>
        </w:rPr>
      </w:pPr>
    </w:p>
    <w:p w:rsidR="005301CA" w:rsidRDefault="005301CA" w:rsidP="005301CA">
      <w:pPr>
        <w:jc w:val="both"/>
        <w:rPr>
          <w:sz w:val="24"/>
          <w:szCs w:val="24"/>
        </w:rPr>
      </w:pPr>
    </w:p>
    <w:p w:rsidR="005301CA" w:rsidRDefault="005301CA" w:rsidP="005301CA">
      <w:pPr>
        <w:tabs>
          <w:tab w:val="left" w:pos="3796"/>
        </w:tabs>
        <w:jc w:val="center"/>
        <w:rPr>
          <w:sz w:val="16"/>
          <w:szCs w:val="16"/>
        </w:rPr>
      </w:pPr>
      <w:r w:rsidRPr="005301CA">
        <w:rPr>
          <w:sz w:val="16"/>
          <w:szCs w:val="16"/>
        </w:rPr>
        <w:t>*      *      *      *      *      *      *</w:t>
      </w:r>
    </w:p>
    <w:p w:rsidR="005301CA" w:rsidRPr="005301CA" w:rsidRDefault="005301CA" w:rsidP="005301CA">
      <w:pPr>
        <w:jc w:val="both"/>
        <w:rPr>
          <w:sz w:val="24"/>
          <w:szCs w:val="24"/>
        </w:rPr>
        <w:sectPr w:rsidR="005301CA" w:rsidRPr="005301CA" w:rsidSect="005301CA">
          <w:pgSz w:w="16838" w:h="11906" w:orient="landscape"/>
          <w:pgMar w:top="1701" w:right="1134" w:bottom="850" w:left="851" w:header="708" w:footer="708" w:gutter="0"/>
          <w:cols w:space="708"/>
          <w:docGrid w:linePitch="360"/>
        </w:sectPr>
      </w:pPr>
      <w:r w:rsidRPr="005301CA">
        <w:rPr>
          <w:sz w:val="16"/>
          <w:szCs w:val="16"/>
          <w:lang w:eastAsia="zh-CN"/>
        </w:rPr>
        <w:pict>
          <v:group id="_x0000_s1034" style="position:absolute;left:0;text-align:left;margin-left:113pt;margin-top:221.9pt;width:512pt;height:61.35pt;z-index:251662336;mso-wrap-distance-left:0;mso-wrap-distance-right:0" coordorigin="10,5758" coordsize="10239,1226">
            <o:lock v:ext="edit" text="t"/>
            <v:shape id="_x0000_s1035" type="#_x0000_t65" style="position:absolute;left:10;top:5758;width:9703;height:1226;mso-wrap-style:none;v-text-anchor:middle" strokeweight=".26mm">
              <v:fill color2="black"/>
              <v:stroke joinstyle="miter"/>
              <v:shadow on="t" color="black" opacity="32786f" offset="2.12mm,-2.11mm"/>
            </v:shape>
            <v:group id="_x0000_s1036" style="position:absolute;left:546;top:5915;width:9703;height:874;mso-wrap-distance-left:0;mso-wrap-distance-right:0" coordorigin="546,5915" coordsize="9703,874">
              <o:lock v:ext="edit" text="t"/>
              <v:shape id="_x0000_s1037" type="#_x0000_t202" style="position:absolute;left:546;top:5915;width:4679;height:874;v-text-anchor:middle" filled="f" stroked="f">
                <v:stroke joinstyle="round"/>
                <v:textbox style="mso-next-textbox:#_x0000_s1037;mso-rotate-with-shape:t" inset="1.02mm,1.02mm,1.02mm,1.02mm">
                  <w:txbxContent>
                    <w:p w:rsidR="005F1229" w:rsidRPr="009A333F" w:rsidRDefault="005F1229" w:rsidP="00002859">
                      <w:pPr>
                        <w:rPr>
                          <w:sz w:val="16"/>
                          <w:szCs w:val="16"/>
                        </w:rPr>
                      </w:pPr>
                      <w:r w:rsidRPr="009A333F">
                        <w:rPr>
                          <w:sz w:val="16"/>
                          <w:szCs w:val="16"/>
                        </w:rPr>
                        <w:t xml:space="preserve">Учредители информационного бюллетеня: </w:t>
                      </w:r>
                    </w:p>
                    <w:p w:rsidR="005F1229" w:rsidRPr="009A333F" w:rsidRDefault="005F1229" w:rsidP="00002859">
                      <w:pPr>
                        <w:rPr>
                          <w:sz w:val="16"/>
                          <w:szCs w:val="16"/>
                        </w:rPr>
                      </w:pPr>
                      <w:r w:rsidRPr="009A333F">
                        <w:rPr>
                          <w:sz w:val="16"/>
                          <w:szCs w:val="16"/>
                        </w:rPr>
                        <w:t>Собрание депутатов Островского муниципального района</w:t>
                      </w:r>
                    </w:p>
                    <w:p w:rsidR="005F1229" w:rsidRPr="009A333F" w:rsidRDefault="005F1229" w:rsidP="00002859">
                      <w:pPr>
                        <w:rPr>
                          <w:sz w:val="16"/>
                          <w:szCs w:val="16"/>
                        </w:rPr>
                      </w:pPr>
                      <w:r w:rsidRPr="009A333F">
                        <w:rPr>
                          <w:sz w:val="16"/>
                          <w:szCs w:val="16"/>
                        </w:rPr>
                        <w:t xml:space="preserve">Адрес: п. </w:t>
                      </w:r>
                      <w:proofErr w:type="gramStart"/>
                      <w:r w:rsidRPr="009A333F">
                        <w:rPr>
                          <w:sz w:val="16"/>
                          <w:szCs w:val="16"/>
                        </w:rPr>
                        <w:t>Островское</w:t>
                      </w:r>
                      <w:proofErr w:type="gramEnd"/>
                      <w:r w:rsidRPr="009A333F">
                        <w:rPr>
                          <w:sz w:val="16"/>
                          <w:szCs w:val="16"/>
                        </w:rPr>
                        <w:t>, ул. Советская, д.56.</w:t>
                      </w:r>
                    </w:p>
                  </w:txbxContent>
                </v:textbox>
              </v:shape>
              <v:shape id="_x0000_s1038" type="#_x0000_t202" style="position:absolute;left:6162;top:5915;width:4087;height:874;v-text-anchor:middle" filled="f" stroked="f">
                <v:stroke joinstyle="round"/>
                <v:textbox style="mso-next-textbox:#_x0000_s1038;mso-rotate-with-shape:t" inset="1.02mm,1.02mm,1.02mm,1.02mm">
                  <w:txbxContent>
                    <w:p w:rsidR="005F1229" w:rsidRDefault="005F1229" w:rsidP="00002859">
                      <w:pPr>
                        <w:rPr>
                          <w:sz w:val="16"/>
                          <w:szCs w:val="16"/>
                        </w:rPr>
                      </w:pPr>
                      <w:r>
                        <w:rPr>
                          <w:sz w:val="16"/>
                          <w:szCs w:val="16"/>
                        </w:rPr>
                        <w:t xml:space="preserve">Информационный бюллетень напечатан </w:t>
                      </w:r>
                    </w:p>
                    <w:p w:rsidR="005F1229" w:rsidRDefault="005F1229" w:rsidP="00002859">
                      <w:pPr>
                        <w:rPr>
                          <w:sz w:val="16"/>
                          <w:szCs w:val="16"/>
                        </w:rPr>
                      </w:pPr>
                      <w:r>
                        <w:rPr>
                          <w:sz w:val="16"/>
                          <w:szCs w:val="16"/>
                        </w:rPr>
                        <w:t>на оргтехнике администрации района.</w:t>
                      </w:r>
                    </w:p>
                    <w:p w:rsidR="005F1229" w:rsidRDefault="005F1229" w:rsidP="00002859">
                      <w:pPr>
                        <w:rPr>
                          <w:sz w:val="16"/>
                          <w:szCs w:val="16"/>
                        </w:rPr>
                      </w:pPr>
                      <w:r>
                        <w:rPr>
                          <w:sz w:val="16"/>
                          <w:szCs w:val="16"/>
                        </w:rPr>
                        <w:t>Тираж 90 экз.</w:t>
                      </w:r>
                    </w:p>
                    <w:p w:rsidR="005F1229" w:rsidRDefault="005F1229" w:rsidP="00002859">
                      <w:pPr>
                        <w:rPr>
                          <w:sz w:val="16"/>
                          <w:szCs w:val="16"/>
                        </w:rPr>
                      </w:pPr>
                      <w:proofErr w:type="gramStart"/>
                      <w:r>
                        <w:rPr>
                          <w:sz w:val="16"/>
                          <w:szCs w:val="16"/>
                        </w:rPr>
                        <w:t>Ответственная</w:t>
                      </w:r>
                      <w:proofErr w:type="gramEnd"/>
                      <w:r>
                        <w:rPr>
                          <w:sz w:val="16"/>
                          <w:szCs w:val="16"/>
                        </w:rPr>
                        <w:t xml:space="preserve"> за выпуск  </w:t>
                      </w:r>
                      <w:proofErr w:type="spellStart"/>
                      <w:r>
                        <w:rPr>
                          <w:sz w:val="16"/>
                          <w:szCs w:val="16"/>
                        </w:rPr>
                        <w:t>Буднева</w:t>
                      </w:r>
                      <w:proofErr w:type="spellEnd"/>
                      <w:r>
                        <w:rPr>
                          <w:sz w:val="16"/>
                          <w:szCs w:val="16"/>
                        </w:rPr>
                        <w:t xml:space="preserve"> О.В.</w:t>
                      </w:r>
                    </w:p>
                  </w:txbxContent>
                </v:textbox>
              </v:shape>
            </v:group>
            <w10:wrap type="topAndBottom"/>
          </v:group>
        </w:pict>
      </w:r>
    </w:p>
    <w:p w:rsidR="0084105D" w:rsidRPr="005301CA" w:rsidRDefault="0084105D" w:rsidP="005301CA">
      <w:pPr>
        <w:tabs>
          <w:tab w:val="left" w:pos="3796"/>
        </w:tabs>
        <w:ind w:right="232"/>
        <w:rPr>
          <w:sz w:val="16"/>
          <w:szCs w:val="16"/>
          <w:lang w:eastAsia="zh-CN"/>
        </w:rPr>
      </w:pPr>
    </w:p>
    <w:sectPr w:rsidR="0084105D" w:rsidRPr="005301CA" w:rsidSect="005301CA">
      <w:pgSz w:w="11907" w:h="16840" w:code="9"/>
      <w:pgMar w:top="993" w:right="284" w:bottom="1134" w:left="993" w:header="0" w:footer="0" w:gutter="0"/>
      <w:cols w:space="720"/>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F1229" w:rsidRDefault="005F1229" w:rsidP="00544642">
      <w:r>
        <w:separator/>
      </w:r>
    </w:p>
  </w:endnote>
  <w:endnote w:type="continuationSeparator" w:id="1">
    <w:p w:rsidR="005F1229" w:rsidRDefault="005F1229" w:rsidP="00544642">
      <w:r>
        <w:continuationSeparator/>
      </w:r>
    </w:p>
  </w:endnote>
</w:endnotes>
</file>

<file path=word/fontTable.xml><?xml version="1.0" encoding="utf-8"?>
<w:fonts xmlns:r="http://schemas.openxmlformats.org/officeDocument/2006/relationships" xmlns:w="http://schemas.openxmlformats.org/wordprocessingml/2006/main">
  <w:font w:name="StarSymbol">
    <w:altName w:val="Arial Unicode MS"/>
    <w:charset w:val="80"/>
    <w:family w:val="auto"/>
    <w:pitch w:val="default"/>
    <w:sig w:usb0="00000001" w:usb1="08070000" w:usb2="00000010" w:usb3="00000000" w:csb0="00020000" w:csb1="00000000"/>
  </w:font>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ndale Sans UI">
    <w:altName w:val="Times New Roman"/>
    <w:charset w:val="00"/>
    <w:family w:val="auto"/>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A00002EF" w:usb1="4000004B" w:usb2="00000000" w:usb3="00000000" w:csb0="0000019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Sans Serif">
    <w:altName w:val="Times New Roman"/>
    <w:panose1 w:val="00000000000000000000"/>
    <w:charset w:val="00"/>
    <w:family w:val="roman"/>
    <w:notTrueType/>
    <w:pitch w:val="default"/>
    <w:sig w:usb0="00000003" w:usb1="00000000" w:usb2="00000000" w:usb3="00000000" w:csb0="00000001" w:csb1="00000000"/>
  </w:font>
  <w:font w:name="NSimSun">
    <w:panose1 w:val="02010609030101010101"/>
    <w:charset w:val="86"/>
    <w:family w:val="modern"/>
    <w:pitch w:val="fixed"/>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TimesDL">
    <w:panose1 w:val="00000000000000000000"/>
    <w:charset w:val="CC"/>
    <w:family w:val="auto"/>
    <w:notTrueType/>
    <w:pitch w:val="variable"/>
    <w:sig w:usb0="00000201" w:usb1="00000000" w:usb2="00000000" w:usb3="00000000" w:csb0="00000004" w:csb1="00000000"/>
  </w:font>
  <w:font w:name="Mangal">
    <w:panose1 w:val="02040503050203030202"/>
    <w:charset w:val="00"/>
    <w:family w:val="roman"/>
    <w:pitch w:val="variable"/>
    <w:sig w:usb0="00008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Lucida Sans Unicode">
    <w:panose1 w:val="020B0602030504020204"/>
    <w:charset w:val="CC"/>
    <w:family w:val="swiss"/>
    <w:pitch w:val="variable"/>
    <w:sig w:usb0="80000AFF" w:usb1="0000396B" w:usb2="00000000" w:usb3="00000000" w:csb0="000000BF" w:csb1="00000000"/>
  </w:font>
  <w:font w:name="Monotype Corsiva">
    <w:panose1 w:val="03010101010201010101"/>
    <w:charset w:val="CC"/>
    <w:family w:val="script"/>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F1229" w:rsidRDefault="00C14426" w:rsidP="00F903A7">
    <w:pPr>
      <w:pStyle w:val="ab"/>
      <w:framePr w:wrap="around" w:vAnchor="text" w:hAnchor="margin" w:xAlign="center" w:y="1"/>
      <w:rPr>
        <w:rStyle w:val="afd"/>
      </w:rPr>
    </w:pPr>
    <w:r>
      <w:rPr>
        <w:rStyle w:val="afd"/>
      </w:rPr>
      <w:fldChar w:fldCharType="begin"/>
    </w:r>
    <w:r w:rsidR="005F1229">
      <w:rPr>
        <w:rStyle w:val="afd"/>
      </w:rPr>
      <w:instrText xml:space="preserve">PAGE  </w:instrText>
    </w:r>
    <w:r>
      <w:rPr>
        <w:rStyle w:val="afd"/>
      </w:rPr>
      <w:fldChar w:fldCharType="end"/>
    </w:r>
  </w:p>
  <w:p w:rsidR="005F1229" w:rsidRDefault="005F1229">
    <w:pPr>
      <w:pStyle w:val="ab"/>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F1229" w:rsidRDefault="005F1229" w:rsidP="00544642">
      <w:r>
        <w:separator/>
      </w:r>
    </w:p>
  </w:footnote>
  <w:footnote w:type="continuationSeparator" w:id="1">
    <w:p w:rsidR="005F1229" w:rsidRDefault="005F1229" w:rsidP="0054464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nsid w:val="00000002"/>
    <w:multiLevelType w:val="multilevel"/>
    <w:tmpl w:val="00000002"/>
    <w:name w:val="WW8Num2"/>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00000003"/>
    <w:multiLevelType w:val="singleLevel"/>
    <w:tmpl w:val="00000003"/>
    <w:name w:val="WW8Num3"/>
    <w:lvl w:ilvl="0">
      <w:start w:val="1"/>
      <w:numFmt w:val="decimal"/>
      <w:lvlText w:val="%1."/>
      <w:lvlJc w:val="left"/>
      <w:pPr>
        <w:tabs>
          <w:tab w:val="num" w:pos="-141"/>
        </w:tabs>
        <w:ind w:left="927" w:hanging="360"/>
      </w:pPr>
    </w:lvl>
  </w:abstractNum>
  <w:abstractNum w:abstractNumId="3">
    <w:nsid w:val="00000004"/>
    <w:multiLevelType w:val="multilevel"/>
    <w:tmpl w:val="00000004"/>
    <w:name w:val="WW8Num4"/>
    <w:lvl w:ilvl="0">
      <w:start w:val="4"/>
      <w:numFmt w:val="decimal"/>
      <w:lvlText w:val="%1."/>
      <w:lvlJc w:val="left"/>
      <w:pPr>
        <w:tabs>
          <w:tab w:val="num" w:pos="720"/>
        </w:tabs>
        <w:ind w:left="720" w:hanging="360"/>
      </w:pPr>
    </w:lvl>
    <w:lvl w:ilvl="1">
      <w:start w:val="4"/>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4">
    <w:nsid w:val="00000005"/>
    <w:multiLevelType w:val="singleLevel"/>
    <w:tmpl w:val="00000005"/>
    <w:name w:val="WW8Num10"/>
    <w:lvl w:ilvl="0">
      <w:numFmt w:val="bullet"/>
      <w:lvlText w:val="-"/>
      <w:lvlJc w:val="left"/>
      <w:pPr>
        <w:tabs>
          <w:tab w:val="num" w:pos="720"/>
        </w:tabs>
        <w:ind w:left="720" w:hanging="360"/>
      </w:pPr>
      <w:rPr>
        <w:rFonts w:ascii="StarSymbol" w:hAnsi="StarSymbol"/>
      </w:rPr>
    </w:lvl>
  </w:abstractNum>
  <w:abstractNum w:abstractNumId="5">
    <w:nsid w:val="00000007"/>
    <w:multiLevelType w:val="singleLevel"/>
    <w:tmpl w:val="00000007"/>
    <w:name w:val="WW8Num13"/>
    <w:lvl w:ilvl="0">
      <w:start w:val="1"/>
      <w:numFmt w:val="bullet"/>
      <w:lvlText w:val=""/>
      <w:lvlJc w:val="left"/>
      <w:pPr>
        <w:tabs>
          <w:tab w:val="num" w:pos="720"/>
        </w:tabs>
        <w:ind w:left="720" w:hanging="360"/>
      </w:pPr>
      <w:rPr>
        <w:rFonts w:ascii="Symbol" w:hAnsi="Symbol"/>
      </w:rPr>
    </w:lvl>
  </w:abstractNum>
  <w:abstractNum w:abstractNumId="6">
    <w:nsid w:val="0000000F"/>
    <w:multiLevelType w:val="singleLevel"/>
    <w:tmpl w:val="0000000F"/>
    <w:name w:val="WW8Num28"/>
    <w:lvl w:ilvl="0">
      <w:start w:val="1"/>
      <w:numFmt w:val="decimal"/>
      <w:lvlText w:val="%1."/>
      <w:lvlJc w:val="left"/>
      <w:pPr>
        <w:tabs>
          <w:tab w:val="num" w:pos="360"/>
        </w:tabs>
        <w:ind w:left="360" w:hanging="360"/>
      </w:pPr>
    </w:lvl>
  </w:abstractNum>
  <w:abstractNum w:abstractNumId="7">
    <w:nsid w:val="1EEF65C7"/>
    <w:multiLevelType w:val="multilevel"/>
    <w:tmpl w:val="6BEA7326"/>
    <w:styleLink w:val="WWNum1"/>
    <w:lvl w:ilvl="0">
      <w:start w:val="1"/>
      <w:numFmt w:val="decimal"/>
      <w:lvlText w:val="%1."/>
      <w:lvlJc w:val="left"/>
      <w:rPr>
        <w:rFonts w:ascii="Times New Roman" w:eastAsia="Andale Sans UI" w:hAnsi="Times New Roman" w:cs="Tahoma"/>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8">
    <w:nsid w:val="1F1B7D7F"/>
    <w:multiLevelType w:val="hybridMultilevel"/>
    <w:tmpl w:val="26F870DA"/>
    <w:lvl w:ilvl="0" w:tplc="0419000F">
      <w:start w:val="3"/>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2F34152E"/>
    <w:multiLevelType w:val="multilevel"/>
    <w:tmpl w:val="494E96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38CD400D"/>
    <w:multiLevelType w:val="hybridMultilevel"/>
    <w:tmpl w:val="26F870DA"/>
    <w:lvl w:ilvl="0" w:tplc="0419000F">
      <w:start w:val="3"/>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nsid w:val="38D74780"/>
    <w:multiLevelType w:val="multilevel"/>
    <w:tmpl w:val="05C6F400"/>
    <w:styleLink w:val="WW8Num8"/>
    <w:lvl w:ilvl="0">
      <w:start w:val="8"/>
      <w:numFmt w:val="decimal"/>
      <w:lvlText w:val="%1."/>
      <w:lvlJc w:val="left"/>
      <w:rPr>
        <w:sz w:val="20"/>
        <w:szCs w:val="20"/>
      </w:rPr>
    </w:lvl>
    <w:lvl w:ilvl="1">
      <w:start w:val="5"/>
      <w:numFmt w:val="decimal"/>
      <w:lvlText w:val="%1.%2."/>
      <w:lvlJc w:val="left"/>
      <w:rPr>
        <w:sz w:val="20"/>
        <w:szCs w:val="20"/>
      </w:rPr>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2">
    <w:nsid w:val="45A3545D"/>
    <w:multiLevelType w:val="multilevel"/>
    <w:tmpl w:val="3E9AE8FE"/>
    <w:lvl w:ilvl="0">
      <w:start w:val="1"/>
      <w:numFmt w:val="decimal"/>
      <w:lvlText w:val="%1."/>
      <w:lvlJc w:val="left"/>
      <w:pPr>
        <w:ind w:left="644" w:hanging="360"/>
      </w:pPr>
      <w:rPr>
        <w:rFonts w:ascii="Times New Roman" w:eastAsia="Times New Roman" w:hAnsi="Times New Roman" w:cs="Times New Roman"/>
        <w:b/>
      </w:rPr>
    </w:lvl>
    <w:lvl w:ilvl="1">
      <w:start w:val="2"/>
      <w:numFmt w:val="decimal"/>
      <w:isLgl/>
      <w:lvlText w:val="%1.%2."/>
      <w:lvlJc w:val="left"/>
      <w:pPr>
        <w:ind w:left="862" w:hanging="360"/>
      </w:pPr>
      <w:rPr>
        <w:rFonts w:hint="default"/>
        <w:b/>
      </w:rPr>
    </w:lvl>
    <w:lvl w:ilvl="2">
      <w:start w:val="1"/>
      <w:numFmt w:val="decimal"/>
      <w:isLgl/>
      <w:lvlText w:val="%1.%2.%3."/>
      <w:lvlJc w:val="left"/>
      <w:pPr>
        <w:ind w:left="1582" w:hanging="720"/>
      </w:pPr>
      <w:rPr>
        <w:rFonts w:hint="default"/>
        <w:b/>
      </w:rPr>
    </w:lvl>
    <w:lvl w:ilvl="3">
      <w:start w:val="1"/>
      <w:numFmt w:val="decimal"/>
      <w:isLgl/>
      <w:lvlText w:val="%1.%2.%3.%4."/>
      <w:lvlJc w:val="left"/>
      <w:pPr>
        <w:ind w:left="1942" w:hanging="720"/>
      </w:pPr>
      <w:rPr>
        <w:rFonts w:hint="default"/>
        <w:b/>
      </w:rPr>
    </w:lvl>
    <w:lvl w:ilvl="4">
      <w:start w:val="1"/>
      <w:numFmt w:val="decimal"/>
      <w:isLgl/>
      <w:lvlText w:val="%1.%2.%3.%4.%5."/>
      <w:lvlJc w:val="left"/>
      <w:pPr>
        <w:ind w:left="2662" w:hanging="1080"/>
      </w:pPr>
      <w:rPr>
        <w:rFonts w:hint="default"/>
        <w:b/>
      </w:rPr>
    </w:lvl>
    <w:lvl w:ilvl="5">
      <w:start w:val="1"/>
      <w:numFmt w:val="decimal"/>
      <w:isLgl/>
      <w:lvlText w:val="%1.%2.%3.%4.%5.%6."/>
      <w:lvlJc w:val="left"/>
      <w:pPr>
        <w:ind w:left="3022" w:hanging="1080"/>
      </w:pPr>
      <w:rPr>
        <w:rFonts w:hint="default"/>
        <w:b/>
      </w:rPr>
    </w:lvl>
    <w:lvl w:ilvl="6">
      <w:start w:val="1"/>
      <w:numFmt w:val="decimal"/>
      <w:isLgl/>
      <w:lvlText w:val="%1.%2.%3.%4.%5.%6.%7."/>
      <w:lvlJc w:val="left"/>
      <w:pPr>
        <w:ind w:left="3742" w:hanging="1440"/>
      </w:pPr>
      <w:rPr>
        <w:rFonts w:hint="default"/>
        <w:b/>
      </w:rPr>
    </w:lvl>
    <w:lvl w:ilvl="7">
      <w:start w:val="1"/>
      <w:numFmt w:val="decimal"/>
      <w:isLgl/>
      <w:lvlText w:val="%1.%2.%3.%4.%5.%6.%7.%8."/>
      <w:lvlJc w:val="left"/>
      <w:pPr>
        <w:ind w:left="4102" w:hanging="1440"/>
      </w:pPr>
      <w:rPr>
        <w:rFonts w:hint="default"/>
        <w:b/>
      </w:rPr>
    </w:lvl>
    <w:lvl w:ilvl="8">
      <w:start w:val="1"/>
      <w:numFmt w:val="decimal"/>
      <w:isLgl/>
      <w:lvlText w:val="%1.%2.%3.%4.%5.%6.%7.%8.%9."/>
      <w:lvlJc w:val="left"/>
      <w:pPr>
        <w:ind w:left="4822" w:hanging="1800"/>
      </w:pPr>
      <w:rPr>
        <w:rFonts w:hint="default"/>
        <w:b/>
      </w:rPr>
    </w:lvl>
  </w:abstractNum>
  <w:abstractNum w:abstractNumId="13">
    <w:nsid w:val="4BEB3F78"/>
    <w:multiLevelType w:val="hybridMultilevel"/>
    <w:tmpl w:val="4B4AB074"/>
    <w:name w:val="WW8Num162"/>
    <w:lvl w:ilvl="0" w:tplc="9C6C8A50">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507C7C58"/>
    <w:multiLevelType w:val="multilevel"/>
    <w:tmpl w:val="00680538"/>
    <w:lvl w:ilvl="0">
      <w:start w:val="4"/>
      <w:numFmt w:val="decimal"/>
      <w:lvlText w:val="%1."/>
      <w:lvlJc w:val="left"/>
      <w:pPr>
        <w:ind w:left="420" w:hanging="420"/>
      </w:pPr>
      <w:rPr>
        <w:rFonts w:hint="default"/>
        <w:b/>
      </w:rPr>
    </w:lvl>
    <w:lvl w:ilvl="1">
      <w:start w:val="1"/>
      <w:numFmt w:val="decimal"/>
      <w:lvlText w:val="%1.%2."/>
      <w:lvlJc w:val="left"/>
      <w:pPr>
        <w:ind w:left="862" w:hanging="720"/>
      </w:pPr>
      <w:rPr>
        <w:rFonts w:hint="default"/>
        <w:b/>
      </w:rPr>
    </w:lvl>
    <w:lvl w:ilvl="2">
      <w:start w:val="1"/>
      <w:numFmt w:val="decimal"/>
      <w:lvlText w:val="%1.%2.%3."/>
      <w:lvlJc w:val="left"/>
      <w:pPr>
        <w:ind w:left="1724"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088" w:hanging="108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452" w:hanging="1440"/>
      </w:pPr>
      <w:rPr>
        <w:rFonts w:hint="default"/>
      </w:rPr>
    </w:lvl>
    <w:lvl w:ilvl="7">
      <w:start w:val="1"/>
      <w:numFmt w:val="decimal"/>
      <w:lvlText w:val="%1.%2.%3.%4.%5.%6.%7.%8."/>
      <w:lvlJc w:val="left"/>
      <w:pPr>
        <w:ind w:left="5314" w:hanging="1800"/>
      </w:pPr>
      <w:rPr>
        <w:rFonts w:hint="default"/>
      </w:rPr>
    </w:lvl>
    <w:lvl w:ilvl="8">
      <w:start w:val="1"/>
      <w:numFmt w:val="decimal"/>
      <w:lvlText w:val="%1.%2.%3.%4.%5.%6.%7.%8.%9."/>
      <w:lvlJc w:val="left"/>
      <w:pPr>
        <w:ind w:left="6176" w:hanging="2160"/>
      </w:pPr>
      <w:rPr>
        <w:rFonts w:hint="default"/>
      </w:rPr>
    </w:lvl>
  </w:abstractNum>
  <w:abstractNum w:abstractNumId="15">
    <w:nsid w:val="5BF87211"/>
    <w:multiLevelType w:val="multilevel"/>
    <w:tmpl w:val="09706CAC"/>
    <w:lvl w:ilvl="0">
      <w:start w:val="1"/>
      <w:numFmt w:val="decimal"/>
      <w:lvlText w:val="%1."/>
      <w:lvlJc w:val="left"/>
      <w:pPr>
        <w:ind w:left="720" w:hanging="360"/>
      </w:pPr>
      <w:rPr>
        <w:rFonts w:hint="default"/>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6">
    <w:nsid w:val="5C96243B"/>
    <w:multiLevelType w:val="hybridMultilevel"/>
    <w:tmpl w:val="9260E2A0"/>
    <w:lvl w:ilvl="0" w:tplc="0BFC30E0">
      <w:start w:val="1"/>
      <w:numFmt w:val="decimal"/>
      <w:lvlText w:val="%1."/>
      <w:lvlJc w:val="left"/>
      <w:pPr>
        <w:tabs>
          <w:tab w:val="num" w:pos="720"/>
        </w:tabs>
        <w:ind w:left="720" w:hanging="360"/>
      </w:pPr>
      <w:rPr>
        <w:rFonts w:hint="default"/>
        <w:sz w:val="24"/>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nsid w:val="660A54EE"/>
    <w:multiLevelType w:val="hybridMultilevel"/>
    <w:tmpl w:val="7E8C350A"/>
    <w:lvl w:ilvl="0" w:tplc="FA6ED3F4">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8">
    <w:nsid w:val="67557895"/>
    <w:multiLevelType w:val="hybridMultilevel"/>
    <w:tmpl w:val="C970679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72EC0626"/>
    <w:multiLevelType w:val="multilevel"/>
    <w:tmpl w:val="4C3C03CC"/>
    <w:lvl w:ilvl="0">
      <w:start w:val="1"/>
      <w:numFmt w:val="decimal"/>
      <w:lvlText w:val="%1."/>
      <w:lvlJc w:val="left"/>
      <w:pPr>
        <w:tabs>
          <w:tab w:val="num" w:pos="720"/>
        </w:tabs>
        <w:ind w:left="720" w:hanging="360"/>
      </w:pPr>
      <w:rPr>
        <w:rFonts w:hint="default"/>
        <w:sz w:val="24"/>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0">
    <w:nsid w:val="74D86079"/>
    <w:multiLevelType w:val="multilevel"/>
    <w:tmpl w:val="A314B478"/>
    <w:styleLink w:val="WW8Num3"/>
    <w:lvl w:ilvl="0">
      <w:start w:val="2"/>
      <w:numFmt w:val="decimal"/>
      <w:lvlText w:val="%1."/>
      <w:lvlJc w:val="left"/>
      <w:rPr>
        <w:rFonts w:ascii="Times New Roman" w:hAnsi="Times New Roman"/>
        <w:sz w:val="24"/>
        <w:szCs w:val="24"/>
      </w:rPr>
    </w:lvl>
    <w:lvl w:ilvl="1">
      <w:start w:val="1"/>
      <w:numFmt w:val="decimal"/>
      <w:lvlText w:val="%1.%2."/>
      <w:lvlJc w:val="left"/>
      <w:rPr>
        <w:rFonts w:ascii="Times New Roman" w:hAnsi="Times New Roman"/>
        <w:sz w:val="24"/>
        <w:szCs w:val="24"/>
      </w:rPr>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num w:numId="1">
    <w:abstractNumId w:val="11"/>
  </w:num>
  <w:num w:numId="2">
    <w:abstractNumId w:val="20"/>
  </w:num>
  <w:num w:numId="3">
    <w:abstractNumId w:val="7"/>
  </w:num>
  <w:num w:numId="4">
    <w:abstractNumId w:val="1"/>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8"/>
  </w:num>
  <w:num w:numId="7">
    <w:abstractNumId w:val="0"/>
  </w:num>
  <w:num w:numId="8">
    <w:abstractNumId w:val="17"/>
  </w:num>
  <w:num w:numId="9">
    <w:abstractNumId w:val="12"/>
  </w:num>
  <w:num w:numId="10">
    <w:abstractNumId w:val="14"/>
  </w:num>
  <w:num w:numId="11">
    <w:abstractNumId w:val="16"/>
  </w:num>
  <w:num w:numId="12">
    <w:abstractNumId w:val="10"/>
  </w:num>
  <w:num w:numId="13">
    <w:abstractNumId w:val="19"/>
  </w:num>
  <w:num w:numId="14">
    <w:abstractNumId w:val="8"/>
  </w:num>
  <w:num w:numId="15">
    <w:abstractNumId w:val="9"/>
  </w:num>
  <w:num w:numId="16">
    <w:abstractNumId w:val="15"/>
  </w:num>
  <w:numIdMacAtCleanup w:val="1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09"/>
  <w:drawingGridHorizontalSpacing w:val="100"/>
  <w:displayHorizontalDrawingGridEvery w:val="2"/>
  <w:characterSpacingControl w:val="doNotCompress"/>
  <w:footnotePr>
    <w:footnote w:id="0"/>
    <w:footnote w:id="1"/>
  </w:footnotePr>
  <w:endnotePr>
    <w:endnote w:id="0"/>
    <w:endnote w:id="1"/>
  </w:endnotePr>
  <w:compat/>
  <w:rsids>
    <w:rsidRoot w:val="00000F7A"/>
    <w:rsid w:val="00000F7A"/>
    <w:rsid w:val="00002859"/>
    <w:rsid w:val="00011A47"/>
    <w:rsid w:val="000248FC"/>
    <w:rsid w:val="000445E0"/>
    <w:rsid w:val="000723D4"/>
    <w:rsid w:val="000F1730"/>
    <w:rsid w:val="000F1C8C"/>
    <w:rsid w:val="000F391B"/>
    <w:rsid w:val="001163B3"/>
    <w:rsid w:val="00190752"/>
    <w:rsid w:val="001932E3"/>
    <w:rsid w:val="001C7C73"/>
    <w:rsid w:val="001E2110"/>
    <w:rsid w:val="001E5579"/>
    <w:rsid w:val="001E5808"/>
    <w:rsid w:val="001E75CD"/>
    <w:rsid w:val="0020102E"/>
    <w:rsid w:val="00203F45"/>
    <w:rsid w:val="00211819"/>
    <w:rsid w:val="00240022"/>
    <w:rsid w:val="00240115"/>
    <w:rsid w:val="00245FAB"/>
    <w:rsid w:val="002541C6"/>
    <w:rsid w:val="00255A2E"/>
    <w:rsid w:val="00262E87"/>
    <w:rsid w:val="00275B30"/>
    <w:rsid w:val="00291C8F"/>
    <w:rsid w:val="002B208B"/>
    <w:rsid w:val="002B3D15"/>
    <w:rsid w:val="002D3D66"/>
    <w:rsid w:val="002D68DB"/>
    <w:rsid w:val="002F1AF4"/>
    <w:rsid w:val="00301B37"/>
    <w:rsid w:val="003078B5"/>
    <w:rsid w:val="003106AC"/>
    <w:rsid w:val="00312C95"/>
    <w:rsid w:val="003171DB"/>
    <w:rsid w:val="00327FB5"/>
    <w:rsid w:val="00341D7F"/>
    <w:rsid w:val="0035050C"/>
    <w:rsid w:val="00354E29"/>
    <w:rsid w:val="00365587"/>
    <w:rsid w:val="003747BF"/>
    <w:rsid w:val="0038057A"/>
    <w:rsid w:val="003856C5"/>
    <w:rsid w:val="003A7DA6"/>
    <w:rsid w:val="003B058B"/>
    <w:rsid w:val="003B6578"/>
    <w:rsid w:val="003F1988"/>
    <w:rsid w:val="003F76F2"/>
    <w:rsid w:val="00414855"/>
    <w:rsid w:val="00433F10"/>
    <w:rsid w:val="00463042"/>
    <w:rsid w:val="004647D8"/>
    <w:rsid w:val="00470E09"/>
    <w:rsid w:val="00475B48"/>
    <w:rsid w:val="004760B5"/>
    <w:rsid w:val="00477D77"/>
    <w:rsid w:val="00494E49"/>
    <w:rsid w:val="0049702F"/>
    <w:rsid w:val="004B279B"/>
    <w:rsid w:val="004B7796"/>
    <w:rsid w:val="004D2E84"/>
    <w:rsid w:val="005050ED"/>
    <w:rsid w:val="005124E9"/>
    <w:rsid w:val="0052227D"/>
    <w:rsid w:val="005301CA"/>
    <w:rsid w:val="00544642"/>
    <w:rsid w:val="00545567"/>
    <w:rsid w:val="005559E0"/>
    <w:rsid w:val="00575D4F"/>
    <w:rsid w:val="005926E0"/>
    <w:rsid w:val="00597D40"/>
    <w:rsid w:val="005A02A7"/>
    <w:rsid w:val="005A2A1C"/>
    <w:rsid w:val="005F1229"/>
    <w:rsid w:val="00605CEA"/>
    <w:rsid w:val="00612B31"/>
    <w:rsid w:val="00622FF6"/>
    <w:rsid w:val="006365C5"/>
    <w:rsid w:val="0065127D"/>
    <w:rsid w:val="00684662"/>
    <w:rsid w:val="00684E66"/>
    <w:rsid w:val="006951D1"/>
    <w:rsid w:val="00695CCC"/>
    <w:rsid w:val="00696D63"/>
    <w:rsid w:val="006A30DC"/>
    <w:rsid w:val="006B3067"/>
    <w:rsid w:val="006F0DA7"/>
    <w:rsid w:val="00736216"/>
    <w:rsid w:val="00740F75"/>
    <w:rsid w:val="00743DC4"/>
    <w:rsid w:val="00750932"/>
    <w:rsid w:val="007574EB"/>
    <w:rsid w:val="00776898"/>
    <w:rsid w:val="00792566"/>
    <w:rsid w:val="00795E7B"/>
    <w:rsid w:val="007B1840"/>
    <w:rsid w:val="007B39C1"/>
    <w:rsid w:val="007C1B67"/>
    <w:rsid w:val="007C204D"/>
    <w:rsid w:val="007C3657"/>
    <w:rsid w:val="007C77D5"/>
    <w:rsid w:val="007E1ABD"/>
    <w:rsid w:val="007E3A2D"/>
    <w:rsid w:val="007F44B3"/>
    <w:rsid w:val="00801774"/>
    <w:rsid w:val="0083145B"/>
    <w:rsid w:val="0084105D"/>
    <w:rsid w:val="008601A9"/>
    <w:rsid w:val="00862C6D"/>
    <w:rsid w:val="00863E0B"/>
    <w:rsid w:val="008645CA"/>
    <w:rsid w:val="00887535"/>
    <w:rsid w:val="008A19D9"/>
    <w:rsid w:val="008B7112"/>
    <w:rsid w:val="008C13FD"/>
    <w:rsid w:val="008C3E01"/>
    <w:rsid w:val="008D0E08"/>
    <w:rsid w:val="008D6AFC"/>
    <w:rsid w:val="008E6AE4"/>
    <w:rsid w:val="008F4173"/>
    <w:rsid w:val="009218BF"/>
    <w:rsid w:val="0096235C"/>
    <w:rsid w:val="0097174D"/>
    <w:rsid w:val="00971A8A"/>
    <w:rsid w:val="00990222"/>
    <w:rsid w:val="00994D71"/>
    <w:rsid w:val="009A333F"/>
    <w:rsid w:val="009A33CF"/>
    <w:rsid w:val="009B2FDF"/>
    <w:rsid w:val="009E15DB"/>
    <w:rsid w:val="009E6563"/>
    <w:rsid w:val="009F3C60"/>
    <w:rsid w:val="00A31164"/>
    <w:rsid w:val="00A43983"/>
    <w:rsid w:val="00A45DFE"/>
    <w:rsid w:val="00A62A62"/>
    <w:rsid w:val="00A6549E"/>
    <w:rsid w:val="00A72E50"/>
    <w:rsid w:val="00A75B2F"/>
    <w:rsid w:val="00A778CD"/>
    <w:rsid w:val="00AA0C89"/>
    <w:rsid w:val="00AA0D5C"/>
    <w:rsid w:val="00AA2848"/>
    <w:rsid w:val="00AB6B9D"/>
    <w:rsid w:val="00AC3585"/>
    <w:rsid w:val="00AC7CC3"/>
    <w:rsid w:val="00AD1713"/>
    <w:rsid w:val="00AE2626"/>
    <w:rsid w:val="00AF3EBC"/>
    <w:rsid w:val="00B11B97"/>
    <w:rsid w:val="00B135F1"/>
    <w:rsid w:val="00B15289"/>
    <w:rsid w:val="00B16025"/>
    <w:rsid w:val="00B23EEC"/>
    <w:rsid w:val="00B3098A"/>
    <w:rsid w:val="00B3564C"/>
    <w:rsid w:val="00B46DF6"/>
    <w:rsid w:val="00B81A52"/>
    <w:rsid w:val="00B87579"/>
    <w:rsid w:val="00BA0352"/>
    <w:rsid w:val="00BB4BEA"/>
    <w:rsid w:val="00BC2195"/>
    <w:rsid w:val="00BE5EF6"/>
    <w:rsid w:val="00BF7F4F"/>
    <w:rsid w:val="00C00CE3"/>
    <w:rsid w:val="00C106A9"/>
    <w:rsid w:val="00C11AB4"/>
    <w:rsid w:val="00C14426"/>
    <w:rsid w:val="00C22B19"/>
    <w:rsid w:val="00C63A7E"/>
    <w:rsid w:val="00C7241A"/>
    <w:rsid w:val="00C751C5"/>
    <w:rsid w:val="00C85F2A"/>
    <w:rsid w:val="00C93352"/>
    <w:rsid w:val="00CA4154"/>
    <w:rsid w:val="00CB5B65"/>
    <w:rsid w:val="00CB6196"/>
    <w:rsid w:val="00CC01F1"/>
    <w:rsid w:val="00CD0925"/>
    <w:rsid w:val="00CD42E6"/>
    <w:rsid w:val="00CD6734"/>
    <w:rsid w:val="00CF34C5"/>
    <w:rsid w:val="00D106C0"/>
    <w:rsid w:val="00D10CF0"/>
    <w:rsid w:val="00D30DE3"/>
    <w:rsid w:val="00D32357"/>
    <w:rsid w:val="00D40E32"/>
    <w:rsid w:val="00D44486"/>
    <w:rsid w:val="00D5179A"/>
    <w:rsid w:val="00D53121"/>
    <w:rsid w:val="00D56C1E"/>
    <w:rsid w:val="00D5740F"/>
    <w:rsid w:val="00D7615B"/>
    <w:rsid w:val="00D84805"/>
    <w:rsid w:val="00D85345"/>
    <w:rsid w:val="00DA2F2A"/>
    <w:rsid w:val="00DB2D71"/>
    <w:rsid w:val="00DC0607"/>
    <w:rsid w:val="00DF30AD"/>
    <w:rsid w:val="00DF4C42"/>
    <w:rsid w:val="00DF54BB"/>
    <w:rsid w:val="00DF7408"/>
    <w:rsid w:val="00E05ECA"/>
    <w:rsid w:val="00E40316"/>
    <w:rsid w:val="00E4297E"/>
    <w:rsid w:val="00E434B5"/>
    <w:rsid w:val="00E67355"/>
    <w:rsid w:val="00E71FC4"/>
    <w:rsid w:val="00EA285E"/>
    <w:rsid w:val="00EA2EB6"/>
    <w:rsid w:val="00EA472A"/>
    <w:rsid w:val="00EB13D6"/>
    <w:rsid w:val="00EC11B7"/>
    <w:rsid w:val="00EC2D28"/>
    <w:rsid w:val="00ED0BF7"/>
    <w:rsid w:val="00ED654B"/>
    <w:rsid w:val="00ED769B"/>
    <w:rsid w:val="00F021C3"/>
    <w:rsid w:val="00F06239"/>
    <w:rsid w:val="00F1595C"/>
    <w:rsid w:val="00F51E9B"/>
    <w:rsid w:val="00F64BBD"/>
    <w:rsid w:val="00F903A7"/>
    <w:rsid w:val="00F9642C"/>
    <w:rsid w:val="00FB4B64"/>
    <w:rsid w:val="00FC0517"/>
    <w:rsid w:val="00FD3598"/>
    <w:rsid w:val="00FF4F8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4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page number" w:uiPriority="0"/>
    <w:lsdException w:name="endnote text" w:uiPriority="0"/>
    <w:lsdException w:name="Lis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Body Text Indent 3" w:uiPriority="0"/>
    <w:lsdException w:name="Strong" w:semiHidden="0" w:uiPriority="0" w:unhideWhenUsed="0" w:qFormat="1"/>
    <w:lsdException w:name="Emphasis" w:semiHidden="0" w:uiPriority="20" w:unhideWhenUsed="0" w:qFormat="1"/>
    <w:lsdException w:name="Document Map" w:uiPriority="0"/>
    <w:lsdException w:name="Normal (Web)" w:uiPriority="0"/>
    <w:lsdException w:name="HTML Preformatted" w:uiPriority="0"/>
    <w:lsdException w:name="Balloon Tex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9702F"/>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544642"/>
    <w:pPr>
      <w:keepNext/>
      <w:suppressAutoHyphens/>
      <w:autoSpaceDE/>
      <w:autoSpaceDN/>
      <w:adjustRightInd/>
      <w:outlineLvl w:val="0"/>
    </w:pPr>
    <w:rPr>
      <w:rFonts w:eastAsia="Andale Sans UI"/>
      <w:kern w:val="1"/>
      <w:sz w:val="28"/>
      <w:szCs w:val="24"/>
    </w:rPr>
  </w:style>
  <w:style w:type="paragraph" w:styleId="2">
    <w:name w:val="heading 2"/>
    <w:basedOn w:val="a"/>
    <w:next w:val="a"/>
    <w:link w:val="20"/>
    <w:unhideWhenUsed/>
    <w:qFormat/>
    <w:rsid w:val="00EC2D28"/>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BF7F4F"/>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qFormat/>
    <w:rsid w:val="00EB13D6"/>
    <w:pPr>
      <w:keepNext/>
      <w:widowControl/>
      <w:suppressAutoHyphens/>
      <w:autoSpaceDE/>
      <w:autoSpaceDN/>
      <w:adjustRightInd/>
      <w:ind w:left="1440"/>
      <w:outlineLvl w:val="3"/>
    </w:pPr>
    <w:rPr>
      <w:b/>
      <w:sz w:val="24"/>
      <w:lang w:eastAsia="ar-SA"/>
    </w:rPr>
  </w:style>
  <w:style w:type="paragraph" w:styleId="5">
    <w:name w:val="heading 5"/>
    <w:basedOn w:val="a"/>
    <w:next w:val="a"/>
    <w:link w:val="50"/>
    <w:qFormat/>
    <w:rsid w:val="00EB13D6"/>
    <w:pPr>
      <w:keepNext/>
      <w:widowControl/>
      <w:suppressAutoHyphens/>
      <w:autoSpaceDE/>
      <w:autoSpaceDN/>
      <w:adjustRightInd/>
      <w:ind w:left="1440"/>
      <w:jc w:val="center"/>
      <w:outlineLvl w:val="4"/>
    </w:pPr>
    <w:rPr>
      <w:b/>
      <w:sz w:val="32"/>
      <w:lang w:eastAsia="ar-SA"/>
    </w:rPr>
  </w:style>
  <w:style w:type="paragraph" w:styleId="7">
    <w:name w:val="heading 7"/>
    <w:basedOn w:val="a"/>
    <w:next w:val="a"/>
    <w:link w:val="70"/>
    <w:uiPriority w:val="9"/>
    <w:unhideWhenUsed/>
    <w:qFormat/>
    <w:rsid w:val="00EB13D6"/>
    <w:pPr>
      <w:keepNext/>
      <w:keepLines/>
      <w:spacing w:before="200"/>
      <w:outlineLvl w:val="6"/>
    </w:pPr>
    <w:rPr>
      <w:rFonts w:asciiTheme="majorHAnsi" w:eastAsiaTheme="majorEastAsia" w:hAnsiTheme="majorHAnsi" w:cstheme="majorBidi"/>
      <w:i/>
      <w:iCs/>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544642"/>
    <w:rPr>
      <w:rFonts w:ascii="Times New Roman" w:eastAsia="Andale Sans UI" w:hAnsi="Times New Roman" w:cs="Times New Roman"/>
      <w:kern w:val="1"/>
      <w:sz w:val="28"/>
      <w:szCs w:val="24"/>
      <w:lang w:eastAsia="ru-RU"/>
    </w:rPr>
  </w:style>
  <w:style w:type="character" w:customStyle="1" w:styleId="20">
    <w:name w:val="Заголовок 2 Знак"/>
    <w:basedOn w:val="a0"/>
    <w:link w:val="2"/>
    <w:uiPriority w:val="9"/>
    <w:rsid w:val="00EC2D28"/>
    <w:rPr>
      <w:rFonts w:asciiTheme="majorHAnsi" w:eastAsiaTheme="majorEastAsia" w:hAnsiTheme="majorHAnsi" w:cstheme="majorBidi"/>
      <w:b/>
      <w:bCs/>
      <w:color w:val="4F81BD" w:themeColor="accent1"/>
      <w:sz w:val="26"/>
      <w:szCs w:val="26"/>
      <w:lang w:eastAsia="ru-RU"/>
    </w:rPr>
  </w:style>
  <w:style w:type="paragraph" w:customStyle="1" w:styleId="ConsPlusNormal">
    <w:name w:val="ConsPlusNormal"/>
    <w:link w:val="ConsPlusNormal0"/>
    <w:rsid w:val="00000F7A"/>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000F7A"/>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000F7A"/>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000F7A"/>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000F7A"/>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000F7A"/>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000F7A"/>
    <w:pPr>
      <w:widowControl w:val="0"/>
      <w:autoSpaceDE w:val="0"/>
      <w:autoSpaceDN w:val="0"/>
      <w:spacing w:after="0" w:line="240" w:lineRule="auto"/>
    </w:pPr>
    <w:rPr>
      <w:rFonts w:ascii="Tahoma" w:eastAsia="Times New Roman" w:hAnsi="Tahoma" w:cs="Tahoma"/>
      <w:szCs w:val="20"/>
      <w:lang w:eastAsia="ru-RU"/>
    </w:rPr>
  </w:style>
  <w:style w:type="paragraph" w:styleId="a3">
    <w:name w:val="Normal (Web)"/>
    <w:aliases w:val="Обычный (Web),Обычный (Web)1,Обычный (веб) Знак,Обычный (Web)1 Знак,Знак Знак Знак,Знак Знак"/>
    <w:basedOn w:val="a"/>
    <w:link w:val="11"/>
    <w:unhideWhenUsed/>
    <w:rsid w:val="0049702F"/>
    <w:pPr>
      <w:widowControl/>
      <w:autoSpaceDE/>
      <w:autoSpaceDN/>
      <w:adjustRightInd/>
      <w:spacing w:before="100" w:beforeAutospacing="1" w:after="119"/>
    </w:pPr>
    <w:rPr>
      <w:sz w:val="24"/>
      <w:szCs w:val="24"/>
    </w:rPr>
  </w:style>
  <w:style w:type="table" w:styleId="a4">
    <w:name w:val="Table Grid"/>
    <w:basedOn w:val="a1"/>
    <w:uiPriority w:val="59"/>
    <w:rsid w:val="0049702F"/>
    <w:pPr>
      <w:spacing w:after="0" w:line="240" w:lineRule="auto"/>
    </w:pPr>
    <w:rPr>
      <w:rFonts w:ascii="Calibri" w:eastAsia="Times New Roman" w:hAnsi="Calibri" w:cs="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5">
    <w:name w:val="Основной текст_"/>
    <w:basedOn w:val="a0"/>
    <w:link w:val="31"/>
    <w:rsid w:val="00544642"/>
    <w:rPr>
      <w:rFonts w:ascii="Times New Roman" w:eastAsia="Times New Roman" w:hAnsi="Times New Roman" w:cs="Times New Roman"/>
      <w:sz w:val="27"/>
      <w:szCs w:val="27"/>
      <w:shd w:val="clear" w:color="auto" w:fill="FFFFFF"/>
    </w:rPr>
  </w:style>
  <w:style w:type="paragraph" w:customStyle="1" w:styleId="31">
    <w:name w:val="Основной текст3"/>
    <w:basedOn w:val="a"/>
    <w:link w:val="a5"/>
    <w:rsid w:val="00544642"/>
    <w:pPr>
      <w:shd w:val="clear" w:color="auto" w:fill="FFFFFF"/>
      <w:autoSpaceDE/>
      <w:autoSpaceDN/>
      <w:adjustRightInd/>
      <w:spacing w:line="566" w:lineRule="exact"/>
      <w:jc w:val="center"/>
    </w:pPr>
    <w:rPr>
      <w:sz w:val="27"/>
      <w:szCs w:val="27"/>
      <w:lang w:eastAsia="en-US"/>
    </w:rPr>
  </w:style>
  <w:style w:type="paragraph" w:styleId="a6">
    <w:name w:val="header"/>
    <w:aliases w:val=" Знак"/>
    <w:basedOn w:val="a"/>
    <w:link w:val="a7"/>
    <w:uiPriority w:val="99"/>
    <w:unhideWhenUsed/>
    <w:rsid w:val="00544642"/>
    <w:pPr>
      <w:widowControl/>
      <w:tabs>
        <w:tab w:val="center" w:pos="4677"/>
        <w:tab w:val="right" w:pos="9355"/>
      </w:tabs>
      <w:autoSpaceDE/>
      <w:autoSpaceDN/>
      <w:adjustRightInd/>
    </w:pPr>
    <w:rPr>
      <w:rFonts w:ascii="Calibri" w:eastAsia="Calibri" w:hAnsi="Calibri"/>
      <w:sz w:val="22"/>
      <w:szCs w:val="22"/>
      <w:lang w:eastAsia="en-US"/>
    </w:rPr>
  </w:style>
  <w:style w:type="character" w:customStyle="1" w:styleId="a7">
    <w:name w:val="Верхний колонтитул Знак"/>
    <w:aliases w:val=" Знак Знак"/>
    <w:basedOn w:val="a0"/>
    <w:link w:val="a6"/>
    <w:uiPriority w:val="99"/>
    <w:rsid w:val="00544642"/>
    <w:rPr>
      <w:rFonts w:ascii="Calibri" w:eastAsia="Calibri" w:hAnsi="Calibri" w:cs="Times New Roman"/>
    </w:rPr>
  </w:style>
  <w:style w:type="paragraph" w:styleId="a8">
    <w:name w:val="Balloon Text"/>
    <w:basedOn w:val="a"/>
    <w:link w:val="a9"/>
    <w:unhideWhenUsed/>
    <w:rsid w:val="00544642"/>
    <w:rPr>
      <w:rFonts w:ascii="Tahoma" w:hAnsi="Tahoma" w:cs="Tahoma"/>
      <w:sz w:val="16"/>
      <w:szCs w:val="16"/>
    </w:rPr>
  </w:style>
  <w:style w:type="character" w:customStyle="1" w:styleId="a9">
    <w:name w:val="Текст выноски Знак"/>
    <w:basedOn w:val="a0"/>
    <w:link w:val="a8"/>
    <w:uiPriority w:val="99"/>
    <w:rsid w:val="00544642"/>
    <w:rPr>
      <w:rFonts w:ascii="Tahoma" w:eastAsia="Times New Roman" w:hAnsi="Tahoma" w:cs="Tahoma"/>
      <w:sz w:val="16"/>
      <w:szCs w:val="16"/>
      <w:lang w:eastAsia="ru-RU"/>
    </w:rPr>
  </w:style>
  <w:style w:type="character" w:customStyle="1" w:styleId="FontStyle62">
    <w:name w:val="Font Style62"/>
    <w:rsid w:val="00544642"/>
    <w:rPr>
      <w:rFonts w:ascii="Times New Roman" w:hAnsi="Times New Roman" w:cs="Times New Roman"/>
      <w:b/>
      <w:bCs/>
      <w:sz w:val="26"/>
      <w:szCs w:val="26"/>
    </w:rPr>
  </w:style>
  <w:style w:type="character" w:customStyle="1" w:styleId="apple-converted-space">
    <w:name w:val="apple-converted-space"/>
    <w:basedOn w:val="a0"/>
    <w:rsid w:val="00544642"/>
  </w:style>
  <w:style w:type="character" w:customStyle="1" w:styleId="FontStyle54">
    <w:name w:val="Font Style54"/>
    <w:rsid w:val="00544642"/>
    <w:rPr>
      <w:rFonts w:ascii="Times New Roman" w:hAnsi="Times New Roman" w:cs="Times New Roman"/>
      <w:sz w:val="26"/>
      <w:szCs w:val="26"/>
    </w:rPr>
  </w:style>
  <w:style w:type="paragraph" w:customStyle="1" w:styleId="12">
    <w:name w:val="Маркированный список1"/>
    <w:basedOn w:val="a"/>
    <w:rsid w:val="00544642"/>
    <w:pPr>
      <w:suppressAutoHyphens/>
      <w:autoSpaceDE/>
      <w:autoSpaceDN/>
      <w:adjustRightInd/>
      <w:contextualSpacing/>
    </w:pPr>
    <w:rPr>
      <w:rFonts w:eastAsia="Andale Sans UI"/>
      <w:kern w:val="1"/>
      <w:sz w:val="24"/>
      <w:szCs w:val="24"/>
    </w:rPr>
  </w:style>
  <w:style w:type="paragraph" w:customStyle="1" w:styleId="Style44">
    <w:name w:val="Style44"/>
    <w:basedOn w:val="a"/>
    <w:rsid w:val="00544642"/>
    <w:pPr>
      <w:suppressAutoHyphens/>
      <w:autoSpaceDN/>
      <w:adjustRightInd/>
      <w:jc w:val="center"/>
    </w:pPr>
    <w:rPr>
      <w:rFonts w:eastAsia="Andale Sans UI"/>
      <w:kern w:val="1"/>
      <w:sz w:val="24"/>
      <w:szCs w:val="24"/>
    </w:rPr>
  </w:style>
  <w:style w:type="paragraph" w:customStyle="1" w:styleId="Default">
    <w:name w:val="Default"/>
    <w:rsid w:val="00544642"/>
    <w:pPr>
      <w:suppressAutoHyphens/>
      <w:autoSpaceDE w:val="0"/>
      <w:spacing w:after="0" w:line="240" w:lineRule="auto"/>
    </w:pPr>
    <w:rPr>
      <w:rFonts w:ascii="Times New Roman" w:eastAsia="Calibri" w:hAnsi="Times New Roman" w:cs="Times New Roman"/>
      <w:color w:val="000000"/>
      <w:kern w:val="1"/>
      <w:sz w:val="24"/>
      <w:szCs w:val="24"/>
      <w:lang w:eastAsia="zh-CN"/>
    </w:rPr>
  </w:style>
  <w:style w:type="paragraph" w:customStyle="1" w:styleId="formattext">
    <w:name w:val="formattext"/>
    <w:basedOn w:val="a"/>
    <w:rsid w:val="00544642"/>
    <w:pPr>
      <w:suppressAutoHyphens/>
      <w:autoSpaceDE/>
      <w:autoSpaceDN/>
      <w:adjustRightInd/>
      <w:spacing w:before="280" w:after="280"/>
    </w:pPr>
    <w:rPr>
      <w:rFonts w:eastAsia="Andale Sans UI"/>
      <w:kern w:val="1"/>
      <w:sz w:val="24"/>
      <w:szCs w:val="24"/>
    </w:rPr>
  </w:style>
  <w:style w:type="paragraph" w:styleId="aa">
    <w:name w:val="List Paragraph"/>
    <w:basedOn w:val="a"/>
    <w:qFormat/>
    <w:rsid w:val="00544642"/>
    <w:pPr>
      <w:widowControl/>
      <w:autoSpaceDE/>
      <w:autoSpaceDN/>
      <w:adjustRightInd/>
      <w:ind w:left="720" w:firstLine="709"/>
      <w:contextualSpacing/>
      <w:jc w:val="both"/>
    </w:pPr>
    <w:rPr>
      <w:rFonts w:asciiTheme="minorHAnsi" w:eastAsiaTheme="minorHAnsi" w:hAnsiTheme="minorHAnsi" w:cstheme="minorBidi"/>
      <w:sz w:val="22"/>
      <w:szCs w:val="22"/>
      <w:lang w:eastAsia="en-US"/>
    </w:rPr>
  </w:style>
  <w:style w:type="paragraph" w:styleId="ab">
    <w:name w:val="footer"/>
    <w:basedOn w:val="a"/>
    <w:link w:val="ac"/>
    <w:uiPriority w:val="99"/>
    <w:unhideWhenUsed/>
    <w:rsid w:val="00544642"/>
    <w:pPr>
      <w:tabs>
        <w:tab w:val="center" w:pos="4677"/>
        <w:tab w:val="right" w:pos="9355"/>
      </w:tabs>
    </w:pPr>
  </w:style>
  <w:style w:type="character" w:customStyle="1" w:styleId="ac">
    <w:name w:val="Нижний колонтитул Знак"/>
    <w:basedOn w:val="a0"/>
    <w:link w:val="ab"/>
    <w:uiPriority w:val="99"/>
    <w:rsid w:val="00544642"/>
    <w:rPr>
      <w:rFonts w:ascii="Times New Roman" w:eastAsia="Times New Roman" w:hAnsi="Times New Roman" w:cs="Times New Roman"/>
      <w:sz w:val="20"/>
      <w:szCs w:val="20"/>
      <w:lang w:eastAsia="ru-RU"/>
    </w:rPr>
  </w:style>
  <w:style w:type="paragraph" w:styleId="32">
    <w:name w:val="Body Text 3"/>
    <w:basedOn w:val="a"/>
    <w:link w:val="33"/>
    <w:rsid w:val="00EC2D28"/>
    <w:pPr>
      <w:widowControl/>
      <w:autoSpaceDE/>
      <w:autoSpaceDN/>
      <w:adjustRightInd/>
      <w:spacing w:line="360" w:lineRule="auto"/>
      <w:jc w:val="center"/>
    </w:pPr>
    <w:rPr>
      <w:sz w:val="28"/>
    </w:rPr>
  </w:style>
  <w:style w:type="character" w:customStyle="1" w:styleId="33">
    <w:name w:val="Основной текст 3 Знак"/>
    <w:basedOn w:val="a0"/>
    <w:link w:val="32"/>
    <w:rsid w:val="00EC2D28"/>
    <w:rPr>
      <w:rFonts w:ascii="Times New Roman" w:eastAsia="Times New Roman" w:hAnsi="Times New Roman" w:cs="Times New Roman"/>
      <w:sz w:val="28"/>
      <w:szCs w:val="20"/>
      <w:lang w:eastAsia="ru-RU"/>
    </w:rPr>
  </w:style>
  <w:style w:type="paragraph" w:customStyle="1" w:styleId="310">
    <w:name w:val="Основной текст 31"/>
    <w:basedOn w:val="a"/>
    <w:rsid w:val="00EC2D28"/>
    <w:pPr>
      <w:widowControl/>
      <w:suppressAutoHyphens/>
      <w:autoSpaceDE/>
      <w:autoSpaceDN/>
      <w:adjustRightInd/>
      <w:jc w:val="both"/>
    </w:pPr>
    <w:rPr>
      <w:b/>
      <w:sz w:val="28"/>
      <w:lang w:eastAsia="ar-SA"/>
    </w:rPr>
  </w:style>
  <w:style w:type="character" w:customStyle="1" w:styleId="Absatz-Standardschriftart">
    <w:name w:val="Absatz-Standardschriftart"/>
    <w:rsid w:val="00EC2D28"/>
  </w:style>
  <w:style w:type="character" w:customStyle="1" w:styleId="WW-Absatz-Standardschriftart">
    <w:name w:val="WW-Absatz-Standardschriftart"/>
    <w:rsid w:val="00EC2D28"/>
  </w:style>
  <w:style w:type="character" w:customStyle="1" w:styleId="WW-Absatz-Standardschriftart1">
    <w:name w:val="WW-Absatz-Standardschriftart1"/>
    <w:rsid w:val="00EC2D28"/>
  </w:style>
  <w:style w:type="character" w:customStyle="1" w:styleId="13">
    <w:name w:val="Основной шрифт абзаца1"/>
    <w:rsid w:val="00EC2D28"/>
  </w:style>
  <w:style w:type="paragraph" w:customStyle="1" w:styleId="ad">
    <w:name w:val="Заголовок"/>
    <w:basedOn w:val="a"/>
    <w:next w:val="ae"/>
    <w:rsid w:val="00EC2D28"/>
    <w:pPr>
      <w:keepNext/>
      <w:widowControl/>
      <w:autoSpaceDE/>
      <w:autoSpaceDN/>
      <w:adjustRightInd/>
      <w:spacing w:before="240" w:after="120"/>
    </w:pPr>
    <w:rPr>
      <w:rFonts w:ascii="Arial" w:eastAsia="SimSun" w:hAnsi="Arial" w:cs="Tahoma"/>
      <w:sz w:val="28"/>
      <w:szCs w:val="28"/>
      <w:lang w:eastAsia="ar-SA"/>
    </w:rPr>
  </w:style>
  <w:style w:type="paragraph" w:styleId="ae">
    <w:name w:val="Body Text"/>
    <w:basedOn w:val="a"/>
    <w:link w:val="af"/>
    <w:rsid w:val="00EC2D28"/>
    <w:pPr>
      <w:widowControl/>
      <w:autoSpaceDE/>
      <w:autoSpaceDN/>
      <w:adjustRightInd/>
      <w:spacing w:after="120"/>
    </w:pPr>
    <w:rPr>
      <w:sz w:val="24"/>
      <w:szCs w:val="24"/>
      <w:lang w:eastAsia="ar-SA"/>
    </w:rPr>
  </w:style>
  <w:style w:type="character" w:customStyle="1" w:styleId="af">
    <w:name w:val="Основной текст Знак"/>
    <w:basedOn w:val="a0"/>
    <w:link w:val="ae"/>
    <w:rsid w:val="00EC2D28"/>
    <w:rPr>
      <w:rFonts w:ascii="Times New Roman" w:eastAsia="Times New Roman" w:hAnsi="Times New Roman" w:cs="Times New Roman"/>
      <w:sz w:val="24"/>
      <w:szCs w:val="24"/>
      <w:lang w:eastAsia="ar-SA"/>
    </w:rPr>
  </w:style>
  <w:style w:type="paragraph" w:styleId="af0">
    <w:name w:val="List"/>
    <w:basedOn w:val="ae"/>
    <w:rsid w:val="00EC2D28"/>
    <w:rPr>
      <w:rFonts w:cs="Tahoma"/>
    </w:rPr>
  </w:style>
  <w:style w:type="paragraph" w:customStyle="1" w:styleId="14">
    <w:name w:val="Название1"/>
    <w:basedOn w:val="a"/>
    <w:rsid w:val="00EC2D28"/>
    <w:pPr>
      <w:widowControl/>
      <w:suppressLineNumbers/>
      <w:autoSpaceDE/>
      <w:autoSpaceDN/>
      <w:adjustRightInd/>
      <w:spacing w:before="120" w:after="120"/>
    </w:pPr>
    <w:rPr>
      <w:rFonts w:cs="Tahoma"/>
      <w:i/>
      <w:iCs/>
      <w:sz w:val="24"/>
      <w:szCs w:val="24"/>
      <w:lang w:eastAsia="ar-SA"/>
    </w:rPr>
  </w:style>
  <w:style w:type="paragraph" w:customStyle="1" w:styleId="15">
    <w:name w:val="Указатель1"/>
    <w:basedOn w:val="a"/>
    <w:rsid w:val="00EC2D28"/>
    <w:pPr>
      <w:widowControl/>
      <w:suppressLineNumbers/>
      <w:autoSpaceDE/>
      <w:autoSpaceDN/>
      <w:adjustRightInd/>
    </w:pPr>
    <w:rPr>
      <w:rFonts w:cs="Tahoma"/>
      <w:sz w:val="24"/>
      <w:szCs w:val="24"/>
      <w:lang w:eastAsia="ar-SA"/>
    </w:rPr>
  </w:style>
  <w:style w:type="paragraph" w:customStyle="1" w:styleId="af1">
    <w:name w:val="Содержимое таблицы"/>
    <w:basedOn w:val="a"/>
    <w:rsid w:val="00EC2D28"/>
    <w:pPr>
      <w:widowControl/>
      <w:suppressLineNumbers/>
      <w:autoSpaceDE/>
      <w:autoSpaceDN/>
      <w:adjustRightInd/>
    </w:pPr>
    <w:rPr>
      <w:sz w:val="24"/>
      <w:szCs w:val="24"/>
      <w:lang w:eastAsia="ar-SA"/>
    </w:rPr>
  </w:style>
  <w:style w:type="paragraph" w:customStyle="1" w:styleId="af2">
    <w:name w:val="Заголовок таблицы"/>
    <w:basedOn w:val="af1"/>
    <w:rsid w:val="00EC2D28"/>
    <w:pPr>
      <w:jc w:val="center"/>
    </w:pPr>
    <w:rPr>
      <w:b/>
      <w:bCs/>
    </w:rPr>
  </w:style>
  <w:style w:type="paragraph" w:customStyle="1" w:styleId="21">
    <w:name w:val="Основной текст 21"/>
    <w:basedOn w:val="a"/>
    <w:rsid w:val="00EC2D28"/>
    <w:pPr>
      <w:widowControl/>
      <w:suppressAutoHyphens/>
      <w:autoSpaceDE/>
      <w:autoSpaceDN/>
      <w:adjustRightInd/>
    </w:pPr>
    <w:rPr>
      <w:b/>
      <w:sz w:val="28"/>
      <w:lang w:eastAsia="ar-SA"/>
    </w:rPr>
  </w:style>
  <w:style w:type="character" w:styleId="af3">
    <w:name w:val="Hyperlink"/>
    <w:basedOn w:val="a0"/>
    <w:uiPriority w:val="99"/>
    <w:unhideWhenUsed/>
    <w:rsid w:val="00EC2D28"/>
    <w:rPr>
      <w:color w:val="0000FF"/>
      <w:u w:val="single"/>
    </w:rPr>
  </w:style>
  <w:style w:type="paragraph" w:customStyle="1" w:styleId="xl64">
    <w:name w:val="xl64"/>
    <w:basedOn w:val="a"/>
    <w:rsid w:val="00EC2D28"/>
    <w:pPr>
      <w:widowControl/>
      <w:autoSpaceDE/>
      <w:autoSpaceDN/>
      <w:adjustRightInd/>
      <w:spacing w:before="100" w:beforeAutospacing="1" w:after="100" w:afterAutospacing="1"/>
    </w:pPr>
    <w:rPr>
      <w:rFonts w:ascii="Arial" w:hAnsi="Arial" w:cs="Arial"/>
    </w:rPr>
  </w:style>
  <w:style w:type="paragraph" w:customStyle="1" w:styleId="xl65">
    <w:name w:val="xl65"/>
    <w:basedOn w:val="a"/>
    <w:rsid w:val="00EC2D28"/>
    <w:pPr>
      <w:widowControl/>
      <w:pBdr>
        <w:top w:val="single" w:sz="8" w:space="0" w:color="auto"/>
      </w:pBdr>
      <w:autoSpaceDE/>
      <w:autoSpaceDN/>
      <w:adjustRightInd/>
      <w:spacing w:before="100" w:beforeAutospacing="1" w:after="100" w:afterAutospacing="1"/>
      <w:textAlignment w:val="top"/>
    </w:pPr>
    <w:rPr>
      <w:rFonts w:ascii="Arial" w:hAnsi="Arial" w:cs="Arial"/>
    </w:rPr>
  </w:style>
  <w:style w:type="paragraph" w:customStyle="1" w:styleId="xl66">
    <w:name w:val="xl66"/>
    <w:basedOn w:val="a"/>
    <w:rsid w:val="00EC2D28"/>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rFonts w:ascii="MS Sans Serif" w:hAnsi="MS Sans Serif"/>
      <w:color w:val="000000"/>
      <w:sz w:val="16"/>
      <w:szCs w:val="16"/>
    </w:rPr>
  </w:style>
  <w:style w:type="paragraph" w:customStyle="1" w:styleId="xl67">
    <w:name w:val="xl67"/>
    <w:basedOn w:val="a"/>
    <w:rsid w:val="00EC2D28"/>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rFonts w:ascii="MS Sans Serif" w:hAnsi="MS Sans Serif"/>
      <w:color w:val="000000"/>
      <w:sz w:val="16"/>
      <w:szCs w:val="16"/>
    </w:rPr>
  </w:style>
  <w:style w:type="paragraph" w:customStyle="1" w:styleId="xl68">
    <w:name w:val="xl68"/>
    <w:basedOn w:val="a"/>
    <w:rsid w:val="00EC2D28"/>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rFonts w:ascii="MS Sans Serif" w:hAnsi="MS Sans Serif"/>
      <w:color w:val="000000"/>
      <w:sz w:val="16"/>
      <w:szCs w:val="16"/>
    </w:rPr>
  </w:style>
  <w:style w:type="paragraph" w:customStyle="1" w:styleId="xl69">
    <w:name w:val="xl69"/>
    <w:basedOn w:val="a"/>
    <w:rsid w:val="00EC2D28"/>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rFonts w:ascii="MS Sans Serif" w:hAnsi="MS Sans Serif"/>
      <w:color w:val="000000"/>
      <w:sz w:val="16"/>
      <w:szCs w:val="16"/>
    </w:rPr>
  </w:style>
  <w:style w:type="paragraph" w:customStyle="1" w:styleId="xl70">
    <w:name w:val="xl70"/>
    <w:basedOn w:val="a"/>
    <w:rsid w:val="00EC2D28"/>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MS Sans Serif" w:hAnsi="MS Sans Serif"/>
      <w:color w:val="000000"/>
      <w:sz w:val="16"/>
      <w:szCs w:val="16"/>
    </w:rPr>
  </w:style>
  <w:style w:type="paragraph" w:customStyle="1" w:styleId="xl71">
    <w:name w:val="xl71"/>
    <w:basedOn w:val="a"/>
    <w:rsid w:val="00EC2D28"/>
    <w:pPr>
      <w:widowControl/>
      <w:pBdr>
        <w:bottom w:val="single" w:sz="8" w:space="0" w:color="auto"/>
      </w:pBdr>
      <w:autoSpaceDE/>
      <w:autoSpaceDN/>
      <w:adjustRightInd/>
      <w:spacing w:before="100" w:beforeAutospacing="1" w:after="100" w:afterAutospacing="1"/>
      <w:textAlignment w:val="top"/>
    </w:pPr>
    <w:rPr>
      <w:rFonts w:ascii="Arial" w:hAnsi="Arial" w:cs="Arial"/>
    </w:rPr>
  </w:style>
  <w:style w:type="paragraph" w:customStyle="1" w:styleId="xl72">
    <w:name w:val="xl72"/>
    <w:basedOn w:val="a"/>
    <w:rsid w:val="00EC2D28"/>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rFonts w:ascii="MS Sans Serif" w:hAnsi="MS Sans Serif"/>
      <w:color w:val="000000"/>
      <w:sz w:val="16"/>
      <w:szCs w:val="16"/>
    </w:rPr>
  </w:style>
  <w:style w:type="paragraph" w:customStyle="1" w:styleId="xl73">
    <w:name w:val="xl73"/>
    <w:basedOn w:val="a"/>
    <w:rsid w:val="00EC2D28"/>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rFonts w:ascii="MS Sans Serif" w:hAnsi="MS Sans Serif"/>
      <w:color w:val="000000"/>
      <w:sz w:val="16"/>
      <w:szCs w:val="16"/>
    </w:rPr>
  </w:style>
  <w:style w:type="paragraph" w:customStyle="1" w:styleId="xl74">
    <w:name w:val="xl74"/>
    <w:basedOn w:val="a"/>
    <w:rsid w:val="00EC2D28"/>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color w:val="000000"/>
    </w:rPr>
  </w:style>
  <w:style w:type="paragraph" w:customStyle="1" w:styleId="xl75">
    <w:name w:val="xl75"/>
    <w:basedOn w:val="a"/>
    <w:rsid w:val="00EC2D28"/>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color w:val="000000"/>
    </w:rPr>
  </w:style>
  <w:style w:type="paragraph" w:styleId="af4">
    <w:name w:val="No Spacing"/>
    <w:qFormat/>
    <w:rsid w:val="00EC2D28"/>
    <w:pPr>
      <w:widowControl w:val="0"/>
      <w:suppressAutoHyphens/>
      <w:autoSpaceDE w:val="0"/>
      <w:spacing w:after="0" w:line="240" w:lineRule="auto"/>
    </w:pPr>
    <w:rPr>
      <w:rFonts w:ascii="Times New Roman" w:eastAsia="Arial" w:hAnsi="Times New Roman" w:cs="Times New Roman"/>
      <w:kern w:val="1"/>
      <w:sz w:val="20"/>
      <w:szCs w:val="20"/>
      <w:lang w:eastAsia="ar-SA"/>
    </w:rPr>
  </w:style>
  <w:style w:type="paragraph" w:customStyle="1" w:styleId="320">
    <w:name w:val="Основной текст 32"/>
    <w:basedOn w:val="a"/>
    <w:rsid w:val="00BF7F4F"/>
    <w:pPr>
      <w:widowControl/>
      <w:suppressAutoHyphens/>
      <w:autoSpaceDE/>
      <w:autoSpaceDN/>
      <w:adjustRightInd/>
      <w:spacing w:line="360" w:lineRule="auto"/>
      <w:jc w:val="center"/>
    </w:pPr>
    <w:rPr>
      <w:sz w:val="28"/>
      <w:lang w:eastAsia="ar-SA"/>
    </w:rPr>
  </w:style>
  <w:style w:type="character" w:customStyle="1" w:styleId="30">
    <w:name w:val="Заголовок 3 Знак"/>
    <w:basedOn w:val="a0"/>
    <w:link w:val="3"/>
    <w:uiPriority w:val="9"/>
    <w:semiHidden/>
    <w:rsid w:val="00BF7F4F"/>
    <w:rPr>
      <w:rFonts w:asciiTheme="majorHAnsi" w:eastAsiaTheme="majorEastAsia" w:hAnsiTheme="majorHAnsi" w:cstheme="majorBidi"/>
      <w:b/>
      <w:bCs/>
      <w:color w:val="4F81BD" w:themeColor="accent1"/>
      <w:sz w:val="20"/>
      <w:szCs w:val="20"/>
      <w:lang w:eastAsia="ru-RU"/>
    </w:rPr>
  </w:style>
  <w:style w:type="paragraph" w:customStyle="1" w:styleId="af5">
    <w:name w:val="Организация"/>
    <w:basedOn w:val="a"/>
    <w:rsid w:val="00BF7F4F"/>
    <w:pPr>
      <w:framePr w:w="3840" w:h="1752" w:wrap="notBeside" w:vAnchor="page" w:hAnchor="margin" w:y="889"/>
      <w:widowControl/>
      <w:autoSpaceDE/>
      <w:autoSpaceDN/>
      <w:adjustRightInd/>
      <w:spacing w:line="280" w:lineRule="auto"/>
    </w:pPr>
    <w:rPr>
      <w:rFonts w:ascii="Arial" w:hAnsi="Arial"/>
      <w:sz w:val="32"/>
    </w:rPr>
  </w:style>
  <w:style w:type="character" w:customStyle="1" w:styleId="FontStyle11">
    <w:name w:val="Font Style11"/>
    <w:basedOn w:val="13"/>
    <w:rsid w:val="005559E0"/>
    <w:rPr>
      <w:rFonts w:ascii="Times New Roman" w:hAnsi="Times New Roman" w:cs="Times New Roman"/>
      <w:sz w:val="20"/>
      <w:szCs w:val="20"/>
    </w:rPr>
  </w:style>
  <w:style w:type="character" w:customStyle="1" w:styleId="INS">
    <w:name w:val="INS"/>
    <w:rsid w:val="00792566"/>
  </w:style>
  <w:style w:type="paragraph" w:customStyle="1" w:styleId="Textbody">
    <w:name w:val="Text body"/>
    <w:basedOn w:val="a"/>
    <w:rsid w:val="00792566"/>
    <w:pPr>
      <w:suppressAutoHyphens/>
      <w:autoSpaceDE/>
      <w:autoSpaceDN/>
      <w:adjustRightInd/>
      <w:spacing w:after="120"/>
      <w:textAlignment w:val="baseline"/>
    </w:pPr>
    <w:rPr>
      <w:rFonts w:eastAsia="SimSun"/>
      <w:kern w:val="1"/>
      <w:sz w:val="24"/>
      <w:szCs w:val="24"/>
      <w:lang w:eastAsia="hi-IN" w:bidi="hi-IN"/>
    </w:rPr>
  </w:style>
  <w:style w:type="paragraph" w:customStyle="1" w:styleId="Heading2">
    <w:name w:val="Heading 2"/>
    <w:basedOn w:val="af6"/>
    <w:next w:val="Textbody"/>
    <w:rsid w:val="00792566"/>
    <w:pPr>
      <w:keepNext/>
      <w:pBdr>
        <w:bottom w:val="none" w:sz="0" w:space="0" w:color="auto"/>
      </w:pBdr>
      <w:suppressAutoHyphens/>
      <w:autoSpaceDE/>
      <w:autoSpaceDN/>
      <w:adjustRightInd/>
      <w:spacing w:before="240" w:after="120"/>
      <w:contextualSpacing w:val="0"/>
      <w:textAlignment w:val="baseline"/>
    </w:pPr>
    <w:rPr>
      <w:rFonts w:ascii="Times New Roman" w:eastAsia="SimSun" w:hAnsi="Times New Roman" w:cs="Tahoma"/>
      <w:b/>
      <w:bCs/>
      <w:color w:val="auto"/>
      <w:spacing w:val="0"/>
      <w:kern w:val="1"/>
      <w:sz w:val="36"/>
      <w:szCs w:val="36"/>
      <w:lang w:eastAsia="hi-IN" w:bidi="hi-IN"/>
    </w:rPr>
  </w:style>
  <w:style w:type="paragraph" w:customStyle="1" w:styleId="PreformattedText">
    <w:name w:val="Preformatted Text"/>
    <w:basedOn w:val="a"/>
    <w:rsid w:val="00792566"/>
    <w:pPr>
      <w:suppressAutoHyphens/>
      <w:autoSpaceDE/>
      <w:autoSpaceDN/>
      <w:adjustRightInd/>
      <w:textAlignment w:val="baseline"/>
    </w:pPr>
    <w:rPr>
      <w:rFonts w:ascii="Courier New" w:eastAsia="NSimSun" w:hAnsi="Courier New" w:cs="Courier New"/>
      <w:kern w:val="1"/>
      <w:lang w:eastAsia="hi-IN" w:bidi="hi-IN"/>
    </w:rPr>
  </w:style>
  <w:style w:type="paragraph" w:styleId="af6">
    <w:name w:val="Title"/>
    <w:basedOn w:val="a"/>
    <w:next w:val="a"/>
    <w:link w:val="af7"/>
    <w:qFormat/>
    <w:rsid w:val="00792566"/>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f7">
    <w:name w:val="Название Знак"/>
    <w:basedOn w:val="a0"/>
    <w:link w:val="af6"/>
    <w:rsid w:val="00792566"/>
    <w:rPr>
      <w:rFonts w:asciiTheme="majorHAnsi" w:eastAsiaTheme="majorEastAsia" w:hAnsiTheme="majorHAnsi" w:cstheme="majorBidi"/>
      <w:color w:val="17365D" w:themeColor="text2" w:themeShade="BF"/>
      <w:spacing w:val="5"/>
      <w:kern w:val="28"/>
      <w:sz w:val="52"/>
      <w:szCs w:val="52"/>
      <w:lang w:eastAsia="ru-RU"/>
    </w:rPr>
  </w:style>
  <w:style w:type="character" w:customStyle="1" w:styleId="41">
    <w:name w:val="Основной текст (4)_"/>
    <w:basedOn w:val="a0"/>
    <w:link w:val="42"/>
    <w:rsid w:val="00792566"/>
    <w:rPr>
      <w:b/>
      <w:bCs/>
      <w:spacing w:val="-7"/>
      <w:sz w:val="26"/>
      <w:szCs w:val="26"/>
      <w:shd w:val="clear" w:color="auto" w:fill="FFFFFF"/>
    </w:rPr>
  </w:style>
  <w:style w:type="paragraph" w:customStyle="1" w:styleId="42">
    <w:name w:val="Основной текст (4)"/>
    <w:basedOn w:val="a"/>
    <w:link w:val="41"/>
    <w:rsid w:val="00792566"/>
    <w:pPr>
      <w:shd w:val="clear" w:color="auto" w:fill="FFFFFF"/>
      <w:autoSpaceDE/>
      <w:autoSpaceDN/>
      <w:adjustRightInd/>
      <w:spacing w:line="360" w:lineRule="exact"/>
      <w:jc w:val="center"/>
    </w:pPr>
    <w:rPr>
      <w:rFonts w:asciiTheme="minorHAnsi" w:eastAsiaTheme="minorHAnsi" w:hAnsiTheme="minorHAnsi" w:cstheme="minorBidi"/>
      <w:b/>
      <w:bCs/>
      <w:spacing w:val="-7"/>
      <w:sz w:val="26"/>
      <w:szCs w:val="26"/>
      <w:shd w:val="clear" w:color="auto" w:fill="FFFFFF"/>
      <w:lang w:eastAsia="en-US"/>
    </w:rPr>
  </w:style>
  <w:style w:type="character" w:customStyle="1" w:styleId="22">
    <w:name w:val="Основной текст (2)_"/>
    <w:basedOn w:val="a0"/>
    <w:link w:val="23"/>
    <w:rsid w:val="00B23EEC"/>
    <w:rPr>
      <w:rFonts w:ascii="Times New Roman" w:eastAsia="Times New Roman" w:hAnsi="Times New Roman" w:cs="Times New Roman"/>
      <w:b/>
      <w:bCs/>
      <w:spacing w:val="-2"/>
      <w:sz w:val="17"/>
      <w:szCs w:val="17"/>
      <w:shd w:val="clear" w:color="auto" w:fill="FFFFFF"/>
    </w:rPr>
  </w:style>
  <w:style w:type="paragraph" w:customStyle="1" w:styleId="23">
    <w:name w:val="Основной текст (2)"/>
    <w:basedOn w:val="a"/>
    <w:link w:val="22"/>
    <w:rsid w:val="00B23EEC"/>
    <w:pPr>
      <w:shd w:val="clear" w:color="auto" w:fill="FFFFFF"/>
      <w:autoSpaceDE/>
      <w:autoSpaceDN/>
      <w:adjustRightInd/>
      <w:spacing w:before="180" w:after="180" w:line="0" w:lineRule="atLeast"/>
      <w:jc w:val="center"/>
    </w:pPr>
    <w:rPr>
      <w:b/>
      <w:bCs/>
      <w:spacing w:val="-2"/>
      <w:sz w:val="17"/>
      <w:szCs w:val="17"/>
      <w:lang w:eastAsia="en-US"/>
    </w:rPr>
  </w:style>
  <w:style w:type="paragraph" w:customStyle="1" w:styleId="16">
    <w:name w:val="Основной текст1"/>
    <w:basedOn w:val="a"/>
    <w:rsid w:val="00B23EEC"/>
    <w:pPr>
      <w:shd w:val="clear" w:color="auto" w:fill="FFFFFF"/>
      <w:autoSpaceDE/>
      <w:autoSpaceDN/>
      <w:adjustRightInd/>
      <w:spacing w:before="600" w:after="360" w:line="214" w:lineRule="exact"/>
    </w:pPr>
    <w:rPr>
      <w:color w:val="000000"/>
      <w:spacing w:val="-2"/>
      <w:sz w:val="17"/>
      <w:szCs w:val="17"/>
    </w:rPr>
  </w:style>
  <w:style w:type="paragraph" w:customStyle="1" w:styleId="Standard">
    <w:name w:val="Standard"/>
    <w:rsid w:val="00B23EEC"/>
    <w:pPr>
      <w:widowControl w:val="0"/>
      <w:suppressAutoHyphens/>
      <w:autoSpaceDN w:val="0"/>
      <w:spacing w:after="0" w:line="240" w:lineRule="auto"/>
      <w:textAlignment w:val="baseline"/>
    </w:pPr>
    <w:rPr>
      <w:rFonts w:ascii="Times New Roman" w:eastAsia="Arial Unicode MS" w:hAnsi="Times New Roman" w:cs="Times New Roman"/>
      <w:kern w:val="3"/>
      <w:sz w:val="24"/>
      <w:szCs w:val="24"/>
      <w:lang w:eastAsia="zh-CN"/>
    </w:rPr>
  </w:style>
  <w:style w:type="paragraph" w:customStyle="1" w:styleId="MinorHeading">
    <w:name w:val="Minor Heading"/>
    <w:next w:val="a"/>
    <w:rsid w:val="00B23EEC"/>
    <w:pPr>
      <w:keepNext/>
      <w:keepLines/>
      <w:widowControl w:val="0"/>
      <w:spacing w:before="144" w:after="144" w:line="264" w:lineRule="atLeast"/>
      <w:jc w:val="center"/>
    </w:pPr>
    <w:rPr>
      <w:rFonts w:ascii="TimesDL" w:eastAsia="Times New Roman" w:hAnsi="TimesDL" w:cs="Times New Roman"/>
      <w:b/>
      <w:sz w:val="24"/>
      <w:szCs w:val="20"/>
      <w:lang w:val="en-US" w:eastAsia="ru-RU"/>
    </w:rPr>
  </w:style>
  <w:style w:type="character" w:customStyle="1" w:styleId="17">
    <w:name w:val="Заголовок №1_"/>
    <w:basedOn w:val="a0"/>
    <w:link w:val="18"/>
    <w:rsid w:val="00E05ECA"/>
    <w:rPr>
      <w:rFonts w:ascii="Times New Roman" w:eastAsia="Times New Roman" w:hAnsi="Times New Roman" w:cs="Times New Roman"/>
      <w:b/>
      <w:bCs/>
      <w:spacing w:val="-2"/>
      <w:sz w:val="19"/>
      <w:szCs w:val="19"/>
      <w:shd w:val="clear" w:color="auto" w:fill="FFFFFF"/>
    </w:rPr>
  </w:style>
  <w:style w:type="character" w:customStyle="1" w:styleId="7pt">
    <w:name w:val="Основной текст + 7 pt"/>
    <w:basedOn w:val="a5"/>
    <w:rsid w:val="00E05ECA"/>
    <w:rPr>
      <w:b w:val="0"/>
      <w:bCs w:val="0"/>
      <w:i w:val="0"/>
      <w:iCs w:val="0"/>
      <w:smallCaps w:val="0"/>
      <w:strike w:val="0"/>
      <w:color w:val="000000"/>
      <w:spacing w:val="-3"/>
      <w:w w:val="100"/>
      <w:position w:val="0"/>
      <w:sz w:val="14"/>
      <w:szCs w:val="14"/>
      <w:u w:val="none"/>
      <w:lang w:val="ru-RU"/>
    </w:rPr>
  </w:style>
  <w:style w:type="paragraph" w:customStyle="1" w:styleId="18">
    <w:name w:val="Заголовок №1"/>
    <w:basedOn w:val="a"/>
    <w:link w:val="17"/>
    <w:rsid w:val="00E05ECA"/>
    <w:pPr>
      <w:shd w:val="clear" w:color="auto" w:fill="FFFFFF"/>
      <w:autoSpaceDE/>
      <w:autoSpaceDN/>
      <w:adjustRightInd/>
      <w:spacing w:after="360" w:line="0" w:lineRule="atLeast"/>
      <w:jc w:val="center"/>
      <w:outlineLvl w:val="0"/>
    </w:pPr>
    <w:rPr>
      <w:b/>
      <w:bCs/>
      <w:spacing w:val="-2"/>
      <w:sz w:val="19"/>
      <w:szCs w:val="19"/>
      <w:lang w:eastAsia="en-US"/>
    </w:rPr>
  </w:style>
  <w:style w:type="character" w:customStyle="1" w:styleId="highlighthighlightactive">
    <w:name w:val="highlight highlight_active"/>
    <w:basedOn w:val="a0"/>
    <w:rsid w:val="00E05ECA"/>
  </w:style>
  <w:style w:type="paragraph" w:customStyle="1" w:styleId="western">
    <w:name w:val="western"/>
    <w:basedOn w:val="a"/>
    <w:rsid w:val="00E05ECA"/>
    <w:pPr>
      <w:widowControl/>
      <w:autoSpaceDE/>
      <w:autoSpaceDN/>
      <w:adjustRightInd/>
      <w:spacing w:before="280" w:after="280"/>
    </w:pPr>
    <w:rPr>
      <w:sz w:val="24"/>
      <w:szCs w:val="24"/>
      <w:lang w:eastAsia="ar-SA"/>
    </w:rPr>
  </w:style>
  <w:style w:type="character" w:styleId="af8">
    <w:name w:val="Strong"/>
    <w:basedOn w:val="a0"/>
    <w:qFormat/>
    <w:rsid w:val="008C13FD"/>
    <w:rPr>
      <w:b/>
      <w:bCs/>
    </w:rPr>
  </w:style>
  <w:style w:type="paragraph" w:customStyle="1" w:styleId="ConsNormal">
    <w:name w:val="ConsNormal"/>
    <w:rsid w:val="008C13FD"/>
    <w:pPr>
      <w:widowControl w:val="0"/>
      <w:suppressAutoHyphens/>
      <w:autoSpaceDE w:val="0"/>
      <w:spacing w:after="0" w:line="240" w:lineRule="auto"/>
      <w:ind w:firstLine="720"/>
    </w:pPr>
    <w:rPr>
      <w:rFonts w:ascii="Arial" w:eastAsia="Arial" w:hAnsi="Arial" w:cs="Arial"/>
      <w:kern w:val="1"/>
      <w:sz w:val="18"/>
      <w:szCs w:val="18"/>
      <w:lang w:eastAsia="ar-SA"/>
    </w:rPr>
  </w:style>
  <w:style w:type="character" w:customStyle="1" w:styleId="Internetlink">
    <w:name w:val="Internet link"/>
    <w:rsid w:val="008C13FD"/>
    <w:rPr>
      <w:color w:val="000080"/>
      <w:u w:val="single"/>
    </w:rPr>
  </w:style>
  <w:style w:type="numbering" w:customStyle="1" w:styleId="WW8Num8">
    <w:name w:val="WW8Num8"/>
    <w:basedOn w:val="a2"/>
    <w:rsid w:val="008C13FD"/>
    <w:pPr>
      <w:numPr>
        <w:numId w:val="1"/>
      </w:numPr>
    </w:pPr>
  </w:style>
  <w:style w:type="paragraph" w:customStyle="1" w:styleId="consplusnormal1">
    <w:name w:val="consplusnormal"/>
    <w:basedOn w:val="a"/>
    <w:rsid w:val="00B11B97"/>
    <w:pPr>
      <w:widowControl/>
      <w:autoSpaceDE/>
      <w:autoSpaceDN/>
      <w:adjustRightInd/>
      <w:spacing w:before="100" w:beforeAutospacing="1" w:after="100" w:afterAutospacing="1"/>
    </w:pPr>
    <w:rPr>
      <w:sz w:val="24"/>
      <w:szCs w:val="24"/>
    </w:rPr>
  </w:style>
  <w:style w:type="character" w:styleId="af9">
    <w:name w:val="FollowedHyperlink"/>
    <w:basedOn w:val="a0"/>
    <w:uiPriority w:val="99"/>
    <w:semiHidden/>
    <w:unhideWhenUsed/>
    <w:rsid w:val="00B11B97"/>
    <w:rPr>
      <w:color w:val="800080"/>
      <w:u w:val="single"/>
    </w:rPr>
  </w:style>
  <w:style w:type="paragraph" w:customStyle="1" w:styleId="xl76">
    <w:name w:val="xl76"/>
    <w:basedOn w:val="a"/>
    <w:rsid w:val="00B11B97"/>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b/>
      <w:bCs/>
      <w:sz w:val="22"/>
      <w:szCs w:val="22"/>
    </w:rPr>
  </w:style>
  <w:style w:type="paragraph" w:customStyle="1" w:styleId="xl77">
    <w:name w:val="xl77"/>
    <w:basedOn w:val="a"/>
    <w:rsid w:val="00B11B97"/>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b/>
      <w:bCs/>
      <w:sz w:val="22"/>
      <w:szCs w:val="22"/>
    </w:rPr>
  </w:style>
  <w:style w:type="paragraph" w:customStyle="1" w:styleId="xl78">
    <w:name w:val="xl78"/>
    <w:basedOn w:val="a"/>
    <w:rsid w:val="00B11B97"/>
    <w:pPr>
      <w:widowControl/>
      <w:autoSpaceDE/>
      <w:autoSpaceDN/>
      <w:adjustRightInd/>
      <w:spacing w:before="100" w:beforeAutospacing="1" w:after="100" w:afterAutospacing="1"/>
      <w:jc w:val="center"/>
      <w:textAlignment w:val="center"/>
    </w:pPr>
    <w:rPr>
      <w:sz w:val="22"/>
      <w:szCs w:val="22"/>
    </w:rPr>
  </w:style>
  <w:style w:type="paragraph" w:customStyle="1" w:styleId="xl79">
    <w:name w:val="xl79"/>
    <w:basedOn w:val="a"/>
    <w:rsid w:val="00B11B97"/>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b/>
      <w:bCs/>
      <w:sz w:val="24"/>
      <w:szCs w:val="24"/>
    </w:rPr>
  </w:style>
  <w:style w:type="paragraph" w:customStyle="1" w:styleId="xl80">
    <w:name w:val="xl80"/>
    <w:basedOn w:val="a"/>
    <w:rsid w:val="00B11B97"/>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center"/>
    </w:pPr>
    <w:rPr>
      <w:b/>
      <w:bCs/>
      <w:sz w:val="22"/>
      <w:szCs w:val="22"/>
    </w:rPr>
  </w:style>
  <w:style w:type="paragraph" w:customStyle="1" w:styleId="xl81">
    <w:name w:val="xl81"/>
    <w:basedOn w:val="a"/>
    <w:rsid w:val="00B11B97"/>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2"/>
      <w:szCs w:val="22"/>
    </w:rPr>
  </w:style>
  <w:style w:type="paragraph" w:customStyle="1" w:styleId="xl82">
    <w:name w:val="xl82"/>
    <w:basedOn w:val="a"/>
    <w:rsid w:val="00B11B97"/>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2"/>
      <w:szCs w:val="22"/>
    </w:rPr>
  </w:style>
  <w:style w:type="paragraph" w:customStyle="1" w:styleId="xl83">
    <w:name w:val="xl83"/>
    <w:basedOn w:val="a"/>
    <w:rsid w:val="00B11B97"/>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b/>
      <w:bCs/>
      <w:sz w:val="22"/>
      <w:szCs w:val="22"/>
    </w:rPr>
  </w:style>
  <w:style w:type="paragraph" w:customStyle="1" w:styleId="xl84">
    <w:name w:val="xl84"/>
    <w:basedOn w:val="a"/>
    <w:rsid w:val="00B11B97"/>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color w:val="000000"/>
      <w:sz w:val="22"/>
      <w:szCs w:val="22"/>
    </w:rPr>
  </w:style>
  <w:style w:type="paragraph" w:customStyle="1" w:styleId="xl85">
    <w:name w:val="xl85"/>
    <w:basedOn w:val="a"/>
    <w:rsid w:val="00B11B97"/>
    <w:pPr>
      <w:widowControl/>
      <w:autoSpaceDE/>
      <w:autoSpaceDN/>
      <w:adjustRightInd/>
      <w:spacing w:before="100" w:beforeAutospacing="1" w:after="100" w:afterAutospacing="1"/>
      <w:textAlignment w:val="top"/>
    </w:pPr>
    <w:rPr>
      <w:sz w:val="22"/>
      <w:szCs w:val="22"/>
    </w:rPr>
  </w:style>
  <w:style w:type="paragraph" w:customStyle="1" w:styleId="xl86">
    <w:name w:val="xl86"/>
    <w:basedOn w:val="a"/>
    <w:rsid w:val="00B11B97"/>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2"/>
      <w:szCs w:val="22"/>
    </w:rPr>
  </w:style>
  <w:style w:type="paragraph" w:customStyle="1" w:styleId="xl87">
    <w:name w:val="xl87"/>
    <w:basedOn w:val="a"/>
    <w:rsid w:val="00B11B97"/>
    <w:pPr>
      <w:widowControl/>
      <w:autoSpaceDE/>
      <w:autoSpaceDN/>
      <w:adjustRightInd/>
      <w:spacing w:before="100" w:beforeAutospacing="1" w:after="100" w:afterAutospacing="1"/>
      <w:textAlignment w:val="top"/>
    </w:pPr>
    <w:rPr>
      <w:color w:val="000000"/>
      <w:sz w:val="22"/>
      <w:szCs w:val="22"/>
    </w:rPr>
  </w:style>
  <w:style w:type="paragraph" w:customStyle="1" w:styleId="xl88">
    <w:name w:val="xl88"/>
    <w:basedOn w:val="a"/>
    <w:rsid w:val="00B11B97"/>
    <w:pPr>
      <w:widowControl/>
      <w:pBdr>
        <w:top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2"/>
      <w:szCs w:val="22"/>
    </w:rPr>
  </w:style>
  <w:style w:type="paragraph" w:customStyle="1" w:styleId="xl89">
    <w:name w:val="xl89"/>
    <w:basedOn w:val="a"/>
    <w:rsid w:val="00B11B97"/>
    <w:pPr>
      <w:widowControl/>
      <w:pBdr>
        <w:top w:val="single" w:sz="4" w:space="0" w:color="auto"/>
        <w:bottom w:val="single" w:sz="4" w:space="0" w:color="auto"/>
        <w:right w:val="single" w:sz="4" w:space="0" w:color="auto"/>
      </w:pBdr>
      <w:autoSpaceDE/>
      <w:autoSpaceDN/>
      <w:adjustRightInd/>
      <w:spacing w:before="100" w:beforeAutospacing="1" w:after="100" w:afterAutospacing="1"/>
      <w:textAlignment w:val="top"/>
    </w:pPr>
    <w:rPr>
      <w:b/>
      <w:bCs/>
      <w:sz w:val="22"/>
      <w:szCs w:val="22"/>
    </w:rPr>
  </w:style>
  <w:style w:type="paragraph" w:customStyle="1" w:styleId="xl90">
    <w:name w:val="xl90"/>
    <w:basedOn w:val="a"/>
    <w:rsid w:val="00B11B97"/>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sz w:val="22"/>
      <w:szCs w:val="22"/>
    </w:rPr>
  </w:style>
  <w:style w:type="paragraph" w:customStyle="1" w:styleId="xl91">
    <w:name w:val="xl91"/>
    <w:basedOn w:val="a"/>
    <w:rsid w:val="00B11B97"/>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b/>
      <w:bCs/>
      <w:sz w:val="22"/>
      <w:szCs w:val="22"/>
    </w:rPr>
  </w:style>
  <w:style w:type="paragraph" w:customStyle="1" w:styleId="xl92">
    <w:name w:val="xl92"/>
    <w:basedOn w:val="a"/>
    <w:rsid w:val="00B11B97"/>
    <w:pPr>
      <w:widowControl/>
      <w:autoSpaceDE/>
      <w:autoSpaceDN/>
      <w:adjustRightInd/>
      <w:spacing w:before="100" w:beforeAutospacing="1" w:after="100" w:afterAutospacing="1"/>
      <w:jc w:val="center"/>
      <w:textAlignment w:val="center"/>
    </w:pPr>
    <w:rPr>
      <w:sz w:val="24"/>
      <w:szCs w:val="24"/>
    </w:rPr>
  </w:style>
  <w:style w:type="paragraph" w:customStyle="1" w:styleId="xl93">
    <w:name w:val="xl93"/>
    <w:basedOn w:val="a"/>
    <w:rsid w:val="00B11B97"/>
    <w:pPr>
      <w:widowControl/>
      <w:pBdr>
        <w:top w:val="single" w:sz="4" w:space="0" w:color="auto"/>
        <w:left w:val="single" w:sz="4" w:space="0" w:color="auto"/>
        <w:right w:val="single" w:sz="4" w:space="0" w:color="auto"/>
      </w:pBdr>
      <w:autoSpaceDE/>
      <w:autoSpaceDN/>
      <w:adjustRightInd/>
      <w:spacing w:before="100" w:beforeAutospacing="1" w:after="100" w:afterAutospacing="1"/>
      <w:jc w:val="center"/>
      <w:textAlignment w:val="center"/>
    </w:pPr>
    <w:rPr>
      <w:sz w:val="24"/>
      <w:szCs w:val="24"/>
    </w:rPr>
  </w:style>
  <w:style w:type="paragraph" w:customStyle="1" w:styleId="xl94">
    <w:name w:val="xl94"/>
    <w:basedOn w:val="a"/>
    <w:rsid w:val="00B11B97"/>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b/>
      <w:bCs/>
      <w:sz w:val="22"/>
      <w:szCs w:val="22"/>
    </w:rPr>
  </w:style>
  <w:style w:type="paragraph" w:customStyle="1" w:styleId="xl95">
    <w:name w:val="xl95"/>
    <w:basedOn w:val="a"/>
    <w:rsid w:val="00B11B97"/>
    <w:pPr>
      <w:widowControl/>
      <w:pBdr>
        <w:top w:val="single" w:sz="4" w:space="0" w:color="auto"/>
        <w:left w:val="single" w:sz="4" w:space="0" w:color="auto"/>
        <w:bottom w:val="single" w:sz="4" w:space="0" w:color="auto"/>
      </w:pBdr>
      <w:shd w:val="clear" w:color="000000" w:fill="FFFFFF"/>
      <w:autoSpaceDE/>
      <w:autoSpaceDN/>
      <w:adjustRightInd/>
      <w:spacing w:before="100" w:beforeAutospacing="1" w:after="100" w:afterAutospacing="1"/>
      <w:jc w:val="center"/>
      <w:textAlignment w:val="center"/>
    </w:pPr>
    <w:rPr>
      <w:b/>
      <w:bCs/>
      <w:sz w:val="24"/>
      <w:szCs w:val="24"/>
    </w:rPr>
  </w:style>
  <w:style w:type="paragraph" w:customStyle="1" w:styleId="xl96">
    <w:name w:val="xl96"/>
    <w:basedOn w:val="a"/>
    <w:rsid w:val="00B11B97"/>
    <w:pPr>
      <w:widowControl/>
      <w:pBdr>
        <w:top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center"/>
    </w:pPr>
    <w:rPr>
      <w:b/>
      <w:bCs/>
      <w:sz w:val="24"/>
      <w:szCs w:val="24"/>
    </w:rPr>
  </w:style>
  <w:style w:type="paragraph" w:customStyle="1" w:styleId="xl97">
    <w:name w:val="xl97"/>
    <w:basedOn w:val="a"/>
    <w:rsid w:val="00B11B97"/>
    <w:pPr>
      <w:widowControl/>
      <w:shd w:val="clear" w:color="000000" w:fill="FFFFFF"/>
      <w:autoSpaceDE/>
      <w:autoSpaceDN/>
      <w:adjustRightInd/>
      <w:spacing w:before="100" w:beforeAutospacing="1" w:after="100" w:afterAutospacing="1"/>
      <w:jc w:val="center"/>
      <w:textAlignment w:val="center"/>
    </w:pPr>
    <w:rPr>
      <w:sz w:val="24"/>
      <w:szCs w:val="24"/>
    </w:rPr>
  </w:style>
  <w:style w:type="paragraph" w:customStyle="1" w:styleId="xl98">
    <w:name w:val="xl98"/>
    <w:basedOn w:val="a"/>
    <w:rsid w:val="00B11B97"/>
    <w:pPr>
      <w:widowControl/>
      <w:shd w:val="clear" w:color="000000" w:fill="FFFFFF"/>
      <w:autoSpaceDE/>
      <w:autoSpaceDN/>
      <w:adjustRightInd/>
      <w:spacing w:before="100" w:beforeAutospacing="1" w:after="100" w:afterAutospacing="1"/>
      <w:jc w:val="center"/>
    </w:pPr>
    <w:rPr>
      <w:sz w:val="24"/>
      <w:szCs w:val="24"/>
    </w:rPr>
  </w:style>
  <w:style w:type="paragraph" w:customStyle="1" w:styleId="xl99">
    <w:name w:val="xl99"/>
    <w:basedOn w:val="a"/>
    <w:rsid w:val="00B11B97"/>
    <w:pPr>
      <w:widowControl/>
      <w:pBdr>
        <w:bottom w:val="single" w:sz="4" w:space="0" w:color="auto"/>
      </w:pBdr>
      <w:shd w:val="clear" w:color="000000" w:fill="FFFFFF"/>
      <w:autoSpaceDE/>
      <w:autoSpaceDN/>
      <w:adjustRightInd/>
      <w:spacing w:before="100" w:beforeAutospacing="1" w:after="100" w:afterAutospacing="1"/>
      <w:jc w:val="center"/>
    </w:pPr>
    <w:rPr>
      <w:b/>
      <w:bCs/>
      <w:sz w:val="22"/>
      <w:szCs w:val="22"/>
    </w:rPr>
  </w:style>
  <w:style w:type="paragraph" w:customStyle="1" w:styleId="xl100">
    <w:name w:val="xl100"/>
    <w:basedOn w:val="a"/>
    <w:rsid w:val="00B11B97"/>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sz w:val="24"/>
      <w:szCs w:val="24"/>
    </w:rPr>
  </w:style>
  <w:style w:type="paragraph" w:customStyle="1" w:styleId="xl101">
    <w:name w:val="xl101"/>
    <w:basedOn w:val="a"/>
    <w:rsid w:val="00B11B97"/>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b/>
      <w:bCs/>
      <w:color w:val="000000"/>
      <w:sz w:val="24"/>
      <w:szCs w:val="24"/>
    </w:rPr>
  </w:style>
  <w:style w:type="paragraph" w:customStyle="1" w:styleId="xl102">
    <w:name w:val="xl102"/>
    <w:basedOn w:val="a"/>
    <w:rsid w:val="00B11B97"/>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pPr>
    <w:rPr>
      <w:color w:val="000000"/>
      <w:sz w:val="24"/>
      <w:szCs w:val="24"/>
    </w:rPr>
  </w:style>
  <w:style w:type="paragraph" w:customStyle="1" w:styleId="xl103">
    <w:name w:val="xl103"/>
    <w:basedOn w:val="a"/>
    <w:rsid w:val="00B11B97"/>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b/>
      <w:bCs/>
      <w:color w:val="000000"/>
      <w:sz w:val="28"/>
      <w:szCs w:val="28"/>
    </w:rPr>
  </w:style>
  <w:style w:type="paragraph" w:customStyle="1" w:styleId="xl104">
    <w:name w:val="xl104"/>
    <w:basedOn w:val="a"/>
    <w:rsid w:val="00B11B97"/>
    <w:pPr>
      <w:widowControl/>
      <w:autoSpaceDE/>
      <w:autoSpaceDN/>
      <w:adjustRightInd/>
      <w:spacing w:before="100" w:beforeAutospacing="1" w:after="100" w:afterAutospacing="1"/>
    </w:pPr>
    <w:rPr>
      <w:color w:val="000000"/>
      <w:sz w:val="24"/>
      <w:szCs w:val="24"/>
    </w:rPr>
  </w:style>
  <w:style w:type="paragraph" w:customStyle="1" w:styleId="xl105">
    <w:name w:val="xl105"/>
    <w:basedOn w:val="a"/>
    <w:rsid w:val="00B11B97"/>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b/>
      <w:bCs/>
      <w:color w:val="000000"/>
      <w:sz w:val="28"/>
      <w:szCs w:val="28"/>
    </w:rPr>
  </w:style>
  <w:style w:type="character" w:customStyle="1" w:styleId="24">
    <w:name w:val="Основной шрифт абзаца2"/>
    <w:rsid w:val="00B11B97"/>
  </w:style>
  <w:style w:type="paragraph" w:customStyle="1" w:styleId="25">
    <w:name w:val="Название2"/>
    <w:basedOn w:val="a"/>
    <w:rsid w:val="00B11B97"/>
    <w:pPr>
      <w:widowControl/>
      <w:suppressLineNumbers/>
      <w:autoSpaceDE/>
      <w:autoSpaceDN/>
      <w:adjustRightInd/>
      <w:spacing w:before="120" w:after="120"/>
    </w:pPr>
    <w:rPr>
      <w:rFonts w:cs="Tahoma"/>
      <w:i/>
      <w:iCs/>
      <w:sz w:val="24"/>
      <w:szCs w:val="24"/>
      <w:lang w:eastAsia="ar-SA"/>
    </w:rPr>
  </w:style>
  <w:style w:type="paragraph" w:customStyle="1" w:styleId="26">
    <w:name w:val="Указатель2"/>
    <w:basedOn w:val="a"/>
    <w:rsid w:val="00B11B97"/>
    <w:pPr>
      <w:widowControl/>
      <w:suppressLineNumbers/>
      <w:autoSpaceDE/>
      <w:autoSpaceDN/>
      <w:adjustRightInd/>
    </w:pPr>
    <w:rPr>
      <w:rFonts w:cs="Tahoma"/>
      <w:sz w:val="24"/>
      <w:szCs w:val="24"/>
      <w:lang w:eastAsia="ar-SA"/>
    </w:rPr>
  </w:style>
  <w:style w:type="paragraph" w:customStyle="1" w:styleId="19">
    <w:name w:val="Текст выноски1"/>
    <w:basedOn w:val="a"/>
    <w:rsid w:val="00B11B97"/>
    <w:pPr>
      <w:widowControl/>
      <w:suppressAutoHyphens/>
      <w:autoSpaceDE/>
      <w:autoSpaceDN/>
      <w:adjustRightInd/>
    </w:pPr>
    <w:rPr>
      <w:kern w:val="1"/>
      <w:lang w:eastAsia="ar-SA"/>
    </w:rPr>
  </w:style>
  <w:style w:type="paragraph" w:customStyle="1" w:styleId="Textbodyindent">
    <w:name w:val="Text body indent"/>
    <w:basedOn w:val="a"/>
    <w:rsid w:val="00B11B97"/>
    <w:pPr>
      <w:widowControl/>
      <w:suppressAutoHyphens/>
      <w:autoSpaceDE/>
      <w:autoSpaceDN/>
      <w:adjustRightInd/>
      <w:ind w:left="283" w:firstLine="720"/>
      <w:jc w:val="both"/>
      <w:textAlignment w:val="baseline"/>
    </w:pPr>
    <w:rPr>
      <w:rFonts w:ascii="Arial" w:eastAsia="Arial Unicode MS" w:hAnsi="Arial" w:cs="Arial"/>
      <w:kern w:val="1"/>
      <w:sz w:val="28"/>
      <w:szCs w:val="28"/>
      <w:lang w:eastAsia="hi-IN" w:bidi="hi-IN"/>
    </w:rPr>
  </w:style>
  <w:style w:type="character" w:customStyle="1" w:styleId="34">
    <w:name w:val="Основной текст (3)_"/>
    <w:link w:val="35"/>
    <w:rsid w:val="00B11B97"/>
    <w:rPr>
      <w:sz w:val="27"/>
      <w:szCs w:val="27"/>
      <w:shd w:val="clear" w:color="auto" w:fill="FFFFFF"/>
    </w:rPr>
  </w:style>
  <w:style w:type="paragraph" w:customStyle="1" w:styleId="35">
    <w:name w:val="Основной текст (3)"/>
    <w:basedOn w:val="a"/>
    <w:link w:val="34"/>
    <w:rsid w:val="00B11B97"/>
    <w:pPr>
      <w:widowControl/>
      <w:shd w:val="clear" w:color="auto" w:fill="FFFFFF"/>
      <w:autoSpaceDE/>
      <w:autoSpaceDN/>
      <w:adjustRightInd/>
      <w:spacing w:before="600" w:line="322" w:lineRule="exact"/>
      <w:jc w:val="center"/>
    </w:pPr>
    <w:rPr>
      <w:rFonts w:asciiTheme="minorHAnsi" w:eastAsiaTheme="minorHAnsi" w:hAnsiTheme="minorHAnsi" w:cstheme="minorBidi"/>
      <w:sz w:val="27"/>
      <w:szCs w:val="27"/>
      <w:lang w:eastAsia="en-US"/>
    </w:rPr>
  </w:style>
  <w:style w:type="character" w:customStyle="1" w:styleId="afa">
    <w:name w:val="Цветовое выделение"/>
    <w:rsid w:val="00B11B97"/>
    <w:rPr>
      <w:b/>
      <w:bCs/>
      <w:color w:val="000080"/>
      <w:sz w:val="20"/>
      <w:szCs w:val="20"/>
    </w:rPr>
  </w:style>
  <w:style w:type="paragraph" w:styleId="afb">
    <w:name w:val="Body Text Indent"/>
    <w:basedOn w:val="a"/>
    <w:link w:val="afc"/>
    <w:unhideWhenUsed/>
    <w:rsid w:val="00C106A9"/>
    <w:pPr>
      <w:suppressAutoHyphens/>
      <w:autoSpaceDE/>
      <w:autoSpaceDN/>
      <w:adjustRightInd/>
      <w:spacing w:after="120"/>
      <w:ind w:left="283"/>
    </w:pPr>
    <w:rPr>
      <w:rFonts w:eastAsia="Arial Unicode MS" w:cs="Mangal"/>
      <w:kern w:val="1"/>
      <w:sz w:val="24"/>
      <w:szCs w:val="21"/>
      <w:lang w:eastAsia="hi-IN" w:bidi="hi-IN"/>
    </w:rPr>
  </w:style>
  <w:style w:type="character" w:customStyle="1" w:styleId="afc">
    <w:name w:val="Основной текст с отступом Знак"/>
    <w:basedOn w:val="a0"/>
    <w:link w:val="afb"/>
    <w:rsid w:val="00C106A9"/>
    <w:rPr>
      <w:rFonts w:ascii="Times New Roman" w:eastAsia="Arial Unicode MS" w:hAnsi="Times New Roman" w:cs="Mangal"/>
      <w:kern w:val="1"/>
      <w:sz w:val="24"/>
      <w:szCs w:val="21"/>
      <w:lang w:eastAsia="hi-IN" w:bidi="hi-IN"/>
    </w:rPr>
  </w:style>
  <w:style w:type="numbering" w:customStyle="1" w:styleId="WW8Num3">
    <w:name w:val="WW8Num3"/>
    <w:basedOn w:val="a2"/>
    <w:rsid w:val="00684E66"/>
    <w:pPr>
      <w:numPr>
        <w:numId w:val="2"/>
      </w:numPr>
    </w:pPr>
  </w:style>
  <w:style w:type="numbering" w:customStyle="1" w:styleId="WWNum1">
    <w:name w:val="WWNum1"/>
    <w:basedOn w:val="a2"/>
    <w:rsid w:val="00684E66"/>
    <w:pPr>
      <w:numPr>
        <w:numId w:val="3"/>
      </w:numPr>
    </w:pPr>
  </w:style>
  <w:style w:type="character" w:customStyle="1" w:styleId="40">
    <w:name w:val="Заголовок 4 Знак"/>
    <w:basedOn w:val="a0"/>
    <w:link w:val="4"/>
    <w:rsid w:val="00EB13D6"/>
    <w:rPr>
      <w:rFonts w:ascii="Times New Roman" w:eastAsia="Times New Roman" w:hAnsi="Times New Roman" w:cs="Times New Roman"/>
      <w:b/>
      <w:sz w:val="24"/>
      <w:szCs w:val="20"/>
      <w:lang w:eastAsia="ar-SA"/>
    </w:rPr>
  </w:style>
  <w:style w:type="character" w:customStyle="1" w:styleId="50">
    <w:name w:val="Заголовок 5 Знак"/>
    <w:basedOn w:val="a0"/>
    <w:link w:val="5"/>
    <w:rsid w:val="00EB13D6"/>
    <w:rPr>
      <w:rFonts w:ascii="Times New Roman" w:eastAsia="Times New Roman" w:hAnsi="Times New Roman" w:cs="Times New Roman"/>
      <w:b/>
      <w:sz w:val="32"/>
      <w:szCs w:val="20"/>
      <w:lang w:eastAsia="ar-SA"/>
    </w:rPr>
  </w:style>
  <w:style w:type="character" w:customStyle="1" w:styleId="WW8Num2z0">
    <w:name w:val="WW8Num2z0"/>
    <w:rsid w:val="00EB13D6"/>
    <w:rPr>
      <w:rFonts w:ascii="Symbol" w:hAnsi="Symbol"/>
    </w:rPr>
  </w:style>
  <w:style w:type="character" w:customStyle="1" w:styleId="WW8Num3z0">
    <w:name w:val="WW8Num3z0"/>
    <w:rsid w:val="00EB13D6"/>
    <w:rPr>
      <w:rFonts w:ascii="Wingdings" w:hAnsi="Wingdings"/>
    </w:rPr>
  </w:style>
  <w:style w:type="character" w:customStyle="1" w:styleId="WW8Num3z1">
    <w:name w:val="WW8Num3z1"/>
    <w:rsid w:val="00EB13D6"/>
    <w:rPr>
      <w:rFonts w:ascii="Courier New" w:hAnsi="Courier New" w:cs="Courier New"/>
    </w:rPr>
  </w:style>
  <w:style w:type="character" w:customStyle="1" w:styleId="WW8Num3z3">
    <w:name w:val="WW8Num3z3"/>
    <w:rsid w:val="00EB13D6"/>
    <w:rPr>
      <w:rFonts w:ascii="Symbol" w:hAnsi="Symbol"/>
    </w:rPr>
  </w:style>
  <w:style w:type="character" w:customStyle="1" w:styleId="WW8Num4z0">
    <w:name w:val="WW8Num4z0"/>
    <w:rsid w:val="00EB13D6"/>
    <w:rPr>
      <w:b/>
      <w:sz w:val="24"/>
    </w:rPr>
  </w:style>
  <w:style w:type="character" w:customStyle="1" w:styleId="WW8Num5z0">
    <w:name w:val="WW8Num5z0"/>
    <w:rsid w:val="00EB13D6"/>
    <w:rPr>
      <w:rFonts w:ascii="Symbol" w:hAnsi="Symbol"/>
    </w:rPr>
  </w:style>
  <w:style w:type="character" w:customStyle="1" w:styleId="WW8Num8z0">
    <w:name w:val="WW8Num8z0"/>
    <w:rsid w:val="00EB13D6"/>
    <w:rPr>
      <w:rFonts w:ascii="Symbol" w:hAnsi="Symbol"/>
    </w:rPr>
  </w:style>
  <w:style w:type="character" w:customStyle="1" w:styleId="WW8Num11z0">
    <w:name w:val="WW8Num11z0"/>
    <w:rsid w:val="00EB13D6"/>
    <w:rPr>
      <w:rFonts w:ascii="Symbol" w:hAnsi="Symbol"/>
    </w:rPr>
  </w:style>
  <w:style w:type="character" w:customStyle="1" w:styleId="WW8Num13z0">
    <w:name w:val="WW8Num13z0"/>
    <w:rsid w:val="00EB13D6"/>
    <w:rPr>
      <w:rFonts w:ascii="Symbol" w:hAnsi="Symbol"/>
    </w:rPr>
  </w:style>
  <w:style w:type="character" w:customStyle="1" w:styleId="WW8Num17z0">
    <w:name w:val="WW8Num17z0"/>
    <w:rsid w:val="00EB13D6"/>
    <w:rPr>
      <w:rFonts w:ascii="Wingdings" w:hAnsi="Wingdings"/>
    </w:rPr>
  </w:style>
  <w:style w:type="character" w:customStyle="1" w:styleId="WW8Num17z1">
    <w:name w:val="WW8Num17z1"/>
    <w:rsid w:val="00EB13D6"/>
    <w:rPr>
      <w:rFonts w:ascii="Symbol" w:hAnsi="Symbol"/>
    </w:rPr>
  </w:style>
  <w:style w:type="character" w:customStyle="1" w:styleId="WW8Num17z4">
    <w:name w:val="WW8Num17z4"/>
    <w:rsid w:val="00EB13D6"/>
    <w:rPr>
      <w:rFonts w:ascii="Courier New" w:hAnsi="Courier New" w:cs="Courier New"/>
    </w:rPr>
  </w:style>
  <w:style w:type="character" w:customStyle="1" w:styleId="WW8Num23z0">
    <w:name w:val="WW8Num23z0"/>
    <w:rsid w:val="00EB13D6"/>
    <w:rPr>
      <w:rFonts w:ascii="Symbol" w:hAnsi="Symbol"/>
    </w:rPr>
  </w:style>
  <w:style w:type="character" w:customStyle="1" w:styleId="WW8Num24z0">
    <w:name w:val="WW8Num24z0"/>
    <w:rsid w:val="00EB13D6"/>
    <w:rPr>
      <w:rFonts w:ascii="Wingdings" w:hAnsi="Wingdings"/>
    </w:rPr>
  </w:style>
  <w:style w:type="character" w:customStyle="1" w:styleId="WW8Num24z1">
    <w:name w:val="WW8Num24z1"/>
    <w:rsid w:val="00EB13D6"/>
    <w:rPr>
      <w:rFonts w:ascii="Courier New" w:hAnsi="Courier New" w:cs="Courier New"/>
    </w:rPr>
  </w:style>
  <w:style w:type="character" w:customStyle="1" w:styleId="WW8Num24z3">
    <w:name w:val="WW8Num24z3"/>
    <w:rsid w:val="00EB13D6"/>
    <w:rPr>
      <w:rFonts w:ascii="Symbol" w:hAnsi="Symbol"/>
    </w:rPr>
  </w:style>
  <w:style w:type="character" w:customStyle="1" w:styleId="WW8Num25z0">
    <w:name w:val="WW8Num25z0"/>
    <w:rsid w:val="00EB13D6"/>
    <w:rPr>
      <w:rFonts w:ascii="Symbol" w:hAnsi="Symbol"/>
    </w:rPr>
  </w:style>
  <w:style w:type="character" w:customStyle="1" w:styleId="WW8Num26z0">
    <w:name w:val="WW8Num26z0"/>
    <w:rsid w:val="00EB13D6"/>
    <w:rPr>
      <w:rFonts w:ascii="Symbol" w:hAnsi="Symbol"/>
    </w:rPr>
  </w:style>
  <w:style w:type="character" w:styleId="afd">
    <w:name w:val="page number"/>
    <w:basedOn w:val="13"/>
    <w:rsid w:val="00EB13D6"/>
  </w:style>
  <w:style w:type="character" w:customStyle="1" w:styleId="afe">
    <w:name w:val="Знак"/>
    <w:basedOn w:val="13"/>
    <w:rsid w:val="00EB13D6"/>
  </w:style>
  <w:style w:type="character" w:customStyle="1" w:styleId="aff">
    <w:name w:val="Символы концевой сноски"/>
    <w:rsid w:val="00EB13D6"/>
    <w:rPr>
      <w:vertAlign w:val="superscript"/>
    </w:rPr>
  </w:style>
  <w:style w:type="paragraph" w:customStyle="1" w:styleId="1a">
    <w:name w:val="Обычный1"/>
    <w:rsid w:val="00EB13D6"/>
    <w:pPr>
      <w:suppressAutoHyphens/>
      <w:spacing w:before="100" w:after="100" w:line="240" w:lineRule="auto"/>
    </w:pPr>
    <w:rPr>
      <w:rFonts w:ascii="Times New Roman" w:eastAsia="Times New Roman" w:hAnsi="Times New Roman" w:cs="Times New Roman"/>
      <w:sz w:val="24"/>
      <w:szCs w:val="20"/>
      <w:lang w:eastAsia="ar-SA"/>
    </w:rPr>
  </w:style>
  <w:style w:type="paragraph" w:customStyle="1" w:styleId="210">
    <w:name w:val="Основной текст с отступом 21"/>
    <w:basedOn w:val="a"/>
    <w:rsid w:val="00EB13D6"/>
    <w:pPr>
      <w:widowControl/>
      <w:suppressAutoHyphens/>
      <w:autoSpaceDE/>
      <w:autoSpaceDN/>
      <w:adjustRightInd/>
      <w:spacing w:after="120" w:line="480" w:lineRule="auto"/>
      <w:ind w:left="283"/>
    </w:pPr>
    <w:rPr>
      <w:lang w:eastAsia="ar-SA"/>
    </w:rPr>
  </w:style>
  <w:style w:type="paragraph" w:styleId="aff0">
    <w:name w:val="endnote text"/>
    <w:basedOn w:val="a"/>
    <w:link w:val="aff1"/>
    <w:semiHidden/>
    <w:rsid w:val="00EB13D6"/>
    <w:pPr>
      <w:widowControl/>
      <w:suppressAutoHyphens/>
      <w:autoSpaceDE/>
      <w:autoSpaceDN/>
      <w:adjustRightInd/>
    </w:pPr>
    <w:rPr>
      <w:lang w:eastAsia="ar-SA"/>
    </w:rPr>
  </w:style>
  <w:style w:type="character" w:customStyle="1" w:styleId="aff1">
    <w:name w:val="Текст концевой сноски Знак"/>
    <w:basedOn w:val="a0"/>
    <w:link w:val="aff0"/>
    <w:semiHidden/>
    <w:rsid w:val="00EB13D6"/>
    <w:rPr>
      <w:rFonts w:ascii="Times New Roman" w:eastAsia="Times New Roman" w:hAnsi="Times New Roman" w:cs="Times New Roman"/>
      <w:sz w:val="20"/>
      <w:szCs w:val="20"/>
      <w:lang w:eastAsia="ar-SA"/>
    </w:rPr>
  </w:style>
  <w:style w:type="paragraph" w:customStyle="1" w:styleId="aff2">
    <w:name w:val="Содержимое врезки"/>
    <w:basedOn w:val="ae"/>
    <w:rsid w:val="00EB13D6"/>
    <w:pPr>
      <w:suppressAutoHyphens/>
    </w:pPr>
    <w:rPr>
      <w:sz w:val="20"/>
      <w:szCs w:val="20"/>
    </w:rPr>
  </w:style>
  <w:style w:type="paragraph" w:customStyle="1" w:styleId="27">
    <w:name w:val="Обычный2"/>
    <w:rsid w:val="00EB13D6"/>
    <w:pPr>
      <w:spacing w:before="100" w:after="100" w:line="240" w:lineRule="auto"/>
    </w:pPr>
    <w:rPr>
      <w:rFonts w:ascii="Times New Roman" w:eastAsia="Times New Roman" w:hAnsi="Times New Roman" w:cs="Times New Roman"/>
      <w:snapToGrid w:val="0"/>
      <w:sz w:val="24"/>
      <w:szCs w:val="20"/>
      <w:lang w:eastAsia="ru-RU"/>
    </w:rPr>
  </w:style>
  <w:style w:type="paragraph" w:customStyle="1" w:styleId="Iauiue">
    <w:name w:val="Iau?iue"/>
    <w:rsid w:val="00EB13D6"/>
    <w:pPr>
      <w:overflowPunct w:val="0"/>
      <w:autoSpaceDE w:val="0"/>
      <w:autoSpaceDN w:val="0"/>
      <w:adjustRightInd w:val="0"/>
      <w:spacing w:after="0" w:line="240" w:lineRule="auto"/>
    </w:pPr>
    <w:rPr>
      <w:rFonts w:ascii="Times New Roman" w:eastAsia="Times New Roman" w:hAnsi="Times New Roman" w:cs="Times New Roman"/>
      <w:sz w:val="20"/>
      <w:szCs w:val="20"/>
      <w:lang w:val="en-US" w:eastAsia="ru-RU"/>
    </w:rPr>
  </w:style>
  <w:style w:type="paragraph" w:customStyle="1" w:styleId="Iniiaiieoaeno">
    <w:name w:val="Iniiaiie oaeno"/>
    <w:basedOn w:val="Iauiue"/>
    <w:rsid w:val="00EB13D6"/>
    <w:pPr>
      <w:jc w:val="both"/>
    </w:pPr>
    <w:rPr>
      <w:sz w:val="24"/>
      <w:lang w:val="ru-RU"/>
    </w:rPr>
  </w:style>
  <w:style w:type="character" w:customStyle="1" w:styleId="9">
    <w:name w:val="Основной текст (9) + Не курсив"/>
    <w:aliases w:val="Интервал 0 pt7"/>
    <w:uiPriority w:val="99"/>
    <w:rsid w:val="00EB13D6"/>
    <w:rPr>
      <w:rFonts w:ascii="Times New Roman" w:hAnsi="Times New Roman"/>
      <w:i/>
      <w:iCs/>
      <w:noProof/>
      <w:spacing w:val="-10"/>
      <w:sz w:val="26"/>
      <w:szCs w:val="26"/>
      <w:shd w:val="clear" w:color="auto" w:fill="FFFFFF"/>
    </w:rPr>
  </w:style>
  <w:style w:type="paragraph" w:customStyle="1" w:styleId="36">
    <w:name w:val="Обычный3"/>
    <w:rsid w:val="00EB13D6"/>
    <w:pPr>
      <w:suppressAutoHyphens/>
      <w:spacing w:before="100" w:after="100" w:line="240" w:lineRule="auto"/>
    </w:pPr>
    <w:rPr>
      <w:rFonts w:ascii="Times New Roman" w:eastAsia="Times New Roman" w:hAnsi="Times New Roman" w:cs="Times New Roman"/>
      <w:sz w:val="24"/>
      <w:szCs w:val="20"/>
      <w:lang w:eastAsia="ar-SA"/>
    </w:rPr>
  </w:style>
  <w:style w:type="paragraph" w:customStyle="1" w:styleId="28">
    <w:name w:val="Основной текст2"/>
    <w:basedOn w:val="a"/>
    <w:rsid w:val="00EB13D6"/>
    <w:pPr>
      <w:widowControl/>
      <w:shd w:val="clear" w:color="auto" w:fill="FFFFFF"/>
      <w:autoSpaceDE/>
      <w:autoSpaceDN/>
      <w:adjustRightInd/>
      <w:spacing w:before="300" w:after="600" w:line="240" w:lineRule="atLeast"/>
    </w:pPr>
    <w:rPr>
      <w:sz w:val="25"/>
      <w:szCs w:val="25"/>
    </w:rPr>
  </w:style>
  <w:style w:type="character" w:customStyle="1" w:styleId="12pt">
    <w:name w:val="Основной текст + 12 pt"/>
    <w:aliases w:val="Полужирный"/>
    <w:rsid w:val="00EB13D6"/>
    <w:rPr>
      <w:rFonts w:eastAsia="Times New Roman"/>
      <w:b/>
      <w:bCs/>
      <w:sz w:val="24"/>
      <w:szCs w:val="24"/>
      <w:shd w:val="clear" w:color="auto" w:fill="FFFFFF"/>
    </w:rPr>
  </w:style>
  <w:style w:type="character" w:customStyle="1" w:styleId="70">
    <w:name w:val="Заголовок 7 Знак"/>
    <w:basedOn w:val="a0"/>
    <w:link w:val="7"/>
    <w:uiPriority w:val="9"/>
    <w:rsid w:val="00EB13D6"/>
    <w:rPr>
      <w:rFonts w:asciiTheme="majorHAnsi" w:eastAsiaTheme="majorEastAsia" w:hAnsiTheme="majorHAnsi" w:cstheme="majorBidi"/>
      <w:i/>
      <w:iCs/>
      <w:color w:val="404040" w:themeColor="text1" w:themeTint="BF"/>
      <w:sz w:val="20"/>
      <w:szCs w:val="20"/>
      <w:lang w:eastAsia="ru-RU"/>
    </w:rPr>
  </w:style>
  <w:style w:type="paragraph" w:styleId="29">
    <w:name w:val="Body Text 2"/>
    <w:basedOn w:val="a"/>
    <w:link w:val="2a"/>
    <w:uiPriority w:val="99"/>
    <w:unhideWhenUsed/>
    <w:rsid w:val="00EB13D6"/>
    <w:pPr>
      <w:spacing w:after="120" w:line="480" w:lineRule="auto"/>
    </w:pPr>
  </w:style>
  <w:style w:type="character" w:customStyle="1" w:styleId="2a">
    <w:name w:val="Основной текст 2 Знак"/>
    <w:basedOn w:val="a0"/>
    <w:link w:val="29"/>
    <w:uiPriority w:val="99"/>
    <w:rsid w:val="00EB13D6"/>
    <w:rPr>
      <w:rFonts w:ascii="Times New Roman" w:eastAsia="Times New Roman" w:hAnsi="Times New Roman" w:cs="Times New Roman"/>
      <w:sz w:val="20"/>
      <w:szCs w:val="20"/>
      <w:lang w:eastAsia="ru-RU"/>
    </w:rPr>
  </w:style>
  <w:style w:type="paragraph" w:customStyle="1" w:styleId="1b">
    <w:name w:val="заголовок 1"/>
    <w:basedOn w:val="a"/>
    <w:next w:val="a"/>
    <w:rsid w:val="00776898"/>
    <w:pPr>
      <w:keepNext/>
      <w:widowControl/>
      <w:overflowPunct w:val="0"/>
      <w:jc w:val="center"/>
    </w:pPr>
    <w:rPr>
      <w:sz w:val="24"/>
    </w:rPr>
  </w:style>
  <w:style w:type="paragraph" w:customStyle="1" w:styleId="211">
    <w:name w:val="Основной текст (2)1"/>
    <w:basedOn w:val="a"/>
    <w:uiPriority w:val="99"/>
    <w:rsid w:val="0035050C"/>
    <w:pPr>
      <w:shd w:val="clear" w:color="auto" w:fill="FFFFFF"/>
      <w:autoSpaceDE/>
      <w:autoSpaceDN/>
      <w:adjustRightInd/>
      <w:spacing w:before="240" w:after="360" w:line="200" w:lineRule="exact"/>
      <w:jc w:val="center"/>
    </w:pPr>
    <w:rPr>
      <w:b/>
      <w:bCs/>
      <w:spacing w:val="-10"/>
      <w:sz w:val="19"/>
      <w:szCs w:val="19"/>
    </w:rPr>
  </w:style>
  <w:style w:type="character" w:customStyle="1" w:styleId="11">
    <w:name w:val="Обычный (веб) Знак1"/>
    <w:aliases w:val="Обычный (Web) Знак,Обычный (Web)1 Знак1,Обычный (веб) Знак Знак,Обычный (Web)1 Знак Знак,Знак Знак Знак Знак,Знак Знак Знак1"/>
    <w:basedOn w:val="a0"/>
    <w:link w:val="a3"/>
    <w:rsid w:val="00EA285E"/>
    <w:rPr>
      <w:rFonts w:ascii="Times New Roman" w:eastAsia="Times New Roman" w:hAnsi="Times New Roman" w:cs="Times New Roman"/>
      <w:sz w:val="24"/>
      <w:szCs w:val="24"/>
      <w:lang w:eastAsia="ru-RU"/>
    </w:rPr>
  </w:style>
  <w:style w:type="character" w:customStyle="1" w:styleId="ConsPlusNormal0">
    <w:name w:val="ConsPlusNormal Знак"/>
    <w:link w:val="ConsPlusNormal"/>
    <w:locked/>
    <w:rsid w:val="00EA285E"/>
    <w:rPr>
      <w:rFonts w:ascii="Calibri" w:eastAsia="Times New Roman" w:hAnsi="Calibri" w:cs="Calibri"/>
      <w:szCs w:val="20"/>
      <w:lang w:eastAsia="ru-RU"/>
    </w:rPr>
  </w:style>
  <w:style w:type="paragraph" w:customStyle="1" w:styleId="1c">
    <w:name w:val="Обычный (веб)1"/>
    <w:basedOn w:val="a"/>
    <w:rsid w:val="00C22B19"/>
    <w:pPr>
      <w:widowControl/>
      <w:suppressAutoHyphens/>
      <w:autoSpaceDE/>
      <w:autoSpaceDN/>
      <w:adjustRightInd/>
      <w:spacing w:before="100" w:after="100" w:line="100" w:lineRule="atLeast"/>
    </w:pPr>
    <w:rPr>
      <w:sz w:val="24"/>
      <w:szCs w:val="24"/>
      <w:lang w:eastAsia="ar-SA"/>
    </w:rPr>
  </w:style>
  <w:style w:type="paragraph" w:styleId="HTML">
    <w:name w:val="HTML Preformatted"/>
    <w:basedOn w:val="1a"/>
    <w:link w:val="HTML0"/>
    <w:rsid w:val="006F0DA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left="612"/>
    </w:pPr>
    <w:rPr>
      <w:rFonts w:ascii="Courier New" w:eastAsia="Lucida Sans Unicode" w:hAnsi="Courier New" w:cs="Courier New"/>
      <w:sz w:val="20"/>
      <w:lang w:eastAsia="hi-IN" w:bidi="hi-IN"/>
    </w:rPr>
  </w:style>
  <w:style w:type="character" w:customStyle="1" w:styleId="HTML0">
    <w:name w:val="Стандартный HTML Знак"/>
    <w:basedOn w:val="a0"/>
    <w:link w:val="HTML"/>
    <w:rsid w:val="006F0DA7"/>
    <w:rPr>
      <w:rFonts w:ascii="Courier New" w:eastAsia="Lucida Sans Unicode" w:hAnsi="Courier New" w:cs="Courier New"/>
      <w:sz w:val="20"/>
      <w:szCs w:val="20"/>
      <w:lang w:eastAsia="hi-IN" w:bidi="hi-IN"/>
    </w:rPr>
  </w:style>
  <w:style w:type="character" w:customStyle="1" w:styleId="1pt">
    <w:name w:val="Основной текст + Интервал 1 pt"/>
    <w:rsid w:val="00F903A7"/>
    <w:rPr>
      <w:rFonts w:ascii="Times New Roman" w:hAnsi="Times New Roman"/>
      <w:color w:val="000000"/>
      <w:spacing w:val="35"/>
      <w:w w:val="100"/>
      <w:position w:val="0"/>
      <w:sz w:val="26"/>
      <w:u w:val="none"/>
      <w:shd w:val="clear" w:color="auto" w:fill="FFFFFF"/>
      <w:lang w:val="ru-RU"/>
    </w:rPr>
  </w:style>
  <w:style w:type="paragraph" w:customStyle="1" w:styleId="1d">
    <w:name w:val="Без интервала1"/>
    <w:link w:val="NoSpacingChar"/>
    <w:qFormat/>
    <w:rsid w:val="00F903A7"/>
    <w:pPr>
      <w:spacing w:after="0" w:line="240" w:lineRule="auto"/>
    </w:pPr>
    <w:rPr>
      <w:rFonts w:ascii="Calibri" w:eastAsia="Times New Roman" w:hAnsi="Calibri" w:cs="Times New Roman"/>
    </w:rPr>
  </w:style>
  <w:style w:type="character" w:customStyle="1" w:styleId="NoSpacingChar">
    <w:name w:val="No Spacing Char"/>
    <w:basedOn w:val="a0"/>
    <w:link w:val="1d"/>
    <w:locked/>
    <w:rsid w:val="00F903A7"/>
    <w:rPr>
      <w:rFonts w:ascii="Calibri" w:eastAsia="Times New Roman" w:hAnsi="Calibri" w:cs="Times New Roman"/>
    </w:rPr>
  </w:style>
  <w:style w:type="paragraph" w:styleId="2b">
    <w:name w:val="Body Text Indent 2"/>
    <w:basedOn w:val="a"/>
    <w:link w:val="2c"/>
    <w:uiPriority w:val="99"/>
    <w:semiHidden/>
    <w:unhideWhenUsed/>
    <w:rsid w:val="00F903A7"/>
    <w:pPr>
      <w:widowControl/>
      <w:autoSpaceDE/>
      <w:autoSpaceDN/>
      <w:adjustRightInd/>
      <w:spacing w:after="120" w:line="480" w:lineRule="auto"/>
      <w:ind w:left="283"/>
    </w:pPr>
    <w:rPr>
      <w:sz w:val="24"/>
      <w:szCs w:val="24"/>
    </w:rPr>
  </w:style>
  <w:style w:type="character" w:customStyle="1" w:styleId="2c">
    <w:name w:val="Основной текст с отступом 2 Знак"/>
    <w:basedOn w:val="a0"/>
    <w:link w:val="2b"/>
    <w:uiPriority w:val="99"/>
    <w:semiHidden/>
    <w:rsid w:val="00F903A7"/>
    <w:rPr>
      <w:rFonts w:ascii="Times New Roman" w:eastAsia="Times New Roman" w:hAnsi="Times New Roman" w:cs="Times New Roman"/>
      <w:sz w:val="24"/>
      <w:szCs w:val="24"/>
      <w:lang w:eastAsia="ru-RU"/>
    </w:rPr>
  </w:style>
  <w:style w:type="character" w:customStyle="1" w:styleId="170">
    <w:name w:val="Основной текст (17)_"/>
    <w:link w:val="171"/>
    <w:locked/>
    <w:rsid w:val="00F903A7"/>
    <w:rPr>
      <w:b/>
      <w:spacing w:val="-4"/>
      <w:sz w:val="21"/>
      <w:shd w:val="clear" w:color="auto" w:fill="FFFFFF"/>
    </w:rPr>
  </w:style>
  <w:style w:type="paragraph" w:customStyle="1" w:styleId="171">
    <w:name w:val="Основной текст (17)"/>
    <w:basedOn w:val="a"/>
    <w:link w:val="170"/>
    <w:rsid w:val="00F903A7"/>
    <w:pPr>
      <w:shd w:val="clear" w:color="auto" w:fill="FFFFFF"/>
      <w:autoSpaceDE/>
      <w:autoSpaceDN/>
      <w:adjustRightInd/>
      <w:spacing w:line="240" w:lineRule="atLeast"/>
      <w:ind w:hanging="600"/>
      <w:jc w:val="both"/>
    </w:pPr>
    <w:rPr>
      <w:rFonts w:asciiTheme="minorHAnsi" w:eastAsiaTheme="minorHAnsi" w:hAnsiTheme="minorHAnsi" w:cstheme="minorBidi"/>
      <w:b/>
      <w:spacing w:val="-4"/>
      <w:sz w:val="21"/>
      <w:szCs w:val="22"/>
      <w:shd w:val="clear" w:color="auto" w:fill="FFFFFF"/>
      <w:lang w:eastAsia="en-US"/>
    </w:rPr>
  </w:style>
  <w:style w:type="character" w:customStyle="1" w:styleId="105pt0pt">
    <w:name w:val="Основной текст + 10;5 pt;Полужирный;Интервал 0 pt"/>
    <w:rsid w:val="00F903A7"/>
    <w:rPr>
      <w:rFonts w:ascii="Times New Roman" w:eastAsia="Times New Roman" w:hAnsi="Times New Roman" w:cs="Times New Roman"/>
      <w:b/>
      <w:bCs/>
      <w:i w:val="0"/>
      <w:iCs w:val="0"/>
      <w:smallCaps w:val="0"/>
      <w:strike w:val="0"/>
      <w:color w:val="000000"/>
      <w:spacing w:val="-4"/>
      <w:w w:val="100"/>
      <w:position w:val="0"/>
      <w:sz w:val="21"/>
      <w:szCs w:val="21"/>
      <w:u w:val="none"/>
      <w:lang w:val="ru-RU"/>
    </w:rPr>
  </w:style>
  <w:style w:type="character" w:customStyle="1" w:styleId="37">
    <w:name w:val="Стиль разреженный на  3 пт"/>
    <w:rsid w:val="00F903A7"/>
    <w:rPr>
      <w:spacing w:val="0"/>
    </w:rPr>
  </w:style>
  <w:style w:type="character" w:customStyle="1" w:styleId="170pt">
    <w:name w:val="Основной текст (17) + Интервал 0 pt"/>
    <w:rsid w:val="00F903A7"/>
    <w:rPr>
      <w:rFonts w:ascii="Times New Roman" w:eastAsia="Times New Roman" w:hAnsi="Times New Roman" w:cs="Times New Roman"/>
      <w:b/>
      <w:bCs/>
      <w:i w:val="0"/>
      <w:iCs w:val="0"/>
      <w:smallCaps w:val="0"/>
      <w:strike w:val="0"/>
      <w:color w:val="000000"/>
      <w:spacing w:val="-5"/>
      <w:w w:val="100"/>
      <w:position w:val="0"/>
      <w:sz w:val="21"/>
      <w:szCs w:val="21"/>
      <w:u w:val="none"/>
      <w:lang w:val="ru-RU"/>
    </w:rPr>
  </w:style>
  <w:style w:type="character" w:customStyle="1" w:styleId="51">
    <w:name w:val="Знак Знак51"/>
    <w:rsid w:val="00F903A7"/>
    <w:rPr>
      <w:color w:val="000000"/>
      <w:sz w:val="28"/>
      <w:lang w:val="ru-RU"/>
    </w:rPr>
  </w:style>
  <w:style w:type="paragraph" w:styleId="aff3">
    <w:name w:val="footnote text"/>
    <w:basedOn w:val="a"/>
    <w:link w:val="aff4"/>
    <w:rsid w:val="00F903A7"/>
    <w:pPr>
      <w:widowControl/>
      <w:autoSpaceDE/>
      <w:autoSpaceDN/>
      <w:adjustRightInd/>
    </w:pPr>
  </w:style>
  <w:style w:type="character" w:customStyle="1" w:styleId="aff4">
    <w:name w:val="Текст сноски Знак"/>
    <w:basedOn w:val="a0"/>
    <w:link w:val="aff3"/>
    <w:rsid w:val="00F903A7"/>
    <w:rPr>
      <w:rFonts w:ascii="Times New Roman" w:eastAsia="Times New Roman" w:hAnsi="Times New Roman" w:cs="Times New Roman"/>
      <w:sz w:val="20"/>
      <w:szCs w:val="20"/>
      <w:lang w:eastAsia="ru-RU"/>
    </w:rPr>
  </w:style>
  <w:style w:type="character" w:styleId="aff5">
    <w:name w:val="footnote reference"/>
    <w:rsid w:val="00F903A7"/>
    <w:rPr>
      <w:vertAlign w:val="superscript"/>
    </w:rPr>
  </w:style>
  <w:style w:type="paragraph" w:customStyle="1" w:styleId="1e">
    <w:name w:val="Стиль1"/>
    <w:basedOn w:val="a"/>
    <w:link w:val="1f"/>
    <w:qFormat/>
    <w:rsid w:val="00F903A7"/>
    <w:pPr>
      <w:widowControl/>
      <w:autoSpaceDE/>
      <w:autoSpaceDN/>
      <w:adjustRightInd/>
      <w:ind w:firstLine="709"/>
      <w:jc w:val="both"/>
    </w:pPr>
    <w:rPr>
      <w:rFonts w:eastAsia="Calibri"/>
      <w:sz w:val="26"/>
      <w:szCs w:val="26"/>
      <w:lang w:eastAsia="en-US"/>
    </w:rPr>
  </w:style>
  <w:style w:type="character" w:customStyle="1" w:styleId="1f">
    <w:name w:val="Стиль1 Знак"/>
    <w:basedOn w:val="a0"/>
    <w:link w:val="1e"/>
    <w:rsid w:val="00F903A7"/>
    <w:rPr>
      <w:rFonts w:ascii="Times New Roman" w:eastAsia="Calibri" w:hAnsi="Times New Roman" w:cs="Times New Roman"/>
      <w:sz w:val="26"/>
      <w:szCs w:val="26"/>
    </w:rPr>
  </w:style>
  <w:style w:type="paragraph" w:styleId="aff6">
    <w:name w:val="Document Map"/>
    <w:basedOn w:val="a"/>
    <w:link w:val="aff7"/>
    <w:semiHidden/>
    <w:rsid w:val="004D2E84"/>
    <w:pPr>
      <w:widowControl/>
      <w:shd w:val="clear" w:color="auto" w:fill="000080"/>
      <w:autoSpaceDE/>
      <w:autoSpaceDN/>
      <w:adjustRightInd/>
    </w:pPr>
    <w:rPr>
      <w:rFonts w:ascii="Tahoma" w:hAnsi="Tahoma" w:cs="Tahoma"/>
    </w:rPr>
  </w:style>
  <w:style w:type="character" w:customStyle="1" w:styleId="aff7">
    <w:name w:val="Схема документа Знак"/>
    <w:basedOn w:val="a0"/>
    <w:link w:val="aff6"/>
    <w:semiHidden/>
    <w:rsid w:val="004D2E84"/>
    <w:rPr>
      <w:rFonts w:ascii="Tahoma" w:eastAsia="Times New Roman" w:hAnsi="Tahoma" w:cs="Tahoma"/>
      <w:sz w:val="20"/>
      <w:szCs w:val="20"/>
      <w:shd w:val="clear" w:color="auto" w:fill="000080"/>
      <w:lang w:eastAsia="ru-RU"/>
    </w:rPr>
  </w:style>
  <w:style w:type="paragraph" w:styleId="38">
    <w:name w:val="Body Text Indent 3"/>
    <w:basedOn w:val="a"/>
    <w:link w:val="39"/>
    <w:rsid w:val="00AE2626"/>
    <w:pPr>
      <w:widowControl/>
      <w:autoSpaceDE/>
      <w:autoSpaceDN/>
      <w:adjustRightInd/>
      <w:spacing w:after="120"/>
      <w:ind w:left="283"/>
    </w:pPr>
    <w:rPr>
      <w:sz w:val="16"/>
      <w:szCs w:val="16"/>
    </w:rPr>
  </w:style>
  <w:style w:type="character" w:customStyle="1" w:styleId="39">
    <w:name w:val="Основной текст с отступом 3 Знак"/>
    <w:basedOn w:val="a0"/>
    <w:link w:val="38"/>
    <w:rsid w:val="00AE2626"/>
    <w:rPr>
      <w:rFonts w:ascii="Times New Roman" w:eastAsia="Times New Roman" w:hAnsi="Times New Roman" w:cs="Times New Roman"/>
      <w:sz w:val="16"/>
      <w:szCs w:val="16"/>
      <w:lang w:eastAsia="ru-RU"/>
    </w:rPr>
  </w:style>
  <w:style w:type="paragraph" w:customStyle="1" w:styleId="8">
    <w:name w:val="Основной текст8"/>
    <w:basedOn w:val="a"/>
    <w:rsid w:val="00AE2626"/>
    <w:pPr>
      <w:widowControl/>
      <w:shd w:val="clear" w:color="auto" w:fill="FFFFFF"/>
      <w:autoSpaceDE/>
      <w:autoSpaceDN/>
      <w:adjustRightInd/>
      <w:spacing w:before="120" w:after="360" w:line="0" w:lineRule="atLeast"/>
      <w:jc w:val="both"/>
    </w:pPr>
    <w:rPr>
      <w:sz w:val="26"/>
      <w:szCs w:val="26"/>
      <w:lang w:eastAsia="en-US"/>
    </w:rPr>
  </w:style>
  <w:style w:type="character" w:customStyle="1" w:styleId="6">
    <w:name w:val="Основной текст6"/>
    <w:basedOn w:val="a5"/>
    <w:rsid w:val="00AE2626"/>
    <w:rPr>
      <w:sz w:val="26"/>
      <w:szCs w:val="26"/>
    </w:rPr>
  </w:style>
  <w:style w:type="character" w:customStyle="1" w:styleId="1f0">
    <w:name w:val="Название Знак1"/>
    <w:basedOn w:val="a0"/>
    <w:uiPriority w:val="10"/>
    <w:rsid w:val="00AE2626"/>
    <w:rPr>
      <w:rFonts w:asciiTheme="majorHAnsi" w:eastAsiaTheme="majorEastAsia" w:hAnsiTheme="majorHAnsi" w:cstheme="majorBidi"/>
      <w:color w:val="17365D" w:themeColor="text2" w:themeShade="BF"/>
      <w:spacing w:val="5"/>
      <w:kern w:val="28"/>
      <w:sz w:val="52"/>
      <w:szCs w:val="52"/>
    </w:rPr>
  </w:style>
  <w:style w:type="paragraph" w:customStyle="1" w:styleId="xl106">
    <w:name w:val="xl106"/>
    <w:basedOn w:val="a"/>
    <w:rsid w:val="0084105D"/>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pPr>
    <w:rPr>
      <w:color w:val="000000"/>
    </w:rPr>
  </w:style>
  <w:style w:type="paragraph" w:customStyle="1" w:styleId="xl107">
    <w:name w:val="xl107"/>
    <w:basedOn w:val="a"/>
    <w:rsid w:val="0084105D"/>
    <w:pPr>
      <w:widowControl/>
      <w:pBdr>
        <w:top w:val="single" w:sz="4" w:space="0" w:color="auto"/>
        <w:left w:val="single" w:sz="4" w:space="0" w:color="auto"/>
        <w:right w:val="single" w:sz="4" w:space="0" w:color="auto"/>
      </w:pBdr>
      <w:autoSpaceDE/>
      <w:autoSpaceDN/>
      <w:adjustRightInd/>
      <w:spacing w:before="100" w:beforeAutospacing="1" w:after="100" w:afterAutospacing="1"/>
      <w:jc w:val="both"/>
      <w:textAlignment w:val="top"/>
    </w:pPr>
    <w:rPr>
      <w:color w:val="000000"/>
    </w:rPr>
  </w:style>
  <w:style w:type="paragraph" w:customStyle="1" w:styleId="xl108">
    <w:name w:val="xl108"/>
    <w:basedOn w:val="a"/>
    <w:rsid w:val="0084105D"/>
    <w:pPr>
      <w:widowControl/>
      <w:autoSpaceDE/>
      <w:autoSpaceDN/>
      <w:adjustRightInd/>
      <w:spacing w:before="100" w:beforeAutospacing="1" w:after="100" w:afterAutospacing="1"/>
    </w:pPr>
    <w:rPr>
      <w:color w:val="000000"/>
    </w:rPr>
  </w:style>
  <w:style w:type="paragraph" w:customStyle="1" w:styleId="xl109">
    <w:name w:val="xl109"/>
    <w:basedOn w:val="a"/>
    <w:rsid w:val="0084105D"/>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pPr>
    <w:rPr>
      <w:color w:val="000000"/>
    </w:rPr>
  </w:style>
  <w:style w:type="paragraph" w:customStyle="1" w:styleId="xl110">
    <w:name w:val="xl110"/>
    <w:basedOn w:val="a"/>
    <w:rsid w:val="0084105D"/>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color w:val="000000"/>
    </w:rPr>
  </w:style>
  <w:style w:type="paragraph" w:customStyle="1" w:styleId="xl111">
    <w:name w:val="xl111"/>
    <w:basedOn w:val="a"/>
    <w:rsid w:val="0084105D"/>
    <w:pPr>
      <w:widowControl/>
      <w:pBdr>
        <w:top w:val="single" w:sz="8" w:space="0" w:color="000000"/>
        <w:left w:val="single" w:sz="8" w:space="0" w:color="000000"/>
        <w:bottom w:val="single" w:sz="8" w:space="0" w:color="000000"/>
      </w:pBdr>
      <w:autoSpaceDE/>
      <w:autoSpaceDN/>
      <w:adjustRightInd/>
      <w:spacing w:before="100" w:beforeAutospacing="1" w:after="100" w:afterAutospacing="1"/>
      <w:jc w:val="both"/>
    </w:pPr>
    <w:rPr>
      <w:color w:val="000000"/>
    </w:rPr>
  </w:style>
  <w:style w:type="paragraph" w:customStyle="1" w:styleId="xl112">
    <w:name w:val="xl112"/>
    <w:basedOn w:val="a"/>
    <w:rsid w:val="0084105D"/>
    <w:pPr>
      <w:widowControl/>
      <w:pBdr>
        <w:left w:val="single" w:sz="8" w:space="0" w:color="000000"/>
        <w:bottom w:val="single" w:sz="8" w:space="0" w:color="000000"/>
      </w:pBdr>
      <w:autoSpaceDE/>
      <w:autoSpaceDN/>
      <w:adjustRightInd/>
      <w:spacing w:before="100" w:beforeAutospacing="1" w:after="100" w:afterAutospacing="1"/>
      <w:textAlignment w:val="top"/>
    </w:pPr>
    <w:rPr>
      <w:color w:val="000000"/>
    </w:rPr>
  </w:style>
  <w:style w:type="paragraph" w:customStyle="1" w:styleId="xl113">
    <w:name w:val="xl113"/>
    <w:basedOn w:val="a"/>
    <w:rsid w:val="0084105D"/>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both"/>
    </w:pPr>
    <w:rPr>
      <w:color w:val="000000"/>
    </w:rPr>
  </w:style>
  <w:style w:type="paragraph" w:customStyle="1" w:styleId="xl114">
    <w:name w:val="xl114"/>
    <w:basedOn w:val="a"/>
    <w:rsid w:val="0084105D"/>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pPr>
  </w:style>
  <w:style w:type="paragraph" w:customStyle="1" w:styleId="xl115">
    <w:name w:val="xl115"/>
    <w:basedOn w:val="a"/>
    <w:rsid w:val="0084105D"/>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pPr>
  </w:style>
  <w:style w:type="paragraph" w:customStyle="1" w:styleId="xl116">
    <w:name w:val="xl116"/>
    <w:basedOn w:val="a"/>
    <w:rsid w:val="0084105D"/>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pPr>
  </w:style>
  <w:style w:type="paragraph" w:customStyle="1" w:styleId="xl117">
    <w:name w:val="xl117"/>
    <w:basedOn w:val="a"/>
    <w:rsid w:val="0084105D"/>
    <w:pPr>
      <w:widowControl/>
      <w:pBdr>
        <w:top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color w:val="000000"/>
    </w:rPr>
  </w:style>
  <w:style w:type="paragraph" w:customStyle="1" w:styleId="xl118">
    <w:name w:val="xl118"/>
    <w:basedOn w:val="a"/>
    <w:rsid w:val="0084105D"/>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color w:val="000000"/>
    </w:rPr>
  </w:style>
  <w:style w:type="paragraph" w:customStyle="1" w:styleId="xl119">
    <w:name w:val="xl119"/>
    <w:basedOn w:val="a"/>
    <w:rsid w:val="0084105D"/>
    <w:pPr>
      <w:widowControl/>
      <w:pBdr>
        <w:top w:val="single" w:sz="8" w:space="0" w:color="000000"/>
        <w:left w:val="single" w:sz="8" w:space="0" w:color="000000"/>
        <w:bottom w:val="single" w:sz="8" w:space="0" w:color="000000"/>
      </w:pBdr>
      <w:autoSpaceDE/>
      <w:autoSpaceDN/>
      <w:adjustRightInd/>
      <w:spacing w:before="100" w:beforeAutospacing="1" w:after="100" w:afterAutospacing="1"/>
      <w:textAlignment w:val="top"/>
    </w:pPr>
    <w:rPr>
      <w:color w:val="000000"/>
    </w:rPr>
  </w:style>
  <w:style w:type="paragraph" w:customStyle="1" w:styleId="xl120">
    <w:name w:val="xl120"/>
    <w:basedOn w:val="a"/>
    <w:rsid w:val="0084105D"/>
    <w:pPr>
      <w:widowControl/>
      <w:autoSpaceDE/>
      <w:autoSpaceDN/>
      <w:adjustRightInd/>
      <w:spacing w:before="100" w:beforeAutospacing="1" w:after="100" w:afterAutospacing="1"/>
      <w:jc w:val="center"/>
    </w:pPr>
    <w:rPr>
      <w:color w:val="000000"/>
    </w:rPr>
  </w:style>
  <w:style w:type="paragraph" w:customStyle="1" w:styleId="xl121">
    <w:name w:val="xl121"/>
    <w:basedOn w:val="a"/>
    <w:rsid w:val="0084105D"/>
    <w:pPr>
      <w:widowControl/>
      <w:pBdr>
        <w:top w:val="single" w:sz="4" w:space="0" w:color="auto"/>
        <w:left w:val="single" w:sz="4" w:space="0" w:color="auto"/>
        <w:right w:val="single" w:sz="4" w:space="0" w:color="auto"/>
      </w:pBdr>
      <w:autoSpaceDE/>
      <w:autoSpaceDN/>
      <w:adjustRightInd/>
      <w:spacing w:before="100" w:beforeAutospacing="1" w:after="100" w:afterAutospacing="1"/>
      <w:jc w:val="center"/>
    </w:pPr>
    <w:rPr>
      <w:color w:val="000000"/>
    </w:rPr>
  </w:style>
  <w:style w:type="paragraph" w:customStyle="1" w:styleId="xl122">
    <w:name w:val="xl122"/>
    <w:basedOn w:val="a"/>
    <w:rsid w:val="0084105D"/>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pPr>
    <w:rPr>
      <w:color w:val="000000"/>
    </w:rPr>
  </w:style>
  <w:style w:type="paragraph" w:customStyle="1" w:styleId="xl123">
    <w:name w:val="xl123"/>
    <w:basedOn w:val="a"/>
    <w:rsid w:val="0084105D"/>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color w:val="000000"/>
    </w:rPr>
  </w:style>
  <w:style w:type="paragraph" w:customStyle="1" w:styleId="xl124">
    <w:name w:val="xl124"/>
    <w:basedOn w:val="a"/>
    <w:rsid w:val="0084105D"/>
    <w:pPr>
      <w:widowControl/>
      <w:autoSpaceDE/>
      <w:autoSpaceDN/>
      <w:adjustRightInd/>
      <w:spacing w:before="100" w:beforeAutospacing="1" w:after="100" w:afterAutospacing="1"/>
      <w:jc w:val="center"/>
    </w:pPr>
    <w:rPr>
      <w:color w:val="000000"/>
    </w:rPr>
  </w:style>
  <w:style w:type="paragraph" w:customStyle="1" w:styleId="xl125">
    <w:name w:val="xl125"/>
    <w:basedOn w:val="a"/>
    <w:rsid w:val="0084105D"/>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both"/>
    </w:pPr>
    <w:rPr>
      <w:color w:val="000000"/>
    </w:rPr>
  </w:style>
  <w:style w:type="paragraph" w:customStyle="1" w:styleId="xl126">
    <w:name w:val="xl126"/>
    <w:basedOn w:val="a"/>
    <w:rsid w:val="0084105D"/>
    <w:pPr>
      <w:widowControl/>
      <w:pBdr>
        <w:left w:val="single" w:sz="8" w:space="0" w:color="000000"/>
      </w:pBdr>
      <w:autoSpaceDE/>
      <w:autoSpaceDN/>
      <w:adjustRightInd/>
      <w:spacing w:before="100" w:beforeAutospacing="1" w:after="100" w:afterAutospacing="1"/>
      <w:jc w:val="both"/>
      <w:textAlignment w:val="top"/>
    </w:pPr>
    <w:rPr>
      <w:color w:val="000000"/>
    </w:rPr>
  </w:style>
  <w:style w:type="paragraph" w:customStyle="1" w:styleId="xl127">
    <w:name w:val="xl127"/>
    <w:basedOn w:val="a"/>
    <w:rsid w:val="0084105D"/>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b/>
      <w:bCs/>
      <w:color w:val="000000"/>
    </w:rPr>
  </w:style>
  <w:style w:type="paragraph" w:customStyle="1" w:styleId="xl128">
    <w:name w:val="xl128"/>
    <w:basedOn w:val="a"/>
    <w:rsid w:val="0084105D"/>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b/>
      <w:bCs/>
      <w:color w:val="000000"/>
    </w:rPr>
  </w:style>
  <w:style w:type="paragraph" w:customStyle="1" w:styleId="xl129">
    <w:name w:val="xl129"/>
    <w:basedOn w:val="a"/>
    <w:rsid w:val="0084105D"/>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pPr>
    <w:rPr>
      <w:b/>
      <w:bCs/>
      <w:color w:val="000000"/>
    </w:rPr>
  </w:style>
  <w:style w:type="paragraph" w:customStyle="1" w:styleId="xl130">
    <w:name w:val="xl130"/>
    <w:basedOn w:val="a"/>
    <w:rsid w:val="0084105D"/>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pPr>
    <w:rPr>
      <w:b/>
      <w:bCs/>
      <w:color w:val="000000"/>
    </w:rPr>
  </w:style>
  <w:style w:type="paragraph" w:customStyle="1" w:styleId="xl131">
    <w:name w:val="xl131"/>
    <w:basedOn w:val="a"/>
    <w:rsid w:val="0084105D"/>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pPr>
    <w:rPr>
      <w:b/>
      <w:bCs/>
      <w:color w:val="000000"/>
    </w:rPr>
  </w:style>
  <w:style w:type="paragraph" w:customStyle="1" w:styleId="xl132">
    <w:name w:val="xl132"/>
    <w:basedOn w:val="a"/>
    <w:rsid w:val="0084105D"/>
    <w:pPr>
      <w:widowControl/>
      <w:autoSpaceDE/>
      <w:autoSpaceDN/>
      <w:adjustRightInd/>
      <w:spacing w:before="100" w:beforeAutospacing="1" w:after="100" w:afterAutospacing="1"/>
      <w:jc w:val="both"/>
    </w:pPr>
    <w:rPr>
      <w:color w:val="000000"/>
    </w:rPr>
  </w:style>
  <w:style w:type="paragraph" w:customStyle="1" w:styleId="xl133">
    <w:name w:val="xl133"/>
    <w:basedOn w:val="a"/>
    <w:rsid w:val="0084105D"/>
    <w:pPr>
      <w:widowControl/>
      <w:pBdr>
        <w:left w:val="single" w:sz="4" w:space="0" w:color="auto"/>
        <w:bottom w:val="single" w:sz="4" w:space="0" w:color="auto"/>
        <w:right w:val="single" w:sz="4" w:space="0" w:color="auto"/>
      </w:pBdr>
      <w:autoSpaceDE/>
      <w:autoSpaceDN/>
      <w:adjustRightInd/>
      <w:spacing w:before="100" w:beforeAutospacing="1" w:after="100" w:afterAutospacing="1"/>
      <w:jc w:val="both"/>
      <w:textAlignment w:val="top"/>
    </w:pPr>
    <w:rPr>
      <w:color w:val="000000"/>
    </w:rPr>
  </w:style>
  <w:style w:type="paragraph" w:customStyle="1" w:styleId="xl134">
    <w:name w:val="xl134"/>
    <w:basedOn w:val="a"/>
    <w:rsid w:val="0084105D"/>
    <w:pPr>
      <w:widowControl/>
      <w:pBdr>
        <w:top w:val="single" w:sz="8" w:space="0" w:color="000000"/>
        <w:left w:val="single" w:sz="8" w:space="0" w:color="000000"/>
      </w:pBdr>
      <w:autoSpaceDE/>
      <w:autoSpaceDN/>
      <w:adjustRightInd/>
      <w:spacing w:before="100" w:beforeAutospacing="1" w:after="100" w:afterAutospacing="1"/>
      <w:jc w:val="both"/>
      <w:textAlignment w:val="top"/>
    </w:pPr>
    <w:rPr>
      <w:color w:val="000000"/>
    </w:rPr>
  </w:style>
  <w:style w:type="paragraph" w:customStyle="1" w:styleId="xl135">
    <w:name w:val="xl135"/>
    <w:basedOn w:val="a"/>
    <w:rsid w:val="0084105D"/>
    <w:pPr>
      <w:widowControl/>
      <w:pBdr>
        <w:top w:val="single" w:sz="4" w:space="0" w:color="auto"/>
        <w:bottom w:val="single" w:sz="4" w:space="0" w:color="auto"/>
        <w:right w:val="single" w:sz="4" w:space="0" w:color="auto"/>
      </w:pBdr>
      <w:autoSpaceDE/>
      <w:autoSpaceDN/>
      <w:adjustRightInd/>
      <w:spacing w:before="100" w:beforeAutospacing="1" w:after="100" w:afterAutospacing="1"/>
    </w:pPr>
    <w:rPr>
      <w:color w:val="000000"/>
    </w:rPr>
  </w:style>
  <w:style w:type="paragraph" w:customStyle="1" w:styleId="xl136">
    <w:name w:val="xl136"/>
    <w:basedOn w:val="a"/>
    <w:rsid w:val="0084105D"/>
    <w:pPr>
      <w:widowControl/>
      <w:pBdr>
        <w:top w:val="single" w:sz="4" w:space="0" w:color="auto"/>
        <w:left w:val="single" w:sz="4" w:space="0" w:color="auto"/>
        <w:right w:val="single" w:sz="4" w:space="0" w:color="auto"/>
      </w:pBdr>
      <w:autoSpaceDE/>
      <w:autoSpaceDN/>
      <w:adjustRightInd/>
      <w:spacing w:before="100" w:beforeAutospacing="1" w:after="100" w:afterAutospacing="1"/>
      <w:jc w:val="center"/>
    </w:pPr>
    <w:rPr>
      <w:color w:val="000000"/>
    </w:rPr>
  </w:style>
  <w:style w:type="paragraph" w:customStyle="1" w:styleId="xl137">
    <w:name w:val="xl137"/>
    <w:basedOn w:val="a"/>
    <w:rsid w:val="0084105D"/>
    <w:pPr>
      <w:widowControl/>
      <w:pBdr>
        <w:left w:val="single" w:sz="8" w:space="0" w:color="000000"/>
      </w:pBdr>
      <w:autoSpaceDE/>
      <w:autoSpaceDN/>
      <w:adjustRightInd/>
      <w:spacing w:before="100" w:beforeAutospacing="1" w:after="100" w:afterAutospacing="1"/>
      <w:textAlignment w:val="top"/>
    </w:pPr>
    <w:rPr>
      <w:color w:val="000000"/>
    </w:rPr>
  </w:style>
  <w:style w:type="paragraph" w:customStyle="1" w:styleId="xl138">
    <w:name w:val="xl138"/>
    <w:basedOn w:val="a"/>
    <w:rsid w:val="0084105D"/>
    <w:pPr>
      <w:widowControl/>
      <w:pBdr>
        <w:top w:val="single" w:sz="8" w:space="0" w:color="000000"/>
        <w:left w:val="single" w:sz="8" w:space="0" w:color="000000"/>
      </w:pBdr>
      <w:autoSpaceDE/>
      <w:autoSpaceDN/>
      <w:adjustRightInd/>
      <w:spacing w:before="100" w:beforeAutospacing="1" w:after="100" w:afterAutospacing="1"/>
      <w:textAlignment w:val="top"/>
    </w:pPr>
    <w:rPr>
      <w:color w:val="000000"/>
    </w:rPr>
  </w:style>
  <w:style w:type="paragraph" w:customStyle="1" w:styleId="xl139">
    <w:name w:val="xl139"/>
    <w:basedOn w:val="a"/>
    <w:rsid w:val="0084105D"/>
    <w:pPr>
      <w:widowControl/>
      <w:pBdr>
        <w:top w:val="single" w:sz="4" w:space="0" w:color="auto"/>
        <w:left w:val="single" w:sz="4" w:space="0" w:color="auto"/>
        <w:right w:val="single" w:sz="4" w:space="0" w:color="auto"/>
      </w:pBdr>
      <w:autoSpaceDE/>
      <w:autoSpaceDN/>
      <w:adjustRightInd/>
      <w:spacing w:before="100" w:beforeAutospacing="1" w:after="100" w:afterAutospacing="1"/>
    </w:pPr>
    <w:rPr>
      <w:color w:val="000000"/>
    </w:rPr>
  </w:style>
  <w:style w:type="paragraph" w:customStyle="1" w:styleId="xl140">
    <w:name w:val="xl140"/>
    <w:basedOn w:val="a"/>
    <w:rsid w:val="0084105D"/>
    <w:pPr>
      <w:widowControl/>
      <w:pBdr>
        <w:top w:val="single" w:sz="4" w:space="0" w:color="auto"/>
        <w:left w:val="single" w:sz="4" w:space="0" w:color="auto"/>
        <w:right w:val="single" w:sz="4" w:space="0" w:color="auto"/>
      </w:pBdr>
      <w:autoSpaceDE/>
      <w:autoSpaceDN/>
      <w:adjustRightInd/>
      <w:spacing w:before="100" w:beforeAutospacing="1" w:after="100" w:afterAutospacing="1"/>
      <w:jc w:val="center"/>
      <w:textAlignment w:val="top"/>
    </w:pPr>
    <w:rPr>
      <w:color w:val="000000"/>
    </w:rPr>
  </w:style>
  <w:style w:type="paragraph" w:customStyle="1" w:styleId="xl141">
    <w:name w:val="xl141"/>
    <w:basedOn w:val="a"/>
    <w:rsid w:val="0084105D"/>
    <w:pPr>
      <w:widowControl/>
      <w:pBdr>
        <w:top w:val="single" w:sz="4" w:space="0" w:color="auto"/>
        <w:left w:val="single" w:sz="4" w:space="0" w:color="auto"/>
        <w:right w:val="single" w:sz="4" w:space="0" w:color="auto"/>
      </w:pBdr>
      <w:autoSpaceDE/>
      <w:autoSpaceDN/>
      <w:adjustRightInd/>
      <w:spacing w:before="100" w:beforeAutospacing="1" w:after="100" w:afterAutospacing="1"/>
      <w:jc w:val="center"/>
    </w:pPr>
    <w:rPr>
      <w:color w:val="000000"/>
    </w:rPr>
  </w:style>
  <w:style w:type="paragraph" w:customStyle="1" w:styleId="xl142">
    <w:name w:val="xl142"/>
    <w:basedOn w:val="a"/>
    <w:rsid w:val="0084105D"/>
    <w:pPr>
      <w:widowControl/>
      <w:pBdr>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color w:val="000000"/>
    </w:rPr>
  </w:style>
  <w:style w:type="paragraph" w:customStyle="1" w:styleId="xl143">
    <w:name w:val="xl143"/>
    <w:basedOn w:val="a"/>
    <w:rsid w:val="0084105D"/>
    <w:pPr>
      <w:widowControl/>
      <w:pBdr>
        <w:left w:val="single" w:sz="4" w:space="0" w:color="auto"/>
        <w:bottom w:val="single" w:sz="4" w:space="0" w:color="auto"/>
        <w:right w:val="single" w:sz="4" w:space="0" w:color="auto"/>
      </w:pBdr>
      <w:autoSpaceDE/>
      <w:autoSpaceDN/>
      <w:adjustRightInd/>
      <w:spacing w:before="100" w:beforeAutospacing="1" w:after="100" w:afterAutospacing="1"/>
      <w:jc w:val="center"/>
    </w:pPr>
    <w:rPr>
      <w:color w:val="000000"/>
    </w:rPr>
  </w:style>
  <w:style w:type="paragraph" w:customStyle="1" w:styleId="xl144">
    <w:name w:val="xl144"/>
    <w:basedOn w:val="a"/>
    <w:rsid w:val="0084105D"/>
    <w:pPr>
      <w:widowControl/>
      <w:pBdr>
        <w:left w:val="single" w:sz="4" w:space="0" w:color="auto"/>
        <w:bottom w:val="single" w:sz="4" w:space="0" w:color="auto"/>
        <w:right w:val="single" w:sz="4" w:space="0" w:color="auto"/>
      </w:pBdr>
      <w:autoSpaceDE/>
      <w:autoSpaceDN/>
      <w:adjustRightInd/>
      <w:spacing w:before="100" w:beforeAutospacing="1" w:after="100" w:afterAutospacing="1"/>
      <w:jc w:val="center"/>
    </w:pPr>
    <w:rPr>
      <w:color w:val="000000"/>
    </w:rPr>
  </w:style>
  <w:style w:type="paragraph" w:customStyle="1" w:styleId="xl145">
    <w:name w:val="xl145"/>
    <w:basedOn w:val="a"/>
    <w:rsid w:val="0084105D"/>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pPr>
    <w:rPr>
      <w:b/>
      <w:bCs/>
      <w:color w:val="000000"/>
    </w:rPr>
  </w:style>
  <w:style w:type="paragraph" w:customStyle="1" w:styleId="xl146">
    <w:name w:val="xl146"/>
    <w:basedOn w:val="a"/>
    <w:rsid w:val="0084105D"/>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both"/>
      <w:textAlignment w:val="top"/>
    </w:pPr>
    <w:rPr>
      <w:b/>
      <w:bCs/>
      <w:color w:val="000000"/>
    </w:rPr>
  </w:style>
  <w:style w:type="paragraph" w:customStyle="1" w:styleId="aff8">
    <w:name w:val="Прижатый влево"/>
    <w:basedOn w:val="a"/>
    <w:next w:val="a"/>
    <w:uiPriority w:val="99"/>
    <w:rsid w:val="009A333F"/>
    <w:rPr>
      <w:rFonts w:ascii="Arial" w:hAnsi="Arial" w:cs="Arial"/>
      <w:sz w:val="24"/>
      <w:szCs w:val="24"/>
    </w:rPr>
  </w:style>
</w:styles>
</file>

<file path=word/webSettings.xml><?xml version="1.0" encoding="utf-8"?>
<w:webSettings xmlns:r="http://schemas.openxmlformats.org/officeDocument/2006/relationships" xmlns:w="http://schemas.openxmlformats.org/wordprocessingml/2006/main">
  <w:divs>
    <w:div w:id="198737021">
      <w:bodyDiv w:val="1"/>
      <w:marLeft w:val="0"/>
      <w:marRight w:val="0"/>
      <w:marTop w:val="0"/>
      <w:marBottom w:val="0"/>
      <w:divBdr>
        <w:top w:val="none" w:sz="0" w:space="0" w:color="auto"/>
        <w:left w:val="none" w:sz="0" w:space="0" w:color="auto"/>
        <w:bottom w:val="none" w:sz="0" w:space="0" w:color="auto"/>
        <w:right w:val="none" w:sz="0" w:space="0" w:color="auto"/>
      </w:divBdr>
    </w:div>
    <w:div w:id="331446455">
      <w:bodyDiv w:val="1"/>
      <w:marLeft w:val="0"/>
      <w:marRight w:val="0"/>
      <w:marTop w:val="0"/>
      <w:marBottom w:val="0"/>
      <w:divBdr>
        <w:top w:val="none" w:sz="0" w:space="0" w:color="auto"/>
        <w:left w:val="none" w:sz="0" w:space="0" w:color="auto"/>
        <w:bottom w:val="none" w:sz="0" w:space="0" w:color="auto"/>
        <w:right w:val="none" w:sz="0" w:space="0" w:color="auto"/>
      </w:divBdr>
    </w:div>
    <w:div w:id="331837159">
      <w:bodyDiv w:val="1"/>
      <w:marLeft w:val="0"/>
      <w:marRight w:val="0"/>
      <w:marTop w:val="0"/>
      <w:marBottom w:val="0"/>
      <w:divBdr>
        <w:top w:val="none" w:sz="0" w:space="0" w:color="auto"/>
        <w:left w:val="none" w:sz="0" w:space="0" w:color="auto"/>
        <w:bottom w:val="none" w:sz="0" w:space="0" w:color="auto"/>
        <w:right w:val="none" w:sz="0" w:space="0" w:color="auto"/>
      </w:divBdr>
    </w:div>
    <w:div w:id="440535715">
      <w:bodyDiv w:val="1"/>
      <w:marLeft w:val="0"/>
      <w:marRight w:val="0"/>
      <w:marTop w:val="0"/>
      <w:marBottom w:val="0"/>
      <w:divBdr>
        <w:top w:val="none" w:sz="0" w:space="0" w:color="auto"/>
        <w:left w:val="none" w:sz="0" w:space="0" w:color="auto"/>
        <w:bottom w:val="none" w:sz="0" w:space="0" w:color="auto"/>
        <w:right w:val="none" w:sz="0" w:space="0" w:color="auto"/>
      </w:divBdr>
    </w:div>
    <w:div w:id="729579350">
      <w:bodyDiv w:val="1"/>
      <w:marLeft w:val="0"/>
      <w:marRight w:val="0"/>
      <w:marTop w:val="0"/>
      <w:marBottom w:val="0"/>
      <w:divBdr>
        <w:top w:val="none" w:sz="0" w:space="0" w:color="auto"/>
        <w:left w:val="none" w:sz="0" w:space="0" w:color="auto"/>
        <w:bottom w:val="none" w:sz="0" w:space="0" w:color="auto"/>
        <w:right w:val="none" w:sz="0" w:space="0" w:color="auto"/>
      </w:divBdr>
    </w:div>
    <w:div w:id="757023100">
      <w:bodyDiv w:val="1"/>
      <w:marLeft w:val="0"/>
      <w:marRight w:val="0"/>
      <w:marTop w:val="0"/>
      <w:marBottom w:val="0"/>
      <w:divBdr>
        <w:top w:val="none" w:sz="0" w:space="0" w:color="auto"/>
        <w:left w:val="none" w:sz="0" w:space="0" w:color="auto"/>
        <w:bottom w:val="none" w:sz="0" w:space="0" w:color="auto"/>
        <w:right w:val="none" w:sz="0" w:space="0" w:color="auto"/>
      </w:divBdr>
    </w:div>
    <w:div w:id="931738414">
      <w:bodyDiv w:val="1"/>
      <w:marLeft w:val="0"/>
      <w:marRight w:val="0"/>
      <w:marTop w:val="0"/>
      <w:marBottom w:val="0"/>
      <w:divBdr>
        <w:top w:val="none" w:sz="0" w:space="0" w:color="auto"/>
        <w:left w:val="none" w:sz="0" w:space="0" w:color="auto"/>
        <w:bottom w:val="none" w:sz="0" w:space="0" w:color="auto"/>
        <w:right w:val="none" w:sz="0" w:space="0" w:color="auto"/>
      </w:divBdr>
    </w:div>
    <w:div w:id="954822923">
      <w:bodyDiv w:val="1"/>
      <w:marLeft w:val="0"/>
      <w:marRight w:val="0"/>
      <w:marTop w:val="0"/>
      <w:marBottom w:val="0"/>
      <w:divBdr>
        <w:top w:val="none" w:sz="0" w:space="0" w:color="auto"/>
        <w:left w:val="none" w:sz="0" w:space="0" w:color="auto"/>
        <w:bottom w:val="none" w:sz="0" w:space="0" w:color="auto"/>
        <w:right w:val="none" w:sz="0" w:space="0" w:color="auto"/>
      </w:divBdr>
    </w:div>
    <w:div w:id="1042438777">
      <w:bodyDiv w:val="1"/>
      <w:marLeft w:val="0"/>
      <w:marRight w:val="0"/>
      <w:marTop w:val="0"/>
      <w:marBottom w:val="0"/>
      <w:divBdr>
        <w:top w:val="none" w:sz="0" w:space="0" w:color="auto"/>
        <w:left w:val="none" w:sz="0" w:space="0" w:color="auto"/>
        <w:bottom w:val="none" w:sz="0" w:space="0" w:color="auto"/>
        <w:right w:val="none" w:sz="0" w:space="0" w:color="auto"/>
      </w:divBdr>
    </w:div>
    <w:div w:id="1060326886">
      <w:bodyDiv w:val="1"/>
      <w:marLeft w:val="0"/>
      <w:marRight w:val="0"/>
      <w:marTop w:val="0"/>
      <w:marBottom w:val="0"/>
      <w:divBdr>
        <w:top w:val="none" w:sz="0" w:space="0" w:color="auto"/>
        <w:left w:val="none" w:sz="0" w:space="0" w:color="auto"/>
        <w:bottom w:val="none" w:sz="0" w:space="0" w:color="auto"/>
        <w:right w:val="none" w:sz="0" w:space="0" w:color="auto"/>
      </w:divBdr>
    </w:div>
    <w:div w:id="1086609567">
      <w:bodyDiv w:val="1"/>
      <w:marLeft w:val="0"/>
      <w:marRight w:val="0"/>
      <w:marTop w:val="0"/>
      <w:marBottom w:val="0"/>
      <w:divBdr>
        <w:top w:val="none" w:sz="0" w:space="0" w:color="auto"/>
        <w:left w:val="none" w:sz="0" w:space="0" w:color="auto"/>
        <w:bottom w:val="none" w:sz="0" w:space="0" w:color="auto"/>
        <w:right w:val="none" w:sz="0" w:space="0" w:color="auto"/>
      </w:divBdr>
    </w:div>
    <w:div w:id="1282303697">
      <w:bodyDiv w:val="1"/>
      <w:marLeft w:val="0"/>
      <w:marRight w:val="0"/>
      <w:marTop w:val="0"/>
      <w:marBottom w:val="0"/>
      <w:divBdr>
        <w:top w:val="none" w:sz="0" w:space="0" w:color="auto"/>
        <w:left w:val="none" w:sz="0" w:space="0" w:color="auto"/>
        <w:bottom w:val="none" w:sz="0" w:space="0" w:color="auto"/>
        <w:right w:val="none" w:sz="0" w:space="0" w:color="auto"/>
      </w:divBdr>
    </w:div>
    <w:div w:id="20257419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1.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CBC6665C-9615-42D7-95E3-533C1F30C5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177</TotalTime>
  <Pages>60</Pages>
  <Words>25851</Words>
  <Characters>147352</Characters>
  <Application>Microsoft Office Word</Application>
  <DocSecurity>0</DocSecurity>
  <Lines>1227</Lines>
  <Paragraphs>345</Paragraphs>
  <ScaleCrop>false</ScaleCrop>
  <HeadingPairs>
    <vt:vector size="2" baseType="variant">
      <vt:variant>
        <vt:lpstr>Название</vt:lpstr>
      </vt:variant>
      <vt:variant>
        <vt:i4>1</vt:i4>
      </vt:variant>
    </vt:vector>
  </HeadingPairs>
  <TitlesOfParts>
    <vt:vector size="1" baseType="lpstr">
      <vt:lpstr/>
    </vt:vector>
  </TitlesOfParts>
  <Company>администрация</Company>
  <LinksUpToDate>false</LinksUpToDate>
  <CharactersWithSpaces>172858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светлана</dc:creator>
  <cp:lastModifiedBy>Тамара</cp:lastModifiedBy>
  <cp:revision>5</cp:revision>
  <cp:lastPrinted>2017-10-04T07:05:00Z</cp:lastPrinted>
  <dcterms:created xsi:type="dcterms:W3CDTF">2018-01-11T10:21:00Z</dcterms:created>
  <dcterms:modified xsi:type="dcterms:W3CDTF">2017-12-29T12:49:00Z</dcterms:modified>
</cp:coreProperties>
</file>