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730" w:rsidRPr="0052515E" w:rsidRDefault="00C131B5" w:rsidP="00463042">
      <w:pPr>
        <w:pStyle w:val="a3"/>
        <w:widowControl w:val="0"/>
        <w:spacing w:before="0" w:beforeAutospacing="0" w:after="0"/>
        <w:rPr>
          <w:sz w:val="20"/>
          <w:szCs w:val="20"/>
        </w:rPr>
      </w:pPr>
      <w:r>
        <w:rPr>
          <w:noProof/>
          <w:sz w:val="20"/>
          <w:szCs w:val="20"/>
        </w:rPr>
        <w:pict>
          <v:group id="_x0000_s1026" style="position:absolute;margin-left:-32.9pt;margin-top:-15.65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52515E" w:rsidRDefault="0052515E"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52515E" w:rsidRDefault="0052515E"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52515E" w:rsidRDefault="0052515E" w:rsidP="008C3E01">
                      <w:pPr>
                        <w:jc w:val="center"/>
                      </w:pPr>
                      <w:r>
                        <w:t xml:space="preserve">Издается </w:t>
                      </w:r>
                    </w:p>
                    <w:p w:rsidR="0052515E" w:rsidRDefault="0052515E" w:rsidP="008C3E01">
                      <w:pPr>
                        <w:jc w:val="center"/>
                      </w:pPr>
                      <w:r>
                        <w:t xml:space="preserve">с  мая  </w:t>
                      </w:r>
                    </w:p>
                    <w:p w:rsidR="0052515E" w:rsidRDefault="0052515E" w:rsidP="008C3E01">
                      <w:pPr>
                        <w:jc w:val="center"/>
                      </w:pPr>
                      <w:r>
                        <w:t>2007 года</w:t>
                      </w:r>
                    </w:p>
                    <w:p w:rsidR="0052515E" w:rsidRPr="00414855" w:rsidRDefault="0052515E" w:rsidP="008C3E01">
                      <w:pPr>
                        <w:jc w:val="center"/>
                      </w:pPr>
                      <w:r>
                        <w:t>№</w:t>
                      </w:r>
                      <w:r w:rsidR="00290AED" w:rsidRPr="004F0EEA">
                        <w:t xml:space="preserve"> 6</w:t>
                      </w:r>
                      <w:r w:rsidRPr="00414855">
                        <w:t>(1</w:t>
                      </w:r>
                      <w:r w:rsidRPr="005F57AC">
                        <w:t>7</w:t>
                      </w:r>
                      <w:r w:rsidR="00290AED" w:rsidRPr="004F0EEA">
                        <w:t>1</w:t>
                      </w:r>
                      <w:r w:rsidRPr="00414855">
                        <w:t>)</w:t>
                      </w:r>
                    </w:p>
                    <w:p w:rsidR="0052515E" w:rsidRDefault="0052515E" w:rsidP="008C3E01">
                      <w:pPr>
                        <w:jc w:val="center"/>
                      </w:pPr>
                      <w:r>
                        <w:t> </w:t>
                      </w:r>
                    </w:p>
                    <w:p w:rsidR="0052515E" w:rsidRPr="00290AED" w:rsidRDefault="00290AED" w:rsidP="008C3E01">
                      <w:pPr>
                        <w:jc w:val="center"/>
                      </w:pPr>
                      <w:r w:rsidRPr="004F0EEA">
                        <w:t>03</w:t>
                      </w:r>
                      <w:r w:rsidR="0052515E" w:rsidRPr="00414855">
                        <w:t xml:space="preserve"> </w:t>
                      </w:r>
                      <w:r w:rsidRPr="004F0EEA">
                        <w:t>марта</w:t>
                      </w:r>
                    </w:p>
                    <w:p w:rsidR="0052515E" w:rsidRDefault="0052515E" w:rsidP="008C3E01">
                      <w:pPr>
                        <w:jc w:val="center"/>
                      </w:pPr>
                      <w:r>
                        <w:t>201</w:t>
                      </w:r>
                      <w:r w:rsidRPr="00736216">
                        <w:t>7</w:t>
                      </w:r>
                      <w:r>
                        <w:t xml:space="preserve"> года</w:t>
                      </w:r>
                    </w:p>
                    <w:p w:rsidR="0052515E" w:rsidRDefault="0052515E" w:rsidP="008C3E01">
                      <w:pPr>
                        <w:jc w:val="center"/>
                      </w:pPr>
                      <w:r>
                        <w:t> </w:t>
                      </w:r>
                    </w:p>
                    <w:p w:rsidR="0052515E" w:rsidRDefault="0052515E"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52515E" w:rsidRDefault="0052515E" w:rsidP="008C3E01">
                      <w:pPr>
                        <w:jc w:val="center"/>
                      </w:pPr>
                      <w:r>
                        <w:t>ИНФОРМАЦИОННЫЙ БЮЛЛЕТЕНЬ</w:t>
                      </w:r>
                    </w:p>
                    <w:p w:rsidR="0052515E" w:rsidRDefault="0052515E" w:rsidP="008C3E01">
                      <w:pPr>
                        <w:jc w:val="center"/>
                      </w:pPr>
                      <w:r>
                        <w:t xml:space="preserve">Официальное издание районного Собрания депутатов и администрации </w:t>
                      </w:r>
                    </w:p>
                    <w:p w:rsidR="0052515E" w:rsidRDefault="0052515E" w:rsidP="008C3E01">
                      <w:pPr>
                        <w:jc w:val="center"/>
                      </w:pPr>
                      <w:r>
                        <w:t>Островского муниципального района</w:t>
                      </w:r>
                    </w:p>
                  </w:txbxContent>
                </v:textbox>
              </v:shape>
            </v:group>
          </v:group>
        </w:pict>
      </w: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8C3E01" w:rsidRPr="0052515E" w:rsidRDefault="008C3E01" w:rsidP="00463042">
      <w:pPr>
        <w:pStyle w:val="a3"/>
        <w:widowControl w:val="0"/>
        <w:spacing w:before="0" w:beforeAutospacing="0" w:after="0"/>
        <w:rPr>
          <w:sz w:val="20"/>
          <w:szCs w:val="20"/>
        </w:rPr>
      </w:pPr>
    </w:p>
    <w:p w:rsidR="00C7241A" w:rsidRPr="0052515E" w:rsidRDefault="00C7241A" w:rsidP="00463042">
      <w:pPr>
        <w:pStyle w:val="ConsPlusNormal"/>
        <w:widowControl/>
        <w:ind w:firstLine="540"/>
        <w:jc w:val="both"/>
        <w:rPr>
          <w:rFonts w:ascii="Times New Roman" w:hAnsi="Times New Roman" w:cs="Times New Roman"/>
          <w:sz w:val="20"/>
          <w:lang w:val="en-US"/>
        </w:rPr>
      </w:pPr>
    </w:p>
    <w:p w:rsidR="00C7241A" w:rsidRPr="0052515E" w:rsidRDefault="00C7241A" w:rsidP="00463042">
      <w:pPr>
        <w:pStyle w:val="ConsPlusNormal"/>
        <w:widowControl/>
        <w:ind w:firstLine="540"/>
        <w:jc w:val="both"/>
        <w:rPr>
          <w:rFonts w:ascii="Times New Roman" w:hAnsi="Times New Roman" w:cs="Times New Roman"/>
          <w:sz w:val="20"/>
          <w:lang w:val="en-US"/>
        </w:rPr>
      </w:pPr>
    </w:p>
    <w:p w:rsidR="0020102E" w:rsidRPr="0052515E" w:rsidRDefault="0020102E" w:rsidP="00736216">
      <w:pPr>
        <w:jc w:val="center"/>
        <w:rPr>
          <w:b/>
          <w:lang w:val="en-US"/>
        </w:rPr>
      </w:pPr>
    </w:p>
    <w:p w:rsidR="00FD193E" w:rsidRPr="0052515E" w:rsidRDefault="00FD193E" w:rsidP="00FD193E">
      <w:pPr>
        <w:jc w:val="center"/>
        <w:rPr>
          <w:b/>
          <w:lang w:val="en-US"/>
        </w:rPr>
      </w:pPr>
    </w:p>
    <w:p w:rsidR="0052515E" w:rsidRPr="0052515E" w:rsidRDefault="00FD193E" w:rsidP="0052515E">
      <w:pPr>
        <w:pStyle w:val="a3"/>
        <w:spacing w:before="0" w:beforeAutospacing="0" w:after="0"/>
        <w:jc w:val="center"/>
        <w:rPr>
          <w:sz w:val="20"/>
          <w:szCs w:val="20"/>
        </w:rPr>
      </w:pPr>
      <w:r w:rsidRPr="0052515E">
        <w:rPr>
          <w:b/>
          <w:sz w:val="20"/>
          <w:szCs w:val="20"/>
        </w:rPr>
        <w:br w:type="textWrapping" w:clear="all"/>
      </w:r>
      <w:r w:rsidR="0052515E" w:rsidRPr="0052515E">
        <w:rPr>
          <w:color w:val="000000"/>
          <w:sz w:val="20"/>
          <w:szCs w:val="20"/>
        </w:rPr>
        <w:t>ПОСТАНОВЛЕНИЕ</w:t>
      </w:r>
    </w:p>
    <w:p w:rsidR="0052515E" w:rsidRPr="0052515E" w:rsidRDefault="0052515E" w:rsidP="0052515E">
      <w:pPr>
        <w:pStyle w:val="a3"/>
        <w:spacing w:before="0" w:beforeAutospacing="0" w:after="0"/>
        <w:jc w:val="center"/>
        <w:rPr>
          <w:sz w:val="20"/>
          <w:szCs w:val="20"/>
        </w:rPr>
      </w:pPr>
      <w:r w:rsidRPr="0052515E">
        <w:rPr>
          <w:color w:val="000000"/>
          <w:sz w:val="20"/>
          <w:szCs w:val="20"/>
        </w:rPr>
        <w:t>АДМИНИСТРАЦИЯ ОСТРОВСКОГО МУНИЦИПАЛЬНОГО РАЙОНА КОСТРОМСКОЙ ОБЛАСТИ</w:t>
      </w:r>
    </w:p>
    <w:p w:rsidR="0052515E" w:rsidRPr="0052515E" w:rsidRDefault="0052515E" w:rsidP="0052515E">
      <w:pPr>
        <w:pStyle w:val="a3"/>
        <w:spacing w:before="0" w:beforeAutospacing="0" w:after="0"/>
        <w:ind w:left="-301"/>
        <w:jc w:val="both"/>
        <w:rPr>
          <w:color w:val="000000"/>
          <w:sz w:val="20"/>
          <w:szCs w:val="20"/>
        </w:rPr>
      </w:pPr>
    </w:p>
    <w:p w:rsidR="0052515E" w:rsidRPr="0052515E" w:rsidRDefault="0052515E" w:rsidP="0052515E">
      <w:pPr>
        <w:pStyle w:val="a3"/>
        <w:spacing w:before="0" w:beforeAutospacing="0" w:after="0"/>
        <w:ind w:left="-301"/>
        <w:jc w:val="both"/>
        <w:rPr>
          <w:color w:val="000000"/>
          <w:sz w:val="20"/>
          <w:szCs w:val="20"/>
        </w:rPr>
      </w:pPr>
      <w:r w:rsidRPr="0052515E">
        <w:rPr>
          <w:color w:val="000000"/>
          <w:sz w:val="20"/>
          <w:szCs w:val="20"/>
        </w:rPr>
        <w:t>от   06. 02. 2017г.    №  32                                                                        п. Островское</w:t>
      </w:r>
    </w:p>
    <w:p w:rsidR="0052515E" w:rsidRPr="0052515E" w:rsidRDefault="0052515E" w:rsidP="0052515E">
      <w:pPr>
        <w:pStyle w:val="a3"/>
        <w:spacing w:before="0" w:beforeAutospacing="0" w:after="0"/>
        <w:ind w:left="-301"/>
        <w:jc w:val="both"/>
        <w:rPr>
          <w:color w:val="000000"/>
          <w:sz w:val="20"/>
          <w:szCs w:val="20"/>
        </w:rPr>
      </w:pPr>
    </w:p>
    <w:p w:rsidR="0052515E" w:rsidRPr="0052515E" w:rsidRDefault="0052515E" w:rsidP="0052515E">
      <w:pPr>
        <w:pStyle w:val="40"/>
        <w:shd w:val="clear" w:color="auto" w:fill="auto"/>
        <w:spacing w:before="0" w:line="240" w:lineRule="auto"/>
        <w:ind w:left="-284" w:right="-1"/>
        <w:rPr>
          <w:b w:val="0"/>
          <w:sz w:val="20"/>
          <w:szCs w:val="20"/>
        </w:rPr>
      </w:pPr>
      <w:r w:rsidRPr="0052515E">
        <w:rPr>
          <w:b w:val="0"/>
          <w:sz w:val="20"/>
          <w:szCs w:val="20"/>
        </w:rPr>
        <w:t>Об утверждении порядка организации и 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Островского муниципального района Костромской области</w:t>
      </w:r>
    </w:p>
    <w:p w:rsidR="0052515E" w:rsidRPr="0052515E" w:rsidRDefault="0052515E" w:rsidP="0052515E">
      <w:pPr>
        <w:pStyle w:val="40"/>
        <w:shd w:val="clear" w:color="auto" w:fill="auto"/>
        <w:spacing w:before="0" w:line="240" w:lineRule="auto"/>
        <w:ind w:left="-284" w:right="-1"/>
        <w:rPr>
          <w:b w:val="0"/>
          <w:sz w:val="20"/>
          <w:szCs w:val="20"/>
        </w:rPr>
      </w:pPr>
    </w:p>
    <w:p w:rsidR="0052515E" w:rsidRPr="0052515E" w:rsidRDefault="0052515E" w:rsidP="0052515E">
      <w:pPr>
        <w:pStyle w:val="31"/>
        <w:shd w:val="clear" w:color="auto" w:fill="auto"/>
        <w:spacing w:line="240" w:lineRule="auto"/>
        <w:ind w:left="-284" w:right="23" w:firstLine="697"/>
        <w:jc w:val="both"/>
        <w:rPr>
          <w:sz w:val="20"/>
          <w:szCs w:val="20"/>
        </w:rPr>
      </w:pPr>
      <w:r w:rsidRPr="0052515E">
        <w:rPr>
          <w:sz w:val="20"/>
          <w:szCs w:val="20"/>
        </w:rPr>
        <w:t xml:space="preserve"> </w:t>
      </w:r>
      <w:proofErr w:type="gramStart"/>
      <w:r w:rsidRPr="0052515E">
        <w:rPr>
          <w:sz w:val="20"/>
          <w:szCs w:val="20"/>
        </w:rPr>
        <w:t>В целях организации транспортного обслуживания населения Островского муниципального района Костромской области, руководствуясь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10.12.1995 № 196-ФЗ «О безопасности дорожного движения», Федеральным законом от 13.07.2015 № 220-ФЗ «Об организации регулярных перевозок и багажа автомобильным транспортом и городским наземным электрическим</w:t>
      </w:r>
      <w:proofErr w:type="gramEnd"/>
      <w:r w:rsidRPr="0052515E">
        <w:rPr>
          <w:sz w:val="20"/>
          <w:szCs w:val="20"/>
        </w:rPr>
        <w:t xml:space="preserve"> </w:t>
      </w:r>
      <w:proofErr w:type="gramStart"/>
      <w:r w:rsidRPr="0052515E">
        <w:rPr>
          <w:sz w:val="20"/>
          <w:szCs w:val="20"/>
        </w:rPr>
        <w:t>транспортом в Российской Федерации и о внесении изменений в отдельные законодательные акты Российской Федерации», решение Собрания депутатов Островского муниципального района от 06.05.2016 № 70 « Об утверждении Порядка организации транспортного обслуживания населения на муниципальных маршрутах регулярных перевозок пассажиров и багажа автомобильным транспортом в границах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ПОСТАНОВЛЯЕТ:</w:t>
      </w:r>
      <w:proofErr w:type="gramEnd"/>
    </w:p>
    <w:p w:rsidR="0052515E" w:rsidRPr="0052515E" w:rsidRDefault="0052515E" w:rsidP="0052515E">
      <w:pPr>
        <w:pStyle w:val="31"/>
        <w:numPr>
          <w:ilvl w:val="0"/>
          <w:numId w:val="10"/>
        </w:numPr>
        <w:shd w:val="clear" w:color="auto" w:fill="auto"/>
        <w:tabs>
          <w:tab w:val="left" w:pos="851"/>
        </w:tabs>
        <w:spacing w:line="240" w:lineRule="auto"/>
        <w:ind w:left="-284" w:right="20" w:firstLine="700"/>
        <w:jc w:val="both"/>
        <w:rPr>
          <w:sz w:val="20"/>
          <w:szCs w:val="20"/>
        </w:rPr>
      </w:pPr>
      <w:r w:rsidRPr="0052515E">
        <w:rPr>
          <w:sz w:val="20"/>
          <w:szCs w:val="20"/>
        </w:rPr>
        <w:t>Утвердить Порядок организации и 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Островского муниципального района Костромской области, согласно Приложению № 1 к настоящему постановлению.</w:t>
      </w:r>
    </w:p>
    <w:p w:rsidR="0052515E" w:rsidRPr="0052515E" w:rsidRDefault="0052515E" w:rsidP="0052515E">
      <w:pPr>
        <w:ind w:left="-284"/>
        <w:jc w:val="both"/>
      </w:pPr>
      <w:r w:rsidRPr="0052515E">
        <w:t xml:space="preserve">           2.  </w:t>
      </w:r>
      <w:proofErr w:type="gramStart"/>
      <w:r w:rsidRPr="0052515E">
        <w:t>Контроль за</w:t>
      </w:r>
      <w:proofErr w:type="gramEnd"/>
      <w:r w:rsidRPr="0052515E">
        <w:t xml:space="preserve"> выполнением настоящего постановления возложить на заместителя главы администрации Островского муниципального района Груздеву Т.Н.</w:t>
      </w:r>
    </w:p>
    <w:p w:rsidR="0052515E" w:rsidRPr="0052515E" w:rsidRDefault="0052515E" w:rsidP="0052515E">
      <w:pPr>
        <w:jc w:val="both"/>
      </w:pPr>
      <w:r w:rsidRPr="0052515E">
        <w:t xml:space="preserve">     3. Настоящее постановление вступает в силу со дня официального опубликования в информационном бюллетене «Районные новости».</w:t>
      </w:r>
    </w:p>
    <w:p w:rsidR="0052515E" w:rsidRPr="0052515E" w:rsidRDefault="0052515E" w:rsidP="0052515E">
      <w:pPr>
        <w:jc w:val="both"/>
      </w:pPr>
    </w:p>
    <w:p w:rsidR="0052515E" w:rsidRPr="0052515E" w:rsidRDefault="0052515E" w:rsidP="0052515E">
      <w:pPr>
        <w:jc w:val="both"/>
      </w:pPr>
      <w:r w:rsidRPr="0052515E">
        <w:t>Глава Островского муниципального района:                                            Г.А.Полякова</w:t>
      </w:r>
    </w:p>
    <w:p w:rsidR="0052515E" w:rsidRPr="0052515E" w:rsidRDefault="0052515E" w:rsidP="0052515E">
      <w:pPr>
        <w:jc w:val="right"/>
      </w:pPr>
      <w:r w:rsidRPr="0052515E">
        <w:t>Приложение № 1</w:t>
      </w:r>
    </w:p>
    <w:p w:rsidR="0052515E" w:rsidRPr="0052515E" w:rsidRDefault="0052515E" w:rsidP="0052515E">
      <w:pPr>
        <w:jc w:val="right"/>
      </w:pPr>
      <w:r w:rsidRPr="0052515E">
        <w:t>к постановлению администрации</w:t>
      </w:r>
    </w:p>
    <w:p w:rsidR="0052515E" w:rsidRPr="0052515E" w:rsidRDefault="0052515E" w:rsidP="0052515E">
      <w:pPr>
        <w:jc w:val="right"/>
      </w:pPr>
      <w:r w:rsidRPr="0052515E">
        <w:t>Островского муниципального района</w:t>
      </w:r>
    </w:p>
    <w:p w:rsidR="0052515E" w:rsidRPr="0052515E" w:rsidRDefault="0052515E" w:rsidP="0052515E">
      <w:pPr>
        <w:jc w:val="right"/>
      </w:pPr>
      <w:r w:rsidRPr="0052515E">
        <w:t xml:space="preserve"> Костромской области  от 06.02.2017г.</w:t>
      </w:r>
    </w:p>
    <w:p w:rsidR="0052515E" w:rsidRPr="0052515E" w:rsidRDefault="0052515E" w:rsidP="0052515E">
      <w:pPr>
        <w:jc w:val="center"/>
        <w:rPr>
          <w:b/>
        </w:rPr>
      </w:pPr>
      <w:r w:rsidRPr="0052515E">
        <w:rPr>
          <w:b/>
        </w:rPr>
        <w:t xml:space="preserve">Порядок организации и 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Островского муниципального района </w:t>
      </w:r>
    </w:p>
    <w:p w:rsidR="0052515E" w:rsidRPr="0052515E" w:rsidRDefault="0052515E" w:rsidP="0052515E">
      <w:pPr>
        <w:jc w:val="center"/>
        <w:rPr>
          <w:b/>
        </w:rPr>
      </w:pPr>
      <w:r w:rsidRPr="0052515E">
        <w:rPr>
          <w:b/>
        </w:rPr>
        <w:t>Костромской области</w:t>
      </w:r>
    </w:p>
    <w:p w:rsidR="0052515E" w:rsidRPr="0052515E" w:rsidRDefault="0052515E" w:rsidP="0052515E">
      <w:pPr>
        <w:pStyle w:val="31"/>
        <w:numPr>
          <w:ilvl w:val="0"/>
          <w:numId w:val="11"/>
        </w:numPr>
        <w:shd w:val="clear" w:color="auto" w:fill="auto"/>
        <w:tabs>
          <w:tab w:val="left" w:pos="2391"/>
        </w:tabs>
        <w:spacing w:line="240" w:lineRule="auto"/>
        <w:ind w:left="2180"/>
        <w:jc w:val="both"/>
        <w:rPr>
          <w:sz w:val="20"/>
          <w:szCs w:val="20"/>
        </w:rPr>
      </w:pPr>
      <w:r w:rsidRPr="0052515E">
        <w:rPr>
          <w:sz w:val="20"/>
          <w:szCs w:val="20"/>
        </w:rPr>
        <w:t>ПРЕДМЕТ И ЗАДАЧИ ОТКРЫТОГО КОНКУРСА</w:t>
      </w:r>
    </w:p>
    <w:p w:rsidR="0052515E" w:rsidRPr="0052515E" w:rsidRDefault="0052515E" w:rsidP="0052515E">
      <w:pPr>
        <w:pStyle w:val="31"/>
        <w:numPr>
          <w:ilvl w:val="1"/>
          <w:numId w:val="11"/>
        </w:numPr>
        <w:shd w:val="clear" w:color="auto" w:fill="auto"/>
        <w:tabs>
          <w:tab w:val="left" w:pos="875"/>
        </w:tabs>
        <w:spacing w:line="240" w:lineRule="auto"/>
        <w:ind w:left="20" w:right="20" w:firstLine="420"/>
        <w:jc w:val="both"/>
        <w:rPr>
          <w:sz w:val="20"/>
          <w:szCs w:val="20"/>
        </w:rPr>
      </w:pPr>
      <w:r w:rsidRPr="0052515E">
        <w:rPr>
          <w:sz w:val="20"/>
          <w:szCs w:val="20"/>
        </w:rPr>
        <w:t xml:space="preserve">Предметом открытого конкурса является право на получение свидетельства об осуществлении перевозок по одному или нескольким муниципальным маршрутам регулярных перевозок по </w:t>
      </w:r>
      <w:r w:rsidRPr="0052515E">
        <w:rPr>
          <w:sz w:val="20"/>
          <w:szCs w:val="20"/>
        </w:rPr>
        <w:lastRenderedPageBreak/>
        <w:t>нерегулируемым тарифам на территории Островского муниципального района Костромской области.</w:t>
      </w:r>
    </w:p>
    <w:p w:rsidR="0052515E" w:rsidRPr="0052515E" w:rsidRDefault="0052515E" w:rsidP="0052515E">
      <w:pPr>
        <w:pStyle w:val="31"/>
        <w:numPr>
          <w:ilvl w:val="1"/>
          <w:numId w:val="11"/>
        </w:numPr>
        <w:shd w:val="clear" w:color="auto" w:fill="auto"/>
        <w:tabs>
          <w:tab w:val="left" w:pos="875"/>
        </w:tabs>
        <w:spacing w:line="240" w:lineRule="auto"/>
        <w:ind w:left="20" w:right="20" w:firstLine="420"/>
        <w:jc w:val="both"/>
        <w:rPr>
          <w:sz w:val="20"/>
          <w:szCs w:val="20"/>
        </w:rPr>
      </w:pPr>
      <w:r w:rsidRPr="0052515E">
        <w:rPr>
          <w:spacing w:val="2"/>
          <w:sz w:val="20"/>
          <w:szCs w:val="20"/>
          <w:shd w:val="clear" w:color="auto" w:fill="FFFFFF"/>
        </w:rPr>
        <w:t>По результатам конкурса победителю конкурса выдаются: свидетельство об осуществлении перевозок по маршруту регулярных перевозок (</w:t>
      </w:r>
      <w:r w:rsidRPr="0052515E">
        <w:rPr>
          <w:sz w:val="20"/>
          <w:szCs w:val="20"/>
        </w:rPr>
        <w:t>далее - свидетельство об осуществлении перевозок)</w:t>
      </w:r>
      <w:r w:rsidRPr="0052515E">
        <w:rPr>
          <w:spacing w:val="2"/>
          <w:sz w:val="20"/>
          <w:szCs w:val="20"/>
          <w:shd w:val="clear" w:color="auto" w:fill="FFFFFF"/>
        </w:rPr>
        <w:t>, карты маршрута регулярных перевозок</w:t>
      </w:r>
    </w:p>
    <w:p w:rsidR="0052515E" w:rsidRPr="0052515E" w:rsidRDefault="0052515E" w:rsidP="0052515E">
      <w:pPr>
        <w:pStyle w:val="31"/>
        <w:numPr>
          <w:ilvl w:val="1"/>
          <w:numId w:val="11"/>
        </w:numPr>
        <w:shd w:val="clear" w:color="auto" w:fill="auto"/>
        <w:tabs>
          <w:tab w:val="left" w:pos="875"/>
        </w:tabs>
        <w:spacing w:line="240" w:lineRule="auto"/>
        <w:ind w:left="20" w:right="20" w:firstLine="420"/>
        <w:jc w:val="both"/>
        <w:rPr>
          <w:sz w:val="20"/>
          <w:szCs w:val="20"/>
        </w:rPr>
      </w:pPr>
      <w:r w:rsidRPr="0052515E">
        <w:rPr>
          <w:sz w:val="20"/>
          <w:szCs w:val="20"/>
        </w:rPr>
        <w:t xml:space="preserve">Задача открытого конкурса - создание условий для добросовестной конкуренции перевозчиков различных организационно-правовых форм и форм собственности путем объективной оценки их квалификации и обеспечения справедливого отбора лучших кандидатур </w:t>
      </w:r>
      <w:proofErr w:type="gramStart"/>
      <w:r w:rsidRPr="0052515E">
        <w:rPr>
          <w:sz w:val="20"/>
          <w:szCs w:val="20"/>
        </w:rPr>
        <w:t>для</w:t>
      </w:r>
      <w:proofErr w:type="gramEnd"/>
      <w:r w:rsidRPr="0052515E">
        <w:rPr>
          <w:sz w:val="20"/>
          <w:szCs w:val="20"/>
        </w:rPr>
        <w:t>:</w:t>
      </w:r>
    </w:p>
    <w:p w:rsidR="0052515E" w:rsidRPr="0052515E" w:rsidRDefault="0052515E" w:rsidP="0052515E">
      <w:pPr>
        <w:pStyle w:val="31"/>
        <w:numPr>
          <w:ilvl w:val="0"/>
          <w:numId w:val="12"/>
        </w:numPr>
        <w:shd w:val="clear" w:color="auto" w:fill="auto"/>
        <w:tabs>
          <w:tab w:val="left" w:pos="699"/>
        </w:tabs>
        <w:spacing w:line="240" w:lineRule="auto"/>
        <w:ind w:left="20" w:right="20" w:firstLine="420"/>
        <w:jc w:val="both"/>
        <w:rPr>
          <w:sz w:val="20"/>
          <w:szCs w:val="20"/>
        </w:rPr>
      </w:pPr>
      <w:r w:rsidRPr="0052515E">
        <w:rPr>
          <w:sz w:val="20"/>
          <w:szCs w:val="20"/>
        </w:rPr>
        <w:t>удовлетворения потребностей населения в пассажирских перевозках на муниципальных маршрутах регулярных перевозок пассажиров и багажа автомобильным транспортом на территории Островского муниципального района Костромской области;</w:t>
      </w:r>
    </w:p>
    <w:p w:rsidR="0052515E" w:rsidRPr="0052515E" w:rsidRDefault="0052515E" w:rsidP="0052515E">
      <w:pPr>
        <w:pStyle w:val="31"/>
        <w:numPr>
          <w:ilvl w:val="0"/>
          <w:numId w:val="12"/>
        </w:numPr>
        <w:shd w:val="clear" w:color="auto" w:fill="auto"/>
        <w:tabs>
          <w:tab w:val="left" w:pos="875"/>
        </w:tabs>
        <w:spacing w:line="240" w:lineRule="auto"/>
        <w:ind w:left="20" w:right="20" w:firstLine="420"/>
        <w:jc w:val="both"/>
        <w:rPr>
          <w:sz w:val="20"/>
          <w:szCs w:val="20"/>
        </w:rPr>
      </w:pPr>
      <w:r w:rsidRPr="0052515E">
        <w:rPr>
          <w:sz w:val="20"/>
          <w:szCs w:val="20"/>
        </w:rPr>
        <w:t>повышения безопасности дорожного движения при перевозке пассажиров; укрепления транспортной дисциплины в организациях, осуществляющих регулярную перевозку пассажиров автомобильным транспортом;</w:t>
      </w:r>
    </w:p>
    <w:p w:rsidR="0052515E" w:rsidRPr="0052515E" w:rsidRDefault="0052515E" w:rsidP="0052515E">
      <w:pPr>
        <w:pStyle w:val="31"/>
        <w:numPr>
          <w:ilvl w:val="0"/>
          <w:numId w:val="12"/>
        </w:numPr>
        <w:shd w:val="clear" w:color="auto" w:fill="auto"/>
        <w:tabs>
          <w:tab w:val="left" w:pos="875"/>
        </w:tabs>
        <w:spacing w:line="240" w:lineRule="auto"/>
        <w:ind w:left="23" w:right="23" w:firstLine="420"/>
        <w:jc w:val="both"/>
        <w:rPr>
          <w:sz w:val="20"/>
          <w:szCs w:val="20"/>
        </w:rPr>
      </w:pPr>
      <w:r w:rsidRPr="0052515E">
        <w:rPr>
          <w:sz w:val="20"/>
          <w:szCs w:val="20"/>
        </w:rPr>
        <w:t>повышения культуры и качества обслуживания пассажиров автомобильным транспортом.</w:t>
      </w:r>
    </w:p>
    <w:p w:rsidR="0052515E" w:rsidRPr="0052515E" w:rsidRDefault="0052515E" w:rsidP="0052515E">
      <w:pPr>
        <w:pStyle w:val="31"/>
        <w:shd w:val="clear" w:color="auto" w:fill="auto"/>
        <w:spacing w:line="240" w:lineRule="auto"/>
        <w:ind w:left="3540"/>
        <w:jc w:val="left"/>
        <w:rPr>
          <w:sz w:val="20"/>
          <w:szCs w:val="20"/>
        </w:rPr>
      </w:pPr>
      <w:r w:rsidRPr="0052515E">
        <w:rPr>
          <w:sz w:val="20"/>
          <w:szCs w:val="20"/>
        </w:rPr>
        <w:t>2. ОБЩИЕ ПОЛОЖЕНИЯ</w:t>
      </w:r>
    </w:p>
    <w:p w:rsidR="0052515E" w:rsidRPr="0052515E" w:rsidRDefault="0052515E" w:rsidP="0052515E">
      <w:pPr>
        <w:pStyle w:val="31"/>
        <w:numPr>
          <w:ilvl w:val="0"/>
          <w:numId w:val="11"/>
        </w:numPr>
        <w:shd w:val="clear" w:color="auto" w:fill="auto"/>
        <w:tabs>
          <w:tab w:val="left" w:pos="699"/>
        </w:tabs>
        <w:spacing w:line="240" w:lineRule="auto"/>
        <w:ind w:left="20" w:firstLine="420"/>
        <w:jc w:val="both"/>
        <w:rPr>
          <w:sz w:val="20"/>
          <w:szCs w:val="20"/>
        </w:rPr>
      </w:pPr>
      <w:r w:rsidRPr="0052515E">
        <w:rPr>
          <w:sz w:val="20"/>
          <w:szCs w:val="20"/>
        </w:rPr>
        <w:t>1. Открытый конкурс проводится в следующих случаях:</w:t>
      </w:r>
    </w:p>
    <w:p w:rsidR="0052515E" w:rsidRPr="0052515E" w:rsidRDefault="0052515E" w:rsidP="0052515E">
      <w:pPr>
        <w:pStyle w:val="31"/>
        <w:numPr>
          <w:ilvl w:val="0"/>
          <w:numId w:val="13"/>
        </w:numPr>
        <w:shd w:val="clear" w:color="auto" w:fill="auto"/>
        <w:tabs>
          <w:tab w:val="left" w:pos="1081"/>
        </w:tabs>
        <w:spacing w:line="240" w:lineRule="auto"/>
        <w:ind w:left="20" w:right="20" w:firstLine="420"/>
        <w:jc w:val="both"/>
        <w:rPr>
          <w:sz w:val="20"/>
          <w:szCs w:val="20"/>
        </w:rPr>
      </w:pPr>
      <w:r w:rsidRPr="0052515E">
        <w:rPr>
          <w:sz w:val="20"/>
          <w:szCs w:val="20"/>
        </w:rPr>
        <w:t>свидетельство об осуществлении перевозок предназначено для осуществления регулярных перевозок по новому маршруту, за исключением маршрута, установленного в целях обеспечения транспортного обслуживания населения в условиях чрезвычайной ситуации;</w:t>
      </w:r>
    </w:p>
    <w:p w:rsidR="0052515E" w:rsidRPr="0052515E" w:rsidRDefault="0052515E" w:rsidP="0052515E">
      <w:pPr>
        <w:pStyle w:val="31"/>
        <w:numPr>
          <w:ilvl w:val="0"/>
          <w:numId w:val="13"/>
        </w:numPr>
        <w:shd w:val="clear" w:color="auto" w:fill="auto"/>
        <w:tabs>
          <w:tab w:val="left" w:pos="1081"/>
        </w:tabs>
        <w:spacing w:line="240" w:lineRule="auto"/>
        <w:ind w:left="20" w:right="20" w:firstLine="420"/>
        <w:jc w:val="both"/>
        <w:rPr>
          <w:sz w:val="20"/>
          <w:szCs w:val="20"/>
        </w:rPr>
      </w:pPr>
      <w:r w:rsidRPr="0052515E">
        <w:rPr>
          <w:sz w:val="20"/>
          <w:szCs w:val="20"/>
        </w:rPr>
        <w:t>свидетельство об осуществлении перевозок предназначено для осуществления регулярных перевозок после прекращения действия свидетельства об осуществлении перевозок при наступлении следующих обстоятельств:</w:t>
      </w:r>
    </w:p>
    <w:p w:rsidR="0052515E" w:rsidRPr="0052515E" w:rsidRDefault="0052515E" w:rsidP="0052515E">
      <w:pPr>
        <w:pStyle w:val="31"/>
        <w:numPr>
          <w:ilvl w:val="0"/>
          <w:numId w:val="14"/>
        </w:numPr>
        <w:shd w:val="clear" w:color="auto" w:fill="auto"/>
        <w:tabs>
          <w:tab w:val="left" w:pos="1081"/>
        </w:tabs>
        <w:spacing w:line="240" w:lineRule="auto"/>
        <w:ind w:left="20" w:right="20" w:firstLine="420"/>
        <w:jc w:val="both"/>
        <w:rPr>
          <w:sz w:val="20"/>
          <w:szCs w:val="20"/>
        </w:rPr>
      </w:pPr>
      <w:r w:rsidRPr="0052515E">
        <w:rPr>
          <w:sz w:val="20"/>
          <w:szCs w:val="20"/>
        </w:rPr>
        <w:t>вступление в законную силу решения суда об аннулировании лицензии, имеющейся у юридического лица, индивидуального предпринимателя или хотя бы одного из участников договора простого товарищества, которым выдано данное свидетельство;</w:t>
      </w:r>
    </w:p>
    <w:p w:rsidR="0052515E" w:rsidRPr="0052515E" w:rsidRDefault="0052515E" w:rsidP="0052515E">
      <w:pPr>
        <w:pStyle w:val="31"/>
        <w:numPr>
          <w:ilvl w:val="0"/>
          <w:numId w:val="14"/>
        </w:numPr>
        <w:shd w:val="clear" w:color="auto" w:fill="auto"/>
        <w:tabs>
          <w:tab w:val="left" w:pos="875"/>
        </w:tabs>
        <w:spacing w:line="240" w:lineRule="auto"/>
        <w:ind w:left="20" w:right="20" w:firstLine="420"/>
        <w:jc w:val="both"/>
        <w:rPr>
          <w:sz w:val="20"/>
          <w:szCs w:val="20"/>
        </w:rPr>
      </w:pPr>
      <w:r w:rsidRPr="0052515E">
        <w:rPr>
          <w:sz w:val="20"/>
          <w:szCs w:val="20"/>
        </w:rPr>
        <w:t>вступление в законную силу решения суда о прекращении действия данного свидетельства;</w:t>
      </w:r>
    </w:p>
    <w:p w:rsidR="0052515E" w:rsidRPr="0052515E" w:rsidRDefault="0052515E" w:rsidP="0052515E">
      <w:pPr>
        <w:pStyle w:val="31"/>
        <w:numPr>
          <w:ilvl w:val="0"/>
          <w:numId w:val="14"/>
        </w:numPr>
        <w:shd w:val="clear" w:color="auto" w:fill="auto"/>
        <w:tabs>
          <w:tab w:val="left" w:pos="699"/>
        </w:tabs>
        <w:spacing w:line="240" w:lineRule="auto"/>
        <w:ind w:left="20" w:right="20" w:firstLine="420"/>
        <w:jc w:val="both"/>
        <w:rPr>
          <w:sz w:val="20"/>
          <w:szCs w:val="20"/>
        </w:rPr>
      </w:pPr>
      <w:r w:rsidRPr="0052515E">
        <w:rPr>
          <w:sz w:val="20"/>
          <w:szCs w:val="20"/>
        </w:rPr>
        <w:t>в случае</w:t>
      </w:r>
      <w:proofErr w:type="gramStart"/>
      <w:r w:rsidRPr="0052515E">
        <w:rPr>
          <w:sz w:val="20"/>
          <w:szCs w:val="20"/>
        </w:rPr>
        <w:t>,</w:t>
      </w:r>
      <w:proofErr w:type="gramEnd"/>
      <w:r w:rsidRPr="0052515E">
        <w:rPr>
          <w:sz w:val="20"/>
          <w:szCs w:val="20"/>
        </w:rPr>
        <w:t xml:space="preserve"> если в соответствии со статьей 18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в отношении данного маршрута принято решение о прекращении регулярных перевозок по регулируемым тарифам и начале осуществления регулярных перевозок по нерегулируемым тарифам.</w:t>
      </w:r>
    </w:p>
    <w:p w:rsidR="0052515E" w:rsidRPr="0052515E" w:rsidRDefault="0052515E" w:rsidP="0052515E">
      <w:pPr>
        <w:pStyle w:val="31"/>
        <w:numPr>
          <w:ilvl w:val="0"/>
          <w:numId w:val="15"/>
        </w:numPr>
        <w:shd w:val="clear" w:color="auto" w:fill="auto"/>
        <w:tabs>
          <w:tab w:val="left" w:pos="869"/>
        </w:tabs>
        <w:spacing w:line="240" w:lineRule="auto"/>
        <w:ind w:left="20" w:right="20" w:firstLine="420"/>
        <w:jc w:val="both"/>
        <w:rPr>
          <w:sz w:val="20"/>
          <w:szCs w:val="20"/>
        </w:rPr>
      </w:pPr>
      <w:r w:rsidRPr="0052515E">
        <w:rPr>
          <w:sz w:val="20"/>
          <w:szCs w:val="20"/>
        </w:rPr>
        <w:t xml:space="preserve">Организатором проведения открытого конкурса в соответствии с Федеральным законом является администрация Островского муниципального района Костромской области (далее - Администрация), в лице отдела по экономике, </w:t>
      </w:r>
      <w:proofErr w:type="spellStart"/>
      <w:r w:rsidRPr="0052515E">
        <w:rPr>
          <w:sz w:val="20"/>
          <w:szCs w:val="20"/>
        </w:rPr>
        <w:t>имущественно-земельным</w:t>
      </w:r>
      <w:proofErr w:type="spellEnd"/>
      <w:r w:rsidRPr="0052515E">
        <w:rPr>
          <w:sz w:val="20"/>
          <w:szCs w:val="20"/>
        </w:rPr>
        <w:t xml:space="preserve"> отношениям и сельскому хозяйству администрации Островского муниципального района Костромской области (далее - Отдел).</w:t>
      </w:r>
    </w:p>
    <w:p w:rsidR="0052515E" w:rsidRPr="0052515E" w:rsidRDefault="0052515E" w:rsidP="0052515E">
      <w:pPr>
        <w:pStyle w:val="31"/>
        <w:numPr>
          <w:ilvl w:val="0"/>
          <w:numId w:val="15"/>
        </w:numPr>
        <w:shd w:val="clear" w:color="auto" w:fill="auto"/>
        <w:tabs>
          <w:tab w:val="left" w:pos="869"/>
        </w:tabs>
        <w:spacing w:line="240" w:lineRule="auto"/>
        <w:ind w:left="20" w:firstLine="420"/>
        <w:jc w:val="both"/>
        <w:rPr>
          <w:sz w:val="20"/>
          <w:szCs w:val="20"/>
        </w:rPr>
      </w:pPr>
      <w:r w:rsidRPr="0052515E">
        <w:rPr>
          <w:sz w:val="20"/>
          <w:szCs w:val="20"/>
        </w:rPr>
        <w:t>Открытый конкурс объявляется в следующие сроки:</w:t>
      </w:r>
    </w:p>
    <w:p w:rsidR="0052515E" w:rsidRPr="0052515E" w:rsidRDefault="0052515E" w:rsidP="0052515E">
      <w:pPr>
        <w:pStyle w:val="31"/>
        <w:numPr>
          <w:ilvl w:val="0"/>
          <w:numId w:val="16"/>
        </w:numPr>
        <w:shd w:val="clear" w:color="auto" w:fill="auto"/>
        <w:tabs>
          <w:tab w:val="left" w:pos="1141"/>
        </w:tabs>
        <w:spacing w:line="240" w:lineRule="auto"/>
        <w:ind w:left="20" w:right="20" w:firstLine="420"/>
        <w:jc w:val="both"/>
        <w:rPr>
          <w:sz w:val="20"/>
          <w:szCs w:val="20"/>
        </w:rPr>
      </w:pPr>
      <w:r w:rsidRPr="0052515E">
        <w:rPr>
          <w:sz w:val="20"/>
          <w:szCs w:val="20"/>
        </w:rPr>
        <w:t>не позднее чем через девяносто дней со дня установления муниципального маршрута регулярных перевозок, в случае, если соответствующий маршрут установлен после дня вступления в силу Федерального закона;</w:t>
      </w:r>
    </w:p>
    <w:p w:rsidR="0052515E" w:rsidRPr="0052515E" w:rsidRDefault="0052515E" w:rsidP="0052515E">
      <w:pPr>
        <w:pStyle w:val="31"/>
        <w:numPr>
          <w:ilvl w:val="0"/>
          <w:numId w:val="16"/>
        </w:numPr>
        <w:shd w:val="clear" w:color="auto" w:fill="auto"/>
        <w:tabs>
          <w:tab w:val="left" w:pos="1141"/>
        </w:tabs>
        <w:spacing w:line="240" w:lineRule="auto"/>
        <w:ind w:left="20" w:right="20" w:firstLine="420"/>
        <w:jc w:val="both"/>
        <w:rPr>
          <w:sz w:val="20"/>
          <w:szCs w:val="20"/>
        </w:rPr>
      </w:pPr>
      <w:r w:rsidRPr="0052515E">
        <w:rPr>
          <w:sz w:val="20"/>
          <w:szCs w:val="20"/>
        </w:rPr>
        <w:t>не позднее чем через тридцать дней со дня наступления следующих обстоятельств:</w:t>
      </w:r>
    </w:p>
    <w:p w:rsidR="0052515E" w:rsidRPr="0052515E" w:rsidRDefault="0052515E" w:rsidP="0052515E">
      <w:pPr>
        <w:pStyle w:val="31"/>
        <w:numPr>
          <w:ilvl w:val="0"/>
          <w:numId w:val="17"/>
        </w:numPr>
        <w:shd w:val="clear" w:color="auto" w:fill="auto"/>
        <w:tabs>
          <w:tab w:val="left" w:pos="869"/>
        </w:tabs>
        <w:spacing w:line="240" w:lineRule="auto"/>
        <w:ind w:left="20" w:right="20" w:firstLine="420"/>
        <w:jc w:val="both"/>
        <w:rPr>
          <w:sz w:val="20"/>
          <w:szCs w:val="20"/>
        </w:rPr>
      </w:pPr>
      <w:r w:rsidRPr="0052515E">
        <w:rPr>
          <w:sz w:val="20"/>
          <w:szCs w:val="20"/>
        </w:rPr>
        <w:t>вступление в законную силу решения суда об аннулировании лицензии, имеющейся у юридического лица, индивидуального предпринимателя или хотя бы одного из участников договора простого товарищества, которым выдано свидетельство об осуществлении перевозок;</w:t>
      </w:r>
    </w:p>
    <w:p w:rsidR="0052515E" w:rsidRPr="0052515E" w:rsidRDefault="0052515E" w:rsidP="0052515E">
      <w:pPr>
        <w:pStyle w:val="31"/>
        <w:numPr>
          <w:ilvl w:val="0"/>
          <w:numId w:val="17"/>
        </w:numPr>
        <w:shd w:val="clear" w:color="auto" w:fill="auto"/>
        <w:tabs>
          <w:tab w:val="left" w:pos="712"/>
        </w:tabs>
        <w:spacing w:line="240" w:lineRule="auto"/>
        <w:ind w:left="20" w:right="20" w:firstLine="420"/>
        <w:jc w:val="both"/>
        <w:rPr>
          <w:sz w:val="20"/>
          <w:szCs w:val="20"/>
        </w:rPr>
      </w:pPr>
      <w:r w:rsidRPr="0052515E">
        <w:rPr>
          <w:sz w:val="20"/>
          <w:szCs w:val="20"/>
        </w:rPr>
        <w:t>вступление в законную силу решения суда о прекращении действия свидетельства об осуществлении перевозок;</w:t>
      </w:r>
    </w:p>
    <w:p w:rsidR="0052515E" w:rsidRPr="0052515E" w:rsidRDefault="0052515E" w:rsidP="0052515E">
      <w:pPr>
        <w:pStyle w:val="31"/>
        <w:numPr>
          <w:ilvl w:val="0"/>
          <w:numId w:val="17"/>
        </w:numPr>
        <w:shd w:val="clear" w:color="auto" w:fill="auto"/>
        <w:tabs>
          <w:tab w:val="left" w:pos="869"/>
        </w:tabs>
        <w:spacing w:line="240" w:lineRule="auto"/>
        <w:ind w:left="20" w:right="20" w:firstLine="420"/>
        <w:jc w:val="both"/>
        <w:rPr>
          <w:sz w:val="20"/>
          <w:szCs w:val="20"/>
        </w:rPr>
      </w:pPr>
      <w:r w:rsidRPr="0052515E">
        <w:rPr>
          <w:sz w:val="20"/>
          <w:szCs w:val="20"/>
        </w:rPr>
        <w:t>обращение юридического лица, индивидуального предпринимателя или уполномоченного участника договора простого товарищества, которым выдано свидетельство об осуществлении перевозок, с заявлением о прекращении действия свидетельства.</w:t>
      </w:r>
    </w:p>
    <w:p w:rsidR="0052515E" w:rsidRPr="0052515E" w:rsidRDefault="0052515E" w:rsidP="0052515E">
      <w:pPr>
        <w:pStyle w:val="31"/>
        <w:numPr>
          <w:ilvl w:val="0"/>
          <w:numId w:val="15"/>
        </w:numPr>
        <w:shd w:val="clear" w:color="auto" w:fill="auto"/>
        <w:tabs>
          <w:tab w:val="left" w:pos="869"/>
        </w:tabs>
        <w:spacing w:line="240" w:lineRule="auto"/>
        <w:ind w:left="20" w:right="20" w:firstLine="420"/>
        <w:jc w:val="both"/>
        <w:rPr>
          <w:sz w:val="20"/>
          <w:szCs w:val="20"/>
        </w:rPr>
      </w:pPr>
      <w:r w:rsidRPr="0052515E">
        <w:rPr>
          <w:sz w:val="20"/>
          <w:szCs w:val="20"/>
        </w:rPr>
        <w:t>По результатам открытого конкурса победителю выдается свидетельство об осуществлении перевозок.</w:t>
      </w:r>
    </w:p>
    <w:p w:rsidR="0052515E" w:rsidRPr="0052515E" w:rsidRDefault="0052515E" w:rsidP="0052515E">
      <w:pPr>
        <w:pStyle w:val="31"/>
        <w:numPr>
          <w:ilvl w:val="0"/>
          <w:numId w:val="15"/>
        </w:numPr>
        <w:shd w:val="clear" w:color="auto" w:fill="auto"/>
        <w:tabs>
          <w:tab w:val="left" w:pos="869"/>
        </w:tabs>
        <w:spacing w:line="240" w:lineRule="auto"/>
        <w:ind w:left="20" w:right="20" w:firstLine="420"/>
        <w:jc w:val="both"/>
        <w:rPr>
          <w:sz w:val="20"/>
          <w:szCs w:val="20"/>
        </w:rPr>
      </w:pPr>
      <w:r w:rsidRPr="0052515E">
        <w:rPr>
          <w:sz w:val="20"/>
          <w:szCs w:val="20"/>
        </w:rPr>
        <w:t>Без проведения открытого конкурса свидетельства об осуществлении перевозок выдаются в случаях, предусмотренных Федеральным законом.</w:t>
      </w:r>
    </w:p>
    <w:p w:rsidR="0052515E" w:rsidRPr="0052515E" w:rsidRDefault="0052515E" w:rsidP="0052515E">
      <w:pPr>
        <w:pStyle w:val="31"/>
        <w:numPr>
          <w:ilvl w:val="0"/>
          <w:numId w:val="11"/>
        </w:numPr>
        <w:shd w:val="clear" w:color="auto" w:fill="auto"/>
        <w:tabs>
          <w:tab w:val="left" w:pos="1870"/>
        </w:tabs>
        <w:spacing w:line="240" w:lineRule="auto"/>
        <w:ind w:left="1640"/>
        <w:jc w:val="both"/>
        <w:rPr>
          <w:sz w:val="20"/>
          <w:szCs w:val="20"/>
        </w:rPr>
      </w:pPr>
      <w:r w:rsidRPr="0052515E">
        <w:rPr>
          <w:sz w:val="20"/>
          <w:szCs w:val="20"/>
        </w:rPr>
        <w:t>ИЗВЕЩЕНИЕ О ПРОВЕДЕНИИ ОТКРЫТОГО КОНКУРСА</w:t>
      </w:r>
    </w:p>
    <w:p w:rsidR="0052515E" w:rsidRPr="0052515E" w:rsidRDefault="0052515E" w:rsidP="0052515E">
      <w:pPr>
        <w:pStyle w:val="31"/>
        <w:numPr>
          <w:ilvl w:val="1"/>
          <w:numId w:val="11"/>
        </w:numPr>
        <w:shd w:val="clear" w:color="auto" w:fill="auto"/>
        <w:tabs>
          <w:tab w:val="left" w:pos="869"/>
        </w:tabs>
        <w:spacing w:line="240" w:lineRule="auto"/>
        <w:ind w:left="20" w:right="20" w:firstLine="420"/>
        <w:jc w:val="both"/>
        <w:rPr>
          <w:sz w:val="20"/>
          <w:szCs w:val="20"/>
        </w:rPr>
      </w:pPr>
      <w:r w:rsidRPr="0052515E">
        <w:rPr>
          <w:sz w:val="20"/>
          <w:szCs w:val="20"/>
        </w:rPr>
        <w:t xml:space="preserve">Извещение о проведении открытого конкурса размещается на официальном сайте Администрации в информационно-телекоммуникационной сети «Интернет» </w:t>
      </w:r>
      <w:r w:rsidRPr="0052515E">
        <w:rPr>
          <w:spacing w:val="2"/>
          <w:sz w:val="20"/>
          <w:szCs w:val="20"/>
          <w:shd w:val="clear" w:color="auto" w:fill="FFFFFF"/>
        </w:rPr>
        <w:t>не менее чем за 30 календарных дней до даты окончания приема заявок на участие в открытом конкурсе</w:t>
      </w:r>
      <w:r w:rsidRPr="0052515E">
        <w:rPr>
          <w:sz w:val="20"/>
          <w:szCs w:val="20"/>
        </w:rPr>
        <w:t>.</w:t>
      </w:r>
    </w:p>
    <w:p w:rsidR="0052515E" w:rsidRPr="0052515E" w:rsidRDefault="0052515E" w:rsidP="0052515E">
      <w:pPr>
        <w:pStyle w:val="31"/>
        <w:numPr>
          <w:ilvl w:val="1"/>
          <w:numId w:val="11"/>
        </w:numPr>
        <w:shd w:val="clear" w:color="auto" w:fill="auto"/>
        <w:tabs>
          <w:tab w:val="left" w:pos="869"/>
        </w:tabs>
        <w:spacing w:line="240" w:lineRule="auto"/>
        <w:ind w:left="20" w:right="20" w:firstLine="420"/>
        <w:jc w:val="both"/>
        <w:rPr>
          <w:sz w:val="20"/>
          <w:szCs w:val="20"/>
        </w:rPr>
      </w:pPr>
      <w:r w:rsidRPr="0052515E">
        <w:rPr>
          <w:sz w:val="20"/>
          <w:szCs w:val="20"/>
        </w:rPr>
        <w:t>В извещении о проведении открытого конкурса указываются следующие сведения:</w:t>
      </w:r>
    </w:p>
    <w:p w:rsidR="0052515E" w:rsidRPr="0052515E" w:rsidRDefault="0052515E" w:rsidP="0052515E">
      <w:pPr>
        <w:pStyle w:val="31"/>
        <w:numPr>
          <w:ilvl w:val="0"/>
          <w:numId w:val="18"/>
        </w:numPr>
        <w:shd w:val="clear" w:color="auto" w:fill="auto"/>
        <w:tabs>
          <w:tab w:val="left" w:pos="869"/>
        </w:tabs>
        <w:spacing w:line="240" w:lineRule="auto"/>
        <w:ind w:left="20" w:right="20" w:firstLine="420"/>
        <w:jc w:val="both"/>
        <w:rPr>
          <w:sz w:val="20"/>
          <w:szCs w:val="20"/>
        </w:rPr>
      </w:pPr>
      <w:r w:rsidRPr="0052515E">
        <w:rPr>
          <w:sz w:val="20"/>
          <w:szCs w:val="20"/>
        </w:rPr>
        <w:t>наименование, место нахождения, почтовый адрес и адрес электронной почты, номер контактного телефона Отдела;</w:t>
      </w:r>
    </w:p>
    <w:p w:rsidR="0052515E" w:rsidRPr="0052515E" w:rsidRDefault="0052515E" w:rsidP="0052515E">
      <w:pPr>
        <w:pStyle w:val="31"/>
        <w:numPr>
          <w:ilvl w:val="0"/>
          <w:numId w:val="18"/>
        </w:numPr>
        <w:shd w:val="clear" w:color="auto" w:fill="auto"/>
        <w:tabs>
          <w:tab w:val="left" w:pos="712"/>
        </w:tabs>
        <w:spacing w:line="240" w:lineRule="auto"/>
        <w:ind w:left="20" w:firstLine="420"/>
        <w:jc w:val="both"/>
        <w:rPr>
          <w:sz w:val="20"/>
          <w:szCs w:val="20"/>
        </w:rPr>
      </w:pPr>
      <w:r w:rsidRPr="0052515E">
        <w:rPr>
          <w:sz w:val="20"/>
          <w:szCs w:val="20"/>
        </w:rPr>
        <w:t>предмет открытого конкурса;</w:t>
      </w:r>
    </w:p>
    <w:p w:rsidR="0052515E" w:rsidRPr="0052515E" w:rsidRDefault="0052515E" w:rsidP="0052515E">
      <w:pPr>
        <w:pStyle w:val="31"/>
        <w:numPr>
          <w:ilvl w:val="0"/>
          <w:numId w:val="18"/>
        </w:numPr>
        <w:shd w:val="clear" w:color="auto" w:fill="auto"/>
        <w:tabs>
          <w:tab w:val="left" w:pos="869"/>
        </w:tabs>
        <w:spacing w:line="240" w:lineRule="auto"/>
        <w:ind w:left="20" w:right="20" w:firstLine="420"/>
        <w:jc w:val="both"/>
        <w:rPr>
          <w:sz w:val="20"/>
          <w:szCs w:val="20"/>
        </w:rPr>
      </w:pPr>
      <w:r w:rsidRPr="0052515E">
        <w:rPr>
          <w:sz w:val="20"/>
          <w:szCs w:val="20"/>
        </w:rPr>
        <w:t xml:space="preserve">срок, место и порядок предоставления конкурсной документации, официальный сайт, на котором </w:t>
      </w:r>
      <w:r w:rsidRPr="0052515E">
        <w:rPr>
          <w:sz w:val="20"/>
          <w:szCs w:val="20"/>
        </w:rPr>
        <w:lastRenderedPageBreak/>
        <w:t>размещена конкурсная документация;</w:t>
      </w:r>
    </w:p>
    <w:p w:rsidR="0052515E" w:rsidRPr="0052515E" w:rsidRDefault="0052515E" w:rsidP="0052515E">
      <w:pPr>
        <w:pStyle w:val="31"/>
        <w:numPr>
          <w:ilvl w:val="0"/>
          <w:numId w:val="18"/>
        </w:numPr>
        <w:shd w:val="clear" w:color="auto" w:fill="auto"/>
        <w:tabs>
          <w:tab w:val="left" w:pos="869"/>
        </w:tabs>
        <w:spacing w:line="240" w:lineRule="auto"/>
        <w:ind w:left="20" w:right="20" w:firstLine="420"/>
        <w:jc w:val="both"/>
        <w:rPr>
          <w:sz w:val="20"/>
          <w:szCs w:val="20"/>
        </w:rPr>
      </w:pPr>
      <w:r w:rsidRPr="0052515E">
        <w:rPr>
          <w:sz w:val="20"/>
          <w:szCs w:val="20"/>
        </w:rPr>
        <w:t>размер, порядок и сроки внесения платы за предоставление конкурсной документации на бумажном носителе, если указанная плата установлена;</w:t>
      </w:r>
    </w:p>
    <w:p w:rsidR="0052515E" w:rsidRPr="0052515E" w:rsidRDefault="0052515E" w:rsidP="0052515E">
      <w:pPr>
        <w:pStyle w:val="31"/>
        <w:numPr>
          <w:ilvl w:val="0"/>
          <w:numId w:val="18"/>
        </w:numPr>
        <w:shd w:val="clear" w:color="auto" w:fill="auto"/>
        <w:tabs>
          <w:tab w:val="left" w:pos="869"/>
        </w:tabs>
        <w:spacing w:line="240" w:lineRule="auto"/>
        <w:ind w:left="20" w:right="20" w:firstLine="420"/>
        <w:jc w:val="both"/>
        <w:rPr>
          <w:sz w:val="20"/>
          <w:szCs w:val="20"/>
        </w:rPr>
      </w:pPr>
      <w:r w:rsidRPr="0052515E">
        <w:rPr>
          <w:sz w:val="20"/>
          <w:szCs w:val="20"/>
        </w:rPr>
        <w:t>место, дата и время вскрытия конвертов с заявками на участие в открытом конкурсе, а также место и дата рассмотрения таких заявок и подведения итогов конкурса.</w:t>
      </w:r>
    </w:p>
    <w:p w:rsidR="0052515E" w:rsidRPr="0052515E" w:rsidRDefault="0052515E" w:rsidP="0052515E">
      <w:pPr>
        <w:pStyle w:val="31"/>
        <w:numPr>
          <w:ilvl w:val="1"/>
          <w:numId w:val="11"/>
        </w:numPr>
        <w:shd w:val="clear" w:color="auto" w:fill="auto"/>
        <w:tabs>
          <w:tab w:val="left" w:pos="869"/>
        </w:tabs>
        <w:spacing w:line="240" w:lineRule="auto"/>
        <w:ind w:left="20" w:right="20" w:firstLine="420"/>
        <w:jc w:val="both"/>
        <w:rPr>
          <w:sz w:val="20"/>
          <w:szCs w:val="20"/>
        </w:rPr>
      </w:pPr>
      <w:r w:rsidRPr="0052515E">
        <w:rPr>
          <w:sz w:val="20"/>
          <w:szCs w:val="20"/>
        </w:rPr>
        <w:t xml:space="preserve">Решение о внесении изменений в извещение о проведении открытого конкурса принимается Администрацией не </w:t>
      </w:r>
      <w:proofErr w:type="gramStart"/>
      <w:r w:rsidRPr="0052515E">
        <w:rPr>
          <w:sz w:val="20"/>
          <w:szCs w:val="20"/>
        </w:rPr>
        <w:t>позднее</w:t>
      </w:r>
      <w:proofErr w:type="gramEnd"/>
      <w:r w:rsidRPr="0052515E">
        <w:rPr>
          <w:sz w:val="20"/>
          <w:szCs w:val="20"/>
        </w:rPr>
        <w:t xml:space="preserve"> чем за пять дней до даты окончания подачи заявок на участие в открытом  конкурсе. Изменение предмета открытого конкурса не допускается. Изменения, внесенные в извещение о проведении открытого конкурса, размещаются на официальном сайте Администрации в информационно-телекоммуникационной сети «Интернет» в течение двух рабочих дней со дня принятия решения о внесении изменений. При этом срок подачи заявок на участие в открытом конкурсе должен быть продлен таким образом, чтобы со дня размещения изменений, внесенных в извещение о проведении открытого конкурса, до даты окончания подачи заявок на участие в открытом конкурсе этот срок составлял не менее чем двадцать дней.</w:t>
      </w:r>
    </w:p>
    <w:p w:rsidR="0052515E" w:rsidRPr="0052515E" w:rsidRDefault="0052515E" w:rsidP="0052515E">
      <w:pPr>
        <w:pStyle w:val="31"/>
        <w:shd w:val="clear" w:color="auto" w:fill="auto"/>
        <w:spacing w:line="240" w:lineRule="auto"/>
        <w:ind w:left="20" w:right="20" w:firstLine="420"/>
        <w:rPr>
          <w:sz w:val="20"/>
          <w:szCs w:val="20"/>
        </w:rPr>
      </w:pPr>
      <w:r w:rsidRPr="0052515E">
        <w:rPr>
          <w:sz w:val="20"/>
          <w:szCs w:val="20"/>
        </w:rPr>
        <w:t xml:space="preserve">Администрация </w:t>
      </w:r>
      <w:proofErr w:type="gramStart"/>
      <w:r w:rsidRPr="0052515E">
        <w:rPr>
          <w:sz w:val="20"/>
          <w:szCs w:val="20"/>
        </w:rPr>
        <w:t>в течение двух рабочих дней со дня принятия решения о внесении изменений в извещение о проведении</w:t>
      </w:r>
      <w:proofErr w:type="gramEnd"/>
      <w:r w:rsidRPr="0052515E">
        <w:rPr>
          <w:sz w:val="20"/>
          <w:szCs w:val="20"/>
        </w:rPr>
        <w:t xml:space="preserve"> открытого конкурса направляет соответствующие уведомления лицам, уже подавшим заявки на участие в открытом конкурсе на момент внесения изменений, заказными письмами с уведомлением о вручении или посредством электронной почты.</w:t>
      </w:r>
    </w:p>
    <w:p w:rsidR="0052515E" w:rsidRPr="0052515E" w:rsidRDefault="0052515E" w:rsidP="0052515E">
      <w:pPr>
        <w:pStyle w:val="31"/>
        <w:numPr>
          <w:ilvl w:val="1"/>
          <w:numId w:val="11"/>
        </w:numPr>
        <w:shd w:val="clear" w:color="auto" w:fill="auto"/>
        <w:tabs>
          <w:tab w:val="left" w:pos="847"/>
        </w:tabs>
        <w:spacing w:line="240" w:lineRule="auto"/>
        <w:ind w:left="20" w:right="20" w:firstLine="420"/>
        <w:jc w:val="both"/>
        <w:rPr>
          <w:sz w:val="20"/>
          <w:szCs w:val="20"/>
        </w:rPr>
      </w:pPr>
      <w:r w:rsidRPr="0052515E">
        <w:rPr>
          <w:sz w:val="20"/>
          <w:szCs w:val="20"/>
        </w:rPr>
        <w:t xml:space="preserve">Администрация  вправе отказаться от проведения открытого конкурса не </w:t>
      </w:r>
      <w:proofErr w:type="gramStart"/>
      <w:r w:rsidRPr="0052515E">
        <w:rPr>
          <w:sz w:val="20"/>
          <w:szCs w:val="20"/>
        </w:rPr>
        <w:t>позднее</w:t>
      </w:r>
      <w:proofErr w:type="gramEnd"/>
      <w:r w:rsidRPr="0052515E">
        <w:rPr>
          <w:sz w:val="20"/>
          <w:szCs w:val="20"/>
        </w:rPr>
        <w:t xml:space="preserve"> чем за пять дней до даты окончания подачи заявок на участие в открытом конкурсе. Извещение об отказе от проведения открытого конкурса размещается на официальном сайте Администрации в информационно-телекоммуникационной сети «Интернет» в течение двух рабочих дней со дня принятия решения об отказе от проведения открытого конкурса.</w:t>
      </w:r>
    </w:p>
    <w:p w:rsidR="0052515E" w:rsidRPr="0052515E" w:rsidRDefault="0052515E" w:rsidP="0052515E">
      <w:pPr>
        <w:pStyle w:val="31"/>
        <w:numPr>
          <w:ilvl w:val="1"/>
          <w:numId w:val="11"/>
        </w:numPr>
        <w:shd w:val="clear" w:color="auto" w:fill="auto"/>
        <w:tabs>
          <w:tab w:val="left" w:pos="847"/>
        </w:tabs>
        <w:spacing w:line="240" w:lineRule="auto"/>
        <w:ind w:left="20" w:right="20" w:firstLine="420"/>
        <w:jc w:val="both"/>
        <w:rPr>
          <w:sz w:val="20"/>
          <w:szCs w:val="20"/>
        </w:rPr>
      </w:pPr>
      <w:proofErr w:type="gramStart"/>
      <w:r w:rsidRPr="0052515E">
        <w:rPr>
          <w:sz w:val="20"/>
          <w:szCs w:val="20"/>
        </w:rPr>
        <w:t>В случае отказа от проведения открытого конкурса Администрация в течение двух рабочих дней со дня принятия решения об отказе</w:t>
      </w:r>
      <w:proofErr w:type="gramEnd"/>
      <w:r w:rsidRPr="0052515E">
        <w:rPr>
          <w:sz w:val="20"/>
          <w:szCs w:val="20"/>
        </w:rPr>
        <w:t xml:space="preserve"> от проведения открытого конкурса направляет соответствующие уведомления лицам, подавшим заявки на участие в открытом конкурсе на момент принятия решения об отказе от проведения открытого конкурса.</w:t>
      </w:r>
    </w:p>
    <w:p w:rsidR="0052515E" w:rsidRPr="0052515E" w:rsidRDefault="0052515E" w:rsidP="0052515E">
      <w:pPr>
        <w:pStyle w:val="31"/>
        <w:numPr>
          <w:ilvl w:val="0"/>
          <w:numId w:val="11"/>
        </w:numPr>
        <w:shd w:val="clear" w:color="auto" w:fill="auto"/>
        <w:tabs>
          <w:tab w:val="left" w:pos="3155"/>
        </w:tabs>
        <w:spacing w:line="240" w:lineRule="auto"/>
        <w:ind w:left="2920"/>
        <w:jc w:val="both"/>
        <w:rPr>
          <w:sz w:val="20"/>
          <w:szCs w:val="20"/>
        </w:rPr>
      </w:pPr>
      <w:r w:rsidRPr="0052515E">
        <w:rPr>
          <w:sz w:val="20"/>
          <w:szCs w:val="20"/>
        </w:rPr>
        <w:t>КОНКУРСНАЯ ДОКУМЕНТАЦИЯ</w:t>
      </w:r>
    </w:p>
    <w:p w:rsidR="0052515E" w:rsidRPr="0052515E" w:rsidRDefault="0052515E" w:rsidP="0052515E">
      <w:pPr>
        <w:pStyle w:val="31"/>
        <w:numPr>
          <w:ilvl w:val="1"/>
          <w:numId w:val="11"/>
        </w:numPr>
        <w:shd w:val="clear" w:color="auto" w:fill="auto"/>
        <w:tabs>
          <w:tab w:val="left" w:pos="847"/>
        </w:tabs>
        <w:spacing w:line="240" w:lineRule="auto"/>
        <w:ind w:left="20" w:firstLine="420"/>
        <w:jc w:val="both"/>
        <w:rPr>
          <w:sz w:val="20"/>
          <w:szCs w:val="20"/>
        </w:rPr>
      </w:pPr>
      <w:r w:rsidRPr="0052515E">
        <w:rPr>
          <w:sz w:val="20"/>
          <w:szCs w:val="20"/>
        </w:rPr>
        <w:t>Конкурсная документация разрабатывается и утверждается Администрацией.</w:t>
      </w:r>
    </w:p>
    <w:p w:rsidR="0052515E" w:rsidRPr="0052515E" w:rsidRDefault="0052515E" w:rsidP="0052515E">
      <w:pPr>
        <w:pStyle w:val="31"/>
        <w:numPr>
          <w:ilvl w:val="1"/>
          <w:numId w:val="11"/>
        </w:numPr>
        <w:shd w:val="clear" w:color="auto" w:fill="auto"/>
        <w:tabs>
          <w:tab w:val="left" w:pos="847"/>
        </w:tabs>
        <w:spacing w:line="240" w:lineRule="auto"/>
        <w:ind w:left="20" w:firstLine="420"/>
        <w:jc w:val="both"/>
        <w:rPr>
          <w:sz w:val="20"/>
          <w:szCs w:val="20"/>
        </w:rPr>
      </w:pPr>
      <w:r w:rsidRPr="0052515E">
        <w:rPr>
          <w:sz w:val="20"/>
          <w:szCs w:val="20"/>
        </w:rPr>
        <w:t>Конкурсная документация должна содержать:</w:t>
      </w:r>
    </w:p>
    <w:p w:rsidR="0052515E" w:rsidRPr="0052515E" w:rsidRDefault="0052515E" w:rsidP="0052515E">
      <w:pPr>
        <w:pStyle w:val="31"/>
        <w:numPr>
          <w:ilvl w:val="2"/>
          <w:numId w:val="11"/>
        </w:numPr>
        <w:shd w:val="clear" w:color="auto" w:fill="auto"/>
        <w:tabs>
          <w:tab w:val="left" w:pos="1085"/>
        </w:tabs>
        <w:spacing w:line="240" w:lineRule="auto"/>
        <w:ind w:left="20" w:firstLine="420"/>
        <w:jc w:val="both"/>
        <w:rPr>
          <w:sz w:val="20"/>
          <w:szCs w:val="20"/>
        </w:rPr>
      </w:pPr>
      <w:r w:rsidRPr="0052515E">
        <w:rPr>
          <w:sz w:val="20"/>
          <w:szCs w:val="20"/>
        </w:rPr>
        <w:t>Требования к содержанию и форме заявки на участие в открытом конкурсе.</w:t>
      </w:r>
    </w:p>
    <w:p w:rsidR="0052515E" w:rsidRPr="0052515E" w:rsidRDefault="0052515E" w:rsidP="0052515E">
      <w:pPr>
        <w:pStyle w:val="31"/>
        <w:numPr>
          <w:ilvl w:val="2"/>
          <w:numId w:val="11"/>
        </w:numPr>
        <w:shd w:val="clear" w:color="auto" w:fill="auto"/>
        <w:tabs>
          <w:tab w:val="left" w:pos="1085"/>
        </w:tabs>
        <w:spacing w:line="240" w:lineRule="auto"/>
        <w:ind w:left="20" w:right="20" w:firstLine="420"/>
        <w:jc w:val="both"/>
        <w:rPr>
          <w:sz w:val="20"/>
          <w:szCs w:val="20"/>
        </w:rPr>
      </w:pPr>
      <w:r w:rsidRPr="0052515E">
        <w:rPr>
          <w:sz w:val="20"/>
          <w:szCs w:val="20"/>
        </w:rPr>
        <w:t>Порядок, место, дата начала и окончания срока подачи заявок на участие в открытом конкурсе.</w:t>
      </w:r>
    </w:p>
    <w:p w:rsidR="0052515E" w:rsidRPr="0052515E" w:rsidRDefault="0052515E" w:rsidP="0052515E">
      <w:pPr>
        <w:pStyle w:val="31"/>
        <w:numPr>
          <w:ilvl w:val="2"/>
          <w:numId w:val="11"/>
        </w:numPr>
        <w:shd w:val="clear" w:color="auto" w:fill="auto"/>
        <w:tabs>
          <w:tab w:val="left" w:pos="1085"/>
        </w:tabs>
        <w:spacing w:line="240" w:lineRule="auto"/>
        <w:ind w:left="20" w:firstLine="420"/>
        <w:jc w:val="both"/>
        <w:rPr>
          <w:sz w:val="20"/>
          <w:szCs w:val="20"/>
        </w:rPr>
      </w:pPr>
      <w:r w:rsidRPr="0052515E">
        <w:rPr>
          <w:sz w:val="20"/>
          <w:szCs w:val="20"/>
        </w:rPr>
        <w:t>Требования к участникам открытого конкурса.</w:t>
      </w:r>
    </w:p>
    <w:p w:rsidR="0052515E" w:rsidRPr="0052515E" w:rsidRDefault="0052515E" w:rsidP="0052515E">
      <w:pPr>
        <w:pStyle w:val="31"/>
        <w:numPr>
          <w:ilvl w:val="2"/>
          <w:numId w:val="11"/>
        </w:numPr>
        <w:shd w:val="clear" w:color="auto" w:fill="auto"/>
        <w:tabs>
          <w:tab w:val="left" w:pos="1085"/>
        </w:tabs>
        <w:spacing w:line="240" w:lineRule="auto"/>
        <w:ind w:left="20" w:right="20" w:firstLine="420"/>
        <w:jc w:val="both"/>
        <w:rPr>
          <w:sz w:val="20"/>
          <w:szCs w:val="20"/>
        </w:rPr>
      </w:pPr>
      <w:r w:rsidRPr="0052515E">
        <w:rPr>
          <w:sz w:val="20"/>
          <w:szCs w:val="20"/>
        </w:rPr>
        <w:t>Порядок и срок отзыва заявок на участие в открытом конкурсе, порядок внесения изменений в такие заявки.</w:t>
      </w:r>
    </w:p>
    <w:p w:rsidR="0052515E" w:rsidRPr="0052515E" w:rsidRDefault="0052515E" w:rsidP="0052515E">
      <w:pPr>
        <w:pStyle w:val="31"/>
        <w:numPr>
          <w:ilvl w:val="2"/>
          <w:numId w:val="11"/>
        </w:numPr>
        <w:shd w:val="clear" w:color="auto" w:fill="auto"/>
        <w:tabs>
          <w:tab w:val="left" w:pos="1085"/>
        </w:tabs>
        <w:spacing w:line="240" w:lineRule="auto"/>
        <w:ind w:left="20" w:right="20" w:firstLine="420"/>
        <w:jc w:val="both"/>
        <w:rPr>
          <w:sz w:val="20"/>
          <w:szCs w:val="20"/>
        </w:rPr>
      </w:pPr>
      <w:r w:rsidRPr="0052515E">
        <w:rPr>
          <w:sz w:val="20"/>
          <w:szCs w:val="20"/>
        </w:rPr>
        <w:t xml:space="preserve">Порядок, дата начала и окончания </w:t>
      </w:r>
      <w:proofErr w:type="gramStart"/>
      <w:r w:rsidRPr="0052515E">
        <w:rPr>
          <w:sz w:val="20"/>
          <w:szCs w:val="20"/>
        </w:rPr>
        <w:t>срока предоставления разъяснений положений конкурсной документации</w:t>
      </w:r>
      <w:proofErr w:type="gramEnd"/>
      <w:r w:rsidRPr="0052515E">
        <w:rPr>
          <w:sz w:val="20"/>
          <w:szCs w:val="20"/>
        </w:rPr>
        <w:t>.</w:t>
      </w:r>
    </w:p>
    <w:p w:rsidR="0052515E" w:rsidRPr="0052515E" w:rsidRDefault="0052515E" w:rsidP="0052515E">
      <w:pPr>
        <w:pStyle w:val="31"/>
        <w:numPr>
          <w:ilvl w:val="2"/>
          <w:numId w:val="11"/>
        </w:numPr>
        <w:shd w:val="clear" w:color="auto" w:fill="auto"/>
        <w:tabs>
          <w:tab w:val="left" w:pos="1085"/>
        </w:tabs>
        <w:spacing w:line="240" w:lineRule="auto"/>
        <w:ind w:left="20" w:right="20" w:firstLine="420"/>
        <w:jc w:val="both"/>
        <w:rPr>
          <w:sz w:val="20"/>
          <w:szCs w:val="20"/>
        </w:rPr>
      </w:pPr>
      <w:r w:rsidRPr="0052515E">
        <w:rPr>
          <w:sz w:val="20"/>
          <w:szCs w:val="20"/>
        </w:rPr>
        <w:t>Место, порядок, дата и время вскрытия конвертов с заявками на участие в открытом конкурсе.</w:t>
      </w:r>
    </w:p>
    <w:p w:rsidR="0052515E" w:rsidRPr="0052515E" w:rsidRDefault="0052515E" w:rsidP="0052515E">
      <w:pPr>
        <w:pStyle w:val="31"/>
        <w:numPr>
          <w:ilvl w:val="2"/>
          <w:numId w:val="11"/>
        </w:numPr>
        <w:shd w:val="clear" w:color="auto" w:fill="auto"/>
        <w:tabs>
          <w:tab w:val="left" w:pos="1085"/>
        </w:tabs>
        <w:spacing w:line="240" w:lineRule="auto"/>
        <w:ind w:left="20" w:right="20" w:firstLine="420"/>
        <w:jc w:val="both"/>
        <w:rPr>
          <w:sz w:val="20"/>
          <w:szCs w:val="20"/>
        </w:rPr>
      </w:pPr>
      <w:r w:rsidRPr="0052515E">
        <w:rPr>
          <w:sz w:val="20"/>
          <w:szCs w:val="20"/>
        </w:rPr>
        <w:t>Критерии оценки заявок на участие в открытом конкурсе, устанавливаемые в соответствии с приложением 1 к настоящему порядку.</w:t>
      </w:r>
    </w:p>
    <w:p w:rsidR="0052515E" w:rsidRPr="0052515E" w:rsidRDefault="0052515E" w:rsidP="0052515E">
      <w:pPr>
        <w:pStyle w:val="31"/>
        <w:numPr>
          <w:ilvl w:val="1"/>
          <w:numId w:val="11"/>
        </w:numPr>
        <w:shd w:val="clear" w:color="auto" w:fill="auto"/>
        <w:tabs>
          <w:tab w:val="left" w:pos="847"/>
        </w:tabs>
        <w:spacing w:line="240" w:lineRule="auto"/>
        <w:ind w:left="20" w:firstLine="420"/>
        <w:jc w:val="both"/>
        <w:rPr>
          <w:sz w:val="20"/>
          <w:szCs w:val="20"/>
        </w:rPr>
      </w:pPr>
      <w:r w:rsidRPr="0052515E">
        <w:rPr>
          <w:sz w:val="20"/>
          <w:szCs w:val="20"/>
        </w:rPr>
        <w:t>Заявка на участие в открытом конкурсе должна содержать:</w:t>
      </w:r>
    </w:p>
    <w:p w:rsidR="0052515E" w:rsidRPr="0052515E" w:rsidRDefault="0052515E" w:rsidP="0052515E">
      <w:pPr>
        <w:pStyle w:val="31"/>
        <w:numPr>
          <w:ilvl w:val="2"/>
          <w:numId w:val="11"/>
        </w:numPr>
        <w:shd w:val="clear" w:color="auto" w:fill="auto"/>
        <w:tabs>
          <w:tab w:val="left" w:pos="1085"/>
        </w:tabs>
        <w:spacing w:line="240" w:lineRule="auto"/>
        <w:ind w:left="20" w:firstLine="420"/>
        <w:jc w:val="both"/>
        <w:rPr>
          <w:sz w:val="20"/>
          <w:szCs w:val="20"/>
        </w:rPr>
      </w:pPr>
      <w:r w:rsidRPr="0052515E">
        <w:rPr>
          <w:sz w:val="20"/>
          <w:szCs w:val="20"/>
        </w:rPr>
        <w:t>Сведения и документы об участнике открытого конкурса:</w:t>
      </w:r>
    </w:p>
    <w:p w:rsidR="0052515E" w:rsidRPr="0052515E" w:rsidRDefault="0052515E" w:rsidP="0052515E">
      <w:pPr>
        <w:pStyle w:val="31"/>
        <w:numPr>
          <w:ilvl w:val="0"/>
          <w:numId w:val="19"/>
        </w:numPr>
        <w:shd w:val="clear" w:color="auto" w:fill="auto"/>
        <w:tabs>
          <w:tab w:val="left" w:pos="847"/>
        </w:tabs>
        <w:spacing w:line="240" w:lineRule="auto"/>
        <w:ind w:left="20" w:right="20" w:firstLine="420"/>
        <w:jc w:val="both"/>
        <w:rPr>
          <w:sz w:val="20"/>
          <w:szCs w:val="20"/>
        </w:rPr>
      </w:pPr>
      <w:proofErr w:type="gramStart"/>
      <w:r w:rsidRPr="0052515E">
        <w:rPr>
          <w:sz w:val="20"/>
          <w:szCs w:val="20"/>
        </w:rPr>
        <w:t>фирменное наименование (наименование), сведения об организационно-правовой форме, местонахождение, почтовый адрес (для юридического лица), фамилия, имя, отчество, паспортные данные, сведения о местожительстве (для индивидуального предпринимателя), номер контактного телефона;</w:t>
      </w:r>
      <w:proofErr w:type="gramEnd"/>
    </w:p>
    <w:p w:rsidR="0052515E" w:rsidRPr="0052515E" w:rsidRDefault="0052515E" w:rsidP="0052515E">
      <w:pPr>
        <w:pStyle w:val="31"/>
        <w:numPr>
          <w:ilvl w:val="0"/>
          <w:numId w:val="19"/>
        </w:numPr>
        <w:shd w:val="clear" w:color="auto" w:fill="auto"/>
        <w:tabs>
          <w:tab w:val="left" w:pos="847"/>
        </w:tabs>
        <w:spacing w:line="240" w:lineRule="auto"/>
        <w:ind w:left="20" w:right="20" w:firstLine="420"/>
        <w:jc w:val="both"/>
        <w:rPr>
          <w:sz w:val="20"/>
          <w:szCs w:val="20"/>
        </w:rPr>
      </w:pPr>
      <w:r w:rsidRPr="0052515E">
        <w:rPr>
          <w:sz w:val="20"/>
          <w:szCs w:val="20"/>
        </w:rPr>
        <w:t>выписки из Единого государственного реестра юридических лиц (для юридического лица) или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открытого конкурса, или их нотариально заверенные копии;</w:t>
      </w:r>
    </w:p>
    <w:p w:rsidR="0052515E" w:rsidRPr="0052515E" w:rsidRDefault="0052515E" w:rsidP="0052515E">
      <w:pPr>
        <w:pStyle w:val="31"/>
        <w:numPr>
          <w:ilvl w:val="0"/>
          <w:numId w:val="19"/>
        </w:numPr>
        <w:shd w:val="clear" w:color="auto" w:fill="auto"/>
        <w:tabs>
          <w:tab w:val="left" w:pos="847"/>
        </w:tabs>
        <w:spacing w:line="240" w:lineRule="auto"/>
        <w:ind w:left="20" w:right="20" w:firstLine="420"/>
        <w:jc w:val="both"/>
        <w:rPr>
          <w:sz w:val="20"/>
          <w:szCs w:val="20"/>
        </w:rPr>
      </w:pPr>
      <w:r w:rsidRPr="0052515E">
        <w:rPr>
          <w:sz w:val="20"/>
          <w:szCs w:val="20"/>
        </w:rPr>
        <w:t>Документ, подтверждающий полномочия лица на осуществление действий от имени участника открытого конкурса;</w:t>
      </w:r>
    </w:p>
    <w:p w:rsidR="0052515E" w:rsidRPr="0052515E" w:rsidRDefault="0052515E" w:rsidP="0052515E">
      <w:pPr>
        <w:pStyle w:val="31"/>
        <w:numPr>
          <w:ilvl w:val="0"/>
          <w:numId w:val="19"/>
        </w:numPr>
        <w:shd w:val="clear" w:color="auto" w:fill="auto"/>
        <w:tabs>
          <w:tab w:val="left" w:pos="1080"/>
        </w:tabs>
        <w:spacing w:line="240" w:lineRule="auto"/>
        <w:ind w:left="20" w:right="20" w:firstLine="420"/>
        <w:jc w:val="both"/>
        <w:rPr>
          <w:sz w:val="20"/>
          <w:szCs w:val="20"/>
        </w:rPr>
      </w:pPr>
      <w:r w:rsidRPr="0052515E">
        <w:rPr>
          <w:sz w:val="20"/>
          <w:szCs w:val="20"/>
        </w:rPr>
        <w:t>Копии учредительных документов участника открытого конкурса, предусмотренные ст.52 ГК РФ (для юридического лица);</w:t>
      </w:r>
    </w:p>
    <w:p w:rsidR="0052515E" w:rsidRPr="0052515E" w:rsidRDefault="0052515E" w:rsidP="0052515E">
      <w:pPr>
        <w:pStyle w:val="31"/>
        <w:numPr>
          <w:ilvl w:val="2"/>
          <w:numId w:val="11"/>
        </w:numPr>
        <w:shd w:val="clear" w:color="auto" w:fill="auto"/>
        <w:tabs>
          <w:tab w:val="left" w:pos="1080"/>
        </w:tabs>
        <w:spacing w:line="240" w:lineRule="auto"/>
        <w:ind w:left="20" w:right="20" w:firstLine="420"/>
        <w:jc w:val="both"/>
        <w:rPr>
          <w:sz w:val="20"/>
          <w:szCs w:val="20"/>
        </w:rPr>
      </w:pPr>
      <w:r w:rsidRPr="0052515E">
        <w:rPr>
          <w:sz w:val="20"/>
          <w:szCs w:val="20"/>
        </w:rPr>
        <w:t>Конкурсное предложение участника в соответствии с критериями оценки и сопоставления конкурсных заявок.</w:t>
      </w:r>
    </w:p>
    <w:p w:rsidR="0052515E" w:rsidRPr="0052515E" w:rsidRDefault="0052515E" w:rsidP="0052515E">
      <w:pPr>
        <w:pStyle w:val="31"/>
        <w:numPr>
          <w:ilvl w:val="2"/>
          <w:numId w:val="11"/>
        </w:numPr>
        <w:shd w:val="clear" w:color="auto" w:fill="auto"/>
        <w:tabs>
          <w:tab w:val="left" w:pos="1080"/>
        </w:tabs>
        <w:spacing w:line="240" w:lineRule="auto"/>
        <w:ind w:left="20" w:right="20" w:firstLine="420"/>
        <w:jc w:val="both"/>
        <w:rPr>
          <w:sz w:val="20"/>
          <w:szCs w:val="20"/>
        </w:rPr>
      </w:pPr>
      <w:r w:rsidRPr="0052515E">
        <w:rPr>
          <w:sz w:val="20"/>
          <w:szCs w:val="20"/>
        </w:rPr>
        <w:t>Документы или копии документов, подтверждающие соответствие участника открытого конкурса требованиям, установленным конкурсной документацией.</w:t>
      </w:r>
    </w:p>
    <w:p w:rsidR="0052515E" w:rsidRPr="0052515E" w:rsidRDefault="0052515E" w:rsidP="0052515E">
      <w:pPr>
        <w:pStyle w:val="31"/>
        <w:numPr>
          <w:ilvl w:val="1"/>
          <w:numId w:val="11"/>
        </w:numPr>
        <w:shd w:val="clear" w:color="auto" w:fill="auto"/>
        <w:tabs>
          <w:tab w:val="left" w:pos="839"/>
        </w:tabs>
        <w:spacing w:line="240" w:lineRule="auto"/>
        <w:ind w:left="20" w:right="20" w:firstLine="420"/>
        <w:jc w:val="both"/>
        <w:rPr>
          <w:sz w:val="20"/>
          <w:szCs w:val="20"/>
        </w:rPr>
      </w:pPr>
      <w:r w:rsidRPr="0052515E">
        <w:rPr>
          <w:sz w:val="20"/>
          <w:szCs w:val="20"/>
        </w:rPr>
        <w:t>Отдел обеспечивает размещение конкурсной документации на официальном сайте Администрации в информационно-телекоммуникационной сети «Интернет» одновременно с размещением извещения о проведении открытого конкурса. Размещенная на указанном сайте конкурсная документация доступна для бесплатного ознакомления.</w:t>
      </w:r>
    </w:p>
    <w:p w:rsidR="0052515E" w:rsidRPr="0052515E" w:rsidRDefault="0052515E" w:rsidP="0052515E">
      <w:pPr>
        <w:pStyle w:val="31"/>
        <w:numPr>
          <w:ilvl w:val="1"/>
          <w:numId w:val="11"/>
        </w:numPr>
        <w:shd w:val="clear" w:color="auto" w:fill="auto"/>
        <w:tabs>
          <w:tab w:val="left" w:pos="839"/>
        </w:tabs>
        <w:spacing w:line="240" w:lineRule="auto"/>
        <w:ind w:left="20" w:right="20" w:firstLine="420"/>
        <w:jc w:val="both"/>
        <w:rPr>
          <w:sz w:val="20"/>
          <w:szCs w:val="20"/>
        </w:rPr>
      </w:pPr>
      <w:r w:rsidRPr="0052515E">
        <w:rPr>
          <w:sz w:val="20"/>
          <w:szCs w:val="20"/>
        </w:rPr>
        <w:t xml:space="preserve">Любое лицо вправе направить в Администрацию запрос о разъяснении положений конкурсной документации в письменной форме, запрос должен поступить в не </w:t>
      </w:r>
      <w:proofErr w:type="gramStart"/>
      <w:r w:rsidRPr="0052515E">
        <w:rPr>
          <w:sz w:val="20"/>
          <w:szCs w:val="20"/>
        </w:rPr>
        <w:t>позднее</w:t>
      </w:r>
      <w:proofErr w:type="gramEnd"/>
      <w:r w:rsidRPr="0052515E">
        <w:rPr>
          <w:sz w:val="20"/>
          <w:szCs w:val="20"/>
        </w:rPr>
        <w:t xml:space="preserve"> чем за пять дней до дня </w:t>
      </w:r>
      <w:r w:rsidRPr="0052515E">
        <w:rPr>
          <w:sz w:val="20"/>
          <w:szCs w:val="20"/>
        </w:rPr>
        <w:lastRenderedPageBreak/>
        <w:t>окончания подачи заявок на участие в открытом конкурсе. В течение двух рабочих дней со дня поступления указанного запроса Администрация обязана направить в письменной форме разъяснения положений конкурсной документации.</w:t>
      </w:r>
    </w:p>
    <w:p w:rsidR="0052515E" w:rsidRPr="0052515E" w:rsidRDefault="0052515E" w:rsidP="0052515E">
      <w:pPr>
        <w:pStyle w:val="31"/>
        <w:numPr>
          <w:ilvl w:val="0"/>
          <w:numId w:val="11"/>
        </w:numPr>
        <w:shd w:val="clear" w:color="auto" w:fill="auto"/>
        <w:tabs>
          <w:tab w:val="left" w:pos="1795"/>
        </w:tabs>
        <w:spacing w:line="240" w:lineRule="auto"/>
        <w:ind w:left="1560"/>
        <w:jc w:val="both"/>
        <w:rPr>
          <w:sz w:val="20"/>
          <w:szCs w:val="20"/>
        </w:rPr>
      </w:pPr>
      <w:r w:rsidRPr="0052515E">
        <w:rPr>
          <w:sz w:val="20"/>
          <w:szCs w:val="20"/>
        </w:rPr>
        <w:t>ТРЕБОВАНИЯ К УЧАСТНИКАМ ОТКРЫТОГО КОНКУРСА</w:t>
      </w:r>
    </w:p>
    <w:p w:rsidR="0052515E" w:rsidRPr="0052515E" w:rsidRDefault="0052515E" w:rsidP="0052515E">
      <w:pPr>
        <w:pStyle w:val="31"/>
        <w:numPr>
          <w:ilvl w:val="1"/>
          <w:numId w:val="11"/>
        </w:numPr>
        <w:shd w:val="clear" w:color="auto" w:fill="auto"/>
        <w:tabs>
          <w:tab w:val="left" w:pos="839"/>
        </w:tabs>
        <w:spacing w:line="240" w:lineRule="auto"/>
        <w:ind w:left="20" w:right="20" w:firstLine="420"/>
        <w:jc w:val="both"/>
        <w:rPr>
          <w:sz w:val="20"/>
          <w:szCs w:val="20"/>
        </w:rPr>
      </w:pPr>
      <w:r w:rsidRPr="0052515E">
        <w:rPr>
          <w:sz w:val="20"/>
          <w:szCs w:val="20"/>
        </w:rPr>
        <w:t>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52515E" w:rsidRPr="0052515E" w:rsidRDefault="0052515E" w:rsidP="0052515E">
      <w:pPr>
        <w:pStyle w:val="31"/>
        <w:numPr>
          <w:ilvl w:val="0"/>
          <w:numId w:val="20"/>
        </w:numPr>
        <w:shd w:val="clear" w:color="auto" w:fill="auto"/>
        <w:tabs>
          <w:tab w:val="left" w:pos="839"/>
        </w:tabs>
        <w:spacing w:line="240" w:lineRule="auto"/>
        <w:ind w:left="20" w:right="20" w:firstLine="420"/>
        <w:jc w:val="both"/>
        <w:rPr>
          <w:sz w:val="20"/>
          <w:szCs w:val="20"/>
        </w:rPr>
      </w:pPr>
      <w:r w:rsidRPr="0052515E">
        <w:rPr>
          <w:sz w:val="20"/>
          <w:szCs w:val="20"/>
        </w:rPr>
        <w:t>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52515E" w:rsidRPr="0052515E" w:rsidRDefault="0052515E" w:rsidP="0052515E">
      <w:pPr>
        <w:pStyle w:val="31"/>
        <w:numPr>
          <w:ilvl w:val="0"/>
          <w:numId w:val="20"/>
        </w:numPr>
        <w:shd w:val="clear" w:color="auto" w:fill="auto"/>
        <w:tabs>
          <w:tab w:val="left" w:pos="839"/>
        </w:tabs>
        <w:spacing w:line="240" w:lineRule="auto"/>
        <w:ind w:left="20" w:right="20" w:firstLine="420"/>
        <w:jc w:val="both"/>
        <w:rPr>
          <w:sz w:val="20"/>
          <w:szCs w:val="20"/>
        </w:rPr>
      </w:pPr>
      <w:r w:rsidRPr="0052515E">
        <w:rPr>
          <w:sz w:val="20"/>
          <w:szCs w:val="20"/>
        </w:rPr>
        <w:t>наличие на праве собственности или на ином законном основании транспортных средств, соответствующих требованиям, указанным в реестре маршрута регулярных перевозок, в отношении которого выдается свидетельство об осуществлении перевозок, либо принятие на себя обязательства по приобретению таких транспортных сре</w:t>
      </w:r>
      <w:proofErr w:type="gramStart"/>
      <w:r w:rsidRPr="0052515E">
        <w:rPr>
          <w:sz w:val="20"/>
          <w:szCs w:val="20"/>
        </w:rPr>
        <w:t>дств в ср</w:t>
      </w:r>
      <w:proofErr w:type="gramEnd"/>
      <w:r w:rsidRPr="0052515E">
        <w:rPr>
          <w:sz w:val="20"/>
          <w:szCs w:val="20"/>
        </w:rPr>
        <w:t>оки, определенные конкурсной документацией;</w:t>
      </w:r>
    </w:p>
    <w:p w:rsidR="0052515E" w:rsidRPr="0052515E" w:rsidRDefault="0052515E" w:rsidP="0052515E">
      <w:pPr>
        <w:pStyle w:val="31"/>
        <w:numPr>
          <w:ilvl w:val="0"/>
          <w:numId w:val="20"/>
        </w:numPr>
        <w:shd w:val="clear" w:color="auto" w:fill="auto"/>
        <w:tabs>
          <w:tab w:val="left" w:pos="839"/>
        </w:tabs>
        <w:spacing w:line="240" w:lineRule="auto"/>
        <w:ind w:left="20" w:right="20" w:firstLine="420"/>
        <w:jc w:val="both"/>
        <w:rPr>
          <w:sz w:val="20"/>
          <w:szCs w:val="20"/>
        </w:rPr>
      </w:pPr>
      <w:proofErr w:type="spellStart"/>
      <w:r w:rsidRPr="0052515E">
        <w:rPr>
          <w:sz w:val="20"/>
          <w:szCs w:val="20"/>
        </w:rPr>
        <w:t>непроведение</w:t>
      </w:r>
      <w:proofErr w:type="spellEnd"/>
      <w:r w:rsidRPr="0052515E">
        <w:rPr>
          <w:sz w:val="20"/>
          <w:szCs w:val="20"/>
        </w:rPr>
        <w:t xml:space="preserve">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52515E" w:rsidRPr="0052515E" w:rsidRDefault="0052515E" w:rsidP="0052515E">
      <w:pPr>
        <w:pStyle w:val="31"/>
        <w:numPr>
          <w:ilvl w:val="0"/>
          <w:numId w:val="20"/>
        </w:numPr>
        <w:shd w:val="clear" w:color="auto" w:fill="auto"/>
        <w:tabs>
          <w:tab w:val="left" w:pos="839"/>
        </w:tabs>
        <w:spacing w:line="240" w:lineRule="auto"/>
        <w:ind w:left="20" w:right="20" w:firstLine="420"/>
        <w:jc w:val="both"/>
        <w:rPr>
          <w:sz w:val="20"/>
          <w:szCs w:val="20"/>
        </w:rPr>
      </w:pPr>
      <w:r w:rsidRPr="0052515E">
        <w:rPr>
          <w:sz w:val="20"/>
          <w:szCs w:val="20"/>
        </w:rPr>
        <w:t>отсутствие у участника открытого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52515E" w:rsidRPr="0052515E" w:rsidRDefault="0052515E" w:rsidP="0052515E">
      <w:pPr>
        <w:pStyle w:val="31"/>
        <w:numPr>
          <w:ilvl w:val="0"/>
          <w:numId w:val="20"/>
        </w:numPr>
        <w:shd w:val="clear" w:color="auto" w:fill="auto"/>
        <w:tabs>
          <w:tab w:val="left" w:pos="839"/>
        </w:tabs>
        <w:spacing w:line="240" w:lineRule="auto"/>
        <w:ind w:left="20" w:right="20" w:firstLine="420"/>
        <w:jc w:val="both"/>
        <w:rPr>
          <w:sz w:val="20"/>
          <w:szCs w:val="20"/>
        </w:rPr>
      </w:pPr>
      <w:r w:rsidRPr="0052515E">
        <w:rPr>
          <w:sz w:val="20"/>
          <w:szCs w:val="20"/>
        </w:rPr>
        <w:t>наличие договора простого товарищества в письменной форме (для участников договора простого товарищества).</w:t>
      </w:r>
    </w:p>
    <w:p w:rsidR="0052515E" w:rsidRPr="0052515E" w:rsidRDefault="0052515E" w:rsidP="0052515E">
      <w:pPr>
        <w:pStyle w:val="31"/>
        <w:numPr>
          <w:ilvl w:val="1"/>
          <w:numId w:val="20"/>
        </w:numPr>
        <w:shd w:val="clear" w:color="auto" w:fill="auto"/>
        <w:tabs>
          <w:tab w:val="left" w:pos="839"/>
        </w:tabs>
        <w:spacing w:line="240" w:lineRule="auto"/>
        <w:ind w:left="20" w:right="20" w:firstLine="420"/>
        <w:jc w:val="both"/>
        <w:rPr>
          <w:sz w:val="20"/>
          <w:szCs w:val="20"/>
        </w:rPr>
      </w:pPr>
      <w:r w:rsidRPr="0052515E">
        <w:rPr>
          <w:sz w:val="20"/>
          <w:szCs w:val="20"/>
        </w:rPr>
        <w:t>Требования, предусмотренные подпунктами 1, 3 и 4 пункта 5.1., применяются в отношении каждого участника договора простого товарищества.</w:t>
      </w:r>
    </w:p>
    <w:p w:rsidR="0052515E" w:rsidRPr="0052515E" w:rsidRDefault="0052515E" w:rsidP="0052515E">
      <w:pPr>
        <w:pStyle w:val="31"/>
        <w:numPr>
          <w:ilvl w:val="0"/>
          <w:numId w:val="11"/>
        </w:numPr>
        <w:shd w:val="clear" w:color="auto" w:fill="auto"/>
        <w:tabs>
          <w:tab w:val="left" w:pos="1080"/>
        </w:tabs>
        <w:spacing w:line="240" w:lineRule="auto"/>
        <w:ind w:left="902"/>
        <w:jc w:val="both"/>
        <w:rPr>
          <w:sz w:val="20"/>
          <w:szCs w:val="20"/>
        </w:rPr>
      </w:pPr>
      <w:r w:rsidRPr="0052515E">
        <w:rPr>
          <w:sz w:val="20"/>
          <w:szCs w:val="20"/>
        </w:rPr>
        <w:t>ПОРЯДОК ПОДАЧИ ЗАЯВОК НА УЧАСТИЕ В ОТКРЫТОМ КОНКУРСЕ</w:t>
      </w:r>
    </w:p>
    <w:p w:rsidR="0052515E" w:rsidRPr="0052515E" w:rsidRDefault="0052515E" w:rsidP="0052515E">
      <w:pPr>
        <w:pStyle w:val="31"/>
        <w:numPr>
          <w:ilvl w:val="1"/>
          <w:numId w:val="11"/>
        </w:numPr>
        <w:shd w:val="clear" w:color="auto" w:fill="auto"/>
        <w:tabs>
          <w:tab w:val="left" w:pos="839"/>
        </w:tabs>
        <w:spacing w:line="240" w:lineRule="auto"/>
        <w:ind w:left="23" w:right="23" w:firstLine="420"/>
        <w:jc w:val="both"/>
        <w:rPr>
          <w:sz w:val="20"/>
          <w:szCs w:val="20"/>
        </w:rPr>
      </w:pPr>
      <w:r w:rsidRPr="0052515E">
        <w:rPr>
          <w:sz w:val="20"/>
          <w:szCs w:val="20"/>
        </w:rPr>
        <w:t>Заявки на участие в открытом конкурсе подаются по форме, утверждаемой конкурсной документацией.</w:t>
      </w:r>
    </w:p>
    <w:p w:rsidR="0052515E" w:rsidRPr="0052515E" w:rsidRDefault="0052515E" w:rsidP="0052515E">
      <w:pPr>
        <w:pStyle w:val="31"/>
        <w:numPr>
          <w:ilvl w:val="1"/>
          <w:numId w:val="11"/>
        </w:numPr>
        <w:shd w:val="clear" w:color="auto" w:fill="auto"/>
        <w:tabs>
          <w:tab w:val="left" w:pos="1080"/>
        </w:tabs>
        <w:spacing w:line="240" w:lineRule="auto"/>
        <w:ind w:left="20" w:right="20" w:firstLine="420"/>
        <w:jc w:val="both"/>
        <w:rPr>
          <w:sz w:val="20"/>
          <w:szCs w:val="20"/>
        </w:rPr>
      </w:pPr>
      <w:r w:rsidRPr="0052515E">
        <w:rPr>
          <w:sz w:val="20"/>
          <w:szCs w:val="20"/>
        </w:rPr>
        <w:t>Заявки на участие в открытом конкурсе подаются в письменной форме в запечатанном конверте. На конверте должна быть указана контактная информация для направления уведомлений в случае внесения изменений в конкурсную документацию или отказа от проведения открытого конкурса (в случае отсутствия такой информации уведомления не направляются). Лицо, подающее заявку на участие в открытом конкурсе,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индивидуального предпринимателя).</w:t>
      </w:r>
    </w:p>
    <w:p w:rsidR="0052515E" w:rsidRPr="0052515E" w:rsidRDefault="0052515E" w:rsidP="0052515E">
      <w:pPr>
        <w:pStyle w:val="31"/>
        <w:numPr>
          <w:ilvl w:val="1"/>
          <w:numId w:val="11"/>
        </w:numPr>
        <w:shd w:val="clear" w:color="auto" w:fill="auto"/>
        <w:tabs>
          <w:tab w:val="left" w:pos="913"/>
        </w:tabs>
        <w:spacing w:line="240" w:lineRule="auto"/>
        <w:ind w:left="20" w:right="20" w:firstLine="420"/>
        <w:jc w:val="both"/>
        <w:rPr>
          <w:sz w:val="20"/>
          <w:szCs w:val="20"/>
        </w:rPr>
      </w:pPr>
      <w:r w:rsidRPr="0052515E">
        <w:rPr>
          <w:sz w:val="20"/>
          <w:szCs w:val="20"/>
        </w:rPr>
        <w:t>В отношении каждого муниципального маршрута регулярного сообщения или одного лота в случае объединения нескольких муниципальных маршрутов регулярного сообщения в один лот или разделения одного муниципального маршрута регулярного сообщения на несколько лотов лицо, подающее заявку на участие в открытом конкурсе, вправе подать только одну заявку.</w:t>
      </w:r>
    </w:p>
    <w:p w:rsidR="0052515E" w:rsidRPr="0052515E" w:rsidRDefault="0052515E" w:rsidP="0052515E">
      <w:pPr>
        <w:pStyle w:val="31"/>
        <w:numPr>
          <w:ilvl w:val="1"/>
          <w:numId w:val="11"/>
        </w:numPr>
        <w:shd w:val="clear" w:color="auto" w:fill="auto"/>
        <w:tabs>
          <w:tab w:val="left" w:pos="913"/>
        </w:tabs>
        <w:spacing w:line="240" w:lineRule="auto"/>
        <w:ind w:left="20" w:right="20" w:firstLine="420"/>
        <w:jc w:val="both"/>
        <w:rPr>
          <w:sz w:val="20"/>
          <w:szCs w:val="20"/>
        </w:rPr>
      </w:pPr>
      <w:r w:rsidRPr="0052515E">
        <w:rPr>
          <w:sz w:val="20"/>
          <w:szCs w:val="20"/>
        </w:rPr>
        <w:t>Прием заявок на участие в открытом конкурсе прекращается с наступлением срока вскрытия конвертов с заявками на участие в открытом конкурсе.</w:t>
      </w:r>
    </w:p>
    <w:p w:rsidR="0052515E" w:rsidRPr="0052515E" w:rsidRDefault="0052515E" w:rsidP="0052515E">
      <w:pPr>
        <w:pStyle w:val="31"/>
        <w:numPr>
          <w:ilvl w:val="1"/>
          <w:numId w:val="11"/>
        </w:numPr>
        <w:shd w:val="clear" w:color="auto" w:fill="auto"/>
        <w:tabs>
          <w:tab w:val="left" w:pos="913"/>
        </w:tabs>
        <w:spacing w:line="240" w:lineRule="auto"/>
        <w:ind w:left="20" w:right="20" w:firstLine="420"/>
        <w:jc w:val="both"/>
        <w:rPr>
          <w:sz w:val="20"/>
          <w:szCs w:val="20"/>
        </w:rPr>
      </w:pPr>
      <w:r w:rsidRPr="0052515E">
        <w:rPr>
          <w:sz w:val="20"/>
          <w:szCs w:val="20"/>
        </w:rPr>
        <w:t>Лицо, подавшее заявку на участие в открытом конкурсе вправе изменить или отозвать заявку на участие в открытом конкурсе в любое время до момента прекращения приема заявок на участие в открытом конкурсе. В случае отзыва заявки, поданная заявка не возвращается.</w:t>
      </w:r>
    </w:p>
    <w:p w:rsidR="0052515E" w:rsidRPr="0052515E" w:rsidRDefault="0052515E" w:rsidP="0052515E">
      <w:pPr>
        <w:pStyle w:val="31"/>
        <w:numPr>
          <w:ilvl w:val="1"/>
          <w:numId w:val="11"/>
        </w:numPr>
        <w:shd w:val="clear" w:color="auto" w:fill="auto"/>
        <w:tabs>
          <w:tab w:val="left" w:pos="913"/>
        </w:tabs>
        <w:spacing w:line="240" w:lineRule="auto"/>
        <w:ind w:left="20" w:right="20" w:firstLine="420"/>
        <w:jc w:val="both"/>
        <w:rPr>
          <w:sz w:val="20"/>
          <w:szCs w:val="20"/>
        </w:rPr>
      </w:pPr>
      <w:r w:rsidRPr="0052515E">
        <w:rPr>
          <w:sz w:val="20"/>
          <w:szCs w:val="20"/>
        </w:rPr>
        <w:t>Заявки на участие в открытом конкурсе регистрируются Отделом. По требованию лица, подающего заявку на участие в открытом конкурсе, Отдел выдает расписку в получении заявки на участие в открытом конкурсе с указанием даты и времени ее получения.</w:t>
      </w:r>
    </w:p>
    <w:p w:rsidR="0052515E" w:rsidRPr="0052515E" w:rsidRDefault="0052515E" w:rsidP="0052515E">
      <w:pPr>
        <w:pStyle w:val="31"/>
        <w:numPr>
          <w:ilvl w:val="1"/>
          <w:numId w:val="11"/>
        </w:numPr>
        <w:shd w:val="clear" w:color="auto" w:fill="auto"/>
        <w:tabs>
          <w:tab w:val="left" w:pos="913"/>
        </w:tabs>
        <w:spacing w:line="240" w:lineRule="auto"/>
        <w:ind w:left="20" w:right="20" w:firstLine="420"/>
        <w:jc w:val="both"/>
        <w:rPr>
          <w:sz w:val="20"/>
          <w:szCs w:val="20"/>
        </w:rPr>
      </w:pPr>
      <w:r w:rsidRPr="0052515E">
        <w:rPr>
          <w:sz w:val="20"/>
          <w:szCs w:val="20"/>
        </w:rPr>
        <w:t>Заявки на участие в открытом конкурсе, которые подаются лицами после окончания срока их приема, возвращаются указанным лицам в день их поступления.</w:t>
      </w:r>
    </w:p>
    <w:p w:rsidR="0052515E" w:rsidRPr="0052515E" w:rsidRDefault="0052515E" w:rsidP="0052515E">
      <w:pPr>
        <w:pStyle w:val="31"/>
        <w:numPr>
          <w:ilvl w:val="0"/>
          <w:numId w:val="11"/>
        </w:numPr>
        <w:shd w:val="clear" w:color="auto" w:fill="auto"/>
        <w:tabs>
          <w:tab w:val="left" w:pos="1210"/>
        </w:tabs>
        <w:spacing w:line="240" w:lineRule="auto"/>
        <w:ind w:left="20"/>
        <w:jc w:val="both"/>
        <w:rPr>
          <w:sz w:val="20"/>
          <w:szCs w:val="20"/>
        </w:rPr>
      </w:pPr>
      <w:r w:rsidRPr="0052515E">
        <w:rPr>
          <w:sz w:val="20"/>
          <w:szCs w:val="20"/>
        </w:rPr>
        <w:t>ПОРЯДОК ВСКРЫТИЯ КОНВЕРТОВ С ЗАЯВКАМИ НА УЧАСТИЕ В ОТКРЫТОМ КОНКУРСЕ</w:t>
      </w:r>
    </w:p>
    <w:p w:rsidR="0052515E" w:rsidRPr="0052515E" w:rsidRDefault="0052515E" w:rsidP="0052515E">
      <w:pPr>
        <w:pStyle w:val="31"/>
        <w:numPr>
          <w:ilvl w:val="1"/>
          <w:numId w:val="11"/>
        </w:numPr>
        <w:shd w:val="clear" w:color="auto" w:fill="auto"/>
        <w:tabs>
          <w:tab w:val="left" w:pos="913"/>
        </w:tabs>
        <w:spacing w:line="240" w:lineRule="auto"/>
        <w:ind w:left="20" w:right="20" w:firstLine="420"/>
        <w:jc w:val="both"/>
        <w:rPr>
          <w:sz w:val="20"/>
          <w:szCs w:val="20"/>
        </w:rPr>
      </w:pPr>
      <w:r w:rsidRPr="0052515E">
        <w:rPr>
          <w:sz w:val="20"/>
          <w:szCs w:val="20"/>
        </w:rPr>
        <w:t xml:space="preserve">В день, во время и месте, </w:t>
      </w:r>
      <w:proofErr w:type="gramStart"/>
      <w:r w:rsidRPr="0052515E">
        <w:rPr>
          <w:sz w:val="20"/>
          <w:szCs w:val="20"/>
        </w:rPr>
        <w:t>указанных</w:t>
      </w:r>
      <w:proofErr w:type="gramEnd"/>
      <w:r w:rsidRPr="0052515E">
        <w:rPr>
          <w:sz w:val="20"/>
          <w:szCs w:val="20"/>
        </w:rPr>
        <w:t xml:space="preserve"> в извещении о проведении открытого конкурса, конкурсной комиссией вскрываются конверты с заявками на участие в открытом конкурсе.</w:t>
      </w:r>
    </w:p>
    <w:p w:rsidR="0052515E" w:rsidRPr="0052515E" w:rsidRDefault="0052515E" w:rsidP="0052515E">
      <w:pPr>
        <w:pStyle w:val="31"/>
        <w:numPr>
          <w:ilvl w:val="1"/>
          <w:numId w:val="11"/>
        </w:numPr>
        <w:shd w:val="clear" w:color="auto" w:fill="auto"/>
        <w:tabs>
          <w:tab w:val="left" w:pos="913"/>
        </w:tabs>
        <w:spacing w:line="240" w:lineRule="auto"/>
        <w:ind w:left="20" w:right="20" w:firstLine="420"/>
        <w:jc w:val="both"/>
        <w:rPr>
          <w:sz w:val="20"/>
          <w:szCs w:val="20"/>
        </w:rPr>
      </w:pPr>
      <w:r w:rsidRPr="0052515E">
        <w:rPr>
          <w:sz w:val="20"/>
          <w:szCs w:val="20"/>
        </w:rPr>
        <w:t>Лица, подавшие заявки на участие в открытом конкурсе или их представители вправе присутствовать при вскрытии конвертов с заявками на участие в открытом конкурсе.</w:t>
      </w:r>
    </w:p>
    <w:p w:rsidR="0052515E" w:rsidRPr="0052515E" w:rsidRDefault="0052515E" w:rsidP="0052515E">
      <w:pPr>
        <w:pStyle w:val="31"/>
        <w:numPr>
          <w:ilvl w:val="1"/>
          <w:numId w:val="11"/>
        </w:numPr>
        <w:shd w:val="clear" w:color="auto" w:fill="auto"/>
        <w:tabs>
          <w:tab w:val="left" w:pos="913"/>
        </w:tabs>
        <w:spacing w:line="240" w:lineRule="auto"/>
        <w:ind w:left="20" w:right="20" w:firstLine="420"/>
        <w:jc w:val="both"/>
        <w:rPr>
          <w:sz w:val="20"/>
          <w:szCs w:val="20"/>
        </w:rPr>
      </w:pPr>
      <w:r w:rsidRPr="0052515E">
        <w:rPr>
          <w:sz w:val="20"/>
          <w:szCs w:val="20"/>
        </w:rPr>
        <w:t>Конкурсная комиссия вскрывает конверты с заявками в порядке их регистрации. Конверты с маркировкой "изменения" конкурсная комиссия вскрывает одновременно с основными конвертами.</w:t>
      </w:r>
    </w:p>
    <w:p w:rsidR="0052515E" w:rsidRPr="0052515E" w:rsidRDefault="0052515E" w:rsidP="0052515E">
      <w:pPr>
        <w:pStyle w:val="31"/>
        <w:shd w:val="clear" w:color="auto" w:fill="auto"/>
        <w:spacing w:line="240" w:lineRule="auto"/>
        <w:ind w:left="20" w:right="20" w:firstLine="420"/>
        <w:jc w:val="both"/>
        <w:rPr>
          <w:sz w:val="20"/>
          <w:szCs w:val="20"/>
        </w:rPr>
      </w:pPr>
      <w:r w:rsidRPr="0052515E">
        <w:rPr>
          <w:sz w:val="20"/>
          <w:szCs w:val="20"/>
        </w:rPr>
        <w:t>Конкурсная комиссия проверяет сохранность и целостность конверта перед его вскрытием. Лица, подавшие заявки на участие в открытом конкурсе или их представители, присутствующие при вскрытии конвертов с заявками, также могут удостовериться в сохранности и целостности предоставленных конвертов.</w:t>
      </w:r>
    </w:p>
    <w:p w:rsidR="0052515E" w:rsidRPr="0052515E" w:rsidRDefault="0052515E" w:rsidP="0052515E">
      <w:pPr>
        <w:pStyle w:val="31"/>
        <w:shd w:val="clear" w:color="auto" w:fill="auto"/>
        <w:spacing w:line="240" w:lineRule="auto"/>
        <w:ind w:left="20" w:right="20" w:firstLine="420"/>
        <w:jc w:val="both"/>
        <w:rPr>
          <w:sz w:val="20"/>
          <w:szCs w:val="20"/>
        </w:rPr>
      </w:pPr>
      <w:r w:rsidRPr="0052515E">
        <w:rPr>
          <w:sz w:val="20"/>
          <w:szCs w:val="20"/>
        </w:rPr>
        <w:t xml:space="preserve">Наименование (для юридического лица), фамилия, имя, отчество (для индивидуального предпринимателя) и почтовый адрес каждого лица, конверт с заявкой на </w:t>
      </w:r>
      <w:proofErr w:type="gramStart"/>
      <w:r w:rsidRPr="0052515E">
        <w:rPr>
          <w:sz w:val="20"/>
          <w:szCs w:val="20"/>
        </w:rPr>
        <w:t>участие</w:t>
      </w:r>
      <w:proofErr w:type="gramEnd"/>
      <w:r w:rsidRPr="0052515E">
        <w:rPr>
          <w:sz w:val="20"/>
          <w:szCs w:val="20"/>
        </w:rPr>
        <w:t xml:space="preserve"> в открытом конкурсе которого вскрывается, документы, предусмотренные конкурсной документацией и содержащиеся в заявке на участие в открытом конкурсе, объявляются и заносятся в протокол вскрытия конвертов с заявками на участие в открытом конкурсе.</w:t>
      </w:r>
    </w:p>
    <w:p w:rsidR="0052515E" w:rsidRPr="0052515E" w:rsidRDefault="0052515E" w:rsidP="0052515E">
      <w:pPr>
        <w:pStyle w:val="31"/>
        <w:numPr>
          <w:ilvl w:val="1"/>
          <w:numId w:val="11"/>
        </w:numPr>
        <w:shd w:val="clear" w:color="auto" w:fill="auto"/>
        <w:tabs>
          <w:tab w:val="left" w:pos="913"/>
        </w:tabs>
        <w:spacing w:line="240" w:lineRule="auto"/>
        <w:ind w:left="20" w:right="20" w:firstLine="420"/>
        <w:jc w:val="both"/>
        <w:rPr>
          <w:sz w:val="20"/>
          <w:szCs w:val="20"/>
        </w:rPr>
      </w:pPr>
      <w:r w:rsidRPr="0052515E">
        <w:rPr>
          <w:sz w:val="20"/>
          <w:szCs w:val="20"/>
        </w:rPr>
        <w:t xml:space="preserve">Протокол подписывается всеми присутствующими членами конкурсной комиссии </w:t>
      </w:r>
      <w:r w:rsidRPr="0052515E">
        <w:rPr>
          <w:sz w:val="20"/>
          <w:szCs w:val="20"/>
        </w:rPr>
        <w:lastRenderedPageBreak/>
        <w:t>непосредственно после вскрытия конвертов с заявками на участие в открытом конкурсе.</w:t>
      </w:r>
    </w:p>
    <w:p w:rsidR="0052515E" w:rsidRPr="0052515E" w:rsidRDefault="0052515E" w:rsidP="0052515E">
      <w:pPr>
        <w:pStyle w:val="31"/>
        <w:shd w:val="clear" w:color="auto" w:fill="auto"/>
        <w:tabs>
          <w:tab w:val="left" w:pos="2073"/>
        </w:tabs>
        <w:spacing w:line="240" w:lineRule="auto"/>
        <w:ind w:right="485"/>
        <w:jc w:val="both"/>
        <w:rPr>
          <w:sz w:val="20"/>
          <w:szCs w:val="20"/>
        </w:rPr>
      </w:pPr>
      <w:r w:rsidRPr="0052515E">
        <w:rPr>
          <w:sz w:val="20"/>
          <w:szCs w:val="20"/>
        </w:rPr>
        <w:t xml:space="preserve"> 8. ПОРЯДОК РАССМОТРЕНИЯ ЗАЯВОК НА УЧАСТИЕ В ОТКРЫТОМ КОНКУРСЕ</w:t>
      </w:r>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8.1.  Конкурсная комиссия рассматривает заявки на участие в открытом конкурсе на соответствие требованиям, установленным конкурсной документацией и данным порядком.</w:t>
      </w:r>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8.2. На основании результатов рассмотрения заявок на участие в открытом конкурсе конкурсной комиссией принимается решение о допуске к участию или об отказе в допуске к участию в открытом конкурсе.</w:t>
      </w:r>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8.3. К участию в открытом конкурсе допускаются лица, подавшие заявки на участие в открытом конкурсе, соответствующие требованиям допуска к участию в открытом конкурсе, предусмотренным конкурсной документацией и Федеральным законом.</w:t>
      </w:r>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8.4. Допуск к участию или отказ в допуске к участию в открытом конкурсе оформляется протоколом рассмотрения заявок на участие в открытом конкурсе, который ведется конкурсной комиссией.</w:t>
      </w:r>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8.5. Протокол рассмотрения заявок на участие в открытом конкурсе подписывается всеми присутствующими на заседании членами конкурсной комиссии.</w:t>
      </w:r>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8.6. Лицам, подавшим заявки на участие в открытом конкурсе, заявкам которых отказано в допуске к участию в открытом конкурсе, направляются уведомления о принятых конкурсной комиссией решениях не позднее дня, следующего за днем подписания протокола.</w:t>
      </w:r>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8.7. </w:t>
      </w:r>
      <w:proofErr w:type="gramStart"/>
      <w:r w:rsidRPr="0052515E">
        <w:rPr>
          <w:sz w:val="20"/>
          <w:szCs w:val="20"/>
        </w:rPr>
        <w:t>В случае если конкурсная комиссия примет решение об отказе в допуске к участию в открытом конкурсе всех лиц, подавших заявки на участие в открытом конкурсе или о допуске к участию в открытом конкурсе и признании участником открытого конкурса только одного лица, подавшего заявку на участие в открытом конкурсе открытый конкурс признается несостоявшимся.</w:t>
      </w:r>
      <w:proofErr w:type="gramEnd"/>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8.8. Если открытый конкурс признан не состоявшимся в связи с тем, что только одна заявка на участие в открытом конкурсе была признана соответствующей требованиям конкурсной документации, юридическому лицу, индивидуальному предпринимателю или уполномоченному участнику договора простого товарищества, подавшим такую заявку на участие в открытом конкурсе, выдается свидетельство об осуществлении перевозок.</w:t>
      </w:r>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8.9.  В случае</w:t>
      </w:r>
      <w:proofErr w:type="gramStart"/>
      <w:r w:rsidRPr="0052515E">
        <w:rPr>
          <w:sz w:val="20"/>
          <w:szCs w:val="20"/>
        </w:rPr>
        <w:t>,</w:t>
      </w:r>
      <w:proofErr w:type="gramEnd"/>
      <w:r w:rsidRPr="0052515E">
        <w:rPr>
          <w:sz w:val="20"/>
          <w:szCs w:val="20"/>
        </w:rPr>
        <w:t xml:space="preserve"> если открытый конкурс признан не состоявшимся в связи с тем, что по окончании срока подачи заявок на участие в открытом конкурсе не подано ни одной заявки или по результатам рассмотрения заявок на участие в открытом конкурсе все заявки были признаны не соответствующими требованиям конкурсной документации, Администрация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w:t>
      </w:r>
    </w:p>
    <w:p w:rsidR="0052515E" w:rsidRPr="0052515E" w:rsidRDefault="0052515E" w:rsidP="0052515E">
      <w:pPr>
        <w:jc w:val="both"/>
        <w:outlineLvl w:val="0"/>
        <w:rPr>
          <w:rFonts w:eastAsia="Calibri"/>
          <w:bCs/>
        </w:rPr>
      </w:pPr>
      <w:r w:rsidRPr="0052515E">
        <w:rPr>
          <w:bCs/>
        </w:rPr>
        <w:t>9</w:t>
      </w:r>
      <w:r w:rsidRPr="0052515E">
        <w:rPr>
          <w:rFonts w:eastAsia="Calibri"/>
          <w:bCs/>
        </w:rPr>
        <w:t>. КОНКУРСНАЯ КОМИССИЯ</w:t>
      </w:r>
    </w:p>
    <w:p w:rsidR="0052515E" w:rsidRPr="0052515E" w:rsidRDefault="0052515E" w:rsidP="0052515E">
      <w:pPr>
        <w:ind w:firstLine="284"/>
        <w:jc w:val="both"/>
        <w:rPr>
          <w:rFonts w:eastAsia="Calibri"/>
        </w:rPr>
      </w:pPr>
      <w:bookmarkStart w:id="0" w:name="sub_1013"/>
      <w:r w:rsidRPr="0052515E">
        <w:t>9.1</w:t>
      </w:r>
      <w:r w:rsidRPr="0052515E">
        <w:rPr>
          <w:rFonts w:eastAsia="Calibri"/>
        </w:rPr>
        <w:t>. Рассмотрение заявлений и определение победителя конкурса осуществляется конкурсной комиссией, состав которой утверждается организатором перевозок.</w:t>
      </w:r>
    </w:p>
    <w:p w:rsidR="0052515E" w:rsidRPr="0052515E" w:rsidRDefault="0052515E" w:rsidP="0052515E">
      <w:pPr>
        <w:ind w:firstLine="284"/>
        <w:jc w:val="both"/>
        <w:rPr>
          <w:rFonts w:eastAsia="Calibri"/>
        </w:rPr>
      </w:pPr>
      <w:bookmarkStart w:id="1" w:name="sub_1014"/>
      <w:bookmarkEnd w:id="0"/>
      <w:r w:rsidRPr="0052515E">
        <w:t>9.2</w:t>
      </w:r>
      <w:r w:rsidRPr="0052515E">
        <w:rPr>
          <w:rFonts w:eastAsia="Calibri"/>
        </w:rPr>
        <w:t>. Конкурсная комиссия осуществляет следующие функции:</w:t>
      </w:r>
    </w:p>
    <w:bookmarkEnd w:id="1"/>
    <w:p w:rsidR="0052515E" w:rsidRPr="0052515E" w:rsidRDefault="0052515E" w:rsidP="0052515E">
      <w:pPr>
        <w:ind w:firstLine="720"/>
        <w:jc w:val="both"/>
        <w:rPr>
          <w:rFonts w:eastAsia="Calibri"/>
        </w:rPr>
      </w:pPr>
      <w:r w:rsidRPr="0052515E">
        <w:rPr>
          <w:rFonts w:eastAsia="Calibri"/>
        </w:rPr>
        <w:t>осуществляет вскрытие конвертов с заявлениями;</w:t>
      </w:r>
    </w:p>
    <w:p w:rsidR="0052515E" w:rsidRPr="0052515E" w:rsidRDefault="0052515E" w:rsidP="0052515E">
      <w:pPr>
        <w:ind w:firstLine="720"/>
        <w:jc w:val="both"/>
        <w:rPr>
          <w:rFonts w:eastAsia="Calibri"/>
        </w:rPr>
      </w:pPr>
      <w:r w:rsidRPr="0052515E">
        <w:rPr>
          <w:rFonts w:eastAsia="Calibri"/>
        </w:rPr>
        <w:t>принимает решение о допуске заявителя к участию в конкурсе;</w:t>
      </w:r>
    </w:p>
    <w:p w:rsidR="0052515E" w:rsidRPr="0052515E" w:rsidRDefault="0052515E" w:rsidP="0052515E">
      <w:pPr>
        <w:ind w:firstLine="720"/>
        <w:jc w:val="both"/>
        <w:rPr>
          <w:rFonts w:eastAsia="Calibri"/>
        </w:rPr>
      </w:pPr>
      <w:r w:rsidRPr="0052515E">
        <w:rPr>
          <w:rFonts w:eastAsia="Calibri"/>
        </w:rPr>
        <w:t>определяет победителя конкурса;</w:t>
      </w:r>
    </w:p>
    <w:p w:rsidR="0052515E" w:rsidRPr="0052515E" w:rsidRDefault="0052515E" w:rsidP="0052515E">
      <w:pPr>
        <w:ind w:firstLine="720"/>
        <w:jc w:val="both"/>
        <w:rPr>
          <w:rFonts w:eastAsia="Calibri"/>
        </w:rPr>
      </w:pPr>
      <w:r w:rsidRPr="0052515E">
        <w:rPr>
          <w:rFonts w:eastAsia="Calibri"/>
        </w:rPr>
        <w:t>рассматривает жалобы заявителей;</w:t>
      </w:r>
    </w:p>
    <w:p w:rsidR="0052515E" w:rsidRPr="0052515E" w:rsidRDefault="0052515E" w:rsidP="0052515E">
      <w:pPr>
        <w:ind w:firstLine="284"/>
        <w:jc w:val="both"/>
        <w:rPr>
          <w:rFonts w:eastAsia="Calibri"/>
        </w:rPr>
      </w:pPr>
      <w:bookmarkStart w:id="2" w:name="sub_1015"/>
      <w:r w:rsidRPr="0052515E">
        <w:t>9.3</w:t>
      </w:r>
      <w:r w:rsidRPr="0052515E">
        <w:rPr>
          <w:rFonts w:eastAsia="Calibri"/>
        </w:rPr>
        <w:t xml:space="preserve">. Конкурсная комиссия состоит из председателя, заместителя председателя, секретаря и членов конкурсной комиссии. В состав конкурсной комиссии в обязательном порядке входят представители организатора перевозок, УГИБДД УМВД России по Костромской области. </w:t>
      </w:r>
      <w:bookmarkEnd w:id="2"/>
    </w:p>
    <w:p w:rsidR="0052515E" w:rsidRPr="0052515E" w:rsidRDefault="0052515E" w:rsidP="0052515E">
      <w:pPr>
        <w:ind w:firstLine="720"/>
        <w:jc w:val="both"/>
        <w:rPr>
          <w:rFonts w:eastAsia="Calibri"/>
        </w:rPr>
      </w:pPr>
      <w:r w:rsidRPr="0052515E">
        <w:rPr>
          <w:rFonts w:eastAsia="Calibri"/>
        </w:rPr>
        <w:t>Для участия в работе конкурсной комиссии  привлекаются представители органов местного самоуправления муниципальных образований Островского муниципального района Костромской области, по территории которых пролегает маршрут (маршруты).</w:t>
      </w:r>
    </w:p>
    <w:p w:rsidR="0052515E" w:rsidRPr="0052515E" w:rsidRDefault="0052515E" w:rsidP="0052515E">
      <w:pPr>
        <w:ind w:firstLine="284"/>
        <w:jc w:val="both"/>
        <w:rPr>
          <w:rFonts w:eastAsia="Calibri"/>
        </w:rPr>
      </w:pPr>
      <w:bookmarkStart w:id="3" w:name="sub_1016"/>
      <w:r w:rsidRPr="0052515E">
        <w:t>9.4</w:t>
      </w:r>
      <w:r w:rsidRPr="0052515E">
        <w:rPr>
          <w:rFonts w:eastAsia="Calibri"/>
        </w:rPr>
        <w:t>. Конкурсную комиссию возглавляет председатель конкурсной комиссии, в его отсутствие обязанности председателя конкурсной комиссии исполняет заместитель председателя конкурсной комиссии. Председатель конкурсной комиссии руководит деятельностью конкурсной комиссии, проводит заседания конкурсной комиссии.</w:t>
      </w:r>
    </w:p>
    <w:p w:rsidR="0052515E" w:rsidRPr="0052515E" w:rsidRDefault="0052515E" w:rsidP="0052515E">
      <w:pPr>
        <w:ind w:firstLine="284"/>
        <w:jc w:val="both"/>
        <w:rPr>
          <w:rFonts w:eastAsia="Calibri"/>
        </w:rPr>
      </w:pPr>
      <w:bookmarkStart w:id="4" w:name="sub_1017"/>
      <w:bookmarkEnd w:id="3"/>
      <w:r w:rsidRPr="0052515E">
        <w:t>9.5</w:t>
      </w:r>
      <w:r w:rsidRPr="0052515E">
        <w:rPr>
          <w:rFonts w:eastAsia="Calibri"/>
        </w:rPr>
        <w:t>. Секретарь конкурсной комиссии осуществляет организацию заседания конкурсной комиссии и оформляет протоколы заседаний конкурсной комиссии. В случае отсутствия секретаря его обязанности по ведению и составлению протокола заседания конкурсной комиссии возлагаются председателем на одного из членов комиссии.</w:t>
      </w:r>
    </w:p>
    <w:p w:rsidR="0052515E" w:rsidRPr="0052515E" w:rsidRDefault="0052515E" w:rsidP="0052515E">
      <w:pPr>
        <w:ind w:firstLine="284"/>
        <w:jc w:val="both"/>
        <w:rPr>
          <w:rFonts w:eastAsia="Calibri"/>
        </w:rPr>
      </w:pPr>
      <w:bookmarkStart w:id="5" w:name="sub_1018"/>
      <w:bookmarkEnd w:id="4"/>
      <w:r w:rsidRPr="0052515E">
        <w:t>9.6</w:t>
      </w:r>
      <w:r w:rsidRPr="0052515E">
        <w:rPr>
          <w:rFonts w:eastAsia="Calibri"/>
        </w:rPr>
        <w:t>. Конкурсная комиссия правомочна принимать решения, если на заседании присутствует более 50% общего числа ее членов. Решения конкурсной комиссии принимаются простым большинством голосов присутствующих на заседании членов конкурсной комиссии. В случае равного количества голосов голос председателя конкурсной комиссии является решающим. Члены конкурсной комиссии, которые не согласны с принятым комиссией решением, имеют право письменно изложить свое особое мнение, которое указывается в протоколе.</w:t>
      </w:r>
    </w:p>
    <w:p w:rsidR="0052515E" w:rsidRPr="0052515E" w:rsidRDefault="0052515E" w:rsidP="0052515E">
      <w:pPr>
        <w:ind w:firstLine="284"/>
        <w:jc w:val="both"/>
        <w:rPr>
          <w:rFonts w:eastAsia="Calibri"/>
        </w:rPr>
      </w:pPr>
      <w:bookmarkStart w:id="6" w:name="sub_1019"/>
      <w:bookmarkEnd w:id="5"/>
      <w:r w:rsidRPr="0052515E">
        <w:t>9.7</w:t>
      </w:r>
      <w:r w:rsidRPr="0052515E">
        <w:rPr>
          <w:rFonts w:eastAsia="Calibri"/>
        </w:rPr>
        <w:t>. Принятие решений членами конкурсной комиссии осуществляется путем открытого голосования. Заочное голосование не допускается.</w:t>
      </w:r>
    </w:p>
    <w:bookmarkEnd w:id="6"/>
    <w:p w:rsidR="0052515E" w:rsidRPr="0052515E" w:rsidRDefault="0052515E" w:rsidP="0052515E">
      <w:pPr>
        <w:pStyle w:val="31"/>
        <w:shd w:val="clear" w:color="auto" w:fill="auto"/>
        <w:tabs>
          <w:tab w:val="left" w:pos="900"/>
        </w:tabs>
        <w:spacing w:line="240" w:lineRule="auto"/>
        <w:ind w:right="20"/>
        <w:jc w:val="both"/>
        <w:rPr>
          <w:sz w:val="20"/>
          <w:szCs w:val="20"/>
          <w:lang w:eastAsia="ru-RU"/>
        </w:rPr>
      </w:pPr>
      <w:r w:rsidRPr="0052515E">
        <w:rPr>
          <w:sz w:val="20"/>
          <w:szCs w:val="20"/>
          <w:lang w:eastAsia="ru-RU"/>
        </w:rPr>
        <w:t xml:space="preserve">     9.8. Решения конкурсной комиссии оформляются протоколами, которые подписываются председателем (заместителем председателя) конкурсной комиссии, секретарем конкурсной комиссии и членами </w:t>
      </w:r>
      <w:r w:rsidRPr="0052515E">
        <w:rPr>
          <w:sz w:val="20"/>
          <w:szCs w:val="20"/>
          <w:lang w:eastAsia="ru-RU"/>
        </w:rPr>
        <w:lastRenderedPageBreak/>
        <w:t>конкурсной комиссии, принявшими участие в заседании.</w:t>
      </w:r>
    </w:p>
    <w:p w:rsidR="0052515E" w:rsidRPr="0052515E" w:rsidRDefault="0052515E" w:rsidP="0052515E">
      <w:pPr>
        <w:pStyle w:val="31"/>
        <w:shd w:val="clear" w:color="auto" w:fill="auto"/>
        <w:tabs>
          <w:tab w:val="left" w:pos="900"/>
        </w:tabs>
        <w:spacing w:line="240" w:lineRule="auto"/>
        <w:ind w:right="20"/>
        <w:jc w:val="both"/>
        <w:rPr>
          <w:sz w:val="20"/>
          <w:szCs w:val="20"/>
        </w:rPr>
      </w:pPr>
    </w:p>
    <w:p w:rsidR="0052515E" w:rsidRPr="0052515E" w:rsidRDefault="0052515E" w:rsidP="0052515E">
      <w:pPr>
        <w:pStyle w:val="31"/>
        <w:shd w:val="clear" w:color="auto" w:fill="auto"/>
        <w:tabs>
          <w:tab w:val="left" w:pos="2073"/>
        </w:tabs>
        <w:spacing w:line="240" w:lineRule="auto"/>
        <w:ind w:right="144"/>
        <w:jc w:val="both"/>
        <w:rPr>
          <w:sz w:val="20"/>
          <w:szCs w:val="20"/>
        </w:rPr>
      </w:pPr>
      <w:r w:rsidRPr="0052515E">
        <w:rPr>
          <w:sz w:val="20"/>
          <w:szCs w:val="20"/>
        </w:rPr>
        <w:t>10. ОЦЕНКА И СОПОСТАВЛЕНИЕ ЗАЯВОК НА УЧАСТИЕ В ОТКРЫТОМ КОНКУРСЕ</w:t>
      </w:r>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10.1. Конкурсная комиссия осуществляет оценку и сопоставление заявок на участие в открытом конкурсе, поданных лицами, допущенными к участию в открытом конкурсе.</w:t>
      </w:r>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10.2. Срок оценки и сопоставления таких заявок не может превышать десяти дней со дня подписания протокола рассмотрения заявок на участие в открытом конкурсе.</w:t>
      </w:r>
    </w:p>
    <w:p w:rsidR="0052515E" w:rsidRPr="0052515E" w:rsidRDefault="0052515E" w:rsidP="0052515E">
      <w:pPr>
        <w:pStyle w:val="31"/>
        <w:shd w:val="clear" w:color="auto" w:fill="auto"/>
        <w:tabs>
          <w:tab w:val="left" w:pos="900"/>
        </w:tabs>
        <w:spacing w:line="240" w:lineRule="auto"/>
        <w:ind w:right="20"/>
        <w:jc w:val="both"/>
        <w:rPr>
          <w:sz w:val="20"/>
          <w:szCs w:val="20"/>
        </w:rPr>
      </w:pPr>
      <w:r w:rsidRPr="0052515E">
        <w:rPr>
          <w:sz w:val="20"/>
          <w:szCs w:val="20"/>
        </w:rPr>
        <w:t xml:space="preserve">      10.3. Оценка и сопоставление заявок на участие в открытом конкурсе осуществляются конкурсной комиссией в соответствии с критериями, указанными в приложении № 1 к настоящему Порядку.</w:t>
      </w:r>
    </w:p>
    <w:p w:rsidR="0052515E" w:rsidRPr="0052515E" w:rsidRDefault="0052515E" w:rsidP="0052515E">
      <w:pPr>
        <w:pStyle w:val="31"/>
        <w:shd w:val="clear" w:color="auto" w:fill="auto"/>
        <w:tabs>
          <w:tab w:val="left" w:pos="1001"/>
        </w:tabs>
        <w:spacing w:line="240" w:lineRule="auto"/>
        <w:ind w:right="20"/>
        <w:jc w:val="both"/>
        <w:rPr>
          <w:sz w:val="20"/>
          <w:szCs w:val="20"/>
        </w:rPr>
      </w:pPr>
      <w:r w:rsidRPr="0052515E">
        <w:rPr>
          <w:sz w:val="20"/>
          <w:szCs w:val="20"/>
        </w:rPr>
        <w:t xml:space="preserve">      10.4. Оценка заявки на участие в открытом конкурсе осуществляется в баллах индивидуально каждым присутствующим членом конкурсной комиссии в соответствии с оценочной шкалой, предусмотренной конкурсной документацией.</w:t>
      </w:r>
    </w:p>
    <w:p w:rsidR="0052515E" w:rsidRPr="0052515E" w:rsidRDefault="0052515E" w:rsidP="0052515E">
      <w:pPr>
        <w:pStyle w:val="31"/>
        <w:shd w:val="clear" w:color="auto" w:fill="auto"/>
        <w:tabs>
          <w:tab w:val="left" w:pos="1001"/>
        </w:tabs>
        <w:spacing w:line="240" w:lineRule="auto"/>
        <w:ind w:right="20"/>
        <w:jc w:val="both"/>
        <w:rPr>
          <w:sz w:val="20"/>
          <w:szCs w:val="20"/>
        </w:rPr>
      </w:pPr>
      <w:r w:rsidRPr="0052515E">
        <w:rPr>
          <w:sz w:val="20"/>
          <w:szCs w:val="20"/>
        </w:rPr>
        <w:t xml:space="preserve">      10.5. Каждой заявке на участие в открытом конкурсе присваивается номер в порядке уменьшения ее итоговой оценки.</w:t>
      </w:r>
    </w:p>
    <w:p w:rsidR="0052515E" w:rsidRPr="0052515E" w:rsidRDefault="0052515E" w:rsidP="0052515E">
      <w:pPr>
        <w:pStyle w:val="31"/>
        <w:shd w:val="clear" w:color="auto" w:fill="auto"/>
        <w:tabs>
          <w:tab w:val="left" w:pos="1001"/>
        </w:tabs>
        <w:spacing w:line="240" w:lineRule="auto"/>
        <w:ind w:right="20"/>
        <w:jc w:val="both"/>
        <w:rPr>
          <w:sz w:val="20"/>
          <w:szCs w:val="20"/>
        </w:rPr>
      </w:pPr>
      <w:r w:rsidRPr="0052515E">
        <w:rPr>
          <w:sz w:val="20"/>
          <w:szCs w:val="20"/>
        </w:rPr>
        <w:t xml:space="preserve">       10.6. Победителем открытого конкурса признается участник открытого конкурса, заявке которого присвоен первый номер в соответствии с максимальной итоговой оценкой.</w:t>
      </w:r>
    </w:p>
    <w:p w:rsidR="0052515E" w:rsidRPr="0052515E" w:rsidRDefault="0052515E" w:rsidP="0052515E">
      <w:pPr>
        <w:pStyle w:val="31"/>
        <w:shd w:val="clear" w:color="auto" w:fill="auto"/>
        <w:tabs>
          <w:tab w:val="left" w:pos="1001"/>
        </w:tabs>
        <w:spacing w:line="240" w:lineRule="auto"/>
        <w:ind w:right="20"/>
        <w:jc w:val="both"/>
        <w:rPr>
          <w:sz w:val="20"/>
          <w:szCs w:val="20"/>
        </w:rPr>
      </w:pPr>
      <w:r w:rsidRPr="0052515E">
        <w:rPr>
          <w:sz w:val="20"/>
          <w:szCs w:val="20"/>
        </w:rPr>
        <w:t xml:space="preserve">       10.7. В случае если нескольким заявкам на участие в открытом конкурсе присвоен первый номер, победителем открытого конкурса признается участник открытого конкурса, по предложению которого установлен маршрут регулярных перевозок, а при отсутствии такого участника - участник открытого конкурса, заявка которого подана ранее других заявок, получивших высшую оценку.</w:t>
      </w:r>
    </w:p>
    <w:p w:rsidR="0052515E" w:rsidRPr="0052515E" w:rsidRDefault="0052515E" w:rsidP="0052515E">
      <w:pPr>
        <w:pStyle w:val="31"/>
        <w:shd w:val="clear" w:color="auto" w:fill="auto"/>
        <w:tabs>
          <w:tab w:val="left" w:pos="1138"/>
        </w:tabs>
        <w:spacing w:line="240" w:lineRule="auto"/>
        <w:ind w:right="20"/>
        <w:jc w:val="both"/>
        <w:rPr>
          <w:sz w:val="20"/>
          <w:szCs w:val="20"/>
        </w:rPr>
      </w:pPr>
      <w:r w:rsidRPr="0052515E">
        <w:rPr>
          <w:sz w:val="20"/>
          <w:szCs w:val="20"/>
        </w:rPr>
        <w:t xml:space="preserve">     10.8. Результаты открытого конкурса оформляются протоколом оценки и сопоставления заявок на участие в открытом конкурсе, который подписывается всеми присутствующими членами конкурсной комиссии, в течение дня, следующего после дня окончания проведения оценки и сопоставления заявок на участие в открытом конкурсе.</w:t>
      </w:r>
    </w:p>
    <w:p w:rsidR="0052515E" w:rsidRPr="0052515E" w:rsidRDefault="0052515E" w:rsidP="0052515E">
      <w:pPr>
        <w:pStyle w:val="31"/>
        <w:shd w:val="clear" w:color="auto" w:fill="auto"/>
        <w:tabs>
          <w:tab w:val="left" w:pos="1001"/>
        </w:tabs>
        <w:spacing w:line="240" w:lineRule="auto"/>
        <w:ind w:right="20"/>
        <w:jc w:val="both"/>
        <w:rPr>
          <w:sz w:val="20"/>
          <w:szCs w:val="20"/>
        </w:rPr>
      </w:pPr>
      <w:r w:rsidRPr="0052515E">
        <w:rPr>
          <w:sz w:val="20"/>
          <w:szCs w:val="20"/>
        </w:rPr>
        <w:t xml:space="preserve">    10.9. Протокол оценки и сопоставления заявок на участие в открытом конкурсе составляется в двух экземплярах, один из которых хранится в Управлении, а второй в течение десяти дней со дня его подписания вместе со свидетельством об осуществлении перевозок выдается победителю открытого конкурса.</w:t>
      </w:r>
    </w:p>
    <w:p w:rsidR="0052515E" w:rsidRPr="0052515E" w:rsidRDefault="0052515E" w:rsidP="0052515E">
      <w:pPr>
        <w:pStyle w:val="31"/>
        <w:shd w:val="clear" w:color="auto" w:fill="auto"/>
        <w:tabs>
          <w:tab w:val="left" w:pos="1001"/>
        </w:tabs>
        <w:spacing w:line="240" w:lineRule="auto"/>
        <w:ind w:right="20"/>
        <w:jc w:val="both"/>
        <w:rPr>
          <w:sz w:val="20"/>
          <w:szCs w:val="20"/>
        </w:rPr>
      </w:pPr>
      <w:r w:rsidRPr="0052515E">
        <w:rPr>
          <w:sz w:val="20"/>
          <w:szCs w:val="20"/>
        </w:rPr>
        <w:t xml:space="preserve">    10.10. Протокол оценки и сопоставления заявок на участие в открытом конкурсе размещается на официальном сайте Администрации в </w:t>
      </w:r>
      <w:proofErr w:type="spellStart"/>
      <w:r w:rsidRPr="0052515E">
        <w:rPr>
          <w:sz w:val="20"/>
          <w:szCs w:val="20"/>
        </w:rPr>
        <w:t>информационно</w:t>
      </w:r>
      <w:r w:rsidRPr="0052515E">
        <w:rPr>
          <w:sz w:val="20"/>
          <w:szCs w:val="20"/>
        </w:rPr>
        <w:softHyphen/>
        <w:t>телекоммуникационной</w:t>
      </w:r>
      <w:proofErr w:type="spellEnd"/>
      <w:r w:rsidRPr="0052515E">
        <w:rPr>
          <w:sz w:val="20"/>
          <w:szCs w:val="20"/>
        </w:rPr>
        <w:t xml:space="preserve"> сети "Интернет" в течение двух рабочих дней со дня подписания указанного протокола.</w:t>
      </w:r>
    </w:p>
    <w:p w:rsidR="0052515E" w:rsidRPr="0052515E" w:rsidRDefault="0052515E" w:rsidP="0052515E">
      <w:pPr>
        <w:pStyle w:val="31"/>
        <w:shd w:val="clear" w:color="auto" w:fill="auto"/>
        <w:tabs>
          <w:tab w:val="left" w:pos="1001"/>
        </w:tabs>
        <w:spacing w:line="240" w:lineRule="auto"/>
        <w:ind w:right="20"/>
        <w:jc w:val="both"/>
        <w:rPr>
          <w:sz w:val="20"/>
          <w:szCs w:val="20"/>
        </w:rPr>
      </w:pPr>
      <w:r w:rsidRPr="0052515E">
        <w:rPr>
          <w:sz w:val="20"/>
          <w:szCs w:val="20"/>
        </w:rPr>
        <w:t xml:space="preserve">    10.11. Любой участник открытого конкурса после размещения на официальном сайте Администрации в информационно-телекоммуникационной сети "Интернет" протокола оценки и сопоставления заявок на участие в открытом конкурсе в течение 7 дней вправе направить в Отдел в письменной форме запрос о разъяснении результатов открытого конкурса. Отдел в течение двух рабочих дней со дня поступления такого запроса обязан представить участнику открытого конкурса в письменной форме соответствующие разъяснения.</w:t>
      </w:r>
    </w:p>
    <w:p w:rsidR="0052515E" w:rsidRPr="0052515E" w:rsidRDefault="0052515E" w:rsidP="0052515E">
      <w:pPr>
        <w:pStyle w:val="31"/>
        <w:shd w:val="clear" w:color="auto" w:fill="auto"/>
        <w:tabs>
          <w:tab w:val="left" w:pos="1001"/>
        </w:tabs>
        <w:spacing w:line="240" w:lineRule="auto"/>
        <w:ind w:right="20"/>
        <w:jc w:val="both"/>
        <w:rPr>
          <w:sz w:val="20"/>
          <w:szCs w:val="20"/>
        </w:rPr>
      </w:pPr>
      <w:r w:rsidRPr="0052515E">
        <w:rPr>
          <w:sz w:val="20"/>
          <w:szCs w:val="20"/>
        </w:rPr>
        <w:t xml:space="preserve">        10.12. Протоколы, составленные в ходе проведения открытого конкурса, заявки на участие в открытом конкурсе, конкурсная документация, изменения и разъяснения конкурсной документации хранятся в Отделе пять лет.</w:t>
      </w:r>
    </w:p>
    <w:p w:rsidR="0052515E" w:rsidRPr="0052515E" w:rsidRDefault="0052515E" w:rsidP="0052515E">
      <w:pPr>
        <w:pStyle w:val="31"/>
        <w:shd w:val="clear" w:color="auto" w:fill="auto"/>
        <w:tabs>
          <w:tab w:val="left" w:pos="1471"/>
        </w:tabs>
        <w:spacing w:line="240" w:lineRule="auto"/>
        <w:ind w:right="700"/>
        <w:rPr>
          <w:sz w:val="20"/>
          <w:szCs w:val="20"/>
        </w:rPr>
      </w:pPr>
      <w:r w:rsidRPr="0052515E">
        <w:rPr>
          <w:sz w:val="20"/>
          <w:szCs w:val="20"/>
        </w:rPr>
        <w:t>11. ВЫДАЧА СВИДЕТЕЛЬСТВА ОБ ОСУЩЕСТВЛЕНИИ ПЕРЕВОЗОК ПО РЕЗУЛЬТАТАМ ОТКРЫТОГО КОНКУРСА</w:t>
      </w:r>
    </w:p>
    <w:p w:rsidR="0052515E" w:rsidRPr="0052515E" w:rsidRDefault="0052515E" w:rsidP="0052515E">
      <w:pPr>
        <w:pStyle w:val="31"/>
        <w:shd w:val="clear" w:color="auto" w:fill="auto"/>
        <w:tabs>
          <w:tab w:val="left" w:pos="1001"/>
        </w:tabs>
        <w:spacing w:line="240" w:lineRule="auto"/>
        <w:ind w:right="20"/>
        <w:jc w:val="both"/>
        <w:rPr>
          <w:sz w:val="20"/>
          <w:szCs w:val="20"/>
        </w:rPr>
      </w:pPr>
      <w:r w:rsidRPr="0052515E">
        <w:rPr>
          <w:sz w:val="20"/>
          <w:szCs w:val="20"/>
        </w:rPr>
        <w:t xml:space="preserve">       11.1. Администрация в течение десяти дней со дня проведения открытого конкурса выдает победителю конкурса свидетельство об осуществлении перевозок.</w:t>
      </w:r>
    </w:p>
    <w:p w:rsidR="0052515E" w:rsidRPr="0052515E" w:rsidRDefault="0052515E" w:rsidP="0052515E">
      <w:pPr>
        <w:pStyle w:val="31"/>
        <w:shd w:val="clear" w:color="auto" w:fill="auto"/>
        <w:tabs>
          <w:tab w:val="left" w:pos="1138"/>
        </w:tabs>
        <w:spacing w:line="240" w:lineRule="auto"/>
        <w:ind w:right="20"/>
        <w:jc w:val="both"/>
        <w:rPr>
          <w:sz w:val="20"/>
          <w:szCs w:val="20"/>
        </w:rPr>
      </w:pPr>
      <w:r w:rsidRPr="0052515E">
        <w:rPr>
          <w:sz w:val="20"/>
          <w:szCs w:val="20"/>
        </w:rPr>
        <w:t xml:space="preserve">       11.2. Юридическое лицо, индивидуальный предприниматель, уполномоченный участник договора простого товарищества, получившие право на получение свидетельства об осуществлении перевозок по результатам открытого конкурса, обязаны приступить к осуществлению предусмотренных данным свидетельством регулярных перевозок не позднее чем через шестьдесят дней со дня проведения открытого конкурса.</w:t>
      </w:r>
    </w:p>
    <w:p w:rsidR="0052515E" w:rsidRPr="0052515E" w:rsidRDefault="0052515E" w:rsidP="0052515E">
      <w:pPr>
        <w:pStyle w:val="31"/>
        <w:shd w:val="clear" w:color="auto" w:fill="auto"/>
        <w:tabs>
          <w:tab w:val="left" w:pos="1138"/>
        </w:tabs>
        <w:spacing w:line="240" w:lineRule="auto"/>
        <w:ind w:right="20"/>
        <w:jc w:val="both"/>
        <w:rPr>
          <w:sz w:val="20"/>
          <w:szCs w:val="20"/>
        </w:rPr>
      </w:pPr>
      <w:r w:rsidRPr="0052515E">
        <w:rPr>
          <w:sz w:val="20"/>
          <w:szCs w:val="20"/>
        </w:rPr>
        <w:t xml:space="preserve">     11.3. В случае если победитель открытого конкурса признан уклонившимся от осуществления предусмотренных свидетельством об осуществлении перевозок, Администрация выдает свидетельство об осуществлении перевозок лицу, заявке на </w:t>
      </w:r>
      <w:proofErr w:type="gramStart"/>
      <w:r w:rsidRPr="0052515E">
        <w:rPr>
          <w:sz w:val="20"/>
          <w:szCs w:val="20"/>
        </w:rPr>
        <w:t>участие</w:t>
      </w:r>
      <w:proofErr w:type="gramEnd"/>
      <w:r w:rsidRPr="0052515E">
        <w:rPr>
          <w:sz w:val="20"/>
          <w:szCs w:val="20"/>
        </w:rPr>
        <w:t xml:space="preserve"> в открытом конкурсе которого присвоен второй номер.</w:t>
      </w:r>
    </w:p>
    <w:p w:rsidR="0052515E" w:rsidRPr="0052515E" w:rsidRDefault="0052515E" w:rsidP="0052515E">
      <w:pPr>
        <w:pStyle w:val="31"/>
        <w:shd w:val="clear" w:color="auto" w:fill="auto"/>
        <w:tabs>
          <w:tab w:val="left" w:pos="1841"/>
        </w:tabs>
        <w:spacing w:line="240" w:lineRule="auto"/>
        <w:rPr>
          <w:sz w:val="20"/>
          <w:szCs w:val="20"/>
        </w:rPr>
      </w:pPr>
      <w:r w:rsidRPr="0052515E">
        <w:rPr>
          <w:sz w:val="20"/>
          <w:szCs w:val="20"/>
        </w:rPr>
        <w:t>12. ОБЖАЛОВАНИЕ РЕЗУЛЬТАТОВ ОТКРЫТОГО КОНКУРСА</w:t>
      </w:r>
    </w:p>
    <w:p w:rsidR="0052515E" w:rsidRPr="0052515E" w:rsidRDefault="0052515E" w:rsidP="0052515E">
      <w:pPr>
        <w:pStyle w:val="31"/>
        <w:shd w:val="clear" w:color="auto" w:fill="auto"/>
        <w:tabs>
          <w:tab w:val="left" w:pos="966"/>
        </w:tabs>
        <w:spacing w:line="240" w:lineRule="auto"/>
        <w:rPr>
          <w:sz w:val="20"/>
          <w:szCs w:val="20"/>
        </w:rPr>
      </w:pPr>
      <w:r w:rsidRPr="0052515E">
        <w:rPr>
          <w:sz w:val="20"/>
          <w:szCs w:val="20"/>
        </w:rPr>
        <w:t>12.1. Результаты открытого конкурса могут быть обжалованы в судебном порядке.</w:t>
      </w:r>
    </w:p>
    <w:p w:rsidR="0052515E" w:rsidRPr="0052515E" w:rsidRDefault="0052515E" w:rsidP="0052515E">
      <w:pPr>
        <w:jc w:val="both"/>
      </w:pPr>
      <w:r w:rsidRPr="0052515E">
        <w:t xml:space="preserve">В случае признания судом результатов открытого конкурса </w:t>
      </w:r>
      <w:proofErr w:type="gramStart"/>
      <w:r w:rsidRPr="0052515E">
        <w:t>недействительными</w:t>
      </w:r>
      <w:proofErr w:type="gramEnd"/>
      <w:r w:rsidRPr="0052515E">
        <w:t xml:space="preserve"> повторный конкурс проводится не позднее чем через 30 дней после вступления в силу решения суда об аннулировании результатов предыдущего открытого конкурса.</w:t>
      </w:r>
    </w:p>
    <w:p w:rsidR="0052515E" w:rsidRPr="0052515E" w:rsidRDefault="0052515E" w:rsidP="0052515E">
      <w:pPr>
        <w:pStyle w:val="35"/>
        <w:shd w:val="clear" w:color="auto" w:fill="auto"/>
        <w:spacing w:before="0" w:after="0" w:line="240" w:lineRule="auto"/>
        <w:ind w:right="198"/>
        <w:jc w:val="right"/>
        <w:rPr>
          <w:sz w:val="20"/>
          <w:szCs w:val="20"/>
        </w:rPr>
      </w:pPr>
      <w:r w:rsidRPr="0052515E">
        <w:rPr>
          <w:sz w:val="20"/>
          <w:szCs w:val="20"/>
        </w:rPr>
        <w:t xml:space="preserve">Приложение № 1 </w:t>
      </w:r>
    </w:p>
    <w:p w:rsidR="0052515E" w:rsidRPr="0052515E" w:rsidRDefault="0052515E" w:rsidP="0052515E">
      <w:pPr>
        <w:pStyle w:val="35"/>
        <w:shd w:val="clear" w:color="auto" w:fill="auto"/>
        <w:spacing w:before="0" w:after="0" w:line="240" w:lineRule="auto"/>
        <w:ind w:right="198"/>
        <w:jc w:val="right"/>
        <w:rPr>
          <w:sz w:val="20"/>
          <w:szCs w:val="20"/>
        </w:rPr>
      </w:pPr>
      <w:r w:rsidRPr="0052515E">
        <w:rPr>
          <w:sz w:val="20"/>
          <w:szCs w:val="20"/>
        </w:rPr>
        <w:t xml:space="preserve">к Порядку организации и проведения открытого конкурса </w:t>
      </w:r>
    </w:p>
    <w:p w:rsidR="0052515E" w:rsidRPr="0052515E" w:rsidRDefault="0052515E" w:rsidP="0052515E">
      <w:pPr>
        <w:pStyle w:val="35"/>
        <w:shd w:val="clear" w:color="auto" w:fill="auto"/>
        <w:spacing w:before="0" w:after="0" w:line="240" w:lineRule="auto"/>
        <w:ind w:right="198"/>
        <w:jc w:val="right"/>
        <w:rPr>
          <w:sz w:val="20"/>
          <w:szCs w:val="20"/>
        </w:rPr>
      </w:pPr>
      <w:r w:rsidRPr="0052515E">
        <w:rPr>
          <w:sz w:val="20"/>
          <w:szCs w:val="20"/>
        </w:rPr>
        <w:t xml:space="preserve">на право получения свидетельства об осуществлении перевозок </w:t>
      </w:r>
    </w:p>
    <w:p w:rsidR="0052515E" w:rsidRPr="0052515E" w:rsidRDefault="0052515E" w:rsidP="0052515E">
      <w:pPr>
        <w:pStyle w:val="35"/>
        <w:shd w:val="clear" w:color="auto" w:fill="auto"/>
        <w:spacing w:before="0" w:after="0" w:line="240" w:lineRule="auto"/>
        <w:ind w:right="198"/>
        <w:jc w:val="right"/>
        <w:rPr>
          <w:sz w:val="20"/>
          <w:szCs w:val="20"/>
        </w:rPr>
      </w:pPr>
      <w:r w:rsidRPr="0052515E">
        <w:rPr>
          <w:sz w:val="20"/>
          <w:szCs w:val="20"/>
        </w:rPr>
        <w:t xml:space="preserve">по одному или нескольким муниципальным маршрутам </w:t>
      </w:r>
    </w:p>
    <w:p w:rsidR="0052515E" w:rsidRPr="0052515E" w:rsidRDefault="0052515E" w:rsidP="0052515E">
      <w:pPr>
        <w:pStyle w:val="35"/>
        <w:shd w:val="clear" w:color="auto" w:fill="auto"/>
        <w:spacing w:before="0" w:after="0" w:line="240" w:lineRule="auto"/>
        <w:ind w:right="198"/>
        <w:jc w:val="right"/>
        <w:rPr>
          <w:sz w:val="20"/>
          <w:szCs w:val="20"/>
        </w:rPr>
      </w:pPr>
      <w:r w:rsidRPr="0052515E">
        <w:rPr>
          <w:sz w:val="20"/>
          <w:szCs w:val="20"/>
        </w:rPr>
        <w:t xml:space="preserve">регулярных перевозок по нерегулируемым тарифам </w:t>
      </w:r>
    </w:p>
    <w:p w:rsidR="0052515E" w:rsidRPr="0052515E" w:rsidRDefault="0052515E" w:rsidP="0052515E">
      <w:pPr>
        <w:pStyle w:val="35"/>
        <w:shd w:val="clear" w:color="auto" w:fill="auto"/>
        <w:spacing w:before="0" w:after="0" w:line="240" w:lineRule="auto"/>
        <w:ind w:right="198"/>
        <w:jc w:val="right"/>
        <w:rPr>
          <w:sz w:val="20"/>
          <w:szCs w:val="20"/>
        </w:rPr>
      </w:pPr>
      <w:r w:rsidRPr="0052515E">
        <w:rPr>
          <w:sz w:val="20"/>
          <w:szCs w:val="20"/>
        </w:rPr>
        <w:t xml:space="preserve">на территории Островского муниципального района </w:t>
      </w:r>
    </w:p>
    <w:p w:rsidR="0052515E" w:rsidRPr="0052515E" w:rsidRDefault="0052515E" w:rsidP="0052515E">
      <w:pPr>
        <w:pStyle w:val="35"/>
        <w:shd w:val="clear" w:color="auto" w:fill="auto"/>
        <w:spacing w:before="0" w:after="0" w:line="240" w:lineRule="auto"/>
        <w:ind w:right="198"/>
        <w:jc w:val="right"/>
        <w:rPr>
          <w:sz w:val="20"/>
          <w:szCs w:val="20"/>
        </w:rPr>
      </w:pPr>
      <w:r w:rsidRPr="0052515E">
        <w:rPr>
          <w:sz w:val="20"/>
          <w:szCs w:val="20"/>
        </w:rPr>
        <w:lastRenderedPageBreak/>
        <w:t>Костромской области</w:t>
      </w:r>
    </w:p>
    <w:p w:rsidR="0052515E" w:rsidRPr="0052515E" w:rsidRDefault="0052515E" w:rsidP="0052515E">
      <w:pPr>
        <w:pStyle w:val="31"/>
        <w:shd w:val="clear" w:color="auto" w:fill="auto"/>
        <w:spacing w:line="240" w:lineRule="auto"/>
        <w:ind w:left="4060"/>
        <w:jc w:val="left"/>
        <w:rPr>
          <w:sz w:val="20"/>
          <w:szCs w:val="20"/>
        </w:rPr>
      </w:pPr>
      <w:r w:rsidRPr="0052515E">
        <w:rPr>
          <w:sz w:val="20"/>
          <w:szCs w:val="20"/>
        </w:rPr>
        <w:t>Критерии</w:t>
      </w:r>
    </w:p>
    <w:p w:rsidR="0052515E" w:rsidRPr="0052515E" w:rsidRDefault="0052515E" w:rsidP="0052515E">
      <w:pPr>
        <w:pStyle w:val="31"/>
        <w:shd w:val="clear" w:color="auto" w:fill="auto"/>
        <w:tabs>
          <w:tab w:val="left" w:pos="9072"/>
          <w:tab w:val="left" w:pos="9214"/>
        </w:tabs>
        <w:spacing w:line="240" w:lineRule="auto"/>
        <w:ind w:right="144" w:firstLine="480"/>
        <w:rPr>
          <w:sz w:val="20"/>
          <w:szCs w:val="20"/>
        </w:rPr>
      </w:pPr>
      <w:r w:rsidRPr="0052515E">
        <w:rPr>
          <w:sz w:val="20"/>
          <w:szCs w:val="20"/>
        </w:rPr>
        <w:t>для оценки и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Островского муниципального района Костромской области</w:t>
      </w: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8506"/>
        <w:gridCol w:w="1134"/>
      </w:tblGrid>
      <w:tr w:rsidR="0052515E" w:rsidRPr="0052515E" w:rsidTr="0052515E">
        <w:tc>
          <w:tcPr>
            <w:tcW w:w="567" w:type="dxa"/>
            <w:vAlign w:val="center"/>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 xml:space="preserve">N </w:t>
            </w:r>
            <w:proofErr w:type="spellStart"/>
            <w:proofErr w:type="gramStart"/>
            <w:r w:rsidRPr="0052515E">
              <w:rPr>
                <w:rFonts w:ascii="Times New Roman" w:hAnsi="Times New Roman" w:cs="Times New Roman"/>
                <w:sz w:val="20"/>
              </w:rPr>
              <w:t>п</w:t>
            </w:r>
            <w:proofErr w:type="spellEnd"/>
            <w:proofErr w:type="gramEnd"/>
            <w:r w:rsidRPr="0052515E">
              <w:rPr>
                <w:rFonts w:ascii="Times New Roman" w:hAnsi="Times New Roman" w:cs="Times New Roman"/>
                <w:sz w:val="20"/>
              </w:rPr>
              <w:t>/</w:t>
            </w:r>
            <w:proofErr w:type="spellStart"/>
            <w:r w:rsidRPr="0052515E">
              <w:rPr>
                <w:rFonts w:ascii="Times New Roman" w:hAnsi="Times New Roman" w:cs="Times New Roman"/>
                <w:sz w:val="20"/>
              </w:rPr>
              <w:t>п</w:t>
            </w:r>
            <w:proofErr w:type="spellEnd"/>
          </w:p>
        </w:tc>
        <w:tc>
          <w:tcPr>
            <w:tcW w:w="8506" w:type="dxa"/>
            <w:vAlign w:val="center"/>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Наименование критерия оценки заявок на участие в конкурсе (далее - критерий), значение критерия</w:t>
            </w:r>
          </w:p>
        </w:tc>
        <w:tc>
          <w:tcPr>
            <w:tcW w:w="1134" w:type="dxa"/>
            <w:vAlign w:val="center"/>
          </w:tcPr>
          <w:p w:rsidR="0052515E" w:rsidRPr="0052515E" w:rsidRDefault="0052515E" w:rsidP="0052515E">
            <w:pPr>
              <w:pStyle w:val="ConsPlusNormal"/>
              <w:spacing w:line="240" w:lineRule="exact"/>
              <w:ind w:right="-62"/>
              <w:jc w:val="center"/>
              <w:rPr>
                <w:rFonts w:ascii="Times New Roman" w:hAnsi="Times New Roman" w:cs="Times New Roman"/>
                <w:sz w:val="20"/>
              </w:rPr>
            </w:pPr>
            <w:r w:rsidRPr="0052515E">
              <w:rPr>
                <w:rFonts w:ascii="Times New Roman" w:hAnsi="Times New Roman" w:cs="Times New Roman"/>
                <w:sz w:val="20"/>
              </w:rPr>
              <w:t>Количество баллов&lt;*&gt;</w:t>
            </w:r>
          </w:p>
        </w:tc>
      </w:tr>
      <w:tr w:rsidR="0052515E" w:rsidRPr="0052515E" w:rsidTr="0052515E">
        <w:trPr>
          <w:trHeight w:val="2246"/>
        </w:trPr>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1</w:t>
            </w: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proofErr w:type="gramStart"/>
            <w:r w:rsidRPr="0052515E">
              <w:rPr>
                <w:rFonts w:ascii="Times New Roman" w:hAnsi="Times New Roman" w:cs="Times New Roman"/>
                <w:sz w:val="20"/>
              </w:rPr>
              <w:t>К -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или участников договора простого товарищества (далее - участник конкурса) или их работников в течение года, предшествующего дате проведения конкурса, в расчете на среднее количество транспортных средств, имевшихся в распоряжении участника конкурса в течение года, предшествующего дате проведения конкурса.</w:t>
            </w:r>
            <w:proofErr w:type="gramEnd"/>
          </w:p>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В случае, когда участник конкурса не осуществлял регулярных перевозок за период, ему присваивается 0 баллов по данному критерию.</w:t>
            </w:r>
          </w:p>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В случае, когда участник конкурса представил неполную информацию или представил недостоверную информацию, предусмотренную конкурсной документацией, заявке присваивается 0 баллов по данному критерию</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К = 0</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5</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0</w:t>
            </w:r>
            <w:proofErr w:type="gramStart"/>
            <w:r w:rsidRPr="0052515E">
              <w:rPr>
                <w:rFonts w:ascii="Times New Roman" w:hAnsi="Times New Roman" w:cs="Times New Roman"/>
                <w:sz w:val="20"/>
              </w:rPr>
              <w:t xml:space="preserve"> &lt; К</w:t>
            </w:r>
            <w:proofErr w:type="gramEnd"/>
            <w:r w:rsidRPr="0052515E">
              <w:rPr>
                <w:rFonts w:ascii="Times New Roman" w:hAnsi="Times New Roman" w:cs="Times New Roman"/>
                <w:sz w:val="20"/>
              </w:rPr>
              <w:t xml:space="preserve"> &lt;= 0,05</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+ 2</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0,05</w:t>
            </w:r>
            <w:proofErr w:type="gramStart"/>
            <w:r w:rsidRPr="0052515E">
              <w:rPr>
                <w:rFonts w:ascii="Times New Roman" w:hAnsi="Times New Roman" w:cs="Times New Roman"/>
                <w:sz w:val="20"/>
              </w:rPr>
              <w:t xml:space="preserve"> &lt; К</w:t>
            </w:r>
            <w:proofErr w:type="gramEnd"/>
            <w:r w:rsidRPr="0052515E">
              <w:rPr>
                <w:rFonts w:ascii="Times New Roman" w:hAnsi="Times New Roman" w:cs="Times New Roman"/>
                <w:sz w:val="20"/>
              </w:rPr>
              <w:t xml:space="preserve"> &lt;= 0,1</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+ 1</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К &gt; 0,1</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0</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2</w:t>
            </w: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Опыт осуществления регулярных перевозок участником конкурса,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 на дату вскрытия конвертов с заявками на участие в конкурсе</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Опыт отсутствует</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0</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Опыт до 1 года</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1</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Опыт от 1 года включительно до 3 лет</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3</w:t>
            </w:r>
          </w:p>
        </w:tc>
      </w:tr>
      <w:tr w:rsidR="0052515E" w:rsidRPr="0052515E" w:rsidTr="0052515E">
        <w:trPr>
          <w:trHeight w:val="88"/>
        </w:trPr>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Опыт от 3 лет включительно до 10 лет</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6</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Опыт более 10 лет</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15</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3</w:t>
            </w:r>
          </w:p>
        </w:tc>
        <w:tc>
          <w:tcPr>
            <w:tcW w:w="8506" w:type="dxa"/>
          </w:tcPr>
          <w:p w:rsidR="0052515E" w:rsidRPr="0052515E" w:rsidRDefault="0052515E" w:rsidP="0052515E">
            <w:pPr>
              <w:spacing w:line="240" w:lineRule="exact"/>
              <w:jc w:val="both"/>
            </w:pPr>
            <w:r w:rsidRPr="0052515E">
              <w:t>Влияющие на качество перевозок характеристики транспортных средств, предлагаемых участником конкурса для осуществления регулярных перевозок:</w:t>
            </w:r>
          </w:p>
          <w:p w:rsidR="0052515E" w:rsidRPr="0052515E" w:rsidRDefault="0052515E" w:rsidP="0052515E">
            <w:pPr>
              <w:spacing w:line="240" w:lineRule="exact"/>
              <w:jc w:val="both"/>
            </w:pPr>
            <w:r w:rsidRPr="0052515E">
              <w:t>Количество баллов по критерию определяется по формуле:</w:t>
            </w:r>
          </w:p>
          <w:p w:rsidR="0052515E" w:rsidRPr="0052515E" w:rsidRDefault="0052515E" w:rsidP="0052515E">
            <w:pPr>
              <w:spacing w:line="240" w:lineRule="exact"/>
              <w:jc w:val="both"/>
            </w:pPr>
            <w:proofErr w:type="spellStart"/>
            <w:r w:rsidRPr="0052515E">
              <w:t>Ti</w:t>
            </w:r>
            <w:proofErr w:type="spellEnd"/>
            <w:r w:rsidRPr="0052515E">
              <w:t xml:space="preserve"> - количество баллов, присвоенных </w:t>
            </w:r>
            <w:proofErr w:type="spellStart"/>
            <w:r w:rsidRPr="0052515E">
              <w:t>i-му</w:t>
            </w:r>
            <w:proofErr w:type="spellEnd"/>
            <w:r w:rsidRPr="0052515E">
              <w:t xml:space="preserve"> транспортному средству.</w:t>
            </w:r>
          </w:p>
          <w:p w:rsidR="0052515E" w:rsidRPr="0052515E" w:rsidRDefault="0052515E" w:rsidP="0052515E">
            <w:pPr>
              <w:spacing w:line="240" w:lineRule="exact"/>
              <w:jc w:val="both"/>
            </w:pPr>
            <w:r w:rsidRPr="0052515E">
              <w:t>Количество баллов по каждому транспортному средству (</w:t>
            </w:r>
            <w:proofErr w:type="spellStart"/>
            <w:r w:rsidRPr="0052515E">
              <w:t>Ti</w:t>
            </w:r>
            <w:proofErr w:type="spellEnd"/>
            <w:r w:rsidRPr="0052515E">
              <w:t>) считается как сумма баллов, присваиваемых заявленному транспортному средству (</w:t>
            </w:r>
            <w:proofErr w:type="spellStart"/>
            <w:r w:rsidRPr="0052515E">
              <w:t>Ti</w:t>
            </w:r>
            <w:proofErr w:type="spellEnd"/>
            <w:r w:rsidRPr="0052515E">
              <w:t>) за наличие соответствующих качественных характеристик;</w:t>
            </w:r>
          </w:p>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N - количество транспортных сре</w:t>
            </w:r>
            <w:proofErr w:type="gramStart"/>
            <w:r w:rsidRPr="0052515E">
              <w:rPr>
                <w:rFonts w:ascii="Times New Roman" w:hAnsi="Times New Roman" w:cs="Times New Roman"/>
                <w:sz w:val="20"/>
              </w:rPr>
              <w:t>дств в с</w:t>
            </w:r>
            <w:proofErr w:type="gramEnd"/>
            <w:r w:rsidRPr="0052515E">
              <w:rPr>
                <w:rFonts w:ascii="Times New Roman" w:hAnsi="Times New Roman" w:cs="Times New Roman"/>
                <w:sz w:val="20"/>
              </w:rPr>
              <w:t>оответствии с лотом.</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3.1</w:t>
            </w: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Наличие системы кондиционирования воздуха</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0,2</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3.2</w:t>
            </w: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Наличие низкого пола:</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наличие</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5</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отсутствие</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0</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3.3</w:t>
            </w: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Наличие оборудования для перевозки пассажиров с ограниченными возможностями передвижения, пассажиров с детскими колясками</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1</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наличие</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5</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отсутствие</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0</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3.4</w:t>
            </w: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Style w:val="22"/>
                <w:sz w:val="20"/>
                <w:szCs w:val="20"/>
              </w:rPr>
              <w:t>Экологический класс автобусов, выставляемых на маршрут</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0,6</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31"/>
              <w:shd w:val="clear" w:color="auto" w:fill="auto"/>
              <w:spacing w:line="240" w:lineRule="exact"/>
              <w:rPr>
                <w:sz w:val="20"/>
                <w:szCs w:val="20"/>
              </w:rPr>
            </w:pPr>
            <w:r w:rsidRPr="0052515E">
              <w:rPr>
                <w:rStyle w:val="22"/>
                <w:sz w:val="20"/>
                <w:szCs w:val="20"/>
              </w:rPr>
              <w:t>Евро-5 и выше</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4</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31"/>
              <w:shd w:val="clear" w:color="auto" w:fill="auto"/>
              <w:spacing w:line="240" w:lineRule="exact"/>
              <w:rPr>
                <w:sz w:val="20"/>
                <w:szCs w:val="20"/>
              </w:rPr>
            </w:pPr>
            <w:r w:rsidRPr="0052515E">
              <w:rPr>
                <w:rStyle w:val="22"/>
                <w:sz w:val="20"/>
                <w:szCs w:val="20"/>
              </w:rPr>
              <w:t>Евро-4</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3</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31"/>
              <w:shd w:val="clear" w:color="auto" w:fill="auto"/>
              <w:spacing w:line="240" w:lineRule="exact"/>
              <w:rPr>
                <w:sz w:val="20"/>
                <w:szCs w:val="20"/>
              </w:rPr>
            </w:pPr>
            <w:r w:rsidRPr="0052515E">
              <w:rPr>
                <w:rStyle w:val="22"/>
                <w:sz w:val="20"/>
                <w:szCs w:val="20"/>
              </w:rPr>
              <w:t>Евро-3</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1</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4.</w:t>
            </w: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Максимальный срок эксплуатации транспортных средств, предлагаемых участником конкурса для осуществления регулярных перевозок в течение срока действия свидетельства об осуществлении перевозок по маршруту регулярных перевозок на дату вскрытия конвертов с заявками на участие в конкурсе:</w:t>
            </w:r>
          </w:p>
          <w:p w:rsidR="0052515E" w:rsidRPr="0052515E" w:rsidRDefault="0052515E" w:rsidP="0052515E">
            <w:pPr>
              <w:pStyle w:val="ConsPlusNormal"/>
              <w:spacing w:line="240" w:lineRule="exact"/>
              <w:jc w:val="both"/>
              <w:rPr>
                <w:rFonts w:ascii="Times New Roman" w:hAnsi="Times New Roman" w:cs="Times New Roman"/>
                <w:sz w:val="20"/>
              </w:rPr>
            </w:pPr>
            <w:proofErr w:type="spellStart"/>
            <w:r w:rsidRPr="0052515E">
              <w:rPr>
                <w:rFonts w:ascii="Times New Roman" w:hAnsi="Times New Roman" w:cs="Times New Roman"/>
                <w:sz w:val="20"/>
              </w:rPr>
              <w:t>Ti</w:t>
            </w:r>
            <w:proofErr w:type="spellEnd"/>
            <w:r w:rsidRPr="0052515E">
              <w:rPr>
                <w:rFonts w:ascii="Times New Roman" w:hAnsi="Times New Roman" w:cs="Times New Roman"/>
                <w:sz w:val="20"/>
              </w:rPr>
              <w:t xml:space="preserve"> - количество баллов, присвоенных </w:t>
            </w:r>
            <w:proofErr w:type="spellStart"/>
            <w:r w:rsidRPr="0052515E">
              <w:rPr>
                <w:rFonts w:ascii="Times New Roman" w:hAnsi="Times New Roman" w:cs="Times New Roman"/>
                <w:sz w:val="20"/>
              </w:rPr>
              <w:t>i-му</w:t>
            </w:r>
            <w:proofErr w:type="spellEnd"/>
            <w:r w:rsidRPr="0052515E">
              <w:rPr>
                <w:rFonts w:ascii="Times New Roman" w:hAnsi="Times New Roman" w:cs="Times New Roman"/>
                <w:sz w:val="20"/>
              </w:rPr>
              <w:t xml:space="preserve"> транспортному средству;</w:t>
            </w:r>
          </w:p>
          <w:p w:rsidR="0052515E" w:rsidRPr="0052515E" w:rsidRDefault="0052515E" w:rsidP="0052515E">
            <w:pPr>
              <w:pStyle w:val="ConsPlusNormal"/>
              <w:spacing w:line="240" w:lineRule="exact"/>
              <w:jc w:val="both"/>
              <w:rPr>
                <w:rFonts w:ascii="Times New Roman" w:hAnsi="Times New Roman" w:cs="Times New Roman"/>
                <w:sz w:val="20"/>
              </w:rPr>
            </w:pPr>
            <w:r w:rsidRPr="0052515E">
              <w:rPr>
                <w:rFonts w:ascii="Times New Roman" w:hAnsi="Times New Roman" w:cs="Times New Roman"/>
                <w:sz w:val="20"/>
              </w:rPr>
              <w:t>N - количество транспортных сре</w:t>
            </w:r>
            <w:proofErr w:type="gramStart"/>
            <w:r w:rsidRPr="0052515E">
              <w:rPr>
                <w:rFonts w:ascii="Times New Roman" w:hAnsi="Times New Roman" w:cs="Times New Roman"/>
                <w:sz w:val="20"/>
              </w:rPr>
              <w:t>дств в с</w:t>
            </w:r>
            <w:proofErr w:type="gramEnd"/>
            <w:r w:rsidRPr="0052515E">
              <w:rPr>
                <w:rFonts w:ascii="Times New Roman" w:hAnsi="Times New Roman" w:cs="Times New Roman"/>
                <w:sz w:val="20"/>
              </w:rPr>
              <w:t>оответствии с лотом.</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proofErr w:type="spellStart"/>
            <w:r w:rsidRPr="0052515E">
              <w:rPr>
                <w:rFonts w:ascii="Times New Roman" w:hAnsi="Times New Roman" w:cs="Times New Roman"/>
                <w:sz w:val="20"/>
              </w:rPr>
              <w:t>Ti</w:t>
            </w:r>
            <w:proofErr w:type="spellEnd"/>
            <w:r w:rsidRPr="0052515E">
              <w:rPr>
                <w:rFonts w:ascii="Times New Roman" w:hAnsi="Times New Roman" w:cs="Times New Roman"/>
                <w:sz w:val="20"/>
              </w:rPr>
              <w:t xml:space="preserve"> до 3 лет включительно</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5</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proofErr w:type="spellStart"/>
            <w:r w:rsidRPr="0052515E">
              <w:rPr>
                <w:rFonts w:ascii="Times New Roman" w:hAnsi="Times New Roman" w:cs="Times New Roman"/>
                <w:sz w:val="20"/>
              </w:rPr>
              <w:t>Ti</w:t>
            </w:r>
            <w:proofErr w:type="spellEnd"/>
            <w:r w:rsidRPr="0052515E">
              <w:rPr>
                <w:rFonts w:ascii="Times New Roman" w:hAnsi="Times New Roman" w:cs="Times New Roman"/>
                <w:sz w:val="20"/>
              </w:rPr>
              <w:t xml:space="preserve"> свыше 3 лет до 5 лет включительно</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3</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proofErr w:type="spellStart"/>
            <w:r w:rsidRPr="0052515E">
              <w:rPr>
                <w:rFonts w:ascii="Times New Roman" w:hAnsi="Times New Roman" w:cs="Times New Roman"/>
                <w:sz w:val="20"/>
              </w:rPr>
              <w:t>Ti</w:t>
            </w:r>
            <w:proofErr w:type="spellEnd"/>
            <w:r w:rsidRPr="0052515E">
              <w:rPr>
                <w:rFonts w:ascii="Times New Roman" w:hAnsi="Times New Roman" w:cs="Times New Roman"/>
                <w:sz w:val="20"/>
              </w:rPr>
              <w:t xml:space="preserve"> свыше 5 лет до 10 лет включительно</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1</w:t>
            </w:r>
          </w:p>
        </w:tc>
      </w:tr>
      <w:tr w:rsidR="0052515E" w:rsidRPr="0052515E" w:rsidTr="0052515E">
        <w:tc>
          <w:tcPr>
            <w:tcW w:w="567" w:type="dxa"/>
          </w:tcPr>
          <w:p w:rsidR="0052515E" w:rsidRPr="0052515E" w:rsidRDefault="0052515E" w:rsidP="0052515E">
            <w:pPr>
              <w:pStyle w:val="ConsPlusNormal"/>
              <w:spacing w:line="240" w:lineRule="exact"/>
              <w:jc w:val="center"/>
              <w:rPr>
                <w:rFonts w:ascii="Times New Roman" w:hAnsi="Times New Roman" w:cs="Times New Roman"/>
                <w:sz w:val="20"/>
              </w:rPr>
            </w:pPr>
          </w:p>
        </w:tc>
        <w:tc>
          <w:tcPr>
            <w:tcW w:w="8506" w:type="dxa"/>
          </w:tcPr>
          <w:p w:rsidR="0052515E" w:rsidRPr="0052515E" w:rsidRDefault="0052515E" w:rsidP="0052515E">
            <w:pPr>
              <w:pStyle w:val="ConsPlusNormal"/>
              <w:spacing w:line="240" w:lineRule="exact"/>
              <w:jc w:val="both"/>
              <w:rPr>
                <w:rFonts w:ascii="Times New Roman" w:hAnsi="Times New Roman" w:cs="Times New Roman"/>
                <w:sz w:val="20"/>
              </w:rPr>
            </w:pPr>
            <w:proofErr w:type="spellStart"/>
            <w:r w:rsidRPr="0052515E">
              <w:rPr>
                <w:rFonts w:ascii="Times New Roman" w:hAnsi="Times New Roman" w:cs="Times New Roman"/>
                <w:sz w:val="20"/>
              </w:rPr>
              <w:t>Ti</w:t>
            </w:r>
            <w:proofErr w:type="spellEnd"/>
            <w:r w:rsidRPr="0052515E">
              <w:rPr>
                <w:rFonts w:ascii="Times New Roman" w:hAnsi="Times New Roman" w:cs="Times New Roman"/>
                <w:sz w:val="20"/>
              </w:rPr>
              <w:t xml:space="preserve"> свыше 10 лет</w:t>
            </w:r>
          </w:p>
        </w:tc>
        <w:tc>
          <w:tcPr>
            <w:tcW w:w="1134" w:type="dxa"/>
          </w:tcPr>
          <w:p w:rsidR="0052515E" w:rsidRPr="0052515E" w:rsidRDefault="0052515E" w:rsidP="0052515E">
            <w:pPr>
              <w:pStyle w:val="ConsPlusNormal"/>
              <w:spacing w:line="240" w:lineRule="exact"/>
              <w:jc w:val="center"/>
              <w:rPr>
                <w:rFonts w:ascii="Times New Roman" w:hAnsi="Times New Roman" w:cs="Times New Roman"/>
                <w:sz w:val="20"/>
              </w:rPr>
            </w:pPr>
            <w:r w:rsidRPr="0052515E">
              <w:rPr>
                <w:rFonts w:ascii="Times New Roman" w:hAnsi="Times New Roman" w:cs="Times New Roman"/>
                <w:sz w:val="20"/>
              </w:rPr>
              <w:t>0</w:t>
            </w:r>
          </w:p>
        </w:tc>
      </w:tr>
    </w:tbl>
    <w:p w:rsidR="00FD193E" w:rsidRPr="0052515E" w:rsidRDefault="00FD193E" w:rsidP="0052515E">
      <w:pPr>
        <w:jc w:val="center"/>
        <w:rPr>
          <w:lang w:val="en-US"/>
        </w:rPr>
      </w:pPr>
    </w:p>
    <w:p w:rsidR="0052515E" w:rsidRPr="0052515E" w:rsidRDefault="0052515E" w:rsidP="0052515E">
      <w:pPr>
        <w:jc w:val="center"/>
      </w:pPr>
      <w:r w:rsidRPr="0052515E">
        <w:t>*      *      *      *      *      *      *</w:t>
      </w:r>
    </w:p>
    <w:p w:rsidR="0052515E" w:rsidRPr="0052515E" w:rsidRDefault="0052515E" w:rsidP="0052515E">
      <w:pPr>
        <w:jc w:val="center"/>
        <w:rPr>
          <w:b/>
        </w:rPr>
      </w:pPr>
      <w:r w:rsidRPr="0052515E">
        <w:t xml:space="preserve">                                              </w:t>
      </w:r>
    </w:p>
    <w:p w:rsidR="0052515E" w:rsidRPr="0052515E" w:rsidRDefault="0052515E" w:rsidP="0052515E">
      <w:pPr>
        <w:jc w:val="center"/>
        <w:rPr>
          <w:b/>
        </w:rPr>
      </w:pPr>
      <w:r w:rsidRPr="0052515E">
        <w:rPr>
          <w:b/>
        </w:rPr>
        <w:t>ПОСТАНОВЛЕНИЕ</w:t>
      </w:r>
    </w:p>
    <w:p w:rsidR="0052515E" w:rsidRPr="0052515E" w:rsidRDefault="0052515E" w:rsidP="0052515E">
      <w:pPr>
        <w:jc w:val="center"/>
        <w:rPr>
          <w:b/>
        </w:rPr>
      </w:pPr>
      <w:r w:rsidRPr="0052515E">
        <w:rPr>
          <w:b/>
        </w:rPr>
        <w:t xml:space="preserve"> АДМИНИСТРАЦИЯ ОСТРОВСКОГО МУНИЦИПАЛЬНОГО РАЙОНА</w:t>
      </w:r>
    </w:p>
    <w:p w:rsidR="0052515E" w:rsidRPr="0052515E" w:rsidRDefault="0052515E" w:rsidP="0052515E">
      <w:pPr>
        <w:jc w:val="center"/>
        <w:rPr>
          <w:b/>
        </w:rPr>
      </w:pPr>
      <w:r w:rsidRPr="0052515E">
        <w:rPr>
          <w:b/>
        </w:rPr>
        <w:t>КОСТРОМСКОЙ ОБЛАСТИ</w:t>
      </w:r>
    </w:p>
    <w:p w:rsidR="0052515E" w:rsidRPr="0052515E" w:rsidRDefault="0052515E" w:rsidP="0052515E"/>
    <w:p w:rsidR="0052515E" w:rsidRPr="0052515E" w:rsidRDefault="0052515E" w:rsidP="0052515E">
      <w:r w:rsidRPr="0052515E">
        <w:t xml:space="preserve">« 28    »     февраля           2017  г .                                №63                                     п. </w:t>
      </w:r>
      <w:proofErr w:type="gramStart"/>
      <w:r w:rsidRPr="0052515E">
        <w:t>Островское</w:t>
      </w:r>
      <w:proofErr w:type="gramEnd"/>
    </w:p>
    <w:p w:rsidR="0052515E" w:rsidRPr="0052515E" w:rsidRDefault="0052515E" w:rsidP="0052515E"/>
    <w:p w:rsidR="0052515E" w:rsidRPr="0052515E" w:rsidRDefault="0052515E" w:rsidP="0052515E">
      <w:pPr>
        <w:pStyle w:val="1"/>
        <w:keepNext w:val="0"/>
        <w:rPr>
          <w:b/>
          <w:sz w:val="20"/>
          <w:szCs w:val="20"/>
        </w:rPr>
      </w:pPr>
      <w:r w:rsidRPr="0052515E">
        <w:rPr>
          <w:sz w:val="20"/>
          <w:szCs w:val="20"/>
        </w:rPr>
        <w:t xml:space="preserve">О внесении изменений в постановление администрации Островского муниципального района от 25.12.2013 года   №1212 </w:t>
      </w:r>
    </w:p>
    <w:p w:rsidR="0052515E" w:rsidRPr="0052515E" w:rsidRDefault="0052515E" w:rsidP="0052515E">
      <w:pPr>
        <w:pStyle w:val="ae"/>
        <w:widowControl w:val="0"/>
        <w:spacing w:after="0"/>
        <w:ind w:firstLine="567"/>
        <w:jc w:val="both"/>
        <w:rPr>
          <w:sz w:val="20"/>
          <w:szCs w:val="20"/>
        </w:rPr>
      </w:pPr>
    </w:p>
    <w:p w:rsidR="0052515E" w:rsidRPr="0052515E" w:rsidRDefault="0052515E" w:rsidP="0052515E">
      <w:pPr>
        <w:pStyle w:val="ae"/>
        <w:spacing w:after="0"/>
        <w:ind w:firstLine="567"/>
        <w:jc w:val="both"/>
        <w:rPr>
          <w:sz w:val="20"/>
          <w:szCs w:val="20"/>
        </w:rPr>
      </w:pPr>
      <w:r w:rsidRPr="0052515E">
        <w:rPr>
          <w:sz w:val="20"/>
          <w:szCs w:val="20"/>
        </w:rPr>
        <w:t>В  связи с кадровыми изменениями в администрации Островского муниципального района, в соответствии с Федеральным законом от 05.04.2013г. N 44-ФЗ "О контрактной системе в сфере закупок товаров, работ, услуг для обеспечения государственных и муниципальных нужд", на основании Устава муниципального образования Островский муниципальный район, администрация Островского муниципального района постановляет:</w:t>
      </w:r>
    </w:p>
    <w:p w:rsidR="0052515E" w:rsidRPr="0052515E" w:rsidRDefault="0052515E" w:rsidP="0052515E">
      <w:pPr>
        <w:pStyle w:val="1"/>
        <w:jc w:val="both"/>
        <w:rPr>
          <w:b/>
          <w:sz w:val="20"/>
          <w:szCs w:val="20"/>
        </w:rPr>
      </w:pPr>
      <w:r w:rsidRPr="0052515E">
        <w:rPr>
          <w:rFonts w:eastAsia="Times New Roman"/>
          <w:sz w:val="20"/>
          <w:szCs w:val="20"/>
        </w:rPr>
        <w:t xml:space="preserve">       1. Внести следующие изменения в </w:t>
      </w:r>
      <w:r w:rsidRPr="0052515E">
        <w:rPr>
          <w:sz w:val="20"/>
          <w:szCs w:val="20"/>
        </w:rPr>
        <w:t xml:space="preserve"> постановление администрации Островского муниципального района Костромской области от 25.12.2013 №1212 «О создании Единой комиссии по осуществлению закупок товаров, работ, услуг для обеспечения государственных и муниципальных нужд Островского муниципального района»,  (далее Постановление).</w:t>
      </w:r>
    </w:p>
    <w:p w:rsidR="0052515E" w:rsidRPr="0052515E" w:rsidRDefault="0052515E" w:rsidP="0052515E">
      <w:pPr>
        <w:jc w:val="both"/>
      </w:pPr>
      <w:r w:rsidRPr="0052515E">
        <w:t xml:space="preserve">        1.1 Приложение №2 Постановления «Состав Единой комиссии по осуществлению закупок товаров, работ, услуг для муниципальных нужд Островского муниципального района Костромской области»  изложить в новой редакции согласно приложению  №1 к данному постановлению.</w:t>
      </w:r>
    </w:p>
    <w:p w:rsidR="0052515E" w:rsidRPr="0052515E" w:rsidRDefault="0052515E" w:rsidP="0052515E">
      <w:pPr>
        <w:ind w:left="-180"/>
      </w:pPr>
      <w:r w:rsidRPr="0052515E">
        <w:t xml:space="preserve">           2.</w:t>
      </w:r>
      <w:r w:rsidRPr="0052515E">
        <w:rPr>
          <w:b/>
        </w:rPr>
        <w:t xml:space="preserve"> </w:t>
      </w:r>
      <w:r w:rsidRPr="0052515E">
        <w:t>Признать утратившими силу:</w:t>
      </w:r>
    </w:p>
    <w:p w:rsidR="0052515E" w:rsidRPr="0052515E" w:rsidRDefault="0052515E" w:rsidP="0052515E">
      <w:pPr>
        <w:ind w:left="-180"/>
      </w:pPr>
      <w:r w:rsidRPr="0052515E">
        <w:rPr>
          <w:b/>
        </w:rPr>
        <w:t xml:space="preserve">           </w:t>
      </w:r>
      <w:r w:rsidRPr="0052515E">
        <w:t xml:space="preserve">2.1Постановление  администрации  Островского  муниципального </w:t>
      </w:r>
      <w:r w:rsidRPr="0052515E">
        <w:rPr>
          <w:b/>
        </w:rPr>
        <w:t xml:space="preserve"> </w:t>
      </w:r>
      <w:r w:rsidRPr="0052515E">
        <w:t>района</w:t>
      </w:r>
      <w:r w:rsidRPr="0052515E">
        <w:rPr>
          <w:b/>
        </w:rPr>
        <w:t xml:space="preserve"> </w:t>
      </w:r>
      <w:r w:rsidRPr="0052515E">
        <w:t xml:space="preserve">от  07.04.2016    </w:t>
      </w:r>
    </w:p>
    <w:p w:rsidR="0052515E" w:rsidRPr="0052515E" w:rsidRDefault="0052515E" w:rsidP="0052515E">
      <w:pPr>
        <w:ind w:left="-180"/>
        <w:jc w:val="both"/>
      </w:pPr>
      <w:r w:rsidRPr="0052515E">
        <w:t xml:space="preserve">   года   №107   “О   внесении   изменений    в   Постановление   администрации   Островского</w:t>
      </w:r>
    </w:p>
    <w:p w:rsidR="0052515E" w:rsidRPr="0052515E" w:rsidRDefault="0052515E" w:rsidP="0052515E">
      <w:r w:rsidRPr="0052515E">
        <w:t>муниципального   района  Костромской  области  от  25.12.2013г.  № 1212”;</w:t>
      </w:r>
    </w:p>
    <w:p w:rsidR="0052515E" w:rsidRPr="0052515E" w:rsidRDefault="0052515E" w:rsidP="0052515E">
      <w:pPr>
        <w:jc w:val="both"/>
      </w:pPr>
      <w:r w:rsidRPr="0052515E">
        <w:t xml:space="preserve">       2.2  Постановление  администрации    Островского    муниципального   </w:t>
      </w:r>
      <w:r w:rsidRPr="0052515E">
        <w:rPr>
          <w:b/>
        </w:rPr>
        <w:t xml:space="preserve"> </w:t>
      </w:r>
      <w:r w:rsidRPr="0052515E">
        <w:t>района</w:t>
      </w:r>
      <w:r w:rsidRPr="0052515E">
        <w:rPr>
          <w:b/>
        </w:rPr>
        <w:t xml:space="preserve">  </w:t>
      </w:r>
      <w:r w:rsidRPr="0052515E">
        <w:t>от    27.10.2016 года      №318  “О внесении изменений в Постановление администрации Островского муниципального района Костромской области от  25.12.2013г. № 1212” .</w:t>
      </w:r>
    </w:p>
    <w:p w:rsidR="0052515E" w:rsidRPr="0052515E" w:rsidRDefault="0052515E" w:rsidP="0052515E">
      <w:pPr>
        <w:pStyle w:val="ae"/>
        <w:spacing w:line="0" w:lineRule="atLeast"/>
        <w:contextualSpacing/>
        <w:jc w:val="both"/>
        <w:rPr>
          <w:sz w:val="20"/>
          <w:szCs w:val="20"/>
        </w:rPr>
      </w:pPr>
      <w:r w:rsidRPr="0052515E">
        <w:rPr>
          <w:sz w:val="20"/>
          <w:szCs w:val="20"/>
        </w:rPr>
        <w:lastRenderedPageBreak/>
        <w:t xml:space="preserve">        3. </w:t>
      </w:r>
      <w:proofErr w:type="gramStart"/>
      <w:r w:rsidRPr="0052515E">
        <w:rPr>
          <w:sz w:val="20"/>
          <w:szCs w:val="20"/>
        </w:rPr>
        <w:t>Контроль за</w:t>
      </w:r>
      <w:proofErr w:type="gramEnd"/>
      <w:r w:rsidRPr="0052515E">
        <w:rPr>
          <w:sz w:val="20"/>
          <w:szCs w:val="20"/>
        </w:rPr>
        <w:t xml:space="preserve"> исполнением настоящего </w:t>
      </w:r>
      <w:r w:rsidRPr="0052515E">
        <w:rPr>
          <w:rStyle w:val="FontStyle12"/>
          <w:sz w:val="20"/>
          <w:szCs w:val="20"/>
        </w:rPr>
        <w:t xml:space="preserve">постановления возложить на заместителя главы </w:t>
      </w:r>
      <w:r w:rsidRPr="0052515E">
        <w:rPr>
          <w:sz w:val="20"/>
          <w:szCs w:val="20"/>
        </w:rPr>
        <w:t>администрации Островского муниципального района Груздеву Татьяну Николаевну.</w:t>
      </w:r>
    </w:p>
    <w:p w:rsidR="0052515E" w:rsidRPr="0052515E" w:rsidRDefault="0052515E" w:rsidP="0052515E">
      <w:pPr>
        <w:pStyle w:val="ae"/>
        <w:spacing w:line="0" w:lineRule="atLeast"/>
        <w:contextualSpacing/>
        <w:jc w:val="both"/>
        <w:rPr>
          <w:sz w:val="20"/>
          <w:szCs w:val="20"/>
        </w:rPr>
      </w:pPr>
      <w:r w:rsidRPr="0052515E">
        <w:rPr>
          <w:sz w:val="20"/>
          <w:szCs w:val="20"/>
        </w:rPr>
        <w:t xml:space="preserve">        4.  Настоящее постановление подлежит опубликованию в информационном бюллетене «Районные новости».</w:t>
      </w:r>
    </w:p>
    <w:p w:rsidR="0052515E" w:rsidRPr="0052515E" w:rsidRDefault="0052515E" w:rsidP="0052515E">
      <w:pPr>
        <w:pStyle w:val="ae"/>
        <w:spacing w:line="0" w:lineRule="atLeast"/>
        <w:contextualSpacing/>
        <w:jc w:val="both"/>
        <w:rPr>
          <w:sz w:val="20"/>
          <w:szCs w:val="20"/>
        </w:rPr>
      </w:pPr>
      <w:r w:rsidRPr="0052515E">
        <w:rPr>
          <w:sz w:val="20"/>
          <w:szCs w:val="20"/>
        </w:rPr>
        <w:t xml:space="preserve">        5. Настоящее постановление вступает в силу со дня его опубликования.</w:t>
      </w:r>
    </w:p>
    <w:p w:rsidR="0052515E" w:rsidRPr="0052515E" w:rsidRDefault="0052515E" w:rsidP="0052515E"/>
    <w:p w:rsidR="0052515E" w:rsidRPr="0052515E" w:rsidRDefault="0052515E" w:rsidP="0052515E">
      <w:pPr>
        <w:tabs>
          <w:tab w:val="left" w:pos="-165"/>
          <w:tab w:val="left" w:pos="-150"/>
        </w:tabs>
        <w:spacing w:before="28" w:after="28" w:line="100" w:lineRule="atLeast"/>
        <w:jc w:val="both"/>
        <w:rPr>
          <w:rStyle w:val="FontStyle12"/>
          <w:sz w:val="20"/>
          <w:szCs w:val="20"/>
        </w:rPr>
      </w:pPr>
      <w:r w:rsidRPr="0052515E">
        <w:rPr>
          <w:rStyle w:val="FontStyle12"/>
          <w:sz w:val="20"/>
          <w:szCs w:val="20"/>
        </w:rPr>
        <w:t>Глава Островского муниципального района:                                   Г.А.Полякова</w:t>
      </w:r>
    </w:p>
    <w:p w:rsidR="0052515E" w:rsidRPr="0052515E" w:rsidRDefault="0052515E" w:rsidP="0052515E">
      <w:pPr>
        <w:spacing w:before="28" w:after="28" w:line="100" w:lineRule="atLeast"/>
        <w:jc w:val="right"/>
      </w:pPr>
      <w:r w:rsidRPr="0052515E">
        <w:t xml:space="preserve">Приложение N 1 </w:t>
      </w:r>
      <w:r w:rsidRPr="0052515E">
        <w:br/>
        <w:t xml:space="preserve">к постановлению администрации </w:t>
      </w:r>
      <w:r w:rsidRPr="0052515E">
        <w:br/>
        <w:t xml:space="preserve">Островского муниципального района </w:t>
      </w:r>
      <w:r w:rsidRPr="0052515E">
        <w:br/>
        <w:t xml:space="preserve">Костромской области </w:t>
      </w:r>
    </w:p>
    <w:p w:rsidR="0052515E" w:rsidRPr="0052515E" w:rsidRDefault="0052515E" w:rsidP="0052515E">
      <w:pPr>
        <w:spacing w:before="28" w:after="28" w:line="100" w:lineRule="atLeast"/>
        <w:jc w:val="right"/>
      </w:pPr>
      <w:r w:rsidRPr="0052515E">
        <w:t xml:space="preserve">от 28.02.2017 г.  N63          </w:t>
      </w:r>
    </w:p>
    <w:p w:rsidR="0052515E" w:rsidRPr="0052515E" w:rsidRDefault="0052515E" w:rsidP="0052515E">
      <w:pPr>
        <w:pStyle w:val="1"/>
        <w:jc w:val="center"/>
        <w:rPr>
          <w:bCs/>
          <w:sz w:val="20"/>
          <w:szCs w:val="20"/>
        </w:rPr>
      </w:pPr>
      <w:r w:rsidRPr="0052515E">
        <w:rPr>
          <w:rFonts w:eastAsia="Times New Roman"/>
          <w:sz w:val="20"/>
          <w:szCs w:val="20"/>
        </w:rPr>
        <w:t xml:space="preserve">Состав Единой комиссии </w:t>
      </w:r>
      <w:r w:rsidRPr="0052515E">
        <w:rPr>
          <w:sz w:val="20"/>
          <w:szCs w:val="20"/>
        </w:rPr>
        <w:t xml:space="preserve">по осуществлению закупок  товаров, работ, услуг </w:t>
      </w:r>
      <w:proofErr w:type="gramStart"/>
      <w:r w:rsidRPr="0052515E">
        <w:rPr>
          <w:sz w:val="20"/>
          <w:szCs w:val="20"/>
        </w:rPr>
        <w:t>для</w:t>
      </w:r>
      <w:proofErr w:type="gramEnd"/>
    </w:p>
    <w:p w:rsidR="0052515E" w:rsidRPr="0052515E" w:rsidRDefault="0052515E" w:rsidP="0052515E">
      <w:pPr>
        <w:spacing w:before="28" w:after="28"/>
        <w:jc w:val="center"/>
        <w:rPr>
          <w:b/>
          <w:bCs/>
        </w:rPr>
      </w:pPr>
      <w:r w:rsidRPr="0052515E">
        <w:rPr>
          <w:b/>
        </w:rPr>
        <w:t>муниципальных нужд  Островского</w:t>
      </w:r>
      <w:r w:rsidRPr="0052515E">
        <w:rPr>
          <w:b/>
          <w:bCs/>
        </w:rPr>
        <w:t xml:space="preserve"> </w:t>
      </w:r>
      <w:r w:rsidRPr="0052515E">
        <w:rPr>
          <w:b/>
        </w:rPr>
        <w:t>муниципального района Костромской области</w:t>
      </w:r>
    </w:p>
    <w:tbl>
      <w:tblPr>
        <w:tblW w:w="9645" w:type="dxa"/>
        <w:tblInd w:w="55" w:type="dxa"/>
        <w:tblLayout w:type="fixed"/>
        <w:tblCellMar>
          <w:top w:w="55" w:type="dxa"/>
          <w:left w:w="55" w:type="dxa"/>
          <w:bottom w:w="55" w:type="dxa"/>
          <w:right w:w="55" w:type="dxa"/>
        </w:tblCellMar>
        <w:tblLook w:val="0000"/>
      </w:tblPr>
      <w:tblGrid>
        <w:gridCol w:w="3119"/>
        <w:gridCol w:w="6526"/>
      </w:tblGrid>
      <w:tr w:rsidR="0052515E" w:rsidRPr="0052515E" w:rsidTr="0052515E">
        <w:tc>
          <w:tcPr>
            <w:tcW w:w="3119" w:type="dxa"/>
            <w:shd w:val="clear" w:color="auto" w:fill="auto"/>
          </w:tcPr>
          <w:p w:rsidR="0052515E" w:rsidRPr="0052515E" w:rsidRDefault="0052515E" w:rsidP="0052515E">
            <w:pPr>
              <w:snapToGrid w:val="0"/>
              <w:jc w:val="both"/>
            </w:pPr>
            <w:r w:rsidRPr="0052515E">
              <w:t>Груздева Татьяна Николаевна -</w:t>
            </w:r>
          </w:p>
        </w:tc>
        <w:tc>
          <w:tcPr>
            <w:tcW w:w="6526" w:type="dxa"/>
            <w:shd w:val="clear" w:color="auto" w:fill="auto"/>
          </w:tcPr>
          <w:p w:rsidR="0052515E" w:rsidRPr="0052515E" w:rsidRDefault="0052515E" w:rsidP="0052515E">
            <w:pPr>
              <w:snapToGrid w:val="0"/>
              <w:jc w:val="both"/>
            </w:pPr>
            <w:r w:rsidRPr="0052515E">
              <w:t>заместитель главы администрации Островского муниципального района Костромской области (председатель комиссии)</w:t>
            </w:r>
          </w:p>
        </w:tc>
      </w:tr>
      <w:tr w:rsidR="0052515E" w:rsidRPr="0052515E" w:rsidTr="0052515E">
        <w:tc>
          <w:tcPr>
            <w:tcW w:w="3119" w:type="dxa"/>
            <w:shd w:val="clear" w:color="auto" w:fill="auto"/>
          </w:tcPr>
          <w:p w:rsidR="0052515E" w:rsidRPr="0052515E" w:rsidRDefault="0052515E" w:rsidP="0052515E">
            <w:pPr>
              <w:snapToGrid w:val="0"/>
              <w:jc w:val="both"/>
            </w:pPr>
            <w:r w:rsidRPr="0052515E">
              <w:t>Смирнова Людмила Николаевна -</w:t>
            </w:r>
          </w:p>
          <w:p w:rsidR="0052515E" w:rsidRPr="0052515E" w:rsidRDefault="0052515E" w:rsidP="0052515E">
            <w:pPr>
              <w:snapToGrid w:val="0"/>
              <w:jc w:val="both"/>
            </w:pPr>
          </w:p>
          <w:p w:rsidR="0052515E" w:rsidRPr="0052515E" w:rsidRDefault="0052515E" w:rsidP="0052515E">
            <w:pPr>
              <w:snapToGrid w:val="0"/>
              <w:jc w:val="both"/>
            </w:pPr>
          </w:p>
          <w:p w:rsidR="0052515E" w:rsidRPr="0052515E" w:rsidRDefault="0052515E" w:rsidP="0052515E">
            <w:pPr>
              <w:snapToGrid w:val="0"/>
              <w:jc w:val="both"/>
            </w:pPr>
          </w:p>
          <w:p w:rsidR="0052515E" w:rsidRPr="0052515E" w:rsidRDefault="0052515E" w:rsidP="0052515E">
            <w:pPr>
              <w:snapToGrid w:val="0"/>
              <w:jc w:val="both"/>
            </w:pPr>
          </w:p>
          <w:p w:rsidR="0052515E" w:rsidRPr="0052515E" w:rsidRDefault="0052515E" w:rsidP="0052515E">
            <w:pPr>
              <w:snapToGrid w:val="0"/>
              <w:jc w:val="both"/>
            </w:pPr>
          </w:p>
          <w:p w:rsidR="0052515E" w:rsidRPr="0052515E" w:rsidRDefault="0052515E" w:rsidP="0052515E">
            <w:pPr>
              <w:snapToGrid w:val="0"/>
              <w:jc w:val="both"/>
            </w:pPr>
          </w:p>
          <w:p w:rsidR="0052515E" w:rsidRPr="0052515E" w:rsidRDefault="0052515E" w:rsidP="0052515E">
            <w:pPr>
              <w:snapToGrid w:val="0"/>
              <w:jc w:val="both"/>
            </w:pPr>
            <w:r w:rsidRPr="0052515E">
              <w:t>Члены комиссии:</w:t>
            </w:r>
          </w:p>
        </w:tc>
        <w:tc>
          <w:tcPr>
            <w:tcW w:w="6526" w:type="dxa"/>
            <w:shd w:val="clear" w:color="auto" w:fill="auto"/>
          </w:tcPr>
          <w:p w:rsidR="0052515E" w:rsidRPr="0052515E" w:rsidRDefault="0052515E" w:rsidP="0052515E">
            <w:pPr>
              <w:jc w:val="both"/>
            </w:pPr>
            <w:r w:rsidRPr="0052515E">
              <w:rPr>
                <w:rFonts w:eastAsia="Arial CYR"/>
              </w:rPr>
              <w:t>заместитель главы администрации Островского                                                                  муниципального района, заведующий отделом                                                                  строительства, архитектуры, ЖКХ, природных                                                                  ресурсов и охраны окружающей среды                                                                  администрации Островского муниципального                                                                  района Костромской области (заместитель                                                                   председателя комиссии)</w:t>
            </w:r>
          </w:p>
        </w:tc>
      </w:tr>
      <w:tr w:rsidR="0052515E" w:rsidRPr="0052515E" w:rsidTr="0052515E">
        <w:tc>
          <w:tcPr>
            <w:tcW w:w="3119" w:type="dxa"/>
            <w:shd w:val="clear" w:color="auto" w:fill="auto"/>
          </w:tcPr>
          <w:p w:rsidR="0052515E" w:rsidRPr="0052515E" w:rsidRDefault="0052515E" w:rsidP="0052515E">
            <w:pPr>
              <w:snapToGrid w:val="0"/>
              <w:jc w:val="both"/>
            </w:pPr>
            <w:r w:rsidRPr="0052515E">
              <w:t>Маслова Светлана Витальевна -</w:t>
            </w:r>
          </w:p>
          <w:p w:rsidR="0052515E" w:rsidRPr="0052515E" w:rsidRDefault="0052515E" w:rsidP="0052515E">
            <w:pPr>
              <w:snapToGrid w:val="0"/>
              <w:jc w:val="both"/>
            </w:pPr>
          </w:p>
          <w:p w:rsidR="0052515E" w:rsidRPr="0052515E" w:rsidRDefault="0052515E" w:rsidP="0052515E">
            <w:pPr>
              <w:snapToGrid w:val="0"/>
              <w:jc w:val="both"/>
            </w:pPr>
          </w:p>
          <w:p w:rsidR="0052515E" w:rsidRPr="0052515E" w:rsidRDefault="0052515E" w:rsidP="0052515E">
            <w:pPr>
              <w:snapToGrid w:val="0"/>
              <w:jc w:val="both"/>
            </w:pPr>
          </w:p>
          <w:p w:rsidR="0052515E" w:rsidRPr="0052515E" w:rsidRDefault="0052515E" w:rsidP="0052515E">
            <w:pPr>
              <w:snapToGrid w:val="0"/>
              <w:jc w:val="both"/>
            </w:pPr>
          </w:p>
          <w:p w:rsidR="0052515E" w:rsidRPr="0052515E" w:rsidRDefault="0052515E" w:rsidP="0052515E">
            <w:pPr>
              <w:snapToGrid w:val="0"/>
              <w:jc w:val="both"/>
              <w:rPr>
                <w:rFonts w:eastAsia="Arial CYR"/>
              </w:rPr>
            </w:pPr>
            <w:r w:rsidRPr="0052515E">
              <w:rPr>
                <w:rFonts w:eastAsia="Arial CYR"/>
              </w:rPr>
              <w:t xml:space="preserve">Кравчук Наталья Михайловна-         </w:t>
            </w:r>
          </w:p>
          <w:p w:rsidR="0052515E" w:rsidRPr="0052515E" w:rsidRDefault="0052515E" w:rsidP="0052515E"/>
        </w:tc>
        <w:tc>
          <w:tcPr>
            <w:tcW w:w="6526" w:type="dxa"/>
            <w:shd w:val="clear" w:color="auto" w:fill="auto"/>
          </w:tcPr>
          <w:p w:rsidR="0052515E" w:rsidRPr="0052515E" w:rsidRDefault="0052515E" w:rsidP="0052515E">
            <w:pPr>
              <w:jc w:val="both"/>
              <w:rPr>
                <w:rFonts w:eastAsia="Arial CYR"/>
              </w:rPr>
            </w:pPr>
            <w:r w:rsidRPr="0052515E">
              <w:rPr>
                <w:rFonts w:eastAsia="Arial CYR"/>
              </w:rPr>
              <w:t>заведующий отделом по экономике, имущественно                                                                – земельным отношениям и сельскому хозяйству администрации Островского муниципального района Костромской    области.</w:t>
            </w:r>
          </w:p>
          <w:p w:rsidR="0052515E" w:rsidRPr="0052515E" w:rsidRDefault="0052515E" w:rsidP="0052515E">
            <w:pPr>
              <w:jc w:val="both"/>
              <w:rPr>
                <w:rFonts w:eastAsia="Arial CYR"/>
              </w:rPr>
            </w:pPr>
            <w:r w:rsidRPr="0052515E">
              <w:rPr>
                <w:rFonts w:eastAsia="Arial CYR"/>
              </w:rPr>
              <w:t>главный специалист отдела строительства, архитектуры, ЖКХ, природных ресурсов и охраны окружающей среды администрации Островского муниципального                                                                  района Костромской области</w:t>
            </w:r>
          </w:p>
        </w:tc>
      </w:tr>
      <w:tr w:rsidR="0052515E" w:rsidRPr="0052515E" w:rsidTr="0052515E">
        <w:tc>
          <w:tcPr>
            <w:tcW w:w="3119" w:type="dxa"/>
            <w:shd w:val="clear" w:color="auto" w:fill="auto"/>
          </w:tcPr>
          <w:p w:rsidR="0052515E" w:rsidRPr="0052515E" w:rsidRDefault="0052515E" w:rsidP="0052515E">
            <w:pPr>
              <w:jc w:val="both"/>
              <w:rPr>
                <w:rFonts w:eastAsia="Arial CYR"/>
              </w:rPr>
            </w:pPr>
            <w:r w:rsidRPr="0052515E">
              <w:rPr>
                <w:rFonts w:eastAsia="Arial CYR"/>
              </w:rPr>
              <w:t xml:space="preserve">Чугунова Светлана Геннадьевна -            </w:t>
            </w:r>
          </w:p>
          <w:p w:rsidR="0052515E" w:rsidRPr="0052515E" w:rsidRDefault="0052515E" w:rsidP="0052515E">
            <w:pPr>
              <w:ind w:firstLine="540"/>
              <w:jc w:val="both"/>
              <w:rPr>
                <w:rFonts w:eastAsia="Arial CYR"/>
              </w:rPr>
            </w:pPr>
          </w:p>
          <w:p w:rsidR="0052515E" w:rsidRPr="0052515E" w:rsidRDefault="0052515E" w:rsidP="0052515E">
            <w:pPr>
              <w:jc w:val="both"/>
            </w:pPr>
            <w:r w:rsidRPr="0052515E">
              <w:rPr>
                <w:rFonts w:eastAsia="Arial CYR"/>
              </w:rPr>
              <w:t xml:space="preserve">      </w:t>
            </w:r>
          </w:p>
        </w:tc>
        <w:tc>
          <w:tcPr>
            <w:tcW w:w="6526" w:type="dxa"/>
            <w:shd w:val="clear" w:color="auto" w:fill="auto"/>
          </w:tcPr>
          <w:p w:rsidR="0052515E" w:rsidRPr="0052515E" w:rsidRDefault="0052515E" w:rsidP="0052515E">
            <w:pPr>
              <w:jc w:val="both"/>
            </w:pPr>
            <w:r w:rsidRPr="0052515E">
              <w:rPr>
                <w:rFonts w:eastAsia="Arial CYR"/>
              </w:rPr>
              <w:t xml:space="preserve"> главный специалист отдела по экономике,           имущественно – земельным отношениям и сельскому хозяйству администрации Островского муниципального                                                              района  Костромской области </w:t>
            </w:r>
          </w:p>
        </w:tc>
      </w:tr>
    </w:tbl>
    <w:p w:rsidR="0052515E" w:rsidRPr="0052515E" w:rsidRDefault="0052515E" w:rsidP="0052515E">
      <w:pPr>
        <w:spacing w:before="28" w:after="28" w:line="100" w:lineRule="atLeast"/>
        <w:jc w:val="center"/>
      </w:pPr>
    </w:p>
    <w:p w:rsidR="0052515E" w:rsidRPr="0052515E" w:rsidRDefault="0052515E" w:rsidP="0052515E">
      <w:pPr>
        <w:jc w:val="center"/>
      </w:pPr>
      <w:r w:rsidRPr="0052515E">
        <w:t>*      *      *      *      *      *      *</w:t>
      </w:r>
    </w:p>
    <w:p w:rsidR="0052515E" w:rsidRPr="0052515E" w:rsidRDefault="0052515E" w:rsidP="0052515E">
      <w:pPr>
        <w:jc w:val="center"/>
      </w:pPr>
    </w:p>
    <w:p w:rsidR="0052515E" w:rsidRPr="0052515E" w:rsidRDefault="0052515E" w:rsidP="0052515E">
      <w:pPr>
        <w:jc w:val="center"/>
      </w:pPr>
      <w:r w:rsidRPr="0052515E">
        <w:t>ПОСТАНОВЛЕНИЕ</w:t>
      </w:r>
    </w:p>
    <w:p w:rsidR="0052515E" w:rsidRPr="0052515E" w:rsidRDefault="0052515E" w:rsidP="0052515E">
      <w:pPr>
        <w:jc w:val="center"/>
        <w:rPr>
          <w:b/>
        </w:rPr>
      </w:pPr>
      <w:r w:rsidRPr="0052515E">
        <w:rPr>
          <w:b/>
        </w:rPr>
        <w:t>АДМИНИСТРАЦИЯ ОСТРОВСКОГО  МУНИЦИПАЛЬНОГО РАЙОНА</w:t>
      </w:r>
    </w:p>
    <w:p w:rsidR="0052515E" w:rsidRPr="0052515E" w:rsidRDefault="0052515E" w:rsidP="0052515E">
      <w:pPr>
        <w:jc w:val="center"/>
        <w:rPr>
          <w:b/>
        </w:rPr>
      </w:pPr>
      <w:r w:rsidRPr="0052515E">
        <w:rPr>
          <w:b/>
        </w:rPr>
        <w:t>КОСТРОМСКОЙ ОБЛАСТИ</w:t>
      </w:r>
    </w:p>
    <w:p w:rsidR="0052515E" w:rsidRPr="0052515E" w:rsidRDefault="0052515E" w:rsidP="0052515E">
      <w:pPr>
        <w:rPr>
          <w:b/>
        </w:rPr>
      </w:pPr>
    </w:p>
    <w:p w:rsidR="0052515E" w:rsidRPr="0052515E" w:rsidRDefault="0052515E" w:rsidP="0052515E">
      <w:pPr>
        <w:rPr>
          <w:b/>
        </w:rPr>
      </w:pPr>
      <w:r w:rsidRPr="0052515E">
        <w:rPr>
          <w:b/>
        </w:rPr>
        <w:t xml:space="preserve">от «28»февраля  2017 г.          № 64                                                         п. </w:t>
      </w:r>
      <w:proofErr w:type="gramStart"/>
      <w:r w:rsidRPr="0052515E">
        <w:rPr>
          <w:b/>
        </w:rPr>
        <w:t>Островское</w:t>
      </w:r>
      <w:proofErr w:type="gramEnd"/>
    </w:p>
    <w:p w:rsidR="0052515E" w:rsidRPr="0052515E" w:rsidRDefault="0052515E" w:rsidP="0052515E">
      <w:pPr>
        <w:rPr>
          <w:b/>
        </w:rPr>
      </w:pPr>
    </w:p>
    <w:p w:rsidR="0052515E" w:rsidRPr="0052515E" w:rsidRDefault="0052515E" w:rsidP="0052515E">
      <w:pPr>
        <w:tabs>
          <w:tab w:val="center" w:pos="5090"/>
          <w:tab w:val="left" w:pos="7425"/>
        </w:tabs>
        <w:rPr>
          <w:lang w:eastAsia="zh-CN"/>
        </w:rPr>
      </w:pPr>
      <w:r w:rsidRPr="0052515E">
        <w:t xml:space="preserve">О создании общественной муниципальной комиссии </w:t>
      </w:r>
      <w:r w:rsidRPr="0052515E">
        <w:rPr>
          <w:lang w:eastAsia="zh-CN"/>
        </w:rPr>
        <w:t>Островского  муниципального района Костромской области</w:t>
      </w:r>
      <w:r w:rsidRPr="0052515E">
        <w:rPr>
          <w:b/>
          <w:lang w:eastAsia="zh-CN"/>
        </w:rPr>
        <w:t xml:space="preserve">  </w:t>
      </w:r>
    </w:p>
    <w:p w:rsidR="0052515E" w:rsidRPr="0052515E" w:rsidRDefault="0052515E" w:rsidP="0052515E">
      <w:pPr>
        <w:snapToGrid w:val="0"/>
        <w:rPr>
          <w:b/>
        </w:rPr>
      </w:pPr>
    </w:p>
    <w:p w:rsidR="0052515E" w:rsidRPr="0052515E" w:rsidRDefault="0052515E" w:rsidP="0052515E">
      <w:pPr>
        <w:ind w:firstLine="709"/>
        <w:jc w:val="both"/>
      </w:pPr>
      <w:proofErr w:type="gramStart"/>
      <w:r w:rsidRPr="0052515E">
        <w:t xml:space="preserve">В соответствии с постановлением </w:t>
      </w:r>
      <w:r w:rsidRPr="0052515E">
        <w:rPr>
          <w:lang w:eastAsia="zh-CN"/>
        </w:rPr>
        <w:t>администрации Островского муниципального района Костромской области от 22 февраля 2017 года № 50 «</w:t>
      </w:r>
      <w:r w:rsidRPr="0052515E">
        <w:rPr>
          <w:bCs/>
        </w:rPr>
        <w:t xml:space="preserve">Об утверждении </w:t>
      </w:r>
      <w:r w:rsidRPr="0052515E">
        <w:t>Порядка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территории Островского муниципального района Костромской области в 2017 году», администрация Островского муниципального района Костромской области ПОСТАНОВЛЯЕТ:</w:t>
      </w:r>
      <w:proofErr w:type="gramEnd"/>
    </w:p>
    <w:p w:rsidR="0052515E" w:rsidRPr="0052515E" w:rsidRDefault="0052515E" w:rsidP="0052515E">
      <w:pPr>
        <w:tabs>
          <w:tab w:val="center" w:pos="5090"/>
          <w:tab w:val="left" w:pos="9214"/>
          <w:tab w:val="left" w:pos="9356"/>
        </w:tabs>
        <w:ind w:firstLine="709"/>
        <w:jc w:val="both"/>
      </w:pPr>
      <w:r w:rsidRPr="0052515E">
        <w:rPr>
          <w:lang w:eastAsia="zh-CN"/>
        </w:rPr>
        <w:t xml:space="preserve">1. </w:t>
      </w:r>
      <w:r w:rsidRPr="0052515E">
        <w:t>Создать общественную муниципальную комиссию</w:t>
      </w:r>
      <w:r w:rsidRPr="0052515E">
        <w:rPr>
          <w:lang w:eastAsia="zh-CN"/>
        </w:rPr>
        <w:t xml:space="preserve"> Островского муниципального района Костромской области</w:t>
      </w:r>
      <w:r w:rsidRPr="0052515E">
        <w:t>.</w:t>
      </w:r>
    </w:p>
    <w:p w:rsidR="0052515E" w:rsidRPr="0052515E" w:rsidRDefault="0052515E" w:rsidP="0052515E">
      <w:pPr>
        <w:pStyle w:val="af4"/>
        <w:ind w:firstLine="709"/>
        <w:jc w:val="both"/>
        <w:rPr>
          <w:b/>
          <w:i/>
        </w:rPr>
      </w:pPr>
      <w:r w:rsidRPr="0052515E">
        <w:t>2. Утвердить:</w:t>
      </w:r>
    </w:p>
    <w:p w:rsidR="0052515E" w:rsidRPr="0052515E" w:rsidRDefault="0052515E" w:rsidP="0052515E">
      <w:pPr>
        <w:pStyle w:val="af4"/>
        <w:ind w:firstLine="709"/>
        <w:jc w:val="both"/>
        <w:rPr>
          <w:b/>
          <w:i/>
        </w:rPr>
      </w:pPr>
      <w:r w:rsidRPr="0052515E">
        <w:t xml:space="preserve">2.1 состав общественной муниципальной комиссии </w:t>
      </w:r>
      <w:r w:rsidRPr="0052515E">
        <w:rPr>
          <w:lang w:eastAsia="zh-CN"/>
        </w:rPr>
        <w:t xml:space="preserve">Островского муниципального района Костромской области  </w:t>
      </w:r>
      <w:r w:rsidRPr="0052515E">
        <w:t>(приложение № 1 к настоящему постановлению);</w:t>
      </w:r>
    </w:p>
    <w:p w:rsidR="0052515E" w:rsidRPr="0052515E" w:rsidRDefault="0052515E" w:rsidP="0052515E">
      <w:pPr>
        <w:pStyle w:val="af4"/>
        <w:ind w:firstLine="709"/>
        <w:jc w:val="both"/>
        <w:rPr>
          <w:b/>
          <w:i/>
          <w:lang w:eastAsia="zh-CN"/>
        </w:rPr>
      </w:pPr>
      <w:r w:rsidRPr="0052515E">
        <w:t xml:space="preserve">2.2 положение об общественной муниципальной комиссии </w:t>
      </w:r>
      <w:r w:rsidRPr="0052515E">
        <w:rPr>
          <w:lang w:eastAsia="zh-CN"/>
        </w:rPr>
        <w:t xml:space="preserve">Островского муниципального района </w:t>
      </w:r>
      <w:r w:rsidRPr="0052515E">
        <w:rPr>
          <w:lang w:eastAsia="zh-CN"/>
        </w:rPr>
        <w:lastRenderedPageBreak/>
        <w:t xml:space="preserve">Костромской области  </w:t>
      </w:r>
      <w:r w:rsidRPr="0052515E">
        <w:t>(приложение № 2 к настоящему постановлению).</w:t>
      </w:r>
    </w:p>
    <w:p w:rsidR="0052515E" w:rsidRPr="0052515E" w:rsidRDefault="0052515E" w:rsidP="0052515E">
      <w:pPr>
        <w:tabs>
          <w:tab w:val="left" w:pos="720"/>
          <w:tab w:val="left" w:pos="9355"/>
        </w:tabs>
        <w:ind w:right="-5"/>
        <w:jc w:val="both"/>
        <w:rPr>
          <w:rStyle w:val="FontStyle11"/>
          <w:rFonts w:eastAsiaTheme="majorEastAsia"/>
        </w:rPr>
      </w:pPr>
      <w:r w:rsidRPr="0052515E">
        <w:rPr>
          <w:rStyle w:val="FontStyle11"/>
          <w:rFonts w:eastAsiaTheme="majorEastAsia"/>
        </w:rPr>
        <w:t>3.Настоящее постановление вступает со дня подписания и подлежит официальному  опубликованию в информационном бюллетене «Районные новости».</w:t>
      </w:r>
    </w:p>
    <w:p w:rsidR="0052515E" w:rsidRPr="0052515E" w:rsidRDefault="0052515E" w:rsidP="0052515E"/>
    <w:p w:rsidR="0052515E" w:rsidRPr="0052515E" w:rsidRDefault="0052515E" w:rsidP="0052515E">
      <w:r w:rsidRPr="0052515E">
        <w:t xml:space="preserve">Глава Островского </w:t>
      </w:r>
    </w:p>
    <w:p w:rsidR="0052515E" w:rsidRPr="0052515E" w:rsidRDefault="0052515E" w:rsidP="0052515E">
      <w:r w:rsidRPr="0052515E">
        <w:t>муниципального   района                                                                               Г.А. Полякова</w:t>
      </w:r>
    </w:p>
    <w:p w:rsidR="0052515E" w:rsidRPr="0052515E" w:rsidRDefault="0052515E" w:rsidP="0052515E">
      <w:pPr>
        <w:jc w:val="right"/>
      </w:pPr>
      <w:r w:rsidRPr="0052515E">
        <w:t>Приложение №1</w:t>
      </w:r>
    </w:p>
    <w:p w:rsidR="0052515E" w:rsidRPr="0052515E" w:rsidRDefault="0052515E" w:rsidP="0052515E">
      <w:pPr>
        <w:jc w:val="right"/>
      </w:pPr>
      <w:r w:rsidRPr="0052515E">
        <w:t>к постановлению администрации</w:t>
      </w:r>
    </w:p>
    <w:p w:rsidR="0052515E" w:rsidRPr="0052515E" w:rsidRDefault="0052515E" w:rsidP="0052515E">
      <w:pPr>
        <w:jc w:val="right"/>
      </w:pPr>
      <w:r w:rsidRPr="0052515E">
        <w:t xml:space="preserve"> Островского муниципального района</w:t>
      </w:r>
    </w:p>
    <w:p w:rsidR="0052515E" w:rsidRPr="0052515E" w:rsidRDefault="0052515E" w:rsidP="0052515E">
      <w:pPr>
        <w:jc w:val="right"/>
      </w:pPr>
      <w:r w:rsidRPr="0052515E">
        <w:t xml:space="preserve"> Костромской области</w:t>
      </w:r>
    </w:p>
    <w:p w:rsidR="0052515E" w:rsidRPr="0052515E" w:rsidRDefault="0052515E" w:rsidP="0052515E">
      <w:pPr>
        <w:jc w:val="right"/>
      </w:pPr>
      <w:r w:rsidRPr="0052515E">
        <w:t>от «28» февраля 2017 года</w:t>
      </w:r>
    </w:p>
    <w:p w:rsidR="0052515E" w:rsidRPr="0052515E" w:rsidRDefault="0052515E" w:rsidP="0052515E">
      <w:pPr>
        <w:jc w:val="center"/>
      </w:pPr>
      <w:r w:rsidRPr="0052515E">
        <w:t>Состав общественной муниципальной комиссии</w:t>
      </w:r>
      <w:r w:rsidRPr="0052515E">
        <w:rPr>
          <w:lang w:eastAsia="zh-CN"/>
        </w:rPr>
        <w:t xml:space="preserve"> Островского муниципального района Костромской области  </w:t>
      </w:r>
    </w:p>
    <w:tbl>
      <w:tblPr>
        <w:tblW w:w="9464" w:type="dxa"/>
        <w:tblLook w:val="01E0"/>
      </w:tblPr>
      <w:tblGrid>
        <w:gridCol w:w="675"/>
        <w:gridCol w:w="3119"/>
        <w:gridCol w:w="5670"/>
      </w:tblGrid>
      <w:tr w:rsidR="0052515E" w:rsidRPr="0052515E" w:rsidTr="0052515E">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Полякова Галина Анатольевна</w:t>
            </w:r>
          </w:p>
        </w:tc>
        <w:tc>
          <w:tcPr>
            <w:tcW w:w="5670" w:type="dxa"/>
          </w:tcPr>
          <w:p w:rsidR="0052515E" w:rsidRPr="0052515E" w:rsidRDefault="0052515E" w:rsidP="0052515E">
            <w:pPr>
              <w:pStyle w:val="ConsPlusTitle"/>
              <w:widowControl/>
              <w:ind w:left="122"/>
              <w:jc w:val="both"/>
              <w:rPr>
                <w:rFonts w:ascii="Times New Roman" w:hAnsi="Times New Roman" w:cs="Times New Roman"/>
                <w:b w:val="0"/>
                <w:sz w:val="20"/>
              </w:rPr>
            </w:pPr>
            <w:r w:rsidRPr="0052515E">
              <w:rPr>
                <w:rFonts w:ascii="Times New Roman" w:hAnsi="Times New Roman" w:cs="Times New Roman"/>
                <w:b w:val="0"/>
                <w:sz w:val="20"/>
              </w:rPr>
              <w:t xml:space="preserve">глава </w:t>
            </w:r>
            <w:r w:rsidRPr="0052515E">
              <w:rPr>
                <w:rFonts w:ascii="Times New Roman" w:hAnsi="Times New Roman" w:cs="Times New Roman"/>
                <w:sz w:val="20"/>
                <w:lang w:eastAsia="zh-CN"/>
              </w:rPr>
              <w:t>Островского</w:t>
            </w:r>
            <w:r w:rsidRPr="0052515E">
              <w:rPr>
                <w:rFonts w:ascii="Times New Roman" w:hAnsi="Times New Roman" w:cs="Times New Roman"/>
                <w:b w:val="0"/>
                <w:sz w:val="20"/>
              </w:rPr>
              <w:t xml:space="preserve"> муниципального района Костромской области, председатель комиссии;</w:t>
            </w:r>
          </w:p>
        </w:tc>
      </w:tr>
      <w:tr w:rsidR="0052515E" w:rsidRPr="0052515E" w:rsidTr="0052515E">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Смирнова Людмила Николаевна</w:t>
            </w:r>
          </w:p>
        </w:tc>
        <w:tc>
          <w:tcPr>
            <w:tcW w:w="5670" w:type="dxa"/>
          </w:tcPr>
          <w:p w:rsidR="0052515E" w:rsidRPr="0052515E" w:rsidRDefault="0052515E" w:rsidP="0052515E">
            <w:pPr>
              <w:pStyle w:val="ConsPlusTitle"/>
              <w:widowControl/>
              <w:ind w:left="122"/>
              <w:jc w:val="both"/>
              <w:rPr>
                <w:rFonts w:ascii="Times New Roman" w:hAnsi="Times New Roman" w:cs="Times New Roman"/>
                <w:b w:val="0"/>
                <w:sz w:val="20"/>
              </w:rPr>
            </w:pPr>
            <w:r w:rsidRPr="0052515E">
              <w:rPr>
                <w:rFonts w:ascii="Times New Roman" w:hAnsi="Times New Roman" w:cs="Times New Roman"/>
                <w:b w:val="0"/>
                <w:sz w:val="20"/>
              </w:rPr>
              <w:t>заместитель главы администрации, заведующий отделом строительства,  архитектуры, ЖКХ, природных ресурсов и охраны окружающей среды администрации Островского муниципального района Костромской области, заместитель председателя комиссии;</w:t>
            </w:r>
          </w:p>
        </w:tc>
      </w:tr>
      <w:tr w:rsidR="0052515E" w:rsidRPr="0052515E" w:rsidTr="0052515E">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proofErr w:type="spellStart"/>
            <w:r w:rsidRPr="0052515E">
              <w:rPr>
                <w:rFonts w:ascii="Times New Roman" w:hAnsi="Times New Roman" w:cs="Times New Roman"/>
                <w:b w:val="0"/>
                <w:sz w:val="20"/>
              </w:rPr>
              <w:t>Буднева</w:t>
            </w:r>
            <w:proofErr w:type="spellEnd"/>
            <w:r w:rsidRPr="0052515E">
              <w:rPr>
                <w:rFonts w:ascii="Times New Roman" w:hAnsi="Times New Roman" w:cs="Times New Roman"/>
                <w:b w:val="0"/>
                <w:sz w:val="20"/>
              </w:rPr>
              <w:t xml:space="preserve"> Ольга Владимировна</w:t>
            </w:r>
          </w:p>
        </w:tc>
        <w:tc>
          <w:tcPr>
            <w:tcW w:w="5670" w:type="dxa"/>
          </w:tcPr>
          <w:p w:rsidR="0052515E" w:rsidRPr="0052515E" w:rsidRDefault="0052515E" w:rsidP="0052515E">
            <w:pPr>
              <w:pStyle w:val="ConsPlusTitle"/>
              <w:widowControl/>
              <w:ind w:left="122"/>
              <w:jc w:val="both"/>
              <w:rPr>
                <w:rFonts w:ascii="Times New Roman" w:hAnsi="Times New Roman" w:cs="Times New Roman"/>
                <w:b w:val="0"/>
                <w:sz w:val="20"/>
              </w:rPr>
            </w:pPr>
            <w:r w:rsidRPr="0052515E">
              <w:rPr>
                <w:rFonts w:ascii="Times New Roman" w:hAnsi="Times New Roman" w:cs="Times New Roman"/>
                <w:b w:val="0"/>
                <w:sz w:val="20"/>
              </w:rPr>
              <w:t>управляющий делами администрации Островского муниципального района Костромской области, секретарь комиссии;</w:t>
            </w:r>
          </w:p>
        </w:tc>
      </w:tr>
      <w:tr w:rsidR="0052515E" w:rsidRPr="0052515E" w:rsidTr="0052515E">
        <w:tc>
          <w:tcPr>
            <w:tcW w:w="675" w:type="dxa"/>
          </w:tcPr>
          <w:p w:rsidR="0052515E" w:rsidRPr="0052515E" w:rsidRDefault="0052515E" w:rsidP="0052515E">
            <w:pPr>
              <w:pStyle w:val="ConsPlusTitle"/>
              <w:widowControl/>
              <w:adjustRightInd w:val="0"/>
              <w:ind w:left="360"/>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Члены комиссии:</w:t>
            </w:r>
          </w:p>
        </w:tc>
        <w:tc>
          <w:tcPr>
            <w:tcW w:w="5670" w:type="dxa"/>
          </w:tcPr>
          <w:p w:rsidR="0052515E" w:rsidRPr="0052515E" w:rsidRDefault="0052515E" w:rsidP="0052515E">
            <w:pPr>
              <w:pStyle w:val="ConsPlusTitle"/>
              <w:widowControl/>
              <w:ind w:left="122"/>
              <w:jc w:val="both"/>
              <w:rPr>
                <w:rFonts w:ascii="Times New Roman" w:hAnsi="Times New Roman" w:cs="Times New Roman"/>
                <w:b w:val="0"/>
                <w:sz w:val="20"/>
              </w:rPr>
            </w:pPr>
          </w:p>
        </w:tc>
      </w:tr>
      <w:tr w:rsidR="0052515E" w:rsidRPr="0052515E" w:rsidTr="0052515E">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Смирнов Александр Александрович</w:t>
            </w:r>
          </w:p>
        </w:tc>
        <w:tc>
          <w:tcPr>
            <w:tcW w:w="5670" w:type="dxa"/>
          </w:tcPr>
          <w:p w:rsidR="0052515E" w:rsidRPr="0052515E" w:rsidRDefault="0052515E" w:rsidP="0052515E">
            <w:pPr>
              <w:pStyle w:val="ConsPlusTitle"/>
              <w:widowControl/>
              <w:ind w:left="122"/>
              <w:jc w:val="both"/>
              <w:rPr>
                <w:rFonts w:ascii="Times New Roman" w:hAnsi="Times New Roman" w:cs="Times New Roman"/>
                <w:b w:val="0"/>
                <w:sz w:val="20"/>
              </w:rPr>
            </w:pPr>
            <w:r w:rsidRPr="0052515E">
              <w:rPr>
                <w:rFonts w:ascii="Times New Roman" w:hAnsi="Times New Roman" w:cs="Times New Roman"/>
                <w:b w:val="0"/>
                <w:sz w:val="20"/>
              </w:rPr>
              <w:t>председатель Собрания депутатов Островского муниципального района Костромской области (по согласованию);</w:t>
            </w:r>
          </w:p>
        </w:tc>
      </w:tr>
      <w:tr w:rsidR="0052515E" w:rsidRPr="0052515E" w:rsidTr="0052515E">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Крылов Сергей Александрович</w:t>
            </w:r>
          </w:p>
        </w:tc>
        <w:tc>
          <w:tcPr>
            <w:tcW w:w="5670" w:type="dxa"/>
          </w:tcPr>
          <w:p w:rsidR="0052515E" w:rsidRPr="0052515E" w:rsidRDefault="0052515E" w:rsidP="0052515E">
            <w:pPr>
              <w:pStyle w:val="ConsPlusTitle"/>
              <w:widowControl/>
              <w:ind w:left="122"/>
              <w:jc w:val="both"/>
              <w:rPr>
                <w:rFonts w:ascii="Times New Roman" w:hAnsi="Times New Roman" w:cs="Times New Roman"/>
                <w:b w:val="0"/>
                <w:sz w:val="20"/>
              </w:rPr>
            </w:pPr>
            <w:r w:rsidRPr="0052515E">
              <w:rPr>
                <w:rFonts w:ascii="Times New Roman" w:hAnsi="Times New Roman" w:cs="Times New Roman"/>
                <w:b w:val="0"/>
                <w:sz w:val="20"/>
              </w:rPr>
              <w:t>депутат Костромской областной Думы (по согласованию);</w:t>
            </w:r>
          </w:p>
        </w:tc>
      </w:tr>
      <w:tr w:rsidR="0052515E" w:rsidRPr="0052515E" w:rsidTr="0052515E">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Аристова Галина Александровна</w:t>
            </w:r>
          </w:p>
        </w:tc>
        <w:tc>
          <w:tcPr>
            <w:tcW w:w="5670" w:type="dxa"/>
          </w:tcPr>
          <w:p w:rsidR="0052515E" w:rsidRPr="0052515E" w:rsidRDefault="0052515E" w:rsidP="0052515E">
            <w:pPr>
              <w:pStyle w:val="ConsPlusTitle"/>
              <w:widowControl/>
              <w:ind w:left="122"/>
              <w:jc w:val="both"/>
              <w:rPr>
                <w:rFonts w:ascii="Times New Roman" w:hAnsi="Times New Roman" w:cs="Times New Roman"/>
                <w:b w:val="0"/>
                <w:sz w:val="20"/>
              </w:rPr>
            </w:pPr>
            <w:r w:rsidRPr="0052515E">
              <w:rPr>
                <w:rFonts w:ascii="Times New Roman" w:hAnsi="Times New Roman" w:cs="Times New Roman"/>
                <w:b w:val="0"/>
                <w:sz w:val="20"/>
              </w:rPr>
              <w:t>председатель Островской районной организации Всероссийской общественной организации ветеранов (пенсионеров) войны, труда, Вооруженных сил и правоохранительных органов (по согласованию);</w:t>
            </w:r>
          </w:p>
        </w:tc>
      </w:tr>
      <w:tr w:rsidR="0052515E" w:rsidRPr="0052515E" w:rsidTr="0052515E">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Кудряшова Людмила Николаевна</w:t>
            </w:r>
          </w:p>
        </w:tc>
        <w:tc>
          <w:tcPr>
            <w:tcW w:w="5670" w:type="dxa"/>
          </w:tcPr>
          <w:p w:rsidR="0052515E" w:rsidRPr="0052515E" w:rsidRDefault="0052515E" w:rsidP="0052515E">
            <w:pPr>
              <w:pStyle w:val="ConsPlusTitle"/>
              <w:widowControl/>
              <w:ind w:left="122"/>
              <w:jc w:val="both"/>
              <w:rPr>
                <w:rFonts w:ascii="Times New Roman" w:hAnsi="Times New Roman" w:cs="Times New Roman"/>
                <w:b w:val="0"/>
                <w:i/>
                <w:sz w:val="20"/>
              </w:rPr>
            </w:pPr>
            <w:r w:rsidRPr="0052515E">
              <w:rPr>
                <w:rFonts w:ascii="Times New Roman" w:hAnsi="Times New Roman" w:cs="Times New Roman"/>
                <w:b w:val="0"/>
                <w:sz w:val="20"/>
              </w:rPr>
              <w:t>начальник финансового управления администрации Островского муниципального района Костромской области;</w:t>
            </w:r>
          </w:p>
        </w:tc>
      </w:tr>
      <w:tr w:rsidR="0052515E" w:rsidRPr="0052515E" w:rsidTr="0052515E">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Маслова Елена Георгиевна</w:t>
            </w:r>
          </w:p>
        </w:tc>
        <w:tc>
          <w:tcPr>
            <w:tcW w:w="5670" w:type="dxa"/>
          </w:tcPr>
          <w:p w:rsidR="0052515E" w:rsidRPr="0052515E" w:rsidRDefault="0052515E" w:rsidP="0052515E">
            <w:pPr>
              <w:pStyle w:val="ConsPlusTitle"/>
              <w:widowControl/>
              <w:ind w:left="122"/>
              <w:jc w:val="both"/>
              <w:rPr>
                <w:rFonts w:ascii="Times New Roman" w:hAnsi="Times New Roman" w:cs="Times New Roman"/>
                <w:b w:val="0"/>
                <w:i/>
                <w:sz w:val="20"/>
              </w:rPr>
            </w:pPr>
            <w:r w:rsidRPr="0052515E">
              <w:rPr>
                <w:rFonts w:ascii="Times New Roman" w:hAnsi="Times New Roman" w:cs="Times New Roman"/>
                <w:b w:val="0"/>
                <w:sz w:val="20"/>
              </w:rPr>
              <w:t>председатель общественного совета при главе Островского муниципального района Костромской области (по согласованию);</w:t>
            </w:r>
            <w:r w:rsidRPr="0052515E">
              <w:rPr>
                <w:rFonts w:ascii="Times New Roman" w:hAnsi="Times New Roman" w:cs="Times New Roman"/>
                <w:i/>
                <w:sz w:val="20"/>
              </w:rPr>
              <w:t xml:space="preserve"> </w:t>
            </w:r>
          </w:p>
        </w:tc>
      </w:tr>
      <w:tr w:rsidR="0052515E" w:rsidRPr="0052515E" w:rsidTr="0052515E">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Груздева Татьяна Николаевна</w:t>
            </w:r>
          </w:p>
        </w:tc>
        <w:tc>
          <w:tcPr>
            <w:tcW w:w="5670" w:type="dxa"/>
          </w:tcPr>
          <w:p w:rsidR="0052515E" w:rsidRPr="0052515E" w:rsidRDefault="0052515E" w:rsidP="0052515E">
            <w:pPr>
              <w:pStyle w:val="ConsPlusTitle"/>
              <w:widowControl/>
              <w:ind w:left="122"/>
              <w:jc w:val="both"/>
              <w:rPr>
                <w:rFonts w:ascii="Times New Roman" w:hAnsi="Times New Roman" w:cs="Times New Roman"/>
                <w:b w:val="0"/>
                <w:sz w:val="20"/>
              </w:rPr>
            </w:pPr>
            <w:r w:rsidRPr="0052515E">
              <w:rPr>
                <w:rFonts w:ascii="Times New Roman" w:hAnsi="Times New Roman" w:cs="Times New Roman"/>
                <w:b w:val="0"/>
                <w:sz w:val="20"/>
              </w:rPr>
              <w:t>заместитель главы администрации Островского муниципального района Костромской области;</w:t>
            </w:r>
          </w:p>
        </w:tc>
      </w:tr>
      <w:tr w:rsidR="0052515E" w:rsidRPr="0052515E" w:rsidTr="00232CBE">
        <w:trPr>
          <w:trHeight w:val="843"/>
        </w:trPr>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Кравчук Наталья Михайловна</w:t>
            </w:r>
          </w:p>
        </w:tc>
        <w:tc>
          <w:tcPr>
            <w:tcW w:w="5670" w:type="dxa"/>
          </w:tcPr>
          <w:p w:rsidR="0052515E" w:rsidRPr="0052515E" w:rsidRDefault="0052515E" w:rsidP="0052515E">
            <w:pPr>
              <w:pStyle w:val="ConsPlusTitle"/>
              <w:widowControl/>
              <w:ind w:left="122"/>
              <w:jc w:val="both"/>
              <w:rPr>
                <w:rFonts w:ascii="Times New Roman" w:hAnsi="Times New Roman" w:cs="Times New Roman"/>
                <w:b w:val="0"/>
                <w:sz w:val="20"/>
              </w:rPr>
            </w:pPr>
            <w:r w:rsidRPr="0052515E">
              <w:rPr>
                <w:rFonts w:ascii="Times New Roman" w:hAnsi="Times New Roman" w:cs="Times New Roman"/>
                <w:b w:val="0"/>
                <w:sz w:val="20"/>
              </w:rPr>
              <w:t>главный специалист отдела  строительства,  архитектуры, ЖКХ, природных ресурсов и охраны окружающей среды администрации Островского муниципального района Костромской области;</w:t>
            </w:r>
          </w:p>
        </w:tc>
      </w:tr>
      <w:tr w:rsidR="0052515E" w:rsidRPr="0052515E" w:rsidTr="0052515E">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Охотников Сергей Владимирович</w:t>
            </w:r>
          </w:p>
        </w:tc>
        <w:tc>
          <w:tcPr>
            <w:tcW w:w="5670" w:type="dxa"/>
          </w:tcPr>
          <w:p w:rsidR="0052515E" w:rsidRPr="0052515E" w:rsidRDefault="0052515E" w:rsidP="00232CBE">
            <w:pPr>
              <w:pStyle w:val="ConsPlusTitle"/>
              <w:widowControl/>
              <w:ind w:left="122"/>
              <w:jc w:val="both"/>
              <w:rPr>
                <w:rFonts w:ascii="Times New Roman" w:hAnsi="Times New Roman" w:cs="Times New Roman"/>
                <w:b w:val="0"/>
                <w:sz w:val="20"/>
              </w:rPr>
            </w:pPr>
            <w:r w:rsidRPr="0052515E">
              <w:rPr>
                <w:rFonts w:ascii="Times New Roman" w:hAnsi="Times New Roman" w:cs="Times New Roman"/>
                <w:b w:val="0"/>
                <w:sz w:val="20"/>
              </w:rPr>
              <w:t>депутат Собрания депутатов Островского муниципального района Костромской области (по согласованию);</w:t>
            </w:r>
          </w:p>
        </w:tc>
      </w:tr>
      <w:tr w:rsidR="0052515E" w:rsidRPr="0052515E" w:rsidTr="0052515E">
        <w:tc>
          <w:tcPr>
            <w:tcW w:w="675" w:type="dxa"/>
          </w:tcPr>
          <w:p w:rsidR="0052515E" w:rsidRPr="0052515E" w:rsidRDefault="0052515E" w:rsidP="0052515E">
            <w:pPr>
              <w:pStyle w:val="ConsPlusTitle"/>
              <w:widowControl/>
              <w:numPr>
                <w:ilvl w:val="0"/>
                <w:numId w:val="21"/>
              </w:numPr>
              <w:tabs>
                <w:tab w:val="clear" w:pos="720"/>
                <w:tab w:val="num" w:pos="426"/>
              </w:tabs>
              <w:adjustRightInd w:val="0"/>
              <w:ind w:left="426" w:hanging="284"/>
              <w:jc w:val="center"/>
              <w:rPr>
                <w:rFonts w:ascii="Times New Roman" w:hAnsi="Times New Roman" w:cs="Times New Roman"/>
                <w:b w:val="0"/>
                <w:sz w:val="20"/>
              </w:rPr>
            </w:pPr>
          </w:p>
        </w:tc>
        <w:tc>
          <w:tcPr>
            <w:tcW w:w="3119" w:type="dxa"/>
          </w:tcPr>
          <w:p w:rsidR="0052515E" w:rsidRPr="0052515E" w:rsidRDefault="0052515E" w:rsidP="0052515E">
            <w:pPr>
              <w:pStyle w:val="ConsPlusTitle"/>
              <w:widowControl/>
              <w:ind w:left="72"/>
              <w:rPr>
                <w:rFonts w:ascii="Times New Roman" w:hAnsi="Times New Roman" w:cs="Times New Roman"/>
                <w:b w:val="0"/>
                <w:sz w:val="20"/>
              </w:rPr>
            </w:pPr>
            <w:r w:rsidRPr="0052515E">
              <w:rPr>
                <w:rFonts w:ascii="Times New Roman" w:hAnsi="Times New Roman" w:cs="Times New Roman"/>
                <w:b w:val="0"/>
                <w:sz w:val="20"/>
              </w:rPr>
              <w:t>Диденко Нина Александровна</w:t>
            </w:r>
          </w:p>
        </w:tc>
        <w:tc>
          <w:tcPr>
            <w:tcW w:w="5670" w:type="dxa"/>
          </w:tcPr>
          <w:p w:rsidR="0052515E" w:rsidRPr="0052515E" w:rsidRDefault="0052515E" w:rsidP="00232CBE">
            <w:pPr>
              <w:pStyle w:val="ConsPlusTitle"/>
              <w:widowControl/>
              <w:ind w:left="122"/>
              <w:jc w:val="both"/>
              <w:rPr>
                <w:rFonts w:ascii="Times New Roman" w:hAnsi="Times New Roman" w:cs="Times New Roman"/>
                <w:b w:val="0"/>
                <w:sz w:val="20"/>
              </w:rPr>
            </w:pPr>
            <w:r w:rsidRPr="0052515E">
              <w:rPr>
                <w:rFonts w:ascii="Times New Roman" w:hAnsi="Times New Roman" w:cs="Times New Roman"/>
                <w:b w:val="0"/>
                <w:sz w:val="20"/>
              </w:rPr>
              <w:t>глава Островского (центрального) сельского поселения Островского муниципального района Костромской области (по согласованию).</w:t>
            </w:r>
          </w:p>
        </w:tc>
      </w:tr>
    </w:tbl>
    <w:p w:rsidR="0052515E" w:rsidRPr="0052515E" w:rsidRDefault="0052515E" w:rsidP="0052515E">
      <w:pPr>
        <w:jc w:val="right"/>
      </w:pPr>
      <w:r w:rsidRPr="0052515E">
        <w:t>Приложение №2</w:t>
      </w:r>
    </w:p>
    <w:p w:rsidR="0052515E" w:rsidRPr="0052515E" w:rsidRDefault="0052515E" w:rsidP="0052515E">
      <w:pPr>
        <w:jc w:val="right"/>
      </w:pPr>
      <w:r w:rsidRPr="0052515E">
        <w:t>к постановлению администрации</w:t>
      </w:r>
    </w:p>
    <w:p w:rsidR="0052515E" w:rsidRPr="0052515E" w:rsidRDefault="0052515E" w:rsidP="0052515E">
      <w:pPr>
        <w:jc w:val="right"/>
      </w:pPr>
      <w:r w:rsidRPr="0052515E">
        <w:t xml:space="preserve"> Островского муниципального района</w:t>
      </w:r>
    </w:p>
    <w:p w:rsidR="0052515E" w:rsidRPr="0052515E" w:rsidRDefault="0052515E" w:rsidP="0052515E">
      <w:pPr>
        <w:jc w:val="right"/>
      </w:pPr>
      <w:r w:rsidRPr="0052515E">
        <w:t xml:space="preserve"> Костромской области</w:t>
      </w:r>
    </w:p>
    <w:p w:rsidR="0052515E" w:rsidRPr="0052515E" w:rsidRDefault="0052515E" w:rsidP="0052515E">
      <w:pPr>
        <w:jc w:val="right"/>
      </w:pPr>
      <w:r w:rsidRPr="0052515E">
        <w:t>от «</w:t>
      </w:r>
      <w:r w:rsidR="00232CBE" w:rsidRPr="004F0EEA">
        <w:t>28</w:t>
      </w:r>
      <w:r w:rsidRPr="0052515E">
        <w:t>» февраля 2017 года</w:t>
      </w:r>
    </w:p>
    <w:p w:rsidR="0052515E" w:rsidRPr="0052515E" w:rsidRDefault="0052515E" w:rsidP="0052515E">
      <w:pPr>
        <w:pStyle w:val="Default"/>
        <w:jc w:val="center"/>
        <w:rPr>
          <w:color w:val="auto"/>
          <w:sz w:val="20"/>
          <w:szCs w:val="20"/>
        </w:rPr>
      </w:pPr>
      <w:r w:rsidRPr="0052515E">
        <w:rPr>
          <w:bCs/>
          <w:color w:val="auto"/>
          <w:sz w:val="20"/>
          <w:szCs w:val="20"/>
        </w:rPr>
        <w:t>Положение</w:t>
      </w:r>
    </w:p>
    <w:p w:rsidR="0052515E" w:rsidRPr="0052515E" w:rsidRDefault="0052515E" w:rsidP="0052515E">
      <w:pPr>
        <w:pStyle w:val="Default"/>
        <w:jc w:val="center"/>
        <w:rPr>
          <w:sz w:val="20"/>
          <w:szCs w:val="20"/>
        </w:rPr>
      </w:pPr>
      <w:r w:rsidRPr="0052515E">
        <w:rPr>
          <w:sz w:val="20"/>
          <w:szCs w:val="20"/>
        </w:rPr>
        <w:t xml:space="preserve">об общественной муниципальной комиссии </w:t>
      </w:r>
    </w:p>
    <w:p w:rsidR="0052515E" w:rsidRPr="0052515E" w:rsidRDefault="0052515E" w:rsidP="0052515E">
      <w:pPr>
        <w:pStyle w:val="Default"/>
        <w:jc w:val="center"/>
        <w:rPr>
          <w:color w:val="auto"/>
          <w:sz w:val="20"/>
          <w:szCs w:val="20"/>
        </w:rPr>
      </w:pPr>
      <w:r w:rsidRPr="0052515E">
        <w:rPr>
          <w:sz w:val="20"/>
          <w:szCs w:val="20"/>
        </w:rPr>
        <w:t xml:space="preserve">Островского муниципального района Костромской области  </w:t>
      </w:r>
    </w:p>
    <w:p w:rsidR="0052515E" w:rsidRPr="0052515E" w:rsidRDefault="0052515E" w:rsidP="0052515E">
      <w:pPr>
        <w:pStyle w:val="Default"/>
        <w:ind w:firstLine="709"/>
        <w:jc w:val="center"/>
        <w:rPr>
          <w:color w:val="auto"/>
          <w:sz w:val="20"/>
          <w:szCs w:val="20"/>
        </w:rPr>
      </w:pPr>
      <w:r w:rsidRPr="0052515E">
        <w:rPr>
          <w:color w:val="auto"/>
          <w:sz w:val="20"/>
          <w:szCs w:val="20"/>
        </w:rPr>
        <w:t>1. Общие положения</w:t>
      </w:r>
    </w:p>
    <w:p w:rsidR="0052515E" w:rsidRPr="0052515E" w:rsidRDefault="0052515E" w:rsidP="0052515E">
      <w:pPr>
        <w:pStyle w:val="Default"/>
        <w:ind w:firstLine="709"/>
        <w:jc w:val="both"/>
        <w:rPr>
          <w:color w:val="auto"/>
          <w:sz w:val="20"/>
          <w:szCs w:val="20"/>
        </w:rPr>
      </w:pPr>
      <w:r w:rsidRPr="0052515E">
        <w:rPr>
          <w:color w:val="auto"/>
          <w:sz w:val="20"/>
          <w:szCs w:val="20"/>
        </w:rPr>
        <w:t>1.1. О</w:t>
      </w:r>
      <w:r w:rsidRPr="0052515E">
        <w:rPr>
          <w:sz w:val="20"/>
          <w:szCs w:val="20"/>
        </w:rPr>
        <w:t xml:space="preserve">бщественная муниципальная комиссия Островского муниципального района Костромской области  </w:t>
      </w:r>
      <w:r w:rsidRPr="0052515E">
        <w:rPr>
          <w:color w:val="auto"/>
          <w:sz w:val="20"/>
          <w:szCs w:val="20"/>
        </w:rPr>
        <w:t>(далее – К</w:t>
      </w:r>
      <w:r w:rsidRPr="0052515E">
        <w:rPr>
          <w:sz w:val="20"/>
          <w:szCs w:val="20"/>
        </w:rPr>
        <w:t>омиссия</w:t>
      </w:r>
      <w:r w:rsidRPr="0052515E">
        <w:rPr>
          <w:color w:val="auto"/>
          <w:sz w:val="20"/>
          <w:szCs w:val="20"/>
        </w:rPr>
        <w:t>) является коллегиальным органом, обеспечивающим рассмотрение и оценку предложений заинтересованных лиц о включении дворовых территорий в муниципальную программу формирования</w:t>
      </w:r>
      <w:r w:rsidRPr="0052515E">
        <w:rPr>
          <w:sz w:val="20"/>
          <w:szCs w:val="20"/>
        </w:rPr>
        <w:t xml:space="preserve"> современной городской среды на территории Островского муниципального района Костромской области</w:t>
      </w:r>
      <w:r w:rsidRPr="0052515E">
        <w:rPr>
          <w:color w:val="auto"/>
          <w:sz w:val="20"/>
          <w:szCs w:val="20"/>
        </w:rPr>
        <w:t xml:space="preserve">. </w:t>
      </w:r>
    </w:p>
    <w:p w:rsidR="0052515E" w:rsidRPr="0052515E" w:rsidRDefault="0052515E" w:rsidP="0052515E">
      <w:pPr>
        <w:pStyle w:val="Default"/>
        <w:ind w:firstLine="709"/>
        <w:jc w:val="both"/>
        <w:rPr>
          <w:color w:val="auto"/>
          <w:sz w:val="20"/>
          <w:szCs w:val="20"/>
        </w:rPr>
      </w:pPr>
      <w:r w:rsidRPr="0052515E">
        <w:rPr>
          <w:color w:val="auto"/>
          <w:sz w:val="20"/>
          <w:szCs w:val="20"/>
        </w:rPr>
        <w:t>1.2. К</w:t>
      </w:r>
      <w:r w:rsidRPr="0052515E">
        <w:rPr>
          <w:sz w:val="20"/>
          <w:szCs w:val="20"/>
        </w:rPr>
        <w:t>омиссия</w:t>
      </w:r>
      <w:r w:rsidRPr="0052515E">
        <w:rPr>
          <w:color w:val="auto"/>
          <w:sz w:val="20"/>
          <w:szCs w:val="20"/>
        </w:rPr>
        <w:t xml:space="preserve"> формируется в составе председателя К</w:t>
      </w:r>
      <w:r w:rsidRPr="0052515E">
        <w:rPr>
          <w:sz w:val="20"/>
          <w:szCs w:val="20"/>
        </w:rPr>
        <w:t>омиссии</w:t>
      </w:r>
      <w:r w:rsidRPr="0052515E">
        <w:rPr>
          <w:color w:val="auto"/>
          <w:sz w:val="20"/>
          <w:szCs w:val="20"/>
        </w:rPr>
        <w:t>, заместителя председателя К</w:t>
      </w:r>
      <w:r w:rsidRPr="0052515E">
        <w:rPr>
          <w:sz w:val="20"/>
          <w:szCs w:val="20"/>
        </w:rPr>
        <w:t>омиссии</w:t>
      </w:r>
      <w:r w:rsidRPr="0052515E">
        <w:rPr>
          <w:color w:val="auto"/>
          <w:sz w:val="20"/>
          <w:szCs w:val="20"/>
        </w:rPr>
        <w:t>, секретаря К</w:t>
      </w:r>
      <w:r w:rsidRPr="0052515E">
        <w:rPr>
          <w:sz w:val="20"/>
          <w:szCs w:val="20"/>
        </w:rPr>
        <w:t>омиссии</w:t>
      </w:r>
      <w:r w:rsidRPr="0052515E">
        <w:rPr>
          <w:color w:val="auto"/>
          <w:sz w:val="20"/>
          <w:szCs w:val="20"/>
        </w:rPr>
        <w:t>, членов К</w:t>
      </w:r>
      <w:r w:rsidRPr="0052515E">
        <w:rPr>
          <w:sz w:val="20"/>
          <w:szCs w:val="20"/>
        </w:rPr>
        <w:t>омиссии</w:t>
      </w:r>
      <w:r w:rsidRPr="0052515E">
        <w:rPr>
          <w:color w:val="auto"/>
          <w:sz w:val="20"/>
          <w:szCs w:val="20"/>
        </w:rPr>
        <w:t xml:space="preserve">. </w:t>
      </w:r>
    </w:p>
    <w:p w:rsidR="0052515E" w:rsidRPr="0052515E" w:rsidRDefault="0052515E" w:rsidP="0052515E">
      <w:pPr>
        <w:pStyle w:val="Default"/>
        <w:ind w:firstLine="709"/>
        <w:jc w:val="both"/>
        <w:rPr>
          <w:color w:val="auto"/>
          <w:sz w:val="20"/>
          <w:szCs w:val="20"/>
        </w:rPr>
      </w:pPr>
      <w:r w:rsidRPr="0052515E">
        <w:rPr>
          <w:color w:val="auto"/>
          <w:sz w:val="20"/>
          <w:szCs w:val="20"/>
        </w:rPr>
        <w:lastRenderedPageBreak/>
        <w:t>1.3. Положение о К</w:t>
      </w:r>
      <w:r w:rsidRPr="0052515E">
        <w:rPr>
          <w:sz w:val="20"/>
          <w:szCs w:val="20"/>
        </w:rPr>
        <w:t>омиссии</w:t>
      </w:r>
      <w:r w:rsidRPr="0052515E">
        <w:rPr>
          <w:color w:val="auto"/>
          <w:sz w:val="20"/>
          <w:szCs w:val="20"/>
        </w:rPr>
        <w:t xml:space="preserve"> и персональный состав К</w:t>
      </w:r>
      <w:r w:rsidRPr="0052515E">
        <w:rPr>
          <w:sz w:val="20"/>
          <w:szCs w:val="20"/>
        </w:rPr>
        <w:t>омиссии</w:t>
      </w:r>
      <w:r w:rsidRPr="0052515E">
        <w:rPr>
          <w:color w:val="auto"/>
          <w:sz w:val="20"/>
          <w:szCs w:val="20"/>
        </w:rPr>
        <w:t xml:space="preserve"> утверждаются постановлением администрации </w:t>
      </w:r>
      <w:r w:rsidRPr="0052515E">
        <w:rPr>
          <w:sz w:val="20"/>
          <w:szCs w:val="20"/>
        </w:rPr>
        <w:t>Островского</w:t>
      </w:r>
      <w:r w:rsidRPr="0052515E">
        <w:rPr>
          <w:color w:val="auto"/>
          <w:sz w:val="20"/>
          <w:szCs w:val="20"/>
        </w:rPr>
        <w:t xml:space="preserve"> муниципального района Костромской области. </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1.4. </w:t>
      </w:r>
      <w:proofErr w:type="gramStart"/>
      <w:r w:rsidRPr="0052515E">
        <w:rPr>
          <w:color w:val="auto"/>
          <w:sz w:val="20"/>
          <w:szCs w:val="20"/>
        </w:rPr>
        <w:t>К</w:t>
      </w:r>
      <w:r w:rsidRPr="0052515E">
        <w:rPr>
          <w:sz w:val="20"/>
          <w:szCs w:val="20"/>
        </w:rPr>
        <w:t>омиссия</w:t>
      </w:r>
      <w:r w:rsidRPr="0052515E">
        <w:rPr>
          <w:color w:val="auto"/>
          <w:sz w:val="20"/>
          <w:szCs w:val="20"/>
        </w:rPr>
        <w:t xml:space="preserve"> осуществляет свою деятельность в соответствии с законодательством Российской Федерации и Костромской области, нормативными правовыми актами </w:t>
      </w:r>
      <w:r w:rsidRPr="0052515E">
        <w:rPr>
          <w:sz w:val="20"/>
          <w:szCs w:val="20"/>
        </w:rPr>
        <w:t>Островского</w:t>
      </w:r>
      <w:r w:rsidRPr="0052515E">
        <w:rPr>
          <w:color w:val="auto"/>
          <w:sz w:val="20"/>
          <w:szCs w:val="20"/>
        </w:rPr>
        <w:t xml:space="preserve"> муниципального района Костромской области, а также </w:t>
      </w:r>
      <w:r w:rsidRPr="0052515E">
        <w:rPr>
          <w:sz w:val="20"/>
          <w:szCs w:val="20"/>
        </w:rPr>
        <w:t>Порядком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территории Островского муниципального района Костромской области в 2017 году</w:t>
      </w:r>
      <w:r w:rsidRPr="0052515E">
        <w:rPr>
          <w:color w:val="auto"/>
          <w:sz w:val="20"/>
          <w:szCs w:val="20"/>
        </w:rPr>
        <w:t>, утвержденным</w:t>
      </w:r>
      <w:r w:rsidRPr="0052515E">
        <w:rPr>
          <w:sz w:val="20"/>
          <w:szCs w:val="20"/>
        </w:rPr>
        <w:t xml:space="preserve"> постановлением администрации Островского муниципального района Костромской области</w:t>
      </w:r>
      <w:proofErr w:type="gramEnd"/>
      <w:r w:rsidRPr="0052515E">
        <w:rPr>
          <w:sz w:val="20"/>
          <w:szCs w:val="20"/>
        </w:rPr>
        <w:t xml:space="preserve"> от 22 февраля 2017 года № 50 «</w:t>
      </w:r>
      <w:r w:rsidRPr="0052515E">
        <w:rPr>
          <w:bCs/>
          <w:sz w:val="20"/>
          <w:szCs w:val="20"/>
        </w:rPr>
        <w:t xml:space="preserve">Об утверждении </w:t>
      </w:r>
      <w:r w:rsidRPr="0052515E">
        <w:rPr>
          <w:sz w:val="20"/>
          <w:szCs w:val="20"/>
        </w:rPr>
        <w:t>Порядка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территории Островского муниципального района Костромской области в 2017 году»</w:t>
      </w:r>
      <w:r w:rsidRPr="0052515E">
        <w:rPr>
          <w:color w:val="auto"/>
          <w:sz w:val="20"/>
          <w:szCs w:val="20"/>
        </w:rPr>
        <w:t xml:space="preserve"> (далее - Порядок). </w:t>
      </w:r>
    </w:p>
    <w:p w:rsidR="0052515E" w:rsidRPr="0052515E" w:rsidRDefault="0052515E" w:rsidP="0052515E">
      <w:pPr>
        <w:ind w:firstLine="720"/>
        <w:jc w:val="center"/>
      </w:pPr>
      <w:bookmarkStart w:id="7" w:name="sub_33"/>
      <w:r w:rsidRPr="0052515E">
        <w:t>2. Функции Комиссии.</w:t>
      </w:r>
    </w:p>
    <w:p w:rsidR="0052515E" w:rsidRPr="0052515E" w:rsidRDefault="0052515E" w:rsidP="0052515E">
      <w:pPr>
        <w:ind w:firstLine="720"/>
        <w:jc w:val="both"/>
      </w:pPr>
      <w:bookmarkStart w:id="8" w:name="sub_2013"/>
      <w:bookmarkEnd w:id="7"/>
      <w:r w:rsidRPr="0052515E">
        <w:t>2.1. Комиссия выполняет следующие функции:</w:t>
      </w:r>
    </w:p>
    <w:p w:rsidR="0052515E" w:rsidRPr="0052515E" w:rsidRDefault="0052515E" w:rsidP="0052515E">
      <w:pPr>
        <w:ind w:firstLine="720"/>
        <w:jc w:val="both"/>
      </w:pPr>
      <w:r w:rsidRPr="0052515E">
        <w:t xml:space="preserve">2.2.1 рассматривает предложения заинтересованных лиц о включении дворовой территории в муниципальную программу формирования современной городской среды на территории </w:t>
      </w:r>
      <w:r w:rsidRPr="0052515E">
        <w:rPr>
          <w:lang w:eastAsia="zh-CN"/>
        </w:rPr>
        <w:t>Островского</w:t>
      </w:r>
      <w:r w:rsidRPr="0052515E">
        <w:t xml:space="preserve"> муниципального района Костромской области;</w:t>
      </w:r>
    </w:p>
    <w:p w:rsidR="0052515E" w:rsidRPr="0052515E" w:rsidRDefault="0052515E" w:rsidP="0052515E">
      <w:pPr>
        <w:ind w:firstLine="720"/>
        <w:jc w:val="both"/>
      </w:pPr>
      <w:bookmarkStart w:id="9" w:name="sub_2014"/>
      <w:bookmarkEnd w:id="8"/>
      <w:r w:rsidRPr="0052515E">
        <w:t>2.2.2 оценивает предложения заинтересованных лиц на предмет соответствия предложения и прилагаемых к нему документов требованиям, установленным Порядком, в том числе к составу и оформлению;</w:t>
      </w:r>
    </w:p>
    <w:p w:rsidR="0052515E" w:rsidRPr="0052515E" w:rsidRDefault="0052515E" w:rsidP="0052515E">
      <w:pPr>
        <w:ind w:firstLine="720"/>
        <w:jc w:val="both"/>
      </w:pPr>
      <w:bookmarkStart w:id="10" w:name="sub_2017"/>
      <w:bookmarkEnd w:id="9"/>
      <w:r w:rsidRPr="0052515E">
        <w:t xml:space="preserve">2.2.3 направляет протоколы Комиссии в администрацию </w:t>
      </w:r>
      <w:r w:rsidRPr="0052515E">
        <w:rPr>
          <w:lang w:eastAsia="zh-CN"/>
        </w:rPr>
        <w:t xml:space="preserve">Островского </w:t>
      </w:r>
      <w:r w:rsidRPr="0052515E">
        <w:t>муниципального района Костромской области.</w:t>
      </w:r>
    </w:p>
    <w:bookmarkEnd w:id="10"/>
    <w:p w:rsidR="0052515E" w:rsidRPr="0052515E" w:rsidRDefault="0052515E" w:rsidP="0052515E">
      <w:pPr>
        <w:pStyle w:val="Default"/>
        <w:ind w:firstLine="709"/>
        <w:jc w:val="center"/>
        <w:rPr>
          <w:color w:val="auto"/>
          <w:sz w:val="20"/>
          <w:szCs w:val="20"/>
        </w:rPr>
      </w:pPr>
      <w:r w:rsidRPr="0052515E">
        <w:rPr>
          <w:color w:val="auto"/>
          <w:sz w:val="20"/>
          <w:szCs w:val="20"/>
        </w:rPr>
        <w:t>3. Организация деятельности Комиссии</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3.1. Председатель Комиссии: </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 руководит деятельностью Комиссии; </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 принимает решение о проведении заседания Комиссии; </w:t>
      </w:r>
    </w:p>
    <w:p w:rsidR="0052515E" w:rsidRPr="0052515E" w:rsidRDefault="0052515E" w:rsidP="0052515E">
      <w:pPr>
        <w:pStyle w:val="Default"/>
        <w:ind w:firstLine="709"/>
        <w:jc w:val="both"/>
        <w:rPr>
          <w:color w:val="auto"/>
          <w:sz w:val="20"/>
          <w:szCs w:val="20"/>
        </w:rPr>
      </w:pPr>
      <w:r w:rsidRPr="0052515E">
        <w:rPr>
          <w:color w:val="auto"/>
          <w:sz w:val="20"/>
          <w:szCs w:val="20"/>
        </w:rPr>
        <w:t>- председательствует на заседаниях Комиссии.</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В случае отсутствия председателя Комиссии его функции выполняет заместитель председателя Комиссии. </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3.2. Секретарь Комиссии: </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 организует заседание Комиссии; </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 оформляет протокол по результатам заседания Комиссии; </w:t>
      </w:r>
    </w:p>
    <w:p w:rsidR="0052515E" w:rsidRPr="0052515E" w:rsidRDefault="0052515E" w:rsidP="0052515E">
      <w:pPr>
        <w:pStyle w:val="Default"/>
        <w:ind w:firstLine="709"/>
        <w:jc w:val="both"/>
        <w:rPr>
          <w:color w:val="auto"/>
          <w:sz w:val="20"/>
          <w:szCs w:val="20"/>
        </w:rPr>
      </w:pPr>
      <w:r w:rsidRPr="0052515E">
        <w:rPr>
          <w:color w:val="auto"/>
          <w:sz w:val="20"/>
          <w:szCs w:val="20"/>
        </w:rPr>
        <w:t>- обеспечивает направление протоколов Комиссии в администрацию</w:t>
      </w:r>
      <w:r w:rsidRPr="0052515E">
        <w:rPr>
          <w:color w:val="FF0000"/>
          <w:sz w:val="20"/>
          <w:szCs w:val="20"/>
        </w:rPr>
        <w:t xml:space="preserve"> </w:t>
      </w:r>
      <w:r w:rsidRPr="0052515E">
        <w:rPr>
          <w:sz w:val="20"/>
          <w:szCs w:val="20"/>
        </w:rPr>
        <w:t>Островского</w:t>
      </w:r>
      <w:r w:rsidRPr="0052515E">
        <w:rPr>
          <w:color w:val="auto"/>
          <w:sz w:val="20"/>
          <w:szCs w:val="20"/>
        </w:rPr>
        <w:t xml:space="preserve"> муниципального района Костромской области</w:t>
      </w:r>
      <w:proofErr w:type="gramStart"/>
      <w:r w:rsidRPr="0052515E">
        <w:rPr>
          <w:color w:val="auto"/>
          <w:sz w:val="20"/>
          <w:szCs w:val="20"/>
        </w:rPr>
        <w:t xml:space="preserve"> .</w:t>
      </w:r>
      <w:proofErr w:type="gramEnd"/>
      <w:r w:rsidRPr="0052515E">
        <w:rPr>
          <w:color w:val="auto"/>
          <w:sz w:val="20"/>
          <w:szCs w:val="20"/>
        </w:rPr>
        <w:t xml:space="preserve"> </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3.3. Члены Комиссии: </w:t>
      </w:r>
    </w:p>
    <w:p w:rsidR="0052515E" w:rsidRPr="0052515E" w:rsidRDefault="0052515E" w:rsidP="0052515E">
      <w:pPr>
        <w:pStyle w:val="Default"/>
        <w:ind w:firstLine="709"/>
        <w:jc w:val="both"/>
        <w:rPr>
          <w:color w:val="auto"/>
          <w:sz w:val="20"/>
          <w:szCs w:val="20"/>
        </w:rPr>
      </w:pPr>
      <w:r w:rsidRPr="0052515E">
        <w:rPr>
          <w:color w:val="auto"/>
          <w:sz w:val="20"/>
          <w:szCs w:val="20"/>
        </w:rPr>
        <w:t>- участвуют лично в заседаниях Комиссии.</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3.4. Заседание Комиссии считается правомочным, если на нем присутствует не менее двух третей от общего числа членов Комиссии. </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3.5. Решения Комиссии: </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 принимаются путем открытого голосования простым большинством голосов присутствующих на заседании членов Комиссии. В случае равенства голосов решающим является голос председательствующего; </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 оформляются в виде протоколов, которые подписывает председательствующий. </w:t>
      </w:r>
    </w:p>
    <w:p w:rsidR="0052515E" w:rsidRPr="0052515E" w:rsidRDefault="0052515E" w:rsidP="0052515E">
      <w:pPr>
        <w:pStyle w:val="Default"/>
        <w:ind w:firstLine="709"/>
        <w:jc w:val="both"/>
        <w:rPr>
          <w:color w:val="auto"/>
          <w:sz w:val="20"/>
          <w:szCs w:val="20"/>
        </w:rPr>
      </w:pPr>
      <w:r w:rsidRPr="0052515E">
        <w:rPr>
          <w:color w:val="auto"/>
          <w:sz w:val="20"/>
          <w:szCs w:val="20"/>
        </w:rPr>
        <w:t xml:space="preserve">3.6. Обеспечение работы Комиссии осуществляет администрация </w:t>
      </w:r>
      <w:r w:rsidRPr="0052515E">
        <w:rPr>
          <w:sz w:val="20"/>
          <w:szCs w:val="20"/>
        </w:rPr>
        <w:t xml:space="preserve">Островского </w:t>
      </w:r>
      <w:r w:rsidRPr="0052515E">
        <w:rPr>
          <w:color w:val="auto"/>
          <w:sz w:val="20"/>
          <w:szCs w:val="20"/>
        </w:rPr>
        <w:t xml:space="preserve">муниципального района Костромской области. </w:t>
      </w:r>
    </w:p>
    <w:p w:rsidR="0052515E" w:rsidRPr="0052515E" w:rsidRDefault="0052515E" w:rsidP="0052515E">
      <w:pPr>
        <w:tabs>
          <w:tab w:val="left" w:pos="0"/>
          <w:tab w:val="left" w:pos="8085"/>
          <w:tab w:val="right" w:pos="9356"/>
        </w:tabs>
        <w:jc w:val="center"/>
      </w:pPr>
    </w:p>
    <w:p w:rsidR="0052515E" w:rsidRPr="0052515E" w:rsidRDefault="0052515E" w:rsidP="0052515E">
      <w:pPr>
        <w:jc w:val="center"/>
      </w:pPr>
      <w:r w:rsidRPr="0052515E">
        <w:t>*      *      *      *      *      *      *</w:t>
      </w:r>
    </w:p>
    <w:p w:rsidR="0052515E" w:rsidRPr="0052515E" w:rsidRDefault="0052515E" w:rsidP="0052515E">
      <w:pPr>
        <w:jc w:val="center"/>
        <w:rPr>
          <w:b/>
        </w:rPr>
      </w:pPr>
    </w:p>
    <w:p w:rsidR="0052515E" w:rsidRPr="0052515E" w:rsidRDefault="0052515E" w:rsidP="0052515E">
      <w:pPr>
        <w:jc w:val="center"/>
        <w:rPr>
          <w:b/>
        </w:rPr>
      </w:pPr>
      <w:r w:rsidRPr="0052515E">
        <w:rPr>
          <w:b/>
        </w:rPr>
        <w:t>ПОСТАНОВЛЕНИЕ</w:t>
      </w:r>
    </w:p>
    <w:p w:rsidR="0052515E" w:rsidRPr="0052515E" w:rsidRDefault="0052515E" w:rsidP="0052515E">
      <w:pPr>
        <w:jc w:val="center"/>
        <w:rPr>
          <w:b/>
        </w:rPr>
      </w:pPr>
      <w:r w:rsidRPr="0052515E">
        <w:rPr>
          <w:b/>
        </w:rPr>
        <w:t>АДМИНИСТРАЦИИОСТРОВСКОГО  МУНИЦИПАЛЬНОГО РАЙОНА</w:t>
      </w:r>
    </w:p>
    <w:p w:rsidR="0052515E" w:rsidRPr="0052515E" w:rsidRDefault="0052515E" w:rsidP="0052515E">
      <w:pPr>
        <w:jc w:val="center"/>
        <w:rPr>
          <w:b/>
        </w:rPr>
      </w:pPr>
      <w:r w:rsidRPr="0052515E">
        <w:rPr>
          <w:b/>
        </w:rPr>
        <w:t>КОСТРОМСКОЙ ОБЛАСТИ</w:t>
      </w:r>
    </w:p>
    <w:p w:rsidR="0052515E" w:rsidRPr="0052515E" w:rsidRDefault="0052515E" w:rsidP="0052515E">
      <w:pPr>
        <w:jc w:val="center"/>
      </w:pPr>
    </w:p>
    <w:p w:rsidR="0052515E" w:rsidRPr="0052515E" w:rsidRDefault="0052515E" w:rsidP="0052515E">
      <w:pPr>
        <w:rPr>
          <w:b/>
        </w:rPr>
      </w:pPr>
      <w:r w:rsidRPr="0052515E">
        <w:rPr>
          <w:b/>
        </w:rPr>
        <w:t xml:space="preserve">от    03.03. 2017 г.                 № </w:t>
      </w:r>
      <w:bookmarkStart w:id="11" w:name="_GoBack"/>
      <w:bookmarkEnd w:id="11"/>
      <w:r w:rsidRPr="0052515E">
        <w:rPr>
          <w:b/>
        </w:rPr>
        <w:t xml:space="preserve">74                                          п. </w:t>
      </w:r>
      <w:proofErr w:type="gramStart"/>
      <w:r w:rsidRPr="0052515E">
        <w:rPr>
          <w:b/>
        </w:rPr>
        <w:t>Островское</w:t>
      </w:r>
      <w:proofErr w:type="gramEnd"/>
    </w:p>
    <w:p w:rsidR="0052515E" w:rsidRPr="0052515E" w:rsidRDefault="0052515E" w:rsidP="0052515E">
      <w:pPr>
        <w:shd w:val="clear" w:color="auto" w:fill="FFFFFF"/>
        <w:spacing w:line="278" w:lineRule="atLeast"/>
        <w:jc w:val="both"/>
      </w:pPr>
    </w:p>
    <w:p w:rsidR="0052515E" w:rsidRPr="0052515E" w:rsidRDefault="0052515E" w:rsidP="0052515E">
      <w:pPr>
        <w:jc w:val="both"/>
      </w:pPr>
      <w:r w:rsidRPr="0052515E">
        <w:t xml:space="preserve">О районном конкурсе «Лучший муниципальный </w:t>
      </w:r>
      <w:proofErr w:type="gramStart"/>
      <w:r w:rsidRPr="0052515E">
        <w:rPr>
          <w:lang w:val="en-US"/>
        </w:rPr>
        <w:t>c</w:t>
      </w:r>
      <w:proofErr w:type="spellStart"/>
      <w:proofErr w:type="gramEnd"/>
      <w:r w:rsidRPr="0052515E">
        <w:t>лужащий</w:t>
      </w:r>
      <w:proofErr w:type="spellEnd"/>
      <w:r w:rsidRPr="0052515E">
        <w:t xml:space="preserve"> Островского муниципального района»</w:t>
      </w:r>
    </w:p>
    <w:p w:rsidR="0052515E" w:rsidRPr="0052515E" w:rsidRDefault="0052515E" w:rsidP="0052515E">
      <w:pPr>
        <w:jc w:val="both"/>
      </w:pPr>
    </w:p>
    <w:p w:rsidR="0052515E" w:rsidRPr="0052515E" w:rsidRDefault="0052515E" w:rsidP="0052515E">
      <w:pPr>
        <w:pStyle w:val="Standard"/>
        <w:tabs>
          <w:tab w:val="left" w:pos="709"/>
        </w:tabs>
        <w:rPr>
          <w:rFonts w:eastAsia="Times New Roman" w:cs="Times New Roman"/>
          <w:spacing w:val="2"/>
          <w:sz w:val="20"/>
          <w:szCs w:val="20"/>
          <w:lang w:val="ru-RU" w:eastAsia="ru-RU"/>
        </w:rPr>
      </w:pPr>
      <w:r w:rsidRPr="0052515E">
        <w:rPr>
          <w:rFonts w:cs="Times New Roman"/>
          <w:spacing w:val="-2"/>
          <w:sz w:val="20"/>
          <w:szCs w:val="20"/>
          <w:lang w:val="ru-RU"/>
        </w:rPr>
        <w:tab/>
      </w:r>
      <w:r w:rsidRPr="0052515E">
        <w:rPr>
          <w:rFonts w:eastAsia="Times New Roman" w:cs="Times New Roman"/>
          <w:spacing w:val="2"/>
          <w:sz w:val="20"/>
          <w:szCs w:val="20"/>
          <w:lang w:eastAsia="ru-RU"/>
        </w:rPr>
        <w:t xml:space="preserve">В </w:t>
      </w:r>
      <w:proofErr w:type="spellStart"/>
      <w:r w:rsidRPr="0052515E">
        <w:rPr>
          <w:rFonts w:eastAsia="Times New Roman" w:cs="Times New Roman"/>
          <w:spacing w:val="2"/>
          <w:sz w:val="20"/>
          <w:szCs w:val="20"/>
          <w:lang w:eastAsia="ru-RU"/>
        </w:rPr>
        <w:t>целях</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выявления</w:t>
      </w:r>
      <w:proofErr w:type="spellEnd"/>
      <w:r w:rsidRPr="0052515E">
        <w:rPr>
          <w:rFonts w:eastAsia="Times New Roman" w:cs="Times New Roman"/>
          <w:spacing w:val="2"/>
          <w:sz w:val="20"/>
          <w:szCs w:val="20"/>
          <w:lang w:eastAsia="ru-RU"/>
        </w:rPr>
        <w:t xml:space="preserve"> и </w:t>
      </w:r>
      <w:proofErr w:type="spellStart"/>
      <w:r w:rsidRPr="0052515E">
        <w:rPr>
          <w:rFonts w:eastAsia="Times New Roman" w:cs="Times New Roman"/>
          <w:spacing w:val="2"/>
          <w:sz w:val="20"/>
          <w:szCs w:val="20"/>
          <w:lang w:eastAsia="ru-RU"/>
        </w:rPr>
        <w:t>распространения</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передового</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опыта</w:t>
      </w:r>
      <w:proofErr w:type="spellEnd"/>
      <w:r w:rsidRPr="0052515E">
        <w:rPr>
          <w:rFonts w:eastAsia="Times New Roman" w:cs="Times New Roman"/>
          <w:spacing w:val="2"/>
          <w:sz w:val="20"/>
          <w:szCs w:val="20"/>
          <w:lang w:eastAsia="ru-RU"/>
        </w:rPr>
        <w:t xml:space="preserve"> в </w:t>
      </w:r>
      <w:proofErr w:type="spellStart"/>
      <w:r w:rsidRPr="0052515E">
        <w:rPr>
          <w:rFonts w:eastAsia="Times New Roman" w:cs="Times New Roman"/>
          <w:spacing w:val="2"/>
          <w:sz w:val="20"/>
          <w:szCs w:val="20"/>
          <w:lang w:eastAsia="ru-RU"/>
        </w:rPr>
        <w:t>сфере</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муниципального</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управления</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совершенствования</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профессионального</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уровня</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муниципальных</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служащих</w:t>
      </w:r>
      <w:proofErr w:type="spellEnd"/>
      <w:r w:rsidRPr="0052515E">
        <w:rPr>
          <w:rFonts w:eastAsia="Times New Roman" w:cs="Times New Roman"/>
          <w:spacing w:val="2"/>
          <w:sz w:val="20"/>
          <w:szCs w:val="20"/>
          <w:lang w:eastAsia="ru-RU"/>
        </w:rPr>
        <w:t xml:space="preserve"> </w:t>
      </w:r>
      <w:r w:rsidRPr="0052515E">
        <w:rPr>
          <w:rFonts w:eastAsia="Times New Roman" w:cs="Times New Roman"/>
          <w:spacing w:val="2"/>
          <w:sz w:val="20"/>
          <w:szCs w:val="20"/>
          <w:lang w:val="ru-RU" w:eastAsia="ru-RU"/>
        </w:rPr>
        <w:t xml:space="preserve">Островского муниципального района </w:t>
      </w:r>
      <w:proofErr w:type="spellStart"/>
      <w:r w:rsidRPr="0052515E">
        <w:rPr>
          <w:rFonts w:eastAsia="Times New Roman" w:cs="Times New Roman"/>
          <w:spacing w:val="2"/>
          <w:sz w:val="20"/>
          <w:szCs w:val="20"/>
          <w:lang w:eastAsia="ru-RU"/>
        </w:rPr>
        <w:t>Костромской</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области</w:t>
      </w:r>
      <w:proofErr w:type="spellEnd"/>
      <w:r w:rsidRPr="0052515E">
        <w:rPr>
          <w:rFonts w:eastAsia="Times New Roman" w:cs="Times New Roman"/>
          <w:spacing w:val="2"/>
          <w:sz w:val="20"/>
          <w:szCs w:val="20"/>
          <w:lang w:val="ru-RU" w:eastAsia="ru-RU"/>
        </w:rPr>
        <w:t xml:space="preserve">, </w:t>
      </w:r>
      <w:proofErr w:type="spellStart"/>
      <w:r w:rsidRPr="0052515E">
        <w:rPr>
          <w:rFonts w:cs="Times New Roman"/>
          <w:spacing w:val="-2"/>
          <w:sz w:val="20"/>
          <w:szCs w:val="20"/>
        </w:rPr>
        <w:t>руководствуясьУставом</w:t>
      </w:r>
      <w:proofErr w:type="spellEnd"/>
      <w:r w:rsidRPr="0052515E">
        <w:rPr>
          <w:rFonts w:cs="Times New Roman"/>
          <w:spacing w:val="-2"/>
          <w:sz w:val="20"/>
          <w:szCs w:val="20"/>
          <w:lang w:val="ru-RU"/>
        </w:rPr>
        <w:t xml:space="preserve"> </w:t>
      </w:r>
      <w:proofErr w:type="spellStart"/>
      <w:r w:rsidRPr="0052515E">
        <w:rPr>
          <w:rFonts w:cs="Times New Roman"/>
          <w:spacing w:val="-2"/>
          <w:sz w:val="20"/>
          <w:szCs w:val="20"/>
        </w:rPr>
        <w:t>муниципального</w:t>
      </w:r>
      <w:proofErr w:type="spellEnd"/>
      <w:r w:rsidRPr="0052515E">
        <w:rPr>
          <w:rFonts w:cs="Times New Roman"/>
          <w:spacing w:val="-2"/>
          <w:sz w:val="20"/>
          <w:szCs w:val="20"/>
          <w:lang w:val="ru-RU"/>
        </w:rPr>
        <w:t xml:space="preserve"> </w:t>
      </w:r>
      <w:proofErr w:type="spellStart"/>
      <w:r w:rsidRPr="0052515E">
        <w:rPr>
          <w:rFonts w:cs="Times New Roman"/>
          <w:spacing w:val="-2"/>
          <w:sz w:val="20"/>
          <w:szCs w:val="20"/>
        </w:rPr>
        <w:t>образования</w:t>
      </w:r>
      <w:proofErr w:type="spellEnd"/>
      <w:r w:rsidRPr="0052515E">
        <w:rPr>
          <w:rFonts w:cs="Times New Roman"/>
          <w:spacing w:val="-2"/>
          <w:sz w:val="20"/>
          <w:szCs w:val="20"/>
          <w:lang w:val="ru-RU"/>
        </w:rPr>
        <w:t xml:space="preserve"> </w:t>
      </w:r>
      <w:r w:rsidRPr="0052515E">
        <w:rPr>
          <w:rFonts w:cs="Times New Roman"/>
          <w:sz w:val="20"/>
          <w:szCs w:val="20"/>
          <w:lang w:val="ru-RU"/>
        </w:rPr>
        <w:t xml:space="preserve">Островский </w:t>
      </w:r>
      <w:proofErr w:type="spellStart"/>
      <w:r w:rsidRPr="0052515E">
        <w:rPr>
          <w:rFonts w:cs="Times New Roman"/>
          <w:sz w:val="20"/>
          <w:szCs w:val="20"/>
        </w:rPr>
        <w:t>муниципальн</w:t>
      </w:r>
      <w:r w:rsidRPr="0052515E">
        <w:rPr>
          <w:rFonts w:cs="Times New Roman"/>
          <w:sz w:val="20"/>
          <w:szCs w:val="20"/>
          <w:lang w:val="ru-RU"/>
        </w:rPr>
        <w:t>ый</w:t>
      </w:r>
      <w:proofErr w:type="spellEnd"/>
      <w:r w:rsidRPr="0052515E">
        <w:rPr>
          <w:rFonts w:cs="Times New Roman"/>
          <w:sz w:val="20"/>
          <w:szCs w:val="20"/>
          <w:lang w:val="ru-RU"/>
        </w:rPr>
        <w:t xml:space="preserve"> </w:t>
      </w:r>
      <w:proofErr w:type="spellStart"/>
      <w:r w:rsidRPr="0052515E">
        <w:rPr>
          <w:rFonts w:cs="Times New Roman"/>
          <w:sz w:val="20"/>
          <w:szCs w:val="20"/>
        </w:rPr>
        <w:t>район</w:t>
      </w:r>
      <w:proofErr w:type="spellEnd"/>
      <w:r w:rsidRPr="0052515E">
        <w:rPr>
          <w:rFonts w:cs="Times New Roman"/>
          <w:sz w:val="20"/>
          <w:szCs w:val="20"/>
          <w:lang w:val="ru-RU"/>
        </w:rPr>
        <w:t xml:space="preserve">, </w:t>
      </w:r>
      <w:proofErr w:type="spellStart"/>
      <w:r w:rsidRPr="0052515E">
        <w:rPr>
          <w:rFonts w:cs="Times New Roman"/>
          <w:sz w:val="20"/>
          <w:szCs w:val="20"/>
        </w:rPr>
        <w:t>администрация</w:t>
      </w:r>
      <w:proofErr w:type="spellEnd"/>
      <w:r w:rsidRPr="0052515E">
        <w:rPr>
          <w:rFonts w:cs="Times New Roman"/>
          <w:sz w:val="20"/>
          <w:szCs w:val="20"/>
          <w:lang w:val="ru-RU"/>
        </w:rPr>
        <w:t xml:space="preserve"> Островского </w:t>
      </w:r>
      <w:proofErr w:type="spellStart"/>
      <w:r w:rsidRPr="0052515E">
        <w:rPr>
          <w:rFonts w:cs="Times New Roman"/>
          <w:sz w:val="20"/>
          <w:szCs w:val="20"/>
        </w:rPr>
        <w:t>муниципального</w:t>
      </w:r>
      <w:proofErr w:type="spellEnd"/>
      <w:r w:rsidRPr="0052515E">
        <w:rPr>
          <w:rFonts w:cs="Times New Roman"/>
          <w:sz w:val="20"/>
          <w:szCs w:val="20"/>
          <w:lang w:val="ru-RU"/>
        </w:rPr>
        <w:t xml:space="preserve"> </w:t>
      </w:r>
      <w:proofErr w:type="spellStart"/>
      <w:r w:rsidRPr="0052515E">
        <w:rPr>
          <w:rFonts w:cs="Times New Roman"/>
          <w:sz w:val="20"/>
          <w:szCs w:val="20"/>
        </w:rPr>
        <w:t>района</w:t>
      </w:r>
      <w:proofErr w:type="spellEnd"/>
      <w:r w:rsidRPr="0052515E">
        <w:rPr>
          <w:rFonts w:eastAsia="Times New Roman" w:cs="Times New Roman"/>
          <w:spacing w:val="2"/>
          <w:sz w:val="20"/>
          <w:szCs w:val="20"/>
          <w:lang w:eastAsia="ru-RU"/>
        </w:rPr>
        <w:t xml:space="preserve"> </w:t>
      </w:r>
      <w:r w:rsidRPr="0052515E">
        <w:rPr>
          <w:rFonts w:eastAsia="Times New Roman" w:cs="Times New Roman"/>
          <w:spacing w:val="2"/>
          <w:sz w:val="20"/>
          <w:szCs w:val="20"/>
          <w:lang w:val="ru-RU" w:eastAsia="ru-RU"/>
        </w:rPr>
        <w:t>П</w:t>
      </w:r>
      <w:proofErr w:type="spellStart"/>
      <w:r w:rsidRPr="0052515E">
        <w:rPr>
          <w:rFonts w:eastAsia="Times New Roman" w:cs="Times New Roman"/>
          <w:spacing w:val="2"/>
          <w:sz w:val="20"/>
          <w:szCs w:val="20"/>
          <w:lang w:eastAsia="ru-RU"/>
        </w:rPr>
        <w:t>остановля</w:t>
      </w:r>
      <w:r w:rsidRPr="0052515E">
        <w:rPr>
          <w:rFonts w:eastAsia="Times New Roman" w:cs="Times New Roman"/>
          <w:spacing w:val="2"/>
          <w:sz w:val="20"/>
          <w:szCs w:val="20"/>
          <w:lang w:val="ru-RU" w:eastAsia="ru-RU"/>
        </w:rPr>
        <w:t>ет</w:t>
      </w:r>
      <w:proofErr w:type="spellEnd"/>
      <w:r w:rsidRPr="0052515E">
        <w:rPr>
          <w:rFonts w:eastAsia="Times New Roman" w:cs="Times New Roman"/>
          <w:spacing w:val="2"/>
          <w:sz w:val="20"/>
          <w:szCs w:val="20"/>
          <w:lang w:eastAsia="ru-RU"/>
        </w:rPr>
        <w:t>:</w:t>
      </w:r>
      <w:r w:rsidRPr="0052515E">
        <w:rPr>
          <w:rFonts w:eastAsia="Times New Roman" w:cs="Times New Roman"/>
          <w:spacing w:val="2"/>
          <w:sz w:val="20"/>
          <w:szCs w:val="20"/>
          <w:lang w:eastAsia="ru-RU"/>
        </w:rPr>
        <w:br/>
      </w:r>
      <w:r w:rsidRPr="0052515E">
        <w:rPr>
          <w:rFonts w:eastAsia="Times New Roman" w:cs="Times New Roman"/>
          <w:spacing w:val="2"/>
          <w:sz w:val="20"/>
          <w:szCs w:val="20"/>
          <w:lang w:eastAsia="ru-RU"/>
        </w:rPr>
        <w:br/>
      </w:r>
      <w:r w:rsidRPr="0052515E">
        <w:rPr>
          <w:rFonts w:eastAsia="Times New Roman" w:cs="Times New Roman"/>
          <w:spacing w:val="2"/>
          <w:sz w:val="20"/>
          <w:szCs w:val="20"/>
          <w:lang w:val="ru-RU" w:eastAsia="ru-RU"/>
        </w:rPr>
        <w:t>1</w:t>
      </w:r>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Утвердить</w:t>
      </w:r>
      <w:proofErr w:type="spellEnd"/>
      <w:r w:rsidRPr="0052515E">
        <w:rPr>
          <w:rFonts w:eastAsia="Times New Roman" w:cs="Times New Roman"/>
          <w:spacing w:val="2"/>
          <w:sz w:val="20"/>
          <w:szCs w:val="20"/>
          <w:lang w:eastAsia="ru-RU"/>
        </w:rPr>
        <w:t>:</w:t>
      </w:r>
      <w:r w:rsidRPr="0052515E">
        <w:rPr>
          <w:rFonts w:eastAsia="Times New Roman" w:cs="Times New Roman"/>
          <w:spacing w:val="2"/>
          <w:sz w:val="20"/>
          <w:szCs w:val="20"/>
          <w:lang w:eastAsia="ru-RU"/>
        </w:rPr>
        <w:br/>
        <w:t xml:space="preserve">1) </w:t>
      </w:r>
      <w:proofErr w:type="spellStart"/>
      <w:r w:rsidRPr="0052515E">
        <w:rPr>
          <w:rFonts w:eastAsia="Times New Roman" w:cs="Times New Roman"/>
          <w:spacing w:val="2"/>
          <w:sz w:val="20"/>
          <w:szCs w:val="20"/>
          <w:lang w:eastAsia="ru-RU"/>
        </w:rPr>
        <w:t>Положение</w:t>
      </w:r>
      <w:proofErr w:type="spellEnd"/>
      <w:r w:rsidRPr="0052515E">
        <w:rPr>
          <w:rFonts w:eastAsia="Times New Roman" w:cs="Times New Roman"/>
          <w:spacing w:val="2"/>
          <w:sz w:val="20"/>
          <w:szCs w:val="20"/>
          <w:lang w:eastAsia="ru-RU"/>
        </w:rPr>
        <w:t xml:space="preserve"> </w:t>
      </w:r>
      <w:r w:rsidRPr="0052515E">
        <w:rPr>
          <w:rFonts w:eastAsia="Times New Roman" w:cs="Times New Roman"/>
          <w:spacing w:val="2"/>
          <w:sz w:val="20"/>
          <w:szCs w:val="20"/>
          <w:lang w:val="ru-RU" w:eastAsia="ru-RU"/>
        </w:rPr>
        <w:t>о районном</w:t>
      </w:r>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конкурсе</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Лучший</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муниципальный</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служащий</w:t>
      </w:r>
      <w:proofErr w:type="spellEnd"/>
      <w:r w:rsidRPr="0052515E">
        <w:rPr>
          <w:rFonts w:eastAsia="Times New Roman" w:cs="Times New Roman"/>
          <w:spacing w:val="2"/>
          <w:sz w:val="20"/>
          <w:szCs w:val="20"/>
          <w:lang w:eastAsia="ru-RU"/>
        </w:rPr>
        <w:t xml:space="preserve"> </w:t>
      </w:r>
      <w:r w:rsidRPr="0052515E">
        <w:rPr>
          <w:rFonts w:eastAsia="Times New Roman" w:cs="Times New Roman"/>
          <w:spacing w:val="2"/>
          <w:sz w:val="20"/>
          <w:szCs w:val="20"/>
          <w:lang w:val="ru-RU" w:eastAsia="ru-RU"/>
        </w:rPr>
        <w:t>Островского муниципального района</w:t>
      </w:r>
      <w:r w:rsidRPr="0052515E">
        <w:rPr>
          <w:rFonts w:eastAsia="Times New Roman" w:cs="Times New Roman"/>
          <w:spacing w:val="2"/>
          <w:sz w:val="20"/>
          <w:szCs w:val="20"/>
          <w:lang w:eastAsia="ru-RU"/>
        </w:rPr>
        <w:t>" (</w:t>
      </w:r>
      <w:proofErr w:type="spellStart"/>
      <w:r w:rsidRPr="0052515E">
        <w:rPr>
          <w:rFonts w:eastAsia="Times New Roman" w:cs="Times New Roman"/>
          <w:spacing w:val="2"/>
          <w:sz w:val="20"/>
          <w:szCs w:val="20"/>
          <w:lang w:eastAsia="ru-RU"/>
        </w:rPr>
        <w:t>приложение</w:t>
      </w:r>
      <w:proofErr w:type="spellEnd"/>
      <w:r w:rsidRPr="0052515E">
        <w:rPr>
          <w:rFonts w:eastAsia="Times New Roman" w:cs="Times New Roman"/>
          <w:spacing w:val="2"/>
          <w:sz w:val="20"/>
          <w:szCs w:val="20"/>
          <w:lang w:eastAsia="ru-RU"/>
        </w:rPr>
        <w:t xml:space="preserve"> N 1);</w:t>
      </w:r>
      <w:r w:rsidRPr="0052515E">
        <w:rPr>
          <w:rFonts w:eastAsia="Times New Roman" w:cs="Times New Roman"/>
          <w:spacing w:val="2"/>
          <w:sz w:val="20"/>
          <w:szCs w:val="20"/>
          <w:lang w:eastAsia="ru-RU"/>
        </w:rPr>
        <w:br/>
      </w:r>
      <w:r w:rsidRPr="0052515E">
        <w:rPr>
          <w:rFonts w:eastAsia="Times New Roman" w:cs="Times New Roman"/>
          <w:spacing w:val="2"/>
          <w:sz w:val="20"/>
          <w:szCs w:val="20"/>
          <w:lang w:eastAsia="ru-RU"/>
        </w:rPr>
        <w:lastRenderedPageBreak/>
        <w:t xml:space="preserve">2) </w:t>
      </w:r>
      <w:proofErr w:type="spellStart"/>
      <w:r w:rsidRPr="0052515E">
        <w:rPr>
          <w:rFonts w:eastAsia="Times New Roman" w:cs="Times New Roman"/>
          <w:spacing w:val="2"/>
          <w:sz w:val="20"/>
          <w:szCs w:val="20"/>
          <w:lang w:eastAsia="ru-RU"/>
        </w:rPr>
        <w:t>состав</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конкурсной</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комиссии</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по</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проведению</w:t>
      </w:r>
      <w:proofErr w:type="spellEnd"/>
      <w:r w:rsidRPr="0052515E">
        <w:rPr>
          <w:rFonts w:eastAsia="Times New Roman" w:cs="Times New Roman"/>
          <w:spacing w:val="2"/>
          <w:sz w:val="20"/>
          <w:szCs w:val="20"/>
          <w:lang w:eastAsia="ru-RU"/>
        </w:rPr>
        <w:t xml:space="preserve"> </w:t>
      </w:r>
      <w:r w:rsidRPr="0052515E">
        <w:rPr>
          <w:rFonts w:eastAsia="Times New Roman" w:cs="Times New Roman"/>
          <w:spacing w:val="2"/>
          <w:sz w:val="20"/>
          <w:szCs w:val="20"/>
          <w:lang w:val="ru-RU" w:eastAsia="ru-RU"/>
        </w:rPr>
        <w:t>районного</w:t>
      </w:r>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конкурса</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Лучший</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муниципальный</w:t>
      </w:r>
      <w:proofErr w:type="spellEnd"/>
      <w:r w:rsidRPr="0052515E">
        <w:rPr>
          <w:rFonts w:eastAsia="Times New Roman" w:cs="Times New Roman"/>
          <w:spacing w:val="2"/>
          <w:sz w:val="20"/>
          <w:szCs w:val="20"/>
          <w:lang w:eastAsia="ru-RU"/>
        </w:rPr>
        <w:t xml:space="preserve"> </w:t>
      </w:r>
      <w:proofErr w:type="spellStart"/>
      <w:r w:rsidRPr="0052515E">
        <w:rPr>
          <w:rFonts w:eastAsia="Times New Roman" w:cs="Times New Roman"/>
          <w:spacing w:val="2"/>
          <w:sz w:val="20"/>
          <w:szCs w:val="20"/>
          <w:lang w:eastAsia="ru-RU"/>
        </w:rPr>
        <w:t>служащий</w:t>
      </w:r>
      <w:proofErr w:type="spellEnd"/>
      <w:r w:rsidRPr="0052515E">
        <w:rPr>
          <w:rFonts w:eastAsia="Times New Roman" w:cs="Times New Roman"/>
          <w:spacing w:val="2"/>
          <w:sz w:val="20"/>
          <w:szCs w:val="20"/>
          <w:lang w:eastAsia="ru-RU"/>
        </w:rPr>
        <w:t xml:space="preserve"> </w:t>
      </w:r>
      <w:r w:rsidRPr="0052515E">
        <w:rPr>
          <w:rFonts w:eastAsia="Times New Roman" w:cs="Times New Roman"/>
          <w:spacing w:val="2"/>
          <w:sz w:val="20"/>
          <w:szCs w:val="20"/>
          <w:lang w:val="ru-RU" w:eastAsia="ru-RU"/>
        </w:rPr>
        <w:t>Островского муниципального района</w:t>
      </w:r>
      <w:r w:rsidRPr="0052515E">
        <w:rPr>
          <w:rFonts w:eastAsia="Times New Roman" w:cs="Times New Roman"/>
          <w:spacing w:val="2"/>
          <w:sz w:val="20"/>
          <w:szCs w:val="20"/>
          <w:lang w:eastAsia="ru-RU"/>
        </w:rPr>
        <w:t>" (</w:t>
      </w:r>
      <w:proofErr w:type="spellStart"/>
      <w:r w:rsidRPr="0052515E">
        <w:rPr>
          <w:rFonts w:eastAsia="Times New Roman" w:cs="Times New Roman"/>
          <w:spacing w:val="2"/>
          <w:sz w:val="20"/>
          <w:szCs w:val="20"/>
          <w:lang w:eastAsia="ru-RU"/>
        </w:rPr>
        <w:t>приложение</w:t>
      </w:r>
      <w:proofErr w:type="spellEnd"/>
      <w:r w:rsidRPr="0052515E">
        <w:rPr>
          <w:rFonts w:eastAsia="Times New Roman" w:cs="Times New Roman"/>
          <w:spacing w:val="2"/>
          <w:sz w:val="20"/>
          <w:szCs w:val="20"/>
          <w:lang w:eastAsia="ru-RU"/>
        </w:rPr>
        <w:t xml:space="preserve"> N 2).</w:t>
      </w:r>
    </w:p>
    <w:p w:rsidR="0052515E" w:rsidRPr="0052515E" w:rsidRDefault="0052515E" w:rsidP="0052515E">
      <w:pPr>
        <w:pStyle w:val="Standard"/>
        <w:tabs>
          <w:tab w:val="left" w:pos="709"/>
        </w:tabs>
        <w:jc w:val="both"/>
        <w:rPr>
          <w:rFonts w:eastAsia="Times New Roman" w:cs="Times New Roman"/>
          <w:spacing w:val="2"/>
          <w:sz w:val="20"/>
          <w:szCs w:val="20"/>
          <w:lang w:val="ru-RU" w:eastAsia="ru-RU"/>
        </w:rPr>
      </w:pPr>
      <w:r w:rsidRPr="0052515E">
        <w:rPr>
          <w:rFonts w:eastAsia="Times New Roman" w:cs="Times New Roman"/>
          <w:spacing w:val="2"/>
          <w:sz w:val="20"/>
          <w:szCs w:val="20"/>
          <w:lang w:val="ru-RU" w:eastAsia="ru-RU"/>
        </w:rPr>
        <w:t>2.Признать утратившим силу:</w:t>
      </w:r>
    </w:p>
    <w:p w:rsidR="0052515E" w:rsidRPr="0052515E" w:rsidRDefault="0052515E" w:rsidP="0052515E">
      <w:pPr>
        <w:pStyle w:val="Standard"/>
        <w:tabs>
          <w:tab w:val="left" w:pos="709"/>
        </w:tabs>
        <w:jc w:val="both"/>
        <w:rPr>
          <w:rFonts w:eastAsia="Times New Roman" w:cs="Times New Roman"/>
          <w:spacing w:val="2"/>
          <w:sz w:val="20"/>
          <w:szCs w:val="20"/>
          <w:lang w:val="ru-RU" w:eastAsia="ru-RU"/>
        </w:rPr>
      </w:pPr>
      <w:r w:rsidRPr="0052515E">
        <w:rPr>
          <w:rFonts w:eastAsia="Times New Roman" w:cs="Times New Roman"/>
          <w:spacing w:val="2"/>
          <w:sz w:val="20"/>
          <w:szCs w:val="20"/>
          <w:lang w:val="ru-RU" w:eastAsia="ru-RU"/>
        </w:rPr>
        <w:t>2.1. Постановление Островского муниципального района от 19.03.2010года № 46 «</w:t>
      </w:r>
      <w:proofErr w:type="gramStart"/>
      <w:r w:rsidRPr="0052515E">
        <w:rPr>
          <w:rFonts w:eastAsia="Times New Roman" w:cs="Times New Roman"/>
          <w:spacing w:val="2"/>
          <w:sz w:val="20"/>
          <w:szCs w:val="20"/>
          <w:lang w:val="ru-RU" w:eastAsia="ru-RU"/>
        </w:rPr>
        <w:t>О</w:t>
      </w:r>
      <w:proofErr w:type="gramEnd"/>
      <w:r w:rsidRPr="0052515E">
        <w:rPr>
          <w:rFonts w:eastAsia="Times New Roman" w:cs="Times New Roman"/>
          <w:spacing w:val="2"/>
          <w:sz w:val="20"/>
          <w:szCs w:val="20"/>
          <w:lang w:val="ru-RU" w:eastAsia="ru-RU"/>
        </w:rPr>
        <w:t xml:space="preserve"> </w:t>
      </w:r>
      <w:proofErr w:type="gramStart"/>
      <w:r w:rsidRPr="0052515E">
        <w:rPr>
          <w:rFonts w:eastAsia="Times New Roman" w:cs="Times New Roman"/>
          <w:spacing w:val="2"/>
          <w:sz w:val="20"/>
          <w:szCs w:val="20"/>
          <w:lang w:val="ru-RU" w:eastAsia="ru-RU"/>
        </w:rPr>
        <w:t>районом</w:t>
      </w:r>
      <w:proofErr w:type="gramEnd"/>
      <w:r w:rsidRPr="0052515E">
        <w:rPr>
          <w:rFonts w:eastAsia="Times New Roman" w:cs="Times New Roman"/>
          <w:spacing w:val="2"/>
          <w:sz w:val="20"/>
          <w:szCs w:val="20"/>
          <w:lang w:val="ru-RU" w:eastAsia="ru-RU"/>
        </w:rPr>
        <w:t xml:space="preserve"> конкурсе «Лучший муниципальный служащий Островского муниципального района»;</w:t>
      </w:r>
    </w:p>
    <w:p w:rsidR="0052515E" w:rsidRPr="0052515E" w:rsidRDefault="0052515E" w:rsidP="0052515E">
      <w:pPr>
        <w:pStyle w:val="Standard"/>
        <w:tabs>
          <w:tab w:val="left" w:pos="709"/>
        </w:tabs>
        <w:jc w:val="both"/>
        <w:rPr>
          <w:rFonts w:eastAsia="Times New Roman" w:cs="Times New Roman"/>
          <w:spacing w:val="2"/>
          <w:sz w:val="20"/>
          <w:szCs w:val="20"/>
          <w:lang w:val="ru-RU" w:eastAsia="ru-RU"/>
        </w:rPr>
      </w:pPr>
      <w:r w:rsidRPr="0052515E">
        <w:rPr>
          <w:rFonts w:eastAsia="Times New Roman" w:cs="Times New Roman"/>
          <w:spacing w:val="2"/>
          <w:sz w:val="20"/>
          <w:szCs w:val="20"/>
          <w:lang w:val="ru-RU" w:eastAsia="ru-RU"/>
        </w:rPr>
        <w:t>2.2. Постановление администрации Островского муниципального района от 15.03.2013года № 224 «О внесении изменений в постановление главы Островского муниципального района Костромской области «</w:t>
      </w:r>
      <w:proofErr w:type="gramStart"/>
      <w:r w:rsidRPr="0052515E">
        <w:rPr>
          <w:rFonts w:eastAsia="Times New Roman" w:cs="Times New Roman"/>
          <w:spacing w:val="2"/>
          <w:sz w:val="20"/>
          <w:szCs w:val="20"/>
          <w:lang w:val="ru-RU" w:eastAsia="ru-RU"/>
        </w:rPr>
        <w:t>О</w:t>
      </w:r>
      <w:proofErr w:type="gramEnd"/>
      <w:r w:rsidRPr="0052515E">
        <w:rPr>
          <w:rFonts w:eastAsia="Times New Roman" w:cs="Times New Roman"/>
          <w:spacing w:val="2"/>
          <w:sz w:val="20"/>
          <w:szCs w:val="20"/>
          <w:lang w:val="ru-RU" w:eastAsia="ru-RU"/>
        </w:rPr>
        <w:t xml:space="preserve"> </w:t>
      </w:r>
      <w:proofErr w:type="gramStart"/>
      <w:r w:rsidRPr="0052515E">
        <w:rPr>
          <w:rFonts w:eastAsia="Times New Roman" w:cs="Times New Roman"/>
          <w:spacing w:val="2"/>
          <w:sz w:val="20"/>
          <w:szCs w:val="20"/>
          <w:lang w:val="ru-RU" w:eastAsia="ru-RU"/>
        </w:rPr>
        <w:t>районом</w:t>
      </w:r>
      <w:proofErr w:type="gramEnd"/>
      <w:r w:rsidRPr="0052515E">
        <w:rPr>
          <w:rFonts w:eastAsia="Times New Roman" w:cs="Times New Roman"/>
          <w:spacing w:val="2"/>
          <w:sz w:val="20"/>
          <w:szCs w:val="20"/>
          <w:lang w:val="ru-RU" w:eastAsia="ru-RU"/>
        </w:rPr>
        <w:t xml:space="preserve"> конкурсе «Лучший муниципальный служащий Островского муниципального района»;</w:t>
      </w:r>
    </w:p>
    <w:p w:rsidR="0052515E" w:rsidRPr="0052515E" w:rsidRDefault="0052515E" w:rsidP="0052515E">
      <w:pPr>
        <w:jc w:val="both"/>
      </w:pPr>
      <w:r w:rsidRPr="0052515E">
        <w:rPr>
          <w:spacing w:val="-2"/>
        </w:rPr>
        <w:t xml:space="preserve">3.Настоящее постановление вступает в силу со дня официального опубликования в </w:t>
      </w:r>
      <w:r w:rsidRPr="0052515E">
        <w:t xml:space="preserve">информационном бюллетене «Районные новости». </w:t>
      </w:r>
    </w:p>
    <w:p w:rsidR="0052515E" w:rsidRPr="0052515E" w:rsidRDefault="0052515E" w:rsidP="0052515E">
      <w:pPr>
        <w:ind w:left="720"/>
        <w:jc w:val="both"/>
      </w:pPr>
    </w:p>
    <w:p w:rsidR="0052515E" w:rsidRPr="0052515E" w:rsidRDefault="0052515E" w:rsidP="0052515E">
      <w:pPr>
        <w:pStyle w:val="Standard"/>
        <w:tabs>
          <w:tab w:val="left" w:pos="2340"/>
        </w:tabs>
        <w:jc w:val="both"/>
        <w:rPr>
          <w:rFonts w:cs="Times New Roman"/>
          <w:sz w:val="20"/>
          <w:szCs w:val="20"/>
          <w:lang w:val="ru-RU"/>
        </w:rPr>
      </w:pPr>
      <w:proofErr w:type="spellStart"/>
      <w:r w:rsidRPr="0052515E">
        <w:rPr>
          <w:rFonts w:cs="Times New Roman"/>
          <w:sz w:val="20"/>
          <w:szCs w:val="20"/>
        </w:rPr>
        <w:t>Глава</w:t>
      </w:r>
      <w:proofErr w:type="spellEnd"/>
      <w:r w:rsidRPr="0052515E">
        <w:rPr>
          <w:rFonts w:cs="Times New Roman"/>
          <w:sz w:val="20"/>
          <w:szCs w:val="20"/>
          <w:lang w:val="ru-RU"/>
        </w:rPr>
        <w:t xml:space="preserve"> </w:t>
      </w:r>
      <w:proofErr w:type="spellStart"/>
      <w:r w:rsidRPr="0052515E">
        <w:rPr>
          <w:rFonts w:cs="Times New Roman"/>
          <w:sz w:val="20"/>
          <w:szCs w:val="20"/>
        </w:rPr>
        <w:t>Островского</w:t>
      </w:r>
      <w:proofErr w:type="spellEnd"/>
      <w:r w:rsidRPr="0052515E">
        <w:rPr>
          <w:rFonts w:cs="Times New Roman"/>
          <w:sz w:val="20"/>
          <w:szCs w:val="20"/>
          <w:lang w:val="ru-RU"/>
        </w:rPr>
        <w:t xml:space="preserve"> </w:t>
      </w:r>
      <w:proofErr w:type="spellStart"/>
      <w:r w:rsidRPr="0052515E">
        <w:rPr>
          <w:rFonts w:cs="Times New Roman"/>
          <w:sz w:val="20"/>
          <w:szCs w:val="20"/>
        </w:rPr>
        <w:t>муниципального</w:t>
      </w:r>
      <w:proofErr w:type="spellEnd"/>
      <w:r w:rsidRPr="0052515E">
        <w:rPr>
          <w:rFonts w:cs="Times New Roman"/>
          <w:sz w:val="20"/>
          <w:szCs w:val="20"/>
          <w:lang w:val="ru-RU"/>
        </w:rPr>
        <w:t xml:space="preserve"> </w:t>
      </w:r>
      <w:proofErr w:type="spellStart"/>
      <w:r w:rsidRPr="0052515E">
        <w:rPr>
          <w:rFonts w:cs="Times New Roman"/>
          <w:sz w:val="20"/>
          <w:szCs w:val="20"/>
        </w:rPr>
        <w:t>района</w:t>
      </w:r>
      <w:proofErr w:type="spellEnd"/>
      <w:r w:rsidRPr="0052515E">
        <w:rPr>
          <w:rFonts w:cs="Times New Roman"/>
          <w:sz w:val="20"/>
          <w:szCs w:val="20"/>
          <w:lang w:val="ru-RU"/>
        </w:rPr>
        <w:t xml:space="preserve">                                           Г.А. Полякова</w:t>
      </w:r>
    </w:p>
    <w:p w:rsidR="0052515E" w:rsidRPr="0052515E" w:rsidRDefault="0052515E" w:rsidP="00232CBE">
      <w:pPr>
        <w:shd w:val="clear" w:color="auto" w:fill="FFFFFF"/>
        <w:jc w:val="right"/>
        <w:textAlignment w:val="baseline"/>
        <w:outlineLvl w:val="1"/>
        <w:rPr>
          <w:spacing w:val="2"/>
        </w:rPr>
      </w:pPr>
      <w:r w:rsidRPr="0052515E">
        <w:rPr>
          <w:spacing w:val="2"/>
        </w:rPr>
        <w:t>Приложение № 1</w:t>
      </w:r>
    </w:p>
    <w:p w:rsidR="0052515E" w:rsidRPr="0052515E" w:rsidRDefault="0052515E" w:rsidP="00232CBE">
      <w:pPr>
        <w:shd w:val="clear" w:color="auto" w:fill="FFFFFF"/>
        <w:jc w:val="right"/>
        <w:textAlignment w:val="baseline"/>
        <w:outlineLvl w:val="1"/>
        <w:rPr>
          <w:spacing w:val="2"/>
        </w:rPr>
      </w:pPr>
      <w:r w:rsidRPr="0052515E">
        <w:rPr>
          <w:spacing w:val="2"/>
        </w:rPr>
        <w:t xml:space="preserve">к постановлению администрации </w:t>
      </w:r>
    </w:p>
    <w:p w:rsidR="0052515E" w:rsidRPr="0052515E" w:rsidRDefault="0052515E" w:rsidP="00232CBE">
      <w:pPr>
        <w:shd w:val="clear" w:color="auto" w:fill="FFFFFF"/>
        <w:jc w:val="right"/>
        <w:textAlignment w:val="baseline"/>
        <w:outlineLvl w:val="1"/>
        <w:rPr>
          <w:spacing w:val="2"/>
        </w:rPr>
      </w:pPr>
      <w:r w:rsidRPr="0052515E">
        <w:rPr>
          <w:spacing w:val="2"/>
        </w:rPr>
        <w:t xml:space="preserve">Островского муниципального района </w:t>
      </w:r>
    </w:p>
    <w:p w:rsidR="0052515E" w:rsidRPr="0052515E" w:rsidRDefault="0052515E" w:rsidP="00232CBE">
      <w:pPr>
        <w:shd w:val="clear" w:color="auto" w:fill="FFFFFF"/>
        <w:jc w:val="right"/>
        <w:textAlignment w:val="baseline"/>
        <w:outlineLvl w:val="1"/>
        <w:rPr>
          <w:spacing w:val="2"/>
        </w:rPr>
      </w:pPr>
      <w:r w:rsidRPr="0052515E">
        <w:rPr>
          <w:spacing w:val="2"/>
        </w:rPr>
        <w:t>от 03.03.2017года № 74</w:t>
      </w:r>
    </w:p>
    <w:p w:rsidR="0052515E" w:rsidRPr="0052515E" w:rsidRDefault="0052515E" w:rsidP="00232CBE">
      <w:pPr>
        <w:shd w:val="clear" w:color="auto" w:fill="FFFFFF"/>
        <w:jc w:val="center"/>
        <w:textAlignment w:val="baseline"/>
        <w:outlineLvl w:val="1"/>
        <w:rPr>
          <w:spacing w:val="2"/>
        </w:rPr>
      </w:pPr>
      <w:r w:rsidRPr="0052515E">
        <w:rPr>
          <w:spacing w:val="2"/>
        </w:rPr>
        <w:t>ПОЛОЖЕНИЕ</w:t>
      </w:r>
    </w:p>
    <w:p w:rsidR="0052515E" w:rsidRPr="0052515E" w:rsidRDefault="0052515E" w:rsidP="00232CBE">
      <w:pPr>
        <w:shd w:val="clear" w:color="auto" w:fill="FFFFFF"/>
        <w:jc w:val="center"/>
        <w:textAlignment w:val="baseline"/>
        <w:outlineLvl w:val="1"/>
        <w:rPr>
          <w:spacing w:val="2"/>
        </w:rPr>
      </w:pPr>
      <w:r w:rsidRPr="0052515E">
        <w:rPr>
          <w:spacing w:val="2"/>
        </w:rPr>
        <w:t>о районном конкурсе "Лучший муниципальный служащий</w:t>
      </w:r>
    </w:p>
    <w:p w:rsidR="0052515E" w:rsidRPr="0052515E" w:rsidRDefault="0052515E" w:rsidP="00232CBE">
      <w:pPr>
        <w:shd w:val="clear" w:color="auto" w:fill="FFFFFF"/>
        <w:jc w:val="center"/>
        <w:textAlignment w:val="baseline"/>
        <w:outlineLvl w:val="1"/>
        <w:rPr>
          <w:spacing w:val="2"/>
        </w:rPr>
      </w:pPr>
      <w:r w:rsidRPr="0052515E">
        <w:rPr>
          <w:spacing w:val="2"/>
        </w:rPr>
        <w:t>Островского муниципального района"</w:t>
      </w:r>
    </w:p>
    <w:p w:rsidR="0052515E" w:rsidRPr="0052515E" w:rsidRDefault="0052515E" w:rsidP="00232CBE">
      <w:pPr>
        <w:shd w:val="clear" w:color="auto" w:fill="FFFFFF"/>
        <w:textAlignment w:val="baseline"/>
        <w:outlineLvl w:val="2"/>
        <w:rPr>
          <w:spacing w:val="2"/>
        </w:rPr>
      </w:pPr>
      <w:r w:rsidRPr="0052515E">
        <w:rPr>
          <w:spacing w:val="2"/>
        </w:rPr>
        <w:t>Глава 1. ОБЩИЕ ПОЛОЖЕНИЯ</w:t>
      </w:r>
    </w:p>
    <w:p w:rsidR="0052515E" w:rsidRPr="0052515E" w:rsidRDefault="0052515E" w:rsidP="00232CBE">
      <w:pPr>
        <w:shd w:val="clear" w:color="auto" w:fill="FFFFFF"/>
        <w:textAlignment w:val="baseline"/>
        <w:rPr>
          <w:spacing w:val="2"/>
        </w:rPr>
      </w:pPr>
      <w:r w:rsidRPr="0052515E">
        <w:rPr>
          <w:spacing w:val="2"/>
        </w:rPr>
        <w:t>1. Положение о районном конкурсе "Лучший муниципальный служащий Островского муниципального района" (далее - Положение) определяет порядок и условия проведения районного конкурса "Лучший муниципальный служащий Островского муниципального района" (далее - конкурс).</w:t>
      </w:r>
      <w:r w:rsidRPr="0052515E">
        <w:rPr>
          <w:spacing w:val="2"/>
        </w:rPr>
        <w:br/>
        <w:t>2. Организатором конкурса администрация Островского муниципального района (далее - Администрация).</w:t>
      </w:r>
      <w:r w:rsidRPr="0052515E">
        <w:rPr>
          <w:spacing w:val="2"/>
        </w:rPr>
        <w:br/>
        <w:t>3. Конкурс проводится ежегодно.</w:t>
      </w:r>
    </w:p>
    <w:p w:rsidR="0052515E" w:rsidRPr="0052515E" w:rsidRDefault="0052515E" w:rsidP="00232CBE">
      <w:pPr>
        <w:shd w:val="clear" w:color="auto" w:fill="FFFFFF"/>
        <w:textAlignment w:val="baseline"/>
        <w:outlineLvl w:val="2"/>
        <w:rPr>
          <w:spacing w:val="2"/>
        </w:rPr>
      </w:pPr>
      <w:r w:rsidRPr="0052515E">
        <w:rPr>
          <w:spacing w:val="2"/>
        </w:rPr>
        <w:t>Глава 2. ЦЕЛИ И ЗАДАЧИ КОНКУРСА</w:t>
      </w:r>
    </w:p>
    <w:p w:rsidR="0052515E" w:rsidRPr="0052515E" w:rsidRDefault="0052515E" w:rsidP="00232CBE">
      <w:pPr>
        <w:shd w:val="clear" w:color="auto" w:fill="FFFFFF"/>
        <w:textAlignment w:val="baseline"/>
        <w:rPr>
          <w:spacing w:val="2"/>
        </w:rPr>
      </w:pPr>
      <w:r w:rsidRPr="0052515E">
        <w:rPr>
          <w:spacing w:val="2"/>
        </w:rPr>
        <w:t>4. Конкурс проводится в целях выявления и поощрения муниципальных служащих Островского муниципального района Костромской области, достигших высоких результатов в области местного самоуправления, а также раскрытия творческого потенциала муниципальных служащих Островского муниципального района и формирования системы их последующего должностного роста.</w:t>
      </w:r>
      <w:r w:rsidRPr="0052515E">
        <w:rPr>
          <w:spacing w:val="2"/>
        </w:rPr>
        <w:br/>
        <w:t xml:space="preserve">5. </w:t>
      </w:r>
      <w:proofErr w:type="gramStart"/>
      <w:r w:rsidRPr="0052515E">
        <w:rPr>
          <w:spacing w:val="2"/>
        </w:rPr>
        <w:t>Основными задачами конкурса являются:</w:t>
      </w:r>
      <w:r w:rsidRPr="0052515E">
        <w:rPr>
          <w:spacing w:val="2"/>
        </w:rPr>
        <w:br/>
        <w:t>1) систематизация и распространение опыта работы лучших муниципальных служащих органов местного самоуправления муниципальных образований Островского муниципального района;</w:t>
      </w:r>
      <w:r w:rsidRPr="0052515E">
        <w:rPr>
          <w:spacing w:val="2"/>
        </w:rPr>
        <w:br/>
        <w:t>2) повышение престижа муниципальной службы;</w:t>
      </w:r>
      <w:r w:rsidRPr="0052515E">
        <w:rPr>
          <w:spacing w:val="2"/>
        </w:rPr>
        <w:br/>
        <w:t>3) формирование благоприятного общественного мнения о деятельности лиц, замещающих должности муниципальной службы;</w:t>
      </w:r>
      <w:r w:rsidRPr="0052515E">
        <w:rPr>
          <w:spacing w:val="2"/>
        </w:rPr>
        <w:br/>
        <w:t>4) укрепление стабильности профессионального состава кадров органов местного самоуправления муниципальных образований Островского муниципального района.</w:t>
      </w:r>
      <w:proofErr w:type="gramEnd"/>
    </w:p>
    <w:p w:rsidR="0052515E" w:rsidRPr="0052515E" w:rsidRDefault="0052515E" w:rsidP="00232CBE">
      <w:pPr>
        <w:shd w:val="clear" w:color="auto" w:fill="FFFFFF"/>
        <w:textAlignment w:val="baseline"/>
        <w:outlineLvl w:val="2"/>
        <w:rPr>
          <w:spacing w:val="2"/>
        </w:rPr>
      </w:pPr>
      <w:r w:rsidRPr="0052515E">
        <w:rPr>
          <w:spacing w:val="2"/>
        </w:rPr>
        <w:t>Глава 3. УЧАСТНИКИ КОНКУРСА</w:t>
      </w:r>
    </w:p>
    <w:p w:rsidR="0052515E" w:rsidRPr="0052515E" w:rsidRDefault="0052515E" w:rsidP="00232CBE">
      <w:pPr>
        <w:shd w:val="clear" w:color="auto" w:fill="FFFFFF"/>
        <w:textAlignment w:val="baseline"/>
        <w:rPr>
          <w:spacing w:val="2"/>
        </w:rPr>
      </w:pPr>
      <w:r w:rsidRPr="0052515E">
        <w:rPr>
          <w:spacing w:val="2"/>
        </w:rPr>
        <w:t>6. Участниками конкурса являются муниципальные служащие Островского муниципального района (далее - участники конкурса).</w:t>
      </w:r>
      <w:r w:rsidRPr="0052515E">
        <w:rPr>
          <w:spacing w:val="2"/>
        </w:rPr>
        <w:br/>
        <w:t>7. Стаж муниципальной службы участника конкурса для участия в конкурсе должен быть не менее одного года на момент подачи документов.</w:t>
      </w:r>
      <w:r w:rsidRPr="0052515E">
        <w:rPr>
          <w:spacing w:val="2"/>
        </w:rPr>
        <w:br/>
        <w:t>8. В номинации "Лучший муниципальный служащий - молодой специалист" конкурс проводится среди муниципальных служащих, не достигших возраста 35 лет.</w:t>
      </w:r>
      <w:r w:rsidRPr="0052515E">
        <w:rPr>
          <w:spacing w:val="2"/>
        </w:rPr>
        <w:br/>
        <w:t>9. Муниципальный служащий, ставший победителем конкурса, может вновь принять в нем участие не ранее чем через три года с того года, в котором он был признан победителем.</w:t>
      </w:r>
    </w:p>
    <w:p w:rsidR="0052515E" w:rsidRPr="0052515E" w:rsidRDefault="0052515E" w:rsidP="00232CBE">
      <w:pPr>
        <w:shd w:val="clear" w:color="auto" w:fill="FFFFFF"/>
        <w:textAlignment w:val="baseline"/>
        <w:outlineLvl w:val="2"/>
        <w:rPr>
          <w:spacing w:val="2"/>
        </w:rPr>
      </w:pPr>
      <w:r w:rsidRPr="0052515E">
        <w:rPr>
          <w:spacing w:val="2"/>
        </w:rPr>
        <w:t>Глава 4. НОМИНАЦИИ КОНКУРСА</w:t>
      </w:r>
    </w:p>
    <w:p w:rsidR="0052515E" w:rsidRPr="0052515E" w:rsidRDefault="0052515E" w:rsidP="00232CBE">
      <w:pPr>
        <w:shd w:val="clear" w:color="auto" w:fill="FFFFFF"/>
        <w:textAlignment w:val="baseline"/>
        <w:rPr>
          <w:spacing w:val="2"/>
        </w:rPr>
      </w:pPr>
      <w:r w:rsidRPr="0052515E">
        <w:rPr>
          <w:spacing w:val="2"/>
        </w:rPr>
        <w:t>10. Конкурс проводится по следующим номинациям:</w:t>
      </w:r>
      <w:r w:rsidRPr="0052515E">
        <w:rPr>
          <w:spacing w:val="2"/>
        </w:rPr>
        <w:br/>
        <w:t>1) "Лучший муниципальный служащий муниципального района";</w:t>
      </w:r>
      <w:r w:rsidRPr="0052515E">
        <w:rPr>
          <w:spacing w:val="2"/>
        </w:rPr>
        <w:br/>
        <w:t>2) "Лучший муниципальный служащий сельского поселения - административного центра муниципального района";</w:t>
      </w:r>
      <w:r w:rsidRPr="0052515E">
        <w:rPr>
          <w:spacing w:val="2"/>
        </w:rPr>
        <w:br/>
        <w:t>3) "Лучший муниципальный служащий сельского поселения, за исключением сельского поселения, являющегося  административным центром муниципального района";</w:t>
      </w:r>
      <w:r w:rsidRPr="0052515E">
        <w:rPr>
          <w:spacing w:val="2"/>
        </w:rPr>
        <w:br/>
        <w:t>4) "Лучший муниципальный служащий - молодой специалист".</w:t>
      </w:r>
    </w:p>
    <w:p w:rsidR="0052515E" w:rsidRPr="0052515E" w:rsidRDefault="0052515E" w:rsidP="00232CBE">
      <w:pPr>
        <w:shd w:val="clear" w:color="auto" w:fill="FFFFFF"/>
        <w:textAlignment w:val="baseline"/>
        <w:outlineLvl w:val="2"/>
        <w:rPr>
          <w:spacing w:val="2"/>
        </w:rPr>
      </w:pPr>
      <w:r w:rsidRPr="0052515E">
        <w:rPr>
          <w:spacing w:val="2"/>
        </w:rPr>
        <w:t>Глава 5. ПОРЯДОК ПРОВЕДЕНИЯ КОНКУРСА</w:t>
      </w:r>
    </w:p>
    <w:p w:rsidR="0052515E" w:rsidRPr="0052515E" w:rsidRDefault="0052515E" w:rsidP="00232CBE">
      <w:pPr>
        <w:shd w:val="clear" w:color="auto" w:fill="FFFFFF"/>
        <w:textAlignment w:val="baseline"/>
        <w:rPr>
          <w:spacing w:val="2"/>
        </w:rPr>
      </w:pPr>
      <w:r w:rsidRPr="0052515E">
        <w:rPr>
          <w:spacing w:val="2"/>
        </w:rPr>
        <w:t>11. Конкурс проводится в 3 этапа:</w:t>
      </w:r>
      <w:r w:rsidRPr="0052515E">
        <w:rPr>
          <w:spacing w:val="2"/>
        </w:rPr>
        <w:br/>
        <w:t>1 этап - прием конкурсных материалов для участия в конкурсе;</w:t>
      </w:r>
      <w:r w:rsidRPr="0052515E">
        <w:rPr>
          <w:spacing w:val="2"/>
        </w:rPr>
        <w:br/>
        <w:t>2 этап - рассмотрение конкурсных материалов комиссией районного конкурса "Лучший муниципальный служащий Островского муниципального района" (далее - конкурсная комиссия);</w:t>
      </w:r>
      <w:r w:rsidRPr="0052515E">
        <w:rPr>
          <w:spacing w:val="2"/>
        </w:rPr>
        <w:br/>
        <w:t>3 этап - подведение итогов конкурса, награждение победителей.</w:t>
      </w:r>
      <w:r w:rsidRPr="0052515E">
        <w:rPr>
          <w:spacing w:val="2"/>
        </w:rPr>
        <w:br/>
        <w:t xml:space="preserve">12. Объявление о проведении конкурса размещается на официальном сайте Администрации  в </w:t>
      </w:r>
      <w:r w:rsidRPr="0052515E">
        <w:rPr>
          <w:spacing w:val="2"/>
        </w:rPr>
        <w:lastRenderedPageBreak/>
        <w:t>информационно-телекоммуникационной сети Интернет.</w:t>
      </w:r>
      <w:r w:rsidRPr="0052515E">
        <w:rPr>
          <w:spacing w:val="2"/>
        </w:rPr>
        <w:br/>
        <w:t>13. В течение 20 дней со дня официального опубликования информации о проведении конкурса участники конкурса представляют в Администрацию по адресу: п</w:t>
      </w:r>
      <w:proofErr w:type="gramStart"/>
      <w:r w:rsidRPr="0052515E">
        <w:rPr>
          <w:spacing w:val="2"/>
        </w:rPr>
        <w:t>.О</w:t>
      </w:r>
      <w:proofErr w:type="gramEnd"/>
      <w:r w:rsidRPr="0052515E">
        <w:rPr>
          <w:spacing w:val="2"/>
        </w:rPr>
        <w:t>стровское, ул. Советская, 56, следующие конкурсные материалы:</w:t>
      </w:r>
      <w:r w:rsidRPr="0052515E">
        <w:rPr>
          <w:spacing w:val="2"/>
        </w:rPr>
        <w:br/>
        <w:t>1) заявку на участие в конкурсе по форме согласно приложению N 1 к настоящему Положению;</w:t>
      </w:r>
      <w:r w:rsidRPr="0052515E">
        <w:rPr>
          <w:spacing w:val="2"/>
        </w:rPr>
        <w:br/>
        <w:t>2) анкету участника конкурса, заверенную по месту работы, по форме согласно приложению N 2 к настоящему Положению;</w:t>
      </w:r>
      <w:r w:rsidRPr="0052515E">
        <w:rPr>
          <w:spacing w:val="2"/>
        </w:rPr>
        <w:br/>
        <w:t>3) рекомендацию органа местного самоуправления муниципального образования Островского муниципального района объемом не более 3 страниц с изложением основных достижений муниципального образования Островского муниципального района в сфере деятельности участника конкурса;</w:t>
      </w:r>
      <w:r w:rsidRPr="0052515E">
        <w:rPr>
          <w:spacing w:val="2"/>
        </w:rPr>
        <w:br/>
      </w:r>
      <w:proofErr w:type="gramStart"/>
      <w:r w:rsidRPr="0052515E">
        <w:rPr>
          <w:spacing w:val="2"/>
        </w:rPr>
        <w:t xml:space="preserve">4) конкурсную работу, согласованную с непосредственным руководителем участника конкурса, - доклад, реферат, эссе, включающие в себя </w:t>
      </w:r>
      <w:proofErr w:type="spellStart"/>
      <w:r w:rsidRPr="0052515E">
        <w:rPr>
          <w:spacing w:val="2"/>
        </w:rPr>
        <w:t>аргументированно</w:t>
      </w:r>
      <w:proofErr w:type="spellEnd"/>
      <w:r w:rsidRPr="0052515E">
        <w:rPr>
          <w:spacing w:val="2"/>
        </w:rPr>
        <w:t xml:space="preserve"> изложенные основные достижения участника конкурса в профессиональной деятельности, разработанные и реализованные проекты, методические разработки, фоторепортажи, материалы средств массовой информации по обозначенным проектам;</w:t>
      </w:r>
      <w:r w:rsidRPr="0052515E">
        <w:rPr>
          <w:spacing w:val="2"/>
        </w:rPr>
        <w:br/>
        <w:t>5) документы, подтверждающие профессиональные достижения участника конкурса, - развернутое описание деятельности муниципального служащего, документы о повышении квалификации, справки аттестационных комиссий;</w:t>
      </w:r>
      <w:proofErr w:type="gramEnd"/>
      <w:r w:rsidRPr="0052515E">
        <w:rPr>
          <w:spacing w:val="2"/>
        </w:rPr>
        <w:br/>
        <w:t>14. Участник конкурса не менее чем за 5 дней до истечения срока приема заявок имеет право отозвать свою заявку на участие в конкурсе, сообщив об этом письменно Администрации.</w:t>
      </w:r>
      <w:r w:rsidRPr="0052515E">
        <w:rPr>
          <w:spacing w:val="2"/>
        </w:rPr>
        <w:br/>
        <w:t>15. По истечении срока приема заявок конкурсная комиссия в течение 10 дней принимает решение о допуске к участию в конкурсе либо об отказе в допуске к участию в конкурсе, о чем в письменном виде информирует участников конкурса.</w:t>
      </w:r>
      <w:r w:rsidRPr="0052515E">
        <w:rPr>
          <w:spacing w:val="2"/>
        </w:rPr>
        <w:br/>
      </w:r>
      <w:proofErr w:type="gramStart"/>
      <w:r w:rsidRPr="0052515E">
        <w:rPr>
          <w:spacing w:val="2"/>
        </w:rPr>
        <w:t>В случае принятия решения об отказе в допуске к участию в конкурсе</w:t>
      </w:r>
      <w:proofErr w:type="gramEnd"/>
      <w:r w:rsidRPr="0052515E">
        <w:rPr>
          <w:spacing w:val="2"/>
        </w:rPr>
        <w:t xml:space="preserve"> в уведомлении указывается причина отказа и разъясняется порядок обжалования решения.</w:t>
      </w:r>
      <w:r w:rsidRPr="0052515E">
        <w:rPr>
          <w:spacing w:val="2"/>
        </w:rPr>
        <w:br/>
        <w:t>16. Основаниями для отказа в допуске к участию в конкурсе являются:</w:t>
      </w:r>
      <w:r w:rsidRPr="0052515E">
        <w:rPr>
          <w:spacing w:val="2"/>
        </w:rPr>
        <w:br/>
        <w:t>1) представление неполного комплекта конкурсных материалов, указанного в пункте 13 настоящего Положения;</w:t>
      </w:r>
      <w:r w:rsidRPr="0052515E">
        <w:rPr>
          <w:spacing w:val="2"/>
        </w:rPr>
        <w:br/>
        <w:t>2) несоблюдение требований к оформлению конкурсных материалов, указанных в пункте 13 настоящего Положения;</w:t>
      </w:r>
      <w:r w:rsidRPr="0052515E">
        <w:rPr>
          <w:spacing w:val="2"/>
        </w:rPr>
        <w:br/>
        <w:t>3) несоответствие участника конкурса условиям конкурса, указанным в главе 3 настоящего Положения.</w:t>
      </w:r>
      <w:r w:rsidRPr="0052515E">
        <w:rPr>
          <w:spacing w:val="2"/>
        </w:rPr>
        <w:br/>
        <w:t>17. Если для участия в каждой из номинаций конкурса подано менее двух заявок, конкурс признается несостоявшимся.</w:t>
      </w:r>
      <w:r w:rsidRPr="0052515E">
        <w:rPr>
          <w:spacing w:val="2"/>
        </w:rPr>
        <w:br/>
        <w:t>18. Если для участия в одной из номинаций конкурса подано менее двух заявок или не подано ни одной заявки, конкурс признается несостоявшимся только в отношении такой номинации.</w:t>
      </w:r>
      <w:r w:rsidRPr="0052515E">
        <w:rPr>
          <w:spacing w:val="2"/>
        </w:rPr>
        <w:br/>
        <w:t>19. Решение конкурсной комиссии о признании конкурса несостоявшимся оформляется протоколом.</w:t>
      </w:r>
      <w:r w:rsidRPr="0052515E">
        <w:rPr>
          <w:spacing w:val="2"/>
        </w:rPr>
        <w:br/>
        <w:t>20. Конкурсные материалы по завершении конкурса возвращаются участникам конкурса.</w:t>
      </w:r>
    </w:p>
    <w:p w:rsidR="0052515E" w:rsidRPr="0052515E" w:rsidRDefault="0052515E" w:rsidP="00232CBE">
      <w:pPr>
        <w:shd w:val="clear" w:color="auto" w:fill="FFFFFF"/>
        <w:textAlignment w:val="baseline"/>
        <w:outlineLvl w:val="2"/>
        <w:rPr>
          <w:spacing w:val="2"/>
        </w:rPr>
      </w:pPr>
      <w:r w:rsidRPr="0052515E">
        <w:rPr>
          <w:spacing w:val="2"/>
        </w:rPr>
        <w:t>Глава 6. КОНКУРСНАЯ КОМИССИЯ</w:t>
      </w:r>
    </w:p>
    <w:p w:rsidR="0052515E" w:rsidRPr="0052515E" w:rsidRDefault="0052515E" w:rsidP="00232CBE">
      <w:pPr>
        <w:shd w:val="clear" w:color="auto" w:fill="FFFFFF"/>
        <w:textAlignment w:val="baseline"/>
        <w:rPr>
          <w:spacing w:val="2"/>
        </w:rPr>
      </w:pPr>
      <w:r w:rsidRPr="0052515E">
        <w:rPr>
          <w:spacing w:val="2"/>
        </w:rPr>
        <w:t>21. Для организации и проведения конкурса, подведения его итогов и определения победителей создается конкурсная комиссия.</w:t>
      </w:r>
      <w:r w:rsidRPr="0052515E">
        <w:rPr>
          <w:spacing w:val="2"/>
        </w:rPr>
        <w:br/>
        <w:t>22. Конкурсная комиссия состоит из председателя, заместителя председателя, секретаря, членов комиссии.</w:t>
      </w:r>
      <w:r w:rsidRPr="0052515E">
        <w:rPr>
          <w:spacing w:val="2"/>
        </w:rPr>
        <w:br/>
        <w:t>23. Состав конкурсной комиссии утверждается постановлением администрации Островского муниципального района Костромской области.</w:t>
      </w:r>
      <w:r w:rsidRPr="0052515E">
        <w:rPr>
          <w:spacing w:val="2"/>
        </w:rPr>
        <w:br/>
        <w:t>24. Конкурсная комиссия осуществляет следующие функции:</w:t>
      </w:r>
      <w:r w:rsidRPr="0052515E">
        <w:rPr>
          <w:spacing w:val="2"/>
        </w:rPr>
        <w:br/>
        <w:t>1) рассматривает конкурсные материалы;</w:t>
      </w:r>
      <w:r w:rsidRPr="0052515E">
        <w:rPr>
          <w:spacing w:val="2"/>
        </w:rPr>
        <w:br/>
        <w:t>2) проводит анализ и оценку конкурсных материалов;</w:t>
      </w:r>
      <w:r w:rsidRPr="0052515E">
        <w:rPr>
          <w:spacing w:val="2"/>
        </w:rPr>
        <w:br/>
        <w:t>3) принимает решение о допуске к участию в конкурсе или об отказе в допуске к участию в конкурсе;</w:t>
      </w:r>
      <w:r w:rsidRPr="0052515E">
        <w:rPr>
          <w:spacing w:val="2"/>
        </w:rPr>
        <w:br/>
        <w:t xml:space="preserve">4) принимает решение о признании конкурса </w:t>
      </w:r>
      <w:proofErr w:type="gramStart"/>
      <w:r w:rsidRPr="0052515E">
        <w:rPr>
          <w:spacing w:val="2"/>
        </w:rPr>
        <w:t>несостоявшимся</w:t>
      </w:r>
      <w:proofErr w:type="gramEnd"/>
      <w:r w:rsidRPr="0052515E">
        <w:rPr>
          <w:spacing w:val="2"/>
        </w:rPr>
        <w:t xml:space="preserve"> в случаях, указанных в пунктах 17, 18 настоящего Положения;</w:t>
      </w:r>
      <w:r w:rsidRPr="0052515E">
        <w:rPr>
          <w:spacing w:val="2"/>
        </w:rPr>
        <w:br/>
        <w:t>5) определяет победителей конкурса в каждой из номинации конкурса;</w:t>
      </w:r>
      <w:r w:rsidRPr="0052515E">
        <w:rPr>
          <w:spacing w:val="2"/>
        </w:rPr>
        <w:br/>
        <w:t>6) рассматривает замечания и предложения о ходе и результатах конкурса.</w:t>
      </w:r>
    </w:p>
    <w:p w:rsidR="0052515E" w:rsidRPr="0052515E" w:rsidRDefault="0052515E" w:rsidP="00232CBE">
      <w:pPr>
        <w:shd w:val="clear" w:color="auto" w:fill="FFFFFF"/>
        <w:textAlignment w:val="baseline"/>
        <w:outlineLvl w:val="2"/>
        <w:rPr>
          <w:spacing w:val="2"/>
        </w:rPr>
      </w:pPr>
      <w:r w:rsidRPr="0052515E">
        <w:rPr>
          <w:spacing w:val="2"/>
        </w:rPr>
        <w:t>Глава 7. ПОДВЕДЕНИЕ ИТОГОВ КОНКУРСА</w:t>
      </w:r>
    </w:p>
    <w:p w:rsidR="0052515E" w:rsidRPr="0052515E" w:rsidRDefault="0052515E" w:rsidP="00232CBE">
      <w:pPr>
        <w:shd w:val="clear" w:color="auto" w:fill="FFFFFF"/>
        <w:textAlignment w:val="baseline"/>
        <w:rPr>
          <w:spacing w:val="2"/>
        </w:rPr>
      </w:pPr>
      <w:r w:rsidRPr="0052515E">
        <w:rPr>
          <w:spacing w:val="2"/>
        </w:rPr>
        <w:t>25. Конкурсная комиссия правомочна принимать решения, если на заседании присутствует более половины членов ее состава.</w:t>
      </w:r>
      <w:r w:rsidRPr="0052515E">
        <w:rPr>
          <w:spacing w:val="2"/>
        </w:rPr>
        <w:br/>
        <w:t>26. Конкурсные материалы участника конкурса оцениваются в соответствии с критериями оценки конкурсных материалов и деятельности участника конкурса согласно приложению N 3 к настоящему Положению.</w:t>
      </w:r>
      <w:r w:rsidRPr="0052515E">
        <w:rPr>
          <w:spacing w:val="2"/>
        </w:rPr>
        <w:br/>
        <w:t>Средний балл по критерию определяется путем суммирования оценок членов конкурсной комиссии и деления на количество проголосовавших членов конкурсной комиссии.</w:t>
      </w:r>
      <w:r w:rsidRPr="0052515E">
        <w:rPr>
          <w:spacing w:val="2"/>
        </w:rPr>
        <w:br/>
        <w:t>Общий балл определяется путем суммирования средних баллов по критериям.</w:t>
      </w:r>
      <w:r w:rsidRPr="0052515E">
        <w:rPr>
          <w:spacing w:val="2"/>
        </w:rPr>
        <w:br/>
        <w:t>27. Победителями признаются три участника конкурса, набравшие наибольшие общие баллы в каждой из номинаций конкурса, которым соответственно присваиваются первое, второе и третье места.</w:t>
      </w:r>
      <w:r w:rsidRPr="0052515E">
        <w:rPr>
          <w:spacing w:val="2"/>
        </w:rPr>
        <w:br/>
      </w:r>
      <w:r w:rsidRPr="0052515E">
        <w:rPr>
          <w:spacing w:val="2"/>
        </w:rPr>
        <w:lastRenderedPageBreak/>
        <w:t>28. Если участники конкурса набрали одинаковое количество баллов, решение принимается открытым голосованием. Победителями считаются участники конкурса, получившие большинство голосов присутствующих членов конкурсной комиссии по итогам голосования. При равенстве голосов членов конкурсной комиссии решающим является голос председателя конкурсной комиссии.</w:t>
      </w:r>
      <w:r w:rsidRPr="0052515E">
        <w:rPr>
          <w:spacing w:val="2"/>
        </w:rPr>
        <w:br/>
        <w:t>29. Итоги заседания конкурсной комиссии оформляются протоколом, который подписывают председатель конкурсной комиссии и секретарь конкурсной комиссии.</w:t>
      </w:r>
      <w:r w:rsidRPr="0052515E">
        <w:rPr>
          <w:spacing w:val="2"/>
        </w:rPr>
        <w:br/>
        <w:t>30. Решение конкурсной комиссии об итогах конкурса является окончательным и пересмотру не подлежит.</w:t>
      </w:r>
    </w:p>
    <w:p w:rsidR="0052515E" w:rsidRPr="0052515E" w:rsidRDefault="0052515E" w:rsidP="00232CBE">
      <w:pPr>
        <w:shd w:val="clear" w:color="auto" w:fill="FFFFFF"/>
        <w:textAlignment w:val="baseline"/>
        <w:outlineLvl w:val="2"/>
        <w:rPr>
          <w:spacing w:val="2"/>
        </w:rPr>
      </w:pPr>
      <w:r w:rsidRPr="0052515E">
        <w:rPr>
          <w:spacing w:val="2"/>
        </w:rPr>
        <w:t>Глава 8. НАГРАЖДЕНИЕ ПОБЕДИТЕЛЕЙ</w:t>
      </w:r>
    </w:p>
    <w:p w:rsidR="0052515E" w:rsidRPr="0052515E" w:rsidRDefault="0052515E" w:rsidP="00232CBE">
      <w:pPr>
        <w:shd w:val="clear" w:color="auto" w:fill="FFFFFF"/>
        <w:textAlignment w:val="baseline"/>
        <w:rPr>
          <w:spacing w:val="2"/>
        </w:rPr>
      </w:pPr>
      <w:r w:rsidRPr="0052515E">
        <w:rPr>
          <w:spacing w:val="2"/>
        </w:rPr>
        <w:t>31. Награждение победителей конкурса производится главой Островского муниципального района Костромской области в торжественной обстановке с участием средств массовой информации.</w:t>
      </w:r>
      <w:r w:rsidRPr="0052515E">
        <w:rPr>
          <w:spacing w:val="2"/>
        </w:rPr>
        <w:br/>
        <w:t>32. Победителям конкурса, занявшим первые, вторые и третьи  места в каждой из номинаций конкурса, вручаются дипломы "Лучший муниципальный служащий Островского муниципального района"</w:t>
      </w:r>
      <w:proofErr w:type="gramStart"/>
      <w:r w:rsidRPr="0052515E">
        <w:rPr>
          <w:spacing w:val="2"/>
        </w:rPr>
        <w:t xml:space="preserve"> .</w:t>
      </w:r>
      <w:proofErr w:type="gramEnd"/>
      <w:r w:rsidRPr="0052515E">
        <w:rPr>
          <w:spacing w:val="2"/>
        </w:rPr>
        <w:br/>
      </w:r>
    </w:p>
    <w:p w:rsidR="0052515E" w:rsidRPr="0052515E" w:rsidRDefault="0052515E" w:rsidP="00232CBE">
      <w:pPr>
        <w:shd w:val="clear" w:color="auto" w:fill="FFFFFF"/>
        <w:jc w:val="right"/>
        <w:textAlignment w:val="baseline"/>
        <w:outlineLvl w:val="1"/>
        <w:rPr>
          <w:spacing w:val="2"/>
        </w:rPr>
      </w:pPr>
      <w:r w:rsidRPr="0052515E">
        <w:rPr>
          <w:spacing w:val="2"/>
        </w:rPr>
        <w:t xml:space="preserve">Приложение N 1 </w:t>
      </w:r>
    </w:p>
    <w:p w:rsidR="0052515E" w:rsidRPr="0052515E" w:rsidRDefault="0052515E" w:rsidP="00232CBE">
      <w:pPr>
        <w:shd w:val="clear" w:color="auto" w:fill="FFFFFF"/>
        <w:jc w:val="center"/>
        <w:textAlignment w:val="baseline"/>
        <w:outlineLvl w:val="1"/>
        <w:rPr>
          <w:spacing w:val="2"/>
        </w:rPr>
      </w:pPr>
      <w:r w:rsidRPr="0052515E">
        <w:rPr>
          <w:spacing w:val="2"/>
        </w:rPr>
        <w:t>ЗАЯВКА</w:t>
      </w:r>
    </w:p>
    <w:p w:rsidR="0052515E" w:rsidRPr="0052515E" w:rsidRDefault="0052515E" w:rsidP="00232CBE">
      <w:pPr>
        <w:shd w:val="clear" w:color="auto" w:fill="FFFFFF"/>
        <w:jc w:val="center"/>
        <w:textAlignment w:val="baseline"/>
        <w:outlineLvl w:val="1"/>
        <w:rPr>
          <w:spacing w:val="2"/>
        </w:rPr>
      </w:pPr>
      <w:r w:rsidRPr="0052515E">
        <w:rPr>
          <w:spacing w:val="2"/>
        </w:rPr>
        <w:t>на участие в районном конкурсе "Лучший муниципальный служащий Островского муниципального района"</w:t>
      </w:r>
    </w:p>
    <w:p w:rsidR="0052515E" w:rsidRPr="0052515E" w:rsidRDefault="0052515E" w:rsidP="00232CBE">
      <w:pPr>
        <w:shd w:val="clear" w:color="auto" w:fill="FFFFFF"/>
        <w:textAlignment w:val="baseline"/>
        <w:rPr>
          <w:spacing w:val="2"/>
        </w:rPr>
      </w:pPr>
      <w:r w:rsidRPr="0052515E">
        <w:rPr>
          <w:spacing w:val="2"/>
        </w:rPr>
        <w:t>Я, ______________________________________________________________________,</w:t>
      </w:r>
      <w:r w:rsidRPr="0052515E">
        <w:rPr>
          <w:spacing w:val="2"/>
        </w:rPr>
        <w:br/>
        <w:t>(Ф.И.О. муниципального служащего и его должность)</w:t>
      </w:r>
      <w:r w:rsidRPr="0052515E">
        <w:rPr>
          <w:spacing w:val="2"/>
        </w:rPr>
        <w:br/>
        <w:t>заявляю о своем намерении принять участие в ежегодном конкурсе "Лучший</w:t>
      </w:r>
      <w:r w:rsidRPr="0052515E">
        <w:rPr>
          <w:spacing w:val="2"/>
        </w:rPr>
        <w:br/>
        <w:t>муниципальный служащий Островского муниципального района" в номинации:</w:t>
      </w:r>
      <w:r w:rsidRPr="0052515E">
        <w:rPr>
          <w:spacing w:val="2"/>
        </w:rPr>
        <w:br/>
        <w:t>__________________________________________________________________________</w:t>
      </w:r>
      <w:r w:rsidRPr="0052515E">
        <w:rPr>
          <w:spacing w:val="2"/>
        </w:rPr>
        <w:br/>
        <w:t>__________________________________________________________________________</w:t>
      </w:r>
      <w:r w:rsidRPr="0052515E">
        <w:rPr>
          <w:spacing w:val="2"/>
        </w:rPr>
        <w:br/>
        <w:t>Контактные данные:</w:t>
      </w:r>
      <w:r w:rsidRPr="0052515E">
        <w:rPr>
          <w:spacing w:val="2"/>
        </w:rPr>
        <w:br/>
        <w:t>__________________________________________________________________________</w:t>
      </w:r>
      <w:r w:rsidRPr="0052515E">
        <w:rPr>
          <w:spacing w:val="2"/>
        </w:rPr>
        <w:br/>
        <w:t>(адрес, телефоны (мобильный, рабочий, домашний), факс, электронная почта)</w:t>
      </w:r>
      <w:r w:rsidRPr="0052515E">
        <w:rPr>
          <w:spacing w:val="2"/>
        </w:rPr>
        <w:br/>
        <w:t>Я даю согласие на обработку моих персональных данных в соответствии с</w:t>
      </w:r>
      <w:r w:rsidRPr="0052515E">
        <w:rPr>
          <w:spacing w:val="2"/>
        </w:rPr>
        <w:br/>
      </w:r>
      <w:hyperlink r:id="rId9" w:history="1">
        <w:r w:rsidRPr="0052515E">
          <w:rPr>
            <w:spacing w:val="2"/>
            <w:u w:val="single"/>
          </w:rPr>
          <w:t>Федеральным законом от 27 июля 2006 года N 152-ФЗ "О персональных данных"</w:t>
        </w:r>
      </w:hyperlink>
      <w:r w:rsidRPr="0052515E">
        <w:rPr>
          <w:spacing w:val="2"/>
        </w:rPr>
        <w:t>.</w:t>
      </w:r>
      <w:r w:rsidRPr="0052515E">
        <w:rPr>
          <w:spacing w:val="2"/>
        </w:rPr>
        <w:br/>
        <w:t>Достоверность сведений, указанных в настоящей заявке, гарантирую.</w:t>
      </w:r>
      <w:r w:rsidRPr="0052515E">
        <w:rPr>
          <w:spacing w:val="2"/>
        </w:rPr>
        <w:br/>
        <w:t>С условиями конкурса ознакомле</w:t>
      </w:r>
      <w:proofErr w:type="gramStart"/>
      <w:r w:rsidRPr="0052515E">
        <w:rPr>
          <w:spacing w:val="2"/>
        </w:rPr>
        <w:t>н(</w:t>
      </w:r>
      <w:proofErr w:type="gramEnd"/>
      <w:r w:rsidRPr="0052515E">
        <w:rPr>
          <w:spacing w:val="2"/>
        </w:rPr>
        <w:t>а) и согласен(на).</w:t>
      </w:r>
      <w:r w:rsidRPr="0052515E">
        <w:rPr>
          <w:spacing w:val="2"/>
        </w:rPr>
        <w:br/>
        <w:t>__________________________ /_____________________________________________/</w:t>
      </w:r>
      <w:r w:rsidRPr="0052515E">
        <w:rPr>
          <w:spacing w:val="2"/>
        </w:rPr>
        <w:br/>
        <w:t>(подпись) (Ф.И.О.)</w:t>
      </w:r>
      <w:r w:rsidRPr="0052515E">
        <w:rPr>
          <w:spacing w:val="2"/>
        </w:rPr>
        <w:br/>
        <w:t>"___" __________ 20__ г.</w:t>
      </w:r>
      <w:r w:rsidRPr="0052515E">
        <w:rPr>
          <w:spacing w:val="2"/>
        </w:rPr>
        <w:br/>
        <w:t xml:space="preserve">Должностное лицо </w:t>
      </w:r>
      <w:proofErr w:type="spellStart"/>
      <w:r w:rsidRPr="0052515E">
        <w:rPr>
          <w:spacing w:val="2"/>
        </w:rPr>
        <w:t>Администрациии</w:t>
      </w:r>
      <w:proofErr w:type="spellEnd"/>
      <w:r w:rsidRPr="0052515E">
        <w:rPr>
          <w:spacing w:val="2"/>
        </w:rPr>
        <w:t>, принявшее заявку:</w:t>
      </w:r>
      <w:r w:rsidRPr="0052515E">
        <w:rPr>
          <w:spacing w:val="2"/>
        </w:rPr>
        <w:br/>
        <w:t>__________________________ /_____________________________________________/</w:t>
      </w:r>
      <w:r w:rsidRPr="0052515E">
        <w:rPr>
          <w:spacing w:val="2"/>
        </w:rPr>
        <w:br/>
        <w:t>(подпись) (Ф.И.О.)</w:t>
      </w:r>
      <w:r w:rsidRPr="0052515E">
        <w:rPr>
          <w:spacing w:val="2"/>
        </w:rPr>
        <w:br/>
        <w:t>"___" __________ 20__ г.</w:t>
      </w:r>
    </w:p>
    <w:p w:rsidR="0052515E" w:rsidRPr="0052515E" w:rsidRDefault="0052515E" w:rsidP="00232CBE">
      <w:pPr>
        <w:shd w:val="clear" w:color="auto" w:fill="FFFFFF"/>
        <w:jc w:val="right"/>
        <w:textAlignment w:val="baseline"/>
        <w:outlineLvl w:val="1"/>
        <w:rPr>
          <w:spacing w:val="2"/>
        </w:rPr>
      </w:pPr>
      <w:r w:rsidRPr="0052515E">
        <w:rPr>
          <w:spacing w:val="2"/>
        </w:rPr>
        <w:t xml:space="preserve">Приложение N 2 </w:t>
      </w:r>
    </w:p>
    <w:p w:rsidR="0052515E" w:rsidRPr="0052515E" w:rsidRDefault="0052515E" w:rsidP="00232CBE">
      <w:pPr>
        <w:shd w:val="clear" w:color="auto" w:fill="FFFFFF"/>
        <w:jc w:val="center"/>
        <w:textAlignment w:val="baseline"/>
        <w:outlineLvl w:val="1"/>
        <w:rPr>
          <w:spacing w:val="2"/>
        </w:rPr>
      </w:pPr>
      <w:r w:rsidRPr="0052515E">
        <w:rPr>
          <w:spacing w:val="2"/>
        </w:rPr>
        <w:t>Анкета участника районного конкурса "Лучший муниципальный служащий Островского муниципального района"</w:t>
      </w:r>
    </w:p>
    <w:p w:rsidR="0052515E" w:rsidRPr="0052515E" w:rsidRDefault="0052515E" w:rsidP="00232CBE">
      <w:pPr>
        <w:shd w:val="clear" w:color="auto" w:fill="FFFFFF"/>
        <w:textAlignment w:val="baseline"/>
        <w:rPr>
          <w:spacing w:val="2"/>
        </w:rPr>
      </w:pPr>
      <w:r w:rsidRPr="0052515E">
        <w:rPr>
          <w:spacing w:val="2"/>
        </w:rPr>
        <w:t>Муниципальное образование Островского муниципального района_____________________</w:t>
      </w:r>
      <w:r w:rsidRPr="0052515E">
        <w:rPr>
          <w:spacing w:val="2"/>
        </w:rPr>
        <w:br/>
        <w:t>__________________________________________________________________________</w:t>
      </w:r>
      <w:r w:rsidRPr="0052515E">
        <w:rPr>
          <w:spacing w:val="2"/>
        </w:rPr>
        <w:br/>
        <w:t>Сведения об участнике областного конкурса "Лучший муниципальный служащий</w:t>
      </w:r>
      <w:r w:rsidRPr="0052515E">
        <w:rPr>
          <w:spacing w:val="2"/>
        </w:rPr>
        <w:br/>
        <w:t>Островского муниципального района":</w:t>
      </w:r>
      <w:r w:rsidRPr="0052515E">
        <w:rPr>
          <w:spacing w:val="2"/>
        </w:rPr>
        <w:br/>
      </w:r>
      <w:proofErr w:type="gramStart"/>
      <w:r w:rsidRPr="0052515E">
        <w:rPr>
          <w:spacing w:val="2"/>
        </w:rPr>
        <w:t>Фамилия __________________________________________________________________</w:t>
      </w:r>
      <w:r w:rsidRPr="0052515E">
        <w:rPr>
          <w:spacing w:val="2"/>
        </w:rPr>
        <w:br/>
        <w:t>имя ______________________________________________________________________</w:t>
      </w:r>
      <w:r w:rsidRPr="0052515E">
        <w:rPr>
          <w:spacing w:val="2"/>
        </w:rPr>
        <w:br/>
        <w:t>отчество _________________________________________________________________</w:t>
      </w:r>
      <w:r w:rsidRPr="0052515E">
        <w:rPr>
          <w:spacing w:val="2"/>
        </w:rPr>
        <w:br/>
        <w:t>дата рождения "___" _____________________________________________ _____ г.</w:t>
      </w:r>
      <w:r w:rsidRPr="0052515E">
        <w:rPr>
          <w:spacing w:val="2"/>
        </w:rPr>
        <w:br/>
        <w:t>место работы _____________________________________________________________</w:t>
      </w:r>
      <w:r w:rsidRPr="0052515E">
        <w:rPr>
          <w:spacing w:val="2"/>
        </w:rPr>
        <w:br/>
        <w:t>должность ________________________________________________________________</w:t>
      </w:r>
      <w:r w:rsidRPr="0052515E">
        <w:rPr>
          <w:spacing w:val="2"/>
        </w:rPr>
        <w:br/>
        <w:t>адрес организации ________________________________________________________</w:t>
      </w:r>
      <w:r w:rsidRPr="0052515E">
        <w:rPr>
          <w:spacing w:val="2"/>
        </w:rPr>
        <w:br/>
        <w:t>тел./факс ________________________________________________________________</w:t>
      </w:r>
      <w:r w:rsidRPr="0052515E">
        <w:rPr>
          <w:spacing w:val="2"/>
        </w:rPr>
        <w:br/>
        <w:t>сведения о профессиональном образовании __________________________________</w:t>
      </w:r>
      <w:r w:rsidRPr="0052515E">
        <w:rPr>
          <w:spacing w:val="2"/>
        </w:rPr>
        <w:br/>
        <w:t>__________________________________________________________________________</w:t>
      </w:r>
      <w:r w:rsidRPr="0052515E">
        <w:rPr>
          <w:spacing w:val="2"/>
        </w:rPr>
        <w:br/>
        <w:t>(наименование и дата окончания образовательной организации)</w:t>
      </w:r>
      <w:r w:rsidRPr="0052515E">
        <w:rPr>
          <w:spacing w:val="2"/>
        </w:rPr>
        <w:br/>
        <w:t>ученая степень, звание ___________________________________________________</w:t>
      </w:r>
      <w:r w:rsidRPr="0052515E">
        <w:rPr>
          <w:spacing w:val="2"/>
        </w:rPr>
        <w:br/>
        <w:t>специальность, квалификация по диплому ___________________________________</w:t>
      </w:r>
      <w:r w:rsidRPr="0052515E">
        <w:rPr>
          <w:spacing w:val="2"/>
        </w:rPr>
        <w:br/>
        <w:t>сведения о дополнительном профессиональном образовании ___________________</w:t>
      </w:r>
      <w:r w:rsidRPr="0052515E">
        <w:rPr>
          <w:spacing w:val="2"/>
        </w:rPr>
        <w:br/>
        <w:t>__________________________________________________________________________</w:t>
      </w:r>
      <w:r w:rsidRPr="0052515E">
        <w:rPr>
          <w:spacing w:val="2"/>
        </w:rPr>
        <w:br/>
        <w:t>(наименование и дата окончания образовательной организации)</w:t>
      </w:r>
      <w:r w:rsidRPr="0052515E">
        <w:rPr>
          <w:spacing w:val="2"/>
        </w:rPr>
        <w:br/>
        <w:t>повышение уровня профессиональных знаний в области муниципальной службы __</w:t>
      </w:r>
      <w:r w:rsidRPr="0052515E">
        <w:rPr>
          <w:spacing w:val="2"/>
        </w:rPr>
        <w:br/>
        <w:t>__________________________________________________________________________</w:t>
      </w:r>
      <w:r w:rsidRPr="0052515E">
        <w:rPr>
          <w:spacing w:val="2"/>
        </w:rPr>
        <w:br/>
      </w:r>
      <w:r w:rsidRPr="0052515E">
        <w:rPr>
          <w:spacing w:val="2"/>
        </w:rPr>
        <w:lastRenderedPageBreak/>
        <w:t>__________________________________________________________________________</w:t>
      </w:r>
      <w:r w:rsidRPr="0052515E">
        <w:rPr>
          <w:spacing w:val="2"/>
        </w:rPr>
        <w:br/>
        <w:t>(участие в семинарах, обучение на курсах повышения квалификации,</w:t>
      </w:r>
      <w:r w:rsidRPr="0052515E">
        <w:rPr>
          <w:spacing w:val="2"/>
        </w:rPr>
        <w:br/>
        <w:t>обучение на курсах</w:t>
      </w:r>
      <w:proofErr w:type="gramEnd"/>
      <w:r w:rsidRPr="0052515E">
        <w:rPr>
          <w:spacing w:val="2"/>
        </w:rPr>
        <w:t xml:space="preserve"> профессиональной переподготовки)</w:t>
      </w:r>
      <w:r w:rsidRPr="0052515E">
        <w:rPr>
          <w:spacing w:val="2"/>
        </w:rPr>
        <w:br/>
        <w:t>владение иностранными языками ____________________________________________</w:t>
      </w:r>
      <w:r w:rsidRPr="0052515E">
        <w:rPr>
          <w:spacing w:val="2"/>
        </w:rPr>
        <w:br/>
        <w:t>периоды работы, подтверждающие стаж замещения муниципальной должности:</w:t>
      </w:r>
    </w:p>
    <w:tbl>
      <w:tblPr>
        <w:tblW w:w="0" w:type="auto"/>
        <w:tblInd w:w="149" w:type="dxa"/>
        <w:shd w:val="clear" w:color="auto" w:fill="FFFFFF"/>
        <w:tblCellMar>
          <w:left w:w="0" w:type="dxa"/>
          <w:right w:w="0" w:type="dxa"/>
        </w:tblCellMar>
        <w:tblLook w:val="04A0"/>
      </w:tblPr>
      <w:tblGrid>
        <w:gridCol w:w="2482"/>
        <w:gridCol w:w="2259"/>
        <w:gridCol w:w="2300"/>
        <w:gridCol w:w="2314"/>
      </w:tblGrid>
      <w:tr w:rsidR="0052515E" w:rsidRPr="0052515E" w:rsidTr="00232CBE">
        <w:tc>
          <w:tcPr>
            <w:tcW w:w="4741"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textAlignment w:val="baseline"/>
              <w:rPr>
                <w:spacing w:val="2"/>
              </w:rPr>
            </w:pPr>
            <w:r w:rsidRPr="0052515E">
              <w:rPr>
                <w:spacing w:val="2"/>
              </w:rPr>
              <w:t>Месяц и год</w:t>
            </w:r>
          </w:p>
        </w:tc>
        <w:tc>
          <w:tcPr>
            <w:tcW w:w="2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textAlignment w:val="baseline"/>
              <w:rPr>
                <w:spacing w:val="2"/>
              </w:rPr>
            </w:pPr>
            <w:r w:rsidRPr="0052515E">
              <w:rPr>
                <w:spacing w:val="2"/>
              </w:rPr>
              <w:t>Должность</w:t>
            </w:r>
          </w:p>
        </w:tc>
        <w:tc>
          <w:tcPr>
            <w:tcW w:w="23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textAlignment w:val="baseline"/>
              <w:rPr>
                <w:spacing w:val="2"/>
              </w:rPr>
            </w:pPr>
            <w:r w:rsidRPr="0052515E">
              <w:rPr>
                <w:spacing w:val="2"/>
              </w:rPr>
              <w:t>Организация</w:t>
            </w:r>
          </w:p>
        </w:tc>
      </w:tr>
      <w:tr w:rsidR="0052515E" w:rsidRPr="0052515E" w:rsidTr="00232CBE">
        <w:tc>
          <w:tcPr>
            <w:tcW w:w="248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textAlignment w:val="baseline"/>
              <w:rPr>
                <w:spacing w:val="2"/>
              </w:rPr>
            </w:pPr>
            <w:r w:rsidRPr="0052515E">
              <w:rPr>
                <w:spacing w:val="2"/>
              </w:rPr>
              <w:t>поступления</w:t>
            </w:r>
          </w:p>
        </w:tc>
        <w:tc>
          <w:tcPr>
            <w:tcW w:w="22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textAlignment w:val="baseline"/>
              <w:rPr>
                <w:spacing w:val="2"/>
              </w:rPr>
            </w:pPr>
            <w:r w:rsidRPr="0052515E">
              <w:rPr>
                <w:spacing w:val="2"/>
              </w:rPr>
              <w:t>ухода</w:t>
            </w:r>
          </w:p>
        </w:tc>
        <w:tc>
          <w:tcPr>
            <w:tcW w:w="2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23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r>
      <w:tr w:rsidR="0052515E" w:rsidRPr="0052515E" w:rsidTr="00232CBE">
        <w:tc>
          <w:tcPr>
            <w:tcW w:w="248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22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2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23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r>
    </w:tbl>
    <w:p w:rsidR="00232CBE" w:rsidRPr="004F0EEA" w:rsidRDefault="0052515E" w:rsidP="00232CBE">
      <w:pPr>
        <w:shd w:val="clear" w:color="auto" w:fill="FFFFFF"/>
        <w:textAlignment w:val="baseline"/>
        <w:rPr>
          <w:spacing w:val="2"/>
        </w:rPr>
      </w:pPr>
      <w:r w:rsidRPr="0052515E">
        <w:rPr>
          <w:spacing w:val="2"/>
        </w:rPr>
        <w:t>Основные (наиболее значимые) научные труды, публикации, брошюры,</w:t>
      </w:r>
      <w:r w:rsidRPr="0052515E">
        <w:rPr>
          <w:spacing w:val="2"/>
        </w:rPr>
        <w:br/>
        <w:t>проблемные статьи по вопросам местного самоуправления ____________________</w:t>
      </w:r>
      <w:r w:rsidRPr="0052515E">
        <w:rPr>
          <w:spacing w:val="2"/>
        </w:rPr>
        <w:br/>
        <w:t>__________________________________________________________________________</w:t>
      </w:r>
      <w:r w:rsidRPr="0052515E">
        <w:rPr>
          <w:spacing w:val="2"/>
        </w:rPr>
        <w:br/>
        <w:t>Участие в проектах по проблемам местного самоуправления __________________</w:t>
      </w:r>
      <w:r w:rsidRPr="0052515E">
        <w:rPr>
          <w:spacing w:val="2"/>
        </w:rPr>
        <w:br/>
        <w:t>__________________________________________________________________________</w:t>
      </w:r>
      <w:r w:rsidRPr="0052515E">
        <w:rPr>
          <w:spacing w:val="2"/>
        </w:rPr>
        <w:br/>
        <w:t>Участие во внедрении инновационных разработок ____________________________</w:t>
      </w:r>
      <w:r w:rsidRPr="0052515E">
        <w:rPr>
          <w:spacing w:val="2"/>
        </w:rPr>
        <w:br/>
        <w:t>__________________________________________________________________________</w:t>
      </w:r>
      <w:r w:rsidRPr="0052515E">
        <w:rPr>
          <w:spacing w:val="2"/>
        </w:rPr>
        <w:br/>
        <w:t>Участие в разработке нормативных правовых актов __________________________</w:t>
      </w:r>
      <w:r w:rsidRPr="0052515E">
        <w:rPr>
          <w:spacing w:val="2"/>
        </w:rPr>
        <w:br/>
        <w:t>__________________________________________________________________________</w:t>
      </w:r>
      <w:r w:rsidRPr="0052515E">
        <w:rPr>
          <w:spacing w:val="2"/>
        </w:rPr>
        <w:br/>
        <w:t>Консультативная деятельность, основные вопросы консультирования __________</w:t>
      </w:r>
      <w:r w:rsidRPr="0052515E">
        <w:rPr>
          <w:spacing w:val="2"/>
        </w:rPr>
        <w:br/>
        <w:t>__________________________________________________________________________</w:t>
      </w:r>
      <w:r w:rsidRPr="0052515E">
        <w:rPr>
          <w:spacing w:val="2"/>
        </w:rPr>
        <w:br/>
        <w:t>Преподавательская деятельность ___________________________________________</w:t>
      </w:r>
      <w:r w:rsidRPr="0052515E">
        <w:rPr>
          <w:spacing w:val="2"/>
        </w:rPr>
        <w:br/>
        <w:t>__________________________________________________________________________</w:t>
      </w:r>
      <w:r w:rsidRPr="0052515E">
        <w:rPr>
          <w:spacing w:val="2"/>
        </w:rPr>
        <w:br/>
        <w:t xml:space="preserve">Награды, почетные звания, </w:t>
      </w:r>
      <w:proofErr w:type="gramStart"/>
      <w:r w:rsidRPr="0052515E">
        <w:rPr>
          <w:spacing w:val="2"/>
        </w:rPr>
        <w:t>дипломы</w:t>
      </w:r>
      <w:proofErr w:type="gramEnd"/>
      <w:r w:rsidRPr="0052515E">
        <w:rPr>
          <w:spacing w:val="2"/>
        </w:rPr>
        <w:t xml:space="preserve"> ________________________________________</w:t>
      </w:r>
      <w:r w:rsidRPr="0052515E">
        <w:rPr>
          <w:spacing w:val="2"/>
        </w:rPr>
        <w:br/>
        <w:t>__________________________________________________________________________</w:t>
      </w:r>
      <w:r w:rsidRPr="0052515E">
        <w:rPr>
          <w:spacing w:val="2"/>
        </w:rPr>
        <w:br/>
        <w:t>Планируемые исследования _________________________________________________</w:t>
      </w:r>
      <w:r w:rsidRPr="0052515E">
        <w:rPr>
          <w:spacing w:val="2"/>
        </w:rPr>
        <w:br/>
        <w:t>__________________________________________________________________________</w:t>
      </w:r>
      <w:r w:rsidRPr="0052515E">
        <w:rPr>
          <w:spacing w:val="2"/>
        </w:rPr>
        <w:br/>
        <w:t>Участие в муниципальных, районных, областных конференциях, семинарах,</w:t>
      </w:r>
      <w:r w:rsidRPr="0052515E">
        <w:rPr>
          <w:spacing w:val="2"/>
        </w:rPr>
        <w:br/>
        <w:t>форумах по вопросам местного самоуправления ______________________________</w:t>
      </w:r>
      <w:r w:rsidRPr="0052515E">
        <w:rPr>
          <w:spacing w:val="2"/>
        </w:rPr>
        <w:br/>
        <w:t>__________________________________________________________________________</w:t>
      </w:r>
      <w:r w:rsidRPr="0052515E">
        <w:rPr>
          <w:spacing w:val="2"/>
        </w:rPr>
        <w:br/>
        <w:t>Участие муниципального образования (призовые </w:t>
      </w:r>
      <w:proofErr w:type="gramStart"/>
      <w:r w:rsidRPr="0052515E">
        <w:rPr>
          <w:spacing w:val="2"/>
        </w:rPr>
        <w:t>места, медали, дипломы,</w:t>
      </w:r>
      <w:r w:rsidRPr="0052515E">
        <w:rPr>
          <w:spacing w:val="2"/>
        </w:rPr>
        <w:br/>
        <w:t>грамоты, премии) в международных, всероссийских, областных и районных</w:t>
      </w:r>
      <w:r w:rsidRPr="0052515E">
        <w:rPr>
          <w:spacing w:val="2"/>
        </w:rPr>
        <w:br/>
        <w:t>конкурсах, выставках, соревнованиях ______________________________________</w:t>
      </w:r>
      <w:r w:rsidRPr="0052515E">
        <w:rPr>
          <w:spacing w:val="2"/>
        </w:rPr>
        <w:br/>
        <w:t>__________________________________________________________________________</w:t>
      </w:r>
      <w:r w:rsidRPr="0052515E">
        <w:rPr>
          <w:spacing w:val="2"/>
        </w:rPr>
        <w:br/>
        <w:t>Дополнительная информация о практической и научной деятельности __________</w:t>
      </w:r>
      <w:r w:rsidRPr="0052515E">
        <w:rPr>
          <w:spacing w:val="2"/>
        </w:rPr>
        <w:br/>
        <w:t>__________________________________________________________________________</w:t>
      </w:r>
      <w:r w:rsidRPr="0052515E">
        <w:rPr>
          <w:spacing w:val="2"/>
        </w:rPr>
        <w:br/>
        <w:t>"___" ______________ 20__ г. Подпись ____________________</w:t>
      </w:r>
      <w:proofErr w:type="gramEnd"/>
    </w:p>
    <w:p w:rsidR="0052515E" w:rsidRPr="0052515E" w:rsidRDefault="0052515E" w:rsidP="00232CBE">
      <w:pPr>
        <w:shd w:val="clear" w:color="auto" w:fill="FFFFFF"/>
        <w:jc w:val="right"/>
        <w:textAlignment w:val="baseline"/>
        <w:rPr>
          <w:spacing w:val="2"/>
        </w:rPr>
      </w:pPr>
      <w:r w:rsidRPr="0052515E">
        <w:rPr>
          <w:spacing w:val="2"/>
        </w:rPr>
        <w:t xml:space="preserve">Приложение N 3 </w:t>
      </w:r>
    </w:p>
    <w:p w:rsidR="0052515E" w:rsidRPr="0052515E" w:rsidRDefault="0052515E" w:rsidP="0052515E">
      <w:pPr>
        <w:shd w:val="clear" w:color="auto" w:fill="FFFFFF"/>
        <w:jc w:val="center"/>
        <w:textAlignment w:val="baseline"/>
        <w:outlineLvl w:val="1"/>
        <w:rPr>
          <w:spacing w:val="2"/>
        </w:rPr>
      </w:pPr>
      <w:r w:rsidRPr="0052515E">
        <w:rPr>
          <w:spacing w:val="2"/>
        </w:rPr>
        <w:t>КРИТЕРИИ ОЦЕНКИ</w:t>
      </w:r>
    </w:p>
    <w:p w:rsidR="0052515E" w:rsidRPr="0052515E" w:rsidRDefault="0052515E" w:rsidP="0052515E">
      <w:pPr>
        <w:shd w:val="clear" w:color="auto" w:fill="FFFFFF"/>
        <w:jc w:val="center"/>
        <w:textAlignment w:val="baseline"/>
        <w:outlineLvl w:val="1"/>
        <w:rPr>
          <w:spacing w:val="2"/>
        </w:rPr>
      </w:pPr>
      <w:r w:rsidRPr="0052515E">
        <w:rPr>
          <w:spacing w:val="2"/>
        </w:rPr>
        <w:t>конкурсных материалов и деятельности участника районного конкурса "Лучший муниципальный служащий Островского муниципального района"</w:t>
      </w:r>
    </w:p>
    <w:tbl>
      <w:tblPr>
        <w:tblW w:w="0" w:type="auto"/>
        <w:tblInd w:w="149" w:type="dxa"/>
        <w:shd w:val="clear" w:color="auto" w:fill="FFFFFF"/>
        <w:tblCellMar>
          <w:left w:w="0" w:type="dxa"/>
          <w:right w:w="0" w:type="dxa"/>
        </w:tblCellMar>
        <w:tblLook w:val="04A0"/>
      </w:tblPr>
      <w:tblGrid>
        <w:gridCol w:w="596"/>
        <w:gridCol w:w="6417"/>
        <w:gridCol w:w="2342"/>
      </w:tblGrid>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 xml:space="preserve">N </w:t>
            </w:r>
            <w:proofErr w:type="spellStart"/>
            <w:proofErr w:type="gramStart"/>
            <w:r w:rsidRPr="0052515E">
              <w:rPr>
                <w:spacing w:val="2"/>
              </w:rPr>
              <w:t>п</w:t>
            </w:r>
            <w:proofErr w:type="spellEnd"/>
            <w:proofErr w:type="gramEnd"/>
            <w:r w:rsidRPr="0052515E">
              <w:rPr>
                <w:spacing w:val="2"/>
              </w:rPr>
              <w:t>/</w:t>
            </w:r>
            <w:proofErr w:type="spellStart"/>
            <w:r w:rsidRPr="0052515E">
              <w:rPr>
                <w:spacing w:val="2"/>
              </w:rPr>
              <w:t>п</w:t>
            </w:r>
            <w:proofErr w:type="spellEnd"/>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Наименование критериев</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Максимальное количество баллов</w:t>
            </w:r>
          </w:p>
        </w:tc>
      </w:tr>
      <w:tr w:rsidR="0052515E" w:rsidRPr="0052515E" w:rsidTr="00232CBE">
        <w:tc>
          <w:tcPr>
            <w:tcW w:w="9355"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Оценка деятельности участника конкурса</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1.</w:t>
            </w:r>
          </w:p>
        </w:tc>
        <w:tc>
          <w:tcPr>
            <w:tcW w:w="875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Профессиональный уровень</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наличие высшего образования</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5</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наличие двух и более высших образований</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7</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наличие научных трудов, публикаций</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2</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2.</w:t>
            </w:r>
          </w:p>
        </w:tc>
        <w:tc>
          <w:tcPr>
            <w:tcW w:w="875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Стаж муниципальной службы</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от 1 года до 3 лет</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1</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от 3 до 5 лет</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2</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от 5 до 10 лет</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3</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от 10 до 15 лет</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4</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свыше 15 лет</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5</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3.</w:t>
            </w:r>
          </w:p>
        </w:tc>
        <w:tc>
          <w:tcPr>
            <w:tcW w:w="875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Наличие наград, почетных званий</w:t>
            </w:r>
          </w:p>
        </w:tc>
      </w:tr>
      <w:tr w:rsidR="0052515E" w:rsidRPr="0052515E" w:rsidTr="00232CBE">
        <w:trPr>
          <w:trHeight w:val="135"/>
        </w:trPr>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наличие государственных наград и почетных званий Российской Федерации</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5</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наличие ведомственных наград Российской Федерации</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3</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наличие иных почетных званий</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2</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4.</w:t>
            </w:r>
          </w:p>
        </w:tc>
        <w:tc>
          <w:tcPr>
            <w:tcW w:w="875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Повышение уровня профессиональных знаний в области муниципальной службы</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участие в семинарах, форумах, конференциях</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1</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обучение на курсах повышения квалификации</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2</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обучение на курсах профессиональной переподготовки</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3</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5.</w:t>
            </w:r>
          </w:p>
        </w:tc>
        <w:tc>
          <w:tcPr>
            <w:tcW w:w="875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Выступление на семинарах, форумах, конференциях по вопросам местного самоуправления</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муниципальных</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3</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районных</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4</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областных</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5</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6.</w:t>
            </w: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Практическая значимость профессиональных разработок и достижений</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до 10</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7.</w:t>
            </w: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Инновационный характер разработок и достижений</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до 10</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8.</w:t>
            </w: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Влияние разработок муниципального служащего на повышение качества и объема предоставляемых услуг населению</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до 10</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9.</w:t>
            </w:r>
          </w:p>
        </w:tc>
        <w:tc>
          <w:tcPr>
            <w:tcW w:w="875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Участие в совершенствовании нормативной правовой базы</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участие в рабочих группах по разработке областных нормативных правовых актов</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5</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участие в разработке муниципальных правовых актов об участии в региональных программах</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5</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участие в разработке муниципальных программ</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5</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участие в разработке иных муниципальных правовых актов</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5</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10.</w:t>
            </w:r>
          </w:p>
        </w:tc>
        <w:tc>
          <w:tcPr>
            <w:tcW w:w="875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proofErr w:type="gramStart"/>
            <w:r w:rsidRPr="0052515E">
              <w:rPr>
                <w:spacing w:val="2"/>
              </w:rPr>
              <w:t>Успешное участие (призовые места, медали, дипломы, грамоты, премии) муниципального образования в конкурсах, выставках, соревнованиях</w:t>
            </w:r>
            <w:proofErr w:type="gramEnd"/>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международных</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5</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всероссийских</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4</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областных</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3</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районных</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2</w:t>
            </w:r>
          </w:p>
        </w:tc>
      </w:tr>
      <w:tr w:rsidR="0052515E" w:rsidRPr="0052515E" w:rsidTr="00232CBE">
        <w:tc>
          <w:tcPr>
            <w:tcW w:w="9355"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Оценка конкурсной работы участника конкурса</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11.</w:t>
            </w: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Актуальность проблемы, обозначенной в конкурсной работе</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до 10</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12.</w:t>
            </w: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Степень участия участника конкурса в решении проблемы, обозначенной в конкурсной работе</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до 10</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13.</w:t>
            </w: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Новизна и творческий подход к решению проблемы, обозначенной в конкурсной работе, расстановка приоритетов в решении проблемы</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до 10</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14.</w:t>
            </w: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Аналитические способности участника конкурса, способность письменного изложения информации</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до 5</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15.</w:t>
            </w:r>
          </w:p>
        </w:tc>
        <w:tc>
          <w:tcPr>
            <w:tcW w:w="875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Качество оформления конкурсных материалов</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отличное</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5</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хорошее</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4</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удовлетворительное</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3</w:t>
            </w:r>
          </w:p>
        </w:tc>
      </w:tr>
      <w:tr w:rsidR="0052515E" w:rsidRPr="0052515E" w:rsidTr="00232CBE">
        <w:tc>
          <w:tcPr>
            <w:tcW w:w="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16.</w:t>
            </w:r>
          </w:p>
        </w:tc>
        <w:tc>
          <w:tcPr>
            <w:tcW w:w="641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spacing w:line="322" w:lineRule="atLeast"/>
              <w:textAlignment w:val="baseline"/>
              <w:rPr>
                <w:spacing w:val="2"/>
              </w:rPr>
            </w:pPr>
            <w:r w:rsidRPr="0052515E">
              <w:rPr>
                <w:spacing w:val="2"/>
              </w:rPr>
              <w:t>ИТОГО:</w:t>
            </w:r>
          </w:p>
        </w:tc>
        <w:tc>
          <w:tcPr>
            <w:tcW w:w="23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232CBE">
            <w:pPr>
              <w:rPr>
                <w:spacing w:val="2"/>
              </w:rPr>
            </w:pPr>
          </w:p>
        </w:tc>
      </w:tr>
    </w:tbl>
    <w:p w:rsidR="0052515E" w:rsidRPr="0052515E" w:rsidRDefault="0052515E" w:rsidP="0052515E">
      <w:pPr>
        <w:shd w:val="clear" w:color="auto" w:fill="FFFFFF"/>
        <w:jc w:val="right"/>
        <w:textAlignment w:val="baseline"/>
        <w:outlineLvl w:val="1"/>
        <w:rPr>
          <w:spacing w:val="2"/>
        </w:rPr>
      </w:pPr>
      <w:r w:rsidRPr="0052515E">
        <w:rPr>
          <w:spacing w:val="2"/>
        </w:rPr>
        <w:t>Приложение № 2</w:t>
      </w:r>
    </w:p>
    <w:p w:rsidR="0052515E" w:rsidRPr="0052515E" w:rsidRDefault="0052515E" w:rsidP="0052515E">
      <w:pPr>
        <w:shd w:val="clear" w:color="auto" w:fill="FFFFFF"/>
        <w:jc w:val="right"/>
        <w:textAlignment w:val="baseline"/>
        <w:outlineLvl w:val="1"/>
        <w:rPr>
          <w:spacing w:val="2"/>
        </w:rPr>
      </w:pPr>
      <w:r w:rsidRPr="0052515E">
        <w:rPr>
          <w:spacing w:val="2"/>
        </w:rPr>
        <w:t xml:space="preserve">к постановлению администрации </w:t>
      </w:r>
    </w:p>
    <w:p w:rsidR="0052515E" w:rsidRPr="0052515E" w:rsidRDefault="0052515E" w:rsidP="0052515E">
      <w:pPr>
        <w:shd w:val="clear" w:color="auto" w:fill="FFFFFF"/>
        <w:jc w:val="right"/>
        <w:textAlignment w:val="baseline"/>
        <w:outlineLvl w:val="1"/>
        <w:rPr>
          <w:spacing w:val="2"/>
        </w:rPr>
      </w:pPr>
      <w:r w:rsidRPr="0052515E">
        <w:rPr>
          <w:spacing w:val="2"/>
        </w:rPr>
        <w:t xml:space="preserve">Островского муниципального района </w:t>
      </w:r>
    </w:p>
    <w:p w:rsidR="0052515E" w:rsidRPr="0052515E" w:rsidRDefault="0052515E" w:rsidP="0052515E">
      <w:pPr>
        <w:shd w:val="clear" w:color="auto" w:fill="FFFFFF"/>
        <w:jc w:val="right"/>
        <w:textAlignment w:val="baseline"/>
        <w:outlineLvl w:val="1"/>
        <w:rPr>
          <w:spacing w:val="2"/>
        </w:rPr>
      </w:pPr>
      <w:r w:rsidRPr="0052515E">
        <w:rPr>
          <w:spacing w:val="2"/>
        </w:rPr>
        <w:lastRenderedPageBreak/>
        <w:t>от 03.03.2017года № 74</w:t>
      </w:r>
    </w:p>
    <w:p w:rsidR="0052515E" w:rsidRPr="0052515E" w:rsidRDefault="0052515E" w:rsidP="0052515E">
      <w:pPr>
        <w:shd w:val="clear" w:color="auto" w:fill="FFFFFF"/>
        <w:jc w:val="center"/>
        <w:textAlignment w:val="baseline"/>
        <w:outlineLvl w:val="1"/>
        <w:rPr>
          <w:spacing w:val="2"/>
        </w:rPr>
      </w:pPr>
      <w:r w:rsidRPr="0052515E">
        <w:rPr>
          <w:spacing w:val="2"/>
        </w:rPr>
        <w:t>СОСТАВ</w:t>
      </w:r>
    </w:p>
    <w:p w:rsidR="0052515E" w:rsidRPr="0052515E" w:rsidRDefault="0052515E" w:rsidP="0052515E">
      <w:pPr>
        <w:shd w:val="clear" w:color="auto" w:fill="FFFFFF"/>
        <w:jc w:val="center"/>
        <w:textAlignment w:val="baseline"/>
        <w:outlineLvl w:val="1"/>
        <w:rPr>
          <w:spacing w:val="2"/>
        </w:rPr>
      </w:pPr>
      <w:r w:rsidRPr="0052515E">
        <w:rPr>
          <w:spacing w:val="2"/>
        </w:rPr>
        <w:t>конкурсной комиссии по проведению районного конкурса "Лучший муниципальный служащий Островского муниципального района"</w:t>
      </w:r>
    </w:p>
    <w:tbl>
      <w:tblPr>
        <w:tblW w:w="0" w:type="auto"/>
        <w:tblInd w:w="149" w:type="dxa"/>
        <w:shd w:val="clear" w:color="auto" w:fill="FFFFFF"/>
        <w:tblCellMar>
          <w:left w:w="0" w:type="dxa"/>
          <w:right w:w="0" w:type="dxa"/>
        </w:tblCellMar>
        <w:tblLook w:val="04A0"/>
      </w:tblPr>
      <w:tblGrid>
        <w:gridCol w:w="3385"/>
        <w:gridCol w:w="370"/>
        <w:gridCol w:w="5600"/>
      </w:tblGrid>
      <w:tr w:rsidR="0052515E" w:rsidRPr="0052515E" w:rsidTr="00232CBE">
        <w:tc>
          <w:tcPr>
            <w:tcW w:w="33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Полякова Галина Анатольевна</w:t>
            </w:r>
          </w:p>
        </w:tc>
        <w:tc>
          <w:tcPr>
            <w:tcW w:w="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w:t>
            </w:r>
          </w:p>
        </w:tc>
        <w:tc>
          <w:tcPr>
            <w:tcW w:w="5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глава Островского муниципального района, председатель конкурсной комиссии</w:t>
            </w:r>
          </w:p>
        </w:tc>
      </w:tr>
      <w:tr w:rsidR="0052515E" w:rsidRPr="0052515E" w:rsidTr="00232CBE">
        <w:tc>
          <w:tcPr>
            <w:tcW w:w="33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 xml:space="preserve">Карпычева </w:t>
            </w:r>
          </w:p>
          <w:p w:rsidR="0052515E" w:rsidRPr="0052515E" w:rsidRDefault="0052515E" w:rsidP="0052515E">
            <w:pPr>
              <w:spacing w:line="322" w:lineRule="atLeast"/>
              <w:textAlignment w:val="baseline"/>
              <w:rPr>
                <w:spacing w:val="2"/>
              </w:rPr>
            </w:pPr>
            <w:r w:rsidRPr="0052515E">
              <w:rPr>
                <w:spacing w:val="2"/>
              </w:rPr>
              <w:t xml:space="preserve">Оксана </w:t>
            </w:r>
            <w:proofErr w:type="spellStart"/>
            <w:r w:rsidRPr="0052515E">
              <w:rPr>
                <w:spacing w:val="2"/>
              </w:rPr>
              <w:t>Мироновна</w:t>
            </w:r>
            <w:proofErr w:type="spellEnd"/>
          </w:p>
        </w:tc>
        <w:tc>
          <w:tcPr>
            <w:tcW w:w="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w:t>
            </w:r>
          </w:p>
        </w:tc>
        <w:tc>
          <w:tcPr>
            <w:tcW w:w="5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заместитель главы администрации Островского муниципального района, заместитель председателя конкурсной комиссии</w:t>
            </w:r>
          </w:p>
        </w:tc>
      </w:tr>
      <w:tr w:rsidR="0052515E" w:rsidRPr="0052515E" w:rsidTr="00232CBE">
        <w:tc>
          <w:tcPr>
            <w:tcW w:w="33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proofErr w:type="spellStart"/>
            <w:r w:rsidRPr="0052515E">
              <w:rPr>
                <w:spacing w:val="2"/>
              </w:rPr>
              <w:t>Буднева</w:t>
            </w:r>
            <w:proofErr w:type="spellEnd"/>
            <w:r w:rsidRPr="0052515E">
              <w:rPr>
                <w:spacing w:val="2"/>
              </w:rPr>
              <w:t xml:space="preserve"> </w:t>
            </w:r>
          </w:p>
          <w:p w:rsidR="0052515E" w:rsidRPr="0052515E" w:rsidRDefault="0052515E" w:rsidP="0052515E">
            <w:pPr>
              <w:spacing w:line="322" w:lineRule="atLeast"/>
              <w:textAlignment w:val="baseline"/>
              <w:rPr>
                <w:spacing w:val="2"/>
              </w:rPr>
            </w:pPr>
            <w:r w:rsidRPr="0052515E">
              <w:rPr>
                <w:spacing w:val="2"/>
              </w:rPr>
              <w:t>Ольга Владимировна</w:t>
            </w:r>
          </w:p>
        </w:tc>
        <w:tc>
          <w:tcPr>
            <w:tcW w:w="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w:t>
            </w:r>
          </w:p>
        </w:tc>
        <w:tc>
          <w:tcPr>
            <w:tcW w:w="5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Управляющий делами главы администрации Островского муниципального района, секретарь конкурсной комиссии</w:t>
            </w:r>
          </w:p>
        </w:tc>
      </w:tr>
      <w:tr w:rsidR="0052515E" w:rsidRPr="0052515E" w:rsidTr="00232CBE">
        <w:tc>
          <w:tcPr>
            <w:tcW w:w="33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Смирнов</w:t>
            </w:r>
          </w:p>
          <w:p w:rsidR="0052515E" w:rsidRPr="0052515E" w:rsidRDefault="0052515E" w:rsidP="0052515E">
            <w:pPr>
              <w:spacing w:line="322" w:lineRule="atLeast"/>
              <w:textAlignment w:val="baseline"/>
              <w:rPr>
                <w:spacing w:val="2"/>
              </w:rPr>
            </w:pPr>
            <w:r w:rsidRPr="0052515E">
              <w:rPr>
                <w:spacing w:val="2"/>
              </w:rPr>
              <w:t xml:space="preserve"> Александр Александрович</w:t>
            </w:r>
          </w:p>
        </w:tc>
        <w:tc>
          <w:tcPr>
            <w:tcW w:w="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w:t>
            </w:r>
          </w:p>
        </w:tc>
        <w:tc>
          <w:tcPr>
            <w:tcW w:w="5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Председатель Собрания депутатов Островского муниципального район</w:t>
            </w:r>
            <w:proofErr w:type="gramStart"/>
            <w:r w:rsidRPr="0052515E">
              <w:rPr>
                <w:spacing w:val="2"/>
              </w:rPr>
              <w:t>а</w:t>
            </w:r>
            <w:r w:rsidRPr="0052515E">
              <w:t>(</w:t>
            </w:r>
            <w:proofErr w:type="gramEnd"/>
            <w:r w:rsidRPr="0052515E">
              <w:t>по согласованию)</w:t>
            </w:r>
          </w:p>
        </w:tc>
      </w:tr>
      <w:tr w:rsidR="0052515E" w:rsidRPr="0052515E" w:rsidTr="00232CBE">
        <w:tc>
          <w:tcPr>
            <w:tcW w:w="33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 xml:space="preserve">Павлова </w:t>
            </w:r>
          </w:p>
          <w:p w:rsidR="0052515E" w:rsidRPr="0052515E" w:rsidRDefault="0052515E" w:rsidP="0052515E">
            <w:pPr>
              <w:spacing w:line="322" w:lineRule="atLeast"/>
              <w:textAlignment w:val="baseline"/>
              <w:rPr>
                <w:spacing w:val="2"/>
              </w:rPr>
            </w:pPr>
            <w:r w:rsidRPr="0052515E">
              <w:rPr>
                <w:spacing w:val="2"/>
              </w:rPr>
              <w:t>Светлана Владимировна</w:t>
            </w:r>
          </w:p>
        </w:tc>
        <w:tc>
          <w:tcPr>
            <w:tcW w:w="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w:t>
            </w:r>
          </w:p>
        </w:tc>
        <w:tc>
          <w:tcPr>
            <w:tcW w:w="5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pStyle w:val="a3"/>
              <w:spacing w:after="0"/>
              <w:ind w:firstLine="539"/>
              <w:rPr>
                <w:sz w:val="20"/>
                <w:szCs w:val="20"/>
              </w:rPr>
            </w:pPr>
            <w:r w:rsidRPr="0052515E">
              <w:rPr>
                <w:sz w:val="20"/>
                <w:szCs w:val="20"/>
              </w:rPr>
              <w:t xml:space="preserve">заместитель заведующего отделом по экономике, </w:t>
            </w:r>
            <w:proofErr w:type="spellStart"/>
            <w:r w:rsidRPr="0052515E">
              <w:rPr>
                <w:sz w:val="20"/>
                <w:szCs w:val="20"/>
              </w:rPr>
              <w:t>имущественно-земельным</w:t>
            </w:r>
            <w:proofErr w:type="spellEnd"/>
            <w:r w:rsidRPr="0052515E">
              <w:rPr>
                <w:sz w:val="20"/>
                <w:szCs w:val="20"/>
              </w:rPr>
              <w:t xml:space="preserve"> отношениям и сельскому хозяйству администрации Островского муниципального района, председатель координационного совета профсоюзов Островского муниципального района</w:t>
            </w:r>
            <w:proofErr w:type="gramStart"/>
            <w:r w:rsidRPr="0052515E">
              <w:rPr>
                <w:sz w:val="20"/>
                <w:szCs w:val="20"/>
              </w:rPr>
              <w:t xml:space="preserve"> .</w:t>
            </w:r>
            <w:proofErr w:type="gramEnd"/>
          </w:p>
        </w:tc>
      </w:tr>
      <w:tr w:rsidR="0052515E" w:rsidRPr="0052515E" w:rsidTr="00232CBE">
        <w:tc>
          <w:tcPr>
            <w:tcW w:w="33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Аристова</w:t>
            </w:r>
          </w:p>
          <w:p w:rsidR="0052515E" w:rsidRPr="0052515E" w:rsidRDefault="0052515E" w:rsidP="0052515E">
            <w:pPr>
              <w:spacing w:line="322" w:lineRule="atLeast"/>
              <w:textAlignment w:val="baseline"/>
              <w:rPr>
                <w:spacing w:val="2"/>
              </w:rPr>
            </w:pPr>
            <w:r w:rsidRPr="0052515E">
              <w:rPr>
                <w:spacing w:val="2"/>
              </w:rPr>
              <w:t xml:space="preserve"> Галина Александровна</w:t>
            </w:r>
          </w:p>
        </w:tc>
        <w:tc>
          <w:tcPr>
            <w:tcW w:w="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w:t>
            </w:r>
          </w:p>
        </w:tc>
        <w:tc>
          <w:tcPr>
            <w:tcW w:w="5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t>руководитель Островской районной организация  Всероссийской общественной организации ветерано</w:t>
            </w:r>
            <w:proofErr w:type="gramStart"/>
            <w:r w:rsidRPr="0052515E">
              <w:t>в(</w:t>
            </w:r>
            <w:proofErr w:type="gramEnd"/>
            <w:r w:rsidRPr="0052515E">
              <w:t>пенсионеров) войны, труда, вооруженных сил и правоохранительных органов Костромской области                                            (по согласованию)</w:t>
            </w:r>
          </w:p>
        </w:tc>
      </w:tr>
      <w:tr w:rsidR="0052515E" w:rsidRPr="0052515E" w:rsidTr="00232CBE">
        <w:tc>
          <w:tcPr>
            <w:tcW w:w="33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 xml:space="preserve">Маслова </w:t>
            </w:r>
          </w:p>
          <w:p w:rsidR="0052515E" w:rsidRPr="0052515E" w:rsidRDefault="0052515E" w:rsidP="0052515E">
            <w:pPr>
              <w:spacing w:line="322" w:lineRule="atLeast"/>
              <w:textAlignment w:val="baseline"/>
              <w:rPr>
                <w:spacing w:val="2"/>
              </w:rPr>
            </w:pPr>
            <w:r w:rsidRPr="0052515E">
              <w:rPr>
                <w:spacing w:val="2"/>
              </w:rPr>
              <w:t>Елена Георгиевна</w:t>
            </w:r>
          </w:p>
        </w:tc>
        <w:tc>
          <w:tcPr>
            <w:tcW w:w="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w:t>
            </w:r>
          </w:p>
        </w:tc>
        <w:tc>
          <w:tcPr>
            <w:tcW w:w="5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Председатель Общественного Совета при главе Островского муниципального района (по согласованию)</w:t>
            </w:r>
          </w:p>
        </w:tc>
      </w:tr>
      <w:tr w:rsidR="0052515E" w:rsidRPr="0052515E" w:rsidTr="00232CBE">
        <w:tc>
          <w:tcPr>
            <w:tcW w:w="33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Диденко</w:t>
            </w:r>
          </w:p>
          <w:p w:rsidR="0052515E" w:rsidRPr="0052515E" w:rsidRDefault="0052515E" w:rsidP="0052515E">
            <w:pPr>
              <w:spacing w:line="322" w:lineRule="atLeast"/>
              <w:textAlignment w:val="baseline"/>
              <w:rPr>
                <w:spacing w:val="2"/>
              </w:rPr>
            </w:pPr>
            <w:r w:rsidRPr="0052515E">
              <w:rPr>
                <w:spacing w:val="2"/>
              </w:rPr>
              <w:t xml:space="preserve"> Нина Александровна</w:t>
            </w:r>
          </w:p>
        </w:tc>
        <w:tc>
          <w:tcPr>
            <w:tcW w:w="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w:t>
            </w:r>
          </w:p>
        </w:tc>
        <w:tc>
          <w:tcPr>
            <w:tcW w:w="5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Глава Островского (центрального) сельского поселени</w:t>
            </w:r>
            <w:proofErr w:type="gramStart"/>
            <w:r w:rsidRPr="0052515E">
              <w:rPr>
                <w:spacing w:val="2"/>
              </w:rPr>
              <w:t>я</w:t>
            </w:r>
            <w:r w:rsidRPr="0052515E">
              <w:t>(</w:t>
            </w:r>
            <w:proofErr w:type="gramEnd"/>
            <w:r w:rsidRPr="0052515E">
              <w:t>по согласованию)</w:t>
            </w:r>
          </w:p>
        </w:tc>
      </w:tr>
      <w:tr w:rsidR="0052515E" w:rsidRPr="0052515E" w:rsidTr="00232CBE">
        <w:tc>
          <w:tcPr>
            <w:tcW w:w="33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 xml:space="preserve">Сапогова </w:t>
            </w:r>
          </w:p>
          <w:p w:rsidR="0052515E" w:rsidRPr="0052515E" w:rsidRDefault="0052515E" w:rsidP="0052515E">
            <w:pPr>
              <w:spacing w:line="322" w:lineRule="atLeast"/>
              <w:textAlignment w:val="baseline"/>
              <w:rPr>
                <w:spacing w:val="2"/>
              </w:rPr>
            </w:pPr>
            <w:r w:rsidRPr="0052515E">
              <w:rPr>
                <w:spacing w:val="2"/>
              </w:rPr>
              <w:t>Светлана  Константиновна</w:t>
            </w:r>
          </w:p>
        </w:tc>
        <w:tc>
          <w:tcPr>
            <w:tcW w:w="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w:t>
            </w:r>
          </w:p>
        </w:tc>
        <w:tc>
          <w:tcPr>
            <w:tcW w:w="5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2515E" w:rsidRPr="0052515E" w:rsidRDefault="0052515E" w:rsidP="0052515E">
            <w:pPr>
              <w:spacing w:line="322" w:lineRule="atLeast"/>
              <w:textAlignment w:val="baseline"/>
              <w:rPr>
                <w:spacing w:val="2"/>
              </w:rPr>
            </w:pPr>
            <w:r w:rsidRPr="0052515E">
              <w:rPr>
                <w:spacing w:val="2"/>
              </w:rPr>
              <w:t>Председатель женского совета Островского муниципального район</w:t>
            </w:r>
            <w:proofErr w:type="gramStart"/>
            <w:r w:rsidRPr="0052515E">
              <w:rPr>
                <w:spacing w:val="2"/>
              </w:rPr>
              <w:t>а</w:t>
            </w:r>
            <w:r w:rsidRPr="0052515E">
              <w:t>(</w:t>
            </w:r>
            <w:proofErr w:type="gramEnd"/>
            <w:r w:rsidRPr="0052515E">
              <w:t>по согласованию)</w:t>
            </w:r>
          </w:p>
        </w:tc>
      </w:tr>
    </w:tbl>
    <w:p w:rsidR="00BF7F4F" w:rsidRPr="0052515E" w:rsidRDefault="00BF7F4F" w:rsidP="00463042"/>
    <w:p w:rsidR="00BF7F4F" w:rsidRPr="0052515E" w:rsidRDefault="00BF7F4F" w:rsidP="00463042">
      <w:pPr>
        <w:jc w:val="center"/>
      </w:pPr>
      <w:r w:rsidRPr="0052515E">
        <w:t>*      *      *      *      *      *      *</w:t>
      </w:r>
    </w:p>
    <w:p w:rsidR="00002859" w:rsidRPr="0052515E" w:rsidRDefault="00C131B5" w:rsidP="00463042">
      <w:pPr>
        <w:rPr>
          <w:lang w:val="en-US"/>
        </w:rPr>
      </w:pPr>
      <w:r>
        <w:rPr>
          <w:noProof/>
        </w:rPr>
        <w:pict>
          <v:group id="_x0000_s1034" style="position:absolute;margin-left:-42.8pt;margin-top:237.7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52515E" w:rsidRDefault="0052515E" w:rsidP="00002859">
                      <w:pPr>
                        <w:rPr>
                          <w:sz w:val="16"/>
                          <w:szCs w:val="16"/>
                        </w:rPr>
                      </w:pPr>
                      <w:r>
                        <w:rPr>
                          <w:sz w:val="16"/>
                          <w:szCs w:val="16"/>
                        </w:rPr>
                        <w:t xml:space="preserve">Учредители информационного бюллетеня: </w:t>
                      </w:r>
                    </w:p>
                    <w:p w:rsidR="0052515E" w:rsidRDefault="0052515E" w:rsidP="00002859">
                      <w:pPr>
                        <w:rPr>
                          <w:sz w:val="16"/>
                          <w:szCs w:val="16"/>
                        </w:rPr>
                      </w:pPr>
                      <w:r>
                        <w:rPr>
                          <w:sz w:val="16"/>
                          <w:szCs w:val="16"/>
                        </w:rPr>
                        <w:t>Собрание депутатов Островского муниципального района</w:t>
                      </w:r>
                    </w:p>
                    <w:p w:rsidR="0052515E" w:rsidRDefault="0052515E" w:rsidP="0000285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52515E" w:rsidRDefault="0052515E" w:rsidP="00002859">
                      <w:pPr>
                        <w:rPr>
                          <w:sz w:val="16"/>
                          <w:szCs w:val="16"/>
                        </w:rPr>
                      </w:pPr>
                      <w:r>
                        <w:rPr>
                          <w:sz w:val="16"/>
                          <w:szCs w:val="16"/>
                        </w:rPr>
                        <w:t xml:space="preserve">Информационный бюллетень напечатан </w:t>
                      </w:r>
                    </w:p>
                    <w:p w:rsidR="0052515E" w:rsidRDefault="0052515E" w:rsidP="00002859">
                      <w:pPr>
                        <w:rPr>
                          <w:sz w:val="16"/>
                          <w:szCs w:val="16"/>
                        </w:rPr>
                      </w:pPr>
                      <w:r>
                        <w:rPr>
                          <w:sz w:val="16"/>
                          <w:szCs w:val="16"/>
                        </w:rPr>
                        <w:t>на оргтехнике администрации района.</w:t>
                      </w:r>
                    </w:p>
                    <w:p w:rsidR="0052515E" w:rsidRDefault="0052515E" w:rsidP="00002859">
                      <w:pPr>
                        <w:rPr>
                          <w:sz w:val="16"/>
                          <w:szCs w:val="16"/>
                        </w:rPr>
                      </w:pPr>
                      <w:r>
                        <w:rPr>
                          <w:sz w:val="16"/>
                          <w:szCs w:val="16"/>
                        </w:rPr>
                        <w:t>Тираж 90 экз.</w:t>
                      </w:r>
                    </w:p>
                    <w:p w:rsidR="0052515E" w:rsidRDefault="0052515E"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002859" w:rsidRPr="0052515E" w:rsidSect="0020102E">
      <w:pgSz w:w="11907" w:h="16840" w:code="9"/>
      <w:pgMar w:top="1134" w:right="851" w:bottom="1134" w:left="1701"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15E" w:rsidRDefault="0052515E" w:rsidP="00544642">
      <w:r>
        <w:separator/>
      </w:r>
    </w:p>
  </w:endnote>
  <w:endnote w:type="continuationSeparator" w:id="1">
    <w:p w:rsidR="0052515E" w:rsidRDefault="0052515E" w:rsidP="005446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15E" w:rsidRDefault="0052515E" w:rsidP="00544642">
      <w:r>
        <w:separator/>
      </w:r>
    </w:p>
  </w:footnote>
  <w:footnote w:type="continuationSeparator" w:id="1">
    <w:p w:rsidR="0052515E" w:rsidRDefault="0052515E"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44B5742"/>
    <w:multiLevelType w:val="multilevel"/>
    <w:tmpl w:val="837A79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354F3E"/>
    <w:multiLevelType w:val="multilevel"/>
    <w:tmpl w:val="342AAA1A"/>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6B288B"/>
    <w:multiLevelType w:val="multilevel"/>
    <w:tmpl w:val="5F1AC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C16E01"/>
    <w:multiLevelType w:val="hybridMultilevel"/>
    <w:tmpl w:val="C11CB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875CE1"/>
    <w:multiLevelType w:val="hybridMultilevel"/>
    <w:tmpl w:val="C7F47B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80A6399"/>
    <w:multiLevelType w:val="multilevel"/>
    <w:tmpl w:val="20DCF4BC"/>
    <w:lvl w:ilvl="0">
      <w:start w:val="1"/>
      <w:numFmt w:val="decimal"/>
      <w:lvlText w:val="2.1.%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1A2E69"/>
    <w:multiLevelType w:val="hybridMultilevel"/>
    <w:tmpl w:val="EEF81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FA4BF2"/>
    <w:multiLevelType w:val="multilevel"/>
    <w:tmpl w:val="B6C06A00"/>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1">
      <w:start w:val="2"/>
      <w:numFmt w:val="decimal"/>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FCD57E8"/>
    <w:multiLevelType w:val="multilevel"/>
    <w:tmpl w:val="C4962B70"/>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1">
      <w:start w:val="1"/>
      <w:numFmt w:val="decimal"/>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2">
      <w:start w:val="1"/>
      <w:numFmt w:val="decimal"/>
      <w:lvlText w:val="%1.%2.%3."/>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56C7EE7"/>
    <w:multiLevelType w:val="multilevel"/>
    <w:tmpl w:val="061EE874"/>
    <w:lvl w:ilvl="0">
      <w:start w:val="1"/>
      <w:numFmt w:val="decimal"/>
      <w:lvlText w:val="2.3.%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7D62CDD"/>
    <w:multiLevelType w:val="multilevel"/>
    <w:tmpl w:val="C95AF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A925DA"/>
    <w:multiLevelType w:val="multilevel"/>
    <w:tmpl w:val="405212DA"/>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A314306"/>
    <w:multiLevelType w:val="multilevel"/>
    <w:tmpl w:val="0652D512"/>
    <w:lvl w:ilvl="0">
      <w:start w:val="2"/>
      <w:numFmt w:val="decimal"/>
      <w:lvlText w:val="2.%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5065B6"/>
    <w:multiLevelType w:val="multilevel"/>
    <w:tmpl w:val="DA12A4E8"/>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2F4592"/>
    <w:multiLevelType w:val="multilevel"/>
    <w:tmpl w:val="D8C0BBFA"/>
    <w:lvl w:ilvl="0">
      <w:start w:val="1"/>
      <w:numFmt w:val="decimal"/>
      <w:lvlText w:val="%1."/>
      <w:lvlJc w:val="left"/>
      <w:pPr>
        <w:ind w:left="644" w:hanging="360"/>
      </w:pPr>
      <w:rPr>
        <w:rFonts w:hint="default"/>
      </w:r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nsid w:val="739F5E6F"/>
    <w:multiLevelType w:val="multilevel"/>
    <w:tmpl w:val="CF742ACE"/>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19363D"/>
    <w:multiLevelType w:val="multilevel"/>
    <w:tmpl w:val="6C86CA52"/>
    <w:lvl w:ilvl="0">
      <w:start w:val="1"/>
      <w:numFmt w:val="decimal"/>
      <w:lvlText w:val="%1."/>
      <w:lvlJc w:val="left"/>
      <w:pPr>
        <w:ind w:left="1820" w:hanging="111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3791" w:hanging="720"/>
      </w:pPr>
      <w:rPr>
        <w:rFonts w:hint="default"/>
      </w:rPr>
    </w:lvl>
    <w:lvl w:ilvl="3">
      <w:start w:val="1"/>
      <w:numFmt w:val="decimal"/>
      <w:isLgl/>
      <w:lvlText w:val="%1.%2.%3.%4."/>
      <w:lvlJc w:val="left"/>
      <w:pPr>
        <w:ind w:left="5261" w:hanging="1080"/>
      </w:pPr>
      <w:rPr>
        <w:rFonts w:hint="default"/>
      </w:rPr>
    </w:lvl>
    <w:lvl w:ilvl="4">
      <w:start w:val="1"/>
      <w:numFmt w:val="decimal"/>
      <w:isLgl/>
      <w:lvlText w:val="%1.%2.%3.%4.%5."/>
      <w:lvlJc w:val="left"/>
      <w:pPr>
        <w:ind w:left="6371" w:hanging="1080"/>
      </w:pPr>
      <w:rPr>
        <w:rFonts w:hint="default"/>
      </w:rPr>
    </w:lvl>
    <w:lvl w:ilvl="5">
      <w:start w:val="1"/>
      <w:numFmt w:val="decimal"/>
      <w:isLgl/>
      <w:lvlText w:val="%1.%2.%3.%4.%5.%6."/>
      <w:lvlJc w:val="left"/>
      <w:pPr>
        <w:ind w:left="7841" w:hanging="1440"/>
      </w:pPr>
      <w:rPr>
        <w:rFonts w:hint="default"/>
      </w:rPr>
    </w:lvl>
    <w:lvl w:ilvl="6">
      <w:start w:val="1"/>
      <w:numFmt w:val="decimal"/>
      <w:isLgl/>
      <w:lvlText w:val="%1.%2.%3.%4.%5.%6.%7."/>
      <w:lvlJc w:val="left"/>
      <w:pPr>
        <w:ind w:left="8951" w:hanging="1440"/>
      </w:pPr>
      <w:rPr>
        <w:rFonts w:hint="default"/>
      </w:rPr>
    </w:lvl>
    <w:lvl w:ilvl="7">
      <w:start w:val="1"/>
      <w:numFmt w:val="decimal"/>
      <w:isLgl/>
      <w:lvlText w:val="%1.%2.%3.%4.%5.%6.%7.%8."/>
      <w:lvlJc w:val="left"/>
      <w:pPr>
        <w:ind w:left="10421" w:hanging="1800"/>
      </w:pPr>
      <w:rPr>
        <w:rFonts w:hint="default"/>
      </w:rPr>
    </w:lvl>
    <w:lvl w:ilvl="8">
      <w:start w:val="1"/>
      <w:numFmt w:val="decimal"/>
      <w:isLgl/>
      <w:lvlText w:val="%1.%2.%3.%4.%5.%6.%7.%8.%9."/>
      <w:lvlJc w:val="left"/>
      <w:pPr>
        <w:ind w:left="11531" w:hanging="1800"/>
      </w:pPr>
      <w:rPr>
        <w:rFonts w:hint="default"/>
      </w:rPr>
    </w:lvl>
  </w:abstractNum>
  <w:abstractNum w:abstractNumId="20">
    <w:nsid w:val="7AC7711C"/>
    <w:multiLevelType w:val="hybridMultilevel"/>
    <w:tmpl w:val="3266DBDA"/>
    <w:lvl w:ilvl="0" w:tplc="2AD6C3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17"/>
  </w:num>
  <w:num w:numId="5">
    <w:abstractNumId w:val="9"/>
  </w:num>
  <w:num w:numId="6">
    <w:abstractNumId w:val="1"/>
  </w:num>
  <w:num w:numId="7">
    <w:abstractNumId w:val="6"/>
  </w:num>
  <w:num w:numId="8">
    <w:abstractNumId w:val="19"/>
  </w:num>
  <w:num w:numId="9">
    <w:abstractNumId w:val="20"/>
  </w:num>
  <w:num w:numId="10">
    <w:abstractNumId w:val="16"/>
  </w:num>
  <w:num w:numId="11">
    <w:abstractNumId w:val="11"/>
  </w:num>
  <w:num w:numId="12">
    <w:abstractNumId w:val="13"/>
  </w:num>
  <w:num w:numId="13">
    <w:abstractNumId w:val="8"/>
  </w:num>
  <w:num w:numId="14">
    <w:abstractNumId w:val="4"/>
  </w:num>
  <w:num w:numId="15">
    <w:abstractNumId w:val="15"/>
  </w:num>
  <w:num w:numId="16">
    <w:abstractNumId w:val="12"/>
  </w:num>
  <w:num w:numId="17">
    <w:abstractNumId w:val="18"/>
  </w:num>
  <w:num w:numId="18">
    <w:abstractNumId w:val="3"/>
  </w:num>
  <w:num w:numId="19">
    <w:abstractNumId w:val="14"/>
  </w:num>
  <w:num w:numId="20">
    <w:abstractNumId w:val="10"/>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F1730"/>
    <w:rsid w:val="001932E3"/>
    <w:rsid w:val="001E2110"/>
    <w:rsid w:val="0020102E"/>
    <w:rsid w:val="00211819"/>
    <w:rsid w:val="00232CBE"/>
    <w:rsid w:val="00240115"/>
    <w:rsid w:val="00255A2E"/>
    <w:rsid w:val="00262E87"/>
    <w:rsid w:val="00275B30"/>
    <w:rsid w:val="00290AED"/>
    <w:rsid w:val="002B3D15"/>
    <w:rsid w:val="002D68DB"/>
    <w:rsid w:val="00301B37"/>
    <w:rsid w:val="00312C95"/>
    <w:rsid w:val="003171DB"/>
    <w:rsid w:val="003A7DA6"/>
    <w:rsid w:val="003B6578"/>
    <w:rsid w:val="003E4D80"/>
    <w:rsid w:val="00414855"/>
    <w:rsid w:val="00433F10"/>
    <w:rsid w:val="00463042"/>
    <w:rsid w:val="004760B5"/>
    <w:rsid w:val="0049702F"/>
    <w:rsid w:val="004F0EEA"/>
    <w:rsid w:val="0052515E"/>
    <w:rsid w:val="00544642"/>
    <w:rsid w:val="005559E0"/>
    <w:rsid w:val="00575D4F"/>
    <w:rsid w:val="005926E0"/>
    <w:rsid w:val="00597D40"/>
    <w:rsid w:val="005A7400"/>
    <w:rsid w:val="005F57AC"/>
    <w:rsid w:val="00605CEA"/>
    <w:rsid w:val="00612B31"/>
    <w:rsid w:val="0065127D"/>
    <w:rsid w:val="00696D63"/>
    <w:rsid w:val="00736216"/>
    <w:rsid w:val="007B39C1"/>
    <w:rsid w:val="007C77D5"/>
    <w:rsid w:val="008601A9"/>
    <w:rsid w:val="008C3E01"/>
    <w:rsid w:val="008D6AFC"/>
    <w:rsid w:val="008E6AE4"/>
    <w:rsid w:val="00971A8A"/>
    <w:rsid w:val="009B2FDF"/>
    <w:rsid w:val="00A45DFE"/>
    <w:rsid w:val="00A62A62"/>
    <w:rsid w:val="00AA0C89"/>
    <w:rsid w:val="00AB6B9D"/>
    <w:rsid w:val="00B15289"/>
    <w:rsid w:val="00B16025"/>
    <w:rsid w:val="00B46DF6"/>
    <w:rsid w:val="00B81A52"/>
    <w:rsid w:val="00BB4BEA"/>
    <w:rsid w:val="00BE5EF6"/>
    <w:rsid w:val="00BF7F4F"/>
    <w:rsid w:val="00C131B5"/>
    <w:rsid w:val="00C7241A"/>
    <w:rsid w:val="00C751C5"/>
    <w:rsid w:val="00C85F2A"/>
    <w:rsid w:val="00CD6734"/>
    <w:rsid w:val="00D10CF0"/>
    <w:rsid w:val="00D32357"/>
    <w:rsid w:val="00D44DF0"/>
    <w:rsid w:val="00D56C1E"/>
    <w:rsid w:val="00D7615B"/>
    <w:rsid w:val="00DB2D71"/>
    <w:rsid w:val="00DF7408"/>
    <w:rsid w:val="00EC2D28"/>
    <w:rsid w:val="00F64BBD"/>
    <w:rsid w:val="00F9642C"/>
    <w:rsid w:val="00FB4B64"/>
    <w:rsid w:val="00FD193E"/>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iPriority w:val="9"/>
    <w:semiHidden/>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semiHidden/>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basedOn w:val="a"/>
    <w:uiPriority w:val="99"/>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basedOn w:val="a"/>
    <w:link w:val="a7"/>
    <w:uiPriority w:val="99"/>
    <w:semiHidden/>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basedOn w:val="a0"/>
    <w:link w:val="a6"/>
    <w:uiPriority w:val="99"/>
    <w:semiHidden/>
    <w:rsid w:val="00544642"/>
    <w:rPr>
      <w:rFonts w:ascii="Calibri" w:eastAsia="Calibri" w:hAnsi="Calibri" w:cs="Times New Roman"/>
    </w:rPr>
  </w:style>
  <w:style w:type="paragraph" w:styleId="a8">
    <w:name w:val="Balloon Text"/>
    <w:basedOn w:val="a"/>
    <w:link w:val="a9"/>
    <w:unhideWhenUsed/>
    <w:rsid w:val="00544642"/>
    <w:rPr>
      <w:rFonts w:ascii="Tahoma" w:hAnsi="Tahoma" w:cs="Tahoma"/>
      <w:sz w:val="16"/>
      <w:szCs w:val="16"/>
    </w:rPr>
  </w:style>
  <w:style w:type="character" w:customStyle="1" w:styleId="a9">
    <w:name w:val="Текст выноски Знак"/>
    <w:basedOn w:val="a0"/>
    <w:link w:val="a8"/>
    <w:uiPriority w:val="99"/>
    <w:semiHidden/>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1">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semiHidden/>
    <w:unhideWhenUsed/>
    <w:rsid w:val="00544642"/>
    <w:pPr>
      <w:tabs>
        <w:tab w:val="center" w:pos="4677"/>
        <w:tab w:val="right" w:pos="9355"/>
      </w:tabs>
    </w:pPr>
  </w:style>
  <w:style w:type="character" w:customStyle="1" w:styleId="ac">
    <w:name w:val="Нижний колонтитул Знак"/>
    <w:basedOn w:val="a0"/>
    <w:link w:val="ab"/>
    <w:uiPriority w:val="99"/>
    <w:semiHidden/>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2">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3">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4">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iPriority w:val="99"/>
    <w:semiHidden/>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uiPriority w:val="1"/>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2"/>
    <w:rsid w:val="005559E0"/>
    <w:rPr>
      <w:rFonts w:ascii="Times New Roman" w:hAnsi="Times New Roman" w:cs="Times New Roman"/>
      <w:sz w:val="20"/>
      <w:szCs w:val="20"/>
    </w:rPr>
  </w:style>
  <w:style w:type="character" w:customStyle="1" w:styleId="4">
    <w:name w:val="Основной текст (4)_"/>
    <w:basedOn w:val="a0"/>
    <w:link w:val="40"/>
    <w:rsid w:val="0052515E"/>
    <w:rPr>
      <w:rFonts w:ascii="Times New Roman" w:eastAsia="Times New Roman" w:hAnsi="Times New Roman" w:cs="Times New Roman"/>
      <w:b/>
      <w:bCs/>
      <w:sz w:val="23"/>
      <w:szCs w:val="23"/>
      <w:shd w:val="clear" w:color="auto" w:fill="FFFFFF"/>
    </w:rPr>
  </w:style>
  <w:style w:type="paragraph" w:customStyle="1" w:styleId="40">
    <w:name w:val="Основной текст (4)"/>
    <w:basedOn w:val="a"/>
    <w:link w:val="4"/>
    <w:rsid w:val="0052515E"/>
    <w:pPr>
      <w:shd w:val="clear" w:color="auto" w:fill="FFFFFF"/>
      <w:autoSpaceDE/>
      <w:autoSpaceDN/>
      <w:adjustRightInd/>
      <w:spacing w:before="360" w:line="274" w:lineRule="exact"/>
      <w:jc w:val="both"/>
    </w:pPr>
    <w:rPr>
      <w:b/>
      <w:bCs/>
      <w:sz w:val="23"/>
      <w:szCs w:val="23"/>
      <w:lang w:eastAsia="en-US"/>
    </w:rPr>
  </w:style>
  <w:style w:type="character" w:customStyle="1" w:styleId="34">
    <w:name w:val="Основной текст (3)_"/>
    <w:basedOn w:val="a0"/>
    <w:link w:val="35"/>
    <w:rsid w:val="0052515E"/>
    <w:rPr>
      <w:rFonts w:ascii="Times New Roman" w:eastAsia="Times New Roman" w:hAnsi="Times New Roman" w:cs="Times New Roman"/>
      <w:b/>
      <w:bCs/>
      <w:sz w:val="18"/>
      <w:szCs w:val="18"/>
      <w:shd w:val="clear" w:color="auto" w:fill="FFFFFF"/>
    </w:rPr>
  </w:style>
  <w:style w:type="character" w:customStyle="1" w:styleId="22">
    <w:name w:val="Основной текст2"/>
    <w:basedOn w:val="a5"/>
    <w:rsid w:val="0052515E"/>
    <w:rPr>
      <w:b w:val="0"/>
      <w:bCs w:val="0"/>
      <w:i w:val="0"/>
      <w:iCs w:val="0"/>
      <w:smallCaps w:val="0"/>
      <w:strike w:val="0"/>
      <w:color w:val="000000"/>
      <w:spacing w:val="0"/>
      <w:w w:val="100"/>
      <w:position w:val="0"/>
      <w:sz w:val="23"/>
      <w:szCs w:val="23"/>
      <w:u w:val="none"/>
      <w:lang w:val="ru-RU"/>
    </w:rPr>
  </w:style>
  <w:style w:type="paragraph" w:customStyle="1" w:styleId="35">
    <w:name w:val="Основной текст (3)"/>
    <w:basedOn w:val="a"/>
    <w:link w:val="34"/>
    <w:rsid w:val="0052515E"/>
    <w:pPr>
      <w:shd w:val="clear" w:color="auto" w:fill="FFFFFF"/>
      <w:autoSpaceDE/>
      <w:autoSpaceDN/>
      <w:adjustRightInd/>
      <w:spacing w:before="360" w:after="360" w:line="0" w:lineRule="atLeast"/>
      <w:jc w:val="both"/>
    </w:pPr>
    <w:rPr>
      <w:b/>
      <w:bCs/>
      <w:sz w:val="18"/>
      <w:szCs w:val="18"/>
      <w:lang w:eastAsia="en-US"/>
    </w:rPr>
  </w:style>
  <w:style w:type="character" w:customStyle="1" w:styleId="FontStyle12">
    <w:name w:val="Font Style12"/>
    <w:basedOn w:val="a0"/>
    <w:rsid w:val="0052515E"/>
    <w:rPr>
      <w:rFonts w:ascii="Times New Roman" w:hAnsi="Times New Roman" w:cs="Times New Roman"/>
      <w:sz w:val="22"/>
      <w:szCs w:val="22"/>
    </w:rPr>
  </w:style>
  <w:style w:type="paragraph" w:customStyle="1" w:styleId="Standard">
    <w:name w:val="Standard"/>
    <w:rsid w:val="0052515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1990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05A2272-53BA-468E-A052-17E09308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9101</Words>
  <Characters>51882</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60862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1</cp:lastModifiedBy>
  <cp:revision>2</cp:revision>
  <cp:lastPrinted>2017-01-24T05:20:00Z</cp:lastPrinted>
  <dcterms:created xsi:type="dcterms:W3CDTF">2017-03-20T08:48:00Z</dcterms:created>
  <dcterms:modified xsi:type="dcterms:W3CDTF">2017-03-20T08:48:00Z</dcterms:modified>
</cp:coreProperties>
</file>