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63A7E" w:rsidRDefault="003078B5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  <w:r w:rsidRPr="00C63A7E"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0F1C8C" w:rsidRDefault="000F1C8C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0F1C8C" w:rsidRPr="00414855" w:rsidRDefault="000F1C8C" w:rsidP="008C3E01">
                      <w:pPr>
                        <w:jc w:val="center"/>
                      </w:pPr>
                      <w:r>
                        <w:t>№ 9</w:t>
                      </w:r>
                      <w:r w:rsidRPr="00414855">
                        <w:t>(1</w:t>
                      </w:r>
                      <w:r w:rsidRPr="005A2A1C">
                        <w:t>7</w:t>
                      </w:r>
                      <w:r>
                        <w:t>4</w:t>
                      </w:r>
                      <w:r w:rsidRPr="00414855">
                        <w:t>)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0F1C8C" w:rsidRPr="00AD1713" w:rsidRDefault="000F1C8C" w:rsidP="008C3E01">
                      <w:pPr>
                        <w:jc w:val="center"/>
                      </w:pPr>
                      <w:r>
                        <w:t>14</w:t>
                      </w:r>
                      <w:r w:rsidRPr="005A2A1C">
                        <w:t xml:space="preserve"> марта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63A7E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C7241A" w:rsidRPr="00C63A7E" w:rsidRDefault="00C7241A" w:rsidP="00E05E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C7241A" w:rsidRPr="00C63A7E" w:rsidRDefault="00C7241A" w:rsidP="00E05E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20102E" w:rsidRPr="00C63A7E" w:rsidRDefault="0020102E" w:rsidP="00E05ECA">
      <w:pPr>
        <w:jc w:val="center"/>
        <w:rPr>
          <w:b/>
          <w:sz w:val="16"/>
          <w:szCs w:val="16"/>
          <w:lang w:val="en-US"/>
        </w:rPr>
      </w:pPr>
    </w:p>
    <w:p w:rsidR="0020102E" w:rsidRPr="00C63A7E" w:rsidRDefault="0020102E" w:rsidP="00E05ECA">
      <w:pPr>
        <w:jc w:val="center"/>
        <w:rPr>
          <w:b/>
          <w:sz w:val="16"/>
          <w:szCs w:val="16"/>
          <w:lang w:val="en-US"/>
        </w:rPr>
      </w:pP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E05ECA" w:rsidRPr="00C63A7E" w:rsidRDefault="00E05ECA" w:rsidP="00E05ECA">
      <w:pPr>
        <w:jc w:val="center"/>
        <w:rPr>
          <w:b/>
          <w:sz w:val="16"/>
          <w:szCs w:val="16"/>
        </w:rPr>
      </w:pPr>
    </w:p>
    <w:p w:rsidR="00792566" w:rsidRPr="00C63A7E" w:rsidRDefault="00792566" w:rsidP="00E05ECA">
      <w:pPr>
        <w:jc w:val="center"/>
        <w:rPr>
          <w:b/>
          <w:sz w:val="16"/>
          <w:szCs w:val="16"/>
        </w:rPr>
      </w:pPr>
      <w:r w:rsidRPr="00C63A7E">
        <w:rPr>
          <w:b/>
          <w:noProof/>
          <w:sz w:val="16"/>
          <w:szCs w:val="16"/>
        </w:rPr>
        <w:drawing>
          <wp:inline distT="0" distB="0" distL="0" distR="0">
            <wp:extent cx="409575" cy="507384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07384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b/>
          <w:sz w:val="16"/>
          <w:szCs w:val="16"/>
        </w:rPr>
        <w:t>ПОСТАНОВЛЕНИЕ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 xml:space="preserve">АДМИНИСТРАЦИЯ ОСТРОВСКОГО МУНИЦИПАЛЬНОГО РАЙОНА 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ОБЛАСТИ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от   06    февраля 2017 года    №   34                                                               п. </w:t>
      </w:r>
      <w:proofErr w:type="gramStart"/>
      <w:r w:rsidRPr="00C63A7E">
        <w:rPr>
          <w:sz w:val="16"/>
          <w:szCs w:val="16"/>
        </w:rPr>
        <w:t>Островское</w:t>
      </w:r>
      <w:proofErr w:type="gramEnd"/>
    </w:p>
    <w:p w:rsidR="00E05ECA" w:rsidRPr="00C63A7E" w:rsidRDefault="00E05ECA" w:rsidP="00E05ECA">
      <w:pPr>
        <w:rPr>
          <w:sz w:val="16"/>
          <w:szCs w:val="16"/>
        </w:rPr>
      </w:pP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О порядке предоставления субсидии на отдельные мероприятия в области автомобильного транспорта</w:t>
      </w:r>
    </w:p>
    <w:p w:rsidR="00E05ECA" w:rsidRPr="00C63A7E" w:rsidRDefault="00E05ECA" w:rsidP="00E05ECA">
      <w:pPr>
        <w:rPr>
          <w:sz w:val="16"/>
          <w:szCs w:val="16"/>
        </w:rPr>
      </w:pPr>
    </w:p>
    <w:p w:rsidR="00792566" w:rsidRPr="00C63A7E" w:rsidRDefault="00792566" w:rsidP="00E05ECA">
      <w:pPr>
        <w:ind w:firstLine="567"/>
        <w:rPr>
          <w:sz w:val="16"/>
          <w:szCs w:val="16"/>
        </w:rPr>
      </w:pPr>
      <w:r w:rsidRPr="00C63A7E">
        <w:rPr>
          <w:sz w:val="16"/>
          <w:szCs w:val="16"/>
        </w:rPr>
        <w:t>В соответствии со статьей 78 Бюджетного кодекса Российской Федерации, постановлением Правительства Российской Федерации от 06.09.2016 года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</w:t>
      </w:r>
      <w:proofErr w:type="gramStart"/>
      <w:r w:rsidRPr="00C63A7E">
        <w:rPr>
          <w:sz w:val="16"/>
          <w:szCs w:val="16"/>
        </w:rPr>
        <w:t>)у</w:t>
      </w:r>
      <w:proofErr w:type="gramEnd"/>
      <w:r w:rsidRPr="00C63A7E">
        <w:rPr>
          <w:sz w:val="16"/>
          <w:szCs w:val="16"/>
        </w:rPr>
        <w:t xml:space="preserve">чреждениям), индивидуальным предпринимателям, а также физическим лицам- производителям товаров, работ и услуг», руководствуясь Уставом муниципального образования Островский муниципальный район, администрация Островского муниципального района </w:t>
      </w: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                       ПОСТАНОВЛЯЕТ                </w:t>
      </w:r>
      <w:r w:rsidRPr="00C63A7E">
        <w:rPr>
          <w:sz w:val="16"/>
          <w:szCs w:val="16"/>
        </w:rPr>
        <w:tab/>
      </w:r>
    </w:p>
    <w:p w:rsidR="00792566" w:rsidRPr="00C63A7E" w:rsidRDefault="00792566" w:rsidP="00E05ECA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34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Утвердить прилагаемый Порядок предоставления субсидии на  </w:t>
      </w:r>
      <w:r w:rsidRPr="00C63A7E">
        <w:rPr>
          <w:b/>
          <w:sz w:val="16"/>
          <w:szCs w:val="16"/>
        </w:rPr>
        <w:t xml:space="preserve"> </w:t>
      </w:r>
      <w:r w:rsidRPr="00C63A7E">
        <w:rPr>
          <w:sz w:val="16"/>
          <w:szCs w:val="16"/>
        </w:rPr>
        <w:t>отдельные мероприятия в области автомобильного транспорта.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2.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выполнением настоящего постановления возложить на начальника финансового управления администрации Островского муниципального района Кудряшову Л.Н.</w:t>
      </w:r>
    </w:p>
    <w:p w:rsidR="00792566" w:rsidRPr="00C63A7E" w:rsidRDefault="00792566" w:rsidP="00E05ECA">
      <w:pPr>
        <w:ind w:firstLine="34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3.Признать утратившим силу постановление администрации Островского муниципального района Костромской области №7 от 18 января 2016 года "О порядке предоставления субсидии на отдельные мероприятия в области автомобильного транспорта".</w:t>
      </w:r>
    </w:p>
    <w:p w:rsidR="00792566" w:rsidRPr="00C63A7E" w:rsidRDefault="00792566" w:rsidP="00E05ECA">
      <w:pPr>
        <w:ind w:firstLine="34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4.Настоящее постановление вступает в силу со дня опубликования в информационном бюллетене «Районные новости» и распространяет действие на </w:t>
      </w:r>
      <w:proofErr w:type="gramStart"/>
      <w:r w:rsidRPr="00C63A7E">
        <w:rPr>
          <w:sz w:val="16"/>
          <w:szCs w:val="16"/>
        </w:rPr>
        <w:t>правоотношения</w:t>
      </w:r>
      <w:proofErr w:type="gramEnd"/>
      <w:r w:rsidRPr="00C63A7E">
        <w:rPr>
          <w:sz w:val="16"/>
          <w:szCs w:val="16"/>
        </w:rPr>
        <w:t xml:space="preserve"> возникшие с 01.01.2017 года.</w:t>
      </w:r>
    </w:p>
    <w:p w:rsidR="00792566" w:rsidRPr="00C63A7E" w:rsidRDefault="00792566" w:rsidP="00E05ECA">
      <w:pPr>
        <w:ind w:left="349"/>
        <w:jc w:val="both"/>
        <w:rPr>
          <w:sz w:val="16"/>
          <w:szCs w:val="16"/>
        </w:rPr>
      </w:pP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Глава Островского муниципального района                                              Г.А.Полякова</w:t>
      </w:r>
    </w:p>
    <w:p w:rsidR="00BF7F4F" w:rsidRPr="00C63A7E" w:rsidRDefault="00BF7F4F" w:rsidP="00C63A7E">
      <w:pPr>
        <w:jc w:val="right"/>
        <w:rPr>
          <w:sz w:val="16"/>
          <w:szCs w:val="16"/>
        </w:rPr>
      </w:pPr>
    </w:p>
    <w:p w:rsidR="00792566" w:rsidRPr="00C63A7E" w:rsidRDefault="00792566" w:rsidP="00C63A7E">
      <w:pPr>
        <w:pStyle w:val="Heading2"/>
        <w:keepNext w:val="0"/>
        <w:suppressAutoHyphens w:val="0"/>
        <w:spacing w:before="0" w:after="0"/>
        <w:ind w:left="5812" w:firstLine="2"/>
        <w:jc w:val="right"/>
        <w:rPr>
          <w:rFonts w:cs="Times New Roman"/>
          <w:b w:val="0"/>
          <w:bCs w:val="0"/>
          <w:sz w:val="16"/>
          <w:szCs w:val="16"/>
        </w:rPr>
      </w:pPr>
      <w:r w:rsidRPr="00C63A7E">
        <w:rPr>
          <w:rFonts w:cs="Times New Roman"/>
          <w:b w:val="0"/>
          <w:bCs w:val="0"/>
          <w:sz w:val="16"/>
          <w:szCs w:val="16"/>
        </w:rPr>
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 </w:t>
      </w:r>
    </w:p>
    <w:p w:rsidR="00792566" w:rsidRPr="00C63A7E" w:rsidRDefault="00792566" w:rsidP="00C63A7E">
      <w:pPr>
        <w:pStyle w:val="Heading2"/>
        <w:keepNext w:val="0"/>
        <w:tabs>
          <w:tab w:val="left" w:pos="5655"/>
          <w:tab w:val="left" w:pos="5812"/>
          <w:tab w:val="left" w:pos="6270"/>
          <w:tab w:val="right" w:pos="9638"/>
        </w:tabs>
        <w:suppressAutoHyphens w:val="0"/>
        <w:spacing w:before="0" w:after="0"/>
        <w:jc w:val="right"/>
        <w:rPr>
          <w:rFonts w:cs="Times New Roman"/>
          <w:b w:val="0"/>
          <w:bCs w:val="0"/>
          <w:sz w:val="16"/>
          <w:szCs w:val="16"/>
        </w:rPr>
      </w:pPr>
      <w:r w:rsidRPr="00C63A7E">
        <w:rPr>
          <w:rFonts w:cs="Times New Roman"/>
          <w:b w:val="0"/>
          <w:bCs w:val="0"/>
          <w:sz w:val="16"/>
          <w:szCs w:val="16"/>
        </w:rPr>
        <w:tab/>
        <w:t xml:space="preserve"> </w:t>
      </w:r>
      <w:r w:rsidRPr="00C63A7E">
        <w:rPr>
          <w:rFonts w:cs="Times New Roman"/>
          <w:b w:val="0"/>
          <w:bCs w:val="0"/>
          <w:sz w:val="16"/>
          <w:szCs w:val="16"/>
        </w:rPr>
        <w:tab/>
        <w:t>Островского муниципального</w:t>
      </w:r>
    </w:p>
    <w:p w:rsidR="00792566" w:rsidRPr="00C63A7E" w:rsidRDefault="00792566" w:rsidP="00C63A7E">
      <w:pPr>
        <w:pStyle w:val="Heading2"/>
        <w:keepNext w:val="0"/>
        <w:tabs>
          <w:tab w:val="left" w:pos="5685"/>
          <w:tab w:val="left" w:pos="6315"/>
          <w:tab w:val="right" w:pos="9638"/>
        </w:tabs>
        <w:suppressAutoHyphens w:val="0"/>
        <w:spacing w:before="0" w:after="0"/>
        <w:jc w:val="right"/>
        <w:rPr>
          <w:rFonts w:cs="Times New Roman"/>
          <w:sz w:val="16"/>
          <w:szCs w:val="16"/>
        </w:rPr>
      </w:pPr>
      <w:r w:rsidRPr="00C63A7E">
        <w:rPr>
          <w:rFonts w:cs="Times New Roman"/>
          <w:b w:val="0"/>
          <w:bCs w:val="0"/>
          <w:sz w:val="16"/>
          <w:szCs w:val="16"/>
        </w:rPr>
        <w:tab/>
        <w:t xml:space="preserve">  района Костромской области</w:t>
      </w:r>
    </w:p>
    <w:p w:rsidR="00792566" w:rsidRPr="00C63A7E" w:rsidRDefault="00792566" w:rsidP="00C63A7E">
      <w:pPr>
        <w:pStyle w:val="Textbody"/>
        <w:tabs>
          <w:tab w:val="left" w:pos="5685"/>
          <w:tab w:val="left" w:pos="6315"/>
          <w:tab w:val="right" w:pos="9638"/>
        </w:tabs>
        <w:suppressAutoHyphens w:val="0"/>
        <w:spacing w:after="0"/>
        <w:jc w:val="right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                                                                                       от "</w:t>
      </w:r>
      <w:r w:rsidR="00C63A7E" w:rsidRPr="00C63A7E">
        <w:rPr>
          <w:sz w:val="16"/>
          <w:szCs w:val="16"/>
        </w:rPr>
        <w:t>06</w:t>
      </w:r>
      <w:r w:rsidRPr="00C63A7E">
        <w:rPr>
          <w:sz w:val="16"/>
          <w:szCs w:val="16"/>
        </w:rPr>
        <w:t xml:space="preserve">" февраля  2017 г. № </w:t>
      </w:r>
      <w:r w:rsidR="00C63A7E" w:rsidRPr="00C63A7E">
        <w:rPr>
          <w:sz w:val="16"/>
          <w:szCs w:val="16"/>
        </w:rPr>
        <w:t>34</w:t>
      </w:r>
      <w:r w:rsidRPr="00C63A7E">
        <w:rPr>
          <w:sz w:val="16"/>
          <w:szCs w:val="16"/>
        </w:rPr>
        <w:t xml:space="preserve">  </w:t>
      </w:r>
    </w:p>
    <w:p w:rsidR="00792566" w:rsidRPr="00C63A7E" w:rsidRDefault="00792566" w:rsidP="00C63A7E">
      <w:pPr>
        <w:pStyle w:val="Heading2"/>
        <w:keepNext w:val="0"/>
        <w:suppressAutoHyphens w:val="0"/>
        <w:spacing w:before="0" w:after="0"/>
        <w:jc w:val="center"/>
        <w:rPr>
          <w:rFonts w:cs="Times New Roman"/>
          <w:b w:val="0"/>
          <w:bCs w:val="0"/>
          <w:sz w:val="16"/>
          <w:szCs w:val="16"/>
        </w:rPr>
      </w:pPr>
      <w:r w:rsidRPr="00C63A7E">
        <w:rPr>
          <w:rFonts w:cs="Times New Roman"/>
          <w:sz w:val="16"/>
          <w:szCs w:val="16"/>
        </w:rPr>
        <w:t>ПОРЯДОК</w:t>
      </w:r>
    </w:p>
    <w:p w:rsidR="00792566" w:rsidRPr="00C63A7E" w:rsidRDefault="00792566" w:rsidP="00C63A7E">
      <w:pPr>
        <w:pStyle w:val="Heading2"/>
        <w:keepNext w:val="0"/>
        <w:suppressAutoHyphens w:val="0"/>
        <w:spacing w:before="0" w:after="0"/>
        <w:jc w:val="center"/>
        <w:rPr>
          <w:rFonts w:cs="Times New Roman"/>
          <w:b w:val="0"/>
          <w:bCs w:val="0"/>
          <w:sz w:val="16"/>
          <w:szCs w:val="16"/>
        </w:rPr>
      </w:pPr>
      <w:r w:rsidRPr="00C63A7E">
        <w:rPr>
          <w:rFonts w:cs="Times New Roman"/>
          <w:b w:val="0"/>
          <w:bCs w:val="0"/>
          <w:sz w:val="16"/>
          <w:szCs w:val="16"/>
        </w:rPr>
        <w:t>предоставления субсидий  на отдельные мероприятия в области автомобильного транспорта</w:t>
      </w:r>
    </w:p>
    <w:p w:rsidR="00792566" w:rsidRPr="00C63A7E" w:rsidRDefault="00792566" w:rsidP="00C63A7E">
      <w:pPr>
        <w:pStyle w:val="Heading2"/>
        <w:keepNext w:val="0"/>
        <w:suppressAutoHyphens w:val="0"/>
        <w:spacing w:before="0" w:after="0"/>
        <w:rPr>
          <w:rFonts w:cs="Times New Roman"/>
          <w:sz w:val="16"/>
          <w:szCs w:val="16"/>
        </w:rPr>
      </w:pPr>
      <w:r w:rsidRPr="00C63A7E">
        <w:rPr>
          <w:rFonts w:cs="Times New Roman"/>
          <w:b w:val="0"/>
          <w:bCs w:val="0"/>
          <w:sz w:val="16"/>
          <w:szCs w:val="16"/>
        </w:rPr>
        <w:t>1.</w:t>
      </w:r>
      <w:r w:rsidRPr="00C63A7E">
        <w:rPr>
          <w:rStyle w:val="INS"/>
          <w:rFonts w:cs="Times New Roman"/>
          <w:b w:val="0"/>
          <w:bCs w:val="0"/>
          <w:sz w:val="16"/>
          <w:szCs w:val="16"/>
        </w:rPr>
        <w:t>Общие положения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1.1.Настоящий Порядок предоставления субсидий из бюджета Островского муниципального района на отдельные мероприятия в области автомобильного транспорта (далее - Порядок) разработан в соответствии со </w:t>
      </w:r>
      <w:hyperlink r:id="rId10" w:history="1">
        <w:r w:rsidRPr="00C63A7E">
          <w:rPr>
            <w:rStyle w:val="af3"/>
            <w:sz w:val="16"/>
            <w:szCs w:val="16"/>
          </w:rPr>
          <w:t>статьей 78</w:t>
        </w:r>
      </w:hyperlink>
      <w:r w:rsidRPr="00C63A7E">
        <w:rPr>
          <w:sz w:val="16"/>
          <w:szCs w:val="16"/>
        </w:rPr>
        <w:t xml:space="preserve"> Бюджетного кодекса Российской Федерации.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1.2.Целью предоставления субсидий из  бюджета Островского муниципального района на отдельные мероприятия в области автомобильного транспорта является возмещение части затрат</w:t>
      </w:r>
      <w:proofErr w:type="gramStart"/>
      <w:r w:rsidRPr="00C63A7E">
        <w:rPr>
          <w:sz w:val="16"/>
          <w:szCs w:val="16"/>
        </w:rPr>
        <w:t xml:space="preserve"> ,</w:t>
      </w:r>
      <w:proofErr w:type="gramEnd"/>
      <w:r w:rsidRPr="00C63A7E">
        <w:rPr>
          <w:sz w:val="16"/>
          <w:szCs w:val="16"/>
        </w:rPr>
        <w:t xml:space="preserve"> связанных с осуществлением регулярных перевозок пассажиров и багажа автомобильным транспортом общего пользования по муниципальным маршрутам на территории Островского муниципального района Костромской области (</w:t>
      </w:r>
      <w:proofErr w:type="spellStart"/>
      <w:r w:rsidRPr="00C63A7E">
        <w:rPr>
          <w:sz w:val="16"/>
          <w:szCs w:val="16"/>
        </w:rPr>
        <w:t>далее-регулярные</w:t>
      </w:r>
      <w:proofErr w:type="spellEnd"/>
      <w:r w:rsidRPr="00C63A7E">
        <w:rPr>
          <w:sz w:val="16"/>
          <w:szCs w:val="16"/>
        </w:rPr>
        <w:t xml:space="preserve"> перевозки).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1.3.Главным распорядителем средств, предоставляемых в виде субсидий из  бюджета Островского муниципального района на отдельные мероприятия в области автомобильного транспорта (возмещение части затрат</w:t>
      </w:r>
      <w:proofErr w:type="gramStart"/>
      <w:r w:rsidRPr="00C63A7E">
        <w:rPr>
          <w:sz w:val="16"/>
          <w:szCs w:val="16"/>
        </w:rPr>
        <w:t xml:space="preserve"> ,</w:t>
      </w:r>
      <w:proofErr w:type="gramEnd"/>
      <w:r w:rsidRPr="00C63A7E">
        <w:rPr>
          <w:sz w:val="16"/>
          <w:szCs w:val="16"/>
        </w:rPr>
        <w:t xml:space="preserve"> связанных с осуществлением регулярных перевозок пассажиров и багажа автомобильным транспортом общего пользования по муниципальным маршрутам на территории Островского муниципального района Костромской области) (далее - Субсидии), является Финансовое управление администрации Островского муниципального района (далее - главный распорядитель).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1.4. Право на получение субсидий имеют юридические лица (за исключением государственных и муниципальных учреждений) и индивидуальные предприниматели, осуществляющие регулярные перевозки пассажиров и багажа автомобильным транспортом общего пользования по муниципальным маршрутам на территории Островского муниципального района Костромской области, включенным в реестр маршрутов муниципального сообщения (</w:t>
      </w:r>
      <w:proofErr w:type="spellStart"/>
      <w:r w:rsidRPr="00C63A7E">
        <w:rPr>
          <w:sz w:val="16"/>
          <w:szCs w:val="16"/>
        </w:rPr>
        <w:t>далее-Получатель</w:t>
      </w:r>
      <w:proofErr w:type="spellEnd"/>
      <w:r w:rsidRPr="00C63A7E">
        <w:rPr>
          <w:sz w:val="16"/>
          <w:szCs w:val="16"/>
        </w:rPr>
        <w:t>).</w:t>
      </w:r>
    </w:p>
    <w:p w:rsidR="00792566" w:rsidRPr="00C63A7E" w:rsidRDefault="00792566" w:rsidP="00E05ECA">
      <w:pPr>
        <w:pStyle w:val="Heading2"/>
        <w:spacing w:before="0" w:after="0"/>
        <w:rPr>
          <w:rFonts w:cs="Times New Roman"/>
          <w:sz w:val="16"/>
          <w:szCs w:val="16"/>
        </w:rPr>
      </w:pPr>
      <w:r w:rsidRPr="00C63A7E">
        <w:rPr>
          <w:rFonts w:cs="Times New Roman"/>
          <w:b w:val="0"/>
          <w:bCs w:val="0"/>
          <w:sz w:val="16"/>
          <w:szCs w:val="16"/>
        </w:rPr>
        <w:t>2.</w:t>
      </w:r>
      <w:r w:rsidRPr="00C63A7E">
        <w:rPr>
          <w:rStyle w:val="INS"/>
          <w:rFonts w:cs="Times New Roman"/>
          <w:b w:val="0"/>
          <w:bCs w:val="0"/>
          <w:sz w:val="16"/>
          <w:szCs w:val="16"/>
        </w:rPr>
        <w:t>Условия и порядок предоставления субсидий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2.1.Для получения субсидий Получатель направляет главному распорядителю не позднее 20 числа месяца </w:t>
      </w:r>
      <w:proofErr w:type="gramStart"/>
      <w:r w:rsidRPr="00C63A7E">
        <w:rPr>
          <w:sz w:val="16"/>
          <w:szCs w:val="16"/>
        </w:rPr>
        <w:t>следующего</w:t>
      </w:r>
      <w:proofErr w:type="gramEnd"/>
      <w:r w:rsidRPr="00C63A7E">
        <w:rPr>
          <w:sz w:val="16"/>
          <w:szCs w:val="16"/>
        </w:rPr>
        <w:t xml:space="preserve"> за отчетным месяцем следующие документы: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- заявление о предоставлении субсидии (приложение №1);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- анализ работы  пассажирского транспорта (приложение №2);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lastRenderedPageBreak/>
        <w:t xml:space="preserve">- </w:t>
      </w:r>
      <w:proofErr w:type="spellStart"/>
      <w:r w:rsidRPr="00C63A7E">
        <w:rPr>
          <w:sz w:val="16"/>
          <w:szCs w:val="16"/>
        </w:rPr>
        <w:t>счета-фактуры</w:t>
      </w:r>
      <w:proofErr w:type="gramStart"/>
      <w:r w:rsidRPr="00C63A7E">
        <w:rPr>
          <w:sz w:val="16"/>
          <w:szCs w:val="16"/>
        </w:rPr>
        <w:t>,а</w:t>
      </w:r>
      <w:proofErr w:type="gramEnd"/>
      <w:r w:rsidRPr="00C63A7E">
        <w:rPr>
          <w:sz w:val="16"/>
          <w:szCs w:val="16"/>
        </w:rPr>
        <w:t>кты</w:t>
      </w:r>
      <w:proofErr w:type="spellEnd"/>
      <w:r w:rsidRPr="00C63A7E">
        <w:rPr>
          <w:sz w:val="16"/>
          <w:szCs w:val="16"/>
        </w:rPr>
        <w:t xml:space="preserve"> выполненных работ (в разрезе муниципальных маршрутов);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2.2.Размер субсидии рассчитывается Главным распорядителем ежемесячно с учетом нарастающего итога и определяется как разница между суммой расходов и суммой доходов, понесенных Получателем при осуществлении регулярных перевозок в разрезе муниципальных маршрутов, при условии применения утвержденного тарифа (приложение №3).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2.3.Главный распорядитель: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1) регистрирует в день поступления заявление с прилагаемыми документами, с указанием даты поступления  (далее - комплект документов);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2) в течение 10 рабочих дней со дня принятия комплекта документов: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-рассматривает их, проверяет наличие оснований и условий для предоставления субсидий, принимает решение о предоставлении либо об отказе в предоставлении субсидий.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-в случае принятия решения об отказе в предоставлении субсидий главный распорядитель письменно уведомляет Получателя об этом с указанием оснований для отказа и разъяснением порядка обжалования, в срок, не превышающий 5-ти рабочих дней со дня принятия решения.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Основанием для отказа в предоставлении субсидий является: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1) несоответствие Получателя требованиям, указанным в пункте 1.4. настоящего Порядка;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2) представление неполного комплекта документов;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3) представление комплекта документов, содержащих недостоверную информацию.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Отказ в предоставлении субсидий не является препятствием для повторного обращения за предоставлением субсидий в случае устранения причин, послуживших основанием для отказа.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Действия (бездействие), решения главного распорядителя, должностных лиц главного распорядителя, осуществляемы</w:t>
      </w:r>
      <w:proofErr w:type="gramStart"/>
      <w:r w:rsidRPr="00C63A7E">
        <w:rPr>
          <w:sz w:val="16"/>
          <w:szCs w:val="16"/>
        </w:rPr>
        <w:t>е(</w:t>
      </w:r>
      <w:proofErr w:type="gramEnd"/>
      <w:r w:rsidRPr="00C63A7E">
        <w:rPr>
          <w:sz w:val="16"/>
          <w:szCs w:val="16"/>
        </w:rPr>
        <w:t>принимаемые)в ходе предоставления субсидии, могут быть обжалованы лицами, указанными в п.2.1. настоящего Порядка, главе Островского муниципального района Костромской области и (или) в судебном порядке.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2.4. Получатель Субсидии обязан вести раздельный учет, позволяющий выделить и сформировать </w:t>
      </w:r>
      <w:proofErr w:type="spellStart"/>
      <w:r w:rsidRPr="00C63A7E">
        <w:rPr>
          <w:sz w:val="16"/>
          <w:szCs w:val="16"/>
        </w:rPr>
        <w:t>расходы</w:t>
      </w:r>
      <w:proofErr w:type="gramStart"/>
      <w:r w:rsidRPr="00C63A7E">
        <w:rPr>
          <w:sz w:val="16"/>
          <w:szCs w:val="16"/>
        </w:rPr>
        <w:t>,д</w:t>
      </w:r>
      <w:proofErr w:type="gramEnd"/>
      <w:r w:rsidRPr="00C63A7E">
        <w:rPr>
          <w:sz w:val="16"/>
          <w:szCs w:val="16"/>
        </w:rPr>
        <w:t>оходы</w:t>
      </w:r>
      <w:proofErr w:type="spellEnd"/>
      <w:r w:rsidRPr="00C63A7E">
        <w:rPr>
          <w:sz w:val="16"/>
          <w:szCs w:val="16"/>
        </w:rPr>
        <w:t xml:space="preserve"> и финансовые результаты в разрезе маршрутов.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2.5.Субсидия предоставляется после заключения Соглашения.</w:t>
      </w:r>
    </w:p>
    <w:p w:rsidR="00792566" w:rsidRPr="00C63A7E" w:rsidRDefault="00792566" w:rsidP="00E05ECA">
      <w:pPr>
        <w:pStyle w:val="Textbody"/>
        <w:spacing w:after="0"/>
        <w:jc w:val="both"/>
        <w:rPr>
          <w:rFonts w:eastAsia="Arial CYR"/>
          <w:sz w:val="16"/>
          <w:szCs w:val="16"/>
        </w:rPr>
      </w:pPr>
      <w:r w:rsidRPr="00C63A7E">
        <w:rPr>
          <w:sz w:val="16"/>
          <w:szCs w:val="16"/>
        </w:rPr>
        <w:t>Соглашением предусматривается:</w:t>
      </w:r>
    </w:p>
    <w:p w:rsidR="00792566" w:rsidRPr="00C63A7E" w:rsidRDefault="00792566" w:rsidP="00E05ECA">
      <w:pPr>
        <w:jc w:val="both"/>
        <w:rPr>
          <w:rFonts w:eastAsia="Arial CYR"/>
          <w:sz w:val="16"/>
          <w:szCs w:val="16"/>
        </w:rPr>
      </w:pPr>
      <w:r w:rsidRPr="00C63A7E">
        <w:rPr>
          <w:rFonts w:eastAsia="Arial CYR"/>
          <w:sz w:val="16"/>
          <w:szCs w:val="16"/>
        </w:rPr>
        <w:t>- целевое назначение, условия предоставления субсидии;</w:t>
      </w:r>
    </w:p>
    <w:p w:rsidR="00792566" w:rsidRPr="00C63A7E" w:rsidRDefault="00792566" w:rsidP="00E05ECA">
      <w:pPr>
        <w:jc w:val="both"/>
        <w:rPr>
          <w:rFonts w:eastAsia="Arial CYR"/>
          <w:sz w:val="16"/>
          <w:szCs w:val="16"/>
        </w:rPr>
      </w:pPr>
      <w:r w:rsidRPr="00C63A7E">
        <w:rPr>
          <w:rFonts w:eastAsia="Arial CYR"/>
          <w:sz w:val="16"/>
          <w:szCs w:val="16"/>
        </w:rPr>
        <w:t>- право главного распорядителя и сектора внутреннего муниципального финансового контроля администрации Островского муниципального района на проведение проверок соблюдения получателями условий, целей и порядка предоставления субсидии, а также согласие получателей на осуществление проверок;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rFonts w:eastAsia="Arial CYR"/>
          <w:sz w:val="16"/>
          <w:szCs w:val="16"/>
        </w:rPr>
        <w:t>- порядок возврата субсидии в случае установления по итогам проверок, проведенных главным распорядителем и сектором внутреннего муниципального финансового контроля администрации Островского муниципального района, нарушения условий предоставления субсидии, определенных настоящим Порядком и заключенным Соглашением, а также в случае выявления недостоверных сведений в документах, представленных для получения субсидии.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2.6.Главный распорядитель не позднее десятого рабочего дня после принятия решения о предоставлении субсидии перечисляет субсидию  на расчетные счета, открытые получателями в учреждениях Центрального банка Российской Федерации или кредитных организациях.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В случае поступления нескольких заявок о предоставлении субсидии на </w:t>
      </w:r>
      <w:proofErr w:type="gramStart"/>
      <w:r w:rsidRPr="00C63A7E">
        <w:rPr>
          <w:sz w:val="16"/>
          <w:szCs w:val="16"/>
        </w:rPr>
        <w:t>сумму</w:t>
      </w:r>
      <w:proofErr w:type="gramEnd"/>
      <w:r w:rsidRPr="00C63A7E">
        <w:rPr>
          <w:sz w:val="16"/>
          <w:szCs w:val="16"/>
        </w:rPr>
        <w:t xml:space="preserve"> превышающую предельный объем средств, предусмотренных бюджетом Островского муниципального района, главный распорядитель проводит финансирование пропорционально между Получателями субсидии в пределах средств, предусмотренных бюджетом Островского муниципального района в текущем финансовом году.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2.7.Требования, которым должны соответствовать получатели на 1-ое число месяца, в котором планируется заключение соглашения:</w:t>
      </w:r>
    </w:p>
    <w:p w:rsidR="00792566" w:rsidRPr="00C63A7E" w:rsidRDefault="00792566" w:rsidP="00E05ECA">
      <w:pPr>
        <w:pStyle w:val="Textbody"/>
        <w:numPr>
          <w:ilvl w:val="0"/>
          <w:numId w:val="6"/>
        </w:numPr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получатели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792566" w:rsidRPr="00C63A7E" w:rsidRDefault="00792566" w:rsidP="00E05ECA">
      <w:pPr>
        <w:pStyle w:val="Textbody"/>
        <w:numPr>
          <w:ilvl w:val="0"/>
          <w:numId w:val="6"/>
        </w:numPr>
        <w:spacing w:after="0"/>
        <w:jc w:val="both"/>
        <w:rPr>
          <w:sz w:val="16"/>
          <w:szCs w:val="16"/>
        </w:rPr>
      </w:pPr>
      <w:proofErr w:type="gramStart"/>
      <w:r w:rsidRPr="00C63A7E">
        <w:rPr>
          <w:sz w:val="16"/>
          <w:szCs w:val="16"/>
        </w:rPr>
        <w:t>получатели не должны являться иностранными юридическими лицами, а также российскими юридическими лицами, в уставном капитале которых доля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C63A7E">
        <w:rPr>
          <w:sz w:val="16"/>
          <w:szCs w:val="16"/>
        </w:rPr>
        <w:t>офшорные</w:t>
      </w:r>
      <w:proofErr w:type="spellEnd"/>
      <w:r w:rsidRPr="00C63A7E">
        <w:rPr>
          <w:sz w:val="16"/>
          <w:szCs w:val="16"/>
        </w:rPr>
        <w:t xml:space="preserve"> зоны) в отношении таких</w:t>
      </w:r>
      <w:proofErr w:type="gramEnd"/>
      <w:r w:rsidRPr="00C63A7E">
        <w:rPr>
          <w:sz w:val="16"/>
          <w:szCs w:val="16"/>
        </w:rPr>
        <w:t xml:space="preserve"> юридических лиц, в совокупности превышает 50 процентов;</w:t>
      </w:r>
    </w:p>
    <w:p w:rsidR="00792566" w:rsidRPr="00C63A7E" w:rsidRDefault="00792566" w:rsidP="00E05ECA">
      <w:pPr>
        <w:pStyle w:val="Textbody"/>
        <w:numPr>
          <w:ilvl w:val="0"/>
          <w:numId w:val="6"/>
        </w:numPr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у получателей должна отсутствовать просроченная задолженность по возврату в  бюджет Островского муниципального района субсидий или иной просроченной задолженности перед бюджетом Островского муниципального района. 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2.8..Главный распорядитель, сектор внутреннего муниципального финансового контроля администрации Островского муниципального района в соответствии с установленными полномочиями осуществляют 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соблюдением условий, целей и порядка предоставления субсидий получателями.</w:t>
      </w:r>
    </w:p>
    <w:p w:rsidR="00792566" w:rsidRPr="00C63A7E" w:rsidRDefault="00792566" w:rsidP="00E05ECA">
      <w:pPr>
        <w:pStyle w:val="Heading2"/>
        <w:spacing w:before="0" w:after="0"/>
        <w:rPr>
          <w:rFonts w:cs="Times New Roman"/>
          <w:b w:val="0"/>
          <w:bCs w:val="0"/>
          <w:sz w:val="16"/>
          <w:szCs w:val="16"/>
        </w:rPr>
      </w:pPr>
      <w:r w:rsidRPr="00C63A7E">
        <w:rPr>
          <w:rFonts w:cs="Times New Roman"/>
          <w:b w:val="0"/>
          <w:bCs w:val="0"/>
          <w:sz w:val="16"/>
          <w:szCs w:val="16"/>
        </w:rPr>
        <w:t>3.Требования к отчетности</w:t>
      </w:r>
    </w:p>
    <w:p w:rsidR="00792566" w:rsidRPr="00C63A7E" w:rsidRDefault="00792566" w:rsidP="00E05ECA">
      <w:pPr>
        <w:pStyle w:val="Textbody"/>
        <w:spacing w:after="0"/>
        <w:rPr>
          <w:sz w:val="16"/>
          <w:szCs w:val="16"/>
        </w:rPr>
      </w:pPr>
      <w:r w:rsidRPr="00C63A7E">
        <w:rPr>
          <w:sz w:val="16"/>
          <w:szCs w:val="16"/>
        </w:rPr>
        <w:t>3.1. Порядок, сроки и формы предоставления получателями субсидии отчетности определяется главным распорядителем в Соглашении.</w:t>
      </w:r>
    </w:p>
    <w:p w:rsidR="00792566" w:rsidRPr="00C63A7E" w:rsidRDefault="00792566" w:rsidP="00E05ECA">
      <w:pPr>
        <w:pStyle w:val="Heading2"/>
        <w:spacing w:before="0" w:after="0"/>
        <w:rPr>
          <w:rFonts w:cs="Times New Roman"/>
          <w:sz w:val="16"/>
          <w:szCs w:val="16"/>
        </w:rPr>
      </w:pPr>
      <w:r w:rsidRPr="00C63A7E">
        <w:rPr>
          <w:rFonts w:cs="Times New Roman"/>
          <w:b w:val="0"/>
          <w:bCs w:val="0"/>
          <w:sz w:val="16"/>
          <w:szCs w:val="16"/>
        </w:rPr>
        <w:t xml:space="preserve">4.Требования об осуществлении </w:t>
      </w:r>
      <w:proofErr w:type="gramStart"/>
      <w:r w:rsidRPr="00C63A7E">
        <w:rPr>
          <w:rFonts w:cs="Times New Roman"/>
          <w:b w:val="0"/>
          <w:bCs w:val="0"/>
          <w:sz w:val="16"/>
          <w:szCs w:val="16"/>
        </w:rPr>
        <w:t>контроля за</w:t>
      </w:r>
      <w:proofErr w:type="gramEnd"/>
      <w:r w:rsidRPr="00C63A7E">
        <w:rPr>
          <w:rFonts w:cs="Times New Roman"/>
          <w:b w:val="0"/>
          <w:bCs w:val="0"/>
          <w:sz w:val="16"/>
          <w:szCs w:val="16"/>
        </w:rPr>
        <w:t xml:space="preserve"> соблюдением условий, целей и порядка предоставления субсидий и ответственности за их нарушение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4.1.Проверка соблюдения условий, целей и порядка предоставления субсидий их </w:t>
      </w:r>
      <w:proofErr w:type="spellStart"/>
      <w:proofErr w:type="gramStart"/>
      <w:r w:rsidRPr="00C63A7E">
        <w:rPr>
          <w:sz w:val="16"/>
          <w:szCs w:val="16"/>
        </w:rPr>
        <w:t>получателя-ми</w:t>
      </w:r>
      <w:proofErr w:type="spellEnd"/>
      <w:proofErr w:type="gramEnd"/>
      <w:r w:rsidRPr="00C63A7E">
        <w:rPr>
          <w:sz w:val="16"/>
          <w:szCs w:val="16"/>
        </w:rPr>
        <w:t xml:space="preserve"> осуществляется главным распорядителем и органом внутреннего муниципального финансового контроля.</w:t>
      </w:r>
    </w:p>
    <w:p w:rsidR="00792566" w:rsidRPr="00C63A7E" w:rsidRDefault="00792566" w:rsidP="00E05ECA">
      <w:pPr>
        <w:pStyle w:val="Textbody"/>
        <w:spacing w:after="0"/>
        <w:jc w:val="both"/>
        <w:rPr>
          <w:rStyle w:val="INS"/>
          <w:sz w:val="16"/>
          <w:szCs w:val="16"/>
        </w:rPr>
      </w:pPr>
      <w:r w:rsidRPr="00C63A7E">
        <w:rPr>
          <w:sz w:val="16"/>
          <w:szCs w:val="16"/>
        </w:rPr>
        <w:t xml:space="preserve">4.2.В случае нарушения получателями субсидий условий предоставления субсидий, установленных настоящим Порядком и заключенным </w:t>
      </w:r>
      <w:proofErr w:type="spellStart"/>
      <w:r w:rsidRPr="00C63A7E">
        <w:rPr>
          <w:sz w:val="16"/>
          <w:szCs w:val="16"/>
        </w:rPr>
        <w:t>Соглашением</w:t>
      </w:r>
      <w:proofErr w:type="gramStart"/>
      <w:r w:rsidRPr="00C63A7E">
        <w:rPr>
          <w:sz w:val="16"/>
          <w:szCs w:val="16"/>
        </w:rPr>
        <w:t>,а</w:t>
      </w:r>
      <w:proofErr w:type="spellEnd"/>
      <w:proofErr w:type="gramEnd"/>
      <w:r w:rsidRPr="00C63A7E">
        <w:rPr>
          <w:sz w:val="16"/>
          <w:szCs w:val="16"/>
        </w:rPr>
        <w:t xml:space="preserve"> также обнаруженные при проверке излишне выплаченные суммы субсидий , выявленные недостоверные сведения в документах, представленных для получения субсидии, на основании письменного требования главного распорядителя или предписания сектора внутреннего муниципального финансового контроля администрации Островского муниципального района подлежат возврату получателями субсидий в  бюджет Островского муниципального района в соответствии с бюджетным законодательством Российской Федерации в течение 10 рабочих дней со дня получения соответствующего требования (предписания)</w:t>
      </w:r>
      <w:proofErr w:type="gramStart"/>
      <w:r w:rsidRPr="00C63A7E">
        <w:rPr>
          <w:sz w:val="16"/>
          <w:szCs w:val="16"/>
        </w:rPr>
        <w:t>,к</w:t>
      </w:r>
      <w:proofErr w:type="gramEnd"/>
      <w:r w:rsidRPr="00C63A7E">
        <w:rPr>
          <w:sz w:val="16"/>
          <w:szCs w:val="16"/>
        </w:rPr>
        <w:t>оторые направляются заказным письмом с уведомлением о вручении получателю.</w:t>
      </w:r>
    </w:p>
    <w:p w:rsidR="00792566" w:rsidRPr="00C63A7E" w:rsidRDefault="00792566" w:rsidP="00E05ECA">
      <w:pPr>
        <w:pStyle w:val="Textbody"/>
        <w:spacing w:after="0"/>
        <w:jc w:val="both"/>
        <w:rPr>
          <w:sz w:val="16"/>
          <w:szCs w:val="16"/>
        </w:rPr>
      </w:pPr>
      <w:r w:rsidRPr="00C63A7E">
        <w:rPr>
          <w:rStyle w:val="INS"/>
          <w:sz w:val="16"/>
          <w:szCs w:val="16"/>
        </w:rPr>
        <w:t>4.3.При отказе получателя субсидии произвести возврат суммы субсидии в добровольном порядке сумма субсидии взыскивается в судебном порядке в соответствии с  законодательством Российской Федерации.</w:t>
      </w:r>
    </w:p>
    <w:p w:rsidR="00792566" w:rsidRPr="00C63A7E" w:rsidRDefault="00792566" w:rsidP="00C63A7E">
      <w:pPr>
        <w:pStyle w:val="Textbody"/>
        <w:spacing w:after="0"/>
        <w:jc w:val="right"/>
        <w:rPr>
          <w:sz w:val="16"/>
          <w:szCs w:val="16"/>
        </w:rPr>
      </w:pPr>
      <w:r w:rsidRPr="00C63A7E">
        <w:rPr>
          <w:sz w:val="16"/>
          <w:szCs w:val="16"/>
        </w:rPr>
        <w:t>Приложение №1</w:t>
      </w:r>
    </w:p>
    <w:p w:rsidR="00792566" w:rsidRPr="00C63A7E" w:rsidRDefault="00792566" w:rsidP="00C63A7E">
      <w:pPr>
        <w:pStyle w:val="Textbody"/>
        <w:spacing w:after="0"/>
        <w:jc w:val="right"/>
        <w:rPr>
          <w:sz w:val="16"/>
          <w:szCs w:val="16"/>
        </w:rPr>
      </w:pPr>
      <w:r w:rsidRPr="00C63A7E">
        <w:rPr>
          <w:sz w:val="16"/>
          <w:szCs w:val="16"/>
        </w:rPr>
        <w:t>к Порядку предоставления</w:t>
      </w:r>
    </w:p>
    <w:p w:rsidR="00792566" w:rsidRPr="00C63A7E" w:rsidRDefault="00792566" w:rsidP="00C63A7E">
      <w:pPr>
        <w:pStyle w:val="Textbody"/>
        <w:spacing w:after="0"/>
        <w:jc w:val="right"/>
        <w:rPr>
          <w:sz w:val="16"/>
          <w:szCs w:val="16"/>
        </w:rPr>
      </w:pPr>
      <w:r w:rsidRPr="00C63A7E">
        <w:rPr>
          <w:sz w:val="16"/>
          <w:szCs w:val="16"/>
        </w:rPr>
        <w:t xml:space="preserve">субсидии </w:t>
      </w:r>
      <w:proofErr w:type="gramStart"/>
      <w:r w:rsidRPr="00C63A7E">
        <w:rPr>
          <w:sz w:val="16"/>
          <w:szCs w:val="16"/>
        </w:rPr>
        <w:t>на</w:t>
      </w:r>
      <w:proofErr w:type="gramEnd"/>
      <w:r w:rsidRPr="00C63A7E">
        <w:rPr>
          <w:sz w:val="16"/>
          <w:szCs w:val="16"/>
        </w:rPr>
        <w:t xml:space="preserve"> отдельные</w:t>
      </w:r>
    </w:p>
    <w:p w:rsidR="00792566" w:rsidRPr="00C63A7E" w:rsidRDefault="00792566" w:rsidP="00C63A7E">
      <w:pPr>
        <w:pStyle w:val="Textbody"/>
        <w:spacing w:after="0"/>
        <w:jc w:val="right"/>
        <w:rPr>
          <w:sz w:val="16"/>
          <w:szCs w:val="16"/>
        </w:rPr>
      </w:pPr>
      <w:r w:rsidRPr="00C63A7E">
        <w:rPr>
          <w:sz w:val="16"/>
          <w:szCs w:val="16"/>
        </w:rPr>
        <w:t>мероприятия в области</w:t>
      </w:r>
    </w:p>
    <w:p w:rsidR="00792566" w:rsidRPr="00C63A7E" w:rsidRDefault="00792566" w:rsidP="00C63A7E">
      <w:pPr>
        <w:pStyle w:val="Textbody"/>
        <w:spacing w:after="0"/>
        <w:jc w:val="right"/>
        <w:rPr>
          <w:sz w:val="16"/>
          <w:szCs w:val="16"/>
        </w:rPr>
      </w:pPr>
      <w:r w:rsidRPr="00C63A7E">
        <w:rPr>
          <w:sz w:val="16"/>
          <w:szCs w:val="16"/>
        </w:rPr>
        <w:t>автомобильного транспорта</w:t>
      </w:r>
    </w:p>
    <w:p w:rsidR="00792566" w:rsidRPr="00C63A7E" w:rsidRDefault="00792566" w:rsidP="00E05ECA">
      <w:pPr>
        <w:pStyle w:val="Textbody"/>
        <w:spacing w:after="0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                                                                                 Начальнику финансового управления</w:t>
      </w:r>
    </w:p>
    <w:p w:rsidR="00792566" w:rsidRPr="00C63A7E" w:rsidRDefault="00792566" w:rsidP="00E05ECA">
      <w:pPr>
        <w:pStyle w:val="Textbody"/>
        <w:spacing w:after="0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                                                                                 администрации Островского </w:t>
      </w:r>
    </w:p>
    <w:p w:rsidR="00792566" w:rsidRPr="00C63A7E" w:rsidRDefault="00792566" w:rsidP="00E05ECA">
      <w:pPr>
        <w:pStyle w:val="Textbody"/>
        <w:spacing w:after="0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                                                                                  муниципального района</w:t>
      </w:r>
    </w:p>
    <w:p w:rsidR="00792566" w:rsidRPr="00C63A7E" w:rsidRDefault="00792566" w:rsidP="00E05ECA">
      <w:pPr>
        <w:pStyle w:val="Textbody"/>
        <w:spacing w:after="0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                                                                                  ____________________________</w:t>
      </w:r>
    </w:p>
    <w:p w:rsidR="00792566" w:rsidRPr="00C63A7E" w:rsidRDefault="00792566" w:rsidP="00E05ECA">
      <w:pPr>
        <w:pStyle w:val="Textbody"/>
        <w:spacing w:after="0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                                                                                            (Ф.И.О.)</w:t>
      </w:r>
    </w:p>
    <w:p w:rsidR="00792566" w:rsidRPr="00C63A7E" w:rsidRDefault="00792566" w:rsidP="00E05ECA">
      <w:pPr>
        <w:pStyle w:val="Textbody"/>
        <w:spacing w:after="0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                                                         ЗАЯВЛЕНИЕ</w:t>
      </w:r>
    </w:p>
    <w:p w:rsidR="00792566" w:rsidRPr="00C63A7E" w:rsidRDefault="00792566" w:rsidP="00E05ECA">
      <w:pPr>
        <w:pStyle w:val="Textbody"/>
        <w:spacing w:after="0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                                       О ПРЕДОСТАВЛЕНИИ СУБСИДИИ</w:t>
      </w:r>
    </w:p>
    <w:p w:rsidR="00792566" w:rsidRPr="00C63A7E" w:rsidRDefault="00792566" w:rsidP="00E05ECA">
      <w:pPr>
        <w:pStyle w:val="PreformattedText"/>
        <w:numPr>
          <w:ilvl w:val="0"/>
          <w:numId w:val="2"/>
        </w:numPr>
        <w:ind w:left="707" w:hanging="283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t>Прошу предоставить субсидию __________________________________________________________________________________________</w:t>
      </w:r>
    </w:p>
    <w:p w:rsidR="00792566" w:rsidRPr="00C63A7E" w:rsidRDefault="00792566" w:rsidP="00E05ECA">
      <w:pPr>
        <w:pStyle w:val="PreformattedText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t xml:space="preserve">     (наименование юридического </w:t>
      </w:r>
      <w:proofErr w:type="spellStart"/>
      <w:r w:rsidRPr="00C63A7E">
        <w:rPr>
          <w:rFonts w:ascii="Times New Roman" w:hAnsi="Times New Roman" w:cs="Times New Roman"/>
          <w:sz w:val="16"/>
          <w:szCs w:val="16"/>
        </w:rPr>
        <w:t>лица</w:t>
      </w:r>
      <w:proofErr w:type="gramStart"/>
      <w:r w:rsidRPr="00C63A7E">
        <w:rPr>
          <w:rFonts w:ascii="Times New Roman" w:hAnsi="Times New Roman" w:cs="Times New Roman"/>
          <w:sz w:val="16"/>
          <w:szCs w:val="16"/>
        </w:rPr>
        <w:t>,Ф</w:t>
      </w:r>
      <w:proofErr w:type="gramEnd"/>
      <w:r w:rsidRPr="00C63A7E">
        <w:rPr>
          <w:rFonts w:ascii="Times New Roman" w:hAnsi="Times New Roman" w:cs="Times New Roman"/>
          <w:sz w:val="16"/>
          <w:szCs w:val="16"/>
        </w:rPr>
        <w:t>.И.О</w:t>
      </w:r>
      <w:proofErr w:type="spellEnd"/>
      <w:r w:rsidRPr="00C63A7E">
        <w:rPr>
          <w:rFonts w:ascii="Times New Roman" w:hAnsi="Times New Roman" w:cs="Times New Roman"/>
          <w:sz w:val="16"/>
          <w:szCs w:val="16"/>
        </w:rPr>
        <w:t>. индивидуального предпринимателя)</w:t>
      </w:r>
    </w:p>
    <w:p w:rsidR="00792566" w:rsidRPr="00C63A7E" w:rsidRDefault="00792566" w:rsidP="00E05ECA">
      <w:pPr>
        <w:pStyle w:val="PreformattedText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</w:t>
      </w:r>
    </w:p>
    <w:p w:rsidR="00792566" w:rsidRPr="00C63A7E" w:rsidRDefault="00792566" w:rsidP="00E05ECA">
      <w:pPr>
        <w:pStyle w:val="PreformattedText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t xml:space="preserve">                         (адрес, контактный телефон)</w:t>
      </w:r>
    </w:p>
    <w:p w:rsidR="00792566" w:rsidRPr="00C63A7E" w:rsidRDefault="00792566" w:rsidP="00E05ECA">
      <w:pPr>
        <w:pStyle w:val="PreformattedText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lastRenderedPageBreak/>
        <w:t>на  возмещение  части  затрат от осуществления регулярных перевозок пассажиров и багажа автомобильным транспортом общего пользования по муниципальным маршрутам на территории Островского муниципального района Костромской области за период</w:t>
      </w:r>
    </w:p>
    <w:p w:rsidR="00792566" w:rsidRPr="00C63A7E" w:rsidRDefault="00792566" w:rsidP="00E05ECA">
      <w:pPr>
        <w:pStyle w:val="PreformattedText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t>с "____" ___________   20___ года по "____"__________     20__ года.</w:t>
      </w:r>
    </w:p>
    <w:p w:rsidR="00792566" w:rsidRPr="00C63A7E" w:rsidRDefault="00792566" w:rsidP="00E05ECA">
      <w:pPr>
        <w:pStyle w:val="PreformattedText"/>
        <w:numPr>
          <w:ilvl w:val="0"/>
          <w:numId w:val="2"/>
        </w:numPr>
        <w:ind w:left="707" w:hanging="283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t>Приложение:</w:t>
      </w:r>
    </w:p>
    <w:p w:rsidR="00792566" w:rsidRPr="00C63A7E" w:rsidRDefault="00792566" w:rsidP="00E05ECA">
      <w:pPr>
        <w:pStyle w:val="PreformattedText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</w:t>
      </w:r>
    </w:p>
    <w:p w:rsidR="00792566" w:rsidRPr="00C63A7E" w:rsidRDefault="00792566" w:rsidP="00E05ECA">
      <w:pPr>
        <w:pStyle w:val="PreformattedText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</w:t>
      </w:r>
    </w:p>
    <w:p w:rsidR="00792566" w:rsidRPr="00C63A7E" w:rsidRDefault="00792566" w:rsidP="00E05ECA">
      <w:pPr>
        <w:pStyle w:val="PreformattedText"/>
        <w:rPr>
          <w:rFonts w:ascii="Times New Roman" w:hAnsi="Times New Roman" w:cs="Times New Roman"/>
          <w:sz w:val="16"/>
          <w:szCs w:val="16"/>
        </w:rPr>
      </w:pPr>
    </w:p>
    <w:p w:rsidR="00792566" w:rsidRPr="00C63A7E" w:rsidRDefault="00792566" w:rsidP="00E05ECA">
      <w:pPr>
        <w:pStyle w:val="PreformattedText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t>Руководитель</w:t>
      </w:r>
      <w:proofErr w:type="gramStart"/>
      <w:r w:rsidRPr="00C63A7E">
        <w:rPr>
          <w:rFonts w:ascii="Times New Roman" w:hAnsi="Times New Roman" w:cs="Times New Roman"/>
          <w:sz w:val="16"/>
          <w:szCs w:val="16"/>
        </w:rPr>
        <w:t xml:space="preserve"> ___________ (_____________________________)</w:t>
      </w:r>
      <w:proofErr w:type="gramEnd"/>
    </w:p>
    <w:p w:rsidR="00792566" w:rsidRPr="00C63A7E" w:rsidRDefault="00792566" w:rsidP="00E05ECA">
      <w:pPr>
        <w:pStyle w:val="PreformattedText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t xml:space="preserve">           (подпись)     (Фамилия, имя, отчество</w:t>
      </w:r>
      <w:proofErr w:type="gramStart"/>
      <w:r w:rsidRPr="00C63A7E">
        <w:rPr>
          <w:rFonts w:ascii="Times New Roman" w:hAnsi="Times New Roman" w:cs="Times New Roman"/>
          <w:sz w:val="16"/>
          <w:szCs w:val="16"/>
        </w:rPr>
        <w:t>)М</w:t>
      </w:r>
      <w:proofErr w:type="gramEnd"/>
      <w:r w:rsidRPr="00C63A7E">
        <w:rPr>
          <w:rFonts w:ascii="Times New Roman" w:hAnsi="Times New Roman" w:cs="Times New Roman"/>
          <w:sz w:val="16"/>
          <w:szCs w:val="16"/>
        </w:rPr>
        <w:t>.П.</w:t>
      </w:r>
    </w:p>
    <w:p w:rsidR="00792566" w:rsidRPr="00C63A7E" w:rsidRDefault="00792566" w:rsidP="00E05ECA">
      <w:pPr>
        <w:pStyle w:val="PreformattedText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792566" w:rsidRPr="00C63A7E" w:rsidRDefault="00792566" w:rsidP="00E05ECA">
      <w:pPr>
        <w:pStyle w:val="PreformattedText"/>
        <w:rPr>
          <w:rFonts w:ascii="Times New Roman" w:hAnsi="Times New Roman" w:cs="Times New Roman"/>
          <w:sz w:val="16"/>
          <w:szCs w:val="16"/>
        </w:rPr>
      </w:pPr>
    </w:p>
    <w:p w:rsidR="00792566" w:rsidRPr="00C63A7E" w:rsidRDefault="00792566" w:rsidP="00E05ECA">
      <w:pPr>
        <w:pStyle w:val="PreformattedText"/>
        <w:rPr>
          <w:rFonts w:ascii="Times New Roman" w:hAnsi="Times New Roman" w:cs="Times New Roman"/>
          <w:sz w:val="16"/>
          <w:szCs w:val="16"/>
        </w:rPr>
      </w:pPr>
    </w:p>
    <w:p w:rsidR="00792566" w:rsidRPr="00C63A7E" w:rsidRDefault="00792566" w:rsidP="00E05ECA">
      <w:pPr>
        <w:rPr>
          <w:sz w:val="16"/>
          <w:szCs w:val="16"/>
        </w:rPr>
        <w:sectPr w:rsidR="00792566" w:rsidRPr="00C63A7E">
          <w:pgSz w:w="11906" w:h="16838"/>
          <w:pgMar w:top="1134" w:right="482" w:bottom="1134" w:left="1134" w:header="720" w:footer="720" w:gutter="0"/>
          <w:cols w:space="720"/>
          <w:docGrid w:linePitch="600" w:charSpace="32768"/>
        </w:sectPr>
      </w:pP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lastRenderedPageBreak/>
        <w:t xml:space="preserve">              </w:t>
      </w:r>
      <w:r w:rsidRPr="00C63A7E">
        <w:rPr>
          <w:sz w:val="16"/>
          <w:szCs w:val="16"/>
        </w:rPr>
        <w:tab/>
      </w:r>
      <w:r w:rsidRPr="00C63A7E">
        <w:rPr>
          <w:sz w:val="16"/>
          <w:szCs w:val="16"/>
        </w:rPr>
        <w:tab/>
      </w:r>
      <w:r w:rsidRPr="00C63A7E">
        <w:rPr>
          <w:sz w:val="16"/>
          <w:szCs w:val="16"/>
        </w:rPr>
        <w:tab/>
      </w:r>
      <w:r w:rsidRPr="00C63A7E">
        <w:rPr>
          <w:sz w:val="16"/>
          <w:szCs w:val="16"/>
        </w:rPr>
        <w:tab/>
      </w:r>
      <w:r w:rsidRPr="00C63A7E">
        <w:rPr>
          <w:sz w:val="16"/>
          <w:szCs w:val="16"/>
        </w:rPr>
        <w:tab/>
      </w:r>
      <w:r w:rsidRPr="00C63A7E">
        <w:rPr>
          <w:sz w:val="16"/>
          <w:szCs w:val="16"/>
        </w:rPr>
        <w:tab/>
      </w:r>
      <w:r w:rsidRPr="00C63A7E">
        <w:rPr>
          <w:sz w:val="16"/>
          <w:szCs w:val="16"/>
        </w:rPr>
        <w:tab/>
      </w:r>
      <w:r w:rsidRPr="00C63A7E">
        <w:rPr>
          <w:sz w:val="16"/>
          <w:szCs w:val="16"/>
        </w:rPr>
        <w:tab/>
      </w:r>
      <w:r w:rsidRPr="00C63A7E">
        <w:rPr>
          <w:sz w:val="16"/>
          <w:szCs w:val="16"/>
        </w:rPr>
        <w:tab/>
      </w:r>
      <w:r w:rsidRPr="00C63A7E">
        <w:rPr>
          <w:sz w:val="16"/>
          <w:szCs w:val="16"/>
        </w:rPr>
        <w:tab/>
      </w:r>
      <w:r w:rsidRPr="00C63A7E">
        <w:rPr>
          <w:sz w:val="16"/>
          <w:szCs w:val="16"/>
        </w:rPr>
        <w:tab/>
      </w:r>
      <w:r w:rsidRPr="00C63A7E">
        <w:rPr>
          <w:sz w:val="16"/>
          <w:szCs w:val="16"/>
        </w:rPr>
        <w:tab/>
      </w:r>
      <w:r w:rsidRPr="00C63A7E">
        <w:rPr>
          <w:sz w:val="16"/>
          <w:szCs w:val="16"/>
        </w:rPr>
        <w:tab/>
        <w:t>Приложение № _2</w:t>
      </w:r>
    </w:p>
    <w:p w:rsidR="00792566" w:rsidRPr="00C63A7E" w:rsidRDefault="00792566" w:rsidP="00E05ECA">
      <w:pPr>
        <w:tabs>
          <w:tab w:val="left" w:pos="10095"/>
          <w:tab w:val="left" w:pos="10620"/>
          <w:tab w:val="right" w:pos="14570"/>
        </w:tabs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к Порядку предоставления  субсидии </w:t>
      </w:r>
    </w:p>
    <w:p w:rsidR="00792566" w:rsidRPr="00C63A7E" w:rsidRDefault="00792566" w:rsidP="00E05ECA">
      <w:pPr>
        <w:tabs>
          <w:tab w:val="left" w:pos="10095"/>
          <w:tab w:val="left" w:pos="10620"/>
          <w:tab w:val="right" w:pos="14570"/>
        </w:tabs>
        <w:jc w:val="center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Pr="00C63A7E">
        <w:rPr>
          <w:sz w:val="16"/>
          <w:szCs w:val="16"/>
        </w:rPr>
        <w:tab/>
      </w:r>
      <w:r w:rsidRPr="00C63A7E">
        <w:rPr>
          <w:sz w:val="16"/>
          <w:szCs w:val="16"/>
        </w:rPr>
        <w:tab/>
        <w:t>на отдельные мероприятия в области</w:t>
      </w:r>
    </w:p>
    <w:p w:rsidR="00792566" w:rsidRPr="00C63A7E" w:rsidRDefault="00792566" w:rsidP="00E05ECA">
      <w:pPr>
        <w:tabs>
          <w:tab w:val="left" w:pos="10095"/>
          <w:tab w:val="left" w:pos="10620"/>
          <w:tab w:val="right" w:pos="14570"/>
        </w:tabs>
        <w:rPr>
          <w:b/>
          <w:i/>
          <w:sz w:val="16"/>
          <w:szCs w:val="16"/>
        </w:rPr>
      </w:pPr>
      <w:r w:rsidRPr="00C63A7E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автомобильного транспорта</w:t>
      </w:r>
    </w:p>
    <w:p w:rsidR="00792566" w:rsidRPr="00C63A7E" w:rsidRDefault="00792566" w:rsidP="00E05ECA">
      <w:pPr>
        <w:jc w:val="center"/>
        <w:rPr>
          <w:b/>
          <w:i/>
          <w:sz w:val="16"/>
          <w:szCs w:val="16"/>
        </w:rPr>
      </w:pPr>
    </w:p>
    <w:p w:rsidR="00792566" w:rsidRPr="00C63A7E" w:rsidRDefault="00792566" w:rsidP="00E05ECA">
      <w:pPr>
        <w:jc w:val="center"/>
        <w:rPr>
          <w:b/>
          <w:i/>
          <w:sz w:val="16"/>
          <w:szCs w:val="16"/>
        </w:rPr>
      </w:pPr>
      <w:r w:rsidRPr="00C63A7E">
        <w:rPr>
          <w:b/>
          <w:i/>
          <w:sz w:val="16"/>
          <w:szCs w:val="16"/>
        </w:rPr>
        <w:t xml:space="preserve">АНАЛИЗ РАБОТЫ  ПАССАЖИРСКОГО ТРАНСПОРТА </w:t>
      </w:r>
    </w:p>
    <w:p w:rsidR="00792566" w:rsidRPr="00C63A7E" w:rsidRDefault="00792566" w:rsidP="00E05ECA">
      <w:pPr>
        <w:jc w:val="center"/>
        <w:rPr>
          <w:b/>
          <w:i/>
          <w:sz w:val="16"/>
          <w:szCs w:val="16"/>
        </w:rPr>
      </w:pPr>
      <w:r w:rsidRPr="00C63A7E">
        <w:rPr>
          <w:b/>
          <w:i/>
          <w:sz w:val="16"/>
          <w:szCs w:val="16"/>
        </w:rPr>
        <w:t>ЗА ________________ 20 1__ ГОДА.</w:t>
      </w:r>
    </w:p>
    <w:p w:rsidR="00792566" w:rsidRPr="00C63A7E" w:rsidRDefault="00792566" w:rsidP="00E05ECA">
      <w:pPr>
        <w:jc w:val="center"/>
        <w:rPr>
          <w:b/>
          <w:i/>
          <w:sz w:val="16"/>
          <w:szCs w:val="16"/>
        </w:rPr>
      </w:pPr>
    </w:p>
    <w:tbl>
      <w:tblPr>
        <w:tblW w:w="0" w:type="auto"/>
        <w:tblInd w:w="-35" w:type="dxa"/>
        <w:tblLayout w:type="fixed"/>
        <w:tblLook w:val="0000"/>
      </w:tblPr>
      <w:tblGrid>
        <w:gridCol w:w="1355"/>
        <w:gridCol w:w="1296"/>
        <w:gridCol w:w="1301"/>
        <w:gridCol w:w="1295"/>
        <w:gridCol w:w="1444"/>
        <w:gridCol w:w="1318"/>
        <w:gridCol w:w="1367"/>
        <w:gridCol w:w="1285"/>
        <w:gridCol w:w="1326"/>
        <w:gridCol w:w="1584"/>
        <w:gridCol w:w="1428"/>
      </w:tblGrid>
      <w:tr w:rsidR="00792566" w:rsidRPr="00C63A7E" w:rsidTr="00E05ECA">
        <w:trPr>
          <w:trHeight w:val="703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Маршруты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Пробег (</w:t>
            </w:r>
            <w:proofErr w:type="gramStart"/>
            <w:r w:rsidRPr="00C63A7E">
              <w:rPr>
                <w:sz w:val="16"/>
                <w:szCs w:val="16"/>
              </w:rPr>
              <w:t>км</w:t>
            </w:r>
            <w:proofErr w:type="gramEnd"/>
            <w:r w:rsidRPr="00C63A7E">
              <w:rPr>
                <w:sz w:val="16"/>
                <w:szCs w:val="16"/>
              </w:rPr>
              <w:t>)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ВСЕГО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Оплата труда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Отчисления</w:t>
            </w:r>
          </w:p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Топливо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Смазочные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Шины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Текущий ремонт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Амортизация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Накладные расходы</w:t>
            </w:r>
          </w:p>
        </w:tc>
      </w:tr>
      <w:tr w:rsidR="00792566" w:rsidRPr="00C63A7E" w:rsidTr="00E05ECA">
        <w:trPr>
          <w:trHeight w:val="703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E05ECA">
        <w:trPr>
          <w:trHeight w:val="703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E05ECA">
        <w:trPr>
          <w:trHeight w:val="703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E05ECA">
        <w:trPr>
          <w:trHeight w:val="703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E05ECA">
        <w:trPr>
          <w:trHeight w:val="703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E05ECA">
        <w:trPr>
          <w:trHeight w:val="703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E05ECA">
        <w:trPr>
          <w:trHeight w:val="703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</w:tbl>
    <w:p w:rsidR="00792566" w:rsidRPr="00C63A7E" w:rsidRDefault="00792566" w:rsidP="00E05ECA">
      <w:pPr>
        <w:jc w:val="center"/>
        <w:rPr>
          <w:sz w:val="16"/>
          <w:szCs w:val="16"/>
        </w:rPr>
      </w:pPr>
    </w:p>
    <w:p w:rsidR="00792566" w:rsidRPr="00C63A7E" w:rsidRDefault="00792566" w:rsidP="00E05ECA">
      <w:pPr>
        <w:jc w:val="center"/>
        <w:rPr>
          <w:b/>
          <w:i/>
          <w:sz w:val="16"/>
          <w:szCs w:val="16"/>
        </w:rPr>
      </w:pPr>
    </w:p>
    <w:p w:rsidR="00792566" w:rsidRPr="00C63A7E" w:rsidRDefault="00792566" w:rsidP="00E05ECA">
      <w:pPr>
        <w:jc w:val="center"/>
        <w:rPr>
          <w:sz w:val="16"/>
          <w:szCs w:val="16"/>
        </w:rPr>
      </w:pPr>
    </w:p>
    <w:p w:rsidR="00792566" w:rsidRPr="00C63A7E" w:rsidRDefault="00792566" w:rsidP="00E05ECA">
      <w:pPr>
        <w:rPr>
          <w:sz w:val="16"/>
          <w:szCs w:val="16"/>
        </w:rPr>
      </w:pPr>
    </w:p>
    <w:p w:rsidR="00792566" w:rsidRPr="00C63A7E" w:rsidRDefault="00792566" w:rsidP="00E05ECA">
      <w:pPr>
        <w:rPr>
          <w:sz w:val="16"/>
          <w:szCs w:val="16"/>
        </w:rPr>
      </w:pPr>
    </w:p>
    <w:p w:rsidR="00792566" w:rsidRPr="00C63A7E" w:rsidRDefault="00792566" w:rsidP="00E05ECA">
      <w:pPr>
        <w:rPr>
          <w:sz w:val="16"/>
          <w:szCs w:val="16"/>
        </w:rPr>
        <w:sectPr w:rsidR="00792566" w:rsidRPr="00C63A7E">
          <w:pgSz w:w="16838" w:h="11906" w:orient="landscape"/>
          <w:pgMar w:top="1134" w:right="1134" w:bottom="1134" w:left="1134" w:header="720" w:footer="720" w:gutter="0"/>
          <w:cols w:space="720"/>
          <w:docGrid w:linePitch="600" w:charSpace="32768"/>
        </w:sectPr>
      </w:pPr>
    </w:p>
    <w:p w:rsidR="00792566" w:rsidRPr="00C63A7E" w:rsidRDefault="00792566" w:rsidP="00C63A7E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lastRenderedPageBreak/>
        <w:t>Приложение № 3</w:t>
      </w:r>
    </w:p>
    <w:p w:rsidR="00792566" w:rsidRPr="00C63A7E" w:rsidRDefault="00792566" w:rsidP="00C63A7E">
      <w:pPr>
        <w:tabs>
          <w:tab w:val="left" w:pos="10095"/>
          <w:tab w:val="left" w:pos="10620"/>
          <w:tab w:val="right" w:pos="14570"/>
        </w:tabs>
        <w:jc w:val="right"/>
        <w:rPr>
          <w:sz w:val="16"/>
          <w:szCs w:val="16"/>
        </w:rPr>
      </w:pPr>
      <w:r w:rsidRPr="00C63A7E">
        <w:rPr>
          <w:sz w:val="16"/>
          <w:szCs w:val="16"/>
        </w:rPr>
        <w:t>к Порядку предоставления  субсидии</w:t>
      </w:r>
    </w:p>
    <w:p w:rsidR="00792566" w:rsidRPr="00C63A7E" w:rsidRDefault="00792566" w:rsidP="00C63A7E">
      <w:pPr>
        <w:tabs>
          <w:tab w:val="left" w:pos="10095"/>
          <w:tab w:val="left" w:pos="10620"/>
          <w:tab w:val="right" w:pos="14570"/>
        </w:tabs>
        <w:jc w:val="right"/>
        <w:rPr>
          <w:sz w:val="16"/>
          <w:szCs w:val="16"/>
        </w:rPr>
      </w:pPr>
      <w:r w:rsidRPr="00C63A7E">
        <w:rPr>
          <w:sz w:val="16"/>
          <w:szCs w:val="16"/>
        </w:rPr>
        <w:t>на отдельные мероприятия в области</w:t>
      </w:r>
    </w:p>
    <w:p w:rsidR="00792566" w:rsidRPr="00C63A7E" w:rsidRDefault="00792566" w:rsidP="00C63A7E">
      <w:pPr>
        <w:tabs>
          <w:tab w:val="left" w:pos="10095"/>
          <w:tab w:val="left" w:pos="10620"/>
          <w:tab w:val="right" w:pos="14570"/>
        </w:tabs>
        <w:jc w:val="right"/>
        <w:rPr>
          <w:sz w:val="16"/>
          <w:szCs w:val="16"/>
        </w:rPr>
      </w:pPr>
      <w:r w:rsidRPr="00C63A7E">
        <w:rPr>
          <w:sz w:val="16"/>
          <w:szCs w:val="16"/>
        </w:rPr>
        <w:t>автомобильного транспорта</w:t>
      </w:r>
    </w:p>
    <w:p w:rsidR="00792566" w:rsidRPr="00C63A7E" w:rsidRDefault="00792566" w:rsidP="00E05ECA">
      <w:pPr>
        <w:jc w:val="center"/>
        <w:rPr>
          <w:b/>
          <w:i/>
          <w:sz w:val="16"/>
          <w:szCs w:val="16"/>
        </w:rPr>
      </w:pPr>
      <w:r w:rsidRPr="00C63A7E">
        <w:rPr>
          <w:b/>
          <w:i/>
          <w:sz w:val="16"/>
          <w:szCs w:val="16"/>
        </w:rPr>
        <w:t xml:space="preserve">РАСЧЕТ СУБСИДИИ  </w:t>
      </w:r>
    </w:p>
    <w:p w:rsidR="00792566" w:rsidRPr="00C63A7E" w:rsidRDefault="00792566" w:rsidP="00E05ECA">
      <w:pPr>
        <w:jc w:val="center"/>
        <w:rPr>
          <w:b/>
          <w:i/>
          <w:sz w:val="16"/>
          <w:szCs w:val="16"/>
        </w:rPr>
      </w:pPr>
      <w:r w:rsidRPr="00C63A7E">
        <w:rPr>
          <w:b/>
          <w:i/>
          <w:sz w:val="16"/>
          <w:szCs w:val="16"/>
        </w:rPr>
        <w:t>ЗА ________________ 20 1__ ГОДА.</w:t>
      </w:r>
    </w:p>
    <w:tbl>
      <w:tblPr>
        <w:tblW w:w="11199" w:type="dxa"/>
        <w:tblInd w:w="-743" w:type="dxa"/>
        <w:tblLayout w:type="fixed"/>
        <w:tblLook w:val="0000"/>
      </w:tblPr>
      <w:tblGrid>
        <w:gridCol w:w="2127"/>
        <w:gridCol w:w="1701"/>
        <w:gridCol w:w="1702"/>
        <w:gridCol w:w="1700"/>
        <w:gridCol w:w="992"/>
        <w:gridCol w:w="1276"/>
        <w:gridCol w:w="1701"/>
      </w:tblGrid>
      <w:tr w:rsidR="00792566" w:rsidRPr="00C63A7E" w:rsidTr="00C63A7E">
        <w:trPr>
          <w:trHeight w:val="12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Наименование маршрута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C63A7E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Пробег всего</w:t>
            </w:r>
            <w:r w:rsidR="00C63A7E">
              <w:rPr>
                <w:sz w:val="16"/>
                <w:szCs w:val="16"/>
              </w:rPr>
              <w:t xml:space="preserve"> </w:t>
            </w:r>
            <w:r w:rsidRPr="00C63A7E">
              <w:rPr>
                <w:sz w:val="16"/>
                <w:szCs w:val="16"/>
              </w:rPr>
              <w:t>(</w:t>
            </w:r>
            <w:proofErr w:type="gramStart"/>
            <w:r w:rsidRPr="00C63A7E">
              <w:rPr>
                <w:sz w:val="16"/>
                <w:szCs w:val="16"/>
              </w:rPr>
              <w:t>км</w:t>
            </w:r>
            <w:proofErr w:type="gramEnd"/>
            <w:r w:rsidRPr="00C63A7E">
              <w:rPr>
                <w:sz w:val="16"/>
                <w:szCs w:val="16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Пассажиры платные </w:t>
            </w:r>
          </w:p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(тыс. пас.)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C63A7E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Пассажирооборот платный</w:t>
            </w:r>
            <w:r w:rsidR="00C63A7E">
              <w:rPr>
                <w:sz w:val="16"/>
                <w:szCs w:val="16"/>
              </w:rPr>
              <w:t xml:space="preserve"> </w:t>
            </w:r>
            <w:r w:rsidRPr="00C63A7E">
              <w:rPr>
                <w:sz w:val="16"/>
                <w:szCs w:val="16"/>
              </w:rPr>
              <w:t xml:space="preserve">(тыс. п. </w:t>
            </w:r>
            <w:proofErr w:type="gramStart"/>
            <w:r w:rsidRPr="00C63A7E">
              <w:rPr>
                <w:sz w:val="16"/>
                <w:szCs w:val="16"/>
              </w:rPr>
              <w:t>км</w:t>
            </w:r>
            <w:proofErr w:type="gramEnd"/>
            <w:r w:rsidRPr="00C63A7E">
              <w:rPr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Доходы </w:t>
            </w:r>
          </w:p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Расходы </w:t>
            </w:r>
          </w:p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Убытки</w:t>
            </w:r>
          </w:p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 тыс. руб.</w:t>
            </w:r>
          </w:p>
        </w:tc>
      </w:tr>
      <w:tr w:rsidR="00792566" w:rsidRPr="00C63A7E" w:rsidTr="00C63A7E">
        <w:trPr>
          <w:trHeight w:val="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C63A7E">
        <w:trPr>
          <w:trHeight w:val="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C63A7E">
        <w:trPr>
          <w:trHeight w:val="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C63A7E">
        <w:trPr>
          <w:trHeight w:val="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C63A7E">
        <w:trPr>
          <w:trHeight w:val="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C63A7E">
        <w:trPr>
          <w:trHeight w:val="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C63A7E">
        <w:trPr>
          <w:trHeight w:val="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566" w:rsidRPr="00C63A7E" w:rsidRDefault="00792566" w:rsidP="00E05ECA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</w:tbl>
    <w:p w:rsidR="00792566" w:rsidRPr="00C63A7E" w:rsidRDefault="00792566" w:rsidP="00E05ECA">
      <w:pPr>
        <w:jc w:val="center"/>
        <w:rPr>
          <w:sz w:val="16"/>
          <w:szCs w:val="16"/>
        </w:rPr>
      </w:pP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792566" w:rsidRPr="00C63A7E" w:rsidRDefault="00792566" w:rsidP="00E05ECA">
      <w:pPr>
        <w:jc w:val="center"/>
        <w:rPr>
          <w:b/>
          <w:bCs/>
          <w:sz w:val="16"/>
          <w:szCs w:val="16"/>
        </w:rPr>
      </w:pPr>
      <w:r w:rsidRPr="00C63A7E">
        <w:rPr>
          <w:noProof/>
          <w:sz w:val="16"/>
          <w:szCs w:val="16"/>
        </w:rPr>
        <w:drawing>
          <wp:inline distT="0" distB="0" distL="0" distR="0">
            <wp:extent cx="411256" cy="508770"/>
            <wp:effectExtent l="19050" t="0" r="7844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27" cy="51207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566" w:rsidRPr="00C63A7E" w:rsidRDefault="00792566" w:rsidP="00E05ECA">
      <w:pPr>
        <w:rPr>
          <w:b/>
          <w:bCs/>
          <w:sz w:val="16"/>
          <w:szCs w:val="16"/>
        </w:rPr>
      </w:pPr>
    </w:p>
    <w:p w:rsidR="00792566" w:rsidRPr="00C63A7E" w:rsidRDefault="00792566" w:rsidP="00C63A7E">
      <w:pPr>
        <w:pStyle w:val="1"/>
        <w:jc w:val="center"/>
        <w:rPr>
          <w:bCs/>
          <w:sz w:val="16"/>
          <w:szCs w:val="16"/>
        </w:rPr>
      </w:pPr>
      <w:r w:rsidRPr="00C63A7E">
        <w:rPr>
          <w:bCs/>
          <w:sz w:val="16"/>
          <w:szCs w:val="16"/>
        </w:rPr>
        <w:t>ПОСТАНОВЛЕНИЕ</w:t>
      </w:r>
    </w:p>
    <w:p w:rsidR="00792566" w:rsidRPr="00C63A7E" w:rsidRDefault="00792566" w:rsidP="00C63A7E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АДМИНИСТРАЦИЯ ОСТРОВСКОГО МУНИЦИПАЛЬНОГО РАЙОНА</w:t>
      </w:r>
    </w:p>
    <w:p w:rsidR="00792566" w:rsidRPr="00C63A7E" w:rsidRDefault="00792566" w:rsidP="00C63A7E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 ОБЛАСТИ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«17 » февраля 2017 года              № 43        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Об  утверждении Положения об отделе бухгалтерского учета и отчетности</w:t>
      </w:r>
      <w:r w:rsidR="00C63A7E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администрации Островского муниципального района Костромской области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pacing w:val="2"/>
          <w:sz w:val="16"/>
          <w:szCs w:val="16"/>
          <w:shd w:val="clear" w:color="auto" w:fill="FFFFFF"/>
        </w:rPr>
        <w:t xml:space="preserve">      </w:t>
      </w:r>
      <w:proofErr w:type="gramStart"/>
      <w:r w:rsidRPr="00C63A7E">
        <w:rPr>
          <w:spacing w:val="2"/>
          <w:sz w:val="16"/>
          <w:szCs w:val="16"/>
          <w:shd w:val="clear" w:color="auto" w:fill="FFFFFF"/>
        </w:rPr>
        <w:t xml:space="preserve">В соответствии с решением Собрания депутатов Островского муниципального района от 02 декабря  2015 года N 24 "Об утверждении структуры администрации Островского муниципального района Костромской области (в новой редакции)", в целях установления статуса и полномочий, организации деятельности отдела </w:t>
      </w:r>
      <w:r w:rsidRPr="00C63A7E">
        <w:rPr>
          <w:sz w:val="16"/>
          <w:szCs w:val="16"/>
        </w:rPr>
        <w:t>бухгалтерского учета и отчетности администрации Островского муниципального  района Костромской области</w:t>
      </w:r>
      <w:r w:rsidRPr="00C63A7E">
        <w:rPr>
          <w:spacing w:val="2"/>
          <w:sz w:val="16"/>
          <w:szCs w:val="16"/>
          <w:shd w:val="clear" w:color="auto" w:fill="FFFFFF"/>
        </w:rPr>
        <w:t xml:space="preserve">, </w:t>
      </w:r>
      <w:r w:rsidRPr="00C63A7E">
        <w:rPr>
          <w:rFonts w:eastAsia="Arial CYR"/>
          <w:sz w:val="16"/>
          <w:szCs w:val="16"/>
        </w:rPr>
        <w:t>руководствуясь Уставом муниципального образования Островский муниципальный район, администрация Островского муниципального района Костромской области</w:t>
      </w:r>
      <w:proofErr w:type="gramEnd"/>
      <w:r w:rsidRPr="00C63A7E">
        <w:rPr>
          <w:rFonts w:eastAsia="Arial CYR"/>
          <w:sz w:val="16"/>
          <w:szCs w:val="16"/>
        </w:rPr>
        <w:t xml:space="preserve">  ПОСТАНОВЛЯЕТ: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1. </w:t>
      </w:r>
      <w:r w:rsidRPr="00C63A7E">
        <w:rPr>
          <w:spacing w:val="2"/>
          <w:sz w:val="16"/>
          <w:szCs w:val="16"/>
          <w:shd w:val="clear" w:color="auto" w:fill="FFFFFF"/>
        </w:rPr>
        <w:t xml:space="preserve">Утвердить прилагаемое Положение об отделе </w:t>
      </w:r>
      <w:r w:rsidRPr="00C63A7E">
        <w:rPr>
          <w:sz w:val="16"/>
          <w:szCs w:val="16"/>
        </w:rPr>
        <w:t xml:space="preserve">бухгалтерского учета и отчетности администрации Островского муниципального  района Костромской области. </w:t>
      </w: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2. Настоящее постановление вступает в силу со дня его опубликования в информационном бюллетене «Районные новости».</w:t>
      </w:r>
    </w:p>
    <w:p w:rsidR="00792566" w:rsidRPr="00C63A7E" w:rsidRDefault="00792566" w:rsidP="00E05ECA">
      <w:pPr>
        <w:jc w:val="right"/>
        <w:rPr>
          <w:sz w:val="16"/>
          <w:szCs w:val="16"/>
        </w:rPr>
      </w:pP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Глава Островского муниципального района                                        Г.А. Полякова</w:t>
      </w:r>
    </w:p>
    <w:tbl>
      <w:tblPr>
        <w:tblW w:w="9669" w:type="dxa"/>
        <w:tblCellSpacing w:w="15" w:type="dxa"/>
        <w:tblCellMar>
          <w:left w:w="0" w:type="dxa"/>
          <w:right w:w="0" w:type="dxa"/>
        </w:tblCellMar>
        <w:tblLook w:val="04A0"/>
      </w:tblPr>
      <w:tblGrid>
        <w:gridCol w:w="9669"/>
      </w:tblGrid>
      <w:tr w:rsidR="00792566" w:rsidRPr="00C63A7E" w:rsidTr="00C63A7E">
        <w:trPr>
          <w:tblCellSpacing w:w="15" w:type="dxa"/>
        </w:trPr>
        <w:tc>
          <w:tcPr>
            <w:tcW w:w="4969" w:type="pct"/>
            <w:hideMark/>
          </w:tcPr>
          <w:p w:rsidR="00792566" w:rsidRPr="00C63A7E" w:rsidRDefault="00792566" w:rsidP="00E05ECA">
            <w:pPr>
              <w:jc w:val="right"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УТВЕРЖДЕНО</w:t>
            </w:r>
          </w:p>
          <w:p w:rsidR="00792566" w:rsidRPr="00C63A7E" w:rsidRDefault="00792566" w:rsidP="00E05ECA">
            <w:pPr>
              <w:jc w:val="right"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постановлением администрации Островского</w:t>
            </w:r>
          </w:p>
          <w:p w:rsidR="00792566" w:rsidRPr="00C63A7E" w:rsidRDefault="00792566" w:rsidP="00E05ECA">
            <w:pPr>
              <w:jc w:val="right"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муниципального района Костромской области </w:t>
            </w:r>
          </w:p>
          <w:p w:rsidR="00792566" w:rsidRPr="00C63A7E" w:rsidRDefault="00792566" w:rsidP="00E05ECA">
            <w:pPr>
              <w:jc w:val="right"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                                                                                       от  17.02.2017   № 43</w:t>
            </w:r>
          </w:p>
          <w:p w:rsidR="00792566" w:rsidRPr="00C63A7E" w:rsidRDefault="00792566" w:rsidP="00E05ECA">
            <w:pPr>
              <w:jc w:val="center"/>
              <w:rPr>
                <w:color w:val="333333"/>
                <w:sz w:val="16"/>
                <w:szCs w:val="16"/>
              </w:rPr>
            </w:pPr>
            <w:r w:rsidRPr="00C63A7E">
              <w:rPr>
                <w:b/>
                <w:bCs/>
                <w:color w:val="333333"/>
                <w:sz w:val="16"/>
                <w:szCs w:val="16"/>
              </w:rPr>
              <w:t>ПОЛОЖЕНИЕ</w:t>
            </w:r>
          </w:p>
          <w:p w:rsidR="00792566" w:rsidRPr="00C63A7E" w:rsidRDefault="00792566" w:rsidP="00E05ECA">
            <w:pPr>
              <w:jc w:val="center"/>
              <w:rPr>
                <w:color w:val="333333"/>
                <w:sz w:val="16"/>
                <w:szCs w:val="16"/>
              </w:rPr>
            </w:pPr>
            <w:r w:rsidRPr="00C63A7E">
              <w:rPr>
                <w:b/>
                <w:bCs/>
                <w:color w:val="333333"/>
                <w:sz w:val="16"/>
                <w:szCs w:val="16"/>
              </w:rPr>
              <w:t>об отделе бухгалтерского учета и отчетности администрации Островского муниципального района Костромской области</w:t>
            </w:r>
          </w:p>
          <w:p w:rsidR="00792566" w:rsidRPr="00C63A7E" w:rsidRDefault="00792566" w:rsidP="00E05ECA">
            <w:pPr>
              <w:jc w:val="center"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 I. ОБЩИЕ ПОЛОЖЕНИЯ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1.1. Отдел бухгалтерского учета и отчетности администрации Островского муниципального района Костромской области (далее — отдел) является  структурным подразделением администрации Островского муниципального района (далее - администрации района) обеспечивающий ведение бухгалтерского учета имущества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 xml:space="preserve"> ,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>обязательств и хозяйственных операций осуществляемых администрацией района.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1.2. 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В своей работе отдел руководствуется Конституцией Российской Федерации, федеральным и областным законодательством, нормативными правовыми актами президента и Правительства Российской Федерации, Уставом Островского муниципального района, муниципальными правовыми актами администрации района, касающимися финансово-хозяйственной  деятельности, нормативными материалами финансовых, налоговых и контрольно-ревизионных органов  по организации бухгалтерского учета и составлению отчетности, Положением и инструкцией о бухгалтерском учете и отчетности в Российской Федерации, а также настоящим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Положением.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1.3.Отдел находится в непосредственном подчинении главы Островского муниципального района (</w:t>
            </w:r>
            <w:proofErr w:type="spellStart"/>
            <w:r w:rsidRPr="00C63A7E">
              <w:rPr>
                <w:color w:val="333333"/>
                <w:sz w:val="16"/>
                <w:szCs w:val="16"/>
              </w:rPr>
              <w:t>далее-глава</w:t>
            </w:r>
            <w:proofErr w:type="spellEnd"/>
            <w:r w:rsidRPr="00C63A7E">
              <w:rPr>
                <w:color w:val="333333"/>
                <w:sz w:val="16"/>
                <w:szCs w:val="16"/>
              </w:rPr>
              <w:t xml:space="preserve"> района).</w:t>
            </w:r>
            <w:bookmarkStart w:id="0" w:name="_GoBack"/>
            <w:bookmarkEnd w:id="0"/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1.4.Положение об отделе и его штатное расписание утверждаются главой района. Непосредственно координирует и контролирует деятельность отдела глава района.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1.5. Функции сотрудников отдела регламентируются должностными инструкциями, предусматривающими распределением работ по сложности и квалификации исполнителей, их равномерную загрузку.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1.6. Должностные инструкции разрабатываются заведующим отделом  и утверждаются главой района.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1.7. Ликвидация и реорганизация отдела осуществляется главой района в соответствии с действующим законодательством.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1.8. Отдел использует бланки администрации района, печати, штампы в соответствии с инструкцией по делопроизводству в администрации района.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1.9.Бухгалтерский учет ведется в электронном виде .При обработке учетной информации на участках бухгалтерского учета  применением компьютерной техники с использованием программ «1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 xml:space="preserve"> С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Бухгалтерия» и «Камин» Заработная плата</w:t>
            </w:r>
          </w:p>
          <w:p w:rsidR="00792566" w:rsidRPr="00C63A7E" w:rsidRDefault="00792566" w:rsidP="00E05ECA">
            <w:pPr>
              <w:jc w:val="center"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II. ОСНОВНЫЕ ЗАДАЧИ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Основными задачами отдела являются: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2.1. 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Контроль за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 правильным расходованием денежных средств и материальных ценностей, соблюдением строжайшего режима экономии.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2.2.Организация учета основных фондов,  материалов, денежных средств и других ценностей, исполнения сметы расходов.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2.3.Организация оплаты и вопросов стимулирования труда работников администрации.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2.4. Обеспечение правильного документального отражения на счетах бухгалтерского учета операций, связанных с движением денежных средств, начисления и перечисления налогов и других платежей.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2.5.Осуществление 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контроля за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проведением инвентаризации денежных средств, основных средств, товарно-материальных ценностей и расчетов.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2.6. Принятие мер к предупреждению недостач, растрат и других нарушений и злоупотреблений в финансово-хозяйственной деятельности.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2.7.Обеспечение строгого соблюдения кассовой и расчетной дисциплины расходования полученных из казначейства средств по назначению.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lastRenderedPageBreak/>
              <w:t>2.8.Обеспечение должного порядка хранения бухгалтерских документов и бухгалтерского архива.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2.9.Осуществление постоянного 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контроля за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своевременным оформлением приема и расхода денежных средств и материальных ценностей, правильным расходованием фонда заработной платы, исчислением и выдачей всех видов премий,    материальной    помощи,    соблюдением    установленных    штатов, должностных окладов и тарифных ставок, смет  расходов.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2.10. Осуществление планово-экономической работы.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2.11.Обеспечение ведения индивидуального персонифицированного учета с последующим представлением в Пенсионный фонд.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2.12.Обеспечение ведения НДФЛ по каждому работнику с последующим представлением в налоговую инспекцию.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2.13.Обеспечение своевременного составления бухгалтерской отчетности на основе данных первичных документов и бухгалтерских записей, представления её в установленном порядке в соответствующие инстанции.  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                                     III. ФУНКЦИИ ОТДЕЛА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В соответствии с основными задачами отдел выполняет следующие функции: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3.1. Разрабатывает проекты бюджета на очередной финансовый год по видам и статьям расходов.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3.2. Составляет бюджетную смету  расходов администрации и вносит изменения в смету в течение года.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3.3. Готовит передвижку лимитов бюджетных ассигнований по видам расходов в разрезе экономической классификации для обеспечения эффективного и своевременного финансирования.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3.4. Анализирует исполнение плана по видам расходов и статьям расходов, смет, оперативную и бухгалтерскую отчетность по финансовой деятельности.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3.5. Осуществляет 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контроль за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правильным расходованием фондов заработной платы и материального стимулирования, правильностью применения форм и систем заработной платы.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3.6. Анализирует правильность и экономность использования средств, выделенных на тепло и энергоресурсы в соответствии с заключенными договорами.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3.7. Осуществляет ведение реестра расходных обязательств администрации района по утвержденным сметам.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3.8. Составляет  прогноз кассового 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плана исполнения бюджета администрации района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>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3.9. Формирует прогноз  объемов продукции, закупаемых для муниципальных нужд за счет средств местного бюджета.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3.10. Производит расчеты по  начислению и выплате заработной платы работникам администрации района, выдает различные справки по этому вопросу.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3.11.Начисляет  и выплачивает пособия для выплаты по больничным листам, пособия по уходу за ребенком, пособие при рождении ребенка.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3.12. Начисляет и выплачивает по распоряжениям главы администрации района адресную социальную помощь.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3.13. Ведет учет  и перечисление удержаний из заработной платы, начислений на заработную плату.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3.14.Осуществляет ведение НДФЛ по каждому работнику с последующим представлением в налоговую инспекцию.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3.15.Осуществляет ведение индивидуального персонифицированного учета с последующим представлением в Пенсионный фонд.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3.16.Получает наличные деньги, хранит и выдает их из кассы по оформленным и подписанным документам.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3.17.Ведет лицевые счета работников.          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3.18.Ведет  аналитический учет основных средств и материальных ценностей, обработку документации о поступлении и внутреннем перемещении объектов основных средств и материальных ценностей.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3.19.Обеспечивает проведение в установленные сроки, а также при смене материально-ответственных лиц инвентаризации основных средств и материальных ценностей, своевременное и правильное выявление результатов инвентаризации  и точное отражение их в бухгалтерской документации.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3.20. Осуществляет начисление амортизации основных средств 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3.21.Осуществляет проведение инвентаризации денежных средств, расчетов с поставщиками, расчетов по выданным авансам.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3.22.Осуществляет заключение договоров о полной материальной ответственности с материально-ответственными лицами.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3.23.Ведет учет средств, поступивших во временное распоряжение.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3.24.Осуществляет контроль за выданными 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в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под отчет денежными средствами.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3.25.Осуществляет учет муниципальной казны.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3.26.Осуществляет  финансовое исполнение  целевых </w:t>
            </w:r>
            <w:proofErr w:type="spellStart"/>
            <w:r w:rsidRPr="00C63A7E">
              <w:rPr>
                <w:color w:val="333333"/>
                <w:sz w:val="16"/>
                <w:szCs w:val="16"/>
              </w:rPr>
              <w:t>федеральных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,о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>бластных</w:t>
            </w:r>
            <w:proofErr w:type="spellEnd"/>
            <w:r w:rsidRPr="00C63A7E">
              <w:rPr>
                <w:color w:val="333333"/>
                <w:sz w:val="16"/>
                <w:szCs w:val="16"/>
              </w:rPr>
              <w:t xml:space="preserve"> и районных программ, контроль за целевым расходованием средств, предусмотренных программами.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3.27.Осуществляет перечисление субсидий 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рамках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 утвержденных программы.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3.28.Осуществляет 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контроль за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расходованием субвенций,  выделенных из областного  и федерального  бюджетов.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3.29.Осуществляет составление бухгалтерского баланса, месячных, квартальных и годовых бухгалтерских, налоговых, статистических отчетов, представление их в соответствующие инстанции в установленные сроки.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3.30.Разрабатывает учетную политику администрации района.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3.31.Обеспечивает полное и правильное ведение делопроизводства отдела, его сохранность и своевременную передачу в архив согласно номенклатуре.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                                             IV. ПРАВА ОТДЕЛА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Для осуществления своих функций отдел имеет право: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4.1.Требовать своевременного издания распоряжений о назначении, приеме, перемещении, увольнении, о предоставлении отпуска и других документов для своевременного начисления и выплаты заработной платы, пособий по больничным листам и другим видам оплат.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4.2.Требовать от руководителей структурных подразделений приказов о назначении лиц, ответственных за ведение табеля учета отработанного времени, учета больничных листов и обеспечить 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контроль за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их качественным ведением и своевременным представлением в бухгалтерию.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4.3.Требовать от лиц, получивших в под отчет денежные средствах отчета по ним в течени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и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трех рабочих дней по истечении срока, на который они выданы.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4.4.Вносить в установленном порядке на рассмотрение главы администрации района проекты постановлений и </w:t>
            </w:r>
            <w:proofErr w:type="spellStart"/>
            <w:r w:rsidRPr="00C63A7E">
              <w:rPr>
                <w:color w:val="333333"/>
                <w:sz w:val="16"/>
                <w:szCs w:val="16"/>
              </w:rPr>
              <w:t>распоряжений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,а</w:t>
            </w:r>
            <w:proofErr w:type="spellEnd"/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также предложения по вопросам, входящим в компетенцию отдела.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4.5.Требовать от структурных подразделений принятия мер к повышению эффективности использования  муниципальных средств, усилению сохранности муниципальной собственности, обеспечению правильной организации бухгалтерского учета и контроля.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4.6.Проверять соблюдение установленного порядка </w:t>
            </w:r>
            <w:proofErr w:type="spellStart"/>
            <w:r w:rsidRPr="00C63A7E">
              <w:rPr>
                <w:color w:val="333333"/>
                <w:sz w:val="16"/>
                <w:szCs w:val="16"/>
              </w:rPr>
              <w:t>оприходования</w:t>
            </w:r>
            <w:proofErr w:type="spellEnd"/>
            <w:r w:rsidRPr="00C63A7E">
              <w:rPr>
                <w:color w:val="333333"/>
                <w:sz w:val="16"/>
                <w:szCs w:val="16"/>
              </w:rPr>
              <w:t>, хранения и расходования денежных средств, товарно-материальных  и других ценностей.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4.7.Пользоваться информационной базой данных администрации района и электронной почтой.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4.8.Подписывать и визировать документы в пределах своей компетенции.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4.9.Осуществлять иные полномочия по поручению главы района.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                                V. ОРГАНИЗАЦИЯ РАБОТЫ ОТДЕЛА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5.1. Работа отдела осуществляется на основе перспективных и текущих планов 0тдела и администрации района, поручений руководства администрации района.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5.2.Отдел возглавляет заведующий отделом — главный бухгалтер, который назначается на должность и освобождается от должности главой района. Права и обязанности заведующего отделом — главного бухгалтера определяются трудовым договором, Положением об отделе, должностной инструкцией.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lastRenderedPageBreak/>
              <w:t>5.3. Должность заведующего отделом — главного бухгалтера (главная должность муниципальной службы) может занимать лицо, имеющее высшее профессиональное образование и стаж работы на должностях муниципальной службы (государственной гражданской службы) не менее четырех лет или стаж работы по специальности не менее пяти лет.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5.4. Другие работники отдела назначаются на должность  главой района по предложению заведующего отделом.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5.5. Заведующий отделом — главный бухгалтер:</w:t>
            </w:r>
          </w:p>
          <w:p w:rsidR="00792566" w:rsidRPr="00C63A7E" w:rsidRDefault="00C63A7E" w:rsidP="00C63A7E">
            <w:pPr>
              <w:pStyle w:val="aa"/>
              <w:numPr>
                <w:ilvl w:val="0"/>
                <w:numId w:val="23"/>
              </w:num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- </w:t>
            </w:r>
            <w:r w:rsidR="00792566" w:rsidRPr="00C63A7E">
              <w:rPr>
                <w:color w:val="333333"/>
                <w:sz w:val="16"/>
                <w:szCs w:val="16"/>
              </w:rPr>
              <w:t>непосредственно подчиняется главе района;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руководит всей деятельностью отдела;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организовывает, координирует и планирует работу отдела по выполнению основных задач и функций структурного подразделения;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разрабатывает Положение об отделе и должностные инструкции работников отдела с учетом противодействия </w:t>
            </w:r>
            <w:proofErr w:type="spellStart"/>
            <w:r w:rsidRPr="00C63A7E">
              <w:rPr>
                <w:color w:val="333333"/>
                <w:sz w:val="16"/>
                <w:szCs w:val="16"/>
              </w:rPr>
              <w:t>коррупциогенным</w:t>
            </w:r>
            <w:proofErr w:type="spellEnd"/>
            <w:r w:rsidRPr="00C63A7E">
              <w:rPr>
                <w:color w:val="333333"/>
                <w:sz w:val="16"/>
                <w:szCs w:val="16"/>
              </w:rPr>
              <w:t xml:space="preserve"> рискам и повышения ответственности за </w:t>
            </w:r>
            <w:proofErr w:type="spellStart"/>
            <w:r w:rsidRPr="00C63A7E">
              <w:rPr>
                <w:color w:val="333333"/>
                <w:sz w:val="16"/>
                <w:szCs w:val="16"/>
              </w:rPr>
              <w:t>коррупциогенные</w:t>
            </w:r>
            <w:proofErr w:type="spellEnd"/>
            <w:r w:rsidRPr="00C63A7E">
              <w:rPr>
                <w:color w:val="333333"/>
                <w:sz w:val="16"/>
                <w:szCs w:val="16"/>
              </w:rPr>
              <w:t xml:space="preserve"> нарушения;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осуществляет 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контроль за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правильным расходованием денежных средств и материальных ценностей, обеспечивает рациональную организацию бухгалтерского учета и отчетности в администрации района;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организует учет основных фондов,  материалов, денежных средств и других ценностей, исполнение смет расходов, а также расчеты по заработной плате;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обеспечивает правильное документальное отражение на счетах бухгалтерского учета операций, связанных с движением денежных средств, начислением и перечислением налогов и других платежей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 xml:space="preserve"> ;</w:t>
            </w:r>
            <w:proofErr w:type="gramEnd"/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осуществляет 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контроль за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своевременным проведением инвентаризации денежных средств, основных средств, товарно-материальных ценностей и расчетов;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принимает меры к предупреждению недостач, растрат и других нарушений и злоупотреблений;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обеспечивает строгое соблюдение кассовой и расчетной дисциплины, расходование полученных в казначействе средств по назначению, осуществляет постоянный 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контроль за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 xml:space="preserve"> своевременным оформлением приема и расхода денежных средств и товарно-материальных ценностей;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обеспечивает исполнение поступающей в отдел корреспонденции и документов, контролирует сроки их рассмотрения;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вносит предложения по оптимизации (изменению) структуры и штата, кадровому обеспечению отдела, перемещению работников, их поощрению и наложению взысканий;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подписывает служебную документацию в пределах компетенции;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несет ответственность за качество и своевременность выполнения задач и функций, возложенных на отдел;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дает обязательные для исполнения указания и распоряжения и контролирует их исполнение;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участвует в работе совещаний и семинаров, проводимых главой района, заместителями главы администрации района;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создает условия для эффективной организации труда сотрудников.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5.6. Общая организация работы отдела регулируется Правилами внутреннего трудового распорядка администрации района, Регламентом администрации района.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5.7. Работа сотрудников отдела регламентируется должностными инструкциями, которые закрепляют рациональное разделение труда, предусматривают равномерную загрузку работников, распределение работ по сложности выполнения и квалификации исполнителя.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                                            VI. ВЗАИМООТНОШЕНИЯ, СВЯЗИ.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6.1.Отдел при выполнении возложенных на него функций в установленном порядке взаимодействует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со структурными подразделениями и должностными лицами администрации района;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с представительными и иными  органами местного самоуправления;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с предприятиями, учреждениями, организациями в пределах компетенции; 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6.2.Взаимоотношения отдела строятся в соответствии с действующим законодательством, Регламентом    администрации   района    и   иными нормативными правовыми документами, определяющими порядок деятельности администрации района.       </w:t>
            </w:r>
          </w:p>
          <w:p w:rsidR="00792566" w:rsidRPr="00C63A7E" w:rsidRDefault="00792566" w:rsidP="00E05ECA">
            <w:pPr>
              <w:jc w:val="center"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               VII. ОТВЕТСТВЕННОСТЬ</w:t>
            </w:r>
          </w:p>
          <w:p w:rsidR="00792566" w:rsidRPr="00C63A7E" w:rsidRDefault="00792566" w:rsidP="00E05ECA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7.1.Заведующий отделом несет персональную ответственность </w:t>
            </w:r>
            <w:proofErr w:type="gramStart"/>
            <w:r w:rsidRPr="00C63A7E">
              <w:rPr>
                <w:color w:val="333333"/>
                <w:sz w:val="16"/>
                <w:szCs w:val="16"/>
              </w:rPr>
              <w:t>за</w:t>
            </w:r>
            <w:proofErr w:type="gramEnd"/>
            <w:r w:rsidRPr="00C63A7E">
              <w:rPr>
                <w:color w:val="333333"/>
                <w:sz w:val="16"/>
                <w:szCs w:val="16"/>
              </w:rPr>
              <w:t>: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выполнение задач и функций, возложенных на отдел;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достоверность и полноту сведений, отчетных  и других данных и материалов, подготавливаемых в отделе и своевременность их представления в соответствующие инстанции;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нарушение действующего </w:t>
            </w:r>
            <w:proofErr w:type="spellStart"/>
            <w:r w:rsidRPr="00C63A7E">
              <w:rPr>
                <w:color w:val="333333"/>
                <w:sz w:val="16"/>
                <w:szCs w:val="16"/>
              </w:rPr>
              <w:t>антикоррупционного</w:t>
            </w:r>
            <w:proofErr w:type="spellEnd"/>
            <w:r w:rsidRPr="00C63A7E">
              <w:rPr>
                <w:color w:val="333333"/>
                <w:sz w:val="16"/>
                <w:szCs w:val="16"/>
              </w:rPr>
              <w:t xml:space="preserve"> законодательства;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рациональную расстановку и эффективное использование работников, повышение их деловой квалификации;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соблюдение Правил внутреннего трудового распорядка, противопожарной и антитеррористической безопасности в отделе;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неправильного ведения бухгалтерского учета;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запущенности в бухгалтерском учете и искажения в бухгалтерской отчетности;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 xml:space="preserve">принятия к исполнению и оформлению документов по операциям, которые противоречат установленному порядку  </w:t>
            </w:r>
            <w:proofErr w:type="spellStart"/>
            <w:r w:rsidRPr="00C63A7E">
              <w:rPr>
                <w:color w:val="333333"/>
                <w:sz w:val="16"/>
                <w:szCs w:val="16"/>
              </w:rPr>
              <w:t>оприходования</w:t>
            </w:r>
            <w:proofErr w:type="spellEnd"/>
            <w:r w:rsidRPr="00C63A7E">
              <w:rPr>
                <w:color w:val="333333"/>
                <w:sz w:val="16"/>
                <w:szCs w:val="16"/>
              </w:rPr>
              <w:t>, хранения и расходования денежных средств, товарно-материальных и других ценностей;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несвоевременной и неправильной выверки расчетов;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нарушения порядка списания с бухгалтерских балансов недостач, дебиторской задолженности и других потерь;</w:t>
            </w:r>
          </w:p>
          <w:p w:rsidR="00792566" w:rsidRPr="00C63A7E" w:rsidRDefault="00792566" w:rsidP="00C63A7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составления недостоверной бухгалтерской отчетности по вине отдела.</w:t>
            </w:r>
          </w:p>
          <w:p w:rsidR="00792566" w:rsidRPr="00C63A7E" w:rsidRDefault="00792566" w:rsidP="00C63A7E">
            <w:pPr>
              <w:rPr>
                <w:color w:val="333333"/>
                <w:sz w:val="16"/>
                <w:szCs w:val="16"/>
              </w:rPr>
            </w:pPr>
            <w:r w:rsidRPr="00C63A7E">
              <w:rPr>
                <w:color w:val="333333"/>
                <w:sz w:val="16"/>
                <w:szCs w:val="16"/>
              </w:rPr>
              <w:t>7.2. Работники отдела несут персональную ответственность за выполнение должностных обязанностей в</w:t>
            </w:r>
            <w:r w:rsidR="00C63A7E">
              <w:rPr>
                <w:color w:val="333333"/>
                <w:sz w:val="16"/>
                <w:szCs w:val="16"/>
              </w:rPr>
              <w:t xml:space="preserve"> </w:t>
            </w:r>
            <w:r w:rsidRPr="00C63A7E">
              <w:rPr>
                <w:color w:val="333333"/>
                <w:sz w:val="16"/>
                <w:szCs w:val="16"/>
              </w:rPr>
              <w:t>соответствии с должностными инструкциями, соответствующих поручений, норм Трудового кодекса Российской Федерации, законодательства, регулирующего прохождение  муниципальной службы, Правил</w:t>
            </w:r>
            <w:r w:rsidR="00C63A7E">
              <w:rPr>
                <w:color w:val="333333"/>
                <w:sz w:val="16"/>
                <w:szCs w:val="16"/>
              </w:rPr>
              <w:t xml:space="preserve"> </w:t>
            </w:r>
            <w:r w:rsidRPr="00C63A7E">
              <w:rPr>
                <w:color w:val="333333"/>
                <w:sz w:val="16"/>
                <w:szCs w:val="16"/>
              </w:rPr>
              <w:t>внутреннего трудового распорядка, противопожарной и антитеррористической безопасности.</w:t>
            </w:r>
          </w:p>
        </w:tc>
      </w:tr>
    </w:tbl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lastRenderedPageBreak/>
        <w:t>*      *      *      *      *      *      *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noProof/>
          <w:sz w:val="16"/>
          <w:szCs w:val="16"/>
        </w:rPr>
        <w:drawing>
          <wp:inline distT="0" distB="0" distL="0" distR="0">
            <wp:extent cx="264285" cy="325273"/>
            <wp:effectExtent l="19050" t="0" r="24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51" cy="32621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566" w:rsidRPr="00C63A7E" w:rsidRDefault="00792566" w:rsidP="00E05ECA">
      <w:pPr>
        <w:pStyle w:val="1"/>
        <w:widowControl/>
        <w:tabs>
          <w:tab w:val="num" w:pos="0"/>
        </w:tabs>
        <w:ind w:left="432" w:hanging="432"/>
        <w:jc w:val="center"/>
        <w:rPr>
          <w:b/>
          <w:bCs/>
          <w:sz w:val="16"/>
          <w:szCs w:val="16"/>
        </w:rPr>
      </w:pPr>
      <w:r w:rsidRPr="00C63A7E">
        <w:rPr>
          <w:b/>
          <w:bCs/>
          <w:sz w:val="16"/>
          <w:szCs w:val="16"/>
        </w:rPr>
        <w:t>ПОСТАНОВЛЕНИЕ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АДМИНИСТРАЦИЯ ОСТРОВСКОГО  МУНИЦИПАЛЬНОГО РАЙОНА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ОБЛАСТИ</w:t>
      </w: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от «17» февраля 2017 г.       № 44                                       пос. </w:t>
      </w:r>
      <w:proofErr w:type="gramStart"/>
      <w:r w:rsidRPr="00C63A7E">
        <w:rPr>
          <w:sz w:val="16"/>
          <w:szCs w:val="16"/>
        </w:rPr>
        <w:t>Островское</w:t>
      </w:r>
      <w:proofErr w:type="gramEnd"/>
      <w:r w:rsidRPr="00C63A7E">
        <w:rPr>
          <w:sz w:val="16"/>
          <w:szCs w:val="16"/>
        </w:rPr>
        <w:t xml:space="preserve">                           </w:t>
      </w:r>
    </w:p>
    <w:p w:rsidR="00792566" w:rsidRPr="00C63A7E" w:rsidRDefault="00792566" w:rsidP="00E05ECA">
      <w:pPr>
        <w:rPr>
          <w:sz w:val="16"/>
          <w:szCs w:val="16"/>
        </w:rPr>
      </w:pP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Об утверждении перечня мероприятий</w:t>
      </w:r>
      <w:r w:rsidR="00C63A7E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по созданию в общеобразовательных организациях</w:t>
      </w:r>
      <w:r w:rsidR="00C63A7E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Островского муниципального района</w:t>
      </w:r>
      <w:r w:rsidR="00C63A7E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Костромской области, расположенных в сельской местности, условий для занятий</w:t>
      </w:r>
      <w:r w:rsidR="00C63A7E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физической культурой и спортом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В соответствии с Федеральным законом от 06  октября 2003 г. № 131-ФЗ «Об общих принципах организации местного самоуправления в Российской Федерации», Уставом муниципального образования Островский муниципальный район, администрация Островского муниципального района ПОСТАНОВЛЯЕТ:</w:t>
      </w:r>
    </w:p>
    <w:p w:rsidR="00792566" w:rsidRPr="00C63A7E" w:rsidRDefault="00792566" w:rsidP="00E05ECA">
      <w:pPr>
        <w:tabs>
          <w:tab w:val="left" w:pos="0"/>
        </w:tabs>
        <w:ind w:firstLine="567"/>
        <w:jc w:val="both"/>
        <w:rPr>
          <w:sz w:val="16"/>
          <w:szCs w:val="16"/>
        </w:rPr>
      </w:pPr>
      <w:r w:rsidRPr="00C63A7E">
        <w:rPr>
          <w:sz w:val="16"/>
          <w:szCs w:val="16"/>
        </w:rPr>
        <w:lastRenderedPageBreak/>
        <w:t xml:space="preserve">1. Утвердить прилагаемый перечень мероприятий по созданию в общеобразовательных организациях Островского муниципального района Костромской области, расположенных в сельской местности, условий для занятий физической культурой и спортом. </w:t>
      </w:r>
    </w:p>
    <w:p w:rsidR="00792566" w:rsidRPr="00C63A7E" w:rsidRDefault="00792566" w:rsidP="00E05ECA">
      <w:pPr>
        <w:ind w:firstLine="567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2. Признать утратившим силу постановление администрации Островского муниципального района Костромской области от 17 февраля 2016 года №41 «Об утверждении перечня мероприятий по созданию в общеобразовательных организациях Островского муниципального района Костромской области, расположенных в сельской местности, условий для занятий физической культурой и спортом».</w:t>
      </w:r>
    </w:p>
    <w:p w:rsidR="00792566" w:rsidRPr="00C63A7E" w:rsidRDefault="00792566" w:rsidP="00E05ECA">
      <w:pPr>
        <w:tabs>
          <w:tab w:val="left" w:pos="0"/>
        </w:tabs>
        <w:ind w:firstLine="567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3. Настоящее постановление вступает в силу со дня официального опубликования в информационном бюллетене «Районные новости» и распространяет свои действия на правоотношения, возникшие с 1 января 2017 года.</w:t>
      </w:r>
    </w:p>
    <w:p w:rsidR="00792566" w:rsidRPr="00C63A7E" w:rsidRDefault="00792566" w:rsidP="00E05ECA">
      <w:pPr>
        <w:ind w:left="540"/>
        <w:jc w:val="both"/>
        <w:rPr>
          <w:sz w:val="16"/>
          <w:szCs w:val="16"/>
        </w:rPr>
      </w:pPr>
    </w:p>
    <w:p w:rsidR="00792566" w:rsidRPr="00C63A7E" w:rsidRDefault="00792566" w:rsidP="00E05ECA">
      <w:pPr>
        <w:ind w:left="540" w:hanging="540"/>
        <w:rPr>
          <w:sz w:val="16"/>
          <w:szCs w:val="16"/>
        </w:rPr>
      </w:pPr>
      <w:r w:rsidRPr="00C63A7E">
        <w:rPr>
          <w:sz w:val="16"/>
          <w:szCs w:val="16"/>
        </w:rPr>
        <w:t xml:space="preserve">Глава Островского муниципального района                                                         Г.А.Полякова  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left="4956"/>
        <w:jc w:val="left"/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  <w:t>Приложение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left="4956"/>
        <w:jc w:val="left"/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</w:pPr>
      <w:proofErr w:type="gramStart"/>
      <w:r w:rsidRPr="00C63A7E"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  <w:t>Утвержден</w:t>
      </w:r>
      <w:proofErr w:type="gramEnd"/>
      <w:r w:rsidR="00C63A7E"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  <w:t xml:space="preserve"> </w:t>
      </w:r>
      <w:r w:rsidRPr="00C63A7E"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  <w:t>постановлением администрации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left="4956"/>
        <w:jc w:val="left"/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  <w:t>Островского муниципального района</w:t>
      </w:r>
      <w:r w:rsidR="00C63A7E"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  <w:t xml:space="preserve"> </w:t>
      </w:r>
      <w:r w:rsidRPr="00C63A7E"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  <w:t>Костромской области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left="4956"/>
        <w:jc w:val="left"/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  <w:t>от «</w:t>
      </w:r>
      <w:r w:rsidR="00C63A7E"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  <w:t>17</w:t>
      </w:r>
      <w:r w:rsidRPr="00C63A7E"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  <w:t>» ____</w:t>
      </w:r>
      <w:r w:rsidR="00C63A7E"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  <w:t>02</w:t>
      </w:r>
      <w:r w:rsidRPr="00C63A7E"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  <w:t xml:space="preserve">______ 2017 г. № </w:t>
      </w:r>
      <w:r w:rsidR="00C63A7E"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  <w:t>44</w:t>
      </w:r>
      <w:r w:rsidRPr="00C63A7E">
        <w:rPr>
          <w:rFonts w:ascii="Times New Roman" w:hAnsi="Times New Roman" w:cs="Times New Roman"/>
          <w:b w:val="0"/>
          <w:color w:val="000000"/>
          <w:spacing w:val="0"/>
          <w:sz w:val="16"/>
          <w:szCs w:val="16"/>
        </w:rPr>
        <w:t xml:space="preserve"> 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left="240"/>
        <w:rPr>
          <w:rFonts w:ascii="Times New Roman" w:hAnsi="Times New Roman" w:cs="Times New Roman"/>
          <w:color w:val="000000"/>
          <w:spacing w:val="0"/>
          <w:sz w:val="16"/>
          <w:szCs w:val="16"/>
        </w:rPr>
      </w:pPr>
      <w:r w:rsidRPr="00C63A7E">
        <w:rPr>
          <w:rFonts w:ascii="Times New Roman" w:hAnsi="Times New Roman" w:cs="Times New Roman"/>
          <w:color w:val="000000"/>
          <w:spacing w:val="0"/>
          <w:sz w:val="16"/>
          <w:szCs w:val="16"/>
        </w:rPr>
        <w:t>ПЕРЕЧЕНЬ МЕРОПРИЯТИЙ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left="240"/>
        <w:rPr>
          <w:rFonts w:ascii="Times New Roman" w:hAnsi="Times New Roman" w:cs="Times New Roman"/>
          <w:color w:val="000000"/>
          <w:spacing w:val="0"/>
          <w:sz w:val="16"/>
          <w:szCs w:val="16"/>
        </w:rPr>
      </w:pPr>
      <w:r w:rsidRPr="00C63A7E">
        <w:rPr>
          <w:rFonts w:ascii="Times New Roman" w:hAnsi="Times New Roman" w:cs="Times New Roman"/>
          <w:color w:val="000000"/>
          <w:spacing w:val="0"/>
          <w:sz w:val="16"/>
          <w:szCs w:val="16"/>
        </w:rPr>
        <w:t>по созданию в общеобразовательных организациях Островского муниципального района Костромской области, расположенных в сельской местности, условий для занятий физической культурой и спортом</w:t>
      </w:r>
    </w:p>
    <w:p w:rsidR="00792566" w:rsidRPr="00C63A7E" w:rsidRDefault="00792566" w:rsidP="00E05ECA">
      <w:pPr>
        <w:pStyle w:val="40"/>
        <w:numPr>
          <w:ilvl w:val="0"/>
          <w:numId w:val="11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0"/>
          <w:sz w:val="16"/>
          <w:szCs w:val="16"/>
        </w:rPr>
      </w:pPr>
      <w:r w:rsidRPr="00C63A7E">
        <w:rPr>
          <w:rFonts w:ascii="Times New Roman" w:hAnsi="Times New Roman" w:cs="Times New Roman"/>
          <w:color w:val="000000"/>
          <w:spacing w:val="0"/>
          <w:sz w:val="16"/>
          <w:szCs w:val="16"/>
        </w:rPr>
        <w:t>Информация о сложившихся в Островском муниципальном районе Костромской области условиях для занятия физической культурой и спортом в общеобразовательных организациях, расположенных в сельской местности.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proofErr w:type="gramStart"/>
      <w:r w:rsidRPr="00C63A7E">
        <w:rPr>
          <w:rFonts w:ascii="Times New Roman" w:hAnsi="Times New Roman" w:cs="Times New Roman"/>
          <w:b w:val="0"/>
          <w:sz w:val="16"/>
          <w:szCs w:val="16"/>
        </w:rPr>
        <w:t>В Островском муниципальном районе Костромской области реализация мероприятий Стратегии развития физической культуры и спорта в Российской Федерации на период до 2020 года, утвержденной распоряжением Правительства Российской Федерации от 7 августа 2009 года №1101-р, проводится в рамках постановления администрации Островского муниципального района Костромской области от 23 октября 2014 года  №775 «Об утверждении муниципальной программы «Развитие системы образования Островского муниципального района на</w:t>
      </w:r>
      <w:proofErr w:type="gramEnd"/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2015-2017 годы».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Составляющими ресурсного обеспечения физического воспитания в муниципальных образовательных организациях Островского муниципального района Костромской области являются: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firstLine="284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кадровое обеспечение;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firstLine="284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материально-техническое обеспечение;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firstLine="284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нормативно-правовое обеспечение;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right="20" w:firstLine="284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программно-методическое, научно-методическое и дидактическое обеспечение;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firstLine="284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финансово-экономическое обеспечение;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firstLine="284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спортивно-массовые мероприятия;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firstLine="284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мотивационные аспекты педагогической деятельности.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Образовательный процесс по физической культуре в муниципальных общеобразовательных организациях Островского муниципального района Костромской области, расположенных в сельской местности, осуществляют 10 педагогов физкультурно-спортивного профиля (100%).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Распределение педагогов физкультурно-</w:t>
      </w:r>
      <w:r w:rsidRPr="00C63A7E">
        <w:rPr>
          <w:rFonts w:ascii="Times New Roman" w:hAnsi="Times New Roman" w:cs="Times New Roman"/>
          <w:b w:val="0"/>
          <w:sz w:val="16"/>
          <w:szCs w:val="16"/>
        </w:rPr>
        <w:softHyphen/>
        <w:t>спортивного профиля, осуществляющих деятельность в общеобразовательных организациях Островского муниципального района: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по образованию: имеют высшее специальное образование – 4 педагогов (40%), среднее профессиональное 6 педагогов (60%);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по стажу: до 2-х лет – 3 педагога (30%), от 2 до 5 лет – 1 педагог (10%), от 5 до 10 лет – 2 педагога (20%), </w:t>
      </w:r>
      <w:proofErr w:type="gramStart"/>
      <w:r w:rsidRPr="00C63A7E">
        <w:rPr>
          <w:rFonts w:ascii="Times New Roman" w:hAnsi="Times New Roman" w:cs="Times New Roman"/>
          <w:b w:val="0"/>
          <w:sz w:val="16"/>
          <w:szCs w:val="16"/>
        </w:rPr>
        <w:t>от</w:t>
      </w:r>
      <w:proofErr w:type="gramEnd"/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10 </w:t>
      </w:r>
      <w:proofErr w:type="gramStart"/>
      <w:r w:rsidRPr="00C63A7E">
        <w:rPr>
          <w:rFonts w:ascii="Times New Roman" w:hAnsi="Times New Roman" w:cs="Times New Roman"/>
          <w:b w:val="0"/>
          <w:sz w:val="16"/>
          <w:szCs w:val="16"/>
        </w:rPr>
        <w:t>до</w:t>
      </w:r>
      <w:proofErr w:type="gramEnd"/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20 лет – 2 педагога (20%), 20 и более лет – 2 педагога (20%);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по квалификации: имеют высшую квалификационную категорию – 1 педагог (11%), первую квалификационную категорию – 6 педагогов (67%),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по возрасту: моложе 25 лет - 2 педагога (20%), 25-30 лет - 2 педагога (20%), 30 лет и старше - 6 педагогов (60%).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Спортивная материально-техническая база муниципальных образовательных организаций Островского муниципального района Костромской области в целом позволяет создать необходимые условия для качественного обучения.</w:t>
      </w:r>
    </w:p>
    <w:p w:rsidR="00792566" w:rsidRPr="00C63A7E" w:rsidRDefault="00792566" w:rsidP="00E05ECA">
      <w:pPr>
        <w:ind w:firstLine="426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Всего в системе образования Островского муниципального района</w:t>
      </w:r>
      <w:r w:rsidRPr="00C63A7E">
        <w:rPr>
          <w:b/>
          <w:sz w:val="16"/>
          <w:szCs w:val="16"/>
        </w:rPr>
        <w:t xml:space="preserve"> </w:t>
      </w:r>
      <w:r w:rsidRPr="00C63A7E">
        <w:rPr>
          <w:sz w:val="16"/>
          <w:szCs w:val="16"/>
        </w:rPr>
        <w:t>Костромской области насчитывается 35 спортивных сооружений, в том числе:</w:t>
      </w:r>
    </w:p>
    <w:p w:rsidR="00792566" w:rsidRPr="00C63A7E" w:rsidRDefault="00792566" w:rsidP="00E05ECA">
      <w:pPr>
        <w:ind w:firstLine="426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- 6 типовых спортивных залов образовательных организаций, </w:t>
      </w:r>
    </w:p>
    <w:p w:rsidR="00792566" w:rsidRPr="00C63A7E" w:rsidRDefault="00792566" w:rsidP="00E05ECA">
      <w:pPr>
        <w:ind w:firstLine="426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- 3 </w:t>
      </w:r>
      <w:proofErr w:type="gramStart"/>
      <w:r w:rsidRPr="00C63A7E">
        <w:rPr>
          <w:sz w:val="16"/>
          <w:szCs w:val="16"/>
        </w:rPr>
        <w:t>тренажерных</w:t>
      </w:r>
      <w:proofErr w:type="gramEnd"/>
      <w:r w:rsidRPr="00C63A7E">
        <w:rPr>
          <w:sz w:val="16"/>
          <w:szCs w:val="16"/>
        </w:rPr>
        <w:t xml:space="preserve"> зала,</w:t>
      </w:r>
    </w:p>
    <w:p w:rsidR="00792566" w:rsidRPr="00C63A7E" w:rsidRDefault="00792566" w:rsidP="00E05ECA">
      <w:pPr>
        <w:ind w:firstLine="426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- 14 пришкольных спортивных площадок, </w:t>
      </w:r>
    </w:p>
    <w:p w:rsidR="00792566" w:rsidRPr="00C63A7E" w:rsidRDefault="00792566" w:rsidP="00E05ECA">
      <w:pPr>
        <w:ind w:firstLine="426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- 5 футбольных полей.</w:t>
      </w:r>
    </w:p>
    <w:p w:rsidR="00792566" w:rsidRPr="00C63A7E" w:rsidRDefault="00792566" w:rsidP="00E05ECA">
      <w:pPr>
        <w:ind w:firstLine="426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В связи с введением третьего урока физической культуры дополнительно приспособлено 7 помещений для занятий физической культурой и спортом.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В последние годы большое внимание уделяется модернизации спортивной материально-технической базе образовательных организаций. В настоящее время образовательные организации района оснащены спортивным оборудованием и инвентарем на 65% от положенных норм обеспеченности.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proofErr w:type="gramStart"/>
      <w:r w:rsidRPr="00C63A7E">
        <w:rPr>
          <w:rFonts w:ascii="Times New Roman" w:hAnsi="Times New Roman" w:cs="Times New Roman"/>
          <w:b w:val="0"/>
          <w:sz w:val="16"/>
          <w:szCs w:val="16"/>
        </w:rPr>
        <w:t>В 2016 году доля обучающихся, которым созданы современные условия для занятий физической культурой и спортом, в том числе обеспечена возможность пользоваться современным спортивным оборудованием, составляет 88%.</w:t>
      </w:r>
      <w:proofErr w:type="gramEnd"/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Программно-методическое, научно-методическое и дидактическое обеспечение осуществляется через организацию повышения квалификации учителей физической культуры, работу методического объединения учителей физической культуры.</w:t>
      </w:r>
      <w:r w:rsidRPr="00C63A7E">
        <w:rPr>
          <w:rStyle w:val="a8"/>
          <w:rFonts w:ascii="Times New Roman" w:hAnsi="Times New Roman" w:cs="Times New Roman"/>
          <w:sz w:val="16"/>
          <w:szCs w:val="16"/>
        </w:rPr>
        <w:t xml:space="preserve"> </w:t>
      </w:r>
      <w:r w:rsidRPr="00C63A7E">
        <w:rPr>
          <w:rFonts w:ascii="Times New Roman" w:hAnsi="Times New Roman" w:cs="Times New Roman"/>
          <w:b w:val="0"/>
          <w:sz w:val="16"/>
          <w:szCs w:val="16"/>
        </w:rPr>
        <w:t>Осуществляется работа по разработке и написанию примерных учебных программ, распространению авторских разработок, методик.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Спортивно-массовая деятельность является неотъемлемой частью физического воспитания в образовании и решает ряд задач, в числе которых: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left="20" w:right="20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      - привлечение максимального количества учащихся к регулярным занятиям физической культурой и спортом;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left="20" w:right="20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    - повышение уровня физической подготовленности и спортивного мастерства;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left="20" w:right="20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    - укрепление здоровья и пропаганда здорового образа жизни среди обучающихся и воспитанников;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left="20" w:right="20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    - успешная социализация и адаптация обучающихся с ограниченными возможностями здоровья, детей-инвалидов.</w:t>
      </w:r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proofErr w:type="gramStart"/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В целях сохранения и укрепления здоровья детей и подростков, формирования устойчивого интереса к занятиям физической культурой и спортом в системе образования Островского муниципального района Костромской области проводятся спортивно-массовые мероприятия для различных возрастных групп, в том числе ежегодная спартакиада </w:t>
      </w:r>
      <w:proofErr w:type="spellStart"/>
      <w:r w:rsidRPr="00C63A7E">
        <w:rPr>
          <w:rFonts w:ascii="Times New Roman" w:hAnsi="Times New Roman" w:cs="Times New Roman"/>
          <w:b w:val="0"/>
          <w:sz w:val="16"/>
          <w:szCs w:val="16"/>
        </w:rPr>
        <w:t>учающихся</w:t>
      </w:r>
      <w:proofErr w:type="spellEnd"/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образовательных организаций, в программу которой входят легкоатлетический кросс, волейбол, лыжные гонки, </w:t>
      </w:r>
      <w:proofErr w:type="spellStart"/>
      <w:r w:rsidRPr="00C63A7E">
        <w:rPr>
          <w:rFonts w:ascii="Times New Roman" w:hAnsi="Times New Roman" w:cs="Times New Roman"/>
          <w:b w:val="0"/>
          <w:sz w:val="16"/>
          <w:szCs w:val="16"/>
        </w:rPr>
        <w:t>полиатлон</w:t>
      </w:r>
      <w:proofErr w:type="spellEnd"/>
      <w:r w:rsidRPr="00C63A7E">
        <w:rPr>
          <w:rFonts w:ascii="Times New Roman" w:hAnsi="Times New Roman" w:cs="Times New Roman"/>
          <w:b w:val="0"/>
          <w:sz w:val="16"/>
          <w:szCs w:val="16"/>
        </w:rPr>
        <w:t>, шахматы, футбол, мини-футбол, легкая атлетика.</w:t>
      </w:r>
      <w:proofErr w:type="gramEnd"/>
    </w:p>
    <w:p w:rsidR="00792566" w:rsidRPr="00C63A7E" w:rsidRDefault="00792566" w:rsidP="00E05ECA">
      <w:pPr>
        <w:pStyle w:val="40"/>
        <w:shd w:val="clear" w:color="auto" w:fill="auto"/>
        <w:spacing w:line="240" w:lineRule="auto"/>
        <w:ind w:right="20" w:firstLine="426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За последние три года увеличилось количество участников школьного и муниципального этапов спартакиады. В школьном этапе соревнований приняли участие 96% обучающихся.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1201"/>
        </w:tabs>
        <w:spacing w:line="240" w:lineRule="auto"/>
        <w:ind w:right="20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    Занятия физической культурой и спортом в спортивных секциях и кружках в системе образования района охватывает 12 видов спорта (около 25 секций и кружков, более 600 человек).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Для развития физической культуры и спорта в образовательных организациях, поддержания интереса к занятиям физическими упражнениями и спортом среди детей, подростков и учащейся молодежи отделом образования администрации Островского муниципального района предпринят ряд шагов, в том числе: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реализуются мероприятия программы по использованию образовательных материалов физкультурно-спортивного комплекса ГТО,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инициировано создание 5 школьных спортивных клубов, количество школьников, занимающихся в клубах, составляет более 400 человек. 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/>
        <w:jc w:val="both"/>
        <w:rPr>
          <w:rFonts w:ascii="Times New Roman" w:hAnsi="Times New Roman" w:cs="Times New Roman"/>
          <w:b w:val="0"/>
          <w:sz w:val="16"/>
          <w:szCs w:val="16"/>
        </w:rPr>
        <w:sectPr w:rsidR="00792566" w:rsidRPr="00C63A7E" w:rsidSect="00E05ECA">
          <w:pgSz w:w="11906" w:h="16838"/>
          <w:pgMar w:top="1134" w:right="1133" w:bottom="1134" w:left="1418" w:header="720" w:footer="720" w:gutter="0"/>
          <w:cols w:space="720"/>
          <w:docGrid w:linePitch="360"/>
        </w:sectPr>
      </w:pPr>
    </w:p>
    <w:p w:rsidR="00792566" w:rsidRPr="00C63A7E" w:rsidRDefault="00792566" w:rsidP="00E05ECA">
      <w:pPr>
        <w:ind w:firstLine="709"/>
        <w:jc w:val="both"/>
        <w:rPr>
          <w:sz w:val="16"/>
          <w:szCs w:val="16"/>
        </w:rPr>
      </w:pPr>
      <w:proofErr w:type="gramStart"/>
      <w:r w:rsidRPr="00C63A7E">
        <w:rPr>
          <w:sz w:val="16"/>
          <w:szCs w:val="16"/>
        </w:rPr>
        <w:lastRenderedPageBreak/>
        <w:t>Сведения о численности обучающихся, занимающихся физической культурой и спортом в общеобразовательных организациях Островского муниципального района Костромской области, расположенных в сельской местности</w:t>
      </w:r>
      <w:proofErr w:type="gramEnd"/>
    </w:p>
    <w:tbl>
      <w:tblPr>
        <w:tblW w:w="15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08"/>
        <w:gridCol w:w="1258"/>
        <w:gridCol w:w="1219"/>
        <w:gridCol w:w="1388"/>
        <w:gridCol w:w="1362"/>
        <w:gridCol w:w="1067"/>
        <w:gridCol w:w="1388"/>
        <w:gridCol w:w="1466"/>
        <w:gridCol w:w="1220"/>
        <w:gridCol w:w="1308"/>
        <w:gridCol w:w="1259"/>
        <w:gridCol w:w="1067"/>
      </w:tblGrid>
      <w:tr w:rsidR="00792566" w:rsidRPr="00C63A7E" w:rsidTr="00E05ECA">
        <w:tc>
          <w:tcPr>
            <w:tcW w:w="7602" w:type="dxa"/>
            <w:gridSpan w:val="6"/>
          </w:tcPr>
          <w:p w:rsidR="00792566" w:rsidRPr="00C63A7E" w:rsidRDefault="00792566" w:rsidP="00E05ECA">
            <w:pPr>
              <w:ind w:left="12" w:hanging="12"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Общая численность </w:t>
            </w:r>
            <w:proofErr w:type="gramStart"/>
            <w:r w:rsidRPr="00C63A7E">
              <w:rPr>
                <w:sz w:val="16"/>
                <w:szCs w:val="16"/>
              </w:rPr>
              <w:t>обучающихся</w:t>
            </w:r>
            <w:proofErr w:type="gramEnd"/>
            <w:r w:rsidRPr="00C63A7E">
              <w:rPr>
                <w:sz w:val="16"/>
                <w:szCs w:val="16"/>
              </w:rPr>
              <w:t xml:space="preserve"> по основным общеобразовательным программам в Островском районе на начало 2016/2017 учебного года</w:t>
            </w:r>
          </w:p>
        </w:tc>
        <w:tc>
          <w:tcPr>
            <w:tcW w:w="7708" w:type="dxa"/>
            <w:gridSpan w:val="6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C63A7E">
              <w:rPr>
                <w:sz w:val="16"/>
                <w:szCs w:val="16"/>
              </w:rPr>
              <w:t>обучающихся</w:t>
            </w:r>
            <w:proofErr w:type="gramEnd"/>
            <w:r w:rsidRPr="00C63A7E">
              <w:rPr>
                <w:sz w:val="16"/>
                <w:szCs w:val="16"/>
              </w:rPr>
              <w:t>, занимающихся физической культурой и спортом во внеурочное время (по каждому уровню общего образования), в общем количестве обучающихся, за исключением дошкольного образования на начало 2016/2017 учебного года</w:t>
            </w:r>
          </w:p>
        </w:tc>
      </w:tr>
      <w:tr w:rsidR="00792566" w:rsidRPr="00C63A7E" w:rsidTr="00E05ECA">
        <w:tc>
          <w:tcPr>
            <w:tcW w:w="3785" w:type="dxa"/>
            <w:gridSpan w:val="3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Уровни общего образования, в городских поселениях</w:t>
            </w:r>
          </w:p>
        </w:tc>
        <w:tc>
          <w:tcPr>
            <w:tcW w:w="3817" w:type="dxa"/>
            <w:gridSpan w:val="3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Уровни общего образования, в сельской местности</w:t>
            </w:r>
          </w:p>
        </w:tc>
        <w:tc>
          <w:tcPr>
            <w:tcW w:w="4074" w:type="dxa"/>
            <w:gridSpan w:val="3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Уровни общего образования, в городских поселениях</w:t>
            </w:r>
          </w:p>
        </w:tc>
        <w:tc>
          <w:tcPr>
            <w:tcW w:w="3634" w:type="dxa"/>
            <w:gridSpan w:val="3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Уровни общего образования, в сельской местности</w:t>
            </w:r>
          </w:p>
        </w:tc>
      </w:tr>
      <w:tr w:rsidR="00792566" w:rsidRPr="00C63A7E" w:rsidTr="00E05ECA">
        <w:tc>
          <w:tcPr>
            <w:tcW w:w="130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Начальное</w:t>
            </w:r>
          </w:p>
        </w:tc>
        <w:tc>
          <w:tcPr>
            <w:tcW w:w="125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Основное</w:t>
            </w:r>
          </w:p>
        </w:tc>
        <w:tc>
          <w:tcPr>
            <w:tcW w:w="121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Среднее</w:t>
            </w:r>
          </w:p>
        </w:tc>
        <w:tc>
          <w:tcPr>
            <w:tcW w:w="138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Начальное</w:t>
            </w:r>
          </w:p>
        </w:tc>
        <w:tc>
          <w:tcPr>
            <w:tcW w:w="1362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Основное</w:t>
            </w:r>
          </w:p>
        </w:tc>
        <w:tc>
          <w:tcPr>
            <w:tcW w:w="106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Среднее</w:t>
            </w:r>
          </w:p>
        </w:tc>
        <w:tc>
          <w:tcPr>
            <w:tcW w:w="138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Начальное</w:t>
            </w:r>
          </w:p>
        </w:tc>
        <w:tc>
          <w:tcPr>
            <w:tcW w:w="1466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Основное</w:t>
            </w:r>
          </w:p>
        </w:tc>
        <w:tc>
          <w:tcPr>
            <w:tcW w:w="122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Среднее</w:t>
            </w:r>
          </w:p>
        </w:tc>
        <w:tc>
          <w:tcPr>
            <w:tcW w:w="130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Начальное</w:t>
            </w:r>
          </w:p>
        </w:tc>
        <w:tc>
          <w:tcPr>
            <w:tcW w:w="12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Основное</w:t>
            </w:r>
          </w:p>
        </w:tc>
        <w:tc>
          <w:tcPr>
            <w:tcW w:w="106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Среднее</w:t>
            </w:r>
          </w:p>
        </w:tc>
      </w:tr>
      <w:tr w:rsidR="00792566" w:rsidRPr="00C63A7E" w:rsidTr="00E05ECA">
        <w:tc>
          <w:tcPr>
            <w:tcW w:w="130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1.</w:t>
            </w:r>
          </w:p>
        </w:tc>
        <w:tc>
          <w:tcPr>
            <w:tcW w:w="125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2.</w:t>
            </w:r>
          </w:p>
        </w:tc>
        <w:tc>
          <w:tcPr>
            <w:tcW w:w="121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3.</w:t>
            </w:r>
          </w:p>
        </w:tc>
        <w:tc>
          <w:tcPr>
            <w:tcW w:w="138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4.</w:t>
            </w:r>
          </w:p>
        </w:tc>
        <w:tc>
          <w:tcPr>
            <w:tcW w:w="1362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5.</w:t>
            </w:r>
          </w:p>
        </w:tc>
        <w:tc>
          <w:tcPr>
            <w:tcW w:w="106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6.</w:t>
            </w:r>
          </w:p>
        </w:tc>
        <w:tc>
          <w:tcPr>
            <w:tcW w:w="138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7.</w:t>
            </w:r>
          </w:p>
        </w:tc>
        <w:tc>
          <w:tcPr>
            <w:tcW w:w="1466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8.</w:t>
            </w:r>
          </w:p>
        </w:tc>
        <w:tc>
          <w:tcPr>
            <w:tcW w:w="122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9.</w:t>
            </w:r>
          </w:p>
        </w:tc>
        <w:tc>
          <w:tcPr>
            <w:tcW w:w="130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10.</w:t>
            </w:r>
          </w:p>
        </w:tc>
        <w:tc>
          <w:tcPr>
            <w:tcW w:w="12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11.</w:t>
            </w:r>
          </w:p>
        </w:tc>
        <w:tc>
          <w:tcPr>
            <w:tcW w:w="106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12.</w:t>
            </w:r>
          </w:p>
        </w:tc>
      </w:tr>
      <w:tr w:rsidR="00792566" w:rsidRPr="00C63A7E" w:rsidTr="00E05ECA">
        <w:tc>
          <w:tcPr>
            <w:tcW w:w="1308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258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219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388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425</w:t>
            </w:r>
          </w:p>
        </w:tc>
        <w:tc>
          <w:tcPr>
            <w:tcW w:w="1362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570</w:t>
            </w:r>
          </w:p>
        </w:tc>
        <w:tc>
          <w:tcPr>
            <w:tcW w:w="1067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75</w:t>
            </w:r>
          </w:p>
        </w:tc>
        <w:tc>
          <w:tcPr>
            <w:tcW w:w="1388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66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308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255</w:t>
            </w:r>
          </w:p>
        </w:tc>
        <w:tc>
          <w:tcPr>
            <w:tcW w:w="1259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342</w:t>
            </w:r>
          </w:p>
        </w:tc>
        <w:tc>
          <w:tcPr>
            <w:tcW w:w="1067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50</w:t>
            </w:r>
          </w:p>
        </w:tc>
      </w:tr>
    </w:tbl>
    <w:p w:rsidR="00792566" w:rsidRPr="00C63A7E" w:rsidRDefault="00792566" w:rsidP="00E05ECA">
      <w:pPr>
        <w:ind w:firstLine="567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Сведения о состоянии физкультурно-спортивной инфраструктуры общеобразовательных организаций,  расположенных в Островском муниципальном районе Костромской области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69"/>
        <w:gridCol w:w="1418"/>
        <w:gridCol w:w="1417"/>
        <w:gridCol w:w="1134"/>
        <w:gridCol w:w="1429"/>
        <w:gridCol w:w="1690"/>
        <w:gridCol w:w="1417"/>
        <w:gridCol w:w="959"/>
        <w:gridCol w:w="1843"/>
      </w:tblGrid>
      <w:tr w:rsidR="00792566" w:rsidRPr="00C63A7E" w:rsidTr="00E05ECA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Общеобразовательные организации</w:t>
            </w:r>
          </w:p>
        </w:tc>
        <w:tc>
          <w:tcPr>
            <w:tcW w:w="3969" w:type="dxa"/>
            <w:gridSpan w:val="3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Имеют потребность в модернизации спортивной инфраструктуры</w:t>
            </w:r>
          </w:p>
        </w:tc>
        <w:tc>
          <w:tcPr>
            <w:tcW w:w="7338" w:type="dxa"/>
            <w:gridSpan w:val="5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Не имеют потребность в модернизации спортивной инфраструктуры</w:t>
            </w:r>
          </w:p>
        </w:tc>
      </w:tr>
      <w:tr w:rsidR="00792566" w:rsidRPr="00C63A7E" w:rsidTr="00E05ECA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Общее количество – 14 ед.</w:t>
            </w:r>
          </w:p>
        </w:tc>
        <w:tc>
          <w:tcPr>
            <w:tcW w:w="3969" w:type="dxa"/>
            <w:gridSpan w:val="3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  2 ед.</w:t>
            </w:r>
          </w:p>
        </w:tc>
        <w:tc>
          <w:tcPr>
            <w:tcW w:w="7338" w:type="dxa"/>
            <w:gridSpan w:val="5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 12 ед.</w:t>
            </w:r>
          </w:p>
        </w:tc>
      </w:tr>
      <w:tr w:rsidR="00792566" w:rsidRPr="00C63A7E" w:rsidTr="00E05ECA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proofErr w:type="gramStart"/>
            <w:r w:rsidRPr="00C63A7E">
              <w:rPr>
                <w:sz w:val="16"/>
                <w:szCs w:val="16"/>
              </w:rPr>
              <w:t>Расположенные в сельской местности</w:t>
            </w:r>
            <w:proofErr w:type="gramEnd"/>
          </w:p>
        </w:tc>
        <w:tc>
          <w:tcPr>
            <w:tcW w:w="3969" w:type="dxa"/>
            <w:gridSpan w:val="3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  2 ед.</w:t>
            </w:r>
          </w:p>
        </w:tc>
        <w:tc>
          <w:tcPr>
            <w:tcW w:w="7338" w:type="dxa"/>
            <w:gridSpan w:val="5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12 ед.</w:t>
            </w:r>
          </w:p>
        </w:tc>
      </w:tr>
      <w:tr w:rsidR="00792566" w:rsidRPr="00C63A7E" w:rsidTr="00E05ECA">
        <w:trPr>
          <w:trHeight w:val="1510"/>
        </w:trPr>
        <w:tc>
          <w:tcPr>
            <w:tcW w:w="3969" w:type="dxa"/>
            <w:vMerge w:val="restart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Спортивные сооружения и места, оборудованные для проведения занятий физической культурой и спортом</w:t>
            </w:r>
          </w:p>
        </w:tc>
        <w:tc>
          <w:tcPr>
            <w:tcW w:w="2835" w:type="dxa"/>
            <w:gridSpan w:val="2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Количество общеобразовательных организаций, имеющих спортсооружения и места, оборудованные для проведения занятий</w:t>
            </w:r>
          </w:p>
        </w:tc>
        <w:tc>
          <w:tcPr>
            <w:tcW w:w="4253" w:type="dxa"/>
            <w:gridSpan w:val="3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Из общего числа спортсооружений</w:t>
            </w:r>
          </w:p>
        </w:tc>
        <w:tc>
          <w:tcPr>
            <w:tcW w:w="4219" w:type="dxa"/>
            <w:gridSpan w:val="3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Спортсооружения общеобразовательных организаций, расположенных в сельской местности</w:t>
            </w:r>
          </w:p>
        </w:tc>
      </w:tr>
      <w:tr w:rsidR="00792566" w:rsidRPr="00C63A7E" w:rsidTr="00D106C0">
        <w:tc>
          <w:tcPr>
            <w:tcW w:w="3969" w:type="dxa"/>
            <w:vMerge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Всего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том числе в сельской местности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Требуют ремонта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Из них находятся в аварийном состоянии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Строящиеся объекты в высокой степени строительной готовности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Из них находятся в аварийном состоянии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Из них находятся </w:t>
            </w:r>
            <w:proofErr w:type="gramStart"/>
            <w:r w:rsidRPr="00C63A7E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Строящиеся объекты в высокой степени строительной готовности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7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9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10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11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12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Спортивные залы: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Открытые плоскостные спортивные сооружения (всего), из них: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Футбольное поле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Баскетбольная площадка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Волейбольная площадка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Площадка для подвижных игр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Хоккейная или ледовая площадка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Тренажерная площадка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Спортивно-развивающая площадка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Иные спортивные игры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Лыжная трасса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Беговые дорожки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Сектор для прыжков в длину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Сектор для метания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Плавательные бассейны (всего), из них: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50-метровые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25-метровые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396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Иных размеров</w:t>
            </w:r>
          </w:p>
        </w:tc>
        <w:tc>
          <w:tcPr>
            <w:tcW w:w="1418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2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690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</w:tbl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  <w:sectPr w:rsidR="00792566" w:rsidRPr="00C63A7E" w:rsidSect="00E05ECA">
          <w:pgSz w:w="16838" w:h="11906" w:orient="landscape"/>
          <w:pgMar w:top="1418" w:right="1134" w:bottom="1134" w:left="1134" w:header="720" w:footer="720" w:gutter="0"/>
          <w:cols w:space="720"/>
          <w:docGrid w:linePitch="360"/>
        </w:sectPr>
      </w:pP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lastRenderedPageBreak/>
        <w:t>Мероприятия, направленные на развитие инфраструктуры: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proofErr w:type="gramStart"/>
      <w:r w:rsidRPr="00C63A7E">
        <w:rPr>
          <w:rFonts w:ascii="Times New Roman" w:hAnsi="Times New Roman" w:cs="Times New Roman"/>
          <w:b w:val="0"/>
          <w:sz w:val="16"/>
          <w:szCs w:val="16"/>
        </w:rPr>
        <w:t>В рамках реализации мероприятий по созданию в общеобразовательных организациях Островского муниципального района Костромской области, расположенных в сельской местности, условий для занятия физической культурой и спортом в 2015 году выполнен ремонт спортивных залов в 2 общеобразовательных организациях, оснащено спортивным  оборудованием открытое плоскостное сооружение в 1 общеобразовательной организации, увеличено количество школьных спортивных клубов до 2, увеличена доля учащихся, занимающихся физической культурой и</w:t>
      </w:r>
      <w:proofErr w:type="gramEnd"/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спортом во внеурочное время, по начальному общему образованию на 13,3%, по основному общему образованию - на 15,3%, по среднему общему образованию - на 23,3%.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proofErr w:type="gramStart"/>
      <w:r w:rsidRPr="00C63A7E">
        <w:rPr>
          <w:rFonts w:ascii="Times New Roman" w:hAnsi="Times New Roman" w:cs="Times New Roman"/>
          <w:b w:val="0"/>
          <w:sz w:val="16"/>
          <w:szCs w:val="16"/>
        </w:rPr>
        <w:t>В рамках реализации мероприятий по созданию в общеобразовательных организациях Островского муниципального района Костромской области, расположенных в сельской местности, условий для занятия физической культурой и спортом в 2016 году выполнен ремонт спортивных залов в 3 общеобразовательных организациях, увеличено количество школьных спортивных клубов до 5, увеличена доля учащихся, занимающихся физической культурой и спортом во внеурочное время, по начальному общему образованию на 13,3</w:t>
      </w:r>
      <w:proofErr w:type="gramEnd"/>
      <w:r w:rsidRPr="00C63A7E">
        <w:rPr>
          <w:rFonts w:ascii="Times New Roman" w:hAnsi="Times New Roman" w:cs="Times New Roman"/>
          <w:b w:val="0"/>
          <w:sz w:val="16"/>
          <w:szCs w:val="16"/>
        </w:rPr>
        <w:t>%, по основному общему образованию - на 15,3%, по среднему общему образованию - на 23,3%.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1201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В результате участия муниципалитета в федеральном проекте по созданию в общеобразовательных организациях, расположенных в сельской местности, условий для занятий физической культурой и спортом за два года каждая третья школа Островского района имеет современную материально-техническую базу. 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Организационные мероприятия в системе общего и дополнительного образования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Формирование у детей потребности к занятиям физической культурой и спортом наряду с образовательной программой осуществляется через работу спортивных секций, организацию и проведение спортивно-массовых состязаний и соревнований, совершенствование спортивной инфраструктуры образовательных организаций.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В 2016 году обучающиеся МКОУ «Островская СОШ» приняли участие в </w:t>
      </w:r>
      <w:r w:rsidRPr="00C63A7E">
        <w:rPr>
          <w:rFonts w:ascii="Times New Roman" w:hAnsi="Times New Roman" w:cs="Times New Roman"/>
          <w:b w:val="0"/>
          <w:sz w:val="16"/>
          <w:szCs w:val="16"/>
          <w:lang w:val="en-US"/>
        </w:rPr>
        <w:t>VIII</w:t>
      </w:r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зимней спартакиаде обучающихся образовательных организаций Костромской области на призы губернатора Костромской области. 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1201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Отделом образования администрации Островского муниципального района проведены школьные и муниципальные этапы Всероссийских спортивных соревнованиях школьников «Президентские состязания» и Всероссийских спортивных игр школьников «Президентские спортивные игры». В рамках общероссийского проекта «Мини-футбол – в школу!» команда обучающихся МКОУ «Островская СОШ» приняла участие в соревнованиях по </w:t>
      </w:r>
      <w:proofErr w:type="spellStart"/>
      <w:r w:rsidRPr="00C63A7E">
        <w:rPr>
          <w:rFonts w:ascii="Times New Roman" w:hAnsi="Times New Roman" w:cs="Times New Roman"/>
          <w:b w:val="0"/>
          <w:sz w:val="16"/>
          <w:szCs w:val="16"/>
        </w:rPr>
        <w:t>футзалу</w:t>
      </w:r>
      <w:proofErr w:type="spellEnd"/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среди команд общеобразовательных организаций на Кубок «НОВАТЭК» - «Шаг к большому футболу!»</w:t>
      </w:r>
    </w:p>
    <w:p w:rsidR="00792566" w:rsidRPr="00C63A7E" w:rsidRDefault="00792566" w:rsidP="00E05ECA">
      <w:pPr>
        <w:pStyle w:val="40"/>
        <w:numPr>
          <w:ilvl w:val="0"/>
          <w:numId w:val="11"/>
        </w:numPr>
        <w:shd w:val="clear" w:color="auto" w:fill="auto"/>
        <w:tabs>
          <w:tab w:val="left" w:pos="284"/>
        </w:tabs>
        <w:spacing w:line="240" w:lineRule="auto"/>
        <w:ind w:left="0" w:right="20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t>Реализация мероприятий по созданию в общеобразовательных организациях Островского муниципального района Костромской области, расположенных в сельской местности, условий для занятия физической культурой и спортом в 2017 году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proofErr w:type="gramStart"/>
      <w:r w:rsidRPr="00C63A7E">
        <w:rPr>
          <w:rFonts w:ascii="Times New Roman" w:hAnsi="Times New Roman" w:cs="Times New Roman"/>
          <w:b w:val="0"/>
          <w:sz w:val="16"/>
          <w:szCs w:val="16"/>
        </w:rPr>
        <w:t>В рамках реализации мероприятий по созданию в общеобразовательных организациях Островского муниципального района Костромской области, расположенных в сельской местности, условий для занятия физической культурой и спортом в 2017 году будет выполнено перепрофилирование имеющейся аудитории под спортивный зал  в МКОУ «</w:t>
      </w:r>
      <w:proofErr w:type="spellStart"/>
      <w:r w:rsidRPr="00C63A7E">
        <w:rPr>
          <w:rFonts w:ascii="Times New Roman" w:hAnsi="Times New Roman" w:cs="Times New Roman"/>
          <w:b w:val="0"/>
          <w:sz w:val="16"/>
          <w:szCs w:val="16"/>
        </w:rPr>
        <w:t>Красноборская</w:t>
      </w:r>
      <w:proofErr w:type="spellEnd"/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основная общеобразовательная школа», оснащение открытого плоскостного спортивного сооружения спортивным инвентарем и оборудованием в МКОУ «</w:t>
      </w:r>
      <w:proofErr w:type="spellStart"/>
      <w:r w:rsidRPr="00C63A7E">
        <w:rPr>
          <w:rFonts w:ascii="Times New Roman" w:hAnsi="Times New Roman" w:cs="Times New Roman"/>
          <w:b w:val="0"/>
          <w:sz w:val="16"/>
          <w:szCs w:val="16"/>
        </w:rPr>
        <w:t>Адищевская</w:t>
      </w:r>
      <w:proofErr w:type="spellEnd"/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средняя общеобразовательная школа», увеличено количество школьных</w:t>
      </w:r>
      <w:proofErr w:type="gramEnd"/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 спортивных клубов на 2, увеличена доля учащихся, занимающихся физической культурой и спортом во внеурочное время, по начальному общему образованию на 12%, по основному общему образованию - на 7,6%, по среднему общему образованию - на 11,7%.</w:t>
      </w:r>
    </w:p>
    <w:p w:rsidR="00792566" w:rsidRPr="00C63A7E" w:rsidRDefault="00792566" w:rsidP="00E05ECA">
      <w:pPr>
        <w:pStyle w:val="40"/>
        <w:shd w:val="clear" w:color="auto" w:fill="auto"/>
        <w:tabs>
          <w:tab w:val="left" w:pos="0"/>
        </w:tabs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Показатели результативности использования субсидии:</w:t>
      </w:r>
    </w:p>
    <w:tbl>
      <w:tblPr>
        <w:tblW w:w="1111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2"/>
        <w:gridCol w:w="4472"/>
        <w:gridCol w:w="2362"/>
        <w:gridCol w:w="1161"/>
        <w:gridCol w:w="936"/>
        <w:gridCol w:w="1754"/>
      </w:tblGrid>
      <w:tr w:rsidR="00792566" w:rsidRPr="00C63A7E" w:rsidTr="00D106C0">
        <w:trPr>
          <w:trHeight w:val="1058"/>
        </w:trPr>
        <w:tc>
          <w:tcPr>
            <w:tcW w:w="432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>/</w:t>
            </w:r>
            <w:proofErr w:type="spellStart"/>
            <w:r w:rsidRPr="00C63A7E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472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Наименование показателя результативности спортивные залы, ед.</w:t>
            </w:r>
          </w:p>
        </w:tc>
        <w:tc>
          <w:tcPr>
            <w:tcW w:w="2362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Плановое значение показателя</w:t>
            </w:r>
          </w:p>
        </w:tc>
        <w:tc>
          <w:tcPr>
            <w:tcW w:w="2097" w:type="dxa"/>
            <w:gridSpan w:val="2"/>
          </w:tcPr>
          <w:p w:rsidR="00792566" w:rsidRPr="00C63A7E" w:rsidRDefault="00792566" w:rsidP="00D106C0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Сроки достижения планового значения показателя, (дд.мм.2017)</w:t>
            </w:r>
          </w:p>
        </w:tc>
        <w:tc>
          <w:tcPr>
            <w:tcW w:w="1754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Объем бюджетных ассигнований, предусмотренный в бюджете Островского муниципального района, тыс. рублей</w:t>
            </w:r>
          </w:p>
        </w:tc>
      </w:tr>
      <w:tr w:rsidR="00792566" w:rsidRPr="00C63A7E" w:rsidTr="00D106C0">
        <w:tc>
          <w:tcPr>
            <w:tcW w:w="432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1.</w:t>
            </w:r>
          </w:p>
        </w:tc>
        <w:tc>
          <w:tcPr>
            <w:tcW w:w="4472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Количество общеобразовательных организаций, расположенных в сельской местности, в которых отремонтированы спортивные залы, ед.</w:t>
            </w:r>
          </w:p>
        </w:tc>
        <w:tc>
          <w:tcPr>
            <w:tcW w:w="2362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2097" w:type="dxa"/>
            <w:gridSpan w:val="2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  <w:tc>
          <w:tcPr>
            <w:tcW w:w="1754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</w:t>
            </w:r>
          </w:p>
        </w:tc>
      </w:tr>
      <w:tr w:rsidR="00792566" w:rsidRPr="00C63A7E" w:rsidTr="00D106C0">
        <w:tc>
          <w:tcPr>
            <w:tcW w:w="432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2.</w:t>
            </w:r>
          </w:p>
        </w:tc>
        <w:tc>
          <w:tcPr>
            <w:tcW w:w="4472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Количество общеобразовательных организаций, расположенных в сельской местности, в которых имеющиеся аудитории перепрофилированы под спортивные залы для занятий физической культурой и спортом, ед.</w:t>
            </w:r>
          </w:p>
        </w:tc>
        <w:tc>
          <w:tcPr>
            <w:tcW w:w="2362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01.09.2017</w:t>
            </w:r>
          </w:p>
        </w:tc>
        <w:tc>
          <w:tcPr>
            <w:tcW w:w="1754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150,0</w:t>
            </w:r>
          </w:p>
        </w:tc>
      </w:tr>
      <w:tr w:rsidR="00792566" w:rsidRPr="00C63A7E" w:rsidTr="00D106C0">
        <w:tc>
          <w:tcPr>
            <w:tcW w:w="432" w:type="dxa"/>
            <w:vMerge w:val="restart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3.</w:t>
            </w:r>
          </w:p>
        </w:tc>
        <w:tc>
          <w:tcPr>
            <w:tcW w:w="4472" w:type="dxa"/>
            <w:vMerge w:val="restart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Увеличение доли </w:t>
            </w:r>
            <w:proofErr w:type="gramStart"/>
            <w:r w:rsidRPr="00C63A7E">
              <w:rPr>
                <w:sz w:val="16"/>
                <w:szCs w:val="16"/>
              </w:rPr>
              <w:t>обучающихся</w:t>
            </w:r>
            <w:proofErr w:type="gramEnd"/>
            <w:r w:rsidRPr="00C63A7E">
              <w:rPr>
                <w:sz w:val="16"/>
                <w:szCs w:val="16"/>
              </w:rPr>
              <w:t>, занимающихся физической культурой и спортом во внеурочное время (по каждому уровню общего образования), в общем количестве обучающихся, за исключением дошкольного образования, %</w:t>
            </w:r>
          </w:p>
        </w:tc>
        <w:tc>
          <w:tcPr>
            <w:tcW w:w="2362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Начальное общее образование</w:t>
            </w:r>
          </w:p>
        </w:tc>
        <w:tc>
          <w:tcPr>
            <w:tcW w:w="2097" w:type="dxa"/>
            <w:gridSpan w:val="2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12</w:t>
            </w:r>
          </w:p>
        </w:tc>
        <w:tc>
          <w:tcPr>
            <w:tcW w:w="1754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D106C0">
        <w:trPr>
          <w:trHeight w:val="461"/>
        </w:trPr>
        <w:tc>
          <w:tcPr>
            <w:tcW w:w="432" w:type="dxa"/>
            <w:vMerge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472" w:type="dxa"/>
            <w:vMerge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62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Основное общее образование</w:t>
            </w:r>
          </w:p>
        </w:tc>
        <w:tc>
          <w:tcPr>
            <w:tcW w:w="2097" w:type="dxa"/>
            <w:gridSpan w:val="2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7,6</w:t>
            </w:r>
          </w:p>
        </w:tc>
        <w:tc>
          <w:tcPr>
            <w:tcW w:w="1754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D106C0">
        <w:trPr>
          <w:trHeight w:val="51"/>
        </w:trPr>
        <w:tc>
          <w:tcPr>
            <w:tcW w:w="432" w:type="dxa"/>
            <w:vMerge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472" w:type="dxa"/>
            <w:vMerge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62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Среднее общее образование</w:t>
            </w:r>
          </w:p>
        </w:tc>
        <w:tc>
          <w:tcPr>
            <w:tcW w:w="2097" w:type="dxa"/>
            <w:gridSpan w:val="2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11,7</w:t>
            </w:r>
          </w:p>
        </w:tc>
        <w:tc>
          <w:tcPr>
            <w:tcW w:w="1754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D106C0">
        <w:tc>
          <w:tcPr>
            <w:tcW w:w="432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4.</w:t>
            </w:r>
          </w:p>
        </w:tc>
        <w:tc>
          <w:tcPr>
            <w:tcW w:w="6834" w:type="dxa"/>
            <w:gridSpan w:val="2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Увеличение количества общеобразовательных спортивных клубов, созданных в общеобразовательных организациях, распложенных в сельской местности для занятия физической культурой и спортом,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161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936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01.09.2017</w:t>
            </w:r>
          </w:p>
        </w:tc>
        <w:tc>
          <w:tcPr>
            <w:tcW w:w="1754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D106C0">
        <w:tc>
          <w:tcPr>
            <w:tcW w:w="432" w:type="dxa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5.</w:t>
            </w:r>
          </w:p>
        </w:tc>
        <w:tc>
          <w:tcPr>
            <w:tcW w:w="6834" w:type="dxa"/>
            <w:gridSpan w:val="2"/>
          </w:tcPr>
          <w:p w:rsidR="00792566" w:rsidRPr="00C63A7E" w:rsidRDefault="00792566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Количество общеобразовательных организаций, расположенных в сельской местности, в которых открытые плоскостные спортивные сооружения оснащены спортивным инвентарем и оборудованием,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161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936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01.09.2017</w:t>
            </w:r>
          </w:p>
        </w:tc>
        <w:tc>
          <w:tcPr>
            <w:tcW w:w="1754" w:type="dxa"/>
          </w:tcPr>
          <w:p w:rsidR="00792566" w:rsidRPr="00C63A7E" w:rsidRDefault="00792566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150,0</w:t>
            </w:r>
          </w:p>
        </w:tc>
      </w:tr>
    </w:tbl>
    <w:p w:rsidR="00792566" w:rsidRPr="00C63A7E" w:rsidRDefault="00792566" w:rsidP="00E05ECA">
      <w:pPr>
        <w:ind w:left="540" w:hanging="540"/>
        <w:jc w:val="both"/>
        <w:rPr>
          <w:sz w:val="16"/>
          <w:szCs w:val="16"/>
        </w:rPr>
      </w:pP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792566" w:rsidRPr="00C63A7E" w:rsidRDefault="00792566" w:rsidP="00E05ECA">
      <w:pPr>
        <w:tabs>
          <w:tab w:val="left" w:pos="5040"/>
        </w:tabs>
        <w:jc w:val="center"/>
        <w:rPr>
          <w:sz w:val="16"/>
          <w:szCs w:val="16"/>
        </w:rPr>
      </w:pPr>
      <w:r w:rsidRPr="00C63A7E">
        <w:rPr>
          <w:noProof/>
          <w:sz w:val="16"/>
          <w:szCs w:val="16"/>
        </w:rPr>
        <w:drawing>
          <wp:inline distT="0" distB="0" distL="0" distR="0">
            <wp:extent cx="381939" cy="470079"/>
            <wp:effectExtent l="19050" t="0" r="0" b="0"/>
            <wp:docPr id="3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46" cy="471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566" w:rsidRPr="00C63A7E" w:rsidRDefault="00792566" w:rsidP="00E05ECA">
      <w:pPr>
        <w:pStyle w:val="1"/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ПОСТАНОВЛЕНИЕ</w:t>
      </w:r>
      <w:r w:rsidRPr="00C63A7E">
        <w:rPr>
          <w:sz w:val="16"/>
          <w:szCs w:val="16"/>
        </w:rPr>
        <w:br/>
        <w:t>АДМИНИСТРАЦИЯ ОСТРОВСКОГО  МУНИЦИПАЛЬНОГО  РАЙОНА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ОБЛАСТИ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от   «   21  »          02         2017 г.                                                                   № 45</w:t>
      </w:r>
    </w:p>
    <w:p w:rsidR="00792566" w:rsidRPr="00C63A7E" w:rsidRDefault="00792566" w:rsidP="00E05ECA">
      <w:pPr>
        <w:rPr>
          <w:sz w:val="16"/>
          <w:szCs w:val="16"/>
        </w:rPr>
      </w:pPr>
    </w:p>
    <w:p w:rsidR="00792566" w:rsidRPr="00C63A7E" w:rsidRDefault="00792566" w:rsidP="00E05ECA">
      <w:pPr>
        <w:pStyle w:val="af4"/>
        <w:rPr>
          <w:sz w:val="16"/>
          <w:szCs w:val="16"/>
        </w:rPr>
      </w:pPr>
      <w:r w:rsidRPr="00C63A7E">
        <w:rPr>
          <w:sz w:val="16"/>
          <w:szCs w:val="16"/>
        </w:rPr>
        <w:t>О базовом должностном окладе  и</w:t>
      </w:r>
      <w:r w:rsidR="00D106C0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 xml:space="preserve"> стимулирующих надбавках руководителю муниципального казенного учреждения</w:t>
      </w:r>
      <w:r w:rsidR="00D106C0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 xml:space="preserve"> Районный физкультурно-спортивный центр</w:t>
      </w:r>
      <w:r w:rsidR="00D106C0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Островского района.</w:t>
      </w:r>
    </w:p>
    <w:p w:rsidR="00792566" w:rsidRPr="00C63A7E" w:rsidRDefault="00792566" w:rsidP="00E05ECA">
      <w:pPr>
        <w:rPr>
          <w:sz w:val="16"/>
          <w:szCs w:val="16"/>
        </w:rPr>
      </w:pP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В соответствии </w:t>
      </w:r>
      <w:r w:rsidRPr="00C63A7E">
        <w:rPr>
          <w:bCs/>
          <w:sz w:val="16"/>
          <w:szCs w:val="16"/>
        </w:rPr>
        <w:t xml:space="preserve">решением </w:t>
      </w:r>
      <w:proofErr w:type="gramStart"/>
      <w:r w:rsidRPr="00C63A7E">
        <w:rPr>
          <w:bCs/>
          <w:sz w:val="16"/>
          <w:szCs w:val="16"/>
          <w:lang w:val="en-US"/>
        </w:rPr>
        <w:t>C</w:t>
      </w:r>
      <w:proofErr w:type="spellStart"/>
      <w:proofErr w:type="gramEnd"/>
      <w:r w:rsidRPr="00C63A7E">
        <w:rPr>
          <w:bCs/>
          <w:sz w:val="16"/>
          <w:szCs w:val="16"/>
        </w:rPr>
        <w:t>обрания</w:t>
      </w:r>
      <w:proofErr w:type="spellEnd"/>
      <w:r w:rsidRPr="00C63A7E">
        <w:rPr>
          <w:bCs/>
          <w:sz w:val="16"/>
          <w:szCs w:val="16"/>
        </w:rPr>
        <w:t xml:space="preserve">  депутатов  Островского муниципального района от 28.11.2014г№ 434 «Об утверждении положения </w:t>
      </w:r>
      <w:r w:rsidRPr="00C63A7E">
        <w:rPr>
          <w:sz w:val="16"/>
          <w:szCs w:val="16"/>
        </w:rPr>
        <w:t>об оплате труда работников муниципального казенного учреждения Районный физкультурно-спортивный центр Островского района»,</w:t>
      </w:r>
      <w:r w:rsidRPr="00C63A7E">
        <w:rPr>
          <w:bCs/>
          <w:sz w:val="16"/>
          <w:szCs w:val="16"/>
        </w:rPr>
        <w:t xml:space="preserve"> на  основании Устава муниципального образования Островский муниципальный район, администрация Островского муниципального района</w:t>
      </w:r>
      <w:r w:rsidRPr="00C63A7E">
        <w:rPr>
          <w:sz w:val="16"/>
          <w:szCs w:val="16"/>
        </w:rPr>
        <w:t xml:space="preserve">  ПОСТАНОВЛЯЕТ:</w:t>
      </w:r>
    </w:p>
    <w:p w:rsidR="00792566" w:rsidRPr="00C63A7E" w:rsidRDefault="00792566" w:rsidP="00E05ECA">
      <w:pPr>
        <w:pStyle w:val="af4"/>
        <w:rPr>
          <w:sz w:val="16"/>
          <w:szCs w:val="16"/>
        </w:rPr>
      </w:pPr>
      <w:r w:rsidRPr="00C63A7E">
        <w:rPr>
          <w:sz w:val="16"/>
          <w:szCs w:val="16"/>
        </w:rPr>
        <w:t xml:space="preserve">1.Установить руководителю муниципального казенного учреждения Районный физкультурно-спортивный центр Островского района  </w:t>
      </w:r>
      <w:r w:rsidRPr="00C63A7E">
        <w:rPr>
          <w:sz w:val="16"/>
          <w:szCs w:val="16"/>
        </w:rPr>
        <w:lastRenderedPageBreak/>
        <w:t>Панкратову Олегу Валерьевичу</w:t>
      </w:r>
      <w:proofErr w:type="gramStart"/>
      <w:r w:rsidRPr="00C63A7E">
        <w:rPr>
          <w:sz w:val="16"/>
          <w:szCs w:val="16"/>
        </w:rPr>
        <w:t xml:space="preserve"> :</w:t>
      </w:r>
      <w:proofErr w:type="gramEnd"/>
    </w:p>
    <w:p w:rsidR="00792566" w:rsidRPr="00C63A7E" w:rsidRDefault="00792566" w:rsidP="00E05ECA">
      <w:pPr>
        <w:pStyle w:val="af4"/>
        <w:rPr>
          <w:sz w:val="16"/>
          <w:szCs w:val="16"/>
        </w:rPr>
      </w:pPr>
      <w:r w:rsidRPr="00C63A7E">
        <w:rPr>
          <w:sz w:val="16"/>
          <w:szCs w:val="16"/>
        </w:rPr>
        <w:t>1.1.базовый должностной оклад в размере 6924 рублей, коэффициент по должности 1,5</w:t>
      </w:r>
    </w:p>
    <w:p w:rsidR="00792566" w:rsidRPr="00C63A7E" w:rsidRDefault="00792566" w:rsidP="00E05ECA">
      <w:pPr>
        <w:pStyle w:val="af4"/>
        <w:rPr>
          <w:sz w:val="16"/>
          <w:szCs w:val="16"/>
        </w:rPr>
      </w:pPr>
      <w:r w:rsidRPr="00C63A7E">
        <w:rPr>
          <w:sz w:val="16"/>
          <w:szCs w:val="16"/>
        </w:rPr>
        <w:t>1.2.надбавку за интенсивность  и высокие результаты работы в размере 57% базового оклада.</w:t>
      </w:r>
    </w:p>
    <w:p w:rsidR="00792566" w:rsidRPr="00C63A7E" w:rsidRDefault="00792566" w:rsidP="00E05ECA">
      <w:pPr>
        <w:pStyle w:val="af4"/>
        <w:rPr>
          <w:bCs/>
          <w:sz w:val="16"/>
          <w:szCs w:val="16"/>
        </w:rPr>
      </w:pPr>
      <w:r w:rsidRPr="00C63A7E">
        <w:rPr>
          <w:sz w:val="16"/>
          <w:szCs w:val="16"/>
        </w:rPr>
        <w:t xml:space="preserve">2.  </w:t>
      </w:r>
      <w:proofErr w:type="gramStart"/>
      <w:r w:rsidRPr="00C63A7E">
        <w:rPr>
          <w:bCs/>
          <w:sz w:val="16"/>
          <w:szCs w:val="16"/>
        </w:rPr>
        <w:t>Контроль за</w:t>
      </w:r>
      <w:proofErr w:type="gramEnd"/>
      <w:r w:rsidRPr="00C63A7E">
        <w:rPr>
          <w:bCs/>
          <w:sz w:val="16"/>
          <w:szCs w:val="16"/>
        </w:rPr>
        <w:t xml:space="preserve"> исполнением настоящего постановления возложить на заместителя </w:t>
      </w:r>
    </w:p>
    <w:p w:rsidR="00792566" w:rsidRPr="00C63A7E" w:rsidRDefault="00792566" w:rsidP="00E05ECA">
      <w:pPr>
        <w:pStyle w:val="af4"/>
        <w:rPr>
          <w:bCs/>
          <w:sz w:val="16"/>
          <w:szCs w:val="16"/>
        </w:rPr>
      </w:pPr>
      <w:r w:rsidRPr="00C63A7E">
        <w:rPr>
          <w:bCs/>
          <w:sz w:val="16"/>
          <w:szCs w:val="16"/>
        </w:rPr>
        <w:t xml:space="preserve"> главы  администрации Островского муниципального района </w:t>
      </w:r>
      <w:proofErr w:type="gramStart"/>
      <w:r w:rsidRPr="00C63A7E">
        <w:rPr>
          <w:bCs/>
          <w:sz w:val="16"/>
          <w:szCs w:val="16"/>
        </w:rPr>
        <w:t xml:space="preserve">( </w:t>
      </w:r>
      <w:proofErr w:type="gramEnd"/>
      <w:r w:rsidRPr="00C63A7E">
        <w:rPr>
          <w:bCs/>
          <w:sz w:val="16"/>
          <w:szCs w:val="16"/>
        </w:rPr>
        <w:t>Карпычеву О.М.)</w:t>
      </w:r>
    </w:p>
    <w:p w:rsidR="00792566" w:rsidRPr="00C63A7E" w:rsidRDefault="00792566" w:rsidP="00E05ECA">
      <w:pPr>
        <w:pStyle w:val="af4"/>
        <w:rPr>
          <w:bCs/>
          <w:sz w:val="16"/>
          <w:szCs w:val="16"/>
        </w:rPr>
      </w:pPr>
      <w:r w:rsidRPr="00C63A7E">
        <w:rPr>
          <w:sz w:val="16"/>
          <w:szCs w:val="16"/>
        </w:rPr>
        <w:t>3.Настоящее постановление опубликовать в информационном бюллетене «Районные   новости»</w:t>
      </w:r>
    </w:p>
    <w:p w:rsidR="00792566" w:rsidRPr="00C63A7E" w:rsidRDefault="00792566" w:rsidP="00E05ECA">
      <w:pPr>
        <w:pStyle w:val="af4"/>
        <w:rPr>
          <w:bCs/>
          <w:sz w:val="16"/>
          <w:szCs w:val="16"/>
        </w:rPr>
      </w:pPr>
      <w:r w:rsidRPr="00C63A7E">
        <w:rPr>
          <w:sz w:val="16"/>
          <w:szCs w:val="16"/>
        </w:rPr>
        <w:t>4.   Настоящее постановление вступает в силу со дня подписания и распространяет свое действие на правоотношения, возникшие с 01 января 2017 года.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</w:p>
    <w:p w:rsidR="00792566" w:rsidRPr="00C63A7E" w:rsidRDefault="00792566" w:rsidP="00E05ECA">
      <w:pPr>
        <w:ind w:left="60"/>
        <w:rPr>
          <w:sz w:val="16"/>
          <w:szCs w:val="16"/>
        </w:rPr>
      </w:pPr>
      <w:r w:rsidRPr="00C63A7E">
        <w:rPr>
          <w:sz w:val="16"/>
          <w:szCs w:val="16"/>
        </w:rPr>
        <w:t>Глава Островского муниципального района                                        Г.А. Полякова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792566" w:rsidRPr="00C63A7E" w:rsidRDefault="00792566" w:rsidP="00E05ECA">
      <w:pPr>
        <w:tabs>
          <w:tab w:val="left" w:pos="5040"/>
        </w:tabs>
        <w:jc w:val="center"/>
        <w:rPr>
          <w:sz w:val="16"/>
          <w:szCs w:val="16"/>
        </w:rPr>
      </w:pPr>
      <w:r w:rsidRPr="00C63A7E">
        <w:rPr>
          <w:noProof/>
          <w:sz w:val="16"/>
          <w:szCs w:val="16"/>
        </w:rPr>
        <w:drawing>
          <wp:inline distT="0" distB="0" distL="0" distR="0">
            <wp:extent cx="301311" cy="370845"/>
            <wp:effectExtent l="19050" t="0" r="3489" b="0"/>
            <wp:docPr id="5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84" cy="37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566" w:rsidRPr="00C63A7E" w:rsidRDefault="00792566" w:rsidP="00E05ECA">
      <w:pPr>
        <w:pStyle w:val="1"/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ПОСТАНОВЛЕНИЕ</w:t>
      </w:r>
      <w:r w:rsidRPr="00C63A7E">
        <w:rPr>
          <w:sz w:val="16"/>
          <w:szCs w:val="16"/>
        </w:rPr>
        <w:br/>
        <w:t>АДМИНИСТРАЦИЯ ОСТРОВСКОГО  МУНИЦИПАЛЬНОГО  РАЙОНА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ОБЛАСТИ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от  «   21 »        февраля          2017 г.                                                            № 46</w:t>
      </w:r>
    </w:p>
    <w:p w:rsidR="00792566" w:rsidRPr="00C63A7E" w:rsidRDefault="00792566" w:rsidP="00E05ECA">
      <w:pPr>
        <w:pStyle w:val="af4"/>
        <w:rPr>
          <w:sz w:val="16"/>
          <w:szCs w:val="16"/>
        </w:rPr>
      </w:pPr>
      <w:r w:rsidRPr="00C63A7E">
        <w:rPr>
          <w:sz w:val="16"/>
          <w:szCs w:val="16"/>
        </w:rPr>
        <w:t>О базовых должностных окладах руководителям муниципальных казенных учреждений</w:t>
      </w:r>
      <w:r w:rsidR="00D106C0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культуры и дополнительного образования</w:t>
      </w:r>
      <w:r w:rsidR="00D106C0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Островского муниципального района.</w:t>
      </w:r>
    </w:p>
    <w:p w:rsidR="00792566" w:rsidRPr="00C63A7E" w:rsidRDefault="00792566" w:rsidP="00E05ECA">
      <w:pPr>
        <w:rPr>
          <w:sz w:val="16"/>
          <w:szCs w:val="16"/>
        </w:rPr>
      </w:pPr>
    </w:p>
    <w:p w:rsidR="00792566" w:rsidRPr="00C63A7E" w:rsidRDefault="00792566" w:rsidP="00E05ECA">
      <w:pPr>
        <w:jc w:val="both"/>
        <w:rPr>
          <w:bCs/>
          <w:sz w:val="16"/>
          <w:szCs w:val="16"/>
        </w:rPr>
      </w:pPr>
      <w:proofErr w:type="gramStart"/>
      <w:r w:rsidRPr="00C63A7E">
        <w:rPr>
          <w:sz w:val="16"/>
          <w:szCs w:val="16"/>
        </w:rPr>
        <w:t xml:space="preserve">В соответствии с постановлением  администрации Островского муниципального района от 08.05. 2013 г № 393 « Об утверждении Положения о порядке исчисления размера средней заработной платы для определения  размера базового должностного оклада руководителя  муниципального учреждения культуры  и дополнительного образования детей Островского муниципального района Костромской области», </w:t>
      </w:r>
      <w:r w:rsidRPr="00C63A7E">
        <w:rPr>
          <w:bCs/>
          <w:sz w:val="16"/>
          <w:szCs w:val="16"/>
        </w:rPr>
        <w:t xml:space="preserve"> на  основании Устава муниципального образования Островский муниципальный район, администрация Островского муниципального района </w:t>
      </w:r>
      <w:r w:rsidRPr="00C63A7E">
        <w:rPr>
          <w:sz w:val="16"/>
          <w:szCs w:val="16"/>
        </w:rPr>
        <w:t>ПОСТАНОВЛЯЕТ:</w:t>
      </w:r>
      <w:proofErr w:type="gramEnd"/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1.Установить базовые должностные оклады руководителям муниципальных казенных учреждений культуры  и дополнительного образования Островского муниципального района в следующих размерах:</w:t>
      </w:r>
    </w:p>
    <w:p w:rsidR="00792566" w:rsidRPr="00C63A7E" w:rsidRDefault="00792566" w:rsidP="00E05ECA">
      <w:pPr>
        <w:widowControl/>
        <w:numPr>
          <w:ilvl w:val="1"/>
          <w:numId w:val="12"/>
        </w:numPr>
        <w:tabs>
          <w:tab w:val="num" w:pos="0"/>
        </w:tabs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директору МКУК Районный центр культуры и досуга Черновой Елене Вячеславовне базовый оклад     8858  рублей, коэффициент по должности  -1,5</w:t>
      </w:r>
      <w:proofErr w:type="gramStart"/>
      <w:r w:rsidRPr="00C63A7E">
        <w:rPr>
          <w:sz w:val="16"/>
          <w:szCs w:val="16"/>
        </w:rPr>
        <w:t xml:space="preserve"> ;</w:t>
      </w:r>
      <w:proofErr w:type="gramEnd"/>
    </w:p>
    <w:p w:rsidR="00792566" w:rsidRPr="00C63A7E" w:rsidRDefault="00792566" w:rsidP="00E05ECA">
      <w:pPr>
        <w:widowControl/>
        <w:numPr>
          <w:ilvl w:val="1"/>
          <w:numId w:val="12"/>
        </w:numPr>
        <w:tabs>
          <w:tab w:val="num" w:pos="0"/>
        </w:tabs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директору МКУК историко-культурный центр им. Б.М. </w:t>
      </w:r>
      <w:proofErr w:type="spellStart"/>
      <w:r w:rsidRPr="00C63A7E">
        <w:rPr>
          <w:sz w:val="16"/>
          <w:szCs w:val="16"/>
        </w:rPr>
        <w:t>Кустодиева</w:t>
      </w:r>
      <w:proofErr w:type="spellEnd"/>
      <w:r w:rsidRPr="00C63A7E">
        <w:rPr>
          <w:sz w:val="16"/>
          <w:szCs w:val="16"/>
        </w:rPr>
        <w:t xml:space="preserve"> Смирновой  Любови Николаевне базовый оклад   8414рублей, коэффициент по должности   -1,31</w:t>
      </w:r>
      <w:proofErr w:type="gramStart"/>
      <w:r w:rsidRPr="00C63A7E">
        <w:rPr>
          <w:sz w:val="16"/>
          <w:szCs w:val="16"/>
        </w:rPr>
        <w:t xml:space="preserve"> ;</w:t>
      </w:r>
      <w:proofErr w:type="gramEnd"/>
    </w:p>
    <w:p w:rsidR="00792566" w:rsidRPr="00C63A7E" w:rsidRDefault="00792566" w:rsidP="00E05ECA">
      <w:pPr>
        <w:widowControl/>
        <w:numPr>
          <w:ilvl w:val="1"/>
          <w:numId w:val="12"/>
        </w:numPr>
        <w:tabs>
          <w:tab w:val="num" w:pos="0"/>
        </w:tabs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директору МКУК централизованная библиотечная система Прохоровой Нине Николаевне  базовый 7447 рубля, коэффициент по должности  -1,78</w:t>
      </w:r>
      <w:proofErr w:type="gramStart"/>
      <w:r w:rsidRPr="00C63A7E">
        <w:rPr>
          <w:sz w:val="16"/>
          <w:szCs w:val="16"/>
        </w:rPr>
        <w:t xml:space="preserve"> ;</w:t>
      </w:r>
      <w:proofErr w:type="gramEnd"/>
    </w:p>
    <w:p w:rsidR="00792566" w:rsidRPr="00C63A7E" w:rsidRDefault="00792566" w:rsidP="00E05ECA">
      <w:pPr>
        <w:widowControl/>
        <w:numPr>
          <w:ilvl w:val="1"/>
          <w:numId w:val="12"/>
        </w:numPr>
        <w:tabs>
          <w:tab w:val="num" w:pos="0"/>
        </w:tabs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директору МКОУ ДОД детская школа искусств  Перовской Татьяне Владимировне базовый оклад    16162   рубль, коэффициент по должности   -1;</w:t>
      </w:r>
    </w:p>
    <w:p w:rsidR="00792566" w:rsidRPr="00C63A7E" w:rsidRDefault="00792566" w:rsidP="00E05ECA">
      <w:pPr>
        <w:pStyle w:val="af4"/>
        <w:rPr>
          <w:sz w:val="16"/>
          <w:szCs w:val="16"/>
        </w:rPr>
      </w:pPr>
      <w:r w:rsidRPr="00C63A7E">
        <w:rPr>
          <w:sz w:val="16"/>
          <w:szCs w:val="16"/>
        </w:rPr>
        <w:t xml:space="preserve">2.  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исполнением настоящего постановления возложить на заместителя </w:t>
      </w:r>
    </w:p>
    <w:p w:rsidR="00792566" w:rsidRPr="00C63A7E" w:rsidRDefault="00792566" w:rsidP="00E05ECA">
      <w:pPr>
        <w:pStyle w:val="af4"/>
        <w:rPr>
          <w:sz w:val="16"/>
          <w:szCs w:val="16"/>
        </w:rPr>
      </w:pPr>
      <w:r w:rsidRPr="00C63A7E">
        <w:rPr>
          <w:sz w:val="16"/>
          <w:szCs w:val="16"/>
        </w:rPr>
        <w:t xml:space="preserve">  главы администрации Островского муниципального района </w:t>
      </w:r>
      <w:proofErr w:type="gramStart"/>
      <w:r w:rsidRPr="00C63A7E">
        <w:rPr>
          <w:sz w:val="16"/>
          <w:szCs w:val="16"/>
        </w:rPr>
        <w:t xml:space="preserve">( </w:t>
      </w:r>
      <w:proofErr w:type="gramEnd"/>
      <w:r w:rsidRPr="00C63A7E">
        <w:rPr>
          <w:sz w:val="16"/>
          <w:szCs w:val="16"/>
        </w:rPr>
        <w:t>Карпычеву О.М.)</w:t>
      </w:r>
    </w:p>
    <w:p w:rsidR="00792566" w:rsidRPr="00C63A7E" w:rsidRDefault="00792566" w:rsidP="00E05ECA">
      <w:pPr>
        <w:pStyle w:val="af4"/>
        <w:rPr>
          <w:sz w:val="16"/>
          <w:szCs w:val="16"/>
        </w:rPr>
      </w:pPr>
      <w:r w:rsidRPr="00C63A7E">
        <w:rPr>
          <w:sz w:val="16"/>
          <w:szCs w:val="16"/>
        </w:rPr>
        <w:t>3. Настоящее постановление опубликовать в информационном бюллетене «Районные новости»</w:t>
      </w:r>
    </w:p>
    <w:p w:rsidR="00792566" w:rsidRPr="00C63A7E" w:rsidRDefault="00792566" w:rsidP="00E05ECA">
      <w:pPr>
        <w:pStyle w:val="af4"/>
        <w:rPr>
          <w:sz w:val="16"/>
          <w:szCs w:val="16"/>
        </w:rPr>
      </w:pPr>
      <w:r w:rsidRPr="00C63A7E">
        <w:rPr>
          <w:sz w:val="16"/>
          <w:szCs w:val="16"/>
        </w:rPr>
        <w:t>4. Настоящее постановление вступает в силу со дня подписания и распространяет свое действие на правоотношения, возникшие с 01 января 2017года.</w:t>
      </w:r>
    </w:p>
    <w:p w:rsidR="00792566" w:rsidRPr="00C63A7E" w:rsidRDefault="00792566" w:rsidP="00E05ECA">
      <w:pPr>
        <w:ind w:left="60"/>
        <w:rPr>
          <w:sz w:val="16"/>
          <w:szCs w:val="16"/>
        </w:rPr>
      </w:pP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Глава Островского муниципального района                                    Г.А. Полякова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noProof/>
          <w:sz w:val="16"/>
          <w:szCs w:val="16"/>
        </w:rPr>
        <w:drawing>
          <wp:inline distT="0" distB="0" distL="0" distR="0">
            <wp:extent cx="319154" cy="392805"/>
            <wp:effectExtent l="19050" t="0" r="4696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79" cy="39394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566" w:rsidRPr="00C63A7E" w:rsidRDefault="00792566" w:rsidP="00E05ECA">
      <w:pPr>
        <w:jc w:val="center"/>
        <w:rPr>
          <w:sz w:val="16"/>
          <w:szCs w:val="16"/>
        </w:rPr>
      </w:pPr>
    </w:p>
    <w:p w:rsidR="00792566" w:rsidRPr="00C63A7E" w:rsidRDefault="00792566" w:rsidP="00D106C0">
      <w:pPr>
        <w:pStyle w:val="1"/>
        <w:widowControl/>
        <w:numPr>
          <w:ilvl w:val="0"/>
          <w:numId w:val="2"/>
        </w:numPr>
        <w:jc w:val="center"/>
        <w:rPr>
          <w:b/>
          <w:bCs/>
          <w:sz w:val="16"/>
          <w:szCs w:val="16"/>
        </w:rPr>
      </w:pPr>
      <w:r w:rsidRPr="00C63A7E">
        <w:rPr>
          <w:b/>
          <w:bCs/>
          <w:sz w:val="16"/>
          <w:szCs w:val="16"/>
        </w:rPr>
        <w:t>ПОСТАНОВЛЕНИЕ</w:t>
      </w:r>
    </w:p>
    <w:p w:rsidR="00792566" w:rsidRPr="00C63A7E" w:rsidRDefault="00792566" w:rsidP="00D106C0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АДМИНИСТРАЦИЯ ОСТРОВСКОГО  МУНИЦИПАЛЬНОГО РАЙОНА</w:t>
      </w:r>
    </w:p>
    <w:p w:rsidR="00792566" w:rsidRPr="00C63A7E" w:rsidRDefault="00792566" w:rsidP="00D106C0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ОБЛАСТИ</w:t>
      </w:r>
    </w:p>
    <w:p w:rsidR="00792566" w:rsidRPr="00C63A7E" w:rsidRDefault="00792566" w:rsidP="00E05ECA">
      <w:pPr>
        <w:rPr>
          <w:sz w:val="16"/>
          <w:szCs w:val="16"/>
        </w:rPr>
      </w:pP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от « </w:t>
      </w:r>
      <w:r w:rsidRPr="00D106C0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27</w:t>
      </w:r>
      <w:r w:rsidRPr="00D106C0">
        <w:rPr>
          <w:sz w:val="16"/>
          <w:szCs w:val="16"/>
        </w:rPr>
        <w:t xml:space="preserve">  </w:t>
      </w:r>
      <w:r w:rsidRPr="00C63A7E">
        <w:rPr>
          <w:sz w:val="16"/>
          <w:szCs w:val="16"/>
        </w:rPr>
        <w:t xml:space="preserve">» февраля  2017 г.       №  51 </w:t>
      </w:r>
      <w:r w:rsidRPr="00D106C0">
        <w:rPr>
          <w:sz w:val="16"/>
          <w:szCs w:val="16"/>
        </w:rPr>
        <w:t xml:space="preserve">     </w:t>
      </w:r>
      <w:r w:rsidRPr="00C63A7E">
        <w:rPr>
          <w:sz w:val="16"/>
          <w:szCs w:val="16"/>
        </w:rPr>
        <w:t xml:space="preserve">                              п. </w:t>
      </w:r>
      <w:proofErr w:type="gramStart"/>
      <w:r w:rsidRPr="00C63A7E">
        <w:rPr>
          <w:sz w:val="16"/>
          <w:szCs w:val="16"/>
        </w:rPr>
        <w:t>Островское</w:t>
      </w:r>
      <w:proofErr w:type="gramEnd"/>
    </w:p>
    <w:p w:rsidR="00792566" w:rsidRPr="00C63A7E" w:rsidRDefault="00792566" w:rsidP="00E05ECA">
      <w:pPr>
        <w:rPr>
          <w:sz w:val="16"/>
          <w:szCs w:val="16"/>
        </w:rPr>
      </w:pP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Об утверждении краткосрочного плана реализации региональной программы капитального ремонта МКД на 2017-2019 годы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В целях реализации  статьи 13 Закона Костромской области от 25.11.2013 г. № 449-5-ЗКО «Об организации проведения капитального ремонта общего имущества в многоквартирных домах, расположенных на территории Костромской области», для проведения капитального ремонта многоквартирных домов на территории Островского муниципального района, руководствуясь Уставом муниципального образования Островский муниципальный район, администрация Островского муниципального района 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ПОСТАНОВЛЯЕТ:</w:t>
      </w:r>
    </w:p>
    <w:p w:rsidR="00792566" w:rsidRPr="00C63A7E" w:rsidRDefault="00792566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Утвердить краткосрочный план реализации региональной программы капитального ремонта многоквартирных домов на территории Островского муниципального района на 2017 -2019 годы в соответствии с приложением 1.</w:t>
      </w:r>
    </w:p>
    <w:p w:rsidR="00792566" w:rsidRPr="00C63A7E" w:rsidRDefault="00792566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Признать утратившим силу постановление администрации Островского муниципального района  № 186 от 31.05.2016 года « Об утверждении краткосрочного плана  реализации  региональной  программы капитального ремонта МКД на 2017 год»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3.  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исполнением настоящего постановления возложить на заместителя главы администрации Островского муниципального района Смирнову Л.Н.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4. Настоящее постановление подлежит опубликованию в информационном бюллетене</w:t>
      </w:r>
      <w:r w:rsidR="00D106C0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«Районные новости».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5. Настоящее постановление вступает в силу со дня подписания.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Глава  Островского муниципального района                                         Г.А. Полякова</w:t>
      </w:r>
    </w:p>
    <w:p w:rsidR="00D106C0" w:rsidRDefault="00D106C0" w:rsidP="00E05ECA">
      <w:pPr>
        <w:jc w:val="both"/>
        <w:rPr>
          <w:sz w:val="16"/>
          <w:szCs w:val="16"/>
        </w:rPr>
        <w:sectPr w:rsidR="00D106C0" w:rsidSect="0020102E">
          <w:pgSz w:w="11907" w:h="16840" w:code="9"/>
          <w:pgMar w:top="1134" w:right="851" w:bottom="1134" w:left="1701" w:header="0" w:footer="0" w:gutter="0"/>
          <w:cols w:space="720"/>
          <w:docGrid w:linePitch="272"/>
        </w:sectPr>
      </w:pPr>
    </w:p>
    <w:tbl>
      <w:tblPr>
        <w:tblW w:w="15877" w:type="dxa"/>
        <w:tblInd w:w="-601" w:type="dxa"/>
        <w:tblLook w:val="04A0"/>
      </w:tblPr>
      <w:tblGrid>
        <w:gridCol w:w="432"/>
        <w:gridCol w:w="262"/>
        <w:gridCol w:w="573"/>
        <w:gridCol w:w="1696"/>
        <w:gridCol w:w="581"/>
        <w:gridCol w:w="316"/>
        <w:gridCol w:w="604"/>
        <w:gridCol w:w="639"/>
        <w:gridCol w:w="426"/>
        <w:gridCol w:w="626"/>
        <w:gridCol w:w="225"/>
        <w:gridCol w:w="339"/>
        <w:gridCol w:w="567"/>
        <w:gridCol w:w="16"/>
        <w:gridCol w:w="560"/>
        <w:gridCol w:w="433"/>
        <w:gridCol w:w="143"/>
        <w:gridCol w:w="760"/>
        <w:gridCol w:w="102"/>
        <w:gridCol w:w="386"/>
        <w:gridCol w:w="281"/>
        <w:gridCol w:w="695"/>
        <w:gridCol w:w="156"/>
        <w:gridCol w:w="342"/>
        <w:gridCol w:w="498"/>
        <w:gridCol w:w="199"/>
        <w:gridCol w:w="299"/>
        <w:gridCol w:w="694"/>
        <w:gridCol w:w="339"/>
        <w:gridCol w:w="666"/>
        <w:gridCol w:w="182"/>
        <w:gridCol w:w="857"/>
        <w:gridCol w:w="63"/>
        <w:gridCol w:w="159"/>
        <w:gridCol w:w="761"/>
      </w:tblGrid>
      <w:tr w:rsidR="00792566" w:rsidRPr="00C63A7E" w:rsidTr="00D106C0">
        <w:trPr>
          <w:trHeight w:val="76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31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4839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Приложение 1 к постановлению администрации Островского муниципального района Костромской области  от 27 февраля  2017 г. №51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2566" w:rsidRPr="00C63A7E" w:rsidTr="00D106C0">
        <w:trPr>
          <w:trHeight w:val="30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31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4839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792566" w:rsidRPr="00C63A7E" w:rsidTr="00D106C0">
        <w:trPr>
          <w:trHeight w:val="76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31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4839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792566" w:rsidRPr="00C63A7E" w:rsidTr="00D106C0">
        <w:trPr>
          <w:trHeight w:val="315"/>
        </w:trPr>
        <w:tc>
          <w:tcPr>
            <w:tcW w:w="15877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63A7E">
              <w:rPr>
                <w:b/>
                <w:bCs/>
                <w:color w:val="000000"/>
                <w:sz w:val="16"/>
                <w:szCs w:val="16"/>
              </w:rPr>
              <w:t>План реализации региональной программы капитального ремонта многоквартирных домов на территории Островского муниципального района на 2017-2019 годы</w:t>
            </w:r>
          </w:p>
        </w:tc>
      </w:tr>
      <w:tr w:rsidR="00792566" w:rsidRPr="00C63A7E" w:rsidTr="00D106C0">
        <w:trPr>
          <w:trHeight w:val="556"/>
        </w:trPr>
        <w:tc>
          <w:tcPr>
            <w:tcW w:w="15877" w:type="dxa"/>
            <w:gridSpan w:val="3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C63A7E">
              <w:rPr>
                <w:b/>
                <w:bCs/>
                <w:sz w:val="16"/>
                <w:szCs w:val="16"/>
              </w:rPr>
              <w:t xml:space="preserve">1. </w:t>
            </w:r>
            <w:proofErr w:type="gramStart"/>
            <w:r w:rsidRPr="00C63A7E">
              <w:rPr>
                <w:b/>
                <w:bCs/>
                <w:sz w:val="16"/>
                <w:szCs w:val="16"/>
              </w:rPr>
              <w:t>Перечень многоквартирных домов, которые подлежат капитальному ремонту, которым планируется предоставление финансовой поддержки за счет средств Фонда, и которые включены в утвержденный Островским муниципальным районом в соответствии с жилищным законодательством краткосрочный план реализации региональной программы капитального ремонта многоквартирных домов на 2017 -2019 годы</w:t>
            </w:r>
            <w:proofErr w:type="gramEnd"/>
          </w:p>
        </w:tc>
      </w:tr>
      <w:tr w:rsidR="00792566" w:rsidRPr="00C63A7E" w:rsidTr="00D106C0">
        <w:trPr>
          <w:trHeight w:val="912"/>
        </w:trPr>
        <w:tc>
          <w:tcPr>
            <w:tcW w:w="4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>/</w:t>
            </w:r>
            <w:proofErr w:type="spellStart"/>
            <w:r w:rsidRPr="00C63A7E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11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Адрес МКД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Год</w:t>
            </w:r>
          </w:p>
        </w:tc>
        <w:tc>
          <w:tcPr>
            <w:tcW w:w="105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Материал стен</w:t>
            </w:r>
          </w:p>
        </w:tc>
        <w:tc>
          <w:tcPr>
            <w:tcW w:w="56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Количество этажей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Количество подъездов</w:t>
            </w:r>
          </w:p>
        </w:tc>
        <w:tc>
          <w:tcPr>
            <w:tcW w:w="5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общая площадь МКД, всего</w:t>
            </w:r>
          </w:p>
        </w:tc>
        <w:tc>
          <w:tcPr>
            <w:tcW w:w="13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Площадь помещений МКД:</w:t>
            </w:r>
          </w:p>
        </w:tc>
        <w:tc>
          <w:tcPr>
            <w:tcW w:w="48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Количество жителей, зарегистрированных в МКД на дату утверждения краткосрочного плана</w:t>
            </w:r>
          </w:p>
        </w:tc>
        <w:tc>
          <w:tcPr>
            <w:tcW w:w="350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Стоимость капитального ремонта</w:t>
            </w:r>
          </w:p>
        </w:tc>
        <w:tc>
          <w:tcPr>
            <w:tcW w:w="84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Удельная стоимость капитального ремонта 1 кв. м. общей площади помещений МКД</w:t>
            </w:r>
          </w:p>
        </w:tc>
        <w:tc>
          <w:tcPr>
            <w:tcW w:w="92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Предельная стоимость капитального ремонта 1 кв. м. общей площади помещений МКД</w:t>
            </w:r>
          </w:p>
        </w:tc>
        <w:tc>
          <w:tcPr>
            <w:tcW w:w="92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Плановая дата завершения работ</w:t>
            </w:r>
          </w:p>
        </w:tc>
      </w:tr>
      <w:tr w:rsidR="00792566" w:rsidRPr="00C63A7E" w:rsidTr="00D106C0">
        <w:trPr>
          <w:trHeight w:val="255"/>
        </w:trPr>
        <w:tc>
          <w:tcPr>
            <w:tcW w:w="4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11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ввода в эксплуатацию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завершение последнего капитального ремонта</w:t>
            </w:r>
          </w:p>
        </w:tc>
        <w:tc>
          <w:tcPr>
            <w:tcW w:w="105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всего: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том числе жилых помещений, находящихся в собственности граждан</w:t>
            </w:r>
          </w:p>
        </w:tc>
        <w:tc>
          <w:tcPr>
            <w:tcW w:w="48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всего:</w:t>
            </w:r>
          </w:p>
        </w:tc>
        <w:tc>
          <w:tcPr>
            <w:tcW w:w="25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том числе:</w:t>
            </w:r>
          </w:p>
        </w:tc>
        <w:tc>
          <w:tcPr>
            <w:tcW w:w="8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2566" w:rsidRPr="00C63A7E" w:rsidTr="00D106C0">
        <w:trPr>
          <w:trHeight w:val="4054"/>
        </w:trPr>
        <w:tc>
          <w:tcPr>
            <w:tcW w:w="4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11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48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за счет средств Фонда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за счет средств бюджета субъекта Российской Федерации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за счет средств собственников помещений в МКД</w:t>
            </w:r>
          </w:p>
        </w:tc>
        <w:tc>
          <w:tcPr>
            <w:tcW w:w="8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2566" w:rsidRPr="00C63A7E" w:rsidTr="00D106C0">
        <w:trPr>
          <w:trHeight w:val="300"/>
        </w:trPr>
        <w:tc>
          <w:tcPr>
            <w:tcW w:w="4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11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кв</w:t>
            </w:r>
            <w:proofErr w:type="gramStart"/>
            <w:r w:rsidRPr="00C63A7E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кв</w:t>
            </w:r>
            <w:proofErr w:type="gramStart"/>
            <w:r w:rsidRPr="00C63A7E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кв</w:t>
            </w:r>
            <w:proofErr w:type="gramStart"/>
            <w:r w:rsidRPr="00C63A7E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чел.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руб./кв</w:t>
            </w:r>
            <w:proofErr w:type="gramStart"/>
            <w:r w:rsidRPr="00C63A7E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руб./кв</w:t>
            </w:r>
            <w:proofErr w:type="gramStart"/>
            <w:r w:rsidRPr="00C63A7E">
              <w:rPr>
                <w:sz w:val="16"/>
                <w:szCs w:val="16"/>
              </w:rPr>
              <w:t>.м</w:t>
            </w:r>
            <w:proofErr w:type="gramEnd"/>
          </w:p>
        </w:tc>
        <w:tc>
          <w:tcPr>
            <w:tcW w:w="92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2566" w:rsidRPr="00C63A7E" w:rsidTr="00D106C0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311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7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10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12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14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15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17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18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19</w:t>
            </w:r>
          </w:p>
        </w:tc>
      </w:tr>
      <w:tr w:rsidR="00792566" w:rsidRPr="00C63A7E" w:rsidTr="00D106C0">
        <w:trPr>
          <w:trHeight w:val="66"/>
        </w:trPr>
        <w:tc>
          <w:tcPr>
            <w:tcW w:w="15877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2017 год</w:t>
            </w:r>
          </w:p>
        </w:tc>
      </w:tr>
      <w:tr w:rsidR="00792566" w:rsidRPr="00C63A7E" w:rsidTr="00D106C0">
        <w:trPr>
          <w:trHeight w:val="66"/>
        </w:trPr>
        <w:tc>
          <w:tcPr>
            <w:tcW w:w="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311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п. Александровское ул. Н.Гурова 3А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1973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1973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кирпич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566,2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516,2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416,6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1639153,24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1639153,24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16200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31.12.17</w:t>
            </w:r>
          </w:p>
        </w:tc>
      </w:tr>
      <w:tr w:rsidR="00792566" w:rsidRPr="00C63A7E" w:rsidTr="00D106C0">
        <w:trPr>
          <w:trHeight w:val="66"/>
        </w:trPr>
        <w:tc>
          <w:tcPr>
            <w:tcW w:w="15877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2018 год</w:t>
            </w:r>
          </w:p>
        </w:tc>
      </w:tr>
      <w:tr w:rsidR="00792566" w:rsidRPr="00C63A7E" w:rsidTr="00D106C0">
        <w:trPr>
          <w:trHeight w:val="6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311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 с. </w:t>
            </w:r>
            <w:proofErr w:type="spellStart"/>
            <w:r w:rsidRPr="00C63A7E">
              <w:rPr>
                <w:sz w:val="16"/>
                <w:szCs w:val="16"/>
              </w:rPr>
              <w:t>Щелыково</w:t>
            </w:r>
            <w:proofErr w:type="spellEnd"/>
            <w:r w:rsidRPr="00C63A7E">
              <w:rPr>
                <w:sz w:val="16"/>
                <w:szCs w:val="16"/>
              </w:rPr>
              <w:t xml:space="preserve"> д.5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1962</w:t>
            </w:r>
          </w:p>
        </w:tc>
        <w:tc>
          <w:tcPr>
            <w:tcW w:w="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1962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дерево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347,3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319,4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319,4</w:t>
            </w:r>
          </w:p>
        </w:tc>
        <w:tc>
          <w:tcPr>
            <w:tcW w:w="4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14</w:t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843878,15</w:t>
            </w:r>
          </w:p>
        </w:tc>
        <w:tc>
          <w:tcPr>
            <w:tcW w:w="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843878,15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16200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31.12.18</w:t>
            </w:r>
          </w:p>
        </w:tc>
      </w:tr>
      <w:tr w:rsidR="00792566" w:rsidRPr="00C63A7E" w:rsidTr="00D106C0">
        <w:trPr>
          <w:trHeight w:val="66"/>
        </w:trPr>
        <w:tc>
          <w:tcPr>
            <w:tcW w:w="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311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п. Красная Поляна ул. Октябрьская  д. 14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1977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1977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кирпич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700,2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614,4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614,4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1337177,75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1337177,75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16200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31.12.18</w:t>
            </w:r>
          </w:p>
        </w:tc>
      </w:tr>
      <w:tr w:rsidR="00792566" w:rsidRPr="00C63A7E" w:rsidTr="00D106C0">
        <w:trPr>
          <w:trHeight w:val="66"/>
        </w:trPr>
        <w:tc>
          <w:tcPr>
            <w:tcW w:w="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</w:t>
            </w:r>
          </w:p>
        </w:tc>
        <w:tc>
          <w:tcPr>
            <w:tcW w:w="311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п. </w:t>
            </w:r>
            <w:proofErr w:type="gramStart"/>
            <w:r w:rsidRPr="00C63A7E">
              <w:rPr>
                <w:sz w:val="16"/>
                <w:szCs w:val="16"/>
              </w:rPr>
              <w:t>Островское</w:t>
            </w:r>
            <w:proofErr w:type="gramEnd"/>
            <w:r w:rsidRPr="00C63A7E">
              <w:rPr>
                <w:sz w:val="16"/>
                <w:szCs w:val="16"/>
              </w:rPr>
              <w:t xml:space="preserve">  ул. Гагарина д.6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1961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2008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дерево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333,9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317,9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307,7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532109,31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532109,31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16200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31.12.18</w:t>
            </w:r>
          </w:p>
        </w:tc>
      </w:tr>
      <w:tr w:rsidR="00792566" w:rsidRPr="00C63A7E" w:rsidTr="00D106C0">
        <w:trPr>
          <w:trHeight w:val="66"/>
        </w:trPr>
        <w:tc>
          <w:tcPr>
            <w:tcW w:w="15877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2019 год</w:t>
            </w:r>
          </w:p>
        </w:tc>
      </w:tr>
      <w:tr w:rsidR="00792566" w:rsidRPr="00C63A7E" w:rsidTr="00D106C0">
        <w:trPr>
          <w:trHeight w:val="6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311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п. </w:t>
            </w:r>
            <w:proofErr w:type="gramStart"/>
            <w:r w:rsidRPr="00C63A7E">
              <w:rPr>
                <w:sz w:val="16"/>
                <w:szCs w:val="16"/>
              </w:rPr>
              <w:t>Островское</w:t>
            </w:r>
            <w:proofErr w:type="gramEnd"/>
            <w:r w:rsidRPr="00C63A7E">
              <w:rPr>
                <w:sz w:val="16"/>
                <w:szCs w:val="16"/>
              </w:rPr>
              <w:t xml:space="preserve">  ул. Гагарина д.4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1960</w:t>
            </w:r>
          </w:p>
        </w:tc>
        <w:tc>
          <w:tcPr>
            <w:tcW w:w="6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2008</w:t>
            </w:r>
          </w:p>
        </w:tc>
        <w:tc>
          <w:tcPr>
            <w:tcW w:w="10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дерево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372,3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356,3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356,3</w:t>
            </w:r>
          </w:p>
        </w:tc>
        <w:tc>
          <w:tcPr>
            <w:tcW w:w="4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20</w:t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572897,8</w:t>
            </w:r>
          </w:p>
        </w:tc>
        <w:tc>
          <w:tcPr>
            <w:tcW w:w="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572897,8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16200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31.12.19</w:t>
            </w:r>
          </w:p>
        </w:tc>
      </w:tr>
      <w:tr w:rsidR="00792566" w:rsidRPr="00C63A7E" w:rsidTr="00D106C0">
        <w:trPr>
          <w:trHeight w:val="66"/>
        </w:trPr>
        <w:tc>
          <w:tcPr>
            <w:tcW w:w="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311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с. </w:t>
            </w:r>
            <w:proofErr w:type="spellStart"/>
            <w:r w:rsidRPr="00C63A7E">
              <w:rPr>
                <w:sz w:val="16"/>
                <w:szCs w:val="16"/>
              </w:rPr>
              <w:t>Адищево</w:t>
            </w:r>
            <w:proofErr w:type="spellEnd"/>
            <w:r w:rsidRPr="00C63A7E">
              <w:rPr>
                <w:sz w:val="16"/>
                <w:szCs w:val="16"/>
              </w:rPr>
              <w:t xml:space="preserve"> ул. Юбилейная д.9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1974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1974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кирпич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534,8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496,8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165,7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1544518,2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1544518,2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16200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31.12.19</w:t>
            </w:r>
          </w:p>
        </w:tc>
      </w:tr>
      <w:tr w:rsidR="00792566" w:rsidRPr="00C63A7E" w:rsidTr="00D106C0">
        <w:trPr>
          <w:gridBefore w:val="2"/>
          <w:gridAfter w:val="1"/>
          <w:wBefore w:w="694" w:type="dxa"/>
          <w:wAfter w:w="761" w:type="dxa"/>
          <w:trHeight w:val="66"/>
        </w:trPr>
        <w:tc>
          <w:tcPr>
            <w:tcW w:w="14422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C63A7E">
              <w:rPr>
                <w:b/>
                <w:bCs/>
                <w:sz w:val="16"/>
                <w:szCs w:val="16"/>
              </w:rPr>
              <w:t>2. Планируемые показатели выполнения адресной программы</w:t>
            </w:r>
          </w:p>
        </w:tc>
      </w:tr>
      <w:tr w:rsidR="00792566" w:rsidRPr="00C63A7E" w:rsidTr="00D106C0">
        <w:trPr>
          <w:gridBefore w:val="2"/>
          <w:gridAfter w:val="1"/>
          <w:wBefore w:w="694" w:type="dxa"/>
          <w:wAfter w:w="761" w:type="dxa"/>
          <w:trHeight w:val="76"/>
        </w:trPr>
        <w:tc>
          <w:tcPr>
            <w:tcW w:w="14422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C63A7E">
              <w:rPr>
                <w:b/>
                <w:bCs/>
                <w:sz w:val="16"/>
                <w:szCs w:val="16"/>
              </w:rPr>
              <w:t>по проведению капитального ремонта многоквартирных домов</w:t>
            </w:r>
          </w:p>
        </w:tc>
      </w:tr>
      <w:tr w:rsidR="00792566" w:rsidRPr="00C63A7E" w:rsidTr="00D106C0">
        <w:trPr>
          <w:gridBefore w:val="2"/>
          <w:gridAfter w:val="1"/>
          <w:wBefore w:w="694" w:type="dxa"/>
          <w:wAfter w:w="761" w:type="dxa"/>
          <w:trHeight w:val="66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>/</w:t>
            </w:r>
            <w:proofErr w:type="spellStart"/>
            <w:r w:rsidRPr="00C63A7E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Наименование МО</w:t>
            </w:r>
          </w:p>
        </w:tc>
        <w:tc>
          <w:tcPr>
            <w:tcW w:w="8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566" w:rsidRPr="00C63A7E" w:rsidRDefault="00D106C0" w:rsidP="00D106C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</w:t>
            </w:r>
            <w:r w:rsidR="00792566" w:rsidRPr="00C63A7E">
              <w:rPr>
                <w:sz w:val="16"/>
                <w:szCs w:val="16"/>
              </w:rPr>
              <w:t>бщая</w:t>
            </w:r>
            <w:r>
              <w:rPr>
                <w:sz w:val="16"/>
                <w:szCs w:val="16"/>
              </w:rPr>
              <w:t xml:space="preserve"> </w:t>
            </w:r>
            <w:r w:rsidR="00792566" w:rsidRPr="00C63A7E">
              <w:rPr>
                <w:sz w:val="16"/>
                <w:szCs w:val="16"/>
              </w:rPr>
              <w:t>площадь</w:t>
            </w:r>
            <w:r>
              <w:rPr>
                <w:sz w:val="16"/>
                <w:szCs w:val="16"/>
              </w:rPr>
              <w:t xml:space="preserve"> </w:t>
            </w:r>
            <w:r w:rsidR="00792566" w:rsidRPr="00C63A7E">
              <w:rPr>
                <w:sz w:val="16"/>
                <w:szCs w:val="16"/>
              </w:rPr>
              <w:lastRenderedPageBreak/>
              <w:t>МКД, всего</w:t>
            </w:r>
          </w:p>
        </w:tc>
        <w:tc>
          <w:tcPr>
            <w:tcW w:w="16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566" w:rsidRPr="00C63A7E" w:rsidRDefault="00792566" w:rsidP="00D106C0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lastRenderedPageBreak/>
              <w:t>Количество</w:t>
            </w:r>
            <w:r w:rsidR="00D106C0">
              <w:rPr>
                <w:sz w:val="16"/>
                <w:szCs w:val="16"/>
              </w:rPr>
              <w:t xml:space="preserve"> </w:t>
            </w:r>
            <w:r w:rsidRPr="00C63A7E">
              <w:rPr>
                <w:sz w:val="16"/>
                <w:szCs w:val="16"/>
              </w:rPr>
              <w:t>жителей,</w:t>
            </w:r>
            <w:r w:rsidR="00D106C0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lastRenderedPageBreak/>
              <w:t>зарегистриров</w:t>
            </w:r>
            <w:proofErr w:type="spellEnd"/>
            <w:r w:rsidR="00D106C0">
              <w:rPr>
                <w:sz w:val="16"/>
                <w:szCs w:val="16"/>
              </w:rPr>
              <w:t xml:space="preserve"> </w:t>
            </w:r>
            <w:proofErr w:type="spellStart"/>
            <w:r w:rsidRPr="00C63A7E">
              <w:rPr>
                <w:sz w:val="16"/>
                <w:szCs w:val="16"/>
              </w:rPr>
              <w:t>анных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 xml:space="preserve"> в МКД</w:t>
            </w:r>
            <w:r w:rsidR="00D106C0">
              <w:rPr>
                <w:sz w:val="16"/>
                <w:szCs w:val="16"/>
              </w:rPr>
              <w:t xml:space="preserve"> </w:t>
            </w:r>
            <w:r w:rsidRPr="00C63A7E">
              <w:rPr>
                <w:sz w:val="16"/>
                <w:szCs w:val="16"/>
              </w:rPr>
              <w:t>на дату</w:t>
            </w:r>
            <w:r w:rsidR="00D106C0">
              <w:rPr>
                <w:sz w:val="16"/>
                <w:szCs w:val="16"/>
              </w:rPr>
              <w:t xml:space="preserve"> утверждения </w:t>
            </w:r>
            <w:r w:rsidRPr="00C63A7E">
              <w:rPr>
                <w:sz w:val="16"/>
                <w:szCs w:val="16"/>
              </w:rPr>
              <w:t>программы</w:t>
            </w:r>
          </w:p>
        </w:tc>
        <w:tc>
          <w:tcPr>
            <w:tcW w:w="4438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lastRenderedPageBreak/>
              <w:t>Количество МКД</w:t>
            </w:r>
          </w:p>
        </w:tc>
        <w:tc>
          <w:tcPr>
            <w:tcW w:w="4927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Стоимость капитального ремонта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2566" w:rsidRPr="00C63A7E" w:rsidTr="00D106C0">
        <w:trPr>
          <w:gridBefore w:val="2"/>
          <w:gridAfter w:val="1"/>
          <w:wBefore w:w="694" w:type="dxa"/>
          <w:wAfter w:w="761" w:type="dxa"/>
          <w:trHeight w:val="136"/>
        </w:trPr>
        <w:tc>
          <w:tcPr>
            <w:tcW w:w="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6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I квартал</w:t>
            </w:r>
          </w:p>
        </w:tc>
        <w:tc>
          <w:tcPr>
            <w:tcW w:w="92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II квартал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III квартал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IV квартал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Всего</w:t>
            </w:r>
            <w:proofErr w:type="gramStart"/>
            <w:r w:rsidRPr="00C63A7E">
              <w:rPr>
                <w:sz w:val="16"/>
                <w:szCs w:val="16"/>
              </w:rPr>
              <w:t xml:space="preserve"> </w:t>
            </w:r>
            <w:r w:rsidRPr="00C63A7E">
              <w:rPr>
                <w:sz w:val="16"/>
                <w:szCs w:val="16"/>
              </w:rPr>
              <w:lastRenderedPageBreak/>
              <w:t>: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lastRenderedPageBreak/>
              <w:t>I квартал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II квартал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III квартал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IV квартал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Всего</w:t>
            </w:r>
            <w:proofErr w:type="gramStart"/>
            <w:r w:rsidRPr="00C63A7E">
              <w:rPr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792566" w:rsidRPr="00C63A7E" w:rsidTr="00D106C0">
        <w:trPr>
          <w:gridBefore w:val="2"/>
          <w:gridAfter w:val="1"/>
          <w:wBefore w:w="694" w:type="dxa"/>
          <w:wAfter w:w="761" w:type="dxa"/>
          <w:trHeight w:val="66"/>
        </w:trPr>
        <w:tc>
          <w:tcPr>
            <w:tcW w:w="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кв.м.</w:t>
            </w:r>
          </w:p>
        </w:tc>
        <w:tc>
          <w:tcPr>
            <w:tcW w:w="16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чел.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ед.</w:t>
            </w:r>
          </w:p>
        </w:tc>
        <w:tc>
          <w:tcPr>
            <w:tcW w:w="92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ед.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ед.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ед.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ед.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792566" w:rsidRPr="00C63A7E" w:rsidTr="00D106C0">
        <w:trPr>
          <w:gridBefore w:val="2"/>
          <w:gridAfter w:val="1"/>
          <w:wBefore w:w="694" w:type="dxa"/>
          <w:wAfter w:w="761" w:type="dxa"/>
          <w:trHeight w:val="66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</w:t>
            </w:r>
          </w:p>
        </w:tc>
        <w:tc>
          <w:tcPr>
            <w:tcW w:w="16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</w:t>
            </w:r>
          </w:p>
        </w:tc>
        <w:tc>
          <w:tcPr>
            <w:tcW w:w="92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7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10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12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13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792566" w:rsidRPr="00C63A7E" w:rsidTr="00D106C0">
        <w:trPr>
          <w:gridBefore w:val="2"/>
          <w:gridAfter w:val="1"/>
          <w:wBefore w:w="694" w:type="dxa"/>
          <w:wAfter w:w="761" w:type="dxa"/>
          <w:trHeight w:val="66"/>
        </w:trPr>
        <w:tc>
          <w:tcPr>
            <w:tcW w:w="1420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2017 год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792566" w:rsidRPr="00C63A7E" w:rsidTr="00D106C0">
        <w:trPr>
          <w:gridBefore w:val="2"/>
          <w:gridAfter w:val="1"/>
          <w:wBefore w:w="694" w:type="dxa"/>
          <w:wAfter w:w="761" w:type="dxa"/>
          <w:trHeight w:val="6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Островский муниципальный район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566,2</w:t>
            </w:r>
          </w:p>
        </w:tc>
        <w:tc>
          <w:tcPr>
            <w:tcW w:w="16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1639153,24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1639153,24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792566" w:rsidRPr="00C63A7E" w:rsidTr="00D106C0">
        <w:trPr>
          <w:gridBefore w:val="2"/>
          <w:gridAfter w:val="1"/>
          <w:wBefore w:w="694" w:type="dxa"/>
          <w:wAfter w:w="761" w:type="dxa"/>
          <w:trHeight w:val="66"/>
        </w:trPr>
        <w:tc>
          <w:tcPr>
            <w:tcW w:w="1420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792566" w:rsidRPr="00C63A7E" w:rsidTr="00D106C0">
        <w:trPr>
          <w:gridBefore w:val="2"/>
          <w:gridAfter w:val="1"/>
          <w:wBefore w:w="694" w:type="dxa"/>
          <w:wAfter w:w="761" w:type="dxa"/>
          <w:trHeight w:val="66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Островский муниципальный район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1381,4</w:t>
            </w:r>
          </w:p>
        </w:tc>
        <w:tc>
          <w:tcPr>
            <w:tcW w:w="16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2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2713165,21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2713165,21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792566" w:rsidRPr="00C63A7E" w:rsidTr="00D106C0">
        <w:trPr>
          <w:gridBefore w:val="2"/>
          <w:gridAfter w:val="1"/>
          <w:wBefore w:w="694" w:type="dxa"/>
          <w:wAfter w:w="761" w:type="dxa"/>
          <w:trHeight w:val="66"/>
        </w:trPr>
        <w:tc>
          <w:tcPr>
            <w:tcW w:w="14200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  <w:tr w:rsidR="00792566" w:rsidRPr="00C63A7E" w:rsidTr="00D106C0">
        <w:trPr>
          <w:gridBefore w:val="2"/>
          <w:gridAfter w:val="1"/>
          <w:wBefore w:w="694" w:type="dxa"/>
          <w:wAfter w:w="761" w:type="dxa"/>
          <w:trHeight w:val="66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Островский муниципальный район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907,1</w:t>
            </w:r>
          </w:p>
        </w:tc>
        <w:tc>
          <w:tcPr>
            <w:tcW w:w="16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2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2117416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2117416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</w:p>
        </w:tc>
      </w:tr>
    </w:tbl>
    <w:p w:rsidR="00792566" w:rsidRPr="00C63A7E" w:rsidRDefault="00792566" w:rsidP="00E05ECA">
      <w:pPr>
        <w:jc w:val="center"/>
        <w:rPr>
          <w:sz w:val="16"/>
          <w:szCs w:val="16"/>
        </w:rPr>
      </w:pPr>
    </w:p>
    <w:tbl>
      <w:tblPr>
        <w:tblW w:w="16304" w:type="dxa"/>
        <w:tblInd w:w="-743" w:type="dxa"/>
        <w:tblLook w:val="04A0"/>
      </w:tblPr>
      <w:tblGrid>
        <w:gridCol w:w="432"/>
        <w:gridCol w:w="2829"/>
        <w:gridCol w:w="1141"/>
        <w:gridCol w:w="1299"/>
        <w:gridCol w:w="542"/>
        <w:gridCol w:w="629"/>
        <w:gridCol w:w="656"/>
        <w:gridCol w:w="896"/>
        <w:gridCol w:w="551"/>
        <w:gridCol w:w="498"/>
        <w:gridCol w:w="576"/>
        <w:gridCol w:w="816"/>
        <w:gridCol w:w="637"/>
        <w:gridCol w:w="498"/>
        <w:gridCol w:w="916"/>
        <w:gridCol w:w="1424"/>
        <w:gridCol w:w="1284"/>
        <w:gridCol w:w="680"/>
      </w:tblGrid>
      <w:tr w:rsidR="00792566" w:rsidRPr="00C63A7E" w:rsidTr="00D106C0">
        <w:trPr>
          <w:trHeight w:val="76"/>
        </w:trPr>
        <w:tc>
          <w:tcPr>
            <w:tcW w:w="1630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C63A7E">
              <w:rPr>
                <w:b/>
                <w:bCs/>
                <w:sz w:val="16"/>
                <w:szCs w:val="16"/>
              </w:rPr>
              <w:t xml:space="preserve">3. </w:t>
            </w:r>
            <w:proofErr w:type="gramStart"/>
            <w:r w:rsidRPr="00C63A7E">
              <w:rPr>
                <w:b/>
                <w:bCs/>
                <w:sz w:val="16"/>
                <w:szCs w:val="16"/>
              </w:rPr>
              <w:t>Реестр многоквартирных домов, которые подлежат капитальному ремонту, которым планируется предоставление финансовой поддержки за счет средств Фонда, и которые включены в утвержденный Островского муниципального района в соответствии с жилищным законодательством краткосрочный план реализации региональной программы капитального ремонта многоквартирных домов, по видам ремонта</w:t>
            </w:r>
            <w:proofErr w:type="gramEnd"/>
          </w:p>
        </w:tc>
      </w:tr>
      <w:tr w:rsidR="00792566" w:rsidRPr="00C63A7E" w:rsidTr="00D106C0">
        <w:trPr>
          <w:trHeight w:val="145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>/</w:t>
            </w:r>
            <w:proofErr w:type="spellStart"/>
            <w:r w:rsidRPr="00C63A7E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Адрес МКД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Стоимость капитального ремонта ВСЕГО</w:t>
            </w:r>
          </w:p>
        </w:tc>
        <w:tc>
          <w:tcPr>
            <w:tcW w:w="7598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виды, установленные </w:t>
            </w:r>
            <w:proofErr w:type="gramStart"/>
            <w:r w:rsidRPr="00C63A7E">
              <w:rPr>
                <w:sz w:val="16"/>
                <w:szCs w:val="16"/>
              </w:rPr>
              <w:t>ч</w:t>
            </w:r>
            <w:proofErr w:type="gramEnd"/>
            <w:r w:rsidRPr="00C63A7E">
              <w:rPr>
                <w:sz w:val="16"/>
                <w:szCs w:val="16"/>
              </w:rPr>
              <w:t>.1 ст.166 Жилищного Кодекса РФ</w:t>
            </w:r>
          </w:p>
        </w:tc>
        <w:tc>
          <w:tcPr>
            <w:tcW w:w="430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виды, установленные нормативным правовым актом субъекта РФ</w:t>
            </w:r>
          </w:p>
        </w:tc>
      </w:tr>
      <w:tr w:rsidR="00E05ECA" w:rsidRPr="00C63A7E" w:rsidTr="00D106C0">
        <w:trPr>
          <w:trHeight w:val="1029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2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ремонт внутридомовых инженерных систем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ремонт или замена лифтового оборудования</w:t>
            </w:r>
          </w:p>
        </w:tc>
        <w:tc>
          <w:tcPr>
            <w:tcW w:w="1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ремонт крыши</w:t>
            </w: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ремонт подвальных помещений</w:t>
            </w: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ремонт фундамента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утепление фасадов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переустройству невентилируемой крыши на вентилируемую крышу, устройству выходов на кровлю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установка </w:t>
            </w:r>
            <w:proofErr w:type="gramStart"/>
            <w:r w:rsidRPr="00C63A7E">
              <w:rPr>
                <w:sz w:val="16"/>
                <w:szCs w:val="16"/>
              </w:rPr>
              <w:t>коллективных</w:t>
            </w:r>
            <w:proofErr w:type="gramEnd"/>
            <w:r w:rsidRPr="00C63A7E">
              <w:rPr>
                <w:sz w:val="16"/>
                <w:szCs w:val="16"/>
              </w:rPr>
              <w:t xml:space="preserve"> (</w:t>
            </w:r>
            <w:proofErr w:type="spellStart"/>
            <w:r w:rsidRPr="00C63A7E">
              <w:rPr>
                <w:sz w:val="16"/>
                <w:szCs w:val="16"/>
              </w:rPr>
              <w:t>общедомовых</w:t>
            </w:r>
            <w:proofErr w:type="spellEnd"/>
            <w:r w:rsidRPr="00C63A7E">
              <w:rPr>
                <w:sz w:val="16"/>
                <w:szCs w:val="16"/>
              </w:rPr>
              <w:t>) ПУ и УУ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другие виды</w:t>
            </w:r>
          </w:p>
        </w:tc>
      </w:tr>
      <w:tr w:rsidR="00792566" w:rsidRPr="00C63A7E" w:rsidTr="00D106C0">
        <w:trPr>
          <w:trHeight w:val="66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2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ед.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кв.м.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кв.м.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кв.м.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куб.м.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руб.</w:t>
            </w:r>
          </w:p>
        </w:tc>
      </w:tr>
      <w:tr w:rsidR="00792566" w:rsidRPr="00C63A7E" w:rsidTr="00D106C0">
        <w:trPr>
          <w:trHeight w:val="66"/>
        </w:trPr>
        <w:tc>
          <w:tcPr>
            <w:tcW w:w="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18</w:t>
            </w:r>
          </w:p>
        </w:tc>
      </w:tr>
      <w:tr w:rsidR="00792566" w:rsidRPr="00C63A7E" w:rsidTr="00D106C0">
        <w:trPr>
          <w:trHeight w:val="66"/>
        </w:trPr>
        <w:tc>
          <w:tcPr>
            <w:tcW w:w="1630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2017 год</w:t>
            </w:r>
          </w:p>
        </w:tc>
      </w:tr>
      <w:tr w:rsidR="00E05ECA" w:rsidRPr="00C63A7E" w:rsidTr="00D106C0">
        <w:trPr>
          <w:trHeight w:val="66"/>
        </w:trPr>
        <w:tc>
          <w:tcPr>
            <w:tcW w:w="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п. Александровское ул. Н.Гурова 3 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1639153,24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529,1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1639153,2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0</w:t>
            </w:r>
          </w:p>
        </w:tc>
      </w:tr>
      <w:tr w:rsidR="00792566" w:rsidRPr="00C63A7E" w:rsidTr="00D106C0">
        <w:trPr>
          <w:trHeight w:val="66"/>
        </w:trPr>
        <w:tc>
          <w:tcPr>
            <w:tcW w:w="1630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2018 год</w:t>
            </w:r>
          </w:p>
        </w:tc>
      </w:tr>
      <w:tr w:rsidR="00E05ECA" w:rsidRPr="00C63A7E" w:rsidTr="00D106C0">
        <w:trPr>
          <w:trHeight w:val="66"/>
        </w:trPr>
        <w:tc>
          <w:tcPr>
            <w:tcW w:w="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 с. </w:t>
            </w:r>
            <w:proofErr w:type="spellStart"/>
            <w:r w:rsidRPr="00C63A7E">
              <w:rPr>
                <w:sz w:val="16"/>
                <w:szCs w:val="16"/>
              </w:rPr>
              <w:t>Щелыково</w:t>
            </w:r>
            <w:proofErr w:type="spellEnd"/>
            <w:r w:rsidRPr="00C63A7E">
              <w:rPr>
                <w:sz w:val="16"/>
                <w:szCs w:val="16"/>
              </w:rPr>
              <w:t xml:space="preserve"> д.5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843878,15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272,42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843878,15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05ECA" w:rsidRPr="00C63A7E" w:rsidTr="00D106C0">
        <w:trPr>
          <w:trHeight w:val="66"/>
        </w:trPr>
        <w:tc>
          <w:tcPr>
            <w:tcW w:w="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п. Красная Поляна ул. Октябрьская  д. 14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1337177,75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432,64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1337177,8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05ECA" w:rsidRPr="00C63A7E" w:rsidTr="00D106C0">
        <w:trPr>
          <w:trHeight w:val="66"/>
        </w:trPr>
        <w:tc>
          <w:tcPr>
            <w:tcW w:w="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п. </w:t>
            </w:r>
            <w:proofErr w:type="gramStart"/>
            <w:r w:rsidRPr="00C63A7E">
              <w:rPr>
                <w:sz w:val="16"/>
                <w:szCs w:val="16"/>
              </w:rPr>
              <w:t>Островское</w:t>
            </w:r>
            <w:proofErr w:type="gramEnd"/>
            <w:r w:rsidRPr="00C63A7E">
              <w:rPr>
                <w:sz w:val="16"/>
                <w:szCs w:val="16"/>
              </w:rPr>
              <w:t xml:space="preserve">  ул. Гагарина д.6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532109,31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343,6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532109,3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2566" w:rsidRPr="00C63A7E" w:rsidTr="00D106C0">
        <w:trPr>
          <w:trHeight w:val="66"/>
        </w:trPr>
        <w:tc>
          <w:tcPr>
            <w:tcW w:w="1630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2019 год</w:t>
            </w:r>
          </w:p>
        </w:tc>
      </w:tr>
      <w:tr w:rsidR="00E05ECA" w:rsidRPr="00C63A7E" w:rsidTr="00D106C0">
        <w:trPr>
          <w:trHeight w:val="66"/>
        </w:trPr>
        <w:tc>
          <w:tcPr>
            <w:tcW w:w="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п. </w:t>
            </w:r>
            <w:proofErr w:type="gramStart"/>
            <w:r w:rsidRPr="00C63A7E">
              <w:rPr>
                <w:sz w:val="16"/>
                <w:szCs w:val="16"/>
              </w:rPr>
              <w:t>Островское</w:t>
            </w:r>
            <w:proofErr w:type="gramEnd"/>
            <w:r w:rsidRPr="00C63A7E">
              <w:rPr>
                <w:sz w:val="16"/>
                <w:szCs w:val="16"/>
              </w:rPr>
              <w:t xml:space="preserve">  ул. Гагарина д.4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572897,8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369,9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572897,8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05ECA" w:rsidRPr="00C63A7E" w:rsidTr="00D106C0">
        <w:trPr>
          <w:trHeight w:val="66"/>
        </w:trPr>
        <w:tc>
          <w:tcPr>
            <w:tcW w:w="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с. </w:t>
            </w:r>
            <w:proofErr w:type="spellStart"/>
            <w:r w:rsidRPr="00C63A7E">
              <w:rPr>
                <w:sz w:val="16"/>
                <w:szCs w:val="16"/>
              </w:rPr>
              <w:t>Адищево</w:t>
            </w:r>
            <w:proofErr w:type="spellEnd"/>
            <w:r w:rsidRPr="00C63A7E">
              <w:rPr>
                <w:sz w:val="16"/>
                <w:szCs w:val="16"/>
              </w:rPr>
              <w:t xml:space="preserve"> ул. Юбилейная д.9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1544518,2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498,6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1544518,2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66" w:rsidRPr="00C63A7E" w:rsidRDefault="00792566" w:rsidP="00E05EC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C63A7E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792566" w:rsidRPr="00C63A7E" w:rsidRDefault="00792566" w:rsidP="00E05ECA">
      <w:pPr>
        <w:jc w:val="center"/>
        <w:rPr>
          <w:sz w:val="16"/>
          <w:szCs w:val="16"/>
        </w:rPr>
      </w:pPr>
    </w:p>
    <w:p w:rsidR="00D106C0" w:rsidRDefault="00792566" w:rsidP="00E05ECA">
      <w:pPr>
        <w:jc w:val="center"/>
        <w:rPr>
          <w:sz w:val="16"/>
          <w:szCs w:val="16"/>
        </w:rPr>
        <w:sectPr w:rsidR="00D106C0" w:rsidSect="00D106C0">
          <w:pgSz w:w="16840" w:h="11907" w:orient="landscape" w:code="9"/>
          <w:pgMar w:top="993" w:right="1134" w:bottom="851" w:left="1134" w:header="0" w:footer="0" w:gutter="0"/>
          <w:cols w:space="720"/>
          <w:docGrid w:linePitch="272"/>
        </w:sectPr>
      </w:pPr>
      <w:r w:rsidRPr="00C63A7E">
        <w:rPr>
          <w:sz w:val="16"/>
          <w:szCs w:val="16"/>
        </w:rPr>
        <w:t>*      *      *      *      *      *      *</w:t>
      </w:r>
    </w:p>
    <w:p w:rsidR="00792566" w:rsidRPr="00C63A7E" w:rsidRDefault="00792566" w:rsidP="00E05ECA">
      <w:pPr>
        <w:jc w:val="center"/>
        <w:rPr>
          <w:b/>
          <w:sz w:val="16"/>
          <w:szCs w:val="16"/>
        </w:rPr>
      </w:pPr>
      <w:r w:rsidRPr="00C63A7E">
        <w:rPr>
          <w:b/>
          <w:noProof/>
          <w:sz w:val="16"/>
          <w:szCs w:val="16"/>
        </w:rPr>
        <w:lastRenderedPageBreak/>
        <w:drawing>
          <wp:inline distT="0" distB="0" distL="0" distR="0">
            <wp:extent cx="264285" cy="327398"/>
            <wp:effectExtent l="19050" t="0" r="241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94" cy="331001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b/>
          <w:sz w:val="16"/>
          <w:szCs w:val="16"/>
        </w:rPr>
        <w:t>ПОСТАНОВЛЕНИЕ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 xml:space="preserve">АДМИНИСТРАЦИЯ ОСТРОВСКОГО МУНИЦИПАЛЬНОГО РАЙОНА 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ОБЛАСТИ</w:t>
      </w: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от   27    февраля  2017 года    № 54                                                                        п. </w:t>
      </w:r>
      <w:proofErr w:type="gramStart"/>
      <w:r w:rsidRPr="00C63A7E">
        <w:rPr>
          <w:sz w:val="16"/>
          <w:szCs w:val="16"/>
        </w:rPr>
        <w:t>Островское</w:t>
      </w:r>
      <w:proofErr w:type="gramEnd"/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О плане мероприятий по повышению поступлений</w:t>
      </w:r>
      <w:r w:rsidR="00D106C0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 xml:space="preserve"> доходов в консолидированный бюджет</w:t>
      </w:r>
      <w:r w:rsidR="00D106C0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Островского муниципального района на 2017 год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</w:p>
    <w:p w:rsidR="00792566" w:rsidRPr="00C63A7E" w:rsidRDefault="00792566" w:rsidP="00E05ECA">
      <w:pPr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В целях исполнения доходной части консолидированного бюджета Островского муниципального района и привлечения в бюджет дополнительных финансовых ресурсов, в соответствии со ст.15 Федерального закона от 06.10.2003г. № 131-ФЗ «Об общих принципах организации местного самоуправления в РФ» и, руководствуясь Уставом муниципального образования Островский муниципальный район, администрация Островского муниципального района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                                                      ПОСТАНОВЛЯЕТ:</w:t>
      </w:r>
    </w:p>
    <w:p w:rsidR="00792566" w:rsidRPr="00C63A7E" w:rsidRDefault="00792566" w:rsidP="00E05ECA">
      <w:pPr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1. Информацию начальника финансового управления об исполнении плана мероприятий по повышению поступлений доходов в консолидированный бюджет Островского муниципального района в 2016 году принять к сведению.</w:t>
      </w:r>
    </w:p>
    <w:p w:rsidR="00792566" w:rsidRPr="00C63A7E" w:rsidRDefault="00792566" w:rsidP="00E05ECA">
      <w:pPr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2. Утвердить прилагаемый План мероприятий по увеличению поступлений налоговых и  неналоговых доходов в  консолидированный бюджет Островского муниципального района на 2017 год (далее - План мероприятий). </w:t>
      </w:r>
    </w:p>
    <w:p w:rsidR="00792566" w:rsidRPr="00C63A7E" w:rsidRDefault="00792566" w:rsidP="00E05ECA">
      <w:pPr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3. Заведующим отделами администрации Островского муниципального района обеспечить  выполнение Плана мероприятий.</w:t>
      </w:r>
    </w:p>
    <w:p w:rsidR="00792566" w:rsidRPr="00C63A7E" w:rsidRDefault="00792566" w:rsidP="00E05ECA">
      <w:pPr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 Рекомендовать главам сельских поселений Островского муниципального района принять к исполнению План мероприятий.</w:t>
      </w:r>
    </w:p>
    <w:p w:rsidR="00792566" w:rsidRPr="00C63A7E" w:rsidRDefault="00792566" w:rsidP="00E05ECA">
      <w:pPr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5. Финансовому управлению администрации Островского муниципального района  в срок до 1 марта 2018 года </w:t>
      </w:r>
      <w:proofErr w:type="gramStart"/>
      <w:r w:rsidRPr="00C63A7E">
        <w:rPr>
          <w:sz w:val="16"/>
          <w:szCs w:val="16"/>
        </w:rPr>
        <w:t>отчитаться о выполнении</w:t>
      </w:r>
      <w:proofErr w:type="gramEnd"/>
      <w:r w:rsidRPr="00C63A7E">
        <w:rPr>
          <w:sz w:val="16"/>
          <w:szCs w:val="16"/>
        </w:rPr>
        <w:t xml:space="preserve"> Плана мероприятий.</w:t>
      </w:r>
    </w:p>
    <w:p w:rsidR="00792566" w:rsidRPr="00C63A7E" w:rsidRDefault="00792566" w:rsidP="00E05ECA">
      <w:pPr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6. 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исполнением возложить на начальника финансового управления администрации Островского района – Кудряшову Л.Н.</w:t>
      </w:r>
    </w:p>
    <w:p w:rsidR="00792566" w:rsidRPr="00C63A7E" w:rsidRDefault="00792566" w:rsidP="00E05ECA">
      <w:pPr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7. Настоящее постановление вступает в силу со дня подписания и подлежит опубликованию в информационном бюллетене «Районные новости».</w:t>
      </w: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Глава  Островского муниципального района:                                                                    Г.А. Полякова</w:t>
      </w:r>
    </w:p>
    <w:tbl>
      <w:tblPr>
        <w:tblW w:w="11495" w:type="dxa"/>
        <w:tblInd w:w="-601" w:type="dxa"/>
        <w:tblLayout w:type="fixed"/>
        <w:tblLook w:val="04A0"/>
      </w:tblPr>
      <w:tblGrid>
        <w:gridCol w:w="443"/>
        <w:gridCol w:w="5086"/>
        <w:gridCol w:w="1134"/>
        <w:gridCol w:w="2977"/>
        <w:gridCol w:w="1855"/>
      </w:tblGrid>
      <w:tr w:rsidR="00792566" w:rsidRPr="00C63A7E" w:rsidTr="000F1C8C">
        <w:trPr>
          <w:cantSplit/>
          <w:trHeight w:val="61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4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Приложение</w:t>
            </w:r>
          </w:p>
        </w:tc>
      </w:tr>
      <w:tr w:rsidR="00792566" w:rsidRPr="00C63A7E" w:rsidTr="000F1C8C">
        <w:trPr>
          <w:cantSplit/>
          <w:trHeight w:val="61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4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УТВЕРЖДЕН</w:t>
            </w:r>
          </w:p>
        </w:tc>
      </w:tr>
      <w:tr w:rsidR="00792566" w:rsidRPr="00C63A7E" w:rsidTr="000F1C8C">
        <w:trPr>
          <w:cantSplit/>
          <w:trHeight w:val="61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постановлением администрации Островского муниципального района</w:t>
            </w:r>
            <w:r w:rsidRPr="00C63A7E">
              <w:rPr>
                <w:sz w:val="16"/>
                <w:szCs w:val="16"/>
              </w:rPr>
              <w:br/>
              <w:t>от  «_</w:t>
            </w:r>
            <w:r w:rsidR="000F1C8C">
              <w:rPr>
                <w:sz w:val="16"/>
                <w:szCs w:val="16"/>
              </w:rPr>
              <w:t>27</w:t>
            </w:r>
            <w:r w:rsidRPr="00C63A7E">
              <w:rPr>
                <w:sz w:val="16"/>
                <w:szCs w:val="16"/>
              </w:rPr>
              <w:t>__» ____</w:t>
            </w:r>
            <w:r w:rsidR="000F1C8C">
              <w:rPr>
                <w:sz w:val="16"/>
                <w:szCs w:val="16"/>
              </w:rPr>
              <w:t>02</w:t>
            </w:r>
            <w:r w:rsidRPr="00C63A7E">
              <w:rPr>
                <w:sz w:val="16"/>
                <w:szCs w:val="16"/>
              </w:rPr>
              <w:t>______ 2017 г. №_</w:t>
            </w:r>
            <w:r w:rsidR="000F1C8C">
              <w:rPr>
                <w:sz w:val="16"/>
                <w:szCs w:val="16"/>
              </w:rPr>
              <w:t>54</w:t>
            </w:r>
            <w:r w:rsidRPr="00C63A7E">
              <w:rPr>
                <w:sz w:val="16"/>
                <w:szCs w:val="16"/>
              </w:rPr>
              <w:t xml:space="preserve">_ </w:t>
            </w:r>
          </w:p>
        </w:tc>
      </w:tr>
      <w:tr w:rsidR="00792566" w:rsidRPr="00C63A7E" w:rsidTr="000F1C8C">
        <w:trPr>
          <w:cantSplit/>
          <w:trHeight w:val="61"/>
        </w:trPr>
        <w:tc>
          <w:tcPr>
            <w:tcW w:w="114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 План мероприятий</w:t>
            </w:r>
          </w:p>
        </w:tc>
      </w:tr>
      <w:tr w:rsidR="00792566" w:rsidRPr="00C63A7E" w:rsidTr="000F1C8C">
        <w:trPr>
          <w:cantSplit/>
          <w:trHeight w:val="61"/>
        </w:trPr>
        <w:tc>
          <w:tcPr>
            <w:tcW w:w="114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 по повышению поступлений налоговых и неналоговых доходов в консолидированный бюджет Островского муниципального района и сокращению недоимки на 2017 год</w:t>
            </w:r>
          </w:p>
        </w:tc>
      </w:tr>
      <w:tr w:rsidR="00792566" w:rsidRPr="00C63A7E" w:rsidTr="000F1C8C">
        <w:trPr>
          <w:cantSplit/>
          <w:trHeight w:val="839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>/</w:t>
            </w:r>
            <w:proofErr w:type="spellStart"/>
            <w:r w:rsidRPr="00C63A7E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Содержание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Срок исполнения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Исполнители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Планируемые дополнительные поступления доходов в консолидированный бюджет Островского муниципального района, тыс</w:t>
            </w:r>
            <w:proofErr w:type="gramStart"/>
            <w:r w:rsidRPr="00C63A7E">
              <w:rPr>
                <w:sz w:val="16"/>
                <w:szCs w:val="16"/>
              </w:rPr>
              <w:t>.р</w:t>
            </w:r>
            <w:proofErr w:type="gramEnd"/>
            <w:r w:rsidRPr="00C63A7E">
              <w:rPr>
                <w:sz w:val="16"/>
                <w:szCs w:val="16"/>
              </w:rPr>
              <w:t>уб.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2017г.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</w:t>
            </w:r>
          </w:p>
        </w:tc>
      </w:tr>
      <w:tr w:rsidR="00792566" w:rsidRPr="00C63A7E" w:rsidTr="000F1C8C">
        <w:trPr>
          <w:cantSplit/>
          <w:trHeight w:val="92"/>
        </w:trPr>
        <w:tc>
          <w:tcPr>
            <w:tcW w:w="11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1. Развитие экономического потенциала Островского муниципального района. Создание благоприятного делового климата для малого и среднего предпринимательства. Мониторинг нормативно - правовых актов, регламентирующих взаимоотношения с плательщиками.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1.</w:t>
            </w:r>
          </w:p>
        </w:tc>
        <w:tc>
          <w:tcPr>
            <w:tcW w:w="5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Продвижение продукции местных товаропроизводителей на внешний и внутренний рынки посредством проведения выставочно-ярмарочных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Отдел по экономике, </w:t>
            </w:r>
            <w:proofErr w:type="spellStart"/>
            <w:r w:rsidRPr="00C63A7E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C63A7E">
              <w:rPr>
                <w:sz w:val="16"/>
                <w:szCs w:val="16"/>
              </w:rPr>
              <w:t xml:space="preserve"> отношениям и сельскому хозяйству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Проведение мероприятий по совершенствованию системы налогообложения в виде единого налога на вмененный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До 1 декабря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Отдел по экономике, </w:t>
            </w:r>
            <w:proofErr w:type="spellStart"/>
            <w:r w:rsidRPr="00C63A7E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C63A7E">
              <w:rPr>
                <w:sz w:val="16"/>
                <w:szCs w:val="16"/>
              </w:rPr>
              <w:t xml:space="preserve"> отношениям и сельскому хозяйству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487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Проведение мониторинга нормативных правовых актов муниципальных образований Костромской области  по местным налогам. Подготовка рекомендаций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Финансовое управление администрации Островского муниципального района, главы сельских поселений Островского муниципального района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11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2. Проведение индивидуальной работы с хозяйствующими субъектами, направленной на увеличение поступлений налоговых и неналоговых  доходов в бюджет Островского муниципального района, сокращение задолженности</w:t>
            </w:r>
          </w:p>
        </w:tc>
      </w:tr>
      <w:tr w:rsidR="00792566" w:rsidRPr="00C63A7E" w:rsidTr="000F1C8C">
        <w:trPr>
          <w:cantSplit/>
          <w:trHeight w:val="369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Проведение мониторинга финансово-экономического состояния организаций и состояния расчетов с бюджетом по обязательным платежам. Своевременное выявление проблем и принятие конкретных мер по стабилизации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Финансовое управление администрации Островского муниципального района, главы сельских поселений Островского муниципального района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trike/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771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Мониторинг состояния расчетов с бюджетом подведомственных бюджетных учреждений, принятие мер по недопущению возникновения задолженности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Финансовое управление администрации Островского муниципального района, главы сельских поселений Островского муниципального района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trike/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2116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C8C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Проведение систематической работы по следующим направлениям мобилизации доходов в консолидированный бюджет Ост</w:t>
            </w:r>
            <w:r w:rsidR="000F1C8C">
              <w:rPr>
                <w:sz w:val="16"/>
                <w:szCs w:val="16"/>
              </w:rPr>
              <w:t>ровского муниципального района:</w:t>
            </w:r>
          </w:p>
          <w:p w:rsidR="000F1C8C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1) </w:t>
            </w:r>
            <w:proofErr w:type="gramStart"/>
            <w:r w:rsidRPr="00C63A7E">
              <w:rPr>
                <w:sz w:val="16"/>
                <w:szCs w:val="16"/>
              </w:rPr>
              <w:t>контроль за</w:t>
            </w:r>
            <w:proofErr w:type="gramEnd"/>
            <w:r w:rsidRPr="00C63A7E">
              <w:rPr>
                <w:sz w:val="16"/>
                <w:szCs w:val="16"/>
              </w:rPr>
              <w:t xml:space="preserve"> деятельностью юридических лиц,  предс</w:t>
            </w:r>
            <w:r w:rsidR="000F1C8C">
              <w:rPr>
                <w:sz w:val="16"/>
                <w:szCs w:val="16"/>
              </w:rPr>
              <w:t>тавляющих «нулевую» отчетность;</w:t>
            </w:r>
          </w:p>
          <w:p w:rsidR="000F1C8C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2) </w:t>
            </w:r>
            <w:proofErr w:type="gramStart"/>
            <w:r w:rsidRPr="00C63A7E">
              <w:rPr>
                <w:sz w:val="16"/>
                <w:szCs w:val="16"/>
              </w:rPr>
              <w:t>контроль за</w:t>
            </w:r>
            <w:proofErr w:type="gramEnd"/>
            <w:r w:rsidRPr="00C63A7E">
              <w:rPr>
                <w:sz w:val="16"/>
                <w:szCs w:val="16"/>
              </w:rPr>
              <w:t xml:space="preserve"> постановкой на налоговый учет обособленных подразделений организаций, зарегистрированных в других субъектах Российской Федерации и осуществляющих  деятельность на территории Островского </w:t>
            </w:r>
            <w:r w:rsidR="000F1C8C">
              <w:rPr>
                <w:sz w:val="16"/>
                <w:szCs w:val="16"/>
              </w:rPr>
              <w:t>муниципального района;</w:t>
            </w:r>
          </w:p>
          <w:p w:rsidR="000F1C8C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3) выявление хозяйствующих субъектов, осуществляющих предпринимательскую деятельность без постановки  на налоговый учет  (сдача в аренду (наем) жилых и нежилых помещений и т.д.);</w:t>
            </w:r>
          </w:p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4) привлечение к налогообложению выявленных объектов недвижимости и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Отдел по экономике, </w:t>
            </w:r>
            <w:proofErr w:type="spellStart"/>
            <w:r w:rsidRPr="00C63A7E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C63A7E">
              <w:rPr>
                <w:sz w:val="16"/>
                <w:szCs w:val="16"/>
              </w:rPr>
              <w:t xml:space="preserve"> отношениям и сельскому хозяйству, финансовое управление администрации Островского муниципального района, главы сельских поселений Островского муниципального района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lastRenderedPageBreak/>
              <w:t>7.</w:t>
            </w:r>
          </w:p>
        </w:tc>
        <w:tc>
          <w:tcPr>
            <w:tcW w:w="5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Проведение индивидуальной работы (личные встречи, письменные и устные обращения) с плательщиками, имеющими значительные суммы задолженности по платежам в консолидированный бюджет Островского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Финансовое управление администрации Островского муниципального района, главы сельских поселений Островского муниципального района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0F1C8C" w:rsidRPr="00C63A7E" w:rsidTr="000F1C8C">
        <w:trPr>
          <w:cantSplit/>
          <w:trHeight w:val="369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1C8C" w:rsidRPr="00C63A7E" w:rsidRDefault="000F1C8C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8.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F1C8C" w:rsidRPr="00C63A7E" w:rsidRDefault="000F1C8C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Рассмотрение организаций и индивидуальных предпринимателей, имеющих задолженность по обязательным платежам в консолидированный бюджет Островского муниципального района </w:t>
            </w:r>
            <w:proofErr w:type="gramStart"/>
            <w:r w:rsidRPr="00C63A7E">
              <w:rPr>
                <w:sz w:val="16"/>
                <w:szCs w:val="16"/>
              </w:rPr>
              <w:t>на</w:t>
            </w:r>
            <w:proofErr w:type="gramEnd"/>
            <w:r w:rsidRPr="00C63A7E">
              <w:rPr>
                <w:sz w:val="16"/>
                <w:szCs w:val="16"/>
              </w:rPr>
              <w:t>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F1C8C" w:rsidRPr="00C63A7E" w:rsidRDefault="000F1C8C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соответствии с планами работы комиссий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C8C" w:rsidRPr="00C63A7E" w:rsidRDefault="000F1C8C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Финансовое управление администрации Островского муниципального района, главы сельских поселений Островского муниципального района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8C" w:rsidRPr="00C63A7E" w:rsidRDefault="000F1C8C" w:rsidP="000F1C8C">
            <w:pPr>
              <w:jc w:val="center"/>
              <w:rPr>
                <w:sz w:val="16"/>
                <w:szCs w:val="16"/>
              </w:rPr>
            </w:pPr>
          </w:p>
        </w:tc>
      </w:tr>
      <w:tr w:rsidR="000F1C8C" w:rsidRPr="00C63A7E" w:rsidTr="000F1C8C">
        <w:trPr>
          <w:cantSplit/>
          <w:trHeight w:val="51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F1C8C" w:rsidRPr="00C63A7E" w:rsidRDefault="000F1C8C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F1C8C" w:rsidRPr="00C63A7E" w:rsidRDefault="000F1C8C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1) бюджетных </w:t>
            </w:r>
            <w:proofErr w:type="gramStart"/>
            <w:r w:rsidRPr="00C63A7E">
              <w:rPr>
                <w:sz w:val="16"/>
                <w:szCs w:val="16"/>
              </w:rPr>
              <w:t>комиссиях</w:t>
            </w:r>
            <w:proofErr w:type="gramEnd"/>
            <w:r w:rsidRPr="00C63A7E">
              <w:rPr>
                <w:sz w:val="16"/>
                <w:szCs w:val="16"/>
              </w:rPr>
              <w:t>, созданных при главе Островского муниципального района;</w:t>
            </w:r>
          </w:p>
        </w:tc>
        <w:tc>
          <w:tcPr>
            <w:tcW w:w="113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F1C8C" w:rsidRPr="00C63A7E" w:rsidRDefault="000F1C8C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C8C" w:rsidRPr="00C63A7E" w:rsidRDefault="000F1C8C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85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F1C8C" w:rsidRPr="00C63A7E" w:rsidRDefault="000F1C8C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</w:tr>
      <w:tr w:rsidR="00792566" w:rsidRPr="00C63A7E" w:rsidTr="000F1C8C">
        <w:trPr>
          <w:cantSplit/>
          <w:trHeight w:val="26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9.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Проведение  рейдов в отношении физических лиц, не являющихся индивидуальными предпринимателями,  по которым вынесены судебные решения и открыто исполнительное производство по взысканию задолженности по имущественным налогам и другим обязательным платежам в бюджеты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 по отдельному графику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Отдел ССП по Островскому району, финансовое управление администрации Островского муниципального района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10.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Обеспечение </w:t>
            </w:r>
            <w:proofErr w:type="spellStart"/>
            <w:r w:rsidRPr="00C63A7E">
              <w:rPr>
                <w:sz w:val="16"/>
                <w:szCs w:val="16"/>
              </w:rPr>
              <w:t>претензионно-исковой</w:t>
            </w:r>
            <w:proofErr w:type="spellEnd"/>
            <w:r w:rsidRPr="00C63A7E">
              <w:rPr>
                <w:sz w:val="16"/>
                <w:szCs w:val="16"/>
              </w:rPr>
              <w:t xml:space="preserve"> работы по взысканию задолженности по:</w:t>
            </w:r>
            <w:r w:rsidR="000F1C8C">
              <w:rPr>
                <w:sz w:val="16"/>
                <w:szCs w:val="16"/>
              </w:rPr>
              <w:t xml:space="preserve"> </w:t>
            </w:r>
            <w:r w:rsidRPr="00C63A7E">
              <w:rPr>
                <w:sz w:val="16"/>
                <w:szCs w:val="16"/>
              </w:rPr>
              <w:t>аренд</w:t>
            </w:r>
            <w:r w:rsidR="000F1C8C">
              <w:rPr>
                <w:sz w:val="16"/>
                <w:szCs w:val="16"/>
              </w:rPr>
              <w:t xml:space="preserve">ной плате за земельные участки; </w:t>
            </w:r>
            <w:r w:rsidRPr="00C63A7E">
              <w:rPr>
                <w:sz w:val="16"/>
                <w:szCs w:val="16"/>
              </w:rPr>
              <w:t>арендной плате за использование муниципального имущества;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установленные сроки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Отдел по экономике, </w:t>
            </w:r>
            <w:proofErr w:type="spellStart"/>
            <w:r w:rsidRPr="00C63A7E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C63A7E">
              <w:rPr>
                <w:sz w:val="16"/>
                <w:szCs w:val="16"/>
              </w:rPr>
              <w:t xml:space="preserve"> отношениям и сельскому хозяйству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63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11.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Проведение рейдов по осуществлению </w:t>
            </w:r>
            <w:proofErr w:type="gramStart"/>
            <w:r w:rsidRPr="00C63A7E">
              <w:rPr>
                <w:sz w:val="16"/>
                <w:szCs w:val="16"/>
              </w:rPr>
              <w:t>контроля за</w:t>
            </w:r>
            <w:proofErr w:type="gramEnd"/>
            <w:r w:rsidRPr="00C63A7E">
              <w:rPr>
                <w:sz w:val="16"/>
                <w:szCs w:val="16"/>
              </w:rPr>
              <w:t xml:space="preserve"> соблюдением  административного законодательства (выявление и составление протоколов об административных правонарушениях, взыскание не уплаченных в установленные сроки административных штрафов в рамках подведомственности). Регулярное осуществление мероприятий, в том числе с привлечением сотрудников МО МВД России "Островский", по выявлению и взысканию неуплаченных в установленные сроки административных штрафов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Не реже 1 раза в квартал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Административная комиссия Островского муниципального района Костромской области,  администрация Островского муниципального района, отдел ССП по Островскому району,    МО МВД России "Островский"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12.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Повышение эффективности работы административных комиссий в муниципальных образованиях Костромской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Административная комиссия Островского муниципального района Костромской области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13.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Проведение информационно-разъяснительной работы в средствах массовой информации  в отношении уплаты имущественных налогов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Финансовое управление администрации Островского муниципального района, главы сельских поселений Островского муниципального района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14.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Проведение работы по идентификации безнадежной к взысканию задолженности по неналоговым платежам и ее  списанию в соответствии с действующим законодательством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Главные администраторы доходов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11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3. Межведомственное взаимодействие исполнительных органов государственной власти Островского муниципального района, территориальных органов федеральных органов исполнительной власти, органов местного самоуправления Островского муниципального района. Осуществление контрольных мероприятий</w:t>
            </w:r>
          </w:p>
        </w:tc>
      </w:tr>
      <w:tr w:rsidR="00792566" w:rsidRPr="00C63A7E" w:rsidTr="000F1C8C">
        <w:trPr>
          <w:cantSplit/>
          <w:trHeight w:val="184"/>
        </w:trPr>
        <w:tc>
          <w:tcPr>
            <w:tcW w:w="4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15.</w:t>
            </w:r>
          </w:p>
        </w:tc>
        <w:tc>
          <w:tcPr>
            <w:tcW w:w="5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proofErr w:type="gramStart"/>
            <w:r w:rsidRPr="00C63A7E">
              <w:rPr>
                <w:sz w:val="16"/>
                <w:szCs w:val="16"/>
              </w:rPr>
              <w:t>Проведение работы по реализации соглашения о взаимодействии администрации Островского муниципального района, УФНС России по Костромской области, Отдела ССП по Островскому району, МО МВД "Островский", государственной инспекции по надзору за техническим состоянием самоходных машин и других видов техники Островского муниципального района, органов местного самоуправления  Островского муниципального района по увеличению собираемости платежей по транспортному налогу в консолидированный бюджет Островского муниципального района.</w:t>
            </w:r>
            <w:proofErr w:type="gramEnd"/>
            <w:r w:rsidRPr="00C63A7E">
              <w:rPr>
                <w:sz w:val="16"/>
                <w:szCs w:val="16"/>
              </w:rPr>
              <w:br/>
              <w:t>Применение судебными приставами-исполнителями предусмотренных Федеральным законом «Об исполнительном производстве» мер принудительного воздействия на должников транспортного налога, административных штрафов за нарушение законодательства в сфере безопасности дорожного движения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Ежеквартально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Финансовое управление администрации Островского муниципального района</w:t>
            </w:r>
          </w:p>
        </w:tc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2498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2566" w:rsidRPr="00C63A7E" w:rsidTr="000F1C8C">
        <w:trPr>
          <w:cantSplit/>
          <w:trHeight w:val="51"/>
        </w:trPr>
        <w:tc>
          <w:tcPr>
            <w:tcW w:w="11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4. Реализация мер, направленных на легализацию трудовых отношений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Проведение мониторинга уровня оплаты труда и численности работников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Отдел по экономике, </w:t>
            </w:r>
            <w:proofErr w:type="spellStart"/>
            <w:r w:rsidRPr="00C63A7E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C63A7E">
              <w:rPr>
                <w:sz w:val="16"/>
                <w:szCs w:val="16"/>
              </w:rPr>
              <w:t xml:space="preserve"> отношениям и сельскому хозяйству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41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17.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Рассмотрение организаций и индивидуальных предпринимателей, выплачивающих заработную плату работникам ниже среднего уровня по видам экономической деятельности на заседаниях межведомственной комиссии по легализации заработной платы, сокращению неформальной занятости и погашению просроченной задолженности по заработной плате в Островском муниципальном районе, комиссий, созданных в Островском муниципальном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соответствии с планами работы комиссий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Отдел по экономике, </w:t>
            </w:r>
            <w:proofErr w:type="spellStart"/>
            <w:r w:rsidRPr="00C63A7E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C63A7E">
              <w:rPr>
                <w:sz w:val="16"/>
                <w:szCs w:val="16"/>
              </w:rPr>
              <w:t xml:space="preserve"> отношениям и сельскому хозяйству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363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18.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Организация работы по проведению профилактических адресных мероприятий в отношении работодателей, выплачивающих заработную плату ниже прожиточного минимума или средней заработной платы по виду экономической деятельности, соответствующему принадлежности организации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Отдел по экономике, </w:t>
            </w:r>
            <w:proofErr w:type="spellStart"/>
            <w:r w:rsidRPr="00C63A7E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C63A7E">
              <w:rPr>
                <w:sz w:val="16"/>
                <w:szCs w:val="16"/>
              </w:rPr>
              <w:t xml:space="preserve"> отношениям и сельскому хозяйству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37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19.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Выявление работодателей (организаций и индивидуальных предпринимателей), не оформляющих трудовые отношения с наемными работниками, и направление сведений в Государственную инспекцию труда в Костромской области и налоговые органы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Отдел по экономике, </w:t>
            </w:r>
            <w:proofErr w:type="spellStart"/>
            <w:r w:rsidRPr="00C63A7E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C63A7E">
              <w:rPr>
                <w:sz w:val="16"/>
                <w:szCs w:val="16"/>
              </w:rPr>
              <w:t xml:space="preserve"> отношениям и сельскому хозяйству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20.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Прием и рассмотрение обращений на телефоны "доверия", "горячей линии" о нарушении трудовых прав, выплате заработной платы "в конверте", неформальной занятости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Отдел по экономике, </w:t>
            </w:r>
            <w:proofErr w:type="spellStart"/>
            <w:r w:rsidRPr="00C63A7E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C63A7E">
              <w:rPr>
                <w:sz w:val="16"/>
                <w:szCs w:val="16"/>
              </w:rPr>
              <w:t xml:space="preserve"> отношениям и сельскому хозяйству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3747BF">
        <w:trPr>
          <w:cantSplit/>
          <w:trHeight w:val="13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lastRenderedPageBreak/>
              <w:t>21.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Консультирование работодателей и работников по вопросам налогового, трудового, пенсионного законодательства в соответствующей сфере деятельности, проведение разъяснительной работы о негативных последствиях работы без оформления трудовых отношений и получения заработной платы «в конвертах»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Отдел по экономике, </w:t>
            </w:r>
            <w:proofErr w:type="spellStart"/>
            <w:r w:rsidRPr="00C63A7E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C63A7E">
              <w:rPr>
                <w:sz w:val="16"/>
                <w:szCs w:val="16"/>
              </w:rPr>
              <w:t xml:space="preserve"> отношениям и сельскому хозяйству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11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5. Повышение эффективности управления муниципальным имуществом и земельными ресурсами Островского муниципального района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22.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Проведение аукционов по продаже права на размещение нестационарных торговых объектов, на заключение договоров на установку и эксплуатацию рекламных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Отдел строительства, архитектуры, ЖКХ, природных ресурсов и охраны окружающей среды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852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23.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Проведение оптимизации структуры имущества, находящегося в муниципальной собственности. Выявление неиспользуемых основных фондов муниципальных учреждений с целью получения дополнительных доходов от их реализации (продажа, безвозмездная передача в собственность) или сдача в аренду.</w:t>
            </w:r>
            <w:r w:rsidR="000F1C8C">
              <w:rPr>
                <w:sz w:val="16"/>
                <w:szCs w:val="16"/>
              </w:rPr>
              <w:t xml:space="preserve"> </w:t>
            </w:r>
            <w:r w:rsidRPr="00C63A7E">
              <w:rPr>
                <w:sz w:val="16"/>
                <w:szCs w:val="16"/>
              </w:rPr>
              <w:t>Вовлечение в оборот свободных земельных участков (организация торгов, привлечение инвесторов, перевод земельных участков из категории в категорию)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Отдел по экономике, </w:t>
            </w:r>
            <w:proofErr w:type="spellStart"/>
            <w:r w:rsidRPr="00C63A7E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C63A7E">
              <w:rPr>
                <w:sz w:val="16"/>
                <w:szCs w:val="16"/>
              </w:rPr>
              <w:t xml:space="preserve"> отношениям и сельскому хозяйству, главы сельских поселений Островского муниципального района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1356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24.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Принятие предусмотренных действующим законодательством мер по понуждению граждан и юридических лиц, использующих объекты недвижимости без правоустанавливающих документов, к оформлению прав  в установленном законом порядке.  Понуждение правообладателей зданий, сооружений или помещений в них к оформлению прав на земельные участки, на которых расположены такие объекты. Взыскание сумм неосновательного обогащения. Представление информации в адрес регистрирующих органов об объектах и правообладателях земельных участков, осуществляющих нецелевое использование земли и использование имущества без регистрации права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Главы сельских поселений Островского муниципального района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86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25.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Передача в налоговые органы  сведений о фактах использования не по целевому назначению (неиспользования по целевому назначению) земель сельскохозяйственного назначения или земель в составе зон сельскохозяйственного использования в населенных пунктах, предназначенных для сельскохозяйственного производства, и последующее использование полученных сведений для администрирования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Отдел по экономике, </w:t>
            </w:r>
            <w:proofErr w:type="spellStart"/>
            <w:r w:rsidRPr="00C63A7E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C63A7E">
              <w:rPr>
                <w:sz w:val="16"/>
                <w:szCs w:val="16"/>
              </w:rPr>
              <w:t xml:space="preserve"> отношениям и сельскому хозяйству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26.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Осуществление муниципального земельного контроля в целях выявления нарушений действующего законодательства по использованию земель и привлечения нарушителей к административной ответственности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Отдел по экономике, </w:t>
            </w:r>
            <w:proofErr w:type="spellStart"/>
            <w:r w:rsidRPr="00C63A7E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C63A7E">
              <w:rPr>
                <w:sz w:val="16"/>
                <w:szCs w:val="16"/>
              </w:rPr>
              <w:t xml:space="preserve"> отношениям и сельскому хозяйству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169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27.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proofErr w:type="gramStart"/>
            <w:r w:rsidRPr="00C63A7E">
              <w:rPr>
                <w:sz w:val="16"/>
                <w:szCs w:val="16"/>
              </w:rPr>
              <w:t>Проведение мероприятий по выявлению и постановке на учет бесхозяйного недвижимого имущества, а также обеспечению признания права муниципальной собственности на это имущество в соответствии с действующим законодательством:</w:t>
            </w:r>
            <w:r w:rsidRPr="00C63A7E">
              <w:rPr>
                <w:sz w:val="16"/>
                <w:szCs w:val="16"/>
              </w:rPr>
              <w:br/>
              <w:t xml:space="preserve">   при проведении инвентаризации объектов недвижимости и земель, ремонтных работ;</w:t>
            </w:r>
            <w:r w:rsidRPr="00C63A7E">
              <w:rPr>
                <w:sz w:val="16"/>
                <w:szCs w:val="16"/>
              </w:rPr>
              <w:br/>
              <w:t xml:space="preserve">   на основании обращения предприятий, учреждений, организаций независимо от формы собственности или отдельного гражданина по поводу обнаруженных объектов недвижимого имущества;</w:t>
            </w:r>
            <w:proofErr w:type="gramEnd"/>
            <w:r w:rsidRPr="00C63A7E">
              <w:rPr>
                <w:sz w:val="16"/>
                <w:szCs w:val="16"/>
              </w:rPr>
              <w:br/>
              <w:t xml:space="preserve">   в ходе проверки использования объектов недвижимого имущества на территории Островского муниципального района;</w:t>
            </w:r>
            <w:r w:rsidRPr="00C63A7E">
              <w:rPr>
                <w:sz w:val="16"/>
                <w:szCs w:val="16"/>
              </w:rPr>
              <w:br/>
              <w:t xml:space="preserve">   при осуществлении муниципального земельного контроля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Главы сельских поселений Островского муниципального района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28.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Проведение инвентаризации объектов наружной рекламы, привлечение к уплате госпошлины субъектов, самовольно установивших рекламные конструкции, либо принятие мер по их демонтажу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Отдел строительства, архитектуры, ЖКХ, природных ресурсов и охраны окружающей среды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29.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Участие в досудебных и судебных процедурах рассмотрения кадастровых споров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Администрация Островского муниципального района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5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30.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Мониторинг исполнения обязательств, предусмотренных государственными и муниципальными контрактами, и своевременное взыскание с недобросовестных контрагентов штрафных санкций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В течение года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Контрактные управляющие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  <w:tr w:rsidR="00792566" w:rsidRPr="00C63A7E" w:rsidTr="000F1C8C">
        <w:trPr>
          <w:cantSplit/>
          <w:trHeight w:val="256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31.</w:t>
            </w: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Организация работы </w:t>
            </w:r>
            <w:proofErr w:type="gramStart"/>
            <w:r w:rsidRPr="00C63A7E">
              <w:rPr>
                <w:sz w:val="16"/>
                <w:szCs w:val="16"/>
              </w:rPr>
              <w:t>по постановке на учет в качестве плательщиков платы за негативное воздействие на окружающую среду</w:t>
            </w:r>
            <w:proofErr w:type="gramEnd"/>
            <w:r w:rsidRPr="00C63A7E">
              <w:rPr>
                <w:sz w:val="16"/>
                <w:szCs w:val="16"/>
              </w:rPr>
              <w:t xml:space="preserve"> предприятий − </w:t>
            </w:r>
            <w:proofErr w:type="spellStart"/>
            <w:r w:rsidRPr="00C63A7E">
              <w:rPr>
                <w:sz w:val="16"/>
                <w:szCs w:val="16"/>
              </w:rPr>
              <w:t>природопользователей</w:t>
            </w:r>
            <w:proofErr w:type="spellEnd"/>
            <w:r w:rsidRPr="00C63A7E">
              <w:rPr>
                <w:sz w:val="16"/>
                <w:szCs w:val="16"/>
              </w:rPr>
              <w:t xml:space="preserve"> и индивидуальных предпринимателей, а также проведение индивидуальной работы с действующими хозяйствующими субъектами - плательщиками платы за НВОС в целях своевременного внесения платежей и сокращения задолженности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1 раз в полугодие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Отдел строительства, архитектуры, ЖКХ, природных ресурсов и охраны окружающей среды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66" w:rsidRPr="00C63A7E" w:rsidRDefault="00792566" w:rsidP="000F1C8C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 </w:t>
            </w:r>
          </w:p>
        </w:tc>
      </w:tr>
    </w:tbl>
    <w:p w:rsidR="00792566" w:rsidRPr="00C63A7E" w:rsidRDefault="00792566" w:rsidP="00E05ECA">
      <w:pPr>
        <w:jc w:val="center"/>
        <w:rPr>
          <w:sz w:val="16"/>
          <w:szCs w:val="16"/>
        </w:rPr>
      </w:pP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noProof/>
          <w:sz w:val="16"/>
          <w:szCs w:val="16"/>
        </w:rPr>
        <w:drawing>
          <wp:inline distT="0" distB="0" distL="0" distR="0">
            <wp:extent cx="334851" cy="412124"/>
            <wp:effectExtent l="19050" t="0" r="8049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21" cy="41331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566" w:rsidRPr="00C63A7E" w:rsidRDefault="00792566" w:rsidP="00E05ECA">
      <w:pPr>
        <w:pStyle w:val="1"/>
        <w:jc w:val="center"/>
        <w:rPr>
          <w:b/>
          <w:bCs/>
          <w:sz w:val="16"/>
          <w:szCs w:val="16"/>
        </w:rPr>
      </w:pPr>
      <w:r w:rsidRPr="00C63A7E">
        <w:rPr>
          <w:b/>
          <w:bCs/>
          <w:sz w:val="16"/>
          <w:szCs w:val="16"/>
        </w:rPr>
        <w:t>ПОСТАНОВЛЕНИЕ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АДМИНИСТРАЦИЯ ОСТРОВСКОГО  МУНИЦИПАЛЬНОГО РАЙОНА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ОБЛАСТИ</w:t>
      </w:r>
    </w:p>
    <w:p w:rsidR="00792566" w:rsidRPr="00C63A7E" w:rsidRDefault="00792566" w:rsidP="00E05ECA">
      <w:pPr>
        <w:rPr>
          <w:sz w:val="16"/>
          <w:szCs w:val="16"/>
        </w:rPr>
      </w:pPr>
    </w:p>
    <w:p w:rsidR="00792566" w:rsidRPr="00C63A7E" w:rsidRDefault="00792566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от «27 » февраля  2017  г.       № 55                                        пос. </w:t>
      </w:r>
      <w:proofErr w:type="gramStart"/>
      <w:r w:rsidRPr="00C63A7E">
        <w:rPr>
          <w:sz w:val="16"/>
          <w:szCs w:val="16"/>
        </w:rPr>
        <w:t>Островское</w:t>
      </w:r>
      <w:proofErr w:type="gramEnd"/>
      <w:r w:rsidRPr="00C63A7E">
        <w:rPr>
          <w:sz w:val="16"/>
          <w:szCs w:val="16"/>
        </w:rPr>
        <w:t xml:space="preserve">                           </w:t>
      </w:r>
    </w:p>
    <w:p w:rsidR="00792566" w:rsidRPr="00C63A7E" w:rsidRDefault="00792566" w:rsidP="00E05ECA">
      <w:pPr>
        <w:rPr>
          <w:sz w:val="16"/>
          <w:szCs w:val="16"/>
        </w:rPr>
      </w:pPr>
    </w:p>
    <w:p w:rsidR="00792566" w:rsidRPr="00C63A7E" w:rsidRDefault="00792566" w:rsidP="003747BF">
      <w:pPr>
        <w:rPr>
          <w:sz w:val="16"/>
          <w:szCs w:val="16"/>
        </w:rPr>
      </w:pPr>
      <w:r w:rsidRPr="00C63A7E">
        <w:rPr>
          <w:sz w:val="16"/>
          <w:szCs w:val="16"/>
        </w:rPr>
        <w:t>О приоритетных направлениях развития системы образования  Островского муниципального района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lastRenderedPageBreak/>
        <w:t xml:space="preserve">         Заслушав и обсудив информацию заведующего отделом образования администрации Островского муниципального района, в соответствии с Уставом муниципального образования Островский  муниципальный район, администрация Островского муниципального района ПОСТАНОВЛЯЕТ:</w:t>
      </w:r>
    </w:p>
    <w:p w:rsidR="00792566" w:rsidRPr="00C63A7E" w:rsidRDefault="00792566" w:rsidP="00E05ECA">
      <w:pPr>
        <w:tabs>
          <w:tab w:val="left" w:pos="0"/>
        </w:tabs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1. Информацию заведующего отделом образования администрации Островского муниципального района Страховой Н.В. принять к сведению. </w:t>
      </w:r>
    </w:p>
    <w:p w:rsidR="00792566" w:rsidRPr="00C63A7E" w:rsidRDefault="00792566" w:rsidP="00E05ECA">
      <w:pPr>
        <w:tabs>
          <w:tab w:val="left" w:pos="0"/>
        </w:tabs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2.  Отделу образования администрации Островского муниципального района (Страхова Н.В.) в 2017 году: </w:t>
      </w:r>
    </w:p>
    <w:p w:rsidR="00792566" w:rsidRPr="00C63A7E" w:rsidRDefault="00792566" w:rsidP="00E05ECA">
      <w:pPr>
        <w:ind w:firstLine="360"/>
        <w:jc w:val="both"/>
        <w:rPr>
          <w:bCs/>
          <w:sz w:val="16"/>
          <w:szCs w:val="16"/>
        </w:rPr>
      </w:pPr>
      <w:r w:rsidRPr="00C63A7E">
        <w:rPr>
          <w:sz w:val="16"/>
          <w:szCs w:val="16"/>
        </w:rPr>
        <w:t xml:space="preserve">- </w:t>
      </w:r>
      <w:r w:rsidRPr="00C63A7E">
        <w:rPr>
          <w:bCs/>
          <w:sz w:val="16"/>
          <w:szCs w:val="16"/>
        </w:rPr>
        <w:t>в полном объеме обеспечить переход на ФГОС в 7 классах, 2 классах для детей с ОВЗ;</w:t>
      </w:r>
    </w:p>
    <w:p w:rsidR="00792566" w:rsidRPr="00C63A7E" w:rsidRDefault="00792566" w:rsidP="00E05ECA">
      <w:pPr>
        <w:ind w:firstLine="360"/>
        <w:jc w:val="both"/>
        <w:rPr>
          <w:bCs/>
          <w:sz w:val="16"/>
          <w:szCs w:val="16"/>
        </w:rPr>
      </w:pPr>
      <w:r w:rsidRPr="00C63A7E">
        <w:rPr>
          <w:bCs/>
          <w:sz w:val="16"/>
          <w:szCs w:val="16"/>
        </w:rPr>
        <w:t xml:space="preserve">- </w:t>
      </w:r>
      <w:r w:rsidRPr="00C63A7E">
        <w:rPr>
          <w:bCs/>
          <w:sz w:val="16"/>
          <w:szCs w:val="16"/>
          <w:lang/>
        </w:rPr>
        <w:t xml:space="preserve">обеспечить подготовку и проведение единого государственного экзамена и государственной итоговой аттестации выпускников 9, 11 классов школ </w:t>
      </w:r>
      <w:r w:rsidRPr="00C63A7E">
        <w:rPr>
          <w:bCs/>
          <w:sz w:val="16"/>
          <w:szCs w:val="16"/>
        </w:rPr>
        <w:t>района</w:t>
      </w:r>
      <w:r w:rsidRPr="00C63A7E">
        <w:rPr>
          <w:bCs/>
          <w:sz w:val="16"/>
          <w:szCs w:val="16"/>
          <w:lang/>
        </w:rPr>
        <w:t xml:space="preserve"> в соответствии с требованиями; </w:t>
      </w:r>
    </w:p>
    <w:p w:rsidR="00792566" w:rsidRPr="00C63A7E" w:rsidRDefault="00792566" w:rsidP="00E05ECA">
      <w:pPr>
        <w:ind w:firstLine="360"/>
        <w:jc w:val="both"/>
        <w:rPr>
          <w:rFonts w:eastAsia="Calibri"/>
          <w:bCs/>
          <w:color w:val="000000"/>
          <w:kern w:val="24"/>
          <w:sz w:val="16"/>
          <w:szCs w:val="16"/>
        </w:rPr>
      </w:pPr>
      <w:r w:rsidRPr="00C63A7E">
        <w:rPr>
          <w:bCs/>
          <w:sz w:val="16"/>
          <w:szCs w:val="16"/>
        </w:rPr>
        <w:t>- обеспечить участие педагогов образовательных организаций в  программе «Учительского роста»;</w:t>
      </w:r>
      <w:r w:rsidRPr="00C63A7E">
        <w:rPr>
          <w:rFonts w:eastAsia="Calibri"/>
          <w:bCs/>
          <w:color w:val="000000"/>
          <w:kern w:val="24"/>
          <w:sz w:val="16"/>
          <w:szCs w:val="16"/>
        </w:rPr>
        <w:t xml:space="preserve"> </w:t>
      </w:r>
    </w:p>
    <w:p w:rsidR="00792566" w:rsidRPr="00C63A7E" w:rsidRDefault="00792566" w:rsidP="00E05ECA">
      <w:pPr>
        <w:ind w:firstLine="360"/>
        <w:jc w:val="both"/>
        <w:rPr>
          <w:bCs/>
          <w:sz w:val="16"/>
          <w:szCs w:val="16"/>
        </w:rPr>
      </w:pPr>
      <w:r w:rsidRPr="00C63A7E">
        <w:rPr>
          <w:rFonts w:eastAsia="Calibri"/>
          <w:bCs/>
          <w:color w:val="000000"/>
          <w:kern w:val="24"/>
          <w:sz w:val="16"/>
          <w:szCs w:val="16"/>
        </w:rPr>
        <w:t xml:space="preserve">- </w:t>
      </w:r>
      <w:r w:rsidRPr="00C63A7E">
        <w:rPr>
          <w:bCs/>
          <w:sz w:val="16"/>
          <w:szCs w:val="16"/>
        </w:rPr>
        <w:t xml:space="preserve">обеспечить контроль выполнения норм питания в образовательных организациях; </w:t>
      </w:r>
    </w:p>
    <w:p w:rsidR="00792566" w:rsidRPr="00C63A7E" w:rsidRDefault="00792566" w:rsidP="00E05ECA">
      <w:pPr>
        <w:ind w:firstLine="360"/>
        <w:jc w:val="both"/>
        <w:rPr>
          <w:sz w:val="16"/>
          <w:szCs w:val="16"/>
        </w:rPr>
      </w:pPr>
      <w:r w:rsidRPr="00C63A7E">
        <w:rPr>
          <w:bCs/>
          <w:sz w:val="16"/>
          <w:szCs w:val="16"/>
        </w:rPr>
        <w:t>- с 1 сентября обеспечить  создание первичных организаций «Российского движения школьников» во всех школах.</w:t>
      </w:r>
    </w:p>
    <w:p w:rsidR="00792566" w:rsidRPr="00C63A7E" w:rsidRDefault="00792566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3.  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выполнением настоящего постановления возложить на заместителя главы администрации Островского муниципального района (Карпычева О.М.) </w:t>
      </w:r>
    </w:p>
    <w:p w:rsidR="00792566" w:rsidRPr="00C63A7E" w:rsidRDefault="00792566" w:rsidP="00E05ECA">
      <w:pPr>
        <w:tabs>
          <w:tab w:val="left" w:pos="0"/>
        </w:tabs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  Настоящее постановление вступает в силу со дня подписания и полежит опубликованию в информационном бюллетене «Районные новости».</w:t>
      </w:r>
    </w:p>
    <w:p w:rsidR="00792566" w:rsidRPr="00C63A7E" w:rsidRDefault="00792566" w:rsidP="00E05ECA">
      <w:pPr>
        <w:ind w:left="540"/>
        <w:jc w:val="both"/>
        <w:rPr>
          <w:sz w:val="16"/>
          <w:szCs w:val="16"/>
        </w:rPr>
      </w:pPr>
    </w:p>
    <w:p w:rsidR="00792566" w:rsidRPr="00C63A7E" w:rsidRDefault="00792566" w:rsidP="00E05ECA">
      <w:pPr>
        <w:ind w:left="540" w:hanging="540"/>
        <w:rPr>
          <w:sz w:val="16"/>
          <w:szCs w:val="16"/>
        </w:rPr>
      </w:pPr>
      <w:r w:rsidRPr="00C63A7E">
        <w:rPr>
          <w:sz w:val="16"/>
          <w:szCs w:val="16"/>
        </w:rPr>
        <w:t xml:space="preserve">Глава Островского муниципального района                                                         Г.А.Полякова  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</w:p>
    <w:p w:rsidR="00792566" w:rsidRPr="00C63A7E" w:rsidRDefault="00792566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B23EEC" w:rsidRPr="00C63A7E" w:rsidRDefault="003747BF" w:rsidP="00E05ECA">
      <w:pPr>
        <w:pStyle w:val="23"/>
        <w:shd w:val="clear" w:color="auto" w:fill="auto"/>
        <w:spacing w:before="0" w:after="0" w:line="240" w:lineRule="auto"/>
        <w:ind w:left="60"/>
        <w:rPr>
          <w:color w:val="000000"/>
          <w:sz w:val="16"/>
          <w:szCs w:val="16"/>
        </w:rPr>
      </w:pPr>
      <w:r w:rsidRPr="003747BF">
        <w:rPr>
          <w:color w:val="000000"/>
          <w:sz w:val="16"/>
          <w:szCs w:val="16"/>
        </w:rPr>
        <w:drawing>
          <wp:inline distT="0" distB="0" distL="0" distR="0">
            <wp:extent cx="334851" cy="412124"/>
            <wp:effectExtent l="19050" t="0" r="8049" b="0"/>
            <wp:docPr id="1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21" cy="41331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EEC" w:rsidRPr="00C63A7E" w:rsidRDefault="00B23EEC" w:rsidP="00E05ECA">
      <w:pPr>
        <w:pStyle w:val="23"/>
        <w:shd w:val="clear" w:color="auto" w:fill="auto"/>
        <w:spacing w:before="0" w:after="0" w:line="240" w:lineRule="auto"/>
        <w:ind w:left="60"/>
        <w:rPr>
          <w:sz w:val="16"/>
          <w:szCs w:val="16"/>
        </w:rPr>
      </w:pPr>
      <w:r w:rsidRPr="00C63A7E">
        <w:rPr>
          <w:color w:val="000000"/>
          <w:sz w:val="16"/>
          <w:szCs w:val="16"/>
        </w:rPr>
        <w:t>ПОСТАНОВЛЕНИЕ</w:t>
      </w:r>
    </w:p>
    <w:p w:rsidR="00B23EEC" w:rsidRPr="00C63A7E" w:rsidRDefault="00B23EEC" w:rsidP="00E05ECA">
      <w:pPr>
        <w:pStyle w:val="23"/>
        <w:shd w:val="clear" w:color="auto" w:fill="auto"/>
        <w:spacing w:before="0" w:after="0" w:line="240" w:lineRule="auto"/>
        <w:ind w:left="60"/>
        <w:rPr>
          <w:sz w:val="16"/>
          <w:szCs w:val="16"/>
        </w:rPr>
      </w:pPr>
      <w:r w:rsidRPr="00C63A7E">
        <w:rPr>
          <w:color w:val="000000"/>
          <w:sz w:val="16"/>
          <w:szCs w:val="16"/>
        </w:rPr>
        <w:t>АДМИНИСТРАЦИЯ ОСТРОВСКОГО МУНИЦИПАЛЬНОГО РАЙОНА КОСТРОМСКОЙ ОБЛАСТИ</w:t>
      </w:r>
    </w:p>
    <w:p w:rsidR="00B23EEC" w:rsidRPr="00C63A7E" w:rsidRDefault="00B23EEC" w:rsidP="00E05ECA">
      <w:pPr>
        <w:pStyle w:val="15"/>
        <w:shd w:val="clear" w:color="auto" w:fill="auto"/>
        <w:spacing w:before="0" w:after="0" w:line="240" w:lineRule="auto"/>
        <w:ind w:left="20" w:right="3160"/>
        <w:rPr>
          <w:sz w:val="16"/>
          <w:szCs w:val="16"/>
        </w:rPr>
      </w:pPr>
    </w:p>
    <w:p w:rsidR="00B23EEC" w:rsidRPr="00C63A7E" w:rsidRDefault="00B23EEC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от «27 » февраля  2017  г.       № 56                                        пос. </w:t>
      </w:r>
      <w:proofErr w:type="gramStart"/>
      <w:r w:rsidRPr="00C63A7E">
        <w:rPr>
          <w:sz w:val="16"/>
          <w:szCs w:val="16"/>
        </w:rPr>
        <w:t>Островское</w:t>
      </w:r>
      <w:proofErr w:type="gramEnd"/>
      <w:r w:rsidRPr="00C63A7E">
        <w:rPr>
          <w:sz w:val="16"/>
          <w:szCs w:val="16"/>
        </w:rPr>
        <w:t xml:space="preserve">                           </w:t>
      </w:r>
    </w:p>
    <w:p w:rsidR="00B23EEC" w:rsidRPr="00C63A7E" w:rsidRDefault="00B23EEC" w:rsidP="00E05ECA">
      <w:pPr>
        <w:pStyle w:val="15"/>
        <w:shd w:val="clear" w:color="auto" w:fill="auto"/>
        <w:spacing w:before="0" w:after="0" w:line="240" w:lineRule="auto"/>
        <w:ind w:left="20" w:right="3160"/>
        <w:rPr>
          <w:sz w:val="16"/>
          <w:szCs w:val="16"/>
        </w:rPr>
      </w:pPr>
    </w:p>
    <w:p w:rsidR="00B23EEC" w:rsidRPr="00C63A7E" w:rsidRDefault="00B23EEC" w:rsidP="003747BF">
      <w:pPr>
        <w:pStyle w:val="15"/>
        <w:shd w:val="clear" w:color="auto" w:fill="auto"/>
        <w:spacing w:before="0" w:after="0" w:line="240" w:lineRule="auto"/>
        <w:ind w:left="20" w:right="-1"/>
        <w:rPr>
          <w:sz w:val="16"/>
          <w:szCs w:val="16"/>
        </w:rPr>
      </w:pPr>
      <w:r w:rsidRPr="00C63A7E">
        <w:rPr>
          <w:sz w:val="16"/>
          <w:szCs w:val="16"/>
        </w:rPr>
        <w:t>Об организации медицинской помощи населению Островского муниципального района, проблемах и перспективах развития ОГБУЗ «Островская районная больница»</w:t>
      </w:r>
    </w:p>
    <w:p w:rsidR="00B23EEC" w:rsidRPr="00C63A7E" w:rsidRDefault="00B23EEC" w:rsidP="00E05ECA">
      <w:pPr>
        <w:pStyle w:val="15"/>
        <w:shd w:val="clear" w:color="auto" w:fill="auto"/>
        <w:spacing w:before="0" w:after="0" w:line="240" w:lineRule="auto"/>
        <w:ind w:left="20" w:right="20" w:firstLine="54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В соответствии с Указом Президента Российской Федерации от 7 мая 2012 года № 598 «О совершенствовании государственной политики в сфере здравоохранения», Федеральным Законом от 21.11.2011г. №323-Ф3 «Об основах охраны здоровья граждан в Российской Федерации» администрация Островского муниципального района ПОСТАНОВЛЯЕТ:</w:t>
      </w:r>
    </w:p>
    <w:p w:rsidR="00B23EEC" w:rsidRPr="00C63A7E" w:rsidRDefault="00B23EEC" w:rsidP="00E05ECA">
      <w:pPr>
        <w:pStyle w:val="15"/>
        <w:shd w:val="clear" w:color="auto" w:fill="auto"/>
        <w:spacing w:before="0" w:after="0" w:line="240" w:lineRule="auto"/>
        <w:ind w:left="20" w:right="20" w:firstLine="540"/>
        <w:jc w:val="both"/>
        <w:rPr>
          <w:sz w:val="16"/>
          <w:szCs w:val="16"/>
        </w:rPr>
      </w:pPr>
      <w:proofErr w:type="gramStart"/>
      <w:r w:rsidRPr="00C63A7E">
        <w:rPr>
          <w:sz w:val="16"/>
          <w:szCs w:val="16"/>
          <w:lang w:val="en-US"/>
        </w:rPr>
        <w:t>L</w:t>
      </w:r>
      <w:r w:rsidRPr="00C63A7E">
        <w:rPr>
          <w:sz w:val="16"/>
          <w:szCs w:val="16"/>
        </w:rPr>
        <w:t xml:space="preserve"> Информацию заместителя главного врача ОГБУЗ «Островская районная больница» </w:t>
      </w:r>
      <w:proofErr w:type="spellStart"/>
      <w:r w:rsidRPr="00C63A7E">
        <w:rPr>
          <w:sz w:val="16"/>
          <w:szCs w:val="16"/>
        </w:rPr>
        <w:t>Талановой</w:t>
      </w:r>
      <w:proofErr w:type="spellEnd"/>
      <w:r w:rsidRPr="00C63A7E">
        <w:rPr>
          <w:sz w:val="16"/>
          <w:szCs w:val="16"/>
        </w:rPr>
        <w:t xml:space="preserve"> С.А. принять к сведению.</w:t>
      </w:r>
      <w:proofErr w:type="gramEnd"/>
    </w:p>
    <w:p w:rsidR="00B23EEC" w:rsidRPr="00C63A7E" w:rsidRDefault="00B23EEC" w:rsidP="00E05ECA">
      <w:pPr>
        <w:pStyle w:val="15"/>
        <w:numPr>
          <w:ilvl w:val="0"/>
          <w:numId w:val="13"/>
        </w:numPr>
        <w:shd w:val="clear" w:color="auto" w:fill="auto"/>
        <w:tabs>
          <w:tab w:val="left" w:pos="765"/>
        </w:tabs>
        <w:spacing w:before="0" w:after="0" w:line="240" w:lineRule="auto"/>
        <w:ind w:left="20" w:firstLine="54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Рекомендовать ОГБУЗ «Островская районная больница» (Петрова А.Н.):</w:t>
      </w:r>
    </w:p>
    <w:p w:rsidR="00B23EEC" w:rsidRPr="00C63A7E" w:rsidRDefault="00B23EEC" w:rsidP="00E05ECA">
      <w:pPr>
        <w:pStyle w:val="15"/>
        <w:numPr>
          <w:ilvl w:val="1"/>
          <w:numId w:val="13"/>
        </w:numPr>
        <w:shd w:val="clear" w:color="auto" w:fill="auto"/>
        <w:tabs>
          <w:tab w:val="left" w:pos="931"/>
        </w:tabs>
        <w:spacing w:before="0" w:after="0" w:line="240" w:lineRule="auto"/>
        <w:ind w:left="20" w:right="20" w:firstLine="54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Организовать выполнение объёмов медицинской помощи, утверждённых приказами департамента здравоохранения Костромской области.</w:t>
      </w:r>
    </w:p>
    <w:p w:rsidR="00B23EEC" w:rsidRPr="00C63A7E" w:rsidRDefault="00B23EEC" w:rsidP="00E05ECA">
      <w:pPr>
        <w:pStyle w:val="15"/>
        <w:numPr>
          <w:ilvl w:val="1"/>
          <w:numId w:val="13"/>
        </w:numPr>
        <w:shd w:val="clear" w:color="auto" w:fill="auto"/>
        <w:tabs>
          <w:tab w:val="left" w:pos="931"/>
        </w:tabs>
        <w:spacing w:before="0" w:after="0" w:line="240" w:lineRule="auto"/>
        <w:ind w:left="20" w:right="20" w:firstLine="54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Проводить диспансеризацию взрослого и детского населения в соответствии с планом, утверждённым департаментом здравоохранения Костромской области.</w:t>
      </w:r>
    </w:p>
    <w:p w:rsidR="00B23EEC" w:rsidRPr="00C63A7E" w:rsidRDefault="00B23EEC" w:rsidP="00E05ECA">
      <w:pPr>
        <w:pStyle w:val="15"/>
        <w:numPr>
          <w:ilvl w:val="1"/>
          <w:numId w:val="13"/>
        </w:numPr>
        <w:shd w:val="clear" w:color="auto" w:fill="auto"/>
        <w:tabs>
          <w:tab w:val="left" w:pos="931"/>
        </w:tabs>
        <w:spacing w:before="0" w:after="0" w:line="240" w:lineRule="auto"/>
        <w:ind w:left="20" w:right="20" w:firstLine="54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Проводить работу, направленную на привлечение в ОГБУЗ «Островская РБ» выпускников медицинских ВУЗов и колледжей.</w:t>
      </w:r>
    </w:p>
    <w:p w:rsidR="00B23EEC" w:rsidRPr="00C63A7E" w:rsidRDefault="00B23EEC" w:rsidP="00E05ECA">
      <w:pPr>
        <w:pStyle w:val="15"/>
        <w:numPr>
          <w:ilvl w:val="1"/>
          <w:numId w:val="13"/>
        </w:numPr>
        <w:shd w:val="clear" w:color="auto" w:fill="auto"/>
        <w:tabs>
          <w:tab w:val="left" w:pos="931"/>
        </w:tabs>
        <w:spacing w:before="0" w:after="0" w:line="240" w:lineRule="auto"/>
        <w:ind w:left="20" w:right="20" w:firstLine="54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Провести работы, направленные на улучшение качества и доступности медицинской помощи для лиц с ограниченными возможностями здоровья и </w:t>
      </w:r>
      <w:proofErr w:type="spellStart"/>
      <w:r w:rsidRPr="00C63A7E">
        <w:rPr>
          <w:sz w:val="16"/>
          <w:szCs w:val="16"/>
        </w:rPr>
        <w:t>маломобильных</w:t>
      </w:r>
      <w:proofErr w:type="spellEnd"/>
      <w:r w:rsidRPr="00C63A7E">
        <w:rPr>
          <w:sz w:val="16"/>
          <w:szCs w:val="16"/>
        </w:rPr>
        <w:t xml:space="preserve"> </w:t>
      </w:r>
      <w:proofErr w:type="spellStart"/>
      <w:r w:rsidRPr="00C63A7E">
        <w:rPr>
          <w:sz w:val="16"/>
          <w:szCs w:val="16"/>
        </w:rPr>
        <w:t>нграждан</w:t>
      </w:r>
      <w:proofErr w:type="spellEnd"/>
      <w:r w:rsidRPr="00C63A7E">
        <w:rPr>
          <w:sz w:val="16"/>
          <w:szCs w:val="16"/>
        </w:rPr>
        <w:t>.</w:t>
      </w:r>
    </w:p>
    <w:p w:rsidR="00B23EEC" w:rsidRPr="00C63A7E" w:rsidRDefault="00B23EEC" w:rsidP="00E05ECA">
      <w:pPr>
        <w:pStyle w:val="15"/>
        <w:numPr>
          <w:ilvl w:val="1"/>
          <w:numId w:val="13"/>
        </w:numPr>
        <w:shd w:val="clear" w:color="auto" w:fill="auto"/>
        <w:tabs>
          <w:tab w:val="left" w:pos="931"/>
        </w:tabs>
        <w:spacing w:before="0" w:after="0" w:line="240" w:lineRule="auto"/>
        <w:ind w:left="20" w:right="20" w:firstLine="54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Провести ремонтные работы системы отопления в стационарах терапевтического и хирургического отделений.</w:t>
      </w:r>
    </w:p>
    <w:p w:rsidR="00B23EEC" w:rsidRPr="00C63A7E" w:rsidRDefault="00B23EEC" w:rsidP="00E05ECA">
      <w:pPr>
        <w:pStyle w:val="15"/>
        <w:numPr>
          <w:ilvl w:val="0"/>
          <w:numId w:val="13"/>
        </w:numPr>
        <w:shd w:val="clear" w:color="auto" w:fill="auto"/>
        <w:tabs>
          <w:tab w:val="left" w:pos="931"/>
        </w:tabs>
        <w:spacing w:before="0" w:after="0" w:line="240" w:lineRule="auto"/>
        <w:ind w:left="20" w:right="20" w:firstLine="540"/>
        <w:jc w:val="both"/>
        <w:rPr>
          <w:sz w:val="16"/>
          <w:szCs w:val="16"/>
        </w:rPr>
      </w:pP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исполнением настоящего постановления возложить на заместителя главы администрации Островского муниципального района Карпычеву О.М.</w:t>
      </w:r>
    </w:p>
    <w:p w:rsidR="00B23EEC" w:rsidRPr="00C63A7E" w:rsidRDefault="00B23EEC" w:rsidP="00E05ECA">
      <w:pPr>
        <w:pStyle w:val="15"/>
        <w:numPr>
          <w:ilvl w:val="0"/>
          <w:numId w:val="13"/>
        </w:numPr>
        <w:shd w:val="clear" w:color="auto" w:fill="auto"/>
        <w:tabs>
          <w:tab w:val="left" w:pos="765"/>
        </w:tabs>
        <w:spacing w:before="0" w:after="0" w:line="240" w:lineRule="auto"/>
        <w:ind w:left="20" w:right="20" w:firstLine="54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Настоящее постановление вступает в силу с момента его опубликования в информационном бюллетене «Районные новости»</w:t>
      </w:r>
    </w:p>
    <w:p w:rsidR="00792566" w:rsidRDefault="00792566" w:rsidP="00E05ECA">
      <w:pPr>
        <w:jc w:val="center"/>
        <w:rPr>
          <w:sz w:val="16"/>
          <w:szCs w:val="16"/>
        </w:rPr>
      </w:pPr>
    </w:p>
    <w:p w:rsidR="003747BF" w:rsidRPr="00C63A7E" w:rsidRDefault="003747BF" w:rsidP="003747BF">
      <w:pPr>
        <w:ind w:left="540" w:hanging="540"/>
        <w:rPr>
          <w:sz w:val="16"/>
          <w:szCs w:val="16"/>
        </w:rPr>
      </w:pPr>
      <w:r w:rsidRPr="00C63A7E">
        <w:rPr>
          <w:sz w:val="16"/>
          <w:szCs w:val="16"/>
        </w:rPr>
        <w:t xml:space="preserve">Глава Островского муниципального района                                                         Г.А.Полякова  </w:t>
      </w:r>
    </w:p>
    <w:p w:rsidR="003747BF" w:rsidRPr="00C63A7E" w:rsidRDefault="003747BF" w:rsidP="00E05ECA">
      <w:pPr>
        <w:jc w:val="center"/>
        <w:rPr>
          <w:sz w:val="16"/>
          <w:szCs w:val="16"/>
        </w:rPr>
      </w:pPr>
    </w:p>
    <w:p w:rsidR="00B23EEC" w:rsidRPr="00C63A7E" w:rsidRDefault="00B23EEC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B23EEC" w:rsidRPr="00C63A7E" w:rsidRDefault="00B23EEC" w:rsidP="003747BF">
      <w:pPr>
        <w:pStyle w:val="1"/>
        <w:keepNext w:val="0"/>
        <w:suppressAutoHyphens w:val="0"/>
        <w:ind w:firstLine="709"/>
        <w:jc w:val="center"/>
        <w:rPr>
          <w:sz w:val="16"/>
          <w:szCs w:val="16"/>
        </w:rPr>
      </w:pPr>
      <w:r w:rsidRPr="00C63A7E">
        <w:rPr>
          <w:noProof/>
          <w:sz w:val="16"/>
          <w:szCs w:val="16"/>
        </w:rPr>
        <w:drawing>
          <wp:inline distT="0" distB="0" distL="0" distR="0">
            <wp:extent cx="345314" cy="425002"/>
            <wp:effectExtent l="19050" t="0" r="0" b="0"/>
            <wp:docPr id="15" name="Рисунок 15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15" cy="426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EEC" w:rsidRPr="00C63A7E" w:rsidRDefault="00B23EEC" w:rsidP="00E05ECA">
      <w:pPr>
        <w:ind w:firstLine="709"/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Администрация Островского  муниципального района</w:t>
      </w:r>
    </w:p>
    <w:p w:rsidR="00B23EEC" w:rsidRPr="00C63A7E" w:rsidRDefault="00B23EEC" w:rsidP="00E05ECA">
      <w:pPr>
        <w:ind w:firstLine="709"/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области</w:t>
      </w:r>
    </w:p>
    <w:p w:rsidR="00B23EEC" w:rsidRPr="00C63A7E" w:rsidRDefault="00B23EEC" w:rsidP="00E05ECA">
      <w:pPr>
        <w:ind w:firstLine="709"/>
        <w:jc w:val="center"/>
        <w:rPr>
          <w:sz w:val="16"/>
          <w:szCs w:val="16"/>
        </w:rPr>
      </w:pPr>
      <w:proofErr w:type="gramStart"/>
      <w:r w:rsidRPr="00C63A7E">
        <w:rPr>
          <w:sz w:val="16"/>
          <w:szCs w:val="16"/>
        </w:rPr>
        <w:t>П</w:t>
      </w:r>
      <w:proofErr w:type="gramEnd"/>
      <w:r w:rsidRPr="00C63A7E">
        <w:rPr>
          <w:sz w:val="16"/>
          <w:szCs w:val="16"/>
        </w:rPr>
        <w:t xml:space="preserve"> О С Т А Н О В Л Е Н И Е</w:t>
      </w:r>
    </w:p>
    <w:p w:rsidR="00B23EEC" w:rsidRPr="00C63A7E" w:rsidRDefault="00B23EEC" w:rsidP="00E05ECA">
      <w:pPr>
        <w:ind w:firstLine="709"/>
        <w:jc w:val="center"/>
        <w:rPr>
          <w:sz w:val="16"/>
          <w:szCs w:val="16"/>
        </w:rPr>
      </w:pPr>
    </w:p>
    <w:p w:rsidR="00B23EEC" w:rsidRPr="00C63A7E" w:rsidRDefault="00B23EEC" w:rsidP="00E05ECA">
      <w:pPr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27.02.2017 г. №  57                                                                         п</w:t>
      </w:r>
      <w:proofErr w:type="gramStart"/>
      <w:r w:rsidRPr="00C63A7E">
        <w:rPr>
          <w:sz w:val="16"/>
          <w:szCs w:val="16"/>
        </w:rPr>
        <w:t>.О</w:t>
      </w:r>
      <w:proofErr w:type="gramEnd"/>
      <w:r w:rsidRPr="00C63A7E">
        <w:rPr>
          <w:sz w:val="16"/>
          <w:szCs w:val="16"/>
        </w:rPr>
        <w:t>стровское</w:t>
      </w:r>
    </w:p>
    <w:p w:rsidR="00B23EEC" w:rsidRPr="00C63A7E" w:rsidRDefault="00B23EEC" w:rsidP="00E05ECA">
      <w:pPr>
        <w:pStyle w:val="Standard"/>
        <w:widowControl/>
        <w:tabs>
          <w:tab w:val="left" w:pos="2340"/>
        </w:tabs>
        <w:ind w:firstLine="709"/>
        <w:jc w:val="center"/>
        <w:rPr>
          <w:sz w:val="16"/>
          <w:szCs w:val="16"/>
        </w:rPr>
      </w:pPr>
    </w:p>
    <w:p w:rsidR="00B23EEC" w:rsidRPr="00C63A7E" w:rsidRDefault="00B23EEC" w:rsidP="00E05ECA">
      <w:pPr>
        <w:pStyle w:val="Standard"/>
        <w:widowControl/>
        <w:tabs>
          <w:tab w:val="left" w:pos="2340"/>
        </w:tabs>
        <w:ind w:firstLine="709"/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Мероприятия, реализованные на территории Островского сельского поселения, направленные на увеличение доходной части бюджета Островского сельского поселения</w:t>
      </w:r>
    </w:p>
    <w:p w:rsidR="00B23EEC" w:rsidRPr="00C63A7E" w:rsidRDefault="00B23EEC" w:rsidP="00E05ECA">
      <w:pPr>
        <w:pStyle w:val="Standard"/>
        <w:widowControl/>
        <w:tabs>
          <w:tab w:val="left" w:pos="2340"/>
        </w:tabs>
        <w:ind w:firstLine="709"/>
        <w:jc w:val="center"/>
        <w:rPr>
          <w:sz w:val="16"/>
          <w:szCs w:val="16"/>
        </w:rPr>
      </w:pPr>
    </w:p>
    <w:p w:rsidR="00B23EEC" w:rsidRPr="00C63A7E" w:rsidRDefault="00B23EEC" w:rsidP="00E05ECA">
      <w:pPr>
        <w:pStyle w:val="Standard"/>
        <w:widowControl/>
        <w:tabs>
          <w:tab w:val="left" w:pos="2340"/>
        </w:tabs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руководствуясь Уставом муниципального образования Островский муниципальный район, администрация Островского муниципального района Костромской области ПОСТАНОВЛЯЕТ:</w:t>
      </w:r>
    </w:p>
    <w:p w:rsidR="00B23EEC" w:rsidRPr="00C63A7E" w:rsidRDefault="00B23EEC" w:rsidP="00E05ECA">
      <w:pPr>
        <w:pStyle w:val="Standard"/>
        <w:widowControl/>
        <w:tabs>
          <w:tab w:val="left" w:pos="2340"/>
        </w:tabs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1.Информацию главы Островского сельского поселения о мероприятиях реализации на территории Островского сельского поселения, направленные на увеличение доходной части бюджета Островского сельского поселения, принять к сведению. </w:t>
      </w:r>
    </w:p>
    <w:p w:rsidR="00B23EEC" w:rsidRPr="00C63A7E" w:rsidRDefault="00B23EEC" w:rsidP="00E05ECA">
      <w:pPr>
        <w:pStyle w:val="Standard"/>
        <w:widowControl/>
        <w:tabs>
          <w:tab w:val="left" w:pos="2340"/>
        </w:tabs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2.Главе Островского сельского поселения Островского муниципального района Костромской области – Е.К. Панкратовой: </w:t>
      </w:r>
    </w:p>
    <w:p w:rsidR="00B23EEC" w:rsidRPr="00C63A7E" w:rsidRDefault="00B23EEC" w:rsidP="00E05ECA">
      <w:pPr>
        <w:pStyle w:val="Standard"/>
        <w:widowControl/>
        <w:tabs>
          <w:tab w:val="left" w:pos="2340"/>
        </w:tabs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- продолжить работу с недоимщиками по налоговым и неналоговым доходам в бюджет сельского поселения, по имущественному, земельному, транспортному налогам.</w:t>
      </w:r>
    </w:p>
    <w:p w:rsidR="00B23EEC" w:rsidRPr="00C63A7E" w:rsidRDefault="00B23EEC" w:rsidP="00E05ECA">
      <w:pPr>
        <w:pStyle w:val="Standard"/>
        <w:widowControl/>
        <w:tabs>
          <w:tab w:val="left" w:pos="2340"/>
        </w:tabs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- взять на контроль своевременную оплату по договорам социального найма;</w:t>
      </w:r>
    </w:p>
    <w:p w:rsidR="00B23EEC" w:rsidRPr="00C63A7E" w:rsidRDefault="00B23EEC" w:rsidP="00E05ECA">
      <w:pPr>
        <w:pStyle w:val="Standard"/>
        <w:widowControl/>
        <w:tabs>
          <w:tab w:val="left" w:pos="2340"/>
        </w:tabs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- активизировать работу по выявлению неоформленных земельных участков и строений на территории Островского сельского поселения и привлечению их налогообложению;</w:t>
      </w:r>
    </w:p>
    <w:p w:rsidR="00B23EEC" w:rsidRPr="00C63A7E" w:rsidRDefault="00B23EEC" w:rsidP="00E05ECA">
      <w:pPr>
        <w:pStyle w:val="Standard"/>
        <w:widowControl/>
        <w:tabs>
          <w:tab w:val="left" w:pos="2340"/>
        </w:tabs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- усилить работу по администрированию доходов;</w:t>
      </w:r>
    </w:p>
    <w:p w:rsidR="00B23EEC" w:rsidRPr="00C63A7E" w:rsidRDefault="00B23EEC" w:rsidP="00E05ECA">
      <w:pPr>
        <w:pStyle w:val="Standard"/>
        <w:widowControl/>
        <w:tabs>
          <w:tab w:val="left" w:pos="2340"/>
        </w:tabs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- своевременно корректировать бюджет сельского поселения в течени</w:t>
      </w:r>
      <w:proofErr w:type="gramStart"/>
      <w:r w:rsidRPr="00C63A7E">
        <w:rPr>
          <w:sz w:val="16"/>
          <w:szCs w:val="16"/>
        </w:rPr>
        <w:t>и</w:t>
      </w:r>
      <w:proofErr w:type="gramEnd"/>
      <w:r w:rsidRPr="00C63A7E">
        <w:rPr>
          <w:sz w:val="16"/>
          <w:szCs w:val="16"/>
        </w:rPr>
        <w:t xml:space="preserve"> года</w:t>
      </w:r>
    </w:p>
    <w:p w:rsidR="00B23EEC" w:rsidRPr="00C63A7E" w:rsidRDefault="00B23EEC" w:rsidP="00E05ECA">
      <w:pPr>
        <w:pStyle w:val="Standard"/>
        <w:widowControl/>
        <w:tabs>
          <w:tab w:val="left" w:pos="2340"/>
        </w:tabs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- продолжить работу по предоставлению земельных участков сельскохозяйственного назначения по договорам аренды. </w:t>
      </w:r>
    </w:p>
    <w:p w:rsidR="00B23EEC" w:rsidRPr="00C63A7E" w:rsidRDefault="00B23EEC" w:rsidP="00E05ECA">
      <w:pPr>
        <w:pStyle w:val="Standard"/>
        <w:widowControl/>
        <w:tabs>
          <w:tab w:val="left" w:pos="2340"/>
        </w:tabs>
        <w:ind w:firstLine="70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3.Настоящее постановление вступает в силу со дня его официального опубликования в информационном бюллетене «Районные новости».</w:t>
      </w:r>
    </w:p>
    <w:p w:rsidR="00B23EEC" w:rsidRPr="00C63A7E" w:rsidRDefault="00B23EEC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Глава Островского </w:t>
      </w:r>
      <w:r w:rsidR="003747BF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муниципального района                                                                               Г.А. Полякова</w:t>
      </w:r>
    </w:p>
    <w:p w:rsidR="00B23EEC" w:rsidRPr="00C63A7E" w:rsidRDefault="003747BF" w:rsidP="00E05ECA">
      <w:pPr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116840</wp:posOffset>
            </wp:positionV>
            <wp:extent cx="393065" cy="483235"/>
            <wp:effectExtent l="19050" t="0" r="6985" b="0"/>
            <wp:wrapSquare wrapText="left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" cy="4832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3EEC" w:rsidRPr="00C63A7E">
        <w:rPr>
          <w:sz w:val="16"/>
          <w:szCs w:val="16"/>
        </w:rPr>
        <w:t>*      *      *      *      *      *      *</w:t>
      </w:r>
    </w:p>
    <w:p w:rsidR="00B23EEC" w:rsidRPr="00C63A7E" w:rsidRDefault="00B23EEC" w:rsidP="00E05ECA">
      <w:pPr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br w:type="textWrapping" w:clear="all"/>
      </w:r>
    </w:p>
    <w:p w:rsidR="00B23EEC" w:rsidRPr="00C63A7E" w:rsidRDefault="00B23EEC" w:rsidP="003747BF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ПОСТАНОВЛЕНИЕ</w:t>
      </w:r>
    </w:p>
    <w:p w:rsidR="00B23EEC" w:rsidRPr="00C63A7E" w:rsidRDefault="00B23EEC" w:rsidP="003747BF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АДМИНИСТРАЦИЯ ОСТРОВСКОГО  МУНИЦИПАЛЬНОГО РАЙОНА</w:t>
      </w:r>
    </w:p>
    <w:p w:rsidR="00B23EEC" w:rsidRPr="00C63A7E" w:rsidRDefault="00B23EEC" w:rsidP="003747BF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КОСТРОМСКОЙ ОБЛАСТИ</w:t>
      </w:r>
    </w:p>
    <w:p w:rsidR="00B23EEC" w:rsidRPr="00C63A7E" w:rsidRDefault="00B23EEC" w:rsidP="00E05ECA">
      <w:pPr>
        <w:rPr>
          <w:sz w:val="16"/>
          <w:szCs w:val="16"/>
        </w:rPr>
      </w:pPr>
    </w:p>
    <w:p w:rsidR="00B23EEC" w:rsidRPr="00C63A7E" w:rsidRDefault="00B23EEC" w:rsidP="00E05ECA">
      <w:pPr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 xml:space="preserve">от « 27 » февраля  2017 г.          № 59                                 п. </w:t>
      </w:r>
      <w:proofErr w:type="gramStart"/>
      <w:r w:rsidRPr="00C63A7E">
        <w:rPr>
          <w:b/>
          <w:sz w:val="16"/>
          <w:szCs w:val="16"/>
        </w:rPr>
        <w:t>Островское</w:t>
      </w:r>
      <w:proofErr w:type="gramEnd"/>
    </w:p>
    <w:p w:rsidR="00B23EEC" w:rsidRPr="00C63A7E" w:rsidRDefault="00B23EEC" w:rsidP="00E05ECA">
      <w:pPr>
        <w:tabs>
          <w:tab w:val="left" w:pos="5040"/>
        </w:tabs>
        <w:ind w:right="3826"/>
        <w:jc w:val="both"/>
        <w:rPr>
          <w:sz w:val="16"/>
          <w:szCs w:val="16"/>
        </w:rPr>
      </w:pPr>
    </w:p>
    <w:p w:rsidR="00B23EEC" w:rsidRDefault="00B23EEC" w:rsidP="00E05ECA">
      <w:pPr>
        <w:tabs>
          <w:tab w:val="left" w:pos="720"/>
          <w:tab w:val="left" w:pos="9355"/>
        </w:tabs>
        <w:ind w:right="-5"/>
        <w:rPr>
          <w:rStyle w:val="FontStyle11"/>
          <w:sz w:val="16"/>
          <w:szCs w:val="16"/>
        </w:rPr>
      </w:pPr>
      <w:r w:rsidRPr="00C63A7E">
        <w:rPr>
          <w:rStyle w:val="FontStyle11"/>
          <w:sz w:val="16"/>
          <w:szCs w:val="16"/>
        </w:rPr>
        <w:t>О реализации полномочий в сфере</w:t>
      </w:r>
      <w:r w:rsidR="003747BF">
        <w:rPr>
          <w:rStyle w:val="FontStyle11"/>
          <w:sz w:val="16"/>
          <w:szCs w:val="16"/>
        </w:rPr>
        <w:t xml:space="preserve"> </w:t>
      </w:r>
      <w:r w:rsidRPr="00C63A7E">
        <w:rPr>
          <w:rStyle w:val="FontStyle11"/>
          <w:sz w:val="16"/>
          <w:szCs w:val="16"/>
        </w:rPr>
        <w:t>трудовых отношений на территории Островского муниципального района</w:t>
      </w:r>
      <w:r w:rsidR="003747BF">
        <w:rPr>
          <w:rStyle w:val="FontStyle11"/>
          <w:sz w:val="16"/>
          <w:szCs w:val="16"/>
        </w:rPr>
        <w:t xml:space="preserve"> </w:t>
      </w:r>
    </w:p>
    <w:p w:rsidR="003747BF" w:rsidRPr="00C63A7E" w:rsidRDefault="003747BF" w:rsidP="00E05ECA">
      <w:pPr>
        <w:tabs>
          <w:tab w:val="left" w:pos="720"/>
          <w:tab w:val="left" w:pos="9355"/>
        </w:tabs>
        <w:ind w:right="-5"/>
        <w:rPr>
          <w:sz w:val="16"/>
          <w:szCs w:val="16"/>
        </w:rPr>
      </w:pP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rStyle w:val="FontStyle11"/>
          <w:sz w:val="16"/>
          <w:szCs w:val="16"/>
        </w:rPr>
      </w:pPr>
      <w:r w:rsidRPr="00C63A7E">
        <w:rPr>
          <w:rStyle w:val="FontStyle11"/>
          <w:sz w:val="16"/>
          <w:szCs w:val="16"/>
        </w:rPr>
        <w:tab/>
        <w:t>Заслушав и обсудив информацию главного специалиста по труду администрации Островского муниципального района, в соответствии с Уставом муниципального образования Островский муниципальный район, администрация Островского муниципального района ПОСТАНОВЛЯЕТ:</w:t>
      </w: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rStyle w:val="FontStyle11"/>
          <w:sz w:val="16"/>
          <w:szCs w:val="16"/>
        </w:rPr>
      </w:pPr>
      <w:r w:rsidRPr="00C63A7E">
        <w:rPr>
          <w:rStyle w:val="FontStyle11"/>
          <w:sz w:val="16"/>
          <w:szCs w:val="16"/>
        </w:rPr>
        <w:t>1. Информацию главного специалиста по труду администрации Островского муниципального района принять к сведению.</w:t>
      </w: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rStyle w:val="FontStyle11"/>
          <w:sz w:val="16"/>
          <w:szCs w:val="16"/>
        </w:rPr>
      </w:pPr>
      <w:r w:rsidRPr="00C63A7E">
        <w:rPr>
          <w:rStyle w:val="FontStyle11"/>
          <w:sz w:val="16"/>
          <w:szCs w:val="16"/>
        </w:rPr>
        <w:t>2. Главному специалисту по труду Груздевой А.Н. в 2017 году в полной мере обеспечить реализацию решения вопросов в сфере трудовых отношений на территории Островского муниципального района.</w:t>
      </w: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rStyle w:val="FontStyle11"/>
          <w:sz w:val="16"/>
          <w:szCs w:val="16"/>
        </w:rPr>
      </w:pPr>
      <w:r w:rsidRPr="00C63A7E">
        <w:rPr>
          <w:rStyle w:val="FontStyle11"/>
          <w:sz w:val="16"/>
          <w:szCs w:val="16"/>
        </w:rPr>
        <w:t xml:space="preserve">3. </w:t>
      </w:r>
      <w:proofErr w:type="gramStart"/>
      <w:r w:rsidRPr="00C63A7E">
        <w:rPr>
          <w:rStyle w:val="FontStyle11"/>
          <w:sz w:val="16"/>
          <w:szCs w:val="16"/>
        </w:rPr>
        <w:t>Контроль за</w:t>
      </w:r>
      <w:proofErr w:type="gramEnd"/>
      <w:r w:rsidRPr="00C63A7E">
        <w:rPr>
          <w:rStyle w:val="FontStyle11"/>
          <w:sz w:val="16"/>
          <w:szCs w:val="16"/>
        </w:rPr>
        <w:t xml:space="preserve"> исполнением настоящего постановления возложить на заместителя главы администрации Островского муниципального района (Груздеву Т.Н.).</w:t>
      </w: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rStyle w:val="FontStyle11"/>
          <w:sz w:val="16"/>
          <w:szCs w:val="16"/>
        </w:rPr>
      </w:pPr>
      <w:r w:rsidRPr="00C63A7E">
        <w:rPr>
          <w:rStyle w:val="FontStyle11"/>
          <w:sz w:val="16"/>
          <w:szCs w:val="16"/>
        </w:rPr>
        <w:t xml:space="preserve"> 4. Настоящее постановление вступает в силу с момента подписания и подлежит опубликованию в информационном бюллетене «Районные новости».</w:t>
      </w: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sz w:val="16"/>
          <w:szCs w:val="16"/>
        </w:rPr>
      </w:pP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rStyle w:val="FontStyle11"/>
          <w:sz w:val="16"/>
          <w:szCs w:val="16"/>
        </w:rPr>
      </w:pPr>
      <w:r w:rsidRPr="00C63A7E">
        <w:rPr>
          <w:rStyle w:val="FontStyle11"/>
          <w:sz w:val="16"/>
          <w:szCs w:val="16"/>
        </w:rPr>
        <w:t>Глава Островского</w:t>
      </w:r>
      <w:r w:rsidR="003747BF">
        <w:rPr>
          <w:rStyle w:val="FontStyle11"/>
          <w:sz w:val="16"/>
          <w:szCs w:val="16"/>
        </w:rPr>
        <w:t xml:space="preserve"> </w:t>
      </w:r>
      <w:r w:rsidRPr="00C63A7E">
        <w:rPr>
          <w:rStyle w:val="FontStyle11"/>
          <w:sz w:val="16"/>
          <w:szCs w:val="16"/>
        </w:rPr>
        <w:t xml:space="preserve"> муниципального района                                                              Г.А. Полякова</w:t>
      </w: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sz w:val="16"/>
          <w:szCs w:val="16"/>
        </w:rPr>
      </w:pP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rStyle w:val="FontStyle11"/>
          <w:sz w:val="16"/>
          <w:szCs w:val="16"/>
        </w:rPr>
      </w:pPr>
      <w:r w:rsidRPr="00C63A7E">
        <w:rPr>
          <w:rStyle w:val="FontStyle11"/>
          <w:sz w:val="16"/>
          <w:szCs w:val="16"/>
        </w:rPr>
        <w:t>В связи с кадровыми изменениями в администрации Островского муниципального района, и на основании ст. 31 Устава муниципального образования Островский муниципальный район, администрация Островского муниципального района</w:t>
      </w:r>
      <w:proofErr w:type="gramStart"/>
      <w:r w:rsidRPr="00C63A7E">
        <w:rPr>
          <w:rStyle w:val="FontStyle11"/>
          <w:sz w:val="16"/>
          <w:szCs w:val="16"/>
        </w:rPr>
        <w:t xml:space="preserve"> П</w:t>
      </w:r>
      <w:proofErr w:type="gramEnd"/>
      <w:r w:rsidRPr="00C63A7E">
        <w:rPr>
          <w:rStyle w:val="FontStyle11"/>
          <w:sz w:val="16"/>
          <w:szCs w:val="16"/>
        </w:rPr>
        <w:t>остановляет: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1. Внести следующие изменения в постановление администрации Островского муниципального района от 30.03.2010 года № 281 «О проведении работ по весенней санитарной очистке и благоустройству населённых пунктов Островского муниципального района»: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- в приложение № 1 к постановлению администрации Островского муниципального района от 30.03.2010 года № 281 слова « Пелёвина Е. В. – первый заместитель главы администрации Островского муниципального района, председатель комиссии» следует читать «Киселёв Н.В. – первый заместитель главы администрации Островского муниципального района, председатель комиссии».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- </w:t>
      </w:r>
      <w:proofErr w:type="gramStart"/>
      <w:r w:rsidRPr="00C63A7E">
        <w:rPr>
          <w:sz w:val="16"/>
          <w:szCs w:val="16"/>
        </w:rPr>
        <w:t>в</w:t>
      </w:r>
      <w:proofErr w:type="gramEnd"/>
      <w:r w:rsidRPr="00C63A7E">
        <w:rPr>
          <w:sz w:val="16"/>
          <w:szCs w:val="16"/>
        </w:rPr>
        <w:t xml:space="preserve"> приложение № 1 к постановлению администрации Островского муниципального района от 30.03.2010 года № 281 ввести  в состав рабочей группы по координации работ по весенней санитарной очистке и благоустройству территорий населённых пунктов Островского муниципального района консультанта отдела финансово-экономического мониторинга муниципальных образований (финансовый уполномоченный контрольного управления администрации Костромской области) Козьминых Н.В.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2. Постановление администрации Островского муниципального района Костромской области «О внесении изменений в постановление администрации Островского муниципального района от 30.03.2010 г. № 281» от 23.04.2010 года № 461 считать утратившим силу. 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3.  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выполнением постановления возложить на первого заместителя главы администрации Островского муниципального района Киселёва Н.В.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 Настоящее постановление опубликовать в информационном бюллетене «Районные новости».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5. Настоящее постановление вступает в силу с момента его подписания.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</w:p>
    <w:p w:rsidR="00B23EEC" w:rsidRPr="00C63A7E" w:rsidRDefault="00B23EEC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Глава администрации Островского</w:t>
      </w:r>
      <w:r w:rsidR="003747BF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муниципального района                                                                    В.А. Смирнов</w:t>
      </w:r>
    </w:p>
    <w:p w:rsidR="00792566" w:rsidRPr="00C63A7E" w:rsidRDefault="00792566" w:rsidP="00E05ECA">
      <w:pPr>
        <w:jc w:val="center"/>
        <w:rPr>
          <w:sz w:val="16"/>
          <w:szCs w:val="16"/>
        </w:rPr>
      </w:pPr>
    </w:p>
    <w:p w:rsidR="00B23EEC" w:rsidRPr="00C63A7E" w:rsidRDefault="00B23EEC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B23EEC" w:rsidRDefault="003747BF" w:rsidP="00E05ECA">
      <w:pPr>
        <w:jc w:val="center"/>
        <w:rPr>
          <w:b/>
          <w:sz w:val="16"/>
          <w:szCs w:val="16"/>
        </w:rPr>
      </w:pPr>
      <w:r w:rsidRPr="003747BF">
        <w:rPr>
          <w:b/>
          <w:sz w:val="16"/>
          <w:szCs w:val="16"/>
        </w:rPr>
        <w:drawing>
          <wp:inline distT="0" distB="0" distL="0" distR="0">
            <wp:extent cx="345314" cy="425002"/>
            <wp:effectExtent l="19050" t="0" r="0" b="0"/>
            <wp:docPr id="19" name="Рисунок 15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15" cy="426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EEC" w:rsidRPr="00C63A7E" w:rsidRDefault="00B23EEC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ПОСТАНОВЛЕНИЕ</w:t>
      </w:r>
    </w:p>
    <w:p w:rsidR="00B23EEC" w:rsidRPr="00C63A7E" w:rsidRDefault="00B23EEC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АДМИНИСТРАЦИИ ОСТРОВСКОГО  МУНИЦИПАЛЬНОГО РАЙОНА</w:t>
      </w:r>
    </w:p>
    <w:p w:rsidR="00B23EEC" w:rsidRPr="00C63A7E" w:rsidRDefault="00B23EEC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КОСТРОМСКОЙ ОБЛАСТИ</w:t>
      </w:r>
    </w:p>
    <w:p w:rsidR="00B23EEC" w:rsidRPr="00C63A7E" w:rsidRDefault="00B23EEC" w:rsidP="00E05ECA">
      <w:pPr>
        <w:jc w:val="center"/>
        <w:rPr>
          <w:sz w:val="16"/>
          <w:szCs w:val="16"/>
        </w:rPr>
      </w:pPr>
    </w:p>
    <w:p w:rsidR="00B23EEC" w:rsidRPr="00C63A7E" w:rsidRDefault="00B23EEC" w:rsidP="00E05ECA">
      <w:pPr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от 27.02.2017 г.                № 62п. Островское</w:t>
      </w:r>
    </w:p>
    <w:p w:rsidR="00B23EEC" w:rsidRPr="00C63A7E" w:rsidRDefault="00B23EEC" w:rsidP="00E05ECA">
      <w:pPr>
        <w:shd w:val="clear" w:color="auto" w:fill="FFFFFF"/>
        <w:jc w:val="both"/>
        <w:rPr>
          <w:sz w:val="16"/>
          <w:szCs w:val="16"/>
        </w:rPr>
      </w:pPr>
    </w:p>
    <w:p w:rsidR="00B23EEC" w:rsidRPr="00C63A7E" w:rsidRDefault="00B23EEC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О внесении изменений в постановление администрации Островского муниципального района Костромской области от 19.01.2017 г. № 17 «Об утверждении корректирующего коэффициента на 2017 год»</w:t>
      </w:r>
    </w:p>
    <w:p w:rsidR="00B23EEC" w:rsidRPr="00C63A7E" w:rsidRDefault="00B23EEC" w:rsidP="00E05ECA">
      <w:pPr>
        <w:jc w:val="center"/>
        <w:rPr>
          <w:sz w:val="16"/>
          <w:szCs w:val="16"/>
        </w:rPr>
      </w:pPr>
    </w:p>
    <w:p w:rsidR="00B23EEC" w:rsidRPr="00C63A7E" w:rsidRDefault="00B23EEC" w:rsidP="00E05ECA">
      <w:pPr>
        <w:pStyle w:val="Standard"/>
        <w:tabs>
          <w:tab w:val="left" w:pos="709"/>
        </w:tabs>
        <w:jc w:val="both"/>
        <w:rPr>
          <w:sz w:val="16"/>
          <w:szCs w:val="16"/>
        </w:rPr>
      </w:pPr>
      <w:r w:rsidRPr="00C63A7E">
        <w:rPr>
          <w:spacing w:val="-2"/>
          <w:sz w:val="16"/>
          <w:szCs w:val="16"/>
        </w:rPr>
        <w:tab/>
        <w:t xml:space="preserve">В соответствии с </w:t>
      </w:r>
      <w:r w:rsidRPr="00C63A7E">
        <w:rPr>
          <w:sz w:val="16"/>
          <w:szCs w:val="16"/>
        </w:rPr>
        <w:t xml:space="preserve">ст.3.3Федеральногозаконаот  25.10.2001 года № 137-ФЗ «О введении в </w:t>
      </w:r>
      <w:proofErr w:type="spellStart"/>
      <w:r w:rsidRPr="00C63A7E">
        <w:rPr>
          <w:sz w:val="16"/>
          <w:szCs w:val="16"/>
        </w:rPr>
        <w:t>действиеЗемельногокодексаРоссийской</w:t>
      </w:r>
      <w:proofErr w:type="spellEnd"/>
      <w:r w:rsidRPr="00C63A7E">
        <w:rPr>
          <w:sz w:val="16"/>
          <w:szCs w:val="16"/>
        </w:rPr>
        <w:t xml:space="preserve"> Федерации»</w:t>
      </w:r>
      <w:r w:rsidRPr="00C63A7E">
        <w:rPr>
          <w:spacing w:val="-2"/>
          <w:sz w:val="16"/>
          <w:szCs w:val="16"/>
        </w:rPr>
        <w:t>», постановлениемадминистрацииКостромскойобластиот</w:t>
      </w:r>
      <w:r w:rsidRPr="00C63A7E">
        <w:rPr>
          <w:rFonts w:eastAsiaTheme="minorHAnsi"/>
          <w:sz w:val="16"/>
          <w:szCs w:val="16"/>
          <w:lang w:eastAsia="en-US"/>
        </w:rPr>
        <w:t xml:space="preserve">7 июля 2015 г. N 251-а </w:t>
      </w:r>
      <w:r w:rsidRPr="00C63A7E">
        <w:rPr>
          <w:spacing w:val="-2"/>
          <w:sz w:val="16"/>
          <w:szCs w:val="16"/>
        </w:rPr>
        <w:t>«</w:t>
      </w:r>
      <w:r w:rsidRPr="00C63A7E">
        <w:rPr>
          <w:rFonts w:eastAsiaTheme="minorHAnsi"/>
          <w:sz w:val="16"/>
          <w:szCs w:val="16"/>
          <w:lang w:eastAsia="en-US"/>
        </w:rPr>
        <w:t xml:space="preserve">Обутверждениипорядкаопределенияразмерааренднойплатызаземельныеучастки, находящиеся в </w:t>
      </w:r>
      <w:proofErr w:type="spellStart"/>
      <w:r w:rsidRPr="00C63A7E">
        <w:rPr>
          <w:rFonts w:eastAsiaTheme="minorHAnsi"/>
          <w:sz w:val="16"/>
          <w:szCs w:val="16"/>
          <w:lang w:eastAsia="en-US"/>
        </w:rPr>
        <w:t>собственностиКостромскойобласти</w:t>
      </w:r>
      <w:proofErr w:type="spellEnd"/>
      <w:r w:rsidRPr="00C63A7E">
        <w:rPr>
          <w:rFonts w:eastAsiaTheme="minorHAnsi"/>
          <w:sz w:val="16"/>
          <w:szCs w:val="16"/>
          <w:lang w:eastAsia="en-US"/>
        </w:rPr>
        <w:t xml:space="preserve">, и </w:t>
      </w:r>
      <w:proofErr w:type="spellStart"/>
      <w:r w:rsidRPr="00C63A7E">
        <w:rPr>
          <w:rFonts w:eastAsiaTheme="minorHAnsi"/>
          <w:sz w:val="16"/>
          <w:szCs w:val="16"/>
          <w:lang w:eastAsia="en-US"/>
        </w:rPr>
        <w:t>земельныеучастки</w:t>
      </w:r>
      <w:proofErr w:type="spellEnd"/>
      <w:r w:rsidRPr="00C63A7E">
        <w:rPr>
          <w:rFonts w:eastAsiaTheme="minorHAnsi"/>
          <w:sz w:val="16"/>
          <w:szCs w:val="16"/>
          <w:lang w:eastAsia="en-US"/>
        </w:rPr>
        <w:t xml:space="preserve">, </w:t>
      </w:r>
      <w:proofErr w:type="spellStart"/>
      <w:r w:rsidRPr="00C63A7E">
        <w:rPr>
          <w:rFonts w:eastAsiaTheme="minorHAnsi"/>
          <w:sz w:val="16"/>
          <w:szCs w:val="16"/>
          <w:lang w:eastAsia="en-US"/>
        </w:rPr>
        <w:t>государственнаясобственностьнакоторыенеразграничена</w:t>
      </w:r>
      <w:proofErr w:type="spellEnd"/>
      <w:r w:rsidRPr="00C63A7E">
        <w:rPr>
          <w:rFonts w:eastAsiaTheme="minorHAnsi"/>
          <w:sz w:val="16"/>
          <w:szCs w:val="16"/>
          <w:lang w:eastAsia="en-US"/>
        </w:rPr>
        <w:t xml:space="preserve">, и предоставленные в </w:t>
      </w:r>
      <w:proofErr w:type="spellStart"/>
      <w:r w:rsidRPr="00C63A7E">
        <w:rPr>
          <w:rFonts w:eastAsiaTheme="minorHAnsi"/>
          <w:sz w:val="16"/>
          <w:szCs w:val="16"/>
          <w:lang w:eastAsia="en-US"/>
        </w:rPr>
        <w:t>арендубезторгов</w:t>
      </w:r>
      <w:proofErr w:type="spellEnd"/>
      <w:r w:rsidRPr="00C63A7E">
        <w:rPr>
          <w:rFonts w:eastAsiaTheme="minorHAnsi"/>
          <w:sz w:val="16"/>
          <w:szCs w:val="16"/>
          <w:lang w:eastAsia="en-US"/>
        </w:rPr>
        <w:t xml:space="preserve">, а </w:t>
      </w:r>
      <w:proofErr w:type="spellStart"/>
      <w:r w:rsidRPr="00C63A7E">
        <w:rPr>
          <w:rFonts w:eastAsiaTheme="minorHAnsi"/>
          <w:sz w:val="16"/>
          <w:szCs w:val="16"/>
          <w:lang w:eastAsia="en-US"/>
        </w:rPr>
        <w:t>такжеусловий</w:t>
      </w:r>
      <w:proofErr w:type="spellEnd"/>
      <w:r w:rsidRPr="00C63A7E">
        <w:rPr>
          <w:rFonts w:eastAsiaTheme="minorHAnsi"/>
          <w:sz w:val="16"/>
          <w:szCs w:val="16"/>
          <w:lang w:eastAsia="en-US"/>
        </w:rPr>
        <w:t xml:space="preserve"> и </w:t>
      </w:r>
      <w:proofErr w:type="spellStart"/>
      <w:r w:rsidRPr="00C63A7E">
        <w:rPr>
          <w:rFonts w:eastAsiaTheme="minorHAnsi"/>
          <w:sz w:val="16"/>
          <w:szCs w:val="16"/>
          <w:lang w:eastAsia="en-US"/>
        </w:rPr>
        <w:t>сроковвнесенияаренднойплатызаземельныеучастки</w:t>
      </w:r>
      <w:proofErr w:type="spellEnd"/>
      <w:r w:rsidRPr="00C63A7E">
        <w:rPr>
          <w:rFonts w:eastAsiaTheme="minorHAnsi"/>
          <w:sz w:val="16"/>
          <w:szCs w:val="16"/>
          <w:lang w:eastAsia="en-US"/>
        </w:rPr>
        <w:t xml:space="preserve">, находящиеся в </w:t>
      </w:r>
      <w:proofErr w:type="spellStart"/>
      <w:r w:rsidRPr="00C63A7E">
        <w:rPr>
          <w:rFonts w:eastAsiaTheme="minorHAnsi"/>
          <w:sz w:val="16"/>
          <w:szCs w:val="16"/>
          <w:lang w:eastAsia="en-US"/>
        </w:rPr>
        <w:t>собственностиКостромскойобласти</w:t>
      </w:r>
      <w:proofErr w:type="spellEnd"/>
      <w:r w:rsidRPr="00C63A7E">
        <w:rPr>
          <w:spacing w:val="-2"/>
          <w:sz w:val="16"/>
          <w:szCs w:val="16"/>
        </w:rPr>
        <w:t>»</w:t>
      </w:r>
      <w:r w:rsidRPr="00C63A7E">
        <w:rPr>
          <w:sz w:val="16"/>
          <w:szCs w:val="16"/>
        </w:rPr>
        <w:t xml:space="preserve">, </w:t>
      </w:r>
      <w:r w:rsidRPr="00C63A7E">
        <w:rPr>
          <w:spacing w:val="-2"/>
          <w:sz w:val="16"/>
          <w:szCs w:val="16"/>
        </w:rPr>
        <w:t>руководствуясьУставоммуниципальногообразования</w:t>
      </w:r>
      <w:r w:rsidRPr="00C63A7E">
        <w:rPr>
          <w:sz w:val="16"/>
          <w:szCs w:val="16"/>
        </w:rPr>
        <w:t>Островскиймуниципальныйрайон</w:t>
      </w:r>
      <w:proofErr w:type="gramStart"/>
      <w:r w:rsidRPr="00C63A7E">
        <w:rPr>
          <w:sz w:val="16"/>
          <w:szCs w:val="16"/>
        </w:rPr>
        <w:t>,а</w:t>
      </w:r>
      <w:proofErr w:type="gramEnd"/>
      <w:r w:rsidRPr="00C63A7E">
        <w:rPr>
          <w:sz w:val="16"/>
          <w:szCs w:val="16"/>
        </w:rPr>
        <w:t xml:space="preserve">дминистрацияОстровского </w:t>
      </w:r>
      <w:proofErr w:type="spellStart"/>
      <w:r w:rsidRPr="00C63A7E">
        <w:rPr>
          <w:sz w:val="16"/>
          <w:szCs w:val="16"/>
        </w:rPr>
        <w:t>муниципальногорайона</w:t>
      </w:r>
      <w:proofErr w:type="spellEnd"/>
    </w:p>
    <w:p w:rsidR="00B23EEC" w:rsidRPr="00C63A7E" w:rsidRDefault="00B23EEC" w:rsidP="00E05ECA">
      <w:pPr>
        <w:ind w:firstLine="708"/>
        <w:jc w:val="both"/>
        <w:rPr>
          <w:b/>
          <w:bCs/>
          <w:spacing w:val="-2"/>
          <w:sz w:val="16"/>
          <w:szCs w:val="16"/>
        </w:rPr>
      </w:pPr>
      <w:r w:rsidRPr="00C63A7E">
        <w:rPr>
          <w:b/>
          <w:bCs/>
          <w:spacing w:val="-2"/>
          <w:sz w:val="16"/>
          <w:szCs w:val="16"/>
        </w:rPr>
        <w:t>ПОСТАНОВЛЯЕТ:</w:t>
      </w:r>
    </w:p>
    <w:p w:rsidR="00B23EEC" w:rsidRPr="00C63A7E" w:rsidRDefault="00B23EEC" w:rsidP="00E05ECA">
      <w:pPr>
        <w:pStyle w:val="aa"/>
        <w:numPr>
          <w:ilvl w:val="0"/>
          <w:numId w:val="15"/>
        </w:numPr>
        <w:ind w:left="0" w:firstLine="0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t>Внести следующие изменения в постановление администрации Островского муниципального района Костромской области от 19.01.2017 г. № 17 «Об утверждении корректирующего коэффициента на 2017 год», (далее – Постановление).</w:t>
      </w:r>
    </w:p>
    <w:p w:rsidR="00B23EEC" w:rsidRPr="00C63A7E" w:rsidRDefault="00B23EEC" w:rsidP="00E05ECA">
      <w:pPr>
        <w:pStyle w:val="aa"/>
        <w:numPr>
          <w:ilvl w:val="1"/>
          <w:numId w:val="14"/>
        </w:numPr>
        <w:ind w:left="0" w:firstLine="0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z w:val="16"/>
          <w:szCs w:val="16"/>
        </w:rPr>
        <w:t xml:space="preserve"> Пункт 2 Приложения Постановления изложить в редакции, согласно приложению 1 к настоящему постановлению.</w:t>
      </w:r>
    </w:p>
    <w:p w:rsidR="00B23EEC" w:rsidRPr="00C63A7E" w:rsidRDefault="00B23EEC" w:rsidP="00E05ECA">
      <w:pPr>
        <w:pStyle w:val="aa"/>
        <w:numPr>
          <w:ilvl w:val="0"/>
          <w:numId w:val="14"/>
        </w:numPr>
        <w:ind w:left="0" w:firstLine="0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pacing w:val="-2"/>
          <w:sz w:val="16"/>
          <w:szCs w:val="16"/>
        </w:rPr>
        <w:t xml:space="preserve">Настоящее постановление опубликовать в </w:t>
      </w:r>
      <w:r w:rsidRPr="00C63A7E">
        <w:rPr>
          <w:rFonts w:ascii="Times New Roman" w:hAnsi="Times New Roman" w:cs="Times New Roman"/>
          <w:sz w:val="16"/>
          <w:szCs w:val="16"/>
        </w:rPr>
        <w:t xml:space="preserve">информационном бюллетене Островского муниципального района «Районные новости», а также на официальном сайте Островского муниципального района </w:t>
      </w:r>
      <w:hyperlink r:id="rId18" w:history="1">
        <w:r w:rsidRPr="00C63A7E">
          <w:rPr>
            <w:rStyle w:val="af3"/>
            <w:rFonts w:ascii="Times New Roman" w:hAnsi="Times New Roman" w:cs="Times New Roman"/>
            <w:sz w:val="16"/>
            <w:szCs w:val="16"/>
          </w:rPr>
          <w:t>www.ostrovskoe.ru</w:t>
        </w:r>
      </w:hyperlink>
      <w:r w:rsidRPr="00C63A7E">
        <w:rPr>
          <w:rFonts w:ascii="Times New Roman" w:hAnsi="Times New Roman" w:cs="Times New Roman"/>
          <w:sz w:val="16"/>
          <w:szCs w:val="16"/>
        </w:rPr>
        <w:t xml:space="preserve">. </w:t>
      </w:r>
    </w:p>
    <w:p w:rsidR="00B23EEC" w:rsidRPr="00C63A7E" w:rsidRDefault="00B23EEC" w:rsidP="00E05ECA">
      <w:pPr>
        <w:pStyle w:val="aa"/>
        <w:numPr>
          <w:ilvl w:val="0"/>
          <w:numId w:val="14"/>
        </w:numPr>
        <w:ind w:left="0" w:firstLine="0"/>
        <w:rPr>
          <w:rFonts w:ascii="Times New Roman" w:hAnsi="Times New Roman" w:cs="Times New Roman"/>
          <w:sz w:val="16"/>
          <w:szCs w:val="16"/>
        </w:rPr>
      </w:pPr>
      <w:r w:rsidRPr="00C63A7E">
        <w:rPr>
          <w:rFonts w:ascii="Times New Roman" w:hAnsi="Times New Roman" w:cs="Times New Roman"/>
          <w:spacing w:val="-2"/>
          <w:sz w:val="16"/>
          <w:szCs w:val="16"/>
        </w:rPr>
        <w:t>Настоящее постановление вступает в силу с момента опубликования и распространяет свое действие на правоотношения, возникшие с 1 января 2017 года.</w:t>
      </w:r>
    </w:p>
    <w:p w:rsidR="00B23EEC" w:rsidRPr="00C63A7E" w:rsidRDefault="00B23EEC" w:rsidP="00E05ECA">
      <w:pPr>
        <w:ind w:left="720"/>
        <w:jc w:val="both"/>
        <w:rPr>
          <w:sz w:val="16"/>
          <w:szCs w:val="16"/>
        </w:rPr>
      </w:pPr>
    </w:p>
    <w:p w:rsidR="00B23EEC" w:rsidRPr="00C63A7E" w:rsidRDefault="00B23EEC" w:rsidP="00E05ECA">
      <w:pPr>
        <w:pStyle w:val="Standard"/>
        <w:tabs>
          <w:tab w:val="left" w:pos="2340"/>
        </w:tabs>
        <w:jc w:val="both"/>
        <w:rPr>
          <w:sz w:val="16"/>
          <w:szCs w:val="16"/>
        </w:rPr>
      </w:pPr>
      <w:r w:rsidRPr="00C63A7E">
        <w:rPr>
          <w:sz w:val="16"/>
          <w:szCs w:val="16"/>
        </w:rPr>
        <w:t>Глава</w:t>
      </w:r>
      <w:r w:rsidR="003747BF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Островского</w:t>
      </w:r>
      <w:r w:rsidR="003747BF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муниципального</w:t>
      </w:r>
      <w:r w:rsidR="003747BF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района</w:t>
      </w:r>
      <w:r w:rsidR="003747BF">
        <w:rPr>
          <w:sz w:val="16"/>
          <w:szCs w:val="16"/>
        </w:rPr>
        <w:tab/>
      </w:r>
      <w:r w:rsidR="003747BF">
        <w:rPr>
          <w:sz w:val="16"/>
          <w:szCs w:val="16"/>
        </w:rPr>
        <w:tab/>
      </w:r>
      <w:r w:rsidR="003747BF">
        <w:rPr>
          <w:sz w:val="16"/>
          <w:szCs w:val="16"/>
        </w:rPr>
        <w:tab/>
      </w:r>
      <w:r w:rsidRPr="00C63A7E">
        <w:rPr>
          <w:sz w:val="16"/>
          <w:szCs w:val="16"/>
        </w:rPr>
        <w:t>Г.А. Полякова</w:t>
      </w:r>
    </w:p>
    <w:p w:rsidR="00B23EEC" w:rsidRPr="00C63A7E" w:rsidRDefault="00B23EEC" w:rsidP="00E05ECA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 xml:space="preserve">Приложение 1 к постановлению администрации  </w:t>
      </w:r>
    </w:p>
    <w:p w:rsidR="00B23EEC" w:rsidRPr="00C63A7E" w:rsidRDefault="00B23EEC" w:rsidP="00E05ECA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t>Островского муниципального района Костромской области</w:t>
      </w:r>
    </w:p>
    <w:p w:rsidR="00B23EEC" w:rsidRPr="00C63A7E" w:rsidRDefault="00B23EEC" w:rsidP="00E05ECA">
      <w:pPr>
        <w:pStyle w:val="ConsPlusTitle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C63A7E">
        <w:rPr>
          <w:rFonts w:ascii="Times New Roman" w:hAnsi="Times New Roman" w:cs="Times New Roman"/>
          <w:b w:val="0"/>
          <w:sz w:val="16"/>
          <w:szCs w:val="16"/>
        </w:rPr>
        <w:lastRenderedPageBreak/>
        <w:t>от 27.02.2017 № 62</w:t>
      </w:r>
    </w:p>
    <w:tbl>
      <w:tblPr>
        <w:tblW w:w="10207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3"/>
        <w:gridCol w:w="2009"/>
        <w:gridCol w:w="3908"/>
        <w:gridCol w:w="709"/>
        <w:gridCol w:w="992"/>
        <w:gridCol w:w="709"/>
        <w:gridCol w:w="1417"/>
      </w:tblGrid>
      <w:tr w:rsidR="00B23EEC" w:rsidRPr="00C63A7E" w:rsidTr="003747BF">
        <w:trPr>
          <w:trHeight w:val="20"/>
        </w:trPr>
        <w:tc>
          <w:tcPr>
            <w:tcW w:w="463" w:type="dxa"/>
            <w:vMerge w:val="restart"/>
          </w:tcPr>
          <w:p w:rsidR="00B23EEC" w:rsidRPr="00C63A7E" w:rsidRDefault="00B23EEC" w:rsidP="00E05E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009" w:type="dxa"/>
            <w:vMerge w:val="restart"/>
          </w:tcPr>
          <w:p w:rsidR="00B23EEC" w:rsidRPr="00C63A7E" w:rsidRDefault="00B23EEC" w:rsidP="00E05E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sz w:val="16"/>
                <w:szCs w:val="16"/>
              </w:rPr>
              <w:t>Жилая застройка</w:t>
            </w:r>
          </w:p>
        </w:tc>
        <w:tc>
          <w:tcPr>
            <w:tcW w:w="3908" w:type="dxa"/>
          </w:tcPr>
          <w:p w:rsidR="00B23EEC" w:rsidRPr="00C63A7E" w:rsidRDefault="00B23EEC" w:rsidP="00E05E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23EEC" w:rsidRPr="00C63A7E" w:rsidRDefault="00B23EEC" w:rsidP="00E05E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B23EEC" w:rsidRPr="00C63A7E" w:rsidRDefault="00B23EEC" w:rsidP="00E05E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3EEC" w:rsidRPr="00C63A7E" w:rsidTr="003747BF">
        <w:trPr>
          <w:trHeight w:val="20"/>
        </w:trPr>
        <w:tc>
          <w:tcPr>
            <w:tcW w:w="463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3908" w:type="dxa"/>
          </w:tcPr>
          <w:p w:rsidR="00B23EEC" w:rsidRPr="00C63A7E" w:rsidRDefault="00B23EEC" w:rsidP="00E05E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sz w:val="16"/>
                <w:szCs w:val="16"/>
              </w:rPr>
              <w:t>Малоэтажная многоквартирная жилая застройка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0,81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</w:tr>
      <w:tr w:rsidR="00B23EEC" w:rsidRPr="00C63A7E" w:rsidTr="003747BF">
        <w:tc>
          <w:tcPr>
            <w:tcW w:w="463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3908" w:type="dxa"/>
          </w:tcPr>
          <w:p w:rsidR="00B23EEC" w:rsidRPr="00C63A7E" w:rsidRDefault="00B23EEC" w:rsidP="00E05EC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sz w:val="16"/>
                <w:szCs w:val="16"/>
              </w:rPr>
              <w:t>Для ведения личного подсобного хозяйства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0,81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</w:tr>
      <w:tr w:rsidR="00B23EEC" w:rsidRPr="00C63A7E" w:rsidTr="003747BF">
        <w:tc>
          <w:tcPr>
            <w:tcW w:w="463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3908" w:type="dxa"/>
          </w:tcPr>
          <w:p w:rsidR="00B23EEC" w:rsidRPr="00C63A7E" w:rsidRDefault="00B23EEC" w:rsidP="00E05E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sz w:val="16"/>
                <w:szCs w:val="16"/>
              </w:rPr>
              <w:t>Блокированная жилая застройка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0,81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</w:tr>
      <w:tr w:rsidR="00B23EEC" w:rsidRPr="00C63A7E" w:rsidTr="003747BF">
        <w:tc>
          <w:tcPr>
            <w:tcW w:w="463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3908" w:type="dxa"/>
          </w:tcPr>
          <w:p w:rsidR="00B23EEC" w:rsidRPr="00C63A7E" w:rsidRDefault="00B23EEC" w:rsidP="00E05E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sz w:val="16"/>
                <w:szCs w:val="16"/>
              </w:rPr>
              <w:t>Передвижное жилье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0,81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</w:tr>
      <w:tr w:rsidR="00B23EEC" w:rsidRPr="00C63A7E" w:rsidTr="003747BF">
        <w:tc>
          <w:tcPr>
            <w:tcW w:w="463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3908" w:type="dxa"/>
          </w:tcPr>
          <w:p w:rsidR="00B23EEC" w:rsidRPr="00C63A7E" w:rsidRDefault="00B23EEC" w:rsidP="00E05E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63A7E">
              <w:rPr>
                <w:rFonts w:ascii="Times New Roman" w:hAnsi="Times New Roman" w:cs="Times New Roman"/>
                <w:sz w:val="16"/>
                <w:szCs w:val="16"/>
              </w:rPr>
              <w:t>Среднеэтажная</w:t>
            </w:r>
            <w:proofErr w:type="spellEnd"/>
            <w:r w:rsidRPr="00C63A7E">
              <w:rPr>
                <w:rFonts w:ascii="Times New Roman" w:hAnsi="Times New Roman" w:cs="Times New Roman"/>
                <w:sz w:val="16"/>
                <w:szCs w:val="16"/>
              </w:rPr>
              <w:t xml:space="preserve"> жилая застройка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0,81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</w:tr>
      <w:tr w:rsidR="00B23EEC" w:rsidRPr="00C63A7E" w:rsidTr="003747BF">
        <w:tc>
          <w:tcPr>
            <w:tcW w:w="463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3908" w:type="dxa"/>
          </w:tcPr>
          <w:p w:rsidR="00B23EEC" w:rsidRPr="00C63A7E" w:rsidRDefault="00B23EEC" w:rsidP="00E05EC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sz w:val="16"/>
                <w:szCs w:val="16"/>
              </w:rPr>
              <w:t>Многоэтажная жилая застройка (высотная застройка)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0,81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</w:tr>
      <w:tr w:rsidR="00B23EEC" w:rsidRPr="00C63A7E" w:rsidTr="003747BF">
        <w:tc>
          <w:tcPr>
            <w:tcW w:w="463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3908" w:type="dxa"/>
          </w:tcPr>
          <w:p w:rsidR="00B23EEC" w:rsidRPr="00C63A7E" w:rsidRDefault="00B23EEC" w:rsidP="00E05E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sz w:val="16"/>
                <w:szCs w:val="16"/>
              </w:rPr>
              <w:t>Обслуживание жилой застройки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0,81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</w:tr>
      <w:tr w:rsidR="00B23EEC" w:rsidRPr="00C63A7E" w:rsidTr="003747BF">
        <w:tc>
          <w:tcPr>
            <w:tcW w:w="46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  <w:tc>
          <w:tcPr>
            <w:tcW w:w="3908" w:type="dxa"/>
          </w:tcPr>
          <w:p w:rsidR="00B23EEC" w:rsidRPr="00C63A7E" w:rsidRDefault="00B23EEC" w:rsidP="00E05EC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sz w:val="16"/>
                <w:szCs w:val="16"/>
              </w:rPr>
              <w:t>Объекты гаражного назначения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23EEC" w:rsidRPr="00C63A7E" w:rsidRDefault="00B23EEC" w:rsidP="00E05E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sz w:val="16"/>
                <w:szCs w:val="16"/>
              </w:rPr>
              <w:t>1,62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B23EEC" w:rsidRPr="00C63A7E" w:rsidRDefault="00B23EEC" w:rsidP="00E05EC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23EEC" w:rsidRPr="00C63A7E" w:rsidRDefault="00B23EEC" w:rsidP="00E05ECA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B23EEC" w:rsidRPr="00C63A7E" w:rsidRDefault="00B23EEC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B23EEC" w:rsidRPr="00C63A7E" w:rsidRDefault="00B23EEC" w:rsidP="00E05ECA">
      <w:pPr>
        <w:jc w:val="center"/>
        <w:rPr>
          <w:sz w:val="16"/>
          <w:szCs w:val="16"/>
        </w:rPr>
      </w:pPr>
      <w:r w:rsidRPr="00C63A7E">
        <w:rPr>
          <w:noProof/>
          <w:sz w:val="16"/>
          <w:szCs w:val="16"/>
        </w:rPr>
        <w:drawing>
          <wp:inline distT="0" distB="0" distL="0" distR="0">
            <wp:extent cx="340082" cy="418563"/>
            <wp:effectExtent l="19050" t="0" r="2818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6" cy="41968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EEC" w:rsidRPr="00C63A7E" w:rsidRDefault="00B23EEC" w:rsidP="00E05ECA">
      <w:pPr>
        <w:pStyle w:val="1"/>
        <w:jc w:val="center"/>
        <w:rPr>
          <w:b/>
          <w:bCs/>
          <w:sz w:val="16"/>
          <w:szCs w:val="16"/>
        </w:rPr>
      </w:pPr>
      <w:r w:rsidRPr="00C63A7E">
        <w:rPr>
          <w:b/>
          <w:bCs/>
          <w:sz w:val="16"/>
          <w:szCs w:val="16"/>
        </w:rPr>
        <w:t>ПОСТАНОВЛЕНИЕ</w:t>
      </w:r>
    </w:p>
    <w:p w:rsidR="00B23EEC" w:rsidRPr="00C63A7E" w:rsidRDefault="00B23EEC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АДМИНИСТРАЦИЯ ОСТРОВСКОГО  МУНИЦИПАЛЬНОГО РАЙОНА</w:t>
      </w:r>
    </w:p>
    <w:p w:rsidR="00B23EEC" w:rsidRPr="00C63A7E" w:rsidRDefault="00B23EEC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ОБЛАСТИ</w:t>
      </w:r>
    </w:p>
    <w:p w:rsidR="00B23EEC" w:rsidRPr="00C63A7E" w:rsidRDefault="00B23EEC" w:rsidP="00E05ECA">
      <w:pPr>
        <w:pStyle w:val="1"/>
        <w:jc w:val="center"/>
        <w:rPr>
          <w:b/>
          <w:bCs/>
          <w:sz w:val="16"/>
          <w:szCs w:val="16"/>
        </w:rPr>
      </w:pPr>
    </w:p>
    <w:p w:rsidR="00B23EEC" w:rsidRPr="00C63A7E" w:rsidRDefault="00B23EEC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от «1 »     марта    2017 г.                              № 66                                                                  п. </w:t>
      </w:r>
      <w:proofErr w:type="gramStart"/>
      <w:r w:rsidRPr="00C63A7E">
        <w:rPr>
          <w:sz w:val="16"/>
          <w:szCs w:val="16"/>
        </w:rPr>
        <w:t>Островское</w:t>
      </w:r>
      <w:proofErr w:type="gramEnd"/>
    </w:p>
    <w:p w:rsidR="00B23EEC" w:rsidRPr="00C63A7E" w:rsidRDefault="00B23EEC" w:rsidP="00E05ECA">
      <w:pPr>
        <w:rPr>
          <w:sz w:val="16"/>
          <w:szCs w:val="16"/>
        </w:rPr>
      </w:pP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 введении временного ограничения</w:t>
      </w:r>
      <w:r w:rsidR="003747BF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движения транспортных средств по</w:t>
      </w:r>
      <w:r w:rsidR="003747BF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автомобильным дорогам общего</w:t>
      </w:r>
      <w:r w:rsidR="003747BF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пользования местного значения Островского муниципального района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</w:p>
    <w:p w:rsidR="00B23EEC" w:rsidRPr="00C63A7E" w:rsidRDefault="00B23EEC" w:rsidP="00E05ECA">
      <w:pPr>
        <w:ind w:firstLine="709"/>
        <w:jc w:val="both"/>
        <w:rPr>
          <w:sz w:val="16"/>
          <w:szCs w:val="16"/>
        </w:rPr>
      </w:pPr>
      <w:proofErr w:type="gramStart"/>
      <w:r w:rsidRPr="00C63A7E">
        <w:rPr>
          <w:sz w:val="16"/>
          <w:szCs w:val="16"/>
        </w:rPr>
        <w:t>В целях обеспечения сохранности автомобильных дорог общего пользования местного значения  Островского муниципального района Костромской области в связи со снижением несущей способности конструктивных элементов автомобильных дорог вследствие неблагоприятных природно-климатических условий, руководствуясь федеральными законами от 10.12.1995г. № 196-ФЗ «О безопасности дорожного движения», от 8.11.2007 г. № 257-ФЗ «Об автомобильных дорогах и о дорожной деятельности в Российской Федерации и о внесении изменений в отдельные</w:t>
      </w:r>
      <w:proofErr w:type="gramEnd"/>
      <w:r w:rsidRPr="00C63A7E">
        <w:rPr>
          <w:sz w:val="16"/>
          <w:szCs w:val="16"/>
        </w:rPr>
        <w:t xml:space="preserve"> законодательные акты Российской Федерации», </w:t>
      </w:r>
      <w:r w:rsidRPr="00C63A7E">
        <w:rPr>
          <w:color w:val="000000"/>
          <w:sz w:val="16"/>
          <w:szCs w:val="16"/>
        </w:rPr>
        <w:t xml:space="preserve">постановлением администрации Костромской области от 04 февраля 2012 года № 28-а «О порядке осуществления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 значения на территории Костромской области», </w:t>
      </w:r>
      <w:r w:rsidRPr="00C63A7E">
        <w:rPr>
          <w:sz w:val="16"/>
          <w:szCs w:val="16"/>
        </w:rPr>
        <w:t xml:space="preserve">Уставом муниципального образования Островский муниципальный район, администрация Островского муниципального района 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                        </w:t>
      </w:r>
      <w:proofErr w:type="gramStart"/>
      <w:r w:rsidRPr="00C63A7E">
        <w:rPr>
          <w:sz w:val="16"/>
          <w:szCs w:val="16"/>
        </w:rPr>
        <w:t>П</w:t>
      </w:r>
      <w:proofErr w:type="gramEnd"/>
      <w:r w:rsidRPr="00C63A7E">
        <w:rPr>
          <w:sz w:val="16"/>
          <w:szCs w:val="16"/>
        </w:rPr>
        <w:t xml:space="preserve"> О С Т А Н О В Л Я Е Т: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1. </w:t>
      </w:r>
      <w:proofErr w:type="gramStart"/>
      <w:r w:rsidRPr="00C63A7E">
        <w:rPr>
          <w:sz w:val="16"/>
          <w:szCs w:val="16"/>
        </w:rPr>
        <w:t>Ввести в период с 10 апреля по 9 мая 2017 года включительно временное снижение весовых параметров транспортных средств для проезда по автомобильным дорогам общего пользования местного значения, находящимся в собственности Островского  муниципального района, вне границ населённых пунктов (далее – временное ограничение движения), ограничив движение грузовых автомобилей и составов транспортных средств (в том числе тракторов и самоходных машин) с осевой нагрузкой на</w:t>
      </w:r>
      <w:proofErr w:type="gramEnd"/>
      <w:r w:rsidRPr="00C63A7E">
        <w:rPr>
          <w:sz w:val="16"/>
          <w:szCs w:val="16"/>
        </w:rPr>
        <w:t xml:space="preserve"> одиночную ось свыше 4,0 тонн и разрешённой максимальной массой более 10,0 тонн  для беспрепятственной эксплуатации на автомобильных дорогах местного значения Островского муниципального района Костромской области в период снижения прочности дорожных одежд.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2. </w:t>
      </w:r>
      <w:proofErr w:type="gramStart"/>
      <w:r w:rsidRPr="00C63A7E">
        <w:rPr>
          <w:sz w:val="16"/>
          <w:szCs w:val="16"/>
        </w:rPr>
        <w:t>Временное ограничение движения не распространяется на перевозки, указанные в пункте 20 Порядка осуществления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 значения на территории Костромской области, утвержденного постановлением администрации Костромской области от 4 февраля 2012 года № 28-а «О порядке осуществления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</w:t>
      </w:r>
      <w:proofErr w:type="gramEnd"/>
      <w:r w:rsidRPr="00C63A7E">
        <w:rPr>
          <w:sz w:val="16"/>
          <w:szCs w:val="16"/>
        </w:rPr>
        <w:t xml:space="preserve"> значения на территории Костромской области».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3. Рекомендовать МО  МВД России «Островский» (Терехов В.Н.) обеспечить 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соблюдением допустимых весовых параметров и габаритов транспортных средств, соблюдением водителями транспортных средств особых условий движения, указанных в пункте 1 настоящего постановления.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 Рекомендовать главам сельских поселений Островского муниципального района определить своими нормативными правовыми актами сроки временного ограничения движения транспортных средств по улицам населённых пунктов и муниципальным автомобильным  дорогам общего пользования.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5. 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исполнением настоящего постановления возложить на заместителя главы администрации Островского муниципального района Смирнову Л.Н.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6.  Настоящее постановление подлежит опубликованию в районной газете «Островские вести» и  вступает в силу со дня опубликования.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</w:p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Глава  Островского</w:t>
      </w:r>
      <w:r w:rsidR="003747BF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муниципального района:                                                              Г.А. Полякова</w:t>
      </w:r>
    </w:p>
    <w:p w:rsidR="00B23EEC" w:rsidRPr="00C63A7E" w:rsidRDefault="00B23EEC" w:rsidP="00E05ECA">
      <w:pPr>
        <w:rPr>
          <w:sz w:val="16"/>
          <w:szCs w:val="16"/>
        </w:rPr>
      </w:pPr>
    </w:p>
    <w:p w:rsidR="00B23EEC" w:rsidRPr="00C63A7E" w:rsidRDefault="00B23EEC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B23EEC" w:rsidRPr="00C63A7E" w:rsidRDefault="00B23EEC" w:rsidP="00E05ECA">
      <w:pPr>
        <w:tabs>
          <w:tab w:val="left" w:pos="3060"/>
        </w:tabs>
        <w:jc w:val="center"/>
        <w:rPr>
          <w:sz w:val="16"/>
          <w:szCs w:val="16"/>
        </w:rPr>
      </w:pPr>
      <w:r w:rsidRPr="00C63A7E">
        <w:rPr>
          <w:noProof/>
          <w:sz w:val="16"/>
          <w:szCs w:val="16"/>
        </w:rPr>
        <w:drawing>
          <wp:inline distT="0" distB="0" distL="0" distR="0">
            <wp:extent cx="322240" cy="396603"/>
            <wp:effectExtent l="19050" t="0" r="1610" b="0"/>
            <wp:docPr id="21" name="Рисунок 2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74" cy="397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EEC" w:rsidRPr="00C63A7E" w:rsidRDefault="00B23EEC" w:rsidP="00E05ECA">
      <w:pPr>
        <w:pStyle w:val="1"/>
        <w:jc w:val="center"/>
        <w:rPr>
          <w:b/>
          <w:bCs/>
          <w:sz w:val="16"/>
          <w:szCs w:val="16"/>
        </w:rPr>
      </w:pPr>
      <w:r w:rsidRPr="00C63A7E">
        <w:rPr>
          <w:b/>
          <w:bCs/>
          <w:sz w:val="16"/>
          <w:szCs w:val="16"/>
        </w:rPr>
        <w:t>ПОСТАНОВЛЕНИЕ</w:t>
      </w:r>
    </w:p>
    <w:p w:rsidR="00B23EEC" w:rsidRPr="00C63A7E" w:rsidRDefault="00B23EEC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АДМИНИСТРАЦИЯ ОСТРОВСКОГО  МУНИЦИПАЛЬНОГО РАЙОНА</w:t>
      </w:r>
    </w:p>
    <w:p w:rsidR="00B23EEC" w:rsidRPr="00C63A7E" w:rsidRDefault="00B23EEC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ОБЛАСТИ</w:t>
      </w:r>
    </w:p>
    <w:p w:rsidR="00B23EEC" w:rsidRPr="00C63A7E" w:rsidRDefault="00B23EEC" w:rsidP="00E05ECA">
      <w:pPr>
        <w:jc w:val="center"/>
        <w:rPr>
          <w:sz w:val="16"/>
          <w:szCs w:val="16"/>
        </w:rPr>
      </w:pPr>
    </w:p>
    <w:p w:rsidR="00B23EEC" w:rsidRPr="00C63A7E" w:rsidRDefault="00B23EEC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от   « 02 » марта 2017 г.  №   68                                                            п. </w:t>
      </w:r>
      <w:proofErr w:type="gramStart"/>
      <w:r w:rsidRPr="00C63A7E">
        <w:rPr>
          <w:sz w:val="16"/>
          <w:szCs w:val="16"/>
        </w:rPr>
        <w:t>Островское</w:t>
      </w:r>
      <w:proofErr w:type="gramEnd"/>
    </w:p>
    <w:p w:rsidR="00B23EEC" w:rsidRPr="00C63A7E" w:rsidRDefault="00B23EEC" w:rsidP="00E05ECA">
      <w:pPr>
        <w:jc w:val="center"/>
        <w:rPr>
          <w:sz w:val="16"/>
          <w:szCs w:val="16"/>
        </w:rPr>
      </w:pPr>
    </w:p>
    <w:tbl>
      <w:tblPr>
        <w:tblW w:w="10314" w:type="dxa"/>
        <w:tblLook w:val="01E0"/>
      </w:tblPr>
      <w:tblGrid>
        <w:gridCol w:w="10314"/>
      </w:tblGrid>
      <w:tr w:rsidR="003747BF" w:rsidRPr="00C63A7E" w:rsidTr="003747BF">
        <w:tc>
          <w:tcPr>
            <w:tcW w:w="10314" w:type="dxa"/>
          </w:tcPr>
          <w:p w:rsidR="003747BF" w:rsidRPr="00C63A7E" w:rsidRDefault="003747BF" w:rsidP="00E05ECA">
            <w:pPr>
              <w:rPr>
                <w:sz w:val="16"/>
                <w:szCs w:val="16"/>
              </w:rPr>
            </w:pPr>
            <w:r w:rsidRPr="00C63A7E">
              <w:rPr>
                <w:b/>
                <w:sz w:val="16"/>
                <w:szCs w:val="16"/>
              </w:rPr>
              <w:t>О внесении изменений в постановление администрации Островского муниципального района от 19 января 2017 года № 14</w:t>
            </w:r>
          </w:p>
        </w:tc>
      </w:tr>
    </w:tbl>
    <w:p w:rsidR="00B23EEC" w:rsidRPr="00C63A7E" w:rsidRDefault="00B23EEC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lastRenderedPageBreak/>
        <w:tab/>
        <w:t>С целью приведения нормативно-правовых актов в соответствие с действующим законодательством, руководствуясь Уставом муниципального образования Островский муниципальный район, администрация Островского муниципального района ПОСТАНОВЛЯЕТ:</w:t>
      </w:r>
    </w:p>
    <w:p w:rsidR="00B23EEC" w:rsidRPr="00C63A7E" w:rsidRDefault="00B23EEC" w:rsidP="00E05ECA">
      <w:pPr>
        <w:ind w:firstLine="708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1. Внести следующие изменения в постановление администрации Островского муниципального района от 19 января 2017 г. № 14 «О комиссии по рассмотрению вопросов предоставления государственной поддержки на улучшение жилищных условий» (далее - Постановление):</w:t>
      </w:r>
    </w:p>
    <w:p w:rsidR="00B23EEC" w:rsidRPr="00C63A7E" w:rsidRDefault="00B23EEC" w:rsidP="00E05ECA">
      <w:pPr>
        <w:ind w:firstLine="708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1.1  пункт 2 раздела 2 Приложения № 1 к Постановлению дополнить следующими словами: «и в 10-дневный срок </w:t>
      </w:r>
      <w:proofErr w:type="gramStart"/>
      <w:r w:rsidRPr="00C63A7E">
        <w:rPr>
          <w:sz w:val="16"/>
          <w:szCs w:val="16"/>
        </w:rPr>
        <w:t>с даты предоставления</w:t>
      </w:r>
      <w:proofErr w:type="gramEnd"/>
      <w:r w:rsidRPr="00C63A7E">
        <w:rPr>
          <w:sz w:val="16"/>
          <w:szCs w:val="16"/>
        </w:rPr>
        <w:t xml:space="preserve"> этих документов принимает решение о признании либо об отказе в признании граждан, молодых семей и молодых специалистов участниками программ»;</w:t>
      </w:r>
    </w:p>
    <w:p w:rsidR="00B23EEC" w:rsidRPr="00C63A7E" w:rsidRDefault="00B23EEC" w:rsidP="00E05ECA">
      <w:pPr>
        <w:ind w:firstLine="708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1.2  подпункт 1 пункта 3 раздела 2 Приложения № 1 к Постановлению дополнить следующими словами: «О принятом решении гражданин, молодая семья и молодой специалист письменно уведомляется в 5-дневный срок».</w:t>
      </w:r>
    </w:p>
    <w:p w:rsidR="00B23EEC" w:rsidRPr="00C63A7E" w:rsidRDefault="00B23EEC" w:rsidP="00E05ECA">
      <w:pPr>
        <w:ind w:firstLine="708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2. 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исполнением настоящего постановления возложить на заместителя главы администрации Островского муниципального района, заведующего отделом строительства, архитектуры, ЖКХ, природных ресурсов и охраны окружающей среды администрации Островского муниципального района Смирнову Л.Н.</w:t>
      </w:r>
    </w:p>
    <w:p w:rsidR="00B23EEC" w:rsidRPr="00C63A7E" w:rsidRDefault="00B23EEC" w:rsidP="00E05ECA">
      <w:pPr>
        <w:ind w:firstLine="708"/>
        <w:rPr>
          <w:sz w:val="16"/>
          <w:szCs w:val="16"/>
        </w:rPr>
      </w:pPr>
      <w:r w:rsidRPr="00C63A7E">
        <w:rPr>
          <w:sz w:val="16"/>
          <w:szCs w:val="16"/>
        </w:rPr>
        <w:t xml:space="preserve">3. Настоящее постановление  вступает в силу со дня его опубликования в информационном бюллетене «Районные новости». </w:t>
      </w:r>
    </w:p>
    <w:p w:rsidR="00B23EEC" w:rsidRPr="00C63A7E" w:rsidRDefault="00B23EEC" w:rsidP="00E05ECA">
      <w:pPr>
        <w:rPr>
          <w:sz w:val="16"/>
          <w:szCs w:val="16"/>
        </w:rPr>
      </w:pPr>
    </w:p>
    <w:p w:rsidR="00B23EEC" w:rsidRPr="00C63A7E" w:rsidRDefault="00B23EEC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 Глава Островского муниципального района                             </w:t>
      </w:r>
      <w:r w:rsidRPr="00C63A7E">
        <w:rPr>
          <w:sz w:val="16"/>
          <w:szCs w:val="16"/>
        </w:rPr>
        <w:tab/>
      </w:r>
      <w:r w:rsidRPr="00C63A7E">
        <w:rPr>
          <w:sz w:val="16"/>
          <w:szCs w:val="16"/>
        </w:rPr>
        <w:tab/>
        <w:t xml:space="preserve">  Г.А. Полякова</w:t>
      </w:r>
    </w:p>
    <w:p w:rsidR="00B23EEC" w:rsidRPr="00C63A7E" w:rsidRDefault="00B23EEC" w:rsidP="00E05ECA">
      <w:pPr>
        <w:jc w:val="both"/>
        <w:rPr>
          <w:sz w:val="16"/>
          <w:szCs w:val="16"/>
        </w:rPr>
      </w:pPr>
    </w:p>
    <w:p w:rsidR="00B23EEC" w:rsidRPr="00C63A7E" w:rsidRDefault="003747BF" w:rsidP="00E05ECA">
      <w:pPr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114935</wp:posOffset>
            </wp:positionV>
            <wp:extent cx="283210" cy="348615"/>
            <wp:effectExtent l="19050" t="0" r="2540" b="0"/>
            <wp:wrapSquare wrapText="left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8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3EEC" w:rsidRPr="00C63A7E">
        <w:rPr>
          <w:sz w:val="16"/>
          <w:szCs w:val="16"/>
        </w:rPr>
        <w:t>*      *      *      *      *      *      *</w:t>
      </w:r>
    </w:p>
    <w:p w:rsidR="00B23EEC" w:rsidRPr="00C63A7E" w:rsidRDefault="00B23EEC" w:rsidP="00E05ECA">
      <w:pPr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br w:type="textWrapping" w:clear="all"/>
      </w:r>
    </w:p>
    <w:p w:rsidR="00B23EEC" w:rsidRPr="00C63A7E" w:rsidRDefault="00B23EEC" w:rsidP="003747BF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ПОСТАНОВЛЕНИЕ</w:t>
      </w:r>
    </w:p>
    <w:p w:rsidR="00B23EEC" w:rsidRPr="00C63A7E" w:rsidRDefault="00B23EEC" w:rsidP="003747BF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АДМИНИСТРАЦИЯ ОСТРОВСКОГО  МУНИЦИПАЛЬНОГО РАЙОНА</w:t>
      </w:r>
    </w:p>
    <w:p w:rsidR="00B23EEC" w:rsidRPr="00C63A7E" w:rsidRDefault="00B23EEC" w:rsidP="003747BF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КОСТРОМСКОЙ ОБЛАСТИ</w:t>
      </w:r>
    </w:p>
    <w:p w:rsidR="00B23EEC" w:rsidRPr="00C63A7E" w:rsidRDefault="00B23EEC" w:rsidP="00E05ECA">
      <w:pPr>
        <w:rPr>
          <w:sz w:val="16"/>
          <w:szCs w:val="16"/>
        </w:rPr>
      </w:pPr>
    </w:p>
    <w:p w:rsidR="00B23EEC" w:rsidRPr="00C63A7E" w:rsidRDefault="00B23EEC" w:rsidP="00E05ECA">
      <w:pPr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 xml:space="preserve">от « 2 »   марта   2017г.          №   78                                 п. </w:t>
      </w:r>
      <w:proofErr w:type="gramStart"/>
      <w:r w:rsidRPr="00C63A7E">
        <w:rPr>
          <w:b/>
          <w:sz w:val="16"/>
          <w:szCs w:val="16"/>
        </w:rPr>
        <w:t>Островское</w:t>
      </w:r>
      <w:proofErr w:type="gramEnd"/>
    </w:p>
    <w:p w:rsidR="00B23EEC" w:rsidRPr="00C63A7E" w:rsidRDefault="00B23EEC" w:rsidP="00E05ECA">
      <w:pPr>
        <w:tabs>
          <w:tab w:val="left" w:pos="5040"/>
        </w:tabs>
        <w:ind w:right="3826"/>
        <w:jc w:val="both"/>
        <w:rPr>
          <w:sz w:val="16"/>
          <w:szCs w:val="16"/>
        </w:rPr>
      </w:pPr>
    </w:p>
    <w:p w:rsidR="00B23EEC" w:rsidRPr="00C63A7E" w:rsidRDefault="00B23EEC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Об утверждении порядка уведомительной регистрации коллективных договоров в Островском муниципальном районе</w:t>
      </w:r>
    </w:p>
    <w:p w:rsidR="00B23EEC" w:rsidRPr="00C63A7E" w:rsidRDefault="00B23EEC" w:rsidP="00E05ECA">
      <w:pPr>
        <w:jc w:val="center"/>
        <w:rPr>
          <w:sz w:val="16"/>
          <w:szCs w:val="16"/>
        </w:rPr>
      </w:pP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rStyle w:val="FontStyle11"/>
          <w:sz w:val="16"/>
          <w:szCs w:val="16"/>
        </w:rPr>
      </w:pPr>
      <w:r w:rsidRPr="00C63A7E">
        <w:rPr>
          <w:rStyle w:val="FontStyle11"/>
          <w:sz w:val="16"/>
          <w:szCs w:val="16"/>
        </w:rPr>
        <w:tab/>
      </w:r>
      <w:r w:rsidRPr="00C63A7E">
        <w:rPr>
          <w:sz w:val="16"/>
          <w:szCs w:val="16"/>
        </w:rPr>
        <w:t xml:space="preserve">В соответствии со статьей 20 </w:t>
      </w:r>
      <w:hyperlink r:id="rId22" w:history="1">
        <w:r w:rsidRPr="00C63A7E">
          <w:rPr>
            <w:color w:val="0000FF"/>
            <w:sz w:val="16"/>
            <w:szCs w:val="16"/>
          </w:rPr>
          <w:t>Закона Костромской области от 19 мая 2004 года N 190-ЗКО "О социальном партнерстве в сфере труда в Костромской области"</w:t>
        </w:r>
      </w:hyperlink>
      <w:r w:rsidRPr="00C63A7E">
        <w:rPr>
          <w:rStyle w:val="FontStyle11"/>
          <w:sz w:val="16"/>
          <w:szCs w:val="16"/>
        </w:rPr>
        <w:t xml:space="preserve"> в соответствии с Уставом муниципального образования Островский муниципальный район, администрация Островского муниципального района ПОСТАНОВЛЯЕТ:</w:t>
      </w:r>
    </w:p>
    <w:p w:rsidR="00B23EEC" w:rsidRPr="00C63A7E" w:rsidRDefault="00B23EEC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1. Утвердить прилагаемый Порядок уведомительной регистрации коллективных договоров в Островском муниципальном районе</w:t>
      </w: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rStyle w:val="FontStyle11"/>
          <w:sz w:val="16"/>
          <w:szCs w:val="16"/>
        </w:rPr>
      </w:pPr>
      <w:r w:rsidRPr="00C63A7E">
        <w:rPr>
          <w:sz w:val="16"/>
          <w:szCs w:val="16"/>
        </w:rPr>
        <w:t xml:space="preserve">2. </w:t>
      </w:r>
      <w:r w:rsidRPr="00C63A7E">
        <w:rPr>
          <w:rStyle w:val="FontStyle11"/>
          <w:sz w:val="16"/>
          <w:szCs w:val="16"/>
        </w:rPr>
        <w:t xml:space="preserve"> </w:t>
      </w:r>
      <w:proofErr w:type="gramStart"/>
      <w:r w:rsidRPr="00C63A7E">
        <w:rPr>
          <w:rStyle w:val="FontStyle11"/>
          <w:sz w:val="16"/>
          <w:szCs w:val="16"/>
        </w:rPr>
        <w:t>Контроль за</w:t>
      </w:r>
      <w:proofErr w:type="gramEnd"/>
      <w:r w:rsidRPr="00C63A7E">
        <w:rPr>
          <w:rStyle w:val="FontStyle11"/>
          <w:sz w:val="16"/>
          <w:szCs w:val="16"/>
        </w:rPr>
        <w:t xml:space="preserve"> исполнением настоящего постановления возложить на заместителя главы администрации Островского муниципального района (Груздеву Т.Н.).</w:t>
      </w: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rStyle w:val="FontStyle11"/>
          <w:sz w:val="16"/>
          <w:szCs w:val="16"/>
        </w:rPr>
      </w:pPr>
      <w:r w:rsidRPr="00C63A7E">
        <w:rPr>
          <w:rStyle w:val="FontStyle11"/>
          <w:sz w:val="16"/>
          <w:szCs w:val="16"/>
        </w:rPr>
        <w:t xml:space="preserve"> 3. Настоящее постановление вступает в силу со дня официального опубликования в информационном бюллетене «Районные новости».</w:t>
      </w: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sz w:val="16"/>
          <w:szCs w:val="16"/>
        </w:rPr>
      </w:pP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rStyle w:val="FontStyle11"/>
          <w:sz w:val="16"/>
          <w:szCs w:val="16"/>
        </w:rPr>
      </w:pPr>
      <w:r w:rsidRPr="00C63A7E">
        <w:rPr>
          <w:rStyle w:val="FontStyle11"/>
          <w:sz w:val="16"/>
          <w:szCs w:val="16"/>
        </w:rPr>
        <w:t>Глава Островского</w:t>
      </w:r>
      <w:r w:rsidR="003747BF">
        <w:rPr>
          <w:rStyle w:val="FontStyle11"/>
          <w:sz w:val="16"/>
          <w:szCs w:val="16"/>
        </w:rPr>
        <w:t xml:space="preserve"> </w:t>
      </w:r>
      <w:r w:rsidRPr="00C63A7E">
        <w:rPr>
          <w:rStyle w:val="FontStyle11"/>
          <w:sz w:val="16"/>
          <w:szCs w:val="16"/>
        </w:rPr>
        <w:t xml:space="preserve"> муниципального района                                                              Г.А. Полякова</w:t>
      </w:r>
    </w:p>
    <w:p w:rsidR="00B23EEC" w:rsidRPr="00C63A7E" w:rsidRDefault="00B23EEC" w:rsidP="00E05ECA">
      <w:pPr>
        <w:shd w:val="clear" w:color="auto" w:fill="FFFFFF"/>
        <w:ind w:left="3154"/>
        <w:rPr>
          <w:b/>
          <w:bCs/>
          <w:color w:val="000000"/>
          <w:spacing w:val="2"/>
          <w:sz w:val="16"/>
          <w:szCs w:val="16"/>
        </w:rPr>
      </w:pPr>
    </w:p>
    <w:p w:rsidR="00B23EEC" w:rsidRPr="00C63A7E" w:rsidRDefault="00B23EEC" w:rsidP="00E05ECA">
      <w:pPr>
        <w:shd w:val="clear" w:color="auto" w:fill="FFFFFF"/>
        <w:ind w:left="3154"/>
        <w:jc w:val="right"/>
        <w:rPr>
          <w:bCs/>
          <w:color w:val="000000"/>
          <w:spacing w:val="2"/>
          <w:sz w:val="16"/>
          <w:szCs w:val="16"/>
        </w:rPr>
      </w:pPr>
      <w:r w:rsidRPr="00C63A7E">
        <w:rPr>
          <w:bCs/>
          <w:color w:val="000000"/>
          <w:spacing w:val="2"/>
          <w:sz w:val="16"/>
          <w:szCs w:val="16"/>
        </w:rPr>
        <w:t>Утвержден</w:t>
      </w:r>
    </w:p>
    <w:p w:rsidR="00B23EEC" w:rsidRPr="00C63A7E" w:rsidRDefault="00B23EEC" w:rsidP="00E05ECA">
      <w:pPr>
        <w:shd w:val="clear" w:color="auto" w:fill="FFFFFF"/>
        <w:ind w:left="3154"/>
        <w:jc w:val="right"/>
        <w:rPr>
          <w:bCs/>
          <w:color w:val="000000"/>
          <w:spacing w:val="2"/>
          <w:sz w:val="16"/>
          <w:szCs w:val="16"/>
        </w:rPr>
      </w:pPr>
      <w:r w:rsidRPr="00C63A7E">
        <w:rPr>
          <w:bCs/>
          <w:color w:val="000000"/>
          <w:spacing w:val="2"/>
          <w:sz w:val="16"/>
          <w:szCs w:val="16"/>
        </w:rPr>
        <w:t xml:space="preserve"> постановлением администрации</w:t>
      </w:r>
    </w:p>
    <w:p w:rsidR="00B23EEC" w:rsidRPr="00C63A7E" w:rsidRDefault="00B23EEC" w:rsidP="00E05ECA">
      <w:pPr>
        <w:shd w:val="clear" w:color="auto" w:fill="FFFFFF"/>
        <w:ind w:left="3154"/>
        <w:jc w:val="right"/>
        <w:rPr>
          <w:bCs/>
          <w:color w:val="000000"/>
          <w:spacing w:val="2"/>
          <w:sz w:val="16"/>
          <w:szCs w:val="16"/>
        </w:rPr>
      </w:pPr>
      <w:r w:rsidRPr="00C63A7E">
        <w:rPr>
          <w:bCs/>
          <w:color w:val="000000"/>
          <w:spacing w:val="2"/>
          <w:sz w:val="16"/>
          <w:szCs w:val="16"/>
        </w:rPr>
        <w:t>Островского муниципального района</w:t>
      </w:r>
    </w:p>
    <w:p w:rsidR="00B23EEC" w:rsidRPr="00C63A7E" w:rsidRDefault="00B23EEC" w:rsidP="00E05ECA">
      <w:pPr>
        <w:shd w:val="clear" w:color="auto" w:fill="FFFFFF"/>
        <w:ind w:left="3154"/>
        <w:jc w:val="right"/>
        <w:rPr>
          <w:bCs/>
          <w:color w:val="000000"/>
          <w:spacing w:val="2"/>
          <w:sz w:val="16"/>
          <w:szCs w:val="16"/>
        </w:rPr>
      </w:pPr>
      <w:r w:rsidRPr="00C63A7E">
        <w:rPr>
          <w:bCs/>
          <w:color w:val="000000"/>
          <w:spacing w:val="2"/>
          <w:sz w:val="16"/>
          <w:szCs w:val="16"/>
        </w:rPr>
        <w:t>Костромской области</w:t>
      </w:r>
    </w:p>
    <w:p w:rsidR="00B23EEC" w:rsidRPr="00C63A7E" w:rsidRDefault="00B23EEC" w:rsidP="00E05ECA">
      <w:pPr>
        <w:shd w:val="clear" w:color="auto" w:fill="FFFFFF"/>
        <w:ind w:left="3154"/>
        <w:jc w:val="right"/>
        <w:rPr>
          <w:bCs/>
          <w:color w:val="000000"/>
          <w:spacing w:val="2"/>
          <w:sz w:val="16"/>
          <w:szCs w:val="16"/>
        </w:rPr>
      </w:pPr>
      <w:r w:rsidRPr="00C63A7E">
        <w:rPr>
          <w:bCs/>
          <w:color w:val="000000"/>
          <w:spacing w:val="2"/>
          <w:sz w:val="16"/>
          <w:szCs w:val="16"/>
        </w:rPr>
        <w:t>от  «_</w:t>
      </w:r>
      <w:r w:rsidR="003747BF">
        <w:rPr>
          <w:bCs/>
          <w:color w:val="000000"/>
          <w:spacing w:val="2"/>
          <w:sz w:val="16"/>
          <w:szCs w:val="16"/>
        </w:rPr>
        <w:t>02</w:t>
      </w:r>
      <w:r w:rsidRPr="00C63A7E">
        <w:rPr>
          <w:bCs/>
          <w:color w:val="000000"/>
          <w:spacing w:val="2"/>
          <w:sz w:val="16"/>
          <w:szCs w:val="16"/>
        </w:rPr>
        <w:t>__»____</w:t>
      </w:r>
      <w:r w:rsidR="003747BF">
        <w:rPr>
          <w:bCs/>
          <w:color w:val="000000"/>
          <w:spacing w:val="2"/>
          <w:sz w:val="16"/>
          <w:szCs w:val="16"/>
        </w:rPr>
        <w:t>03</w:t>
      </w:r>
      <w:r w:rsidRPr="00C63A7E">
        <w:rPr>
          <w:bCs/>
          <w:color w:val="000000"/>
          <w:spacing w:val="2"/>
          <w:sz w:val="16"/>
          <w:szCs w:val="16"/>
        </w:rPr>
        <w:t>______20</w:t>
      </w:r>
      <w:r w:rsidR="003747BF">
        <w:rPr>
          <w:bCs/>
          <w:color w:val="000000"/>
          <w:spacing w:val="2"/>
          <w:sz w:val="16"/>
          <w:szCs w:val="16"/>
        </w:rPr>
        <w:t>17</w:t>
      </w:r>
      <w:r w:rsidRPr="00C63A7E">
        <w:rPr>
          <w:bCs/>
          <w:color w:val="000000"/>
          <w:spacing w:val="2"/>
          <w:sz w:val="16"/>
          <w:szCs w:val="16"/>
        </w:rPr>
        <w:t>г  №_</w:t>
      </w:r>
      <w:r w:rsidR="003747BF">
        <w:rPr>
          <w:bCs/>
          <w:color w:val="000000"/>
          <w:spacing w:val="2"/>
          <w:sz w:val="16"/>
          <w:szCs w:val="16"/>
        </w:rPr>
        <w:t>78</w:t>
      </w:r>
      <w:r w:rsidRPr="00C63A7E">
        <w:rPr>
          <w:bCs/>
          <w:color w:val="000000"/>
          <w:spacing w:val="2"/>
          <w:sz w:val="16"/>
          <w:szCs w:val="16"/>
        </w:rPr>
        <w:t>_</w:t>
      </w:r>
    </w:p>
    <w:p w:rsidR="00B23EEC" w:rsidRPr="00C63A7E" w:rsidRDefault="00B23EEC" w:rsidP="00E05ECA">
      <w:pPr>
        <w:shd w:val="clear" w:color="auto" w:fill="FFFFFF"/>
        <w:jc w:val="center"/>
        <w:rPr>
          <w:sz w:val="16"/>
          <w:szCs w:val="16"/>
        </w:rPr>
      </w:pPr>
      <w:r w:rsidRPr="00C63A7E">
        <w:rPr>
          <w:bCs/>
          <w:color w:val="000000"/>
          <w:spacing w:val="2"/>
          <w:sz w:val="16"/>
          <w:szCs w:val="16"/>
        </w:rPr>
        <w:t>ПОРЯДОК</w:t>
      </w:r>
    </w:p>
    <w:p w:rsidR="00B23EEC" w:rsidRPr="00C63A7E" w:rsidRDefault="00B23EEC" w:rsidP="00E05ECA">
      <w:pPr>
        <w:shd w:val="clear" w:color="auto" w:fill="FFFFFF"/>
        <w:ind w:right="768"/>
        <w:jc w:val="center"/>
        <w:rPr>
          <w:color w:val="000000"/>
          <w:spacing w:val="-5"/>
          <w:sz w:val="16"/>
          <w:szCs w:val="16"/>
        </w:rPr>
      </w:pPr>
      <w:r w:rsidRPr="00C63A7E">
        <w:rPr>
          <w:color w:val="000000"/>
          <w:spacing w:val="-6"/>
          <w:sz w:val="16"/>
          <w:szCs w:val="16"/>
        </w:rPr>
        <w:t>уведомительной регистрации коллективных договоров</w:t>
      </w:r>
      <w:r w:rsidR="003747BF">
        <w:rPr>
          <w:color w:val="000000"/>
          <w:spacing w:val="-6"/>
          <w:sz w:val="16"/>
          <w:szCs w:val="16"/>
        </w:rPr>
        <w:t xml:space="preserve"> </w:t>
      </w:r>
      <w:r w:rsidRPr="00C63A7E">
        <w:rPr>
          <w:color w:val="000000"/>
          <w:spacing w:val="-5"/>
          <w:sz w:val="16"/>
          <w:szCs w:val="16"/>
        </w:rPr>
        <w:t>в Островском муниципальном районе</w:t>
      </w:r>
    </w:p>
    <w:p w:rsidR="00B23EEC" w:rsidRPr="003747BF" w:rsidRDefault="00B23EEC" w:rsidP="00E05ECA">
      <w:pPr>
        <w:numPr>
          <w:ilvl w:val="0"/>
          <w:numId w:val="16"/>
        </w:numPr>
        <w:shd w:val="clear" w:color="auto" w:fill="FFFFFF"/>
        <w:tabs>
          <w:tab w:val="left" w:pos="0"/>
        </w:tabs>
        <w:ind w:left="14" w:firstLine="708"/>
        <w:jc w:val="both"/>
        <w:rPr>
          <w:color w:val="000000"/>
          <w:spacing w:val="-5"/>
          <w:sz w:val="16"/>
          <w:szCs w:val="16"/>
        </w:rPr>
      </w:pPr>
      <w:r w:rsidRPr="003747BF">
        <w:rPr>
          <w:color w:val="000000"/>
          <w:sz w:val="16"/>
          <w:szCs w:val="16"/>
        </w:rPr>
        <w:t>Настоящий порядок уведомительной регистрации коллективных договоров</w:t>
      </w:r>
      <w:r w:rsidR="003747BF" w:rsidRPr="003747BF">
        <w:rPr>
          <w:color w:val="000000"/>
          <w:sz w:val="16"/>
          <w:szCs w:val="16"/>
        </w:rPr>
        <w:t xml:space="preserve"> </w:t>
      </w:r>
      <w:r w:rsidRPr="003747BF">
        <w:rPr>
          <w:color w:val="000000"/>
          <w:spacing w:val="-3"/>
          <w:sz w:val="16"/>
          <w:szCs w:val="16"/>
        </w:rPr>
        <w:t>в  Островском муниципальном районе (</w:t>
      </w:r>
      <w:proofErr w:type="spellStart"/>
      <w:r w:rsidRPr="003747BF">
        <w:rPr>
          <w:color w:val="000000"/>
          <w:spacing w:val="-3"/>
          <w:sz w:val="16"/>
          <w:szCs w:val="16"/>
        </w:rPr>
        <w:t>далее-Порядок</w:t>
      </w:r>
      <w:proofErr w:type="spellEnd"/>
      <w:r w:rsidRPr="003747BF">
        <w:rPr>
          <w:color w:val="000000"/>
          <w:spacing w:val="-3"/>
          <w:sz w:val="16"/>
          <w:szCs w:val="16"/>
        </w:rPr>
        <w:t>)</w:t>
      </w:r>
      <w:r w:rsidR="003747BF" w:rsidRPr="003747BF">
        <w:rPr>
          <w:color w:val="000000"/>
          <w:spacing w:val="-3"/>
          <w:sz w:val="16"/>
          <w:szCs w:val="16"/>
        </w:rPr>
        <w:t xml:space="preserve"> </w:t>
      </w:r>
      <w:r w:rsidRPr="003747BF">
        <w:rPr>
          <w:color w:val="000000"/>
          <w:spacing w:val="3"/>
          <w:sz w:val="16"/>
          <w:szCs w:val="16"/>
        </w:rPr>
        <w:t>разработан в соответствии со статьей 50 Трудового кодекса Российской</w:t>
      </w:r>
      <w:r w:rsidR="003747BF" w:rsidRPr="003747BF">
        <w:rPr>
          <w:color w:val="000000"/>
          <w:spacing w:val="3"/>
          <w:sz w:val="16"/>
          <w:szCs w:val="16"/>
        </w:rPr>
        <w:t xml:space="preserve"> </w:t>
      </w:r>
      <w:r w:rsidRPr="003747BF">
        <w:rPr>
          <w:color w:val="000000"/>
          <w:spacing w:val="-3"/>
          <w:sz w:val="16"/>
          <w:szCs w:val="16"/>
        </w:rPr>
        <w:t xml:space="preserve">Федерации и статьей 20 Закона Костромской области от 19 мая  2004  года № </w:t>
      </w:r>
      <w:r w:rsidRPr="003747BF">
        <w:rPr>
          <w:color w:val="000000"/>
          <w:spacing w:val="-5"/>
          <w:sz w:val="16"/>
          <w:szCs w:val="16"/>
        </w:rPr>
        <w:t>190-ЗКО</w:t>
      </w:r>
      <w:r w:rsidR="003747BF" w:rsidRPr="003747BF">
        <w:rPr>
          <w:color w:val="000000"/>
          <w:spacing w:val="-5"/>
          <w:sz w:val="16"/>
          <w:szCs w:val="16"/>
        </w:rPr>
        <w:t xml:space="preserve"> </w:t>
      </w:r>
      <w:r w:rsidRPr="003747BF">
        <w:rPr>
          <w:color w:val="000000"/>
          <w:spacing w:val="-5"/>
          <w:sz w:val="16"/>
          <w:szCs w:val="16"/>
        </w:rPr>
        <w:t>«О социальном партнерстве в сфере труда в Костромской области».</w:t>
      </w:r>
    </w:p>
    <w:p w:rsidR="00B23EEC" w:rsidRPr="00C63A7E" w:rsidRDefault="00B23EEC" w:rsidP="00E05ECA">
      <w:pPr>
        <w:numPr>
          <w:ilvl w:val="0"/>
          <w:numId w:val="16"/>
        </w:numPr>
        <w:shd w:val="clear" w:color="auto" w:fill="FFFFFF"/>
        <w:tabs>
          <w:tab w:val="left" w:pos="845"/>
        </w:tabs>
        <w:ind w:left="14" w:firstLine="614"/>
        <w:jc w:val="both"/>
        <w:rPr>
          <w:color w:val="000000"/>
          <w:spacing w:val="-10"/>
          <w:sz w:val="16"/>
          <w:szCs w:val="16"/>
        </w:rPr>
      </w:pPr>
      <w:r w:rsidRPr="00C63A7E">
        <w:rPr>
          <w:color w:val="000000"/>
          <w:spacing w:val="-2"/>
          <w:sz w:val="16"/>
          <w:szCs w:val="16"/>
        </w:rPr>
        <w:t xml:space="preserve">Уведомительной регистрации (далее - регистрации) подлежат </w:t>
      </w:r>
      <w:r w:rsidRPr="00C63A7E">
        <w:rPr>
          <w:color w:val="000000"/>
          <w:spacing w:val="-3"/>
          <w:sz w:val="16"/>
          <w:szCs w:val="16"/>
        </w:rPr>
        <w:t xml:space="preserve">все  коллективные договоры,  заключенные (продленные) в </w:t>
      </w:r>
      <w:r w:rsidRPr="00C63A7E">
        <w:rPr>
          <w:color w:val="000000"/>
          <w:spacing w:val="-4"/>
          <w:sz w:val="16"/>
          <w:szCs w:val="16"/>
        </w:rPr>
        <w:t xml:space="preserve">организациях и у индивидуальных предпринимателей Островского муниципального района, </w:t>
      </w:r>
      <w:r w:rsidRPr="00C63A7E">
        <w:rPr>
          <w:color w:val="000000"/>
          <w:sz w:val="16"/>
          <w:szCs w:val="16"/>
        </w:rPr>
        <w:t xml:space="preserve">независимо от организационно-правовой формы, формы собственности, </w:t>
      </w:r>
      <w:r w:rsidRPr="00C63A7E">
        <w:rPr>
          <w:color w:val="000000"/>
          <w:spacing w:val="-2"/>
          <w:sz w:val="16"/>
          <w:szCs w:val="16"/>
        </w:rPr>
        <w:t>ведомственной</w:t>
      </w:r>
      <w:r w:rsidRPr="00C63A7E">
        <w:rPr>
          <w:color w:val="000000"/>
          <w:spacing w:val="-10"/>
          <w:sz w:val="16"/>
          <w:szCs w:val="16"/>
        </w:rPr>
        <w:t xml:space="preserve"> </w:t>
      </w:r>
      <w:r w:rsidRPr="00C63A7E">
        <w:rPr>
          <w:color w:val="000000"/>
          <w:spacing w:val="-2"/>
          <w:sz w:val="16"/>
          <w:szCs w:val="16"/>
        </w:rPr>
        <w:t xml:space="preserve">принадлежности   и   численности   работников,    а   также </w:t>
      </w:r>
      <w:r w:rsidRPr="00C63A7E">
        <w:rPr>
          <w:color w:val="000000"/>
          <w:spacing w:val="-5"/>
          <w:sz w:val="16"/>
          <w:szCs w:val="16"/>
        </w:rPr>
        <w:t>изменения и дополнения к ним, вносимые в установленном порядке.</w:t>
      </w:r>
    </w:p>
    <w:p w:rsidR="00B23EEC" w:rsidRPr="00C63A7E" w:rsidRDefault="00B23EEC" w:rsidP="00E05ECA">
      <w:pPr>
        <w:numPr>
          <w:ilvl w:val="0"/>
          <w:numId w:val="16"/>
        </w:numPr>
        <w:shd w:val="clear" w:color="auto" w:fill="FFFFFF"/>
        <w:tabs>
          <w:tab w:val="left" w:pos="845"/>
        </w:tabs>
        <w:ind w:left="14" w:firstLine="612"/>
        <w:jc w:val="both"/>
        <w:rPr>
          <w:color w:val="000000"/>
          <w:spacing w:val="-13"/>
          <w:sz w:val="16"/>
          <w:szCs w:val="16"/>
        </w:rPr>
      </w:pPr>
      <w:r w:rsidRPr="00C63A7E">
        <w:rPr>
          <w:color w:val="000000"/>
          <w:spacing w:val="-4"/>
          <w:sz w:val="16"/>
          <w:szCs w:val="16"/>
        </w:rPr>
        <w:t xml:space="preserve">Регистрация коллективных договоров осуществляется главным специалистом по труду  администрации Островского муниципального района </w:t>
      </w:r>
      <w:r w:rsidRPr="00C63A7E">
        <w:rPr>
          <w:color w:val="000000"/>
          <w:spacing w:val="-5"/>
          <w:sz w:val="16"/>
          <w:szCs w:val="16"/>
        </w:rPr>
        <w:t>(далее специалист).</w:t>
      </w:r>
    </w:p>
    <w:p w:rsidR="00B23EEC" w:rsidRPr="00C63A7E" w:rsidRDefault="00B23EEC" w:rsidP="00E05ECA">
      <w:pPr>
        <w:shd w:val="clear" w:color="auto" w:fill="FFFFFF"/>
        <w:tabs>
          <w:tab w:val="left" w:pos="1003"/>
        </w:tabs>
        <w:ind w:left="5" w:firstLine="619"/>
        <w:jc w:val="both"/>
        <w:rPr>
          <w:color w:val="000000"/>
          <w:spacing w:val="-3"/>
          <w:sz w:val="16"/>
          <w:szCs w:val="16"/>
        </w:rPr>
      </w:pPr>
      <w:r w:rsidRPr="00C63A7E">
        <w:rPr>
          <w:color w:val="000000"/>
          <w:spacing w:val="-10"/>
          <w:sz w:val="16"/>
          <w:szCs w:val="16"/>
        </w:rPr>
        <w:t>4.</w:t>
      </w:r>
      <w:r w:rsidRPr="00C63A7E">
        <w:rPr>
          <w:color w:val="000000"/>
          <w:sz w:val="16"/>
          <w:szCs w:val="16"/>
        </w:rPr>
        <w:tab/>
      </w:r>
      <w:r w:rsidRPr="00C63A7E">
        <w:rPr>
          <w:color w:val="000000"/>
          <w:spacing w:val="-3"/>
          <w:sz w:val="16"/>
          <w:szCs w:val="16"/>
        </w:rPr>
        <w:t xml:space="preserve">Специалист  </w:t>
      </w:r>
      <w:r w:rsidRPr="00C63A7E">
        <w:rPr>
          <w:color w:val="000000"/>
          <w:sz w:val="16"/>
          <w:szCs w:val="16"/>
        </w:rPr>
        <w:t xml:space="preserve">ежемесячно представляет </w:t>
      </w:r>
      <w:r w:rsidRPr="00C63A7E">
        <w:rPr>
          <w:color w:val="000000"/>
          <w:spacing w:val="-3"/>
          <w:sz w:val="16"/>
          <w:szCs w:val="16"/>
        </w:rPr>
        <w:t xml:space="preserve">информацию о     зарегистрированных     коллективных     договорах  </w:t>
      </w:r>
      <w:r w:rsidRPr="00C63A7E">
        <w:rPr>
          <w:color w:val="000000"/>
          <w:spacing w:val="1"/>
          <w:sz w:val="16"/>
          <w:szCs w:val="16"/>
        </w:rPr>
        <w:t xml:space="preserve">в Островском муниципальном районе в департамент по труду и социальной защите населения </w:t>
      </w:r>
      <w:r w:rsidRPr="00C63A7E">
        <w:rPr>
          <w:color w:val="000000"/>
          <w:spacing w:val="-5"/>
          <w:sz w:val="16"/>
          <w:szCs w:val="16"/>
        </w:rPr>
        <w:t>Костромской области.</w:t>
      </w:r>
    </w:p>
    <w:p w:rsidR="00B23EEC" w:rsidRPr="00C63A7E" w:rsidRDefault="00B23EEC" w:rsidP="00E05ECA">
      <w:pPr>
        <w:shd w:val="clear" w:color="auto" w:fill="FFFFFF"/>
        <w:tabs>
          <w:tab w:val="left" w:pos="898"/>
        </w:tabs>
        <w:ind w:left="5" w:firstLine="667"/>
        <w:jc w:val="both"/>
        <w:rPr>
          <w:color w:val="000000"/>
          <w:spacing w:val="-4"/>
          <w:sz w:val="16"/>
          <w:szCs w:val="16"/>
        </w:rPr>
      </w:pPr>
      <w:r w:rsidRPr="00C63A7E">
        <w:rPr>
          <w:color w:val="000000"/>
          <w:spacing w:val="-13"/>
          <w:sz w:val="16"/>
          <w:szCs w:val="16"/>
        </w:rPr>
        <w:t xml:space="preserve">5. </w:t>
      </w:r>
      <w:r w:rsidRPr="00C63A7E">
        <w:rPr>
          <w:color w:val="000000"/>
          <w:sz w:val="16"/>
          <w:szCs w:val="16"/>
        </w:rPr>
        <w:tab/>
      </w:r>
      <w:r w:rsidRPr="00C63A7E">
        <w:rPr>
          <w:color w:val="000000"/>
          <w:spacing w:val="-4"/>
          <w:sz w:val="16"/>
          <w:szCs w:val="16"/>
        </w:rPr>
        <w:t>Регистрация</w:t>
      </w:r>
      <w:r w:rsidRPr="00C63A7E">
        <w:rPr>
          <w:color w:val="000000"/>
          <w:spacing w:val="-3"/>
          <w:sz w:val="16"/>
          <w:szCs w:val="16"/>
        </w:rPr>
        <w:t xml:space="preserve"> районного трехстороннего соглашения о социальном партнерстве в сфере труда между администрацией  Островского муниципального района</w:t>
      </w:r>
      <w:r w:rsidRPr="00C63A7E">
        <w:rPr>
          <w:color w:val="000000"/>
          <w:spacing w:val="-4"/>
          <w:sz w:val="16"/>
          <w:szCs w:val="16"/>
        </w:rPr>
        <w:t xml:space="preserve">, Координационным советом Островского муниципального района, работодателями Островского муниципального района осуществляется департаментом по труду  </w:t>
      </w:r>
      <w:r w:rsidRPr="00C63A7E">
        <w:rPr>
          <w:color w:val="000000"/>
          <w:spacing w:val="1"/>
          <w:sz w:val="16"/>
          <w:szCs w:val="16"/>
        </w:rPr>
        <w:t xml:space="preserve">и социальной защите населения </w:t>
      </w:r>
      <w:r w:rsidRPr="00C63A7E">
        <w:rPr>
          <w:color w:val="000000"/>
          <w:spacing w:val="-4"/>
          <w:sz w:val="16"/>
          <w:szCs w:val="16"/>
        </w:rPr>
        <w:t>Костромской области.</w:t>
      </w:r>
    </w:p>
    <w:p w:rsidR="00B23EEC" w:rsidRPr="00C63A7E" w:rsidRDefault="00B23EEC" w:rsidP="00E05ECA">
      <w:pPr>
        <w:numPr>
          <w:ilvl w:val="0"/>
          <w:numId w:val="17"/>
        </w:numPr>
        <w:shd w:val="clear" w:color="auto" w:fill="FFFFFF"/>
        <w:tabs>
          <w:tab w:val="left" w:pos="845"/>
        </w:tabs>
        <w:ind w:firstLine="612"/>
        <w:jc w:val="both"/>
        <w:rPr>
          <w:color w:val="000000"/>
          <w:spacing w:val="-3"/>
          <w:sz w:val="16"/>
          <w:szCs w:val="16"/>
        </w:rPr>
      </w:pPr>
      <w:r w:rsidRPr="00C63A7E">
        <w:rPr>
          <w:color w:val="000000"/>
          <w:sz w:val="16"/>
          <w:szCs w:val="16"/>
        </w:rPr>
        <w:t xml:space="preserve">Подписанный сторонами коллективный договор представляется </w:t>
      </w:r>
      <w:r w:rsidRPr="00C63A7E">
        <w:rPr>
          <w:color w:val="000000"/>
          <w:spacing w:val="-1"/>
          <w:sz w:val="16"/>
          <w:szCs w:val="16"/>
        </w:rPr>
        <w:t xml:space="preserve">работодателем </w:t>
      </w:r>
      <w:proofErr w:type="gramStart"/>
      <w:r w:rsidRPr="00C63A7E">
        <w:rPr>
          <w:color w:val="000000"/>
          <w:spacing w:val="-1"/>
          <w:sz w:val="16"/>
          <w:szCs w:val="16"/>
        </w:rPr>
        <w:t xml:space="preserve">на регистрацию  в течение семи дней со дня подписания со </w:t>
      </w:r>
      <w:r w:rsidRPr="00C63A7E">
        <w:rPr>
          <w:color w:val="000000"/>
          <w:spacing w:val="-3"/>
          <w:sz w:val="16"/>
          <w:szCs w:val="16"/>
        </w:rPr>
        <w:t>всеми приложениями в трех экземплярах</w:t>
      </w:r>
      <w:proofErr w:type="gramEnd"/>
      <w:r w:rsidRPr="00C63A7E">
        <w:rPr>
          <w:color w:val="000000"/>
          <w:spacing w:val="-3"/>
          <w:sz w:val="16"/>
          <w:szCs w:val="16"/>
        </w:rPr>
        <w:t>.</w:t>
      </w:r>
    </w:p>
    <w:p w:rsidR="00B23EEC" w:rsidRPr="00C63A7E" w:rsidRDefault="00B23EEC" w:rsidP="00E05ECA">
      <w:pPr>
        <w:numPr>
          <w:ilvl w:val="0"/>
          <w:numId w:val="17"/>
        </w:numPr>
        <w:shd w:val="clear" w:color="auto" w:fill="FFFFFF"/>
        <w:tabs>
          <w:tab w:val="left" w:pos="845"/>
        </w:tabs>
        <w:ind w:firstLine="612"/>
        <w:jc w:val="both"/>
        <w:rPr>
          <w:color w:val="000000"/>
          <w:spacing w:val="-13"/>
          <w:sz w:val="16"/>
          <w:szCs w:val="16"/>
        </w:rPr>
      </w:pPr>
      <w:r w:rsidRPr="00C63A7E">
        <w:rPr>
          <w:color w:val="000000"/>
          <w:spacing w:val="-3"/>
          <w:sz w:val="16"/>
          <w:szCs w:val="16"/>
        </w:rPr>
        <w:t xml:space="preserve">Страницы всех экземпляров коллективного договора, </w:t>
      </w:r>
      <w:r w:rsidRPr="00C63A7E">
        <w:rPr>
          <w:color w:val="000000"/>
          <w:sz w:val="16"/>
          <w:szCs w:val="16"/>
        </w:rPr>
        <w:t>включая приложения, на которые имеются ссылки в тексте, должны быть пронумерованы, прошиты и скреплены печатью</w:t>
      </w:r>
      <w:r w:rsidRPr="00C63A7E">
        <w:rPr>
          <w:color w:val="000000"/>
          <w:spacing w:val="-13"/>
          <w:sz w:val="16"/>
          <w:szCs w:val="16"/>
        </w:rPr>
        <w:t xml:space="preserve"> на последней странице с указанием  количества прошитых листов.</w:t>
      </w:r>
    </w:p>
    <w:p w:rsidR="00B23EEC" w:rsidRPr="00C63A7E" w:rsidRDefault="00B23EEC" w:rsidP="00E05ECA">
      <w:pPr>
        <w:numPr>
          <w:ilvl w:val="0"/>
          <w:numId w:val="17"/>
        </w:numPr>
        <w:shd w:val="clear" w:color="auto" w:fill="FFFFFF"/>
        <w:tabs>
          <w:tab w:val="left" w:pos="845"/>
        </w:tabs>
        <w:ind w:firstLine="612"/>
        <w:jc w:val="both"/>
        <w:rPr>
          <w:color w:val="000000"/>
          <w:spacing w:val="-13"/>
          <w:sz w:val="16"/>
          <w:szCs w:val="16"/>
        </w:rPr>
      </w:pPr>
      <w:r w:rsidRPr="00C63A7E">
        <w:rPr>
          <w:color w:val="000000"/>
          <w:spacing w:val="-13"/>
          <w:sz w:val="16"/>
          <w:szCs w:val="16"/>
        </w:rPr>
        <w:t>При регистрации осуществляется правовая экспертиза содержания коллективного договора на предмет соответствия трудовому законодательству.</w:t>
      </w:r>
    </w:p>
    <w:p w:rsidR="00B23EEC" w:rsidRPr="00C63A7E" w:rsidRDefault="00B23EEC" w:rsidP="00E05ECA">
      <w:pPr>
        <w:shd w:val="clear" w:color="auto" w:fill="FFFFFF"/>
        <w:tabs>
          <w:tab w:val="left" w:pos="845"/>
        </w:tabs>
        <w:jc w:val="both"/>
        <w:rPr>
          <w:color w:val="000000"/>
          <w:spacing w:val="-13"/>
          <w:sz w:val="16"/>
          <w:szCs w:val="16"/>
        </w:rPr>
      </w:pPr>
      <w:r w:rsidRPr="00C63A7E">
        <w:rPr>
          <w:color w:val="000000"/>
          <w:spacing w:val="-13"/>
          <w:sz w:val="16"/>
          <w:szCs w:val="16"/>
        </w:rPr>
        <w:tab/>
        <w:t xml:space="preserve">В случае выявления условий, ухудшающих положение работников по сравнению с трудовым законодательством и иными нормативными правовыми актами, содержащими нормы трудового права, специалист, осуществляющий регистрацию, направляет об этом сообщение представителям сторон коллективного договора, а также в государственную инспекцию труда в Костромской области. </w:t>
      </w:r>
      <w:proofErr w:type="gramStart"/>
      <w:r w:rsidRPr="00C63A7E">
        <w:rPr>
          <w:color w:val="000000"/>
          <w:spacing w:val="-13"/>
          <w:sz w:val="16"/>
          <w:szCs w:val="16"/>
        </w:rPr>
        <w:t>Специалист, осуществляющий регистрацию коллективного договора направляет</w:t>
      </w:r>
      <w:proofErr w:type="gramEnd"/>
      <w:r w:rsidRPr="00C63A7E">
        <w:rPr>
          <w:color w:val="000000"/>
          <w:spacing w:val="-13"/>
          <w:sz w:val="16"/>
          <w:szCs w:val="16"/>
        </w:rPr>
        <w:t xml:space="preserve"> сторонам свои замечания и предложения по содержанию коллективного договора и приложений к нему.</w:t>
      </w:r>
    </w:p>
    <w:p w:rsidR="00B23EEC" w:rsidRPr="00C63A7E" w:rsidRDefault="00B23EEC" w:rsidP="00E05ECA">
      <w:pPr>
        <w:shd w:val="clear" w:color="auto" w:fill="FFFFFF"/>
        <w:tabs>
          <w:tab w:val="left" w:pos="845"/>
        </w:tabs>
        <w:jc w:val="both"/>
        <w:rPr>
          <w:color w:val="000000"/>
          <w:spacing w:val="-13"/>
          <w:sz w:val="16"/>
          <w:szCs w:val="16"/>
        </w:rPr>
      </w:pPr>
      <w:r w:rsidRPr="00C63A7E">
        <w:rPr>
          <w:color w:val="000000"/>
          <w:spacing w:val="-13"/>
          <w:sz w:val="16"/>
          <w:szCs w:val="16"/>
        </w:rPr>
        <w:tab/>
        <w:t>Наличие в коллективном договоре, указанных условий, а также замечаний и предложений специалиста,  осуществляющего регистрацию коллективных договоров, не является основанием для отказа в регистрации.</w:t>
      </w:r>
    </w:p>
    <w:p w:rsidR="00B23EEC" w:rsidRPr="00C63A7E" w:rsidRDefault="00B23EEC" w:rsidP="00E05ECA">
      <w:pPr>
        <w:shd w:val="clear" w:color="auto" w:fill="FFFFFF"/>
        <w:tabs>
          <w:tab w:val="left" w:pos="845"/>
        </w:tabs>
        <w:jc w:val="both"/>
        <w:rPr>
          <w:color w:val="000000"/>
          <w:spacing w:val="-13"/>
          <w:sz w:val="16"/>
          <w:szCs w:val="16"/>
        </w:rPr>
      </w:pPr>
      <w:r w:rsidRPr="00C63A7E">
        <w:rPr>
          <w:color w:val="000000"/>
          <w:spacing w:val="-13"/>
          <w:sz w:val="16"/>
          <w:szCs w:val="16"/>
        </w:rPr>
        <w:tab/>
        <w:t>В соответствии  со статьей 50 Трудового кодекса Российской Федерации условия коллективного договора, ухудшающие положение работников по сравнению с трудовым законодательством и иными нормативными и правовыми актами, содержащими нормы трудового права, недействительны и не подлежат применению.</w:t>
      </w:r>
    </w:p>
    <w:p w:rsidR="00B23EEC" w:rsidRPr="00C63A7E" w:rsidRDefault="00B23EEC" w:rsidP="00E05ECA">
      <w:pPr>
        <w:shd w:val="clear" w:color="auto" w:fill="FFFFFF"/>
        <w:tabs>
          <w:tab w:val="left" w:pos="845"/>
        </w:tabs>
        <w:jc w:val="both"/>
        <w:rPr>
          <w:color w:val="000000"/>
          <w:spacing w:val="-13"/>
          <w:sz w:val="16"/>
          <w:szCs w:val="16"/>
        </w:rPr>
      </w:pPr>
      <w:r w:rsidRPr="00C63A7E">
        <w:rPr>
          <w:color w:val="000000"/>
          <w:spacing w:val="-13"/>
          <w:sz w:val="16"/>
          <w:szCs w:val="16"/>
        </w:rPr>
        <w:tab/>
        <w:t>9. Регистрация коллективных договоров осуществляется путем внесения соответствующей записи в журнал регистрации по форме согласно приложению № 1 к настоящему Порядку и заполнения регистрационной карточки по форме согласно приложению № 2  к настоящему Порядку.</w:t>
      </w:r>
    </w:p>
    <w:p w:rsidR="00B23EEC" w:rsidRPr="00C63A7E" w:rsidRDefault="00B23EEC" w:rsidP="00E05ECA">
      <w:pPr>
        <w:shd w:val="clear" w:color="auto" w:fill="FFFFFF"/>
        <w:tabs>
          <w:tab w:val="left" w:pos="845"/>
        </w:tabs>
        <w:jc w:val="both"/>
        <w:rPr>
          <w:color w:val="000000"/>
          <w:spacing w:val="-13"/>
          <w:sz w:val="16"/>
          <w:szCs w:val="16"/>
        </w:rPr>
      </w:pPr>
      <w:r w:rsidRPr="00C63A7E">
        <w:rPr>
          <w:color w:val="000000"/>
          <w:spacing w:val="-13"/>
          <w:sz w:val="16"/>
          <w:szCs w:val="16"/>
        </w:rPr>
        <w:tab/>
        <w:t>Факт регистрации фиксируется проставлением на титульном листе коллективного договора отметки о регистрации с указанием специалиста, осуществляющего регистрацию, регистрационного номера, даты регистрации и подтверждается подписью специалиста, проводившего регистрацию (с указанием должности и Ф.И.О.)</w:t>
      </w:r>
    </w:p>
    <w:p w:rsidR="00B23EEC" w:rsidRPr="00C63A7E" w:rsidRDefault="00B23EEC" w:rsidP="00E05ECA">
      <w:pPr>
        <w:shd w:val="clear" w:color="auto" w:fill="FFFFFF"/>
        <w:tabs>
          <w:tab w:val="left" w:pos="845"/>
        </w:tabs>
        <w:jc w:val="both"/>
        <w:rPr>
          <w:color w:val="000000"/>
          <w:spacing w:val="-13"/>
          <w:sz w:val="16"/>
          <w:szCs w:val="16"/>
        </w:rPr>
      </w:pPr>
      <w:r w:rsidRPr="00C63A7E">
        <w:rPr>
          <w:color w:val="000000"/>
          <w:spacing w:val="-13"/>
          <w:sz w:val="16"/>
          <w:szCs w:val="16"/>
        </w:rPr>
        <w:tab/>
        <w:t>10.  Регистрация коллективного договора проводится в течение двух недель со дня его поступления к специалисту, осуществляющему регистрацию.</w:t>
      </w:r>
    </w:p>
    <w:p w:rsidR="00B23EEC" w:rsidRPr="00C63A7E" w:rsidRDefault="00B23EEC" w:rsidP="00E05ECA">
      <w:pPr>
        <w:shd w:val="clear" w:color="auto" w:fill="FFFFFF"/>
        <w:tabs>
          <w:tab w:val="left" w:pos="845"/>
        </w:tabs>
        <w:jc w:val="both"/>
        <w:rPr>
          <w:color w:val="000000"/>
          <w:spacing w:val="-13"/>
          <w:sz w:val="16"/>
          <w:szCs w:val="16"/>
        </w:rPr>
      </w:pPr>
      <w:r w:rsidRPr="00C63A7E">
        <w:rPr>
          <w:color w:val="000000"/>
          <w:spacing w:val="-13"/>
          <w:sz w:val="16"/>
          <w:szCs w:val="16"/>
        </w:rPr>
        <w:tab/>
        <w:t>11. После проведения регистрации 2 экземпляра коллективного договора, возвращаются работодателю, один экземпляр остается у специалиста, осуществляющим регистрацию.</w:t>
      </w:r>
    </w:p>
    <w:p w:rsidR="00B23EEC" w:rsidRPr="00C63A7E" w:rsidRDefault="00B23EEC" w:rsidP="00E05ECA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lastRenderedPageBreak/>
        <w:t>Приложение №   1</w:t>
      </w:r>
    </w:p>
    <w:p w:rsidR="00B23EEC" w:rsidRPr="00C63A7E" w:rsidRDefault="00B23EEC" w:rsidP="00E05ECA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t xml:space="preserve">к Порядку </w:t>
      </w:r>
      <w:proofErr w:type="gramStart"/>
      <w:r w:rsidRPr="00C63A7E">
        <w:rPr>
          <w:sz w:val="16"/>
          <w:szCs w:val="16"/>
        </w:rPr>
        <w:t>уведомительной</w:t>
      </w:r>
      <w:proofErr w:type="gramEnd"/>
    </w:p>
    <w:p w:rsidR="00B23EEC" w:rsidRPr="00C63A7E" w:rsidRDefault="00B23EEC" w:rsidP="00E05ECA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t xml:space="preserve">регистрации коллективных договоров </w:t>
      </w:r>
      <w:proofErr w:type="gramStart"/>
      <w:r w:rsidRPr="00C63A7E">
        <w:rPr>
          <w:sz w:val="16"/>
          <w:szCs w:val="16"/>
        </w:rPr>
        <w:t>в</w:t>
      </w:r>
      <w:proofErr w:type="gramEnd"/>
      <w:r w:rsidRPr="00C63A7E">
        <w:rPr>
          <w:sz w:val="16"/>
          <w:szCs w:val="16"/>
        </w:rPr>
        <w:t xml:space="preserve"> </w:t>
      </w:r>
    </w:p>
    <w:p w:rsidR="00B23EEC" w:rsidRPr="00C63A7E" w:rsidRDefault="00B23EEC" w:rsidP="00E05ECA">
      <w:pPr>
        <w:jc w:val="right"/>
        <w:rPr>
          <w:sz w:val="16"/>
          <w:szCs w:val="16"/>
        </w:rPr>
      </w:pPr>
      <w:proofErr w:type="gramStart"/>
      <w:r w:rsidRPr="00C63A7E">
        <w:rPr>
          <w:sz w:val="16"/>
          <w:szCs w:val="16"/>
        </w:rPr>
        <w:t>Островском</w:t>
      </w:r>
      <w:proofErr w:type="gramEnd"/>
      <w:r w:rsidRPr="00C63A7E">
        <w:rPr>
          <w:sz w:val="16"/>
          <w:szCs w:val="16"/>
        </w:rPr>
        <w:t xml:space="preserve"> муниципальном районе</w:t>
      </w:r>
    </w:p>
    <w:p w:rsidR="00B23EEC" w:rsidRPr="00C63A7E" w:rsidRDefault="00B23EEC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 xml:space="preserve">ЖУРНАЛ </w:t>
      </w:r>
    </w:p>
    <w:p w:rsidR="00B23EEC" w:rsidRPr="00C63A7E" w:rsidRDefault="00B23EEC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РЕГИСТРАЦИИ КОЛЛЕКТИВНЫХ ДОГОВОРОВ (ДОПОЛНЕНИЙ, ИЗМЕНЕНИЙ)</w:t>
      </w:r>
    </w:p>
    <w:p w:rsidR="00B23EEC" w:rsidRPr="00C63A7E" w:rsidRDefault="00B23EEC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 xml:space="preserve"> В ОСТРОВСКОМ МУНИЦИПАЛЬНОМ РАЙОНЕ</w:t>
      </w:r>
    </w:p>
    <w:tbl>
      <w:tblPr>
        <w:tblW w:w="1085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993"/>
        <w:gridCol w:w="850"/>
        <w:gridCol w:w="1134"/>
        <w:gridCol w:w="993"/>
        <w:gridCol w:w="850"/>
        <w:gridCol w:w="709"/>
        <w:gridCol w:w="1134"/>
        <w:gridCol w:w="850"/>
        <w:gridCol w:w="851"/>
        <w:gridCol w:w="992"/>
        <w:gridCol w:w="933"/>
      </w:tblGrid>
      <w:tr w:rsidR="00B23EEC" w:rsidRPr="00C63A7E" w:rsidTr="003747BF">
        <w:tc>
          <w:tcPr>
            <w:tcW w:w="567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№ </w:t>
            </w:r>
          </w:p>
          <w:p w:rsidR="00B23EEC" w:rsidRPr="00C63A7E" w:rsidRDefault="00B23EEC" w:rsidP="00E05ECA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C63A7E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>/</w:t>
            </w:r>
            <w:proofErr w:type="spellStart"/>
            <w:r w:rsidRPr="00C63A7E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9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Дата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ре-гистрации</w:t>
            </w:r>
            <w:proofErr w:type="spellEnd"/>
            <w:proofErr w:type="gramEnd"/>
          </w:p>
        </w:tc>
        <w:tc>
          <w:tcPr>
            <w:tcW w:w="850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proofErr w:type="spellStart"/>
            <w:r w:rsidRPr="00C63A7E">
              <w:rPr>
                <w:sz w:val="16"/>
                <w:szCs w:val="16"/>
              </w:rPr>
              <w:t>Регис</w:t>
            </w:r>
            <w:proofErr w:type="spellEnd"/>
            <w:r w:rsidRPr="00C63A7E">
              <w:rPr>
                <w:sz w:val="16"/>
                <w:szCs w:val="16"/>
              </w:rPr>
              <w:t>-</w:t>
            </w:r>
          </w:p>
          <w:p w:rsidR="00B23EEC" w:rsidRPr="00C63A7E" w:rsidRDefault="00B23EEC" w:rsidP="00E05ECA">
            <w:pPr>
              <w:rPr>
                <w:sz w:val="16"/>
                <w:szCs w:val="16"/>
              </w:rPr>
            </w:pPr>
            <w:proofErr w:type="spellStart"/>
            <w:r w:rsidRPr="00C63A7E">
              <w:rPr>
                <w:sz w:val="16"/>
                <w:szCs w:val="16"/>
              </w:rPr>
              <w:t>тра</w:t>
            </w:r>
            <w:proofErr w:type="spellEnd"/>
            <w:r w:rsidRPr="00C63A7E">
              <w:rPr>
                <w:sz w:val="16"/>
                <w:szCs w:val="16"/>
              </w:rPr>
              <w:t>-</w:t>
            </w:r>
          </w:p>
          <w:p w:rsidR="00B23EEC" w:rsidRPr="00C63A7E" w:rsidRDefault="00B23EEC" w:rsidP="00E05ECA">
            <w:pPr>
              <w:rPr>
                <w:sz w:val="16"/>
                <w:szCs w:val="16"/>
              </w:rPr>
            </w:pPr>
            <w:proofErr w:type="spellStart"/>
            <w:r w:rsidRPr="00C63A7E">
              <w:rPr>
                <w:sz w:val="16"/>
                <w:szCs w:val="16"/>
              </w:rPr>
              <w:t>ционный</w:t>
            </w:r>
            <w:proofErr w:type="spellEnd"/>
            <w:r w:rsidRPr="00C63A7E">
              <w:rPr>
                <w:sz w:val="16"/>
                <w:szCs w:val="16"/>
              </w:rPr>
              <w:t xml:space="preserve"> номер</w:t>
            </w:r>
          </w:p>
        </w:tc>
        <w:tc>
          <w:tcPr>
            <w:tcW w:w="1134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Название организации, адрес, телефон</w:t>
            </w:r>
          </w:p>
        </w:tc>
        <w:tc>
          <w:tcPr>
            <w:tcW w:w="9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Отрасль экономики, вид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деятель-ности</w:t>
            </w:r>
            <w:proofErr w:type="spellEnd"/>
            <w:proofErr w:type="gramEnd"/>
          </w:p>
        </w:tc>
        <w:tc>
          <w:tcPr>
            <w:tcW w:w="850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C63A7E">
              <w:rPr>
                <w:sz w:val="16"/>
                <w:szCs w:val="16"/>
              </w:rPr>
              <w:t>Числен-ность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 xml:space="preserve"> </w:t>
            </w:r>
            <w:proofErr w:type="spellStart"/>
            <w:r w:rsidRPr="00C63A7E">
              <w:rPr>
                <w:sz w:val="16"/>
                <w:szCs w:val="16"/>
              </w:rPr>
              <w:t>работа-ющих</w:t>
            </w:r>
            <w:proofErr w:type="spellEnd"/>
          </w:p>
        </w:tc>
        <w:tc>
          <w:tcPr>
            <w:tcW w:w="709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proofErr w:type="spellStart"/>
            <w:r w:rsidRPr="00C63A7E">
              <w:rPr>
                <w:sz w:val="16"/>
                <w:szCs w:val="16"/>
              </w:rPr>
              <w:t>Чис-лен-ность</w:t>
            </w:r>
            <w:proofErr w:type="spellEnd"/>
            <w:r w:rsidRPr="00C63A7E">
              <w:rPr>
                <w:sz w:val="16"/>
                <w:szCs w:val="16"/>
              </w:rPr>
              <w:t xml:space="preserve"> членов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проф-союза</w:t>
            </w:r>
            <w:proofErr w:type="spellEnd"/>
            <w:proofErr w:type="gramEnd"/>
          </w:p>
        </w:tc>
        <w:tc>
          <w:tcPr>
            <w:tcW w:w="1134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C63A7E">
              <w:rPr>
                <w:sz w:val="16"/>
                <w:szCs w:val="16"/>
              </w:rPr>
              <w:t>Представи-тели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 xml:space="preserve"> сторон, </w:t>
            </w:r>
            <w:proofErr w:type="spellStart"/>
            <w:r w:rsidRPr="00C63A7E">
              <w:rPr>
                <w:sz w:val="16"/>
                <w:szCs w:val="16"/>
              </w:rPr>
              <w:t>подписав-шие</w:t>
            </w:r>
            <w:proofErr w:type="spellEnd"/>
            <w:r w:rsidRPr="00C63A7E">
              <w:rPr>
                <w:sz w:val="16"/>
                <w:szCs w:val="16"/>
              </w:rPr>
              <w:t xml:space="preserve"> </w:t>
            </w:r>
            <w:proofErr w:type="spellStart"/>
            <w:r w:rsidRPr="00C63A7E">
              <w:rPr>
                <w:sz w:val="16"/>
                <w:szCs w:val="16"/>
              </w:rPr>
              <w:t>коллектив-ный</w:t>
            </w:r>
            <w:proofErr w:type="spellEnd"/>
            <w:r w:rsidRPr="00C63A7E">
              <w:rPr>
                <w:sz w:val="16"/>
                <w:szCs w:val="16"/>
              </w:rPr>
              <w:t xml:space="preserve"> договор</w:t>
            </w:r>
          </w:p>
        </w:tc>
        <w:tc>
          <w:tcPr>
            <w:tcW w:w="850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Дата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приня-тия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 xml:space="preserve"> </w:t>
            </w:r>
            <w:proofErr w:type="spellStart"/>
            <w:r w:rsidRPr="00C63A7E">
              <w:rPr>
                <w:sz w:val="16"/>
                <w:szCs w:val="16"/>
              </w:rPr>
              <w:t>коллек-тивного</w:t>
            </w:r>
            <w:proofErr w:type="spellEnd"/>
            <w:r w:rsidRPr="00C63A7E">
              <w:rPr>
                <w:sz w:val="16"/>
                <w:szCs w:val="16"/>
              </w:rPr>
              <w:t xml:space="preserve"> договора</w:t>
            </w:r>
          </w:p>
        </w:tc>
        <w:tc>
          <w:tcPr>
            <w:tcW w:w="851" w:type="dxa"/>
          </w:tcPr>
          <w:p w:rsidR="00B23EEC" w:rsidRPr="00C63A7E" w:rsidRDefault="00B23EEC" w:rsidP="003747BF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дейст-вия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 xml:space="preserve"> </w:t>
            </w:r>
            <w:proofErr w:type="spellStart"/>
            <w:r w:rsidRPr="00C63A7E">
              <w:rPr>
                <w:sz w:val="16"/>
                <w:szCs w:val="16"/>
              </w:rPr>
              <w:t>коллек-тивного</w:t>
            </w:r>
            <w:proofErr w:type="spellEnd"/>
            <w:r w:rsidRPr="00C63A7E">
              <w:rPr>
                <w:sz w:val="16"/>
                <w:szCs w:val="16"/>
              </w:rPr>
              <w:t xml:space="preserve"> договора</w:t>
            </w:r>
          </w:p>
        </w:tc>
        <w:tc>
          <w:tcPr>
            <w:tcW w:w="992" w:type="dxa"/>
          </w:tcPr>
          <w:p w:rsidR="00B23EEC" w:rsidRPr="00C63A7E" w:rsidRDefault="00B23EEC" w:rsidP="003747BF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Наличие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приложе-ний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 xml:space="preserve"> к </w:t>
            </w:r>
            <w:proofErr w:type="spellStart"/>
            <w:r w:rsidRPr="00C63A7E">
              <w:rPr>
                <w:sz w:val="16"/>
                <w:szCs w:val="16"/>
              </w:rPr>
              <w:t>коллек-тивному</w:t>
            </w:r>
            <w:proofErr w:type="spellEnd"/>
            <w:r w:rsidRPr="00C63A7E">
              <w:rPr>
                <w:sz w:val="16"/>
                <w:szCs w:val="16"/>
              </w:rPr>
              <w:t xml:space="preserve"> договору</w:t>
            </w:r>
          </w:p>
        </w:tc>
        <w:tc>
          <w:tcPr>
            <w:tcW w:w="933" w:type="dxa"/>
          </w:tcPr>
          <w:p w:rsidR="00B23EEC" w:rsidRPr="00C63A7E" w:rsidRDefault="00B23EEC" w:rsidP="003747BF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C63A7E">
              <w:rPr>
                <w:sz w:val="16"/>
                <w:szCs w:val="16"/>
              </w:rPr>
              <w:t>Замеча-ния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 xml:space="preserve"> по </w:t>
            </w:r>
            <w:proofErr w:type="spellStart"/>
            <w:r w:rsidRPr="00C63A7E">
              <w:rPr>
                <w:sz w:val="16"/>
                <w:szCs w:val="16"/>
              </w:rPr>
              <w:t>коллек-тивному</w:t>
            </w:r>
            <w:proofErr w:type="spellEnd"/>
            <w:r w:rsidRPr="00C63A7E">
              <w:rPr>
                <w:sz w:val="16"/>
                <w:szCs w:val="16"/>
              </w:rPr>
              <w:t xml:space="preserve"> договору</w:t>
            </w:r>
          </w:p>
        </w:tc>
      </w:tr>
      <w:tr w:rsidR="00B23EEC" w:rsidRPr="00C63A7E" w:rsidTr="003747BF">
        <w:tc>
          <w:tcPr>
            <w:tcW w:w="567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11</w:t>
            </w:r>
          </w:p>
        </w:tc>
        <w:tc>
          <w:tcPr>
            <w:tcW w:w="933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12</w:t>
            </w:r>
          </w:p>
        </w:tc>
      </w:tr>
    </w:tbl>
    <w:p w:rsidR="00B23EEC" w:rsidRPr="00C63A7E" w:rsidRDefault="00B23EEC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ЖУРНАЛ</w:t>
      </w:r>
    </w:p>
    <w:p w:rsidR="00B23EEC" w:rsidRPr="00C63A7E" w:rsidRDefault="00B23EEC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РЕГИСТРАЦИИ СОГЛАШЕНИЙ</w:t>
      </w:r>
    </w:p>
    <w:tbl>
      <w:tblPr>
        <w:tblpPr w:leftFromText="180" w:rightFromText="180" w:vertAnchor="text" w:horzAnchor="margin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8"/>
        <w:gridCol w:w="1526"/>
        <w:gridCol w:w="1211"/>
        <w:gridCol w:w="1214"/>
        <w:gridCol w:w="1119"/>
        <w:gridCol w:w="1118"/>
        <w:gridCol w:w="1199"/>
        <w:gridCol w:w="1136"/>
        <w:gridCol w:w="1159"/>
      </w:tblGrid>
      <w:tr w:rsidR="00B23EEC" w:rsidRPr="00C63A7E" w:rsidTr="00477D77">
        <w:tc>
          <w:tcPr>
            <w:tcW w:w="598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>/</w:t>
            </w:r>
            <w:proofErr w:type="spellStart"/>
            <w:r w:rsidRPr="00C63A7E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26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Дата регистрации и регистрационный номер</w:t>
            </w:r>
          </w:p>
        </w:tc>
        <w:tc>
          <w:tcPr>
            <w:tcW w:w="1211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Отрасль экономики, вид деятельности</w:t>
            </w:r>
          </w:p>
        </w:tc>
        <w:tc>
          <w:tcPr>
            <w:tcW w:w="1214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Стороны, подписавшие соглашение</w:t>
            </w:r>
          </w:p>
        </w:tc>
        <w:tc>
          <w:tcPr>
            <w:tcW w:w="111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Дата заключения соглашения</w:t>
            </w:r>
          </w:p>
        </w:tc>
        <w:tc>
          <w:tcPr>
            <w:tcW w:w="1118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Срок действия соглашения</w:t>
            </w:r>
          </w:p>
        </w:tc>
        <w:tc>
          <w:tcPr>
            <w:tcW w:w="119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Количество организаций, охваченных действием соглашения</w:t>
            </w:r>
          </w:p>
        </w:tc>
        <w:tc>
          <w:tcPr>
            <w:tcW w:w="1136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Количество работников, охваченных действием соглашения</w:t>
            </w:r>
          </w:p>
        </w:tc>
        <w:tc>
          <w:tcPr>
            <w:tcW w:w="115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Замечания по соглашению</w:t>
            </w:r>
          </w:p>
        </w:tc>
      </w:tr>
      <w:tr w:rsidR="00B23EEC" w:rsidRPr="00C63A7E" w:rsidTr="00477D77">
        <w:tc>
          <w:tcPr>
            <w:tcW w:w="598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</w:t>
            </w:r>
          </w:p>
        </w:tc>
        <w:tc>
          <w:tcPr>
            <w:tcW w:w="1526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</w:t>
            </w:r>
          </w:p>
        </w:tc>
        <w:tc>
          <w:tcPr>
            <w:tcW w:w="1211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</w:t>
            </w:r>
          </w:p>
        </w:tc>
        <w:tc>
          <w:tcPr>
            <w:tcW w:w="1214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</w:t>
            </w:r>
          </w:p>
        </w:tc>
        <w:tc>
          <w:tcPr>
            <w:tcW w:w="111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</w:t>
            </w:r>
          </w:p>
        </w:tc>
        <w:tc>
          <w:tcPr>
            <w:tcW w:w="1118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</w:t>
            </w:r>
          </w:p>
        </w:tc>
        <w:tc>
          <w:tcPr>
            <w:tcW w:w="119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7</w:t>
            </w:r>
          </w:p>
        </w:tc>
        <w:tc>
          <w:tcPr>
            <w:tcW w:w="1136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</w:t>
            </w:r>
          </w:p>
        </w:tc>
        <w:tc>
          <w:tcPr>
            <w:tcW w:w="1159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9</w:t>
            </w:r>
          </w:p>
        </w:tc>
      </w:tr>
    </w:tbl>
    <w:p w:rsidR="00B23EEC" w:rsidRPr="00C63A7E" w:rsidRDefault="00B23EEC" w:rsidP="00E05ECA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t>Приложение №   2</w:t>
      </w:r>
    </w:p>
    <w:p w:rsidR="00B23EEC" w:rsidRPr="00C63A7E" w:rsidRDefault="00B23EEC" w:rsidP="00E05ECA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t xml:space="preserve">к Порядку </w:t>
      </w:r>
      <w:proofErr w:type="gramStart"/>
      <w:r w:rsidRPr="00C63A7E">
        <w:rPr>
          <w:sz w:val="16"/>
          <w:szCs w:val="16"/>
        </w:rPr>
        <w:t>уведомительной</w:t>
      </w:r>
      <w:proofErr w:type="gramEnd"/>
    </w:p>
    <w:p w:rsidR="00B23EEC" w:rsidRPr="00C63A7E" w:rsidRDefault="00B23EEC" w:rsidP="00E05ECA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t xml:space="preserve">регистрации коллективных договоров </w:t>
      </w:r>
      <w:proofErr w:type="gramStart"/>
      <w:r w:rsidRPr="00C63A7E">
        <w:rPr>
          <w:sz w:val="16"/>
          <w:szCs w:val="16"/>
        </w:rPr>
        <w:t>в</w:t>
      </w:r>
      <w:proofErr w:type="gramEnd"/>
      <w:r w:rsidRPr="00C63A7E">
        <w:rPr>
          <w:sz w:val="16"/>
          <w:szCs w:val="16"/>
        </w:rPr>
        <w:t xml:space="preserve"> </w:t>
      </w:r>
    </w:p>
    <w:p w:rsidR="00B23EEC" w:rsidRPr="00C63A7E" w:rsidRDefault="00B23EEC" w:rsidP="00E05ECA">
      <w:pPr>
        <w:jc w:val="right"/>
        <w:rPr>
          <w:sz w:val="16"/>
          <w:szCs w:val="16"/>
        </w:rPr>
      </w:pPr>
      <w:proofErr w:type="gramStart"/>
      <w:r w:rsidRPr="00C63A7E">
        <w:rPr>
          <w:sz w:val="16"/>
          <w:szCs w:val="16"/>
        </w:rPr>
        <w:t>Островском</w:t>
      </w:r>
      <w:proofErr w:type="gramEnd"/>
      <w:r w:rsidRPr="00C63A7E">
        <w:rPr>
          <w:sz w:val="16"/>
          <w:szCs w:val="16"/>
        </w:rPr>
        <w:t xml:space="preserve"> муниципальном районе</w:t>
      </w:r>
    </w:p>
    <w:p w:rsidR="00B23EEC" w:rsidRPr="00C63A7E" w:rsidRDefault="00B23EEC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РЕГИСТРАЦИОННАЯ КАРТОЧКА</w:t>
      </w:r>
    </w:p>
    <w:p w:rsidR="00B23EEC" w:rsidRPr="00C63A7E" w:rsidRDefault="00B23EEC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КОЛЛЕКТИВНОГО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3793"/>
      </w:tblGrid>
      <w:tr w:rsidR="00B23EEC" w:rsidRPr="00C63A7E" w:rsidTr="00477D77">
        <w:tc>
          <w:tcPr>
            <w:tcW w:w="5778" w:type="dxa"/>
          </w:tcPr>
          <w:p w:rsidR="00B23EEC" w:rsidRPr="00C63A7E" w:rsidRDefault="00B23EEC" w:rsidP="00477D77">
            <w:pPr>
              <w:rPr>
                <w:b/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1. Регистрационный номер и дата</w:t>
            </w:r>
            <w:r w:rsidR="00477D77">
              <w:rPr>
                <w:sz w:val="16"/>
                <w:szCs w:val="16"/>
              </w:rPr>
              <w:t xml:space="preserve"> </w:t>
            </w:r>
            <w:r w:rsidRPr="00C63A7E">
              <w:rPr>
                <w:sz w:val="16"/>
                <w:szCs w:val="16"/>
              </w:rPr>
              <w:t>уведомительной регистрации</w:t>
            </w:r>
          </w:p>
        </w:tc>
        <w:tc>
          <w:tcPr>
            <w:tcW w:w="3793" w:type="dxa"/>
          </w:tcPr>
          <w:p w:rsidR="00B23EEC" w:rsidRPr="00C63A7E" w:rsidRDefault="00B23EEC" w:rsidP="00477D77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№________________</w:t>
            </w:r>
            <w:r w:rsidR="00477D77">
              <w:rPr>
                <w:sz w:val="16"/>
                <w:szCs w:val="16"/>
              </w:rPr>
              <w:t xml:space="preserve"> </w:t>
            </w:r>
            <w:r w:rsidRPr="00C63A7E">
              <w:rPr>
                <w:sz w:val="16"/>
                <w:szCs w:val="16"/>
              </w:rPr>
              <w:t>от ________________</w:t>
            </w: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477D77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2. Наименование организации, Ф.И.О.</w:t>
            </w:r>
            <w:r w:rsidR="00477D77">
              <w:rPr>
                <w:sz w:val="16"/>
                <w:szCs w:val="16"/>
              </w:rPr>
              <w:t xml:space="preserve"> </w:t>
            </w:r>
            <w:r w:rsidRPr="00C63A7E">
              <w:rPr>
                <w:sz w:val="16"/>
                <w:szCs w:val="16"/>
              </w:rPr>
              <w:t>индивидуального предпринимателя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3. Организационно-правовая форма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4. Отрасль экономики, вид деятельности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jc w:val="center"/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5. Численность работающих (человек)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6. Численность членов профсоюзов (человек)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7. Дата принятия и срок действия коллективного договора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8. Количество приложений (единиц)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9. Наличие:</w:t>
            </w:r>
          </w:p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-положения по оплате труда,</w:t>
            </w:r>
          </w:p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- соглашения по охране труда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10. Реквизиты работодателя (адрес, телефон, Ф.И.О.)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11. Реквизиты представителя работников (телефон, Ф.И.О.)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12. Наименование объединения работодателей, в которое входит организация, индивидуальный предприниматель 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13. Действие в организации отраслевого соглашения (федерального, областного, территориального - указать)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14.среднемесячная заработная плата на дату уведомительной регистрации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15. Действующая система оплаты труда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16. Минимальная тарифная ставка оклад (руб.)</w:t>
            </w:r>
          </w:p>
        </w:tc>
        <w:tc>
          <w:tcPr>
            <w:tcW w:w="37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5778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17. </w:t>
            </w:r>
            <w:proofErr w:type="gramStart"/>
            <w:r w:rsidRPr="00C63A7E">
              <w:rPr>
                <w:sz w:val="16"/>
                <w:szCs w:val="16"/>
              </w:rPr>
              <w:t>Перечень дополнительных по сравнению с установленными федеральным законодательством льгот, гарантий, компенсаций работникам</w:t>
            </w:r>
            <w:proofErr w:type="gramEnd"/>
          </w:p>
        </w:tc>
        <w:tc>
          <w:tcPr>
            <w:tcW w:w="3793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</w:tbl>
    <w:p w:rsidR="00B23EEC" w:rsidRPr="00C63A7E" w:rsidRDefault="00B23EEC" w:rsidP="00E05ECA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t>Приложение № 4</w:t>
      </w:r>
    </w:p>
    <w:p w:rsidR="00B23EEC" w:rsidRPr="00C63A7E" w:rsidRDefault="00B23EEC" w:rsidP="00E05ECA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t>к Порядку уведомительной регистрации</w:t>
      </w:r>
    </w:p>
    <w:p w:rsidR="00B23EEC" w:rsidRPr="00C63A7E" w:rsidRDefault="00B23EEC" w:rsidP="00E05ECA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t xml:space="preserve">коллективных договоров </w:t>
      </w:r>
    </w:p>
    <w:p w:rsidR="00B23EEC" w:rsidRPr="00C63A7E" w:rsidRDefault="00B23EEC" w:rsidP="00E05ECA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t>в Островском муниципальном районе</w:t>
      </w:r>
    </w:p>
    <w:p w:rsidR="00B23EEC" w:rsidRPr="00C63A7E" w:rsidRDefault="00B23EEC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РЕГИСТРАЦИОННАЯ КАРТОЧКА</w:t>
      </w:r>
    </w:p>
    <w:p w:rsidR="00B23EEC" w:rsidRPr="00C63A7E" w:rsidRDefault="00B23EEC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СОГЛАШЕНИЯ</w:t>
      </w:r>
    </w:p>
    <w:p w:rsidR="00B23EEC" w:rsidRPr="00C63A7E" w:rsidRDefault="00B23EEC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_______________________________________________________________</w:t>
      </w:r>
    </w:p>
    <w:p w:rsidR="00B23EEC" w:rsidRPr="00C63A7E" w:rsidRDefault="00B23EEC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(полное название соглашения)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  <w:gridCol w:w="3367"/>
      </w:tblGrid>
      <w:tr w:rsidR="00B23EEC" w:rsidRPr="00C63A7E" w:rsidTr="00477D77">
        <w:tc>
          <w:tcPr>
            <w:tcW w:w="6204" w:type="dxa"/>
          </w:tcPr>
          <w:p w:rsidR="00B23EEC" w:rsidRPr="00C63A7E" w:rsidRDefault="00B23EEC" w:rsidP="00477D77">
            <w:pPr>
              <w:widowControl/>
              <w:numPr>
                <w:ilvl w:val="0"/>
                <w:numId w:val="18"/>
              </w:numPr>
              <w:tabs>
                <w:tab w:val="clear" w:pos="720"/>
                <w:tab w:val="num" w:pos="180"/>
              </w:tabs>
              <w:autoSpaceDE/>
              <w:autoSpaceDN/>
              <w:adjustRightInd/>
              <w:ind w:left="0" w:firstLine="0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Регистрационный номер, дата</w:t>
            </w:r>
            <w:r w:rsidR="00477D77">
              <w:rPr>
                <w:sz w:val="16"/>
                <w:szCs w:val="16"/>
              </w:rPr>
              <w:t xml:space="preserve"> </w:t>
            </w:r>
            <w:r w:rsidRPr="00C63A7E">
              <w:rPr>
                <w:sz w:val="16"/>
                <w:szCs w:val="16"/>
              </w:rPr>
              <w:t>уведомительной регистрации</w:t>
            </w:r>
          </w:p>
        </w:tc>
        <w:tc>
          <w:tcPr>
            <w:tcW w:w="3367" w:type="dxa"/>
          </w:tcPr>
          <w:p w:rsidR="00B23EEC" w:rsidRPr="00C63A7E" w:rsidRDefault="00B23EEC" w:rsidP="00477D77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№___________</w:t>
            </w:r>
            <w:r w:rsidR="00477D77">
              <w:rPr>
                <w:sz w:val="16"/>
                <w:szCs w:val="16"/>
              </w:rPr>
              <w:t xml:space="preserve"> </w:t>
            </w:r>
            <w:r w:rsidRPr="00C63A7E">
              <w:rPr>
                <w:sz w:val="16"/>
                <w:szCs w:val="16"/>
              </w:rPr>
              <w:t>от______________</w:t>
            </w:r>
          </w:p>
        </w:tc>
      </w:tr>
      <w:tr w:rsidR="00B23EEC" w:rsidRPr="00C63A7E" w:rsidTr="00477D77">
        <w:tc>
          <w:tcPr>
            <w:tcW w:w="6204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2.Вид соглашения</w:t>
            </w:r>
          </w:p>
        </w:tc>
        <w:tc>
          <w:tcPr>
            <w:tcW w:w="3367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6204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3. Срок действия соглашения</w:t>
            </w:r>
          </w:p>
        </w:tc>
        <w:tc>
          <w:tcPr>
            <w:tcW w:w="3367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6204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4. Дата принятия соглашения</w:t>
            </w:r>
          </w:p>
        </w:tc>
        <w:tc>
          <w:tcPr>
            <w:tcW w:w="3367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6204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5. Количество организаций, на которые распространяется соглашение</w:t>
            </w:r>
          </w:p>
        </w:tc>
        <w:tc>
          <w:tcPr>
            <w:tcW w:w="3367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6204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6. Количество работников, на которые распространяется соглашение (человек)</w:t>
            </w:r>
          </w:p>
        </w:tc>
        <w:tc>
          <w:tcPr>
            <w:tcW w:w="3367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6204" w:type="dxa"/>
          </w:tcPr>
          <w:p w:rsidR="00B23EEC" w:rsidRPr="00C63A7E" w:rsidRDefault="00B23EEC" w:rsidP="00477D77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7. Минимальная тарифная ставка (оклад),</w:t>
            </w:r>
            <w:r w:rsidR="00477D77">
              <w:rPr>
                <w:sz w:val="16"/>
                <w:szCs w:val="16"/>
              </w:rPr>
              <w:t xml:space="preserve"> </w:t>
            </w:r>
            <w:r w:rsidRPr="00C63A7E">
              <w:rPr>
                <w:sz w:val="16"/>
                <w:szCs w:val="16"/>
              </w:rPr>
              <w:t>установленная соглашением (руб.)</w:t>
            </w:r>
          </w:p>
        </w:tc>
        <w:tc>
          <w:tcPr>
            <w:tcW w:w="3367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6204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8. Реквизиты представителя объединения работодателей (адрес, телефон, Ф.И.О.)</w:t>
            </w:r>
          </w:p>
        </w:tc>
        <w:tc>
          <w:tcPr>
            <w:tcW w:w="3367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  <w:tr w:rsidR="00B23EEC" w:rsidRPr="00C63A7E" w:rsidTr="00477D77">
        <w:tc>
          <w:tcPr>
            <w:tcW w:w="6204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9. Реквизиты представителя работников (телефон, Ф.И.О.)</w:t>
            </w:r>
          </w:p>
        </w:tc>
        <w:tc>
          <w:tcPr>
            <w:tcW w:w="3367" w:type="dxa"/>
          </w:tcPr>
          <w:p w:rsidR="00B23EEC" w:rsidRPr="00C63A7E" w:rsidRDefault="00B23EEC" w:rsidP="00E05ECA">
            <w:pPr>
              <w:rPr>
                <w:sz w:val="16"/>
                <w:szCs w:val="16"/>
              </w:rPr>
            </w:pPr>
          </w:p>
        </w:tc>
      </w:tr>
    </w:tbl>
    <w:p w:rsidR="00B23EEC" w:rsidRPr="00C63A7E" w:rsidRDefault="00B23EEC" w:rsidP="00E05ECA">
      <w:pPr>
        <w:jc w:val="right"/>
        <w:rPr>
          <w:sz w:val="16"/>
          <w:szCs w:val="16"/>
        </w:rPr>
      </w:pPr>
    </w:p>
    <w:p w:rsidR="00E05ECA" w:rsidRPr="00C63A7E" w:rsidRDefault="00E05ECA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477D77" w:rsidRDefault="00477D77" w:rsidP="00E05ECA">
      <w:pPr>
        <w:pStyle w:val="17"/>
        <w:shd w:val="clear" w:color="auto" w:fill="auto"/>
        <w:spacing w:after="0" w:line="240" w:lineRule="auto"/>
        <w:ind w:left="40"/>
        <w:rPr>
          <w:color w:val="000000"/>
          <w:sz w:val="16"/>
          <w:szCs w:val="16"/>
        </w:rPr>
      </w:pPr>
      <w:bookmarkStart w:id="1" w:name="bookmark0"/>
    </w:p>
    <w:p w:rsidR="00E05ECA" w:rsidRPr="00C63A7E" w:rsidRDefault="00E05ECA" w:rsidP="00E05ECA">
      <w:pPr>
        <w:pStyle w:val="17"/>
        <w:shd w:val="clear" w:color="auto" w:fill="auto"/>
        <w:spacing w:after="0" w:line="240" w:lineRule="auto"/>
        <w:ind w:left="40"/>
        <w:rPr>
          <w:sz w:val="16"/>
          <w:szCs w:val="16"/>
        </w:rPr>
      </w:pPr>
      <w:r w:rsidRPr="00C63A7E">
        <w:rPr>
          <w:color w:val="000000"/>
          <w:sz w:val="16"/>
          <w:szCs w:val="16"/>
        </w:rPr>
        <w:t>ПОСТАНОВЛЕНИЕ</w:t>
      </w:r>
      <w:bookmarkEnd w:id="1"/>
    </w:p>
    <w:p w:rsidR="00E05ECA" w:rsidRPr="00C63A7E" w:rsidRDefault="00E05ECA" w:rsidP="00E05ECA">
      <w:pPr>
        <w:pStyle w:val="23"/>
        <w:shd w:val="clear" w:color="auto" w:fill="auto"/>
        <w:spacing w:before="0" w:after="0" w:line="240" w:lineRule="auto"/>
        <w:ind w:left="1820" w:right="380"/>
        <w:rPr>
          <w:color w:val="000000"/>
          <w:sz w:val="16"/>
          <w:szCs w:val="16"/>
        </w:rPr>
      </w:pPr>
      <w:r w:rsidRPr="00C63A7E">
        <w:rPr>
          <w:color w:val="000000"/>
          <w:sz w:val="16"/>
          <w:szCs w:val="16"/>
        </w:rPr>
        <w:t>АДМИНИСТРАЦИЯ ОСТРОВСКОГО МУНИЦИПАЛЬНОГО РАЙОНА КОСТРОМСКОЙ ОБЛАСТИ</w:t>
      </w:r>
    </w:p>
    <w:p w:rsidR="00E05ECA" w:rsidRPr="00C63A7E" w:rsidRDefault="00E05ECA" w:rsidP="00E05ECA">
      <w:pPr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 xml:space="preserve">от « 10 »   марта   2017г.          №   85                                 п. </w:t>
      </w:r>
      <w:proofErr w:type="gramStart"/>
      <w:r w:rsidRPr="00C63A7E">
        <w:rPr>
          <w:b/>
          <w:sz w:val="16"/>
          <w:szCs w:val="16"/>
        </w:rPr>
        <w:t>Островское</w:t>
      </w:r>
      <w:proofErr w:type="gramEnd"/>
    </w:p>
    <w:p w:rsidR="00E05ECA" w:rsidRPr="00C63A7E" w:rsidRDefault="00E05ECA" w:rsidP="00E05ECA">
      <w:pPr>
        <w:pStyle w:val="23"/>
        <w:shd w:val="clear" w:color="auto" w:fill="auto"/>
        <w:spacing w:before="0" w:after="0" w:line="240" w:lineRule="auto"/>
        <w:ind w:right="380"/>
        <w:jc w:val="left"/>
        <w:rPr>
          <w:sz w:val="16"/>
          <w:szCs w:val="16"/>
        </w:rPr>
      </w:pPr>
    </w:p>
    <w:p w:rsidR="00E05ECA" w:rsidRDefault="00E05ECA" w:rsidP="00E05ECA">
      <w:pPr>
        <w:pStyle w:val="23"/>
        <w:shd w:val="clear" w:color="auto" w:fill="auto"/>
        <w:spacing w:before="0" w:after="0" w:line="240" w:lineRule="auto"/>
        <w:ind w:left="360" w:right="380" w:firstLine="760"/>
        <w:rPr>
          <w:color w:val="000000"/>
          <w:sz w:val="16"/>
          <w:szCs w:val="16"/>
        </w:rPr>
      </w:pPr>
      <w:r w:rsidRPr="00C63A7E">
        <w:rPr>
          <w:color w:val="000000"/>
          <w:sz w:val="16"/>
          <w:szCs w:val="16"/>
        </w:rPr>
        <w:t>О внесении изменений и дополнений в постановление администрации Островского муниципального района Костромской области от 05.12.2016 года № 342</w:t>
      </w:r>
    </w:p>
    <w:p w:rsidR="00477D77" w:rsidRPr="00C63A7E" w:rsidRDefault="00477D77" w:rsidP="00E05ECA">
      <w:pPr>
        <w:pStyle w:val="23"/>
        <w:shd w:val="clear" w:color="auto" w:fill="auto"/>
        <w:spacing w:before="0" w:after="0" w:line="240" w:lineRule="auto"/>
        <w:ind w:left="360" w:right="380" w:firstLine="760"/>
        <w:rPr>
          <w:sz w:val="16"/>
          <w:szCs w:val="16"/>
        </w:rPr>
      </w:pPr>
    </w:p>
    <w:p w:rsidR="00E05ECA" w:rsidRPr="00C63A7E" w:rsidRDefault="00E05ECA" w:rsidP="00E05ECA">
      <w:pPr>
        <w:pStyle w:val="15"/>
        <w:shd w:val="clear" w:color="auto" w:fill="auto"/>
        <w:spacing w:before="0" w:after="0" w:line="240" w:lineRule="auto"/>
        <w:ind w:left="140" w:right="180" w:firstLine="420"/>
        <w:rPr>
          <w:sz w:val="16"/>
          <w:szCs w:val="16"/>
        </w:rPr>
      </w:pPr>
      <w:r w:rsidRPr="00C63A7E">
        <w:rPr>
          <w:sz w:val="16"/>
          <w:szCs w:val="16"/>
        </w:rPr>
        <w:lastRenderedPageBreak/>
        <w:t>В соответствии с поручением главы Островского муниципального района руководствуясь Уставом муниципального образования Островский муниципальный район Костромской области, администрация Островского муниципального района ПОСТАНОВЛЯЕТ:</w:t>
      </w:r>
    </w:p>
    <w:p w:rsidR="00E05ECA" w:rsidRPr="00C63A7E" w:rsidRDefault="00E05ECA" w:rsidP="00E05ECA">
      <w:pPr>
        <w:pStyle w:val="15"/>
        <w:shd w:val="clear" w:color="auto" w:fill="auto"/>
        <w:spacing w:before="0" w:after="0" w:line="240" w:lineRule="auto"/>
        <w:ind w:left="140" w:right="180"/>
        <w:rPr>
          <w:sz w:val="16"/>
          <w:szCs w:val="16"/>
        </w:rPr>
      </w:pPr>
      <w:r w:rsidRPr="00C63A7E">
        <w:rPr>
          <w:sz w:val="16"/>
          <w:szCs w:val="16"/>
          <w:lang w:val="en-US"/>
        </w:rPr>
        <w:t>L</w:t>
      </w:r>
      <w:r w:rsidRPr="00C63A7E">
        <w:rPr>
          <w:sz w:val="16"/>
          <w:szCs w:val="16"/>
        </w:rPr>
        <w:t xml:space="preserve"> Внести в постановление администрации Островского муниципального района от 05.12.2016 №342 «Об утверждении плана контрольной деятельности сектора внутреннего муниципального финансового контроля администрации Островского муниципального района Костромской области на территории </w:t>
      </w:r>
      <w:proofErr w:type="spellStart"/>
      <w:r w:rsidRPr="00C63A7E">
        <w:rPr>
          <w:sz w:val="16"/>
          <w:szCs w:val="16"/>
        </w:rPr>
        <w:t>Адищевского</w:t>
      </w:r>
      <w:proofErr w:type="spellEnd"/>
      <w:r w:rsidRPr="00C63A7E">
        <w:rPr>
          <w:sz w:val="16"/>
          <w:szCs w:val="16"/>
        </w:rPr>
        <w:t xml:space="preserve">, Александровского, </w:t>
      </w:r>
      <w:proofErr w:type="spellStart"/>
      <w:r w:rsidRPr="00C63A7E">
        <w:rPr>
          <w:sz w:val="16"/>
          <w:szCs w:val="16"/>
        </w:rPr>
        <w:t>Игодовского</w:t>
      </w:r>
      <w:proofErr w:type="spellEnd"/>
      <w:r w:rsidRPr="00C63A7E">
        <w:rPr>
          <w:sz w:val="16"/>
          <w:szCs w:val="16"/>
        </w:rPr>
        <w:t xml:space="preserve">, </w:t>
      </w:r>
      <w:proofErr w:type="spellStart"/>
      <w:r w:rsidRPr="00C63A7E">
        <w:rPr>
          <w:sz w:val="16"/>
          <w:szCs w:val="16"/>
        </w:rPr>
        <w:t>Клеванцовского</w:t>
      </w:r>
      <w:proofErr w:type="spellEnd"/>
      <w:r w:rsidRPr="00C63A7E">
        <w:rPr>
          <w:sz w:val="16"/>
          <w:szCs w:val="16"/>
        </w:rPr>
        <w:t xml:space="preserve">, Островского, Островского (центрального) сельских поселений Островского муниципального района Костромской области на 2017 год.» (далее - Постановление) следующие изменения и дополнения: </w:t>
      </w:r>
      <w:r w:rsidRPr="00C63A7E">
        <w:rPr>
          <w:sz w:val="16"/>
          <w:szCs w:val="16"/>
          <w:vertAlign w:val="subscript"/>
        </w:rPr>
        <w:t>Ь)</w:t>
      </w:r>
    </w:p>
    <w:p w:rsidR="00E05ECA" w:rsidRPr="00C63A7E" w:rsidRDefault="00E05ECA" w:rsidP="00E05ECA">
      <w:pPr>
        <w:pStyle w:val="15"/>
        <w:shd w:val="clear" w:color="auto" w:fill="auto"/>
        <w:spacing w:before="0" w:after="0" w:line="240" w:lineRule="auto"/>
        <w:ind w:left="140" w:right="180"/>
        <w:rPr>
          <w:sz w:val="16"/>
          <w:szCs w:val="16"/>
        </w:rPr>
      </w:pPr>
      <w:r w:rsidRPr="00C63A7E">
        <w:rPr>
          <w:sz w:val="16"/>
          <w:szCs w:val="16"/>
        </w:rPr>
        <w:t>1.1</w:t>
      </w:r>
      <w:proofErr w:type="gramStart"/>
      <w:r w:rsidRPr="00C63A7E">
        <w:rPr>
          <w:sz w:val="16"/>
          <w:szCs w:val="16"/>
        </w:rPr>
        <w:t xml:space="preserve"> Д</w:t>
      </w:r>
      <w:proofErr w:type="gramEnd"/>
      <w:r w:rsidRPr="00C63A7E">
        <w:rPr>
          <w:sz w:val="16"/>
          <w:szCs w:val="16"/>
        </w:rPr>
        <w:t xml:space="preserve">ополнить план контрольной деятельности сектора внутреннего муниципального финансового контроля администрации Островского муниципального района Костромской области на территории </w:t>
      </w:r>
      <w:proofErr w:type="spellStart"/>
      <w:r w:rsidRPr="00C63A7E">
        <w:rPr>
          <w:sz w:val="16"/>
          <w:szCs w:val="16"/>
        </w:rPr>
        <w:t>Адищевского</w:t>
      </w:r>
      <w:proofErr w:type="spellEnd"/>
      <w:r w:rsidRPr="00C63A7E">
        <w:rPr>
          <w:sz w:val="16"/>
          <w:szCs w:val="16"/>
        </w:rPr>
        <w:t xml:space="preserve">, Александровского, </w:t>
      </w:r>
      <w:proofErr w:type="spellStart"/>
      <w:r w:rsidRPr="00C63A7E">
        <w:rPr>
          <w:sz w:val="16"/>
          <w:szCs w:val="16"/>
        </w:rPr>
        <w:t>Игодовского</w:t>
      </w:r>
      <w:proofErr w:type="spellEnd"/>
      <w:r w:rsidRPr="00C63A7E">
        <w:rPr>
          <w:sz w:val="16"/>
          <w:szCs w:val="16"/>
        </w:rPr>
        <w:t xml:space="preserve">, </w:t>
      </w:r>
      <w:proofErr w:type="spellStart"/>
      <w:r w:rsidRPr="00C63A7E">
        <w:rPr>
          <w:sz w:val="16"/>
          <w:szCs w:val="16"/>
        </w:rPr>
        <w:t>Клеванцовского</w:t>
      </w:r>
      <w:proofErr w:type="spellEnd"/>
      <w:r w:rsidRPr="00C63A7E">
        <w:rPr>
          <w:sz w:val="16"/>
          <w:szCs w:val="16"/>
        </w:rPr>
        <w:t>, Островского, Островского (центрального) сельских поселений Островского муниципального района Костромской области на 2017 год следующим содержанием: Проверка соблюдения законодательства Российской Федерации и иных нормативных правовых актов, регулирующих бюджетные правоотношения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0"/>
        <w:gridCol w:w="3941"/>
        <w:gridCol w:w="972"/>
        <w:gridCol w:w="978"/>
        <w:gridCol w:w="612"/>
        <w:gridCol w:w="780"/>
      </w:tblGrid>
      <w:tr w:rsidR="00477D77" w:rsidRPr="00C63A7E" w:rsidTr="00477D77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7D77" w:rsidRPr="00C63A7E" w:rsidRDefault="00477D77" w:rsidP="00E05ECA">
            <w:pPr>
              <w:pStyle w:val="15"/>
              <w:shd w:val="clear" w:color="auto" w:fill="auto"/>
              <w:spacing w:before="0" w:after="0" w:line="240" w:lineRule="auto"/>
              <w:ind w:left="80"/>
              <w:rPr>
                <w:sz w:val="16"/>
                <w:szCs w:val="16"/>
              </w:rPr>
            </w:pPr>
            <w:r w:rsidRPr="00C63A7E">
              <w:rPr>
                <w:rStyle w:val="7pt"/>
                <w:sz w:val="16"/>
                <w:szCs w:val="16"/>
              </w:rPr>
              <w:t>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7D77" w:rsidRPr="00C63A7E" w:rsidRDefault="00477D77" w:rsidP="00477D77">
            <w:pPr>
              <w:pStyle w:val="15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C63A7E">
              <w:rPr>
                <w:rStyle w:val="7pt"/>
                <w:sz w:val="16"/>
                <w:szCs w:val="16"/>
              </w:rPr>
              <w:t>Муниципальное унитарное</w:t>
            </w:r>
            <w:r>
              <w:rPr>
                <w:rStyle w:val="7pt"/>
                <w:sz w:val="16"/>
                <w:szCs w:val="16"/>
              </w:rPr>
              <w:t xml:space="preserve"> </w:t>
            </w:r>
            <w:r w:rsidRPr="00C63A7E">
              <w:rPr>
                <w:rStyle w:val="7pt"/>
                <w:sz w:val="16"/>
                <w:szCs w:val="16"/>
              </w:rPr>
              <w:t>предприятие «Ресурс»</w:t>
            </w:r>
            <w:r>
              <w:rPr>
                <w:rStyle w:val="7pt"/>
                <w:sz w:val="16"/>
                <w:szCs w:val="16"/>
              </w:rPr>
              <w:t xml:space="preserve"> </w:t>
            </w:r>
            <w:r w:rsidRPr="00C63A7E">
              <w:rPr>
                <w:rStyle w:val="7pt"/>
                <w:sz w:val="16"/>
                <w:szCs w:val="16"/>
              </w:rPr>
              <w:t>Александровского сельского</w:t>
            </w:r>
            <w:r>
              <w:rPr>
                <w:rStyle w:val="7pt"/>
                <w:sz w:val="16"/>
                <w:szCs w:val="16"/>
              </w:rPr>
              <w:t xml:space="preserve"> </w:t>
            </w:r>
            <w:r w:rsidRPr="00C63A7E">
              <w:rPr>
                <w:rStyle w:val="7pt"/>
                <w:sz w:val="16"/>
                <w:szCs w:val="16"/>
              </w:rPr>
              <w:t>поселения Островского</w:t>
            </w:r>
            <w:r>
              <w:rPr>
                <w:rStyle w:val="7pt"/>
                <w:sz w:val="16"/>
                <w:szCs w:val="16"/>
              </w:rPr>
              <w:t xml:space="preserve"> </w:t>
            </w:r>
            <w:r w:rsidRPr="00C63A7E">
              <w:rPr>
                <w:rStyle w:val="7pt"/>
                <w:sz w:val="16"/>
                <w:szCs w:val="16"/>
              </w:rPr>
              <w:t>муниципального района</w:t>
            </w:r>
            <w:r>
              <w:rPr>
                <w:rStyle w:val="7pt"/>
                <w:sz w:val="16"/>
                <w:szCs w:val="16"/>
              </w:rPr>
              <w:t xml:space="preserve"> </w:t>
            </w:r>
            <w:r w:rsidRPr="00C63A7E">
              <w:rPr>
                <w:rStyle w:val="7pt"/>
                <w:sz w:val="16"/>
                <w:szCs w:val="16"/>
              </w:rPr>
              <w:t>Костромской области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7D77" w:rsidRPr="00C63A7E" w:rsidRDefault="00477D77" w:rsidP="00477D77">
            <w:pPr>
              <w:pStyle w:val="15"/>
              <w:shd w:val="clear" w:color="auto" w:fill="auto"/>
              <w:spacing w:before="0" w:after="0" w:line="240" w:lineRule="auto"/>
              <w:ind w:left="180"/>
              <w:rPr>
                <w:sz w:val="16"/>
                <w:szCs w:val="16"/>
              </w:rPr>
            </w:pPr>
            <w:r w:rsidRPr="00C63A7E">
              <w:rPr>
                <w:rStyle w:val="7pt"/>
                <w:sz w:val="16"/>
                <w:szCs w:val="16"/>
              </w:rPr>
              <w:t>Выездная</w:t>
            </w:r>
            <w:r>
              <w:rPr>
                <w:rStyle w:val="7pt"/>
                <w:sz w:val="16"/>
                <w:szCs w:val="16"/>
              </w:rPr>
              <w:t xml:space="preserve"> </w:t>
            </w:r>
            <w:r w:rsidRPr="00C63A7E">
              <w:rPr>
                <w:rStyle w:val="7pt"/>
                <w:sz w:val="16"/>
                <w:szCs w:val="16"/>
              </w:rPr>
              <w:t>проверка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7D77" w:rsidRPr="00C63A7E" w:rsidRDefault="00477D77" w:rsidP="00477D77">
            <w:pPr>
              <w:pStyle w:val="15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C63A7E">
              <w:rPr>
                <w:rStyle w:val="7pt"/>
                <w:sz w:val="16"/>
                <w:szCs w:val="16"/>
              </w:rPr>
              <w:t>Январь-февраль</w:t>
            </w:r>
            <w:r>
              <w:rPr>
                <w:rStyle w:val="7pt"/>
                <w:sz w:val="16"/>
                <w:szCs w:val="16"/>
              </w:rPr>
              <w:t xml:space="preserve"> </w:t>
            </w:r>
            <w:r w:rsidRPr="00C63A7E">
              <w:rPr>
                <w:rStyle w:val="7pt"/>
                <w:sz w:val="16"/>
                <w:szCs w:val="16"/>
              </w:rPr>
              <w:t>2017 года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7D77" w:rsidRPr="00C63A7E" w:rsidRDefault="00477D77" w:rsidP="00477D77">
            <w:pPr>
              <w:pStyle w:val="15"/>
              <w:shd w:val="clear" w:color="auto" w:fill="auto"/>
              <w:spacing w:before="0" w:after="0" w:line="240" w:lineRule="auto"/>
              <w:ind w:left="140"/>
              <w:rPr>
                <w:sz w:val="16"/>
                <w:szCs w:val="16"/>
              </w:rPr>
            </w:pPr>
            <w:r w:rsidRPr="00C63A7E">
              <w:rPr>
                <w:rStyle w:val="7pt"/>
                <w:sz w:val="16"/>
                <w:szCs w:val="16"/>
              </w:rPr>
              <w:t>Март</w:t>
            </w:r>
            <w:r>
              <w:rPr>
                <w:rStyle w:val="7pt"/>
                <w:sz w:val="16"/>
                <w:szCs w:val="16"/>
              </w:rPr>
              <w:t xml:space="preserve"> </w:t>
            </w:r>
            <w:r w:rsidRPr="00C63A7E">
              <w:rPr>
                <w:rStyle w:val="7pt"/>
                <w:sz w:val="16"/>
                <w:szCs w:val="16"/>
              </w:rPr>
              <w:t>2017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7D77" w:rsidRPr="00C63A7E" w:rsidRDefault="00477D77" w:rsidP="00477D77">
            <w:pPr>
              <w:pStyle w:val="15"/>
              <w:shd w:val="clear" w:color="auto" w:fill="auto"/>
              <w:spacing w:before="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C63A7E">
              <w:rPr>
                <w:rStyle w:val="7pt"/>
                <w:sz w:val="16"/>
                <w:szCs w:val="16"/>
              </w:rPr>
              <w:t>Боталова</w:t>
            </w:r>
            <w:proofErr w:type="spellEnd"/>
            <w:r>
              <w:rPr>
                <w:rStyle w:val="7pt"/>
                <w:sz w:val="16"/>
                <w:szCs w:val="16"/>
              </w:rPr>
              <w:t xml:space="preserve"> </w:t>
            </w:r>
            <w:r w:rsidRPr="00C63A7E">
              <w:rPr>
                <w:rStyle w:val="7pt"/>
                <w:sz w:val="16"/>
                <w:szCs w:val="16"/>
              </w:rPr>
              <w:t>А.Н.</w:t>
            </w:r>
          </w:p>
        </w:tc>
      </w:tr>
    </w:tbl>
    <w:p w:rsidR="00E05ECA" w:rsidRPr="00C63A7E" w:rsidRDefault="00E05ECA" w:rsidP="00E05ECA">
      <w:pPr>
        <w:pStyle w:val="15"/>
        <w:shd w:val="clear" w:color="auto" w:fill="auto"/>
        <w:spacing w:before="0" w:after="0" w:line="240" w:lineRule="auto"/>
        <w:ind w:left="20" w:right="280"/>
        <w:rPr>
          <w:sz w:val="16"/>
          <w:szCs w:val="16"/>
        </w:rPr>
      </w:pPr>
      <w:r w:rsidRPr="00C63A7E">
        <w:rPr>
          <w:sz w:val="16"/>
          <w:szCs w:val="16"/>
        </w:rPr>
        <w:t>2. Настоящее постановление вступает в силу со дня подписания и подлежит официальному опубликованию в информационном бюллетене «Районные новости».</w:t>
      </w:r>
    </w:p>
    <w:p w:rsidR="00E05ECA" w:rsidRPr="00C63A7E" w:rsidRDefault="00E05ECA" w:rsidP="00E05ECA">
      <w:pPr>
        <w:rPr>
          <w:sz w:val="16"/>
          <w:szCs w:val="16"/>
        </w:rPr>
      </w:pPr>
    </w:p>
    <w:p w:rsidR="00E05ECA" w:rsidRPr="00C63A7E" w:rsidRDefault="00E05ECA" w:rsidP="00E05ECA">
      <w:pPr>
        <w:tabs>
          <w:tab w:val="left" w:pos="720"/>
          <w:tab w:val="left" w:pos="9355"/>
        </w:tabs>
        <w:ind w:right="-5"/>
        <w:jc w:val="both"/>
        <w:rPr>
          <w:rStyle w:val="FontStyle11"/>
          <w:sz w:val="16"/>
          <w:szCs w:val="16"/>
        </w:rPr>
      </w:pPr>
      <w:r w:rsidRPr="00C63A7E">
        <w:rPr>
          <w:rStyle w:val="FontStyle11"/>
          <w:sz w:val="16"/>
          <w:szCs w:val="16"/>
        </w:rPr>
        <w:t>Глава Островского</w:t>
      </w:r>
      <w:r w:rsidR="00477D77">
        <w:rPr>
          <w:rStyle w:val="FontStyle11"/>
          <w:sz w:val="16"/>
          <w:szCs w:val="16"/>
        </w:rPr>
        <w:t xml:space="preserve"> </w:t>
      </w:r>
      <w:r w:rsidRPr="00C63A7E">
        <w:rPr>
          <w:rStyle w:val="FontStyle11"/>
          <w:sz w:val="16"/>
          <w:szCs w:val="16"/>
        </w:rPr>
        <w:t xml:space="preserve"> муниципального района                                                              Г.А. Полякова</w:t>
      </w:r>
    </w:p>
    <w:p w:rsidR="00B23EEC" w:rsidRPr="00C63A7E" w:rsidRDefault="00B23EEC" w:rsidP="00E05ECA">
      <w:pPr>
        <w:shd w:val="clear" w:color="auto" w:fill="FFFFFF"/>
        <w:ind w:right="768" w:hanging="14"/>
        <w:jc w:val="both"/>
        <w:rPr>
          <w:sz w:val="16"/>
          <w:szCs w:val="16"/>
        </w:rPr>
      </w:pPr>
    </w:p>
    <w:p w:rsidR="00E05ECA" w:rsidRPr="00C63A7E" w:rsidRDefault="00E05ECA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E05ECA" w:rsidRPr="00C63A7E" w:rsidRDefault="00E05ECA" w:rsidP="00E05ECA">
      <w:pPr>
        <w:widowControl/>
        <w:autoSpaceDE/>
        <w:autoSpaceDN/>
        <w:adjustRightInd/>
        <w:jc w:val="center"/>
        <w:rPr>
          <w:sz w:val="16"/>
          <w:szCs w:val="16"/>
        </w:rPr>
      </w:pPr>
    </w:p>
    <w:p w:rsidR="00E05ECA" w:rsidRPr="00C63A7E" w:rsidRDefault="00E05ECA" w:rsidP="00E05ECA">
      <w:pPr>
        <w:widowControl/>
        <w:autoSpaceDE/>
        <w:autoSpaceDN/>
        <w:adjustRightInd/>
        <w:rPr>
          <w:sz w:val="16"/>
          <w:szCs w:val="16"/>
        </w:rPr>
      </w:pPr>
    </w:p>
    <w:p w:rsidR="00E05ECA" w:rsidRPr="00C63A7E" w:rsidRDefault="00E05ECA" w:rsidP="00E05ECA">
      <w:pPr>
        <w:widowControl/>
        <w:autoSpaceDE/>
        <w:autoSpaceDN/>
        <w:adjustRightInd/>
        <w:jc w:val="center"/>
        <w:rPr>
          <w:sz w:val="16"/>
          <w:szCs w:val="16"/>
        </w:rPr>
      </w:pPr>
      <w:r w:rsidRPr="00C63A7E">
        <w:rPr>
          <w:b/>
          <w:bCs/>
          <w:sz w:val="16"/>
          <w:szCs w:val="16"/>
        </w:rPr>
        <w:t>ПОСТАНОВЛЕНИЕ</w:t>
      </w:r>
    </w:p>
    <w:p w:rsidR="00E05ECA" w:rsidRPr="00C63A7E" w:rsidRDefault="00E05ECA" w:rsidP="00E05ECA">
      <w:pPr>
        <w:widowControl/>
        <w:autoSpaceDE/>
        <w:autoSpaceDN/>
        <w:adjustRightInd/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АДМИНИСТРАЦИЯ ОСТРОВСКОГО МУНИЦИПАЛЬНОГО РАЙОНА</w:t>
      </w:r>
    </w:p>
    <w:p w:rsidR="00E05ECA" w:rsidRPr="00C63A7E" w:rsidRDefault="00E05ECA" w:rsidP="00477D77">
      <w:pPr>
        <w:widowControl/>
        <w:autoSpaceDE/>
        <w:autoSpaceDN/>
        <w:adjustRightInd/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ОБЛАСТИ</w:t>
      </w:r>
    </w:p>
    <w:p w:rsidR="00E05ECA" w:rsidRPr="00C63A7E" w:rsidRDefault="00E05ECA" w:rsidP="00E05ECA">
      <w:pPr>
        <w:widowControl/>
        <w:autoSpaceDE/>
        <w:autoSpaceDN/>
        <w:adjustRightInd/>
        <w:rPr>
          <w:sz w:val="16"/>
          <w:szCs w:val="16"/>
        </w:rPr>
      </w:pPr>
    </w:p>
    <w:p w:rsidR="00E05ECA" w:rsidRPr="00C63A7E" w:rsidRDefault="00E05ECA" w:rsidP="00E05ECA">
      <w:pPr>
        <w:widowControl/>
        <w:autoSpaceDE/>
        <w:autoSpaceDN/>
        <w:adjustRightInd/>
        <w:rPr>
          <w:sz w:val="16"/>
          <w:szCs w:val="16"/>
        </w:rPr>
      </w:pPr>
      <w:r w:rsidRPr="00C63A7E">
        <w:rPr>
          <w:sz w:val="16"/>
          <w:szCs w:val="16"/>
        </w:rPr>
        <w:t>от «10 »</w:t>
      </w:r>
      <w:proofErr w:type="spellStart"/>
      <w:r w:rsidRPr="00C63A7E">
        <w:rPr>
          <w:sz w:val="16"/>
          <w:szCs w:val="16"/>
        </w:rPr>
        <w:t>_марта</w:t>
      </w:r>
      <w:proofErr w:type="spellEnd"/>
      <w:r w:rsidRPr="00C63A7E">
        <w:rPr>
          <w:sz w:val="16"/>
          <w:szCs w:val="16"/>
        </w:rPr>
        <w:t xml:space="preserve"> 20</w:t>
      </w:r>
      <w:r w:rsidRPr="00C63A7E">
        <w:rPr>
          <w:sz w:val="16"/>
          <w:szCs w:val="16"/>
          <w:u w:val="single"/>
        </w:rPr>
        <w:t>17</w:t>
      </w:r>
      <w:r w:rsidRPr="00C63A7E">
        <w:rPr>
          <w:sz w:val="16"/>
          <w:szCs w:val="16"/>
        </w:rPr>
        <w:t xml:space="preserve"> г. № _86 п. </w:t>
      </w:r>
      <w:proofErr w:type="gramStart"/>
      <w:r w:rsidRPr="00C63A7E">
        <w:rPr>
          <w:sz w:val="16"/>
          <w:szCs w:val="16"/>
        </w:rPr>
        <w:t>Островское</w:t>
      </w:r>
      <w:proofErr w:type="gramEnd"/>
    </w:p>
    <w:p w:rsidR="00E05ECA" w:rsidRPr="00C63A7E" w:rsidRDefault="00E05ECA" w:rsidP="00E05ECA">
      <w:pPr>
        <w:widowControl/>
        <w:autoSpaceDE/>
        <w:autoSpaceDN/>
        <w:adjustRightInd/>
        <w:ind w:left="363"/>
        <w:jc w:val="center"/>
        <w:rPr>
          <w:sz w:val="16"/>
          <w:szCs w:val="16"/>
        </w:rPr>
      </w:pPr>
    </w:p>
    <w:p w:rsidR="00E05ECA" w:rsidRPr="00C63A7E" w:rsidRDefault="00E05ECA" w:rsidP="00E05ECA">
      <w:pPr>
        <w:widowControl/>
        <w:autoSpaceDE/>
        <w:autoSpaceDN/>
        <w:adjustRightInd/>
        <w:rPr>
          <w:sz w:val="16"/>
          <w:szCs w:val="16"/>
        </w:rPr>
      </w:pPr>
      <w:r w:rsidRPr="00C63A7E">
        <w:rPr>
          <w:sz w:val="16"/>
          <w:szCs w:val="16"/>
        </w:rPr>
        <w:t>О внесении изменений в</w:t>
      </w:r>
      <w:r w:rsidR="00477D77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постановление администрации</w:t>
      </w:r>
      <w:r w:rsidR="00477D77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Островского муниципального</w:t>
      </w:r>
      <w:r w:rsidR="00477D77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района от 22.12.2016г. № 369</w:t>
      </w:r>
      <w:r w:rsidR="00477D77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(с изменениями от 12.01.2017г. №5)</w:t>
      </w:r>
    </w:p>
    <w:p w:rsidR="00E05ECA" w:rsidRPr="00C63A7E" w:rsidRDefault="00E05ECA" w:rsidP="00E05ECA">
      <w:pPr>
        <w:widowControl/>
        <w:autoSpaceDE/>
        <w:autoSpaceDN/>
        <w:adjustRightInd/>
        <w:ind w:left="363"/>
        <w:rPr>
          <w:sz w:val="16"/>
          <w:szCs w:val="16"/>
        </w:rPr>
      </w:pPr>
    </w:p>
    <w:p w:rsidR="00E05ECA" w:rsidRPr="00C63A7E" w:rsidRDefault="00E05ECA" w:rsidP="00E05ECA">
      <w:pPr>
        <w:widowControl/>
        <w:autoSpaceDE/>
        <w:autoSpaceDN/>
        <w:adjustRightInd/>
        <w:rPr>
          <w:sz w:val="16"/>
          <w:szCs w:val="16"/>
        </w:rPr>
      </w:pPr>
      <w:r w:rsidRPr="00C63A7E">
        <w:rPr>
          <w:sz w:val="16"/>
          <w:szCs w:val="16"/>
        </w:rPr>
        <w:t>В соответствии с решением Собрания депутатов Островского муниципального района от 03.03.2017 № 128 «О внесении изменений в Решение Собрания депутатов Островского муниципального района от 16.12.2016г. № 121» администрация Островского муниципального района ПОСТАНОВЛЯЕТ:</w:t>
      </w:r>
    </w:p>
    <w:p w:rsidR="00E05ECA" w:rsidRPr="00C63A7E" w:rsidRDefault="00E05ECA" w:rsidP="00E05ECA">
      <w:pPr>
        <w:widowControl/>
        <w:autoSpaceDE/>
        <w:autoSpaceDN/>
        <w:adjustRightInd/>
        <w:rPr>
          <w:sz w:val="16"/>
          <w:szCs w:val="16"/>
        </w:rPr>
      </w:pPr>
      <w:r w:rsidRPr="00C63A7E">
        <w:rPr>
          <w:sz w:val="16"/>
          <w:szCs w:val="16"/>
        </w:rPr>
        <w:t>1.Внести следующие изменения в постановление администрации Островского муниципального района от 22.12.2016г. № 369 « О порядке осуществления полномочий администраторов доходов» (с изменениями от 12.01.2017г. №5) (дале</w:t>
      </w:r>
      <w:proofErr w:type="gramStart"/>
      <w:r w:rsidRPr="00C63A7E">
        <w:rPr>
          <w:sz w:val="16"/>
          <w:szCs w:val="16"/>
        </w:rPr>
        <w:t>е-</w:t>
      </w:r>
      <w:proofErr w:type="gramEnd"/>
      <w:r w:rsidRPr="00C63A7E">
        <w:rPr>
          <w:sz w:val="16"/>
          <w:szCs w:val="16"/>
        </w:rPr>
        <w:t xml:space="preserve"> Постановление) :</w:t>
      </w:r>
    </w:p>
    <w:p w:rsidR="00E05ECA" w:rsidRPr="00C63A7E" w:rsidRDefault="00E05ECA" w:rsidP="00E05ECA">
      <w:pPr>
        <w:widowControl/>
        <w:numPr>
          <w:ilvl w:val="0"/>
          <w:numId w:val="19"/>
        </w:numPr>
        <w:autoSpaceDE/>
        <w:autoSpaceDN/>
        <w:adjustRightInd/>
        <w:rPr>
          <w:sz w:val="16"/>
          <w:szCs w:val="16"/>
        </w:rPr>
      </w:pPr>
      <w:r w:rsidRPr="00C63A7E">
        <w:rPr>
          <w:sz w:val="16"/>
          <w:szCs w:val="16"/>
        </w:rPr>
        <w:t xml:space="preserve">В приложении №1 к Постановлению «Перечень доходов бюджета Островского муниципального района, </w:t>
      </w:r>
      <w:proofErr w:type="gramStart"/>
      <w:r w:rsidRPr="00C63A7E">
        <w:rPr>
          <w:sz w:val="16"/>
          <w:szCs w:val="16"/>
        </w:rPr>
        <w:t>полномочия</w:t>
      </w:r>
      <w:proofErr w:type="gramEnd"/>
      <w:r w:rsidRPr="00C63A7E">
        <w:rPr>
          <w:sz w:val="16"/>
          <w:szCs w:val="16"/>
        </w:rPr>
        <w:t xml:space="preserve"> по администрированию которых возлагаются на администрацию Островского муниципального района Костромской области» пункты «21-22» читать следующего содержания:</w:t>
      </w:r>
    </w:p>
    <w:p w:rsidR="00E05ECA" w:rsidRPr="00C63A7E" w:rsidRDefault="00E05ECA" w:rsidP="00E05ECA">
      <w:pPr>
        <w:widowControl/>
        <w:autoSpaceDE/>
        <w:autoSpaceDN/>
        <w:adjustRightInd/>
        <w:ind w:left="363"/>
        <w:rPr>
          <w:sz w:val="16"/>
          <w:szCs w:val="16"/>
        </w:rPr>
      </w:pPr>
    </w:p>
    <w:tbl>
      <w:tblPr>
        <w:tblW w:w="5274" w:type="pct"/>
        <w:tblCellSpacing w:w="0" w:type="dxa"/>
        <w:tblInd w:w="-20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27"/>
        <w:gridCol w:w="7356"/>
        <w:gridCol w:w="2691"/>
      </w:tblGrid>
      <w:tr w:rsidR="00E05ECA" w:rsidRPr="00C63A7E" w:rsidTr="00477D77">
        <w:trPr>
          <w:trHeight w:val="21"/>
          <w:tblCellSpacing w:w="0" w:type="dxa"/>
        </w:trPr>
        <w:tc>
          <w:tcPr>
            <w:tcW w:w="3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5ECA" w:rsidRPr="00C63A7E" w:rsidRDefault="00E05ECA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63A7E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63A7E">
              <w:rPr>
                <w:sz w:val="16"/>
                <w:szCs w:val="16"/>
              </w:rPr>
              <w:t>/</w:t>
            </w:r>
            <w:proofErr w:type="spellStart"/>
            <w:r w:rsidRPr="00C63A7E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5ECA" w:rsidRPr="00C63A7E" w:rsidRDefault="00E05ECA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Наименование доходов</w:t>
            </w:r>
          </w:p>
        </w:tc>
        <w:tc>
          <w:tcPr>
            <w:tcW w:w="1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5ECA" w:rsidRPr="00C63A7E" w:rsidRDefault="00E05ECA" w:rsidP="00E05ECA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Коды бюджетной классификации</w:t>
            </w:r>
          </w:p>
        </w:tc>
      </w:tr>
      <w:tr w:rsidR="00E05ECA" w:rsidRPr="00C63A7E" w:rsidTr="00477D77">
        <w:trPr>
          <w:tblCellSpacing w:w="0" w:type="dxa"/>
        </w:trPr>
        <w:tc>
          <w:tcPr>
            <w:tcW w:w="3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5ECA" w:rsidRPr="00C63A7E" w:rsidRDefault="00E05ECA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21</w:t>
            </w:r>
          </w:p>
        </w:tc>
        <w:tc>
          <w:tcPr>
            <w:tcW w:w="3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5ECA" w:rsidRPr="00C63A7E" w:rsidRDefault="00E05ECA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Субвенции бюджетам муниципальных районов на повышение продуктивности в молочном скотоводстве</w:t>
            </w:r>
          </w:p>
        </w:tc>
        <w:tc>
          <w:tcPr>
            <w:tcW w:w="1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5ECA" w:rsidRPr="00C63A7E" w:rsidRDefault="00E05ECA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901 202 3554205 0000 151</w:t>
            </w:r>
          </w:p>
        </w:tc>
      </w:tr>
      <w:tr w:rsidR="00E05ECA" w:rsidRPr="00C63A7E" w:rsidTr="00477D77">
        <w:trPr>
          <w:tblCellSpacing w:w="0" w:type="dxa"/>
        </w:trPr>
        <w:tc>
          <w:tcPr>
            <w:tcW w:w="3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5ECA" w:rsidRPr="00C63A7E" w:rsidRDefault="00E05ECA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22</w:t>
            </w:r>
          </w:p>
        </w:tc>
        <w:tc>
          <w:tcPr>
            <w:tcW w:w="34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5ECA" w:rsidRPr="00C63A7E" w:rsidRDefault="00E05ECA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Субвенции бюджетам муниципальных районов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5ECA" w:rsidRPr="00C63A7E" w:rsidRDefault="00E05ECA" w:rsidP="00E05ECA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901 202 3554305 0000 151</w:t>
            </w:r>
          </w:p>
        </w:tc>
      </w:tr>
    </w:tbl>
    <w:p w:rsidR="00E05ECA" w:rsidRPr="00C63A7E" w:rsidRDefault="00E05ECA" w:rsidP="00477D77">
      <w:pPr>
        <w:widowControl/>
        <w:autoSpaceDE/>
        <w:autoSpaceDN/>
        <w:adjustRightInd/>
        <w:rPr>
          <w:sz w:val="16"/>
          <w:szCs w:val="16"/>
        </w:rPr>
      </w:pPr>
      <w:r w:rsidRPr="00C63A7E">
        <w:rPr>
          <w:sz w:val="16"/>
          <w:szCs w:val="16"/>
        </w:rPr>
        <w:t xml:space="preserve">2.Контроль исполнения настоящего постановления возложить на </w:t>
      </w:r>
      <w:proofErr w:type="spellStart"/>
      <w:r w:rsidRPr="00C63A7E">
        <w:rPr>
          <w:sz w:val="16"/>
          <w:szCs w:val="16"/>
        </w:rPr>
        <w:t>заведующго</w:t>
      </w:r>
      <w:proofErr w:type="spellEnd"/>
      <w:r w:rsidRPr="00C63A7E">
        <w:rPr>
          <w:sz w:val="16"/>
          <w:szCs w:val="16"/>
        </w:rPr>
        <w:t xml:space="preserve"> отделом по бухгалтерскому учету и отчетности администрации (Сироткина Н.Н.) </w:t>
      </w:r>
    </w:p>
    <w:p w:rsidR="00E05ECA" w:rsidRPr="00C63A7E" w:rsidRDefault="00E05ECA" w:rsidP="00477D77">
      <w:pPr>
        <w:widowControl/>
        <w:autoSpaceDE/>
        <w:autoSpaceDN/>
        <w:adjustRightInd/>
        <w:rPr>
          <w:sz w:val="16"/>
          <w:szCs w:val="16"/>
        </w:rPr>
      </w:pPr>
      <w:r w:rsidRPr="00C63A7E">
        <w:rPr>
          <w:sz w:val="16"/>
          <w:szCs w:val="16"/>
        </w:rPr>
        <w:t xml:space="preserve">3.Настоящее постановление вступает в силу со дня официального опубликования в информационном бюллетене «Районные новости». </w:t>
      </w:r>
    </w:p>
    <w:p w:rsidR="00E05ECA" w:rsidRPr="00C63A7E" w:rsidRDefault="00E05ECA" w:rsidP="00E05ECA">
      <w:pPr>
        <w:widowControl/>
        <w:autoSpaceDE/>
        <w:autoSpaceDN/>
        <w:adjustRightInd/>
        <w:ind w:left="17" w:hanging="28"/>
        <w:jc w:val="right"/>
        <w:rPr>
          <w:sz w:val="16"/>
          <w:szCs w:val="16"/>
        </w:rPr>
      </w:pPr>
    </w:p>
    <w:p w:rsidR="00E05ECA" w:rsidRPr="00C63A7E" w:rsidRDefault="00E05ECA" w:rsidP="00E05ECA">
      <w:pPr>
        <w:widowControl/>
        <w:autoSpaceDE/>
        <w:autoSpaceDN/>
        <w:adjustRightInd/>
        <w:rPr>
          <w:sz w:val="16"/>
          <w:szCs w:val="16"/>
        </w:rPr>
      </w:pPr>
      <w:r w:rsidRPr="00C63A7E">
        <w:rPr>
          <w:sz w:val="16"/>
          <w:szCs w:val="16"/>
        </w:rPr>
        <w:t>Глава Островского</w:t>
      </w:r>
      <w:r w:rsidR="00477D77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муниципального района</w:t>
      </w:r>
      <w:proofErr w:type="gramStart"/>
      <w:r w:rsidRPr="00C63A7E">
        <w:rPr>
          <w:sz w:val="16"/>
          <w:szCs w:val="16"/>
        </w:rPr>
        <w:t xml:space="preserve"> :</w:t>
      </w:r>
      <w:proofErr w:type="gramEnd"/>
      <w:r w:rsidRPr="00C63A7E">
        <w:rPr>
          <w:sz w:val="16"/>
          <w:szCs w:val="16"/>
        </w:rPr>
        <w:t xml:space="preserve"> Г.А. Полякова</w:t>
      </w:r>
    </w:p>
    <w:p w:rsidR="00E05ECA" w:rsidRPr="00C63A7E" w:rsidRDefault="00E05ECA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E05ECA" w:rsidRPr="00C63A7E" w:rsidRDefault="00E05ECA" w:rsidP="00E05ECA">
      <w:pPr>
        <w:jc w:val="center"/>
        <w:rPr>
          <w:sz w:val="16"/>
          <w:szCs w:val="16"/>
        </w:rPr>
      </w:pPr>
      <w:r w:rsidRPr="00C63A7E">
        <w:rPr>
          <w:noProof/>
          <w:sz w:val="16"/>
          <w:szCs w:val="16"/>
        </w:rPr>
        <w:drawing>
          <wp:inline distT="0" distB="0" distL="0" distR="0">
            <wp:extent cx="341558" cy="420379"/>
            <wp:effectExtent l="19050" t="0" r="1342" b="0"/>
            <wp:docPr id="8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48" cy="421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ECA" w:rsidRPr="00C63A7E" w:rsidRDefault="00E05ECA" w:rsidP="00E05ECA">
      <w:pPr>
        <w:pStyle w:val="1"/>
        <w:jc w:val="center"/>
        <w:rPr>
          <w:b/>
          <w:bCs/>
          <w:sz w:val="16"/>
          <w:szCs w:val="16"/>
        </w:rPr>
      </w:pPr>
      <w:r w:rsidRPr="00C63A7E">
        <w:rPr>
          <w:b/>
          <w:bCs/>
          <w:sz w:val="16"/>
          <w:szCs w:val="16"/>
        </w:rPr>
        <w:t>ПОСТАНОВЛЕНИЕ</w:t>
      </w:r>
    </w:p>
    <w:p w:rsidR="00E05ECA" w:rsidRPr="00C63A7E" w:rsidRDefault="00E05ECA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АДМИНИСТРАЦИЯ  ОСТРОВСКОГО  МУНИЦИПАЛЬНОГО РАЙОНА</w:t>
      </w:r>
    </w:p>
    <w:p w:rsidR="00E05ECA" w:rsidRPr="00C63A7E" w:rsidRDefault="00E05ECA" w:rsidP="00477D77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ОБЛАСТИ</w:t>
      </w:r>
    </w:p>
    <w:p w:rsidR="00E05ECA" w:rsidRPr="00C63A7E" w:rsidRDefault="00E05ECA" w:rsidP="00E05ECA">
      <w:pPr>
        <w:pStyle w:val="1"/>
        <w:rPr>
          <w:b/>
          <w:bCs/>
          <w:sz w:val="16"/>
          <w:szCs w:val="16"/>
        </w:rPr>
      </w:pP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от «_</w:t>
      </w:r>
      <w:r w:rsidRPr="00C63A7E">
        <w:rPr>
          <w:sz w:val="16"/>
          <w:szCs w:val="16"/>
          <w:u w:val="single"/>
        </w:rPr>
        <w:t>10</w:t>
      </w:r>
      <w:r w:rsidRPr="00C63A7E">
        <w:rPr>
          <w:sz w:val="16"/>
          <w:szCs w:val="16"/>
        </w:rPr>
        <w:t>_»__</w:t>
      </w:r>
      <w:r w:rsidRPr="00C63A7E">
        <w:rPr>
          <w:sz w:val="16"/>
          <w:szCs w:val="16"/>
          <w:u w:val="single"/>
        </w:rPr>
        <w:t xml:space="preserve">  марта       </w:t>
      </w:r>
      <w:r w:rsidRPr="00C63A7E">
        <w:rPr>
          <w:sz w:val="16"/>
          <w:szCs w:val="16"/>
        </w:rPr>
        <w:t xml:space="preserve">__ 2017 г.          №  </w:t>
      </w:r>
      <w:r w:rsidRPr="00C63A7E">
        <w:rPr>
          <w:sz w:val="16"/>
          <w:szCs w:val="16"/>
          <w:u w:val="single"/>
        </w:rPr>
        <w:t xml:space="preserve"> 89</w:t>
      </w:r>
      <w:r w:rsidRPr="00C63A7E">
        <w:rPr>
          <w:sz w:val="16"/>
          <w:szCs w:val="16"/>
        </w:rPr>
        <w:t xml:space="preserve">_                                                   п. </w:t>
      </w:r>
      <w:proofErr w:type="gramStart"/>
      <w:r w:rsidRPr="00C63A7E">
        <w:rPr>
          <w:sz w:val="16"/>
          <w:szCs w:val="16"/>
        </w:rPr>
        <w:t>Островское</w:t>
      </w:r>
      <w:proofErr w:type="gramEnd"/>
    </w:p>
    <w:p w:rsidR="00E05ECA" w:rsidRPr="00C63A7E" w:rsidRDefault="00E05ECA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 </w:t>
      </w:r>
    </w:p>
    <w:p w:rsidR="00E05ECA" w:rsidRPr="00C63A7E" w:rsidRDefault="00E05ECA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О внесении изменений в «Административный регламент осуществления </w:t>
      </w:r>
      <w:r w:rsidRPr="00C63A7E">
        <w:rPr>
          <w:bCs/>
          <w:sz w:val="16"/>
          <w:szCs w:val="16"/>
        </w:rPr>
        <w:t>администрацией Островского муниципального района Костромской области</w:t>
      </w:r>
      <w:r w:rsidRPr="00C63A7E">
        <w:rPr>
          <w:i/>
          <w:iCs/>
          <w:sz w:val="16"/>
          <w:szCs w:val="16"/>
        </w:rPr>
        <w:t xml:space="preserve"> </w:t>
      </w:r>
      <w:r w:rsidRPr="00C63A7E">
        <w:rPr>
          <w:bCs/>
          <w:sz w:val="16"/>
          <w:szCs w:val="16"/>
        </w:rPr>
        <w:t>функции по муниципальному жилищному</w:t>
      </w:r>
      <w:r w:rsidRPr="00C63A7E">
        <w:rPr>
          <w:sz w:val="16"/>
          <w:szCs w:val="16"/>
        </w:rPr>
        <w:t xml:space="preserve"> </w:t>
      </w:r>
      <w:r w:rsidRPr="00C63A7E">
        <w:rPr>
          <w:bCs/>
          <w:sz w:val="16"/>
          <w:szCs w:val="16"/>
        </w:rPr>
        <w:t>контролю на территории Островского муниципального района Костромской области</w:t>
      </w:r>
      <w:r w:rsidRPr="00C63A7E">
        <w:rPr>
          <w:sz w:val="16"/>
          <w:szCs w:val="16"/>
        </w:rPr>
        <w:t xml:space="preserve">», утвержденный постановлением администрации Островского муниципального района Костромской области </w:t>
      </w:r>
      <w:r w:rsidRPr="00C63A7E">
        <w:rPr>
          <w:rFonts w:eastAsia="Arial CYR"/>
          <w:sz w:val="16"/>
          <w:szCs w:val="16"/>
        </w:rPr>
        <w:t>от 07.10.2015г. № 386.</w:t>
      </w:r>
      <w:r w:rsidRPr="00C63A7E">
        <w:rPr>
          <w:sz w:val="16"/>
          <w:szCs w:val="16"/>
        </w:rPr>
        <w:t xml:space="preserve"> </w:t>
      </w:r>
    </w:p>
    <w:p w:rsidR="00E05ECA" w:rsidRPr="00C63A7E" w:rsidRDefault="00E05ECA" w:rsidP="00E05ECA">
      <w:pPr>
        <w:pStyle w:val="a3"/>
        <w:spacing w:before="0" w:beforeAutospacing="0" w:after="0"/>
        <w:ind w:firstLine="539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С целью приведения нормативных правовых актов в соответствие с действующим законодательством, </w:t>
      </w:r>
      <w:r w:rsidRPr="00C63A7E">
        <w:rPr>
          <w:rFonts w:eastAsia="Arial CYR"/>
          <w:color w:val="000000"/>
          <w:sz w:val="16"/>
          <w:szCs w:val="16"/>
        </w:rPr>
        <w:t>руководствуясь Уставом муниципального образования Островский муниципальный район,</w:t>
      </w:r>
      <w:r w:rsidRPr="00C63A7E">
        <w:rPr>
          <w:rFonts w:eastAsia="Arial CYR"/>
          <w:color w:val="0000FF"/>
          <w:sz w:val="16"/>
          <w:szCs w:val="16"/>
        </w:rPr>
        <w:t xml:space="preserve"> </w:t>
      </w:r>
      <w:r w:rsidRPr="00C63A7E">
        <w:rPr>
          <w:rFonts w:eastAsia="Arial CYR"/>
          <w:sz w:val="16"/>
          <w:szCs w:val="16"/>
        </w:rPr>
        <w:t>администрация Островского муниципального района Костромской области  ПОСТАНОВЛЯЕТ: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1. Внести следующие изменения в «Административный регламент осуществления </w:t>
      </w:r>
      <w:r w:rsidRPr="00C63A7E">
        <w:rPr>
          <w:bCs/>
          <w:sz w:val="16"/>
          <w:szCs w:val="16"/>
        </w:rPr>
        <w:t>администрацией Островского муниципального района Костромской области</w:t>
      </w:r>
      <w:r w:rsidRPr="00C63A7E">
        <w:rPr>
          <w:i/>
          <w:iCs/>
          <w:sz w:val="16"/>
          <w:szCs w:val="16"/>
        </w:rPr>
        <w:t xml:space="preserve">  </w:t>
      </w:r>
      <w:r w:rsidRPr="00C63A7E">
        <w:rPr>
          <w:bCs/>
          <w:sz w:val="16"/>
          <w:szCs w:val="16"/>
        </w:rPr>
        <w:t>функции по муниципальному жилищному</w:t>
      </w:r>
      <w:r w:rsidRPr="00C63A7E">
        <w:rPr>
          <w:sz w:val="16"/>
          <w:szCs w:val="16"/>
        </w:rPr>
        <w:t xml:space="preserve"> </w:t>
      </w:r>
      <w:r w:rsidRPr="00C63A7E">
        <w:rPr>
          <w:bCs/>
          <w:sz w:val="16"/>
          <w:szCs w:val="16"/>
        </w:rPr>
        <w:t>контролю на территории Островского муниципального района Костромской области</w:t>
      </w:r>
      <w:r w:rsidRPr="00C63A7E">
        <w:rPr>
          <w:sz w:val="16"/>
          <w:szCs w:val="16"/>
        </w:rPr>
        <w:t xml:space="preserve">», утвержденный постановлением администрации Островского муниципального района Костромской области </w:t>
      </w:r>
      <w:r w:rsidRPr="00C63A7E">
        <w:rPr>
          <w:rFonts w:eastAsia="Arial CYR"/>
          <w:sz w:val="16"/>
          <w:szCs w:val="16"/>
        </w:rPr>
        <w:t>от 07.10.2015г. № 386.</w:t>
      </w:r>
      <w:r w:rsidRPr="00C63A7E">
        <w:rPr>
          <w:sz w:val="16"/>
          <w:szCs w:val="16"/>
        </w:rPr>
        <w:t xml:space="preserve"> (далее - Административный регламент):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 - пункт 1.6. раздела 1 Административного регламента добавить подпункт  «ж)»  следующего содержания: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« ж) нарушений ограничений изменения размера вносимой гражданами платы за коммунальные услуги</w:t>
      </w:r>
      <w:proofErr w:type="gramStart"/>
      <w:r w:rsidRPr="00C63A7E">
        <w:rPr>
          <w:sz w:val="16"/>
          <w:szCs w:val="16"/>
        </w:rPr>
        <w:t>.»</w:t>
      </w:r>
      <w:proofErr w:type="gramEnd"/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 - в пункт 3.2.2., в подраздел 3.2., раздела 3. Административного регламента  добавить подпункт «</w:t>
      </w:r>
      <w:proofErr w:type="spellStart"/>
      <w:r w:rsidRPr="00C63A7E">
        <w:rPr>
          <w:sz w:val="16"/>
          <w:szCs w:val="16"/>
        </w:rPr>
        <w:t>д</w:t>
      </w:r>
      <w:proofErr w:type="spellEnd"/>
      <w:r w:rsidRPr="00C63A7E">
        <w:rPr>
          <w:sz w:val="16"/>
          <w:szCs w:val="16"/>
        </w:rPr>
        <w:t>)» - следующего содержания: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«</w:t>
      </w:r>
      <w:proofErr w:type="spellStart"/>
      <w:r w:rsidRPr="00C63A7E">
        <w:rPr>
          <w:sz w:val="16"/>
          <w:szCs w:val="16"/>
        </w:rPr>
        <w:t>д</w:t>
      </w:r>
      <w:proofErr w:type="spellEnd"/>
      <w:r w:rsidRPr="00C63A7E">
        <w:rPr>
          <w:sz w:val="16"/>
          <w:szCs w:val="16"/>
        </w:rPr>
        <w:t xml:space="preserve">) требований к составу нормативов потребления коммунальных ресурсов (коммунальных услуг), условиям и методам установления нормативов потребления коммунальных ресурсов ( коммунальных услуг), а также обоснованности размера установленного норматива потребления </w:t>
      </w:r>
      <w:r w:rsidRPr="00C63A7E">
        <w:rPr>
          <w:sz w:val="16"/>
          <w:szCs w:val="16"/>
        </w:rPr>
        <w:lastRenderedPageBreak/>
        <w:t>коммунальных ресурсов ( коммунальных услуг)</w:t>
      </w:r>
      <w:proofErr w:type="gramStart"/>
      <w:r w:rsidRPr="00C63A7E">
        <w:rPr>
          <w:sz w:val="16"/>
          <w:szCs w:val="16"/>
        </w:rPr>
        <w:t>.»</w:t>
      </w:r>
      <w:proofErr w:type="gramEnd"/>
      <w:r w:rsidRPr="00C63A7E">
        <w:rPr>
          <w:sz w:val="16"/>
          <w:szCs w:val="16"/>
        </w:rPr>
        <w:t xml:space="preserve"> 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- в пункт 3.3.1. в подраздел 3.3. раздела 3. Административного регламента  подпункт «б» добавить слова следующего содержания: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« - о фактах необоснованности  размера, установленного норматива потребления коммунальных ресурсов (коммунальных услуг), нарушению требований к составу нормативов потребления коммунальных ресурсов (коммунальных услуг), несоблюдения условий и методов установления коммунальных ресурсов (коммунальных услуг)»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 2. 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ходом исполнения постановления возложить на заместителя главы   администрации Островского муниципального  района  (Смирнова Л.Н.)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3. Настоящее постановление  вступает в силу со дня его официального опубликования в информационном бюллетене «Районные новости».</w:t>
      </w:r>
    </w:p>
    <w:p w:rsidR="00E05ECA" w:rsidRPr="00C63A7E" w:rsidRDefault="00E05ECA" w:rsidP="00E05ECA">
      <w:pPr>
        <w:rPr>
          <w:sz w:val="16"/>
          <w:szCs w:val="16"/>
        </w:rPr>
      </w:pPr>
    </w:p>
    <w:p w:rsidR="00E05ECA" w:rsidRPr="00C63A7E" w:rsidRDefault="00E05ECA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Глава Островского муниципального района                                                      Г.А. Полякова</w:t>
      </w:r>
    </w:p>
    <w:p w:rsidR="00477D77" w:rsidRDefault="00477D77" w:rsidP="00E05ECA">
      <w:pPr>
        <w:jc w:val="center"/>
        <w:rPr>
          <w:sz w:val="16"/>
          <w:szCs w:val="16"/>
        </w:rPr>
      </w:pPr>
    </w:p>
    <w:p w:rsidR="00E05ECA" w:rsidRPr="00C63A7E" w:rsidRDefault="00E05ECA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E05ECA" w:rsidRPr="00C63A7E" w:rsidRDefault="00E05ECA" w:rsidP="00E05ECA">
      <w:pPr>
        <w:pStyle w:val="a3"/>
        <w:spacing w:before="0" w:beforeAutospacing="0" w:after="0"/>
        <w:jc w:val="center"/>
        <w:rPr>
          <w:sz w:val="16"/>
          <w:szCs w:val="16"/>
        </w:rPr>
      </w:pPr>
    </w:p>
    <w:p w:rsidR="00E05ECA" w:rsidRPr="00C63A7E" w:rsidRDefault="00E05ECA" w:rsidP="00477D77">
      <w:pPr>
        <w:pStyle w:val="1"/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ПОСТАНОВЛЕНИЕ</w:t>
      </w:r>
    </w:p>
    <w:p w:rsidR="00E05ECA" w:rsidRPr="00C63A7E" w:rsidRDefault="00E05ECA" w:rsidP="00E05ECA">
      <w:pPr>
        <w:pStyle w:val="a3"/>
        <w:spacing w:before="0" w:beforeAutospacing="0" w:after="0"/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АДМИНИСТРАЦИЯ ОСТРОВСКОГО МУНИЦИПАЛЬНОГО РАЙОНА</w:t>
      </w:r>
    </w:p>
    <w:p w:rsidR="00E05ECA" w:rsidRPr="00C63A7E" w:rsidRDefault="00E05ECA" w:rsidP="00E05ECA">
      <w:pPr>
        <w:pStyle w:val="a3"/>
        <w:spacing w:before="0" w:beforeAutospacing="0" w:after="0"/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ОБЛАСТИ</w:t>
      </w:r>
    </w:p>
    <w:p w:rsidR="00E05ECA" w:rsidRPr="00C63A7E" w:rsidRDefault="00E05ECA" w:rsidP="00E05ECA">
      <w:pPr>
        <w:pStyle w:val="a3"/>
        <w:spacing w:before="0" w:beforeAutospacing="0" w:after="0"/>
        <w:rPr>
          <w:sz w:val="16"/>
          <w:szCs w:val="16"/>
        </w:rPr>
      </w:pPr>
    </w:p>
    <w:p w:rsidR="00E05ECA" w:rsidRPr="00C63A7E" w:rsidRDefault="00E05ECA" w:rsidP="00E05ECA">
      <w:pPr>
        <w:pStyle w:val="a3"/>
        <w:spacing w:before="0" w:beforeAutospacing="0" w:after="0"/>
        <w:rPr>
          <w:sz w:val="16"/>
          <w:szCs w:val="16"/>
        </w:rPr>
      </w:pPr>
      <w:r w:rsidRPr="00C63A7E">
        <w:rPr>
          <w:sz w:val="16"/>
          <w:szCs w:val="16"/>
        </w:rPr>
        <w:t xml:space="preserve">от « 10 » марта 2017 г. № 90 п. </w:t>
      </w:r>
      <w:proofErr w:type="gramStart"/>
      <w:r w:rsidRPr="00C63A7E">
        <w:rPr>
          <w:sz w:val="16"/>
          <w:szCs w:val="16"/>
        </w:rPr>
        <w:t>Островское</w:t>
      </w:r>
      <w:proofErr w:type="gramEnd"/>
    </w:p>
    <w:p w:rsidR="00E05ECA" w:rsidRPr="00C63A7E" w:rsidRDefault="00E05ECA" w:rsidP="00E05ECA">
      <w:pPr>
        <w:pStyle w:val="a3"/>
        <w:spacing w:before="0" w:beforeAutospacing="0" w:after="0"/>
        <w:rPr>
          <w:sz w:val="16"/>
          <w:szCs w:val="16"/>
        </w:rPr>
      </w:pPr>
    </w:p>
    <w:p w:rsidR="00E05ECA" w:rsidRPr="00C63A7E" w:rsidRDefault="00E05ECA" w:rsidP="00E05ECA">
      <w:pPr>
        <w:pStyle w:val="a3"/>
        <w:spacing w:before="0" w:beforeAutospacing="0" w:after="0"/>
        <w:rPr>
          <w:sz w:val="16"/>
          <w:szCs w:val="16"/>
        </w:rPr>
      </w:pPr>
      <w:r w:rsidRPr="00C63A7E">
        <w:rPr>
          <w:sz w:val="16"/>
          <w:szCs w:val="16"/>
        </w:rPr>
        <w:t>Об утверждении положения об отделе</w:t>
      </w:r>
      <w:r w:rsidR="00477D77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строительства, архитектуры, ЖКХ,</w:t>
      </w:r>
      <w:r w:rsidR="00477D77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природных ресурсов и охраны окружающей среды администрации</w:t>
      </w:r>
      <w:r w:rsidR="00477D77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>Островского муниципального района</w:t>
      </w:r>
    </w:p>
    <w:p w:rsidR="00E05ECA" w:rsidRPr="00C63A7E" w:rsidRDefault="00E05ECA" w:rsidP="00E05ECA">
      <w:pPr>
        <w:pStyle w:val="a3"/>
        <w:spacing w:before="0" w:beforeAutospacing="0" w:after="0"/>
        <w:rPr>
          <w:sz w:val="16"/>
          <w:szCs w:val="16"/>
        </w:rPr>
      </w:pPr>
    </w:p>
    <w:p w:rsidR="00E05ECA" w:rsidRPr="00C63A7E" w:rsidRDefault="00E05ECA" w:rsidP="00E05ECA">
      <w:pPr>
        <w:pStyle w:val="a3"/>
        <w:spacing w:before="0" w:beforeAutospacing="0" w:after="0"/>
        <w:rPr>
          <w:sz w:val="16"/>
          <w:szCs w:val="16"/>
        </w:rPr>
      </w:pPr>
      <w:r w:rsidRPr="00C63A7E">
        <w:rPr>
          <w:sz w:val="16"/>
          <w:szCs w:val="16"/>
        </w:rPr>
        <w:t>В соответствии с требованиями Федерального закона от 06.10.2003г. № 131 «Об общих принципах организации местного самоуправления в Российской Федерации», руководствуясь Уставом муниципального образования Островский муниципальный район, администрация Островского муниципального района постановляет:</w:t>
      </w:r>
    </w:p>
    <w:p w:rsidR="00E05ECA" w:rsidRPr="00C63A7E" w:rsidRDefault="00E05ECA" w:rsidP="00E05ECA">
      <w:pPr>
        <w:pStyle w:val="a3"/>
        <w:spacing w:before="0" w:beforeAutospacing="0" w:after="0"/>
        <w:rPr>
          <w:sz w:val="16"/>
          <w:szCs w:val="16"/>
        </w:rPr>
      </w:pPr>
      <w:r w:rsidRPr="00C63A7E">
        <w:rPr>
          <w:sz w:val="16"/>
          <w:szCs w:val="16"/>
        </w:rPr>
        <w:t>1. Утвердить прилагаемое Положение об отделе строительства, архитектуры, ЖКХ,</w:t>
      </w:r>
    </w:p>
    <w:p w:rsidR="00E05ECA" w:rsidRPr="00C63A7E" w:rsidRDefault="00E05ECA" w:rsidP="00E05ECA">
      <w:pPr>
        <w:pStyle w:val="a3"/>
        <w:spacing w:before="0" w:beforeAutospacing="0" w:after="0"/>
        <w:rPr>
          <w:sz w:val="16"/>
          <w:szCs w:val="16"/>
        </w:rPr>
      </w:pPr>
      <w:r w:rsidRPr="00C63A7E">
        <w:rPr>
          <w:sz w:val="16"/>
          <w:szCs w:val="16"/>
        </w:rPr>
        <w:t>природных ресурсов и охраны окружающей среды администрации Островского муниципального района.</w:t>
      </w:r>
    </w:p>
    <w:p w:rsidR="00E05ECA" w:rsidRPr="00C63A7E" w:rsidRDefault="00E05ECA" w:rsidP="00E05ECA">
      <w:pPr>
        <w:pStyle w:val="a3"/>
        <w:spacing w:before="0" w:beforeAutospacing="0" w:after="0"/>
        <w:rPr>
          <w:sz w:val="16"/>
          <w:szCs w:val="16"/>
        </w:rPr>
      </w:pPr>
      <w:r w:rsidRPr="00C63A7E">
        <w:rPr>
          <w:sz w:val="16"/>
          <w:szCs w:val="16"/>
        </w:rPr>
        <w:t>2. Постановления администрации от 10.11.2011г. № 1166 «Об утверждении Положения об отделе строительства, архитектуры, ЖКХ, природных ресурсов и охраны окружающей среды администрации Островского муниципального района», от 25.10.2012г. № 1148 «О внесении изменений в постановление администрации Островского муниципального района от 10.11.2011г. № 1166» считать утратившими силу.</w:t>
      </w:r>
    </w:p>
    <w:p w:rsidR="00E05ECA" w:rsidRPr="00C63A7E" w:rsidRDefault="00E05ECA" w:rsidP="00E05ECA">
      <w:pPr>
        <w:pStyle w:val="a3"/>
        <w:spacing w:before="0" w:beforeAutospacing="0" w:after="0"/>
        <w:rPr>
          <w:sz w:val="16"/>
          <w:szCs w:val="16"/>
        </w:rPr>
      </w:pPr>
      <w:r w:rsidRPr="00C63A7E">
        <w:rPr>
          <w:sz w:val="16"/>
          <w:szCs w:val="16"/>
        </w:rPr>
        <w:t xml:space="preserve">3. 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исполнением настоящего постановления возложить на заместителя главы администрации Островского муниципального района Смирнову Л.Н.</w:t>
      </w:r>
    </w:p>
    <w:p w:rsidR="00E05ECA" w:rsidRPr="00C63A7E" w:rsidRDefault="00E05ECA" w:rsidP="00E05ECA">
      <w:pPr>
        <w:pStyle w:val="a3"/>
        <w:spacing w:before="0" w:beforeAutospacing="0" w:after="0"/>
        <w:rPr>
          <w:sz w:val="16"/>
          <w:szCs w:val="16"/>
        </w:rPr>
      </w:pPr>
      <w:r w:rsidRPr="00C63A7E">
        <w:rPr>
          <w:sz w:val="16"/>
          <w:szCs w:val="16"/>
        </w:rPr>
        <w:t>4. Настоящее постановление вступает в силу со дня подписания и подлежит опубликованию в информационном бюллетене «Районные новости»</w:t>
      </w:r>
    </w:p>
    <w:p w:rsidR="00E05ECA" w:rsidRPr="00C63A7E" w:rsidRDefault="00E05ECA" w:rsidP="00E05ECA">
      <w:pPr>
        <w:pStyle w:val="a3"/>
        <w:spacing w:before="0" w:beforeAutospacing="0" w:after="0"/>
        <w:rPr>
          <w:sz w:val="16"/>
          <w:szCs w:val="16"/>
        </w:rPr>
      </w:pPr>
    </w:p>
    <w:p w:rsidR="00E05ECA" w:rsidRPr="00C63A7E" w:rsidRDefault="00E05ECA" w:rsidP="00E05ECA">
      <w:pPr>
        <w:pStyle w:val="a3"/>
        <w:spacing w:before="0" w:beforeAutospacing="0" w:after="0"/>
        <w:rPr>
          <w:sz w:val="16"/>
          <w:szCs w:val="16"/>
        </w:rPr>
      </w:pPr>
      <w:r w:rsidRPr="00C63A7E">
        <w:rPr>
          <w:sz w:val="16"/>
          <w:szCs w:val="16"/>
        </w:rPr>
        <w:t>Глава Островского муниципального района Г.А. Полякова</w:t>
      </w:r>
    </w:p>
    <w:p w:rsidR="00E05ECA" w:rsidRPr="00C63A7E" w:rsidRDefault="00E05ECA" w:rsidP="00E05ECA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t xml:space="preserve">Приложение </w:t>
      </w:r>
    </w:p>
    <w:p w:rsidR="00E05ECA" w:rsidRPr="00C63A7E" w:rsidRDefault="00E05ECA" w:rsidP="00E05ECA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t xml:space="preserve">к постановлению администрации </w:t>
      </w:r>
    </w:p>
    <w:p w:rsidR="00E05ECA" w:rsidRPr="00C63A7E" w:rsidRDefault="00E05ECA" w:rsidP="00E05ECA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t xml:space="preserve">Островского муниципального </w:t>
      </w:r>
    </w:p>
    <w:p w:rsidR="00E05ECA" w:rsidRPr="00C63A7E" w:rsidRDefault="00E05ECA" w:rsidP="00E05ECA">
      <w:pPr>
        <w:jc w:val="right"/>
        <w:rPr>
          <w:sz w:val="16"/>
          <w:szCs w:val="16"/>
        </w:rPr>
      </w:pPr>
      <w:r w:rsidRPr="00C63A7E">
        <w:rPr>
          <w:sz w:val="16"/>
          <w:szCs w:val="16"/>
        </w:rPr>
        <w:t>района от «_10_»_03___ 2017г. №_90__</w:t>
      </w:r>
    </w:p>
    <w:p w:rsidR="00E05ECA" w:rsidRPr="00C63A7E" w:rsidRDefault="00E05ECA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Положение об отделе строительства, архитектуры, ЖКХ, природных ресурсов и охраны окружающей среды администрации Островского муниципального района</w:t>
      </w:r>
    </w:p>
    <w:p w:rsidR="00E05ECA" w:rsidRPr="00C63A7E" w:rsidRDefault="00E05ECA" w:rsidP="00E05ECA">
      <w:pPr>
        <w:pStyle w:val="western"/>
        <w:spacing w:before="0" w:after="0"/>
        <w:jc w:val="center"/>
        <w:rPr>
          <w:rStyle w:val="highlighthighlightactive"/>
          <w:b/>
          <w:sz w:val="16"/>
          <w:szCs w:val="16"/>
        </w:rPr>
      </w:pPr>
      <w:r w:rsidRPr="00C63A7E">
        <w:rPr>
          <w:b/>
          <w:sz w:val="16"/>
          <w:szCs w:val="16"/>
          <w:lang w:val="en-US"/>
        </w:rPr>
        <w:t>I</w:t>
      </w:r>
      <w:r w:rsidRPr="00C63A7E">
        <w:rPr>
          <w:b/>
          <w:sz w:val="16"/>
          <w:szCs w:val="16"/>
        </w:rPr>
        <w:t xml:space="preserve">. </w:t>
      </w:r>
      <w:proofErr w:type="gramStart"/>
      <w:r w:rsidRPr="00C63A7E">
        <w:rPr>
          <w:b/>
          <w:sz w:val="16"/>
          <w:szCs w:val="16"/>
        </w:rPr>
        <w:t xml:space="preserve">Общие </w:t>
      </w:r>
      <w:bookmarkStart w:id="2" w:name="YANDEX_8"/>
      <w:bookmarkEnd w:id="2"/>
      <w:r w:rsidRPr="00C63A7E">
        <w:rPr>
          <w:rStyle w:val="highlighthighlightactive"/>
          <w:b/>
          <w:sz w:val="16"/>
          <w:szCs w:val="16"/>
        </w:rPr>
        <w:t> положения</w:t>
      </w:r>
      <w:proofErr w:type="gramEnd"/>
      <w:r w:rsidRPr="00C63A7E">
        <w:rPr>
          <w:rStyle w:val="highlighthighlightactive"/>
          <w:b/>
          <w:sz w:val="16"/>
          <w:szCs w:val="16"/>
        </w:rPr>
        <w:t> 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1.1.</w:t>
      </w:r>
      <w:bookmarkStart w:id="3" w:name="YANDEX_9"/>
      <w:bookmarkEnd w:id="3"/>
      <w:r w:rsidRPr="00C63A7E">
        <w:rPr>
          <w:rStyle w:val="highlighthighlightactive"/>
          <w:sz w:val="16"/>
          <w:szCs w:val="16"/>
        </w:rPr>
        <w:t> Отдел строительства, архитектуры,</w:t>
      </w:r>
      <w:r w:rsidRPr="00C63A7E">
        <w:rPr>
          <w:sz w:val="16"/>
          <w:szCs w:val="16"/>
        </w:rPr>
        <w:t xml:space="preserve"> жилищно-коммунального хозяйства, </w:t>
      </w:r>
      <w:bookmarkStart w:id="4" w:name="YANDEX_10"/>
      <w:bookmarkEnd w:id="4"/>
      <w:r w:rsidRPr="00C63A7E">
        <w:rPr>
          <w:rStyle w:val="highlighthighlightactive"/>
          <w:sz w:val="16"/>
          <w:szCs w:val="16"/>
        </w:rPr>
        <w:t> </w:t>
      </w:r>
      <w:bookmarkStart w:id="5" w:name="YANDEX_12"/>
      <w:bookmarkEnd w:id="5"/>
      <w:r w:rsidRPr="00C63A7E">
        <w:rPr>
          <w:rStyle w:val="highlighthighlightactive"/>
          <w:sz w:val="16"/>
          <w:szCs w:val="16"/>
        </w:rPr>
        <w:t>природных ресурсов и охраны </w:t>
      </w:r>
      <w:r w:rsidRPr="00C63A7E">
        <w:rPr>
          <w:sz w:val="16"/>
          <w:szCs w:val="16"/>
        </w:rPr>
        <w:t xml:space="preserve"> </w:t>
      </w:r>
      <w:bookmarkStart w:id="6" w:name="YANDEX_13"/>
      <w:bookmarkEnd w:id="6"/>
      <w:r w:rsidRPr="00C63A7E">
        <w:rPr>
          <w:rStyle w:val="highlighthighlightactive"/>
          <w:sz w:val="16"/>
          <w:szCs w:val="16"/>
        </w:rPr>
        <w:t> окружающей </w:t>
      </w:r>
      <w:r w:rsidRPr="00C63A7E">
        <w:rPr>
          <w:sz w:val="16"/>
          <w:szCs w:val="16"/>
        </w:rPr>
        <w:t xml:space="preserve"> </w:t>
      </w:r>
      <w:bookmarkStart w:id="7" w:name="YANDEX_14"/>
      <w:bookmarkEnd w:id="7"/>
      <w:r w:rsidRPr="00C63A7E">
        <w:rPr>
          <w:rStyle w:val="highlighthighlightactive"/>
          <w:sz w:val="16"/>
          <w:szCs w:val="16"/>
        </w:rPr>
        <w:t> среды администрации Островского муниципального района</w:t>
      </w:r>
      <w:r w:rsidRPr="00C63A7E">
        <w:rPr>
          <w:sz w:val="16"/>
          <w:szCs w:val="16"/>
        </w:rPr>
        <w:t xml:space="preserve"> (далее по тексту </w:t>
      </w:r>
      <w:bookmarkStart w:id="8" w:name="YANDEX_15"/>
      <w:bookmarkEnd w:id="8"/>
      <w:r w:rsidRPr="00C63A7E">
        <w:rPr>
          <w:rStyle w:val="highlighthighlightactive"/>
          <w:sz w:val="16"/>
          <w:szCs w:val="16"/>
        </w:rPr>
        <w:t> Отдел</w:t>
      </w:r>
      <w:r w:rsidRPr="00C63A7E">
        <w:rPr>
          <w:sz w:val="16"/>
          <w:szCs w:val="16"/>
        </w:rPr>
        <w:t xml:space="preserve">) является структурным подразделением администрации Островского муниципального района Костромской  области </w:t>
      </w:r>
      <w:bookmarkStart w:id="9" w:name="YANDEX_16"/>
      <w:bookmarkEnd w:id="9"/>
      <w:r w:rsidRPr="00C63A7E">
        <w:rPr>
          <w:rStyle w:val="highlighthighlightactive"/>
          <w:sz w:val="16"/>
          <w:szCs w:val="16"/>
        </w:rPr>
        <w:t> и </w:t>
      </w:r>
      <w:r w:rsidRPr="00C63A7E">
        <w:rPr>
          <w:sz w:val="16"/>
          <w:szCs w:val="16"/>
        </w:rPr>
        <w:t xml:space="preserve"> подотчетен главе Островского муниципального района.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1.2.Отдел осуществляет свою деятельность во взаимодействии с органами местного самоуправления сельских поселений, входящих в состав Островского муниципального района, структурными подразделениями администрации Островского муниципального района, органами исполнительной власти Костромской области, иными предприятиями и организациями.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1.3. Отдел возглавляет заместитель главы администрации Островского муниципального района, заведующий отделом, назначаемый на должность распоряжением  администрации района.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1.4. Специалисты Отдела назначаются на должности и освобождаются от должностей распоряжением администрации района Островского муниципального района.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1.5. </w:t>
      </w:r>
      <w:proofErr w:type="gramStart"/>
      <w:r w:rsidRPr="00C63A7E">
        <w:rPr>
          <w:sz w:val="16"/>
          <w:szCs w:val="16"/>
        </w:rPr>
        <w:t xml:space="preserve">Отдел в своей деятельности руководствуется Конституцией Российской Федерации,  федеральными законами, нормативными правовыми актами Президента Российской Федерации, Правительства Российской Федерации, законами Костромской области, постановлениями и распоряжениями губернатора Костромской области, постановлениями и распоряжениями администрации Островского муниципального района Костромской области, решениями Собрания депутатов Островского муниципального района Костромской области, Уставом муниципального образования Островский муниципальный район, а также настоящим </w:t>
      </w:r>
      <w:bookmarkStart w:id="10" w:name="YANDEX_18"/>
      <w:bookmarkEnd w:id="10"/>
      <w:r w:rsidRPr="00C63A7E">
        <w:rPr>
          <w:rStyle w:val="highlighthighlightactive"/>
          <w:sz w:val="16"/>
          <w:szCs w:val="16"/>
        </w:rPr>
        <w:t> Положением</w:t>
      </w:r>
      <w:r w:rsidRPr="00C63A7E">
        <w:rPr>
          <w:sz w:val="16"/>
          <w:szCs w:val="16"/>
        </w:rPr>
        <w:t>.</w:t>
      </w:r>
      <w:proofErr w:type="gramEnd"/>
    </w:p>
    <w:p w:rsidR="00E05ECA" w:rsidRPr="00C63A7E" w:rsidRDefault="00E05ECA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1.6. Отдел </w:t>
      </w:r>
      <w:r w:rsidRPr="00C63A7E">
        <w:rPr>
          <w:rStyle w:val="highlighthighlightactive"/>
          <w:sz w:val="16"/>
          <w:szCs w:val="16"/>
        </w:rPr>
        <w:t>строительства, архитектуры,</w:t>
      </w:r>
      <w:r w:rsidRPr="00C63A7E">
        <w:rPr>
          <w:sz w:val="16"/>
          <w:szCs w:val="16"/>
        </w:rPr>
        <w:t xml:space="preserve"> жилищно-коммунального хозяйства, </w:t>
      </w:r>
      <w:r w:rsidRPr="00C63A7E">
        <w:rPr>
          <w:rStyle w:val="highlighthighlightactive"/>
          <w:sz w:val="16"/>
          <w:szCs w:val="16"/>
        </w:rPr>
        <w:t> природных ресурсов и охраны </w:t>
      </w:r>
      <w:r w:rsidRPr="00C63A7E">
        <w:rPr>
          <w:sz w:val="16"/>
          <w:szCs w:val="16"/>
        </w:rPr>
        <w:t xml:space="preserve"> </w:t>
      </w:r>
      <w:r w:rsidRPr="00C63A7E">
        <w:rPr>
          <w:rStyle w:val="highlighthighlightactive"/>
          <w:sz w:val="16"/>
          <w:szCs w:val="16"/>
        </w:rPr>
        <w:t> окружающей </w:t>
      </w:r>
      <w:r w:rsidRPr="00C63A7E">
        <w:rPr>
          <w:sz w:val="16"/>
          <w:szCs w:val="16"/>
        </w:rPr>
        <w:t xml:space="preserve"> </w:t>
      </w:r>
      <w:r w:rsidRPr="00C63A7E">
        <w:rPr>
          <w:rStyle w:val="highlighthighlightactive"/>
          <w:sz w:val="16"/>
          <w:szCs w:val="16"/>
        </w:rPr>
        <w:t> среды</w:t>
      </w:r>
      <w:r w:rsidRPr="00C63A7E">
        <w:rPr>
          <w:sz w:val="16"/>
          <w:szCs w:val="16"/>
        </w:rPr>
        <w:t xml:space="preserve"> администрации Островского муниципального района финансируется за счет средств бюджета района. </w:t>
      </w:r>
      <w:r w:rsidRPr="00C63A7E">
        <w:rPr>
          <w:sz w:val="16"/>
          <w:szCs w:val="16"/>
        </w:rPr>
        <w:br/>
        <w:t>Правами юридического лица не обладает.</w:t>
      </w:r>
    </w:p>
    <w:p w:rsidR="00E05ECA" w:rsidRPr="00C63A7E" w:rsidRDefault="00E05ECA" w:rsidP="00E05ECA">
      <w:pPr>
        <w:pStyle w:val="western"/>
        <w:spacing w:before="0" w:after="0"/>
        <w:ind w:left="360"/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  <w:lang w:val="en-US"/>
        </w:rPr>
        <w:t>II</w:t>
      </w:r>
      <w:r w:rsidRPr="00C63A7E">
        <w:rPr>
          <w:b/>
          <w:sz w:val="16"/>
          <w:szCs w:val="16"/>
        </w:rPr>
        <w:t xml:space="preserve">. Структура 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2.1. Структура и штатная численность Отдела утверждается главой Островского муниципального района исходя из условий и особенностей деятельности администрации муниципального района.</w:t>
      </w:r>
    </w:p>
    <w:p w:rsidR="00E05ECA" w:rsidRPr="00C63A7E" w:rsidRDefault="00E05ECA" w:rsidP="00477D77">
      <w:pPr>
        <w:pStyle w:val="western"/>
        <w:spacing w:before="0" w:after="0"/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  <w:lang w:val="en-US"/>
        </w:rPr>
        <w:t>III</w:t>
      </w:r>
      <w:r w:rsidRPr="00C63A7E">
        <w:rPr>
          <w:b/>
          <w:sz w:val="16"/>
          <w:szCs w:val="16"/>
        </w:rPr>
        <w:t>. Основные задачи отдела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3.1. Разработка, формирование и проведение единой экономической и технической политики в области надежного развития и эффективного функционирования социальной сферы, дорожной деятельности, жилищно-коммунального хозяйства,  градостроительства, повышение уровня благоустройства района.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3.2. Участие в разработке и реализации муниципальных, региональных, федеральных  и других программ по привлечению инвестиций и кредитных </w:t>
      </w:r>
      <w:bookmarkStart w:id="11" w:name="YANDEX_22"/>
      <w:bookmarkEnd w:id="11"/>
      <w:r w:rsidRPr="00C63A7E">
        <w:rPr>
          <w:rStyle w:val="highlighthighlightactive"/>
          <w:sz w:val="16"/>
          <w:szCs w:val="16"/>
        </w:rPr>
        <w:t> ресурсов </w:t>
      </w:r>
      <w:r w:rsidRPr="00C63A7E">
        <w:rPr>
          <w:sz w:val="16"/>
          <w:szCs w:val="16"/>
        </w:rPr>
        <w:t xml:space="preserve"> в </w:t>
      </w:r>
      <w:bookmarkStart w:id="12" w:name="YANDEX_23"/>
      <w:bookmarkEnd w:id="12"/>
      <w:r w:rsidRPr="00C63A7E">
        <w:rPr>
          <w:rStyle w:val="highlighthighlightactive"/>
          <w:sz w:val="16"/>
          <w:szCs w:val="16"/>
        </w:rPr>
        <w:t> строительство, дорожное и жилищно-коммунальное хозяйство </w:t>
      </w:r>
      <w:r w:rsidRPr="00C63A7E">
        <w:rPr>
          <w:sz w:val="16"/>
          <w:szCs w:val="16"/>
        </w:rPr>
        <w:t xml:space="preserve"> на территории Островского муниципального района.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3.3. Повышение эффективности капитальных вложений, улучшение качества строительства и сокращение его сроков.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3.4. Реализация региональной жилищной политики на территории муниципального района с учётом осуществления целевых программ.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3.5. Развитие и модернизация коммунальной инфраструктуры муниципального района.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3.6. Реализация мероприятий, направленных на сохранение и улучшение сети автомобильных дорог муниципального района, обеспечение транспортного сообщения и повышение безопасности дорожного движения. 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3.7. Координация деятельности сельских поселений, предприятий и учреждений социальной сферы в вопросах строительства, архитектуры, ЖКХ, природных ресурсов, охраны окружающей среды и дорожной деятельности.</w:t>
      </w:r>
    </w:p>
    <w:p w:rsidR="00E05ECA" w:rsidRPr="00C63A7E" w:rsidRDefault="00E05ECA" w:rsidP="00E05ECA">
      <w:pPr>
        <w:pStyle w:val="a3"/>
        <w:spacing w:before="0" w:beforeAutospacing="0" w:after="0"/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  <w:lang w:val="en-US"/>
        </w:rPr>
        <w:t>IV</w:t>
      </w:r>
      <w:r w:rsidRPr="00C63A7E">
        <w:rPr>
          <w:b/>
          <w:sz w:val="16"/>
          <w:szCs w:val="16"/>
        </w:rPr>
        <w:t>. Функции.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Отдел строительства, архитектуры, ЖКХ, природных ресурсов и охраны окружающей среды в соответствии с возложенными на него задачами: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lastRenderedPageBreak/>
        <w:t>4.1. Представляет интересы заказчика-застройщика, участвует в заключени</w:t>
      </w:r>
      <w:proofErr w:type="gramStart"/>
      <w:r w:rsidRPr="00C63A7E">
        <w:rPr>
          <w:sz w:val="16"/>
          <w:szCs w:val="16"/>
        </w:rPr>
        <w:t>и</w:t>
      </w:r>
      <w:proofErr w:type="gramEnd"/>
      <w:r w:rsidRPr="00C63A7E">
        <w:rPr>
          <w:sz w:val="16"/>
          <w:szCs w:val="16"/>
        </w:rPr>
        <w:t xml:space="preserve"> контрактов (договоров) на выполнение работ и оказание услуг по проектированию, строительству, реконструкции, капитальному ремонту объектов бюджетной сферы, жилищно-коммунального и дорожного хозяйства.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4.2. Участвует в выработке основных направлений социально-экономической политики муниципального района по вопросам строительства, архитектуры, ЖКХ, экологии, дорожной деятельности.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4.3. Разрабатывает перечень объектов с объёмами финансирования средств федерального, областного, местного и других источников для формирования бюджета района.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4.4. В сфере размещения заказов на выполнение работ в области строительства и реконструкции объектов для муниципальных нужд района готовит необходимую документацию и представляет её в уполномоченный орган, осуществляющий функции по размещению муниципальных заказов.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4.5.  Участвует  в разработке и реализации муниципальных, региональных, федеральных, инвестиционных  и других программ по привлечению инвестиций и кредитных </w:t>
      </w:r>
      <w:r w:rsidRPr="00C63A7E">
        <w:rPr>
          <w:rStyle w:val="highlighthighlightactive"/>
          <w:sz w:val="16"/>
          <w:szCs w:val="16"/>
        </w:rPr>
        <w:t> ресурсов </w:t>
      </w:r>
      <w:r w:rsidRPr="00C63A7E">
        <w:rPr>
          <w:sz w:val="16"/>
          <w:szCs w:val="16"/>
        </w:rPr>
        <w:t xml:space="preserve"> в </w:t>
      </w:r>
      <w:r w:rsidRPr="00C63A7E">
        <w:rPr>
          <w:rStyle w:val="highlighthighlightactive"/>
          <w:sz w:val="16"/>
          <w:szCs w:val="16"/>
        </w:rPr>
        <w:t xml:space="preserve"> строительство и ЖКХ </w:t>
      </w:r>
      <w:r w:rsidRPr="00C63A7E">
        <w:rPr>
          <w:sz w:val="16"/>
          <w:szCs w:val="16"/>
        </w:rPr>
        <w:t xml:space="preserve">  Островского муниципального района.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4.6. Организует проведение экспертиз проектно-сметной документации, проверку её достоверности и передачу её подрядной организации.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4.7. Осуществляет 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выполнением строительно-монтажных работ на  муниципальных объектах района.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4.8. Организует своевременный ввод построенных объектов в эксплуатацию.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4.9. Принимает участие в комиссиях по обследованию зданий,  сооружений и автомобильных дорог на предмет их технического состояния.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4.10. Принимает участие в работе различных комиссий в пределах своей компетенции.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4.11. В рамках своего ведения разрабатывает нормативно-правовые акты, иные документы и материалы.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4.12. Организует контроль исполнения градостроительного законодательства.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4.13. Содействует сохранению исторического и культурного наследия, природных ландшафтов, повышение уровня архитектурно - художественной выразительности застройки  поселений с учетом местных, национальных и климатических особенностей. 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4.14. Оказывает содействие всем участникам градостроительной деятельности, независимо от форм собственности, в осуществлении ими в установленном законом порядке строительства, реконструкции, ремонта, модернизации зданий, сооружений, объектов благоустройства, озеленения. 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4.15. Проводит на территории района единую техническую и экономическую политику в вопросах эксплуатации и развития жилищного фонда и инженерной инфраструктуры.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4.16. Способствует обеспечению устойчивого функционирования организаций ЖКХ на территории района.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4.17. </w:t>
      </w:r>
      <w:proofErr w:type="gramStart"/>
      <w:r w:rsidRPr="00C63A7E">
        <w:rPr>
          <w:sz w:val="16"/>
          <w:szCs w:val="16"/>
        </w:rPr>
        <w:t>Содействует созданию правовых и экономических условий, обеспечивающих эффективное и устойчивое функционирование организаций жилищного хозяйства по надлежащему техническому и санитарному содержанию жилищного фонда; организаций коммунального хозяйства, осуществляющих водоснабжение и водоотведение в населенных пунктах, уборку и санитарную очистку территорий, вывоз твердых и жидких бытовых отходов, содержание и ремонт дорожно-мостового хозяйства, объектов благоустройства и озеленения;</w:t>
      </w:r>
      <w:proofErr w:type="gramEnd"/>
      <w:r w:rsidRPr="00C63A7E">
        <w:rPr>
          <w:sz w:val="16"/>
          <w:szCs w:val="16"/>
        </w:rPr>
        <w:t xml:space="preserve"> организаций, оказывающих услуги  снабжения  тепловой энергией.</w:t>
      </w:r>
    </w:p>
    <w:p w:rsidR="00E05ECA" w:rsidRPr="00C63A7E" w:rsidRDefault="00E05ECA" w:rsidP="00E05ECA">
      <w:pPr>
        <w:pStyle w:val="a3"/>
        <w:spacing w:before="0" w:beforeAutospacing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4.18. Участвует в реализации государственной политики в сфере дорожной деятельности на территории Островского муниципального района.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4.19. Участвует в реализации   мероприятий  в области  </w:t>
      </w:r>
      <w:bookmarkStart w:id="13" w:name="YANDEX_24"/>
      <w:bookmarkEnd w:id="13"/>
      <w:r w:rsidRPr="00C63A7E">
        <w:rPr>
          <w:rStyle w:val="highlighthighlightactive"/>
          <w:sz w:val="16"/>
          <w:szCs w:val="16"/>
        </w:rPr>
        <w:t> экологии и охраны </w:t>
      </w:r>
      <w:r w:rsidRPr="00C63A7E">
        <w:rPr>
          <w:sz w:val="16"/>
          <w:szCs w:val="16"/>
        </w:rPr>
        <w:t xml:space="preserve"> </w:t>
      </w:r>
      <w:bookmarkStart w:id="14" w:name="YANDEX_25"/>
      <w:bookmarkEnd w:id="14"/>
      <w:r w:rsidRPr="00C63A7E">
        <w:rPr>
          <w:rStyle w:val="highlighthighlightactive"/>
          <w:sz w:val="16"/>
          <w:szCs w:val="16"/>
        </w:rPr>
        <w:t> окружающей </w:t>
      </w:r>
      <w:r w:rsidRPr="00C63A7E">
        <w:rPr>
          <w:sz w:val="16"/>
          <w:szCs w:val="16"/>
        </w:rPr>
        <w:t xml:space="preserve"> </w:t>
      </w:r>
      <w:bookmarkStart w:id="15" w:name="YANDEX_26"/>
      <w:bookmarkEnd w:id="15"/>
      <w:r w:rsidRPr="00C63A7E">
        <w:rPr>
          <w:rStyle w:val="highlighthighlightactive"/>
          <w:sz w:val="16"/>
          <w:szCs w:val="16"/>
        </w:rPr>
        <w:t> среды</w:t>
      </w:r>
      <w:r w:rsidRPr="00C63A7E">
        <w:rPr>
          <w:sz w:val="16"/>
          <w:szCs w:val="16"/>
        </w:rPr>
        <w:t>.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4.20. Осуществляет муниципальный жилищный контроль, контроль за обеспечением </w:t>
      </w:r>
      <w:proofErr w:type="gramStart"/>
      <w:r w:rsidRPr="00C63A7E">
        <w:rPr>
          <w:sz w:val="16"/>
          <w:szCs w:val="16"/>
        </w:rPr>
        <w:t>сохранности автомобильных дорог общего пользования местного значения Островского муниципального района Костромской</w:t>
      </w:r>
      <w:proofErr w:type="gramEnd"/>
      <w:r w:rsidRPr="00C63A7E">
        <w:rPr>
          <w:sz w:val="16"/>
          <w:szCs w:val="16"/>
        </w:rPr>
        <w:t xml:space="preserve"> области, контроль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 на территории Островского муниципального района Костромской области.</w:t>
      </w:r>
    </w:p>
    <w:p w:rsidR="00E05ECA" w:rsidRPr="00C63A7E" w:rsidRDefault="00E05ECA" w:rsidP="00E05ECA">
      <w:pPr>
        <w:pStyle w:val="western"/>
        <w:spacing w:before="0" w:after="0"/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  <w:lang w:val="en-US"/>
        </w:rPr>
        <w:t>V</w:t>
      </w:r>
      <w:r w:rsidRPr="00C63A7E">
        <w:rPr>
          <w:b/>
          <w:sz w:val="16"/>
          <w:szCs w:val="16"/>
        </w:rPr>
        <w:t>. Права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rStyle w:val="highlighthighlightactive"/>
          <w:sz w:val="16"/>
          <w:szCs w:val="16"/>
        </w:rPr>
      </w:pPr>
      <w:r w:rsidRPr="00C63A7E">
        <w:rPr>
          <w:sz w:val="16"/>
          <w:szCs w:val="16"/>
        </w:rPr>
        <w:t xml:space="preserve">Отдел </w:t>
      </w:r>
      <w:r w:rsidRPr="00C63A7E">
        <w:rPr>
          <w:rStyle w:val="highlighthighlightactive"/>
          <w:sz w:val="16"/>
          <w:szCs w:val="16"/>
        </w:rPr>
        <w:t>строительства, архитектуры,</w:t>
      </w:r>
      <w:r w:rsidRPr="00C63A7E">
        <w:rPr>
          <w:sz w:val="16"/>
          <w:szCs w:val="16"/>
        </w:rPr>
        <w:t xml:space="preserve"> жилищно-коммунального хозяйства, </w:t>
      </w:r>
      <w:r w:rsidRPr="00C63A7E">
        <w:rPr>
          <w:rStyle w:val="highlighthighlightactive"/>
          <w:sz w:val="16"/>
          <w:szCs w:val="16"/>
        </w:rPr>
        <w:t> природных ресурсов и охраны </w:t>
      </w:r>
      <w:r w:rsidRPr="00C63A7E">
        <w:rPr>
          <w:sz w:val="16"/>
          <w:szCs w:val="16"/>
        </w:rPr>
        <w:t xml:space="preserve"> </w:t>
      </w:r>
      <w:r w:rsidRPr="00C63A7E">
        <w:rPr>
          <w:rStyle w:val="highlighthighlightactive"/>
          <w:sz w:val="16"/>
          <w:szCs w:val="16"/>
        </w:rPr>
        <w:t> окружающей </w:t>
      </w:r>
      <w:r w:rsidRPr="00C63A7E">
        <w:rPr>
          <w:sz w:val="16"/>
          <w:szCs w:val="16"/>
        </w:rPr>
        <w:t xml:space="preserve"> </w:t>
      </w:r>
      <w:r w:rsidRPr="00C63A7E">
        <w:rPr>
          <w:rStyle w:val="highlighthighlightactive"/>
          <w:sz w:val="16"/>
          <w:szCs w:val="16"/>
        </w:rPr>
        <w:t> среды администрации Островского муниципального района имеет право: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rStyle w:val="highlighthighlightactive"/>
          <w:sz w:val="16"/>
          <w:szCs w:val="16"/>
        </w:rPr>
      </w:pPr>
      <w:r w:rsidRPr="00C63A7E">
        <w:rPr>
          <w:rStyle w:val="highlighthighlightactive"/>
          <w:sz w:val="16"/>
          <w:szCs w:val="16"/>
        </w:rPr>
        <w:t>5.1. Запрашивать и получать от структурных подразделений сведения по вопросам строительства, ЖКХ, дорожной деятельности для выполнения возложенных на отдел задач.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5.2. Проводить контрольные мероприятия и осмотры качества выполненных работ при строительстве и реконструкции объектов муниципальных учреждений.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5.3. Осуществлять взаимодействие с другими отделами, структурными подразделениями и предприятиями ЖКХ по вопросам, относящимися к компетенции отдела.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sz w:val="16"/>
          <w:szCs w:val="16"/>
          <w:lang w:eastAsia="ru-RU"/>
        </w:rPr>
      </w:pPr>
      <w:r w:rsidRPr="00C63A7E">
        <w:rPr>
          <w:sz w:val="16"/>
          <w:szCs w:val="16"/>
        </w:rPr>
        <w:t>5.4. Т</w:t>
      </w:r>
      <w:r w:rsidRPr="00C63A7E">
        <w:rPr>
          <w:sz w:val="16"/>
          <w:szCs w:val="16"/>
          <w:lang w:eastAsia="ru-RU"/>
        </w:rPr>
        <w:t xml:space="preserve">ребовать предоставления необходимой информации (документов, справок, расчетов), данных статистической отчетности от предприятий, организаций и учреждений, касающихся вопросов строительства, реконструкции, ремонтов объектов бюджетной сферы, ЖКХ и дорожной деятельности;     </w:t>
      </w:r>
      <w:r w:rsidRPr="00C63A7E">
        <w:rPr>
          <w:sz w:val="16"/>
          <w:szCs w:val="16"/>
          <w:lang w:eastAsia="ru-RU"/>
        </w:rPr>
        <w:br/>
        <w:t xml:space="preserve">5.5. Осуществлять муниципальный земельный контроль, </w:t>
      </w:r>
      <w:proofErr w:type="gramStart"/>
      <w:r w:rsidRPr="00C63A7E">
        <w:rPr>
          <w:sz w:val="16"/>
          <w:szCs w:val="16"/>
          <w:lang w:eastAsia="ru-RU"/>
        </w:rPr>
        <w:t>контроль за</w:t>
      </w:r>
      <w:proofErr w:type="gramEnd"/>
      <w:r w:rsidRPr="00C63A7E">
        <w:rPr>
          <w:sz w:val="16"/>
          <w:szCs w:val="16"/>
          <w:lang w:eastAsia="ru-RU"/>
        </w:rPr>
        <w:t xml:space="preserve"> сохранностью автомобильных дорог общего пользования местного значения Островского муниципального района. 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sz w:val="16"/>
          <w:szCs w:val="16"/>
          <w:lang w:eastAsia="ru-RU"/>
        </w:rPr>
      </w:pPr>
      <w:r w:rsidRPr="00C63A7E">
        <w:rPr>
          <w:sz w:val="16"/>
          <w:szCs w:val="16"/>
          <w:lang w:eastAsia="ru-RU"/>
        </w:rPr>
        <w:t>5.6. Пользоваться в установленном порядке средствами связи, информационными системами и базами данных администрации района;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sz w:val="16"/>
          <w:szCs w:val="16"/>
          <w:lang w:eastAsia="ru-RU"/>
        </w:rPr>
      </w:pPr>
      <w:r w:rsidRPr="00C63A7E">
        <w:rPr>
          <w:sz w:val="16"/>
          <w:szCs w:val="16"/>
          <w:lang w:eastAsia="ru-RU"/>
        </w:rPr>
        <w:t>5.7. Давать консультации сельским поселениям, предприятиям и учреждениям по вопросам, относящимся к компетенции отдела.</w:t>
      </w:r>
    </w:p>
    <w:p w:rsidR="00E05ECA" w:rsidRPr="00C63A7E" w:rsidRDefault="00E05ECA" w:rsidP="00E05ECA">
      <w:pPr>
        <w:pStyle w:val="western"/>
        <w:spacing w:before="0" w:after="0"/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  <w:lang w:val="en-US"/>
        </w:rPr>
        <w:t>VI</w:t>
      </w:r>
      <w:r w:rsidRPr="00C63A7E">
        <w:rPr>
          <w:b/>
          <w:sz w:val="16"/>
          <w:szCs w:val="16"/>
        </w:rPr>
        <w:t>. Обязанности.</w:t>
      </w:r>
    </w:p>
    <w:p w:rsidR="00E05ECA" w:rsidRPr="00C63A7E" w:rsidRDefault="00E05ECA" w:rsidP="00E05ECA">
      <w:pPr>
        <w:pStyle w:val="western"/>
        <w:spacing w:before="0" w:after="0"/>
        <w:jc w:val="both"/>
        <w:rPr>
          <w:sz w:val="16"/>
          <w:szCs w:val="16"/>
          <w:lang w:eastAsia="ru-RU"/>
        </w:rPr>
      </w:pPr>
      <w:r w:rsidRPr="00C63A7E">
        <w:rPr>
          <w:sz w:val="16"/>
          <w:szCs w:val="16"/>
          <w:lang w:eastAsia="ru-RU"/>
        </w:rPr>
        <w:t>6.1.Отдел несет ответственность за своевременное и качественное выполнение возложенных на него задач и функций и использование предоставленных ему прав в соответствии с настоящим Положением и должностными инструкциями каждого специалиста отдела.</w:t>
      </w:r>
    </w:p>
    <w:p w:rsidR="00E05ECA" w:rsidRPr="00C63A7E" w:rsidRDefault="00E05ECA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Заместитель главы администрации Островского муниципального района, заведующий отделом строительства, архитектуры, ЖКХ, природных ресурсов и охраны окружающей среды.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Выполняет следующие обязанности: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Осуществление общего руководства отделом.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Организационно-техническое обеспечение строительства, реконструкции и капитального ремонта объектов бюджетной сферы района.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Разработка целевых муниципальных программ в сфере строительства, архитектуры, жилищно-коммунального хозяйства и дорожного хозяйства района.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Разработка предложений по включению объектов строительства и реконструкции в муниципальные, областные и федеральные программы с соответствующими обоснованиями.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Подготовка конкурсной документации для проведения торгов при строительстве и реконструкции объектов социальной сферы и ЖКХ. 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Контроль за выполнением договорных обязатель</w:t>
      </w:r>
      <w:proofErr w:type="gramStart"/>
      <w:r w:rsidRPr="00C63A7E">
        <w:rPr>
          <w:sz w:val="16"/>
          <w:szCs w:val="16"/>
        </w:rPr>
        <w:t>ств стр</w:t>
      </w:r>
      <w:proofErr w:type="gramEnd"/>
      <w:r w:rsidRPr="00C63A7E">
        <w:rPr>
          <w:sz w:val="16"/>
          <w:szCs w:val="16"/>
        </w:rPr>
        <w:t>оительными и проектными организациями.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Осуществление контроля  выполнения строительно-монтажных работ на бюджетных объектах социальной сферы и ЖКХ.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Участие в приёмке выполненных работ от подрядчиков.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Участие в подготовке и сборе исходных данных для разработки проектной документации по объектам строительства и реконструкции  социальной сферы и ЖКХ.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Участие в подготовке конкурсной документации для проведения торгов по разработке проектно-сметной документации на строительство и реконструкцию объектов дорожного строительства, социальной сферы и ЖКХ. 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Организация проведения экспертиз и согласований проектно-сметной документации по объектам бюджетной сферы муниципального района.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Организация и участие в проведении осмотров и обследований зданий и сооружений  на предмет их технического состояния.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Участие в работе межведомственных комиссий сельских поселений.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lastRenderedPageBreak/>
        <w:t xml:space="preserve">Координация  разработки, экспертиз, рассмотрений, согласований и представления на утверждение в установленном порядке градостроительной документации о градостроительном планировании развития территорий  сельских поселений и об их застройке. 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Участие в подготовке предложений о согласовании  земельных участков для строительства, реконструкции существующей застройки или их благоустройства в соответствии с градостроительной документацией.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Осуществление полномочий по подписанию градостроительных планов земельных участков для строительства и реконструкции объектов.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Осуществление полномочий по подписанию разрешений на строительство объектов.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Осуществление полномочий по подписанию разрешений на ввод объектов в эксплуатацию.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Согласование в установленном порядке проектной документации в отношении объектов </w:t>
      </w:r>
      <w:proofErr w:type="spellStart"/>
      <w:proofErr w:type="gramStart"/>
      <w:r w:rsidRPr="00C63A7E">
        <w:rPr>
          <w:sz w:val="16"/>
          <w:szCs w:val="16"/>
        </w:rPr>
        <w:t>жилищно</w:t>
      </w:r>
      <w:proofErr w:type="spellEnd"/>
      <w:r w:rsidRPr="00C63A7E">
        <w:rPr>
          <w:sz w:val="16"/>
          <w:szCs w:val="16"/>
        </w:rPr>
        <w:t xml:space="preserve"> - гражданского</w:t>
      </w:r>
      <w:proofErr w:type="gramEnd"/>
      <w:r w:rsidRPr="00C63A7E">
        <w:rPr>
          <w:sz w:val="16"/>
          <w:szCs w:val="16"/>
        </w:rPr>
        <w:t xml:space="preserve">, производственного, коммунального и природоохранного назначения, инженерной и транспортной инфраструктур, а также благоустройства территорий муниципальных образований. 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Участие в комиссии по проведению конкурсов на установку рекламных конструкций.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Координация разработки мероприятий по подготовке объектов коммунальной инфраструктуры и жилищного фонда района к работе в зимних условиях и 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их выполнением.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Координационная работа по организации контроля за качеством предоставляемых </w:t>
      </w:r>
      <w:proofErr w:type="spellStart"/>
      <w:proofErr w:type="gramStart"/>
      <w:r w:rsidRPr="00C63A7E">
        <w:rPr>
          <w:sz w:val="16"/>
          <w:szCs w:val="16"/>
        </w:rPr>
        <w:t>жилищно</w:t>
      </w:r>
      <w:proofErr w:type="spellEnd"/>
      <w:r w:rsidRPr="00C63A7E">
        <w:rPr>
          <w:sz w:val="16"/>
          <w:szCs w:val="16"/>
        </w:rPr>
        <w:t xml:space="preserve"> - коммунальных</w:t>
      </w:r>
      <w:proofErr w:type="gramEnd"/>
      <w:r w:rsidRPr="00C63A7E">
        <w:rPr>
          <w:sz w:val="16"/>
          <w:szCs w:val="16"/>
        </w:rPr>
        <w:t xml:space="preserve"> услуг в соответствии с действующими законодательными актами, требованиями нормативно - технической документации и договоров.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Координация  работы по подготовке и реализации мероприятий по энергосбережению  на объектах ЖКХ и социальной сферы.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Организационно-методическая деятельность по выбору способов управления МКД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Осуществление мероприятий по реформированию ЖКХ.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Разработка и реализация мероприятий по проектированию, строительству, реконструкции и содержанию автодорог местного значения. 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Координация работы по реализации мероприятий по улучшению жилищных условий граждан в рамках реализации программ федеральных, региональных, муниципальных программ.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Координация работы районной комиссии по обеспечению безопасности дорожного движения.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Разработка муниципальных правовых актов в сфере строительства, архитектуры, ЖКХ, охраны окружающей среды и природных ресурсов, дорожной деятельности.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Консультационная и разъяснительная работа с населением по вопросам, относящимся к компетенции отдела.</w:t>
      </w:r>
    </w:p>
    <w:p w:rsidR="00E05ECA" w:rsidRPr="00C63A7E" w:rsidRDefault="00E05ECA" w:rsidP="00D106C0">
      <w:pPr>
        <w:widowControl/>
        <w:numPr>
          <w:ilvl w:val="0"/>
          <w:numId w:val="26"/>
        </w:numPr>
        <w:suppressAutoHyphens/>
        <w:autoSpaceDE/>
        <w:autoSpaceDN/>
        <w:adjustRightInd/>
        <w:ind w:left="502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Работа с жалобами и обращениями граждан.</w:t>
      </w:r>
    </w:p>
    <w:p w:rsidR="00E05ECA" w:rsidRPr="00C63A7E" w:rsidRDefault="00E05ECA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Заместитель заведующего отделом.</w:t>
      </w:r>
    </w:p>
    <w:p w:rsidR="00E05ECA" w:rsidRPr="00C63A7E" w:rsidRDefault="00E05ECA" w:rsidP="00E05ECA">
      <w:pPr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Выполняет следующие обязанности: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1. Осуществление общего руководства отделом в период отсутствия заведующего отделом.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2. Контроль качества предоставления </w:t>
      </w:r>
      <w:proofErr w:type="spellStart"/>
      <w:proofErr w:type="gramStart"/>
      <w:r w:rsidRPr="00C63A7E">
        <w:rPr>
          <w:sz w:val="16"/>
          <w:szCs w:val="16"/>
        </w:rPr>
        <w:t>жилищно</w:t>
      </w:r>
      <w:proofErr w:type="spellEnd"/>
      <w:r w:rsidRPr="00C63A7E">
        <w:rPr>
          <w:sz w:val="16"/>
          <w:szCs w:val="16"/>
        </w:rPr>
        <w:t xml:space="preserve"> - коммунальных</w:t>
      </w:r>
      <w:proofErr w:type="gramEnd"/>
      <w:r w:rsidRPr="00C63A7E">
        <w:rPr>
          <w:sz w:val="16"/>
          <w:szCs w:val="16"/>
        </w:rPr>
        <w:t xml:space="preserve"> услуг населению, объектам социальной сферы и другим потребителям в соответствии с действующими законодательными актами, требованиями нормативно - технической документации и договоров. 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3. Подготовка и реализация мероприятий по энергосбережению  на объектах ЖКХ и социальной сферы.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4.  Разработка мероприятий по подготовке района к отопительному сезону и </w:t>
      </w:r>
      <w:proofErr w:type="gramStart"/>
      <w:r w:rsidRPr="00C63A7E">
        <w:rPr>
          <w:sz w:val="16"/>
          <w:szCs w:val="16"/>
        </w:rPr>
        <w:t>контроль  за</w:t>
      </w:r>
      <w:proofErr w:type="gramEnd"/>
      <w:r w:rsidRPr="00C63A7E">
        <w:rPr>
          <w:sz w:val="16"/>
          <w:szCs w:val="16"/>
        </w:rPr>
        <w:t xml:space="preserve"> их исполнением.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5. Осуществление постоянного </w:t>
      </w:r>
      <w:proofErr w:type="gramStart"/>
      <w:r w:rsidRPr="00C63A7E">
        <w:rPr>
          <w:sz w:val="16"/>
          <w:szCs w:val="16"/>
        </w:rPr>
        <w:t>контроля за</w:t>
      </w:r>
      <w:proofErr w:type="gramEnd"/>
      <w:r w:rsidRPr="00C63A7E">
        <w:rPr>
          <w:sz w:val="16"/>
          <w:szCs w:val="16"/>
        </w:rPr>
        <w:t xml:space="preserve"> прохождением отопительного периода на объектах ЖКХ.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6. Участие в работе комиссий по проверке наличия и снятию остатков топлива на котельных.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7. Инженерное сопровождение обеспечения функционирования объектов ЖКХ.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8. Организация дорожной деятельности в рамках установленных полномочий.  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9. 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реализацией мероприятий по содержанию автодорог местного значения. 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10. Участие в комиссиях по обследованию, приемке выполненных работ на объектах ЖКХ и автодорожного хозяйства.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11. Ведение отчётности по дорогам и дорожной деятельности. 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12. Осуществление муниципального дорожного контроля.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13. Рассмотрение устных и письменных обращений граждан и организаций по вопросам  </w:t>
      </w:r>
      <w:proofErr w:type="spellStart"/>
      <w:proofErr w:type="gramStart"/>
      <w:r w:rsidRPr="00C63A7E">
        <w:rPr>
          <w:sz w:val="16"/>
          <w:szCs w:val="16"/>
        </w:rPr>
        <w:t>жилищно</w:t>
      </w:r>
      <w:proofErr w:type="spellEnd"/>
      <w:r w:rsidRPr="00C63A7E">
        <w:rPr>
          <w:sz w:val="16"/>
          <w:szCs w:val="16"/>
        </w:rPr>
        <w:t xml:space="preserve"> - коммунального</w:t>
      </w:r>
      <w:proofErr w:type="gramEnd"/>
      <w:r w:rsidRPr="00C63A7E">
        <w:rPr>
          <w:sz w:val="16"/>
          <w:szCs w:val="16"/>
        </w:rPr>
        <w:t xml:space="preserve"> обслуживания и дорожной деятельности, организация по ним необходимой работы.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14. Осуществление согласований выдачи технических условий на подключение </w:t>
      </w:r>
      <w:proofErr w:type="gramStart"/>
      <w:r w:rsidRPr="00C63A7E">
        <w:rPr>
          <w:sz w:val="16"/>
          <w:szCs w:val="16"/>
        </w:rPr>
        <w:t>к</w:t>
      </w:r>
      <w:proofErr w:type="gramEnd"/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муниципальным сетям водоснабжения, канализации и теплоснабжения.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15. Обеспечение обслуживания и пополнения  аварийного запаса материально-технических ресурсов Островского муниципального района.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16. Подготовка и ведение документации  районной комиссии по обеспечению безопасности дорожного движения.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17. Консультационная и разъяснительная работа с населением по вопросам, относящимся к компетенции отдела.</w:t>
      </w:r>
    </w:p>
    <w:p w:rsidR="00E05ECA" w:rsidRPr="00C63A7E" w:rsidRDefault="00E05ECA" w:rsidP="00E05ECA">
      <w:pPr>
        <w:ind w:left="720" w:hanging="360"/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Главный специалист  по вопросам архитектуры и градостроительства</w:t>
      </w:r>
    </w:p>
    <w:p w:rsidR="00E05ECA" w:rsidRPr="00C63A7E" w:rsidRDefault="00E05ECA" w:rsidP="00E05ECA">
      <w:pPr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Выполняет следующие обязанности: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Подготовка, оформление и выдача исходной документации на проектирование объектов строительства и реконструкции.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Подготовка предложений и согласование выбора земельных участков для строительства, реконструкции существующей застройки или их благоустройства в соответствии с градостроительной документацией.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Подготовка и оформление градостроительных планов земельных участков.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Осуществление в установленном порядке подготовки документов для выдачи разрешений на строительство объектов недвижимости, а также для регистрации этапов выполнения инженерных изысканий для строительства.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Осуществление выноса в натуру (на местность) красных линий и других линий регулирования застройки, высотных отметок, осей зданий, строений и сооружений, трасс инженерных коммуникаций.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использованием земельных участков под строительство. 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Выдача </w:t>
      </w:r>
      <w:proofErr w:type="spellStart"/>
      <w:r w:rsidRPr="00C63A7E">
        <w:rPr>
          <w:sz w:val="16"/>
          <w:szCs w:val="16"/>
        </w:rPr>
        <w:t>топосъёмок</w:t>
      </w:r>
      <w:proofErr w:type="spellEnd"/>
      <w:r w:rsidRPr="00C63A7E">
        <w:rPr>
          <w:sz w:val="16"/>
          <w:szCs w:val="16"/>
        </w:rPr>
        <w:t xml:space="preserve"> и других материалов, необходимых для межевания земельных участков объектов строительства.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Подготовка и оформление разрешений на строительство объектов.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Подготовка и оформление разрешений на ввод объектов в эксплуатацию.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Ведение документации по проведению конкурсов на размещение рекламных конструкций.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Ведение реестра строящихся объектов на территории района.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Осуществление </w:t>
      </w:r>
      <w:proofErr w:type="gramStart"/>
      <w:r w:rsidRPr="00C63A7E">
        <w:rPr>
          <w:sz w:val="16"/>
          <w:szCs w:val="16"/>
        </w:rPr>
        <w:t>контроля за</w:t>
      </w:r>
      <w:proofErr w:type="gramEnd"/>
      <w:r w:rsidRPr="00C63A7E">
        <w:rPr>
          <w:sz w:val="16"/>
          <w:szCs w:val="16"/>
        </w:rPr>
        <w:t xml:space="preserve"> своевременным вводом объектов в эксплуатацию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соблюдением нормативно-правовых актов о градостроительной деятельности.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Выдача предписаний и составление протоколов об административных правонарушениях  по выявленным нарушениям.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Подготовка нормативно-правовых актов в сфере градостроительства.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Работа с обращениями и жалобами населения.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Подготовка и предоставление в вышестоящие организации ежемесячной отчётности.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Осуществление муниципального жилищного контроля.</w:t>
      </w:r>
    </w:p>
    <w:p w:rsidR="00E05ECA" w:rsidRPr="00C63A7E" w:rsidRDefault="00E05ECA" w:rsidP="00E05ECA">
      <w:pPr>
        <w:widowControl/>
        <w:numPr>
          <w:ilvl w:val="0"/>
          <w:numId w:val="2"/>
        </w:numPr>
        <w:tabs>
          <w:tab w:val="clear" w:pos="0"/>
          <w:tab w:val="num" w:pos="720"/>
        </w:tabs>
        <w:suppressAutoHyphens/>
        <w:autoSpaceDE/>
        <w:autoSpaceDN/>
        <w:adjustRightInd/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Обработка архивных материалов и передача их на архивное хранение.</w:t>
      </w:r>
    </w:p>
    <w:p w:rsidR="00E05ECA" w:rsidRPr="00C63A7E" w:rsidRDefault="00E05ECA" w:rsidP="00E05ECA">
      <w:pPr>
        <w:ind w:left="720"/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Главный специалист - сметчик</w:t>
      </w:r>
    </w:p>
    <w:p w:rsidR="00E05ECA" w:rsidRPr="00C63A7E" w:rsidRDefault="00E05ECA" w:rsidP="00E05ECA">
      <w:pPr>
        <w:ind w:left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Выполняет следующие обязанности:</w:t>
      </w:r>
    </w:p>
    <w:p w:rsidR="00E05ECA" w:rsidRPr="00C63A7E" w:rsidRDefault="00E05ECA" w:rsidP="00E05ECA">
      <w:pPr>
        <w:widowControl/>
        <w:numPr>
          <w:ilvl w:val="0"/>
          <w:numId w:val="20"/>
        </w:numPr>
        <w:suppressAutoHyphens/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Разработка сметной документации на ремонтно-строительные работы по объектам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муниципальных учреждений и ЖКХ района.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2. Обеспечение, в случае необходимости, проверки достоверности сметной документации в ОГУ «</w:t>
      </w:r>
      <w:proofErr w:type="spellStart"/>
      <w:r w:rsidRPr="00C63A7E">
        <w:rPr>
          <w:sz w:val="16"/>
          <w:szCs w:val="16"/>
        </w:rPr>
        <w:t>Костромагосэкспертиза</w:t>
      </w:r>
      <w:proofErr w:type="spellEnd"/>
      <w:r w:rsidRPr="00C63A7E">
        <w:rPr>
          <w:sz w:val="16"/>
          <w:szCs w:val="16"/>
        </w:rPr>
        <w:t>»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3. Участие в проведении обследований и определении технического состояния зданий.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4. Участие в приёмке выполненных работ на объектах  социальной сферы и ЖКХ.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lastRenderedPageBreak/>
        <w:t xml:space="preserve">      5. Оказание консультационных услуг бюджетным учреждениям  по вопросам строительства и ремонта.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6. Координация  работы по участию  в мероприятиях  по улучшению жилищных условий граждан Островского района, сбор документации, проверка её достоверности, проведение контрольных мероприятий.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7. Подготовка комиссий в рамках программ по улучшению жилищных условий граждан и оформление соответствующих протоколов.</w:t>
      </w:r>
    </w:p>
    <w:p w:rsidR="00E05ECA" w:rsidRPr="00C63A7E" w:rsidRDefault="00E05ECA" w:rsidP="00E05ECA">
      <w:pPr>
        <w:widowControl/>
        <w:numPr>
          <w:ilvl w:val="0"/>
          <w:numId w:val="21"/>
        </w:numPr>
        <w:suppressAutoHyphens/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Консультационная и разъяснительная работа с населением по вопросам, относящимся к компетенции отдела.</w:t>
      </w:r>
    </w:p>
    <w:p w:rsidR="00E05ECA" w:rsidRPr="00C63A7E" w:rsidRDefault="00E05ECA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Главный специалист по вопросам ЖКХ.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1. Контроль качества  предоставляемых </w:t>
      </w:r>
      <w:proofErr w:type="spellStart"/>
      <w:proofErr w:type="gramStart"/>
      <w:r w:rsidRPr="00C63A7E">
        <w:rPr>
          <w:sz w:val="16"/>
          <w:szCs w:val="16"/>
        </w:rPr>
        <w:t>жилищно</w:t>
      </w:r>
      <w:proofErr w:type="spellEnd"/>
      <w:r w:rsidRPr="00C63A7E">
        <w:rPr>
          <w:sz w:val="16"/>
          <w:szCs w:val="16"/>
        </w:rPr>
        <w:t xml:space="preserve"> - коммунальных</w:t>
      </w:r>
      <w:proofErr w:type="gramEnd"/>
      <w:r w:rsidRPr="00C63A7E">
        <w:rPr>
          <w:sz w:val="16"/>
          <w:szCs w:val="16"/>
        </w:rPr>
        <w:t xml:space="preserve"> услуг населению, объектам социальной сферы и другим потребителям. 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2.  Формирование сводной отчетности о работе организаций ЖКХ на территории района и представление её в департамент </w:t>
      </w:r>
      <w:proofErr w:type="spellStart"/>
      <w:proofErr w:type="gramStart"/>
      <w:r w:rsidRPr="00C63A7E">
        <w:rPr>
          <w:sz w:val="16"/>
          <w:szCs w:val="16"/>
        </w:rPr>
        <w:t>топливно</w:t>
      </w:r>
      <w:proofErr w:type="spellEnd"/>
      <w:r w:rsidRPr="00C63A7E">
        <w:rPr>
          <w:sz w:val="16"/>
          <w:szCs w:val="16"/>
        </w:rPr>
        <w:t xml:space="preserve"> – энергетического</w:t>
      </w:r>
      <w:proofErr w:type="gramEnd"/>
      <w:r w:rsidRPr="00C63A7E">
        <w:rPr>
          <w:sz w:val="16"/>
          <w:szCs w:val="16"/>
        </w:rPr>
        <w:t xml:space="preserve"> комплекса  и  </w:t>
      </w:r>
      <w:proofErr w:type="spellStart"/>
      <w:r w:rsidRPr="00C63A7E">
        <w:rPr>
          <w:sz w:val="16"/>
          <w:szCs w:val="16"/>
        </w:rPr>
        <w:t>жилищно</w:t>
      </w:r>
      <w:proofErr w:type="spellEnd"/>
      <w:r w:rsidRPr="00C63A7E">
        <w:rPr>
          <w:sz w:val="16"/>
          <w:szCs w:val="16"/>
        </w:rPr>
        <w:t xml:space="preserve"> - коммунального хозяйства и другие департаменты и структуры администрации Костромской области.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3. Проведение ежегодного учета жилищного фонда, инженерных сетей и сооружений, обеспечивающих коммунальными услугами население и объекты социальной сферы независимо от их ведомственной принадлежности. 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 Осуществление сбора информации по подготовке к ОЗП жилищного фонда, ответственность за  оформление соответствующими органами паспортов готовности  жилищного фонда к работе в ОЗП и представление их в Государственную жилищную инспекцию Костромской области.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5. Осуществление мероприятий по реформированию ЖКХ и предоставление отчётности по ним.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6. Координация мероприятий по благоустройству и санитарной очистке населённых пунктов.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7. Координация работы по реализации программ по капитальному ремонту многоквартирных домов, переселению граждан из аварийного жилищного фонда на территории Островского муниципального района.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8. Составление протоколов о привлечении к административной ответственности в случае выявления нарушений.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9. Консультационная и разъяснительная работа с населением по вопросам, относящимся к компетенции отдела.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10. Муниципальный жилищный контроль.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11.   Ведение ежедневного мониторинга расхода и остатков топлива по предприятиям ЖКХ и учреждениям социальной сферы в разрезе котельных с организацией выездных проверок.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>12. Занесение необходимой информации по жилищно-коммунальному хозяйству в единые информационные системы ГИС ЖКХ, ИАС УПКР.</w:t>
      </w:r>
    </w:p>
    <w:p w:rsidR="00E05ECA" w:rsidRPr="00C63A7E" w:rsidRDefault="00E05ECA" w:rsidP="00E05ECA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Главный специалист по вопросам экологии и градостроительства.</w:t>
      </w:r>
    </w:p>
    <w:p w:rsidR="00E05ECA" w:rsidRPr="00C63A7E" w:rsidRDefault="00E05ECA" w:rsidP="00E05ECA">
      <w:pPr>
        <w:ind w:left="720" w:hanging="36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Выполняет следующие обязанности:</w:t>
      </w:r>
    </w:p>
    <w:p w:rsidR="00E05ECA" w:rsidRPr="00C63A7E" w:rsidRDefault="00E05ECA" w:rsidP="00E05ECA">
      <w:pPr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Вопросы экологии, охраны окружающей среды в рамках установленных полномочий.</w:t>
      </w:r>
    </w:p>
    <w:p w:rsidR="00E05ECA" w:rsidRPr="00C63A7E" w:rsidRDefault="00E05ECA" w:rsidP="00E05ECA">
      <w:pPr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Организация взаимодействия с общественными организациями в области экологии и охраны окружающей среды.</w:t>
      </w:r>
    </w:p>
    <w:p w:rsidR="00E05ECA" w:rsidRPr="00C63A7E" w:rsidRDefault="00E05ECA" w:rsidP="00E05ECA">
      <w:pPr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Организация работ по подготовке, разработке, рассмотрению, согласованию,  утверждению и реализации в установленном порядке документов территориального  планирования и градостроительного зонирования территорий сельских поселений  муниципального района и внесению в них  изменений.</w:t>
      </w:r>
    </w:p>
    <w:p w:rsidR="00E05ECA" w:rsidRPr="00C63A7E" w:rsidRDefault="00E05ECA" w:rsidP="00E05ECA">
      <w:pPr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Организация работ по разработке и утверждению местных нормативов градостроительного проектирования муниципального района и сельских поселений.</w:t>
      </w:r>
    </w:p>
    <w:p w:rsidR="00E05ECA" w:rsidRPr="00C63A7E" w:rsidRDefault="00E05ECA" w:rsidP="00E05ECA">
      <w:pPr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Ведение информационной системы обеспечения градостроительной деятельности.</w:t>
      </w:r>
    </w:p>
    <w:p w:rsidR="00E05ECA" w:rsidRPr="00C63A7E" w:rsidRDefault="00E05ECA" w:rsidP="00E05ECA">
      <w:pPr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Подготовка нормативно-правовых актов в сфере градостроительства.</w:t>
      </w:r>
    </w:p>
    <w:p w:rsidR="00E05ECA" w:rsidRPr="00C63A7E" w:rsidRDefault="00E05ECA" w:rsidP="00E05ECA">
      <w:pPr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>Выдача разрешений на производство земляных работ.</w:t>
      </w:r>
    </w:p>
    <w:p w:rsidR="00E05ECA" w:rsidRPr="00C63A7E" w:rsidRDefault="00E05ECA" w:rsidP="00E05ECA">
      <w:pPr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Участие в работе комиссий по осмотру и обследованию зданий и сооружений на предмет их технического состояния.</w:t>
      </w:r>
    </w:p>
    <w:p w:rsidR="00E05ECA" w:rsidRPr="00C63A7E" w:rsidRDefault="00E05ECA" w:rsidP="00E05ECA">
      <w:pPr>
        <w:widowControl/>
        <w:numPr>
          <w:ilvl w:val="0"/>
          <w:numId w:val="22"/>
        </w:numPr>
        <w:suppressAutoHyphens/>
        <w:autoSpaceDE/>
        <w:autoSpaceDN/>
        <w:adjustRightInd/>
        <w:jc w:val="both"/>
        <w:rPr>
          <w:sz w:val="16"/>
          <w:szCs w:val="16"/>
        </w:rPr>
      </w:pPr>
      <w:r w:rsidRPr="00C63A7E">
        <w:rPr>
          <w:sz w:val="16"/>
          <w:szCs w:val="16"/>
        </w:rPr>
        <w:t>Согласование выбора земельных участков для строительства, реконструкции существующей застройки или их благоустройства в соответствии с градостроительной документацией.</w:t>
      </w:r>
    </w:p>
    <w:p w:rsidR="00E05ECA" w:rsidRPr="00C63A7E" w:rsidRDefault="00E05ECA" w:rsidP="00E05ECA">
      <w:pPr>
        <w:pStyle w:val="western"/>
        <w:numPr>
          <w:ilvl w:val="0"/>
          <w:numId w:val="22"/>
        </w:numPr>
        <w:spacing w:before="0" w:after="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Осуществление </w:t>
      </w:r>
      <w:proofErr w:type="gramStart"/>
      <w:r w:rsidRPr="00C63A7E">
        <w:rPr>
          <w:sz w:val="16"/>
          <w:szCs w:val="16"/>
        </w:rPr>
        <w:t>контроля за</w:t>
      </w:r>
      <w:proofErr w:type="gramEnd"/>
      <w:r w:rsidRPr="00C63A7E">
        <w:rPr>
          <w:sz w:val="16"/>
          <w:szCs w:val="16"/>
        </w:rPr>
        <w:t xml:space="preserve">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 на территории Островского муниципального района Костромской области.</w:t>
      </w:r>
    </w:p>
    <w:p w:rsidR="00E05ECA" w:rsidRPr="00C63A7E" w:rsidRDefault="00E05ECA" w:rsidP="00E05ECA">
      <w:pPr>
        <w:pStyle w:val="western"/>
        <w:spacing w:before="0" w:after="0"/>
        <w:ind w:left="720"/>
        <w:jc w:val="both"/>
        <w:rPr>
          <w:sz w:val="16"/>
          <w:szCs w:val="16"/>
        </w:rPr>
      </w:pPr>
    </w:p>
    <w:p w:rsidR="00E05ECA" w:rsidRPr="00C63A7E" w:rsidRDefault="00E05ECA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E05ECA" w:rsidRPr="00C63A7E" w:rsidRDefault="00E05ECA" w:rsidP="00E05ECA">
      <w:pPr>
        <w:tabs>
          <w:tab w:val="left" w:pos="3060"/>
        </w:tabs>
        <w:jc w:val="center"/>
        <w:rPr>
          <w:sz w:val="16"/>
          <w:szCs w:val="16"/>
        </w:rPr>
      </w:pPr>
      <w:r w:rsidRPr="00C63A7E">
        <w:rPr>
          <w:noProof/>
          <w:sz w:val="16"/>
          <w:szCs w:val="16"/>
        </w:rPr>
        <w:drawing>
          <wp:inline distT="0" distB="0" distL="0" distR="0">
            <wp:extent cx="373755" cy="460006"/>
            <wp:effectExtent l="19050" t="0" r="7245" b="0"/>
            <wp:docPr id="24" name="Рисунок 24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38" cy="461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ECA" w:rsidRPr="00C63A7E" w:rsidRDefault="00E05ECA" w:rsidP="00E05ECA">
      <w:pPr>
        <w:pStyle w:val="1"/>
        <w:jc w:val="center"/>
        <w:rPr>
          <w:b/>
          <w:bCs/>
          <w:sz w:val="16"/>
          <w:szCs w:val="16"/>
        </w:rPr>
      </w:pPr>
      <w:r w:rsidRPr="00C63A7E">
        <w:rPr>
          <w:b/>
          <w:bCs/>
          <w:sz w:val="16"/>
          <w:szCs w:val="16"/>
        </w:rPr>
        <w:t xml:space="preserve">ПОСТАНОВЛЕНИЕ </w:t>
      </w:r>
    </w:p>
    <w:p w:rsidR="00E05ECA" w:rsidRPr="00C63A7E" w:rsidRDefault="00E05ECA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АДМИНИСТРАЦИЯ  ОСТРОВСКОГО  МУНИЦИПАЛЬНОГО РАЙОНА</w:t>
      </w:r>
    </w:p>
    <w:p w:rsidR="00E05ECA" w:rsidRPr="00C63A7E" w:rsidRDefault="00E05ECA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КОСТРОМСКОЙ ОБЛАСТИ</w:t>
      </w:r>
    </w:p>
    <w:p w:rsidR="00E05ECA" w:rsidRPr="00C63A7E" w:rsidRDefault="00E05ECA" w:rsidP="00E05ECA">
      <w:pPr>
        <w:jc w:val="center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3379"/>
        <w:gridCol w:w="3379"/>
        <w:gridCol w:w="3379"/>
      </w:tblGrid>
      <w:tr w:rsidR="00E05ECA" w:rsidRPr="00C63A7E" w:rsidTr="00E05ECA">
        <w:tc>
          <w:tcPr>
            <w:tcW w:w="3379" w:type="dxa"/>
            <w:shd w:val="clear" w:color="auto" w:fill="auto"/>
          </w:tcPr>
          <w:p w:rsidR="00E05ECA" w:rsidRPr="00C63A7E" w:rsidRDefault="00E05ECA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от  14  марта  2017 г.</w:t>
            </w:r>
          </w:p>
        </w:tc>
        <w:tc>
          <w:tcPr>
            <w:tcW w:w="3379" w:type="dxa"/>
            <w:shd w:val="clear" w:color="auto" w:fill="auto"/>
          </w:tcPr>
          <w:p w:rsidR="00E05ECA" w:rsidRPr="00C63A7E" w:rsidRDefault="00E05ECA" w:rsidP="00E05ECA">
            <w:pPr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 xml:space="preserve">                       № 93  </w:t>
            </w:r>
          </w:p>
        </w:tc>
        <w:tc>
          <w:tcPr>
            <w:tcW w:w="3379" w:type="dxa"/>
            <w:shd w:val="clear" w:color="auto" w:fill="auto"/>
          </w:tcPr>
          <w:p w:rsidR="00E05ECA" w:rsidRPr="00C63A7E" w:rsidRDefault="00E05ECA" w:rsidP="00E05ECA">
            <w:pPr>
              <w:jc w:val="right"/>
              <w:rPr>
                <w:sz w:val="16"/>
                <w:szCs w:val="16"/>
              </w:rPr>
            </w:pPr>
            <w:r w:rsidRPr="00C63A7E">
              <w:rPr>
                <w:sz w:val="16"/>
                <w:szCs w:val="16"/>
              </w:rPr>
              <w:t>п. Островское</w:t>
            </w:r>
          </w:p>
        </w:tc>
      </w:tr>
    </w:tbl>
    <w:p w:rsidR="00E05ECA" w:rsidRPr="00C63A7E" w:rsidRDefault="00E05ECA" w:rsidP="00E05ECA">
      <w:pPr>
        <w:jc w:val="center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6204"/>
        <w:gridCol w:w="3933"/>
      </w:tblGrid>
      <w:tr w:rsidR="00E05ECA" w:rsidRPr="00C63A7E" w:rsidTr="00E05ECA">
        <w:tc>
          <w:tcPr>
            <w:tcW w:w="6204" w:type="dxa"/>
            <w:shd w:val="clear" w:color="auto" w:fill="auto"/>
          </w:tcPr>
          <w:p w:rsidR="00E05ECA" w:rsidRPr="00C63A7E" w:rsidRDefault="00E05ECA" w:rsidP="00E05ECA">
            <w:pPr>
              <w:jc w:val="both"/>
              <w:rPr>
                <w:sz w:val="16"/>
                <w:szCs w:val="16"/>
              </w:rPr>
            </w:pPr>
            <w:r w:rsidRPr="00C63A7E">
              <w:rPr>
                <w:b/>
                <w:sz w:val="16"/>
                <w:szCs w:val="16"/>
              </w:rPr>
              <w:t xml:space="preserve">О подготовке и организации пропуска паводковых  вод  в Островском муниципальном районе в  период  весеннего половодья  2017  года </w:t>
            </w:r>
          </w:p>
        </w:tc>
        <w:tc>
          <w:tcPr>
            <w:tcW w:w="3933" w:type="dxa"/>
            <w:shd w:val="clear" w:color="auto" w:fill="auto"/>
          </w:tcPr>
          <w:p w:rsidR="00E05ECA" w:rsidRPr="00C63A7E" w:rsidRDefault="00E05ECA" w:rsidP="00E05ECA">
            <w:pPr>
              <w:jc w:val="center"/>
              <w:rPr>
                <w:sz w:val="16"/>
                <w:szCs w:val="16"/>
              </w:rPr>
            </w:pPr>
          </w:p>
        </w:tc>
      </w:tr>
    </w:tbl>
    <w:p w:rsidR="00E05ECA" w:rsidRPr="00C63A7E" w:rsidRDefault="00E05ECA" w:rsidP="00E05ECA">
      <w:pPr>
        <w:ind w:right="-2"/>
        <w:rPr>
          <w:b/>
          <w:sz w:val="16"/>
          <w:szCs w:val="16"/>
        </w:rPr>
      </w:pPr>
    </w:p>
    <w:p w:rsidR="00E05ECA" w:rsidRPr="00C63A7E" w:rsidRDefault="00E05ECA" w:rsidP="00E05ECA">
      <w:pPr>
        <w:ind w:right="-2"/>
        <w:jc w:val="both"/>
        <w:rPr>
          <w:sz w:val="16"/>
          <w:szCs w:val="16"/>
        </w:rPr>
      </w:pPr>
      <w:r w:rsidRPr="00C63A7E">
        <w:rPr>
          <w:b/>
          <w:sz w:val="16"/>
          <w:szCs w:val="16"/>
        </w:rPr>
        <w:tab/>
      </w:r>
      <w:r w:rsidRPr="00C63A7E">
        <w:rPr>
          <w:sz w:val="16"/>
          <w:szCs w:val="16"/>
        </w:rPr>
        <w:t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в целях   обеспечения безаварийного пропуска паводковых вод, оперативного устранения аварийных ситуаций, недопущения гибели людей, администрация Островского муниципального района ПОСТАНОВЛЯЕТ: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1.Общее руководство по  </w:t>
      </w:r>
      <w:proofErr w:type="gramStart"/>
      <w:r w:rsidRPr="00C63A7E">
        <w:rPr>
          <w:sz w:val="16"/>
          <w:szCs w:val="16"/>
        </w:rPr>
        <w:t>контролю   за</w:t>
      </w:r>
      <w:proofErr w:type="gramEnd"/>
      <w:r w:rsidRPr="00C63A7E">
        <w:rPr>
          <w:sz w:val="16"/>
          <w:szCs w:val="16"/>
        </w:rPr>
        <w:t xml:space="preserve"> выполнением мероприятий по предупреждению и ликвидации чрезвычайных ситуаций на период весеннего половодья, возложить на заместителя главы администрации-председателя комиссии по предупреждению и ликвидации чрезвычайных ситуаций и обеспечению пожарной безопасности Островского муниципального района Карпычеву О.М.;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2.Рекомендовать главам  администраций сельских поселений Островского муниципального района, руководителям объектов экономики в срок до 20 марта 2017 года: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2.1.Уточнить планы действий по предупреждению и  ликвидации чрезвычайных ситуаций в части организации пропуска паводковых вод в период весеннего половодья, эвакуации населения, материальных ценностей, скота из мест возможного подтопления;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2.2.Определить состав сил и средств, привлекаемых для выполнения </w:t>
      </w:r>
      <w:proofErr w:type="spellStart"/>
      <w:r w:rsidRPr="00C63A7E">
        <w:rPr>
          <w:sz w:val="16"/>
          <w:szCs w:val="16"/>
        </w:rPr>
        <w:t>противопаводковых</w:t>
      </w:r>
      <w:proofErr w:type="spellEnd"/>
      <w:r w:rsidRPr="00C63A7E">
        <w:rPr>
          <w:sz w:val="16"/>
          <w:szCs w:val="16"/>
        </w:rPr>
        <w:t xml:space="preserve"> мероприятий, проведения спасательных и аварийно-восстановительных работ;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2.3.Определить места сбора и жилые помещения, предназначенные для размещения населения, места содержания скота, техники, кормов, удобрений. Особое внимание обратить на обеспечение безопасности населения, организацию медицинской помощи и жизнеобеспечения;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2.4.Организовать завоз продуктов питания, медикаментов, предметов первой необходимости для населения и кормов для скота в населенные пункты, животноводческие комплексы, куда доставка в период паводка будет затруднена, обеспечить своевременный и полный завоз горюче-смазочных материалов;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2.5.Организовать посты наблюдения за состоянием режима рек. Взять под особый контроль места, где наблюдался ранее высокий уровень весеннего половодья, места размещения токсических веществ. С началом повышения уровня воды в реках организовать круглосуточное дежурство для контроля уровня паводковых вод.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3.Председателю КЧС и ПБ Островского муниципального района Карпычевой О.М.: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3.1.В срок до 20 марта 2017 года своим распоряжением создать оперативную группу для контроля подготовки к безаварийному пропуску паводковых на наиболее угрожаемых территориях, участках автомобильных дорог, мостах и гидротехнических  сооружениях;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lastRenderedPageBreak/>
        <w:t xml:space="preserve">3.2.Для выполнения неотложных </w:t>
      </w:r>
      <w:proofErr w:type="spellStart"/>
      <w:r w:rsidRPr="00C63A7E">
        <w:rPr>
          <w:sz w:val="16"/>
          <w:szCs w:val="16"/>
        </w:rPr>
        <w:t>противопаводковых</w:t>
      </w:r>
      <w:proofErr w:type="spellEnd"/>
      <w:r w:rsidRPr="00C63A7E">
        <w:rPr>
          <w:sz w:val="16"/>
          <w:szCs w:val="16"/>
        </w:rPr>
        <w:t xml:space="preserve"> мероприятий при необходимости, в установленном порядке, привлекать силы и средства предприятий и организаций независимо от их организационно-правовой формы и формы собственности; 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3.3.В срок до 30 марта 2017 года организовать проведение  комиссионного обследования гидротехнических сооружений на территории района с составлением соответствующих актов.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4.Отделу по мобилизационной работе, делам ГО и ЧС администрации Островского муниципального  района (Сироткин А.И.):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4.1.В срок до 20  марта 2017 года проверить готовность сил и средств Островского муниципального района, предназначенных для предупреждения и ликвидации чрезвычайных ситуаций в период весеннего паводка;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4.2.Организовать сбор  и обобщение информации о паводковой обстановке на территории Островского муниципального района;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4.3.Через средства массовой информации вести с населением Островского муниципального района разъяснительную работу о мерах безопасности в преддверии паводка и при его прохождении.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5.Рекомендовать руководителю ОГБУ  «</w:t>
      </w:r>
      <w:proofErr w:type="gramStart"/>
      <w:r w:rsidRPr="00C63A7E">
        <w:rPr>
          <w:sz w:val="16"/>
          <w:szCs w:val="16"/>
        </w:rPr>
        <w:t>Островское</w:t>
      </w:r>
      <w:proofErr w:type="gramEnd"/>
      <w:r w:rsidRPr="00C63A7E">
        <w:rPr>
          <w:sz w:val="16"/>
          <w:szCs w:val="16"/>
        </w:rPr>
        <w:t xml:space="preserve"> ДЭУ» (Кудрявцев А.В.):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5.1.Очистить оголовки труб от снега, льда, мусора и подготовить </w:t>
      </w:r>
      <w:proofErr w:type="spellStart"/>
      <w:r w:rsidRPr="00C63A7E">
        <w:rPr>
          <w:sz w:val="16"/>
          <w:szCs w:val="16"/>
        </w:rPr>
        <w:t>трубопереходы</w:t>
      </w:r>
      <w:proofErr w:type="spellEnd"/>
      <w:r w:rsidRPr="00C63A7E">
        <w:rPr>
          <w:sz w:val="16"/>
          <w:szCs w:val="16"/>
        </w:rPr>
        <w:t xml:space="preserve"> автомобильных  дорог к пропуску паводковых вод;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5.2. Произвести очистку обочин автомобильных дорог от снега.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6.Рекомендовать главному врачу ОГБУЗ «Островская РБ» (Петрова А.Н.), подготовить медицинские учреждения Островского муниципального района к оказанию медицинской помощи пострадавшему населению;</w:t>
      </w:r>
    </w:p>
    <w:p w:rsidR="00E05ECA" w:rsidRPr="00C63A7E" w:rsidRDefault="00E05ECA" w:rsidP="00E05ECA">
      <w:pPr>
        <w:ind w:right="-2"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7.Рекомендовать межмуниципальному отделу МВД России «Островский» (Терехов В.Н.)   быть в готовности к обеспечению  охраны общественного порядка в населенных пунктах, попавших в зону подтопления;</w:t>
      </w:r>
    </w:p>
    <w:p w:rsidR="00E05ECA" w:rsidRPr="00C63A7E" w:rsidRDefault="00E05ECA" w:rsidP="00E05ECA">
      <w:pPr>
        <w:pStyle w:val="ae"/>
        <w:spacing w:after="0"/>
        <w:ind w:firstLine="720"/>
        <w:jc w:val="both"/>
        <w:rPr>
          <w:sz w:val="16"/>
          <w:szCs w:val="16"/>
        </w:rPr>
      </w:pPr>
      <w:r w:rsidRPr="00C63A7E">
        <w:rPr>
          <w:sz w:val="16"/>
          <w:szCs w:val="16"/>
        </w:rPr>
        <w:t>8.</w:t>
      </w:r>
      <w:proofErr w:type="gramStart"/>
      <w:r w:rsidRPr="00C63A7E">
        <w:rPr>
          <w:sz w:val="16"/>
          <w:szCs w:val="16"/>
        </w:rPr>
        <w:t>Контроль за</w:t>
      </w:r>
      <w:proofErr w:type="gramEnd"/>
      <w:r w:rsidRPr="00C63A7E">
        <w:rPr>
          <w:sz w:val="16"/>
          <w:szCs w:val="16"/>
        </w:rPr>
        <w:t xml:space="preserve"> выполнением настоящего постановления оставляю за собой;</w:t>
      </w:r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</w:rPr>
        <w:t xml:space="preserve">            9.Настоящее постановление вступает в силу со дня подписания и подлежит опубликованию в информационном бюллетене «Районные новости»</w:t>
      </w:r>
    </w:p>
    <w:p w:rsidR="00E05ECA" w:rsidRPr="00C63A7E" w:rsidRDefault="00E05ECA" w:rsidP="00E05ECA">
      <w:pPr>
        <w:rPr>
          <w:sz w:val="16"/>
          <w:szCs w:val="16"/>
        </w:rPr>
      </w:pPr>
    </w:p>
    <w:p w:rsidR="00E05ECA" w:rsidRPr="00C63A7E" w:rsidRDefault="00E05ECA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 xml:space="preserve">Глава Островского муниципального района                                                                                                 Г.А.Полякова </w:t>
      </w:r>
    </w:p>
    <w:p w:rsidR="00E05ECA" w:rsidRPr="00C63A7E" w:rsidRDefault="00E05ECA" w:rsidP="00E05ECA">
      <w:pPr>
        <w:ind w:right="-2"/>
        <w:rPr>
          <w:b/>
          <w:sz w:val="16"/>
          <w:szCs w:val="16"/>
        </w:rPr>
      </w:pPr>
    </w:p>
    <w:p w:rsidR="00E05ECA" w:rsidRPr="00C63A7E" w:rsidRDefault="00E05ECA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E05ECA" w:rsidRPr="00C63A7E" w:rsidRDefault="00E05ECA" w:rsidP="00E05ECA">
      <w:pPr>
        <w:jc w:val="center"/>
        <w:rPr>
          <w:sz w:val="16"/>
          <w:szCs w:val="16"/>
        </w:rPr>
      </w:pPr>
      <w:r w:rsidRPr="00C63A7E">
        <w:rPr>
          <w:noProof/>
          <w:sz w:val="16"/>
          <w:szCs w:val="16"/>
        </w:rPr>
        <w:drawing>
          <wp:inline distT="0" distB="0" distL="0" distR="0">
            <wp:extent cx="360876" cy="444155"/>
            <wp:effectExtent l="19050" t="0" r="1074" b="0"/>
            <wp:docPr id="10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22" cy="445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ECA" w:rsidRPr="00C63A7E" w:rsidRDefault="00E05ECA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ПОСТАНОВЛЕНИЕ</w:t>
      </w:r>
    </w:p>
    <w:p w:rsidR="00E05ECA" w:rsidRPr="00C63A7E" w:rsidRDefault="00E05ECA" w:rsidP="00477D77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АДМИНИСТРАЦИЯ ОСТРОВСКОГО  МУНИЦИПАЛЬНОГО РАЙОНА</w:t>
      </w:r>
    </w:p>
    <w:p w:rsidR="00E05ECA" w:rsidRPr="00C63A7E" w:rsidRDefault="00E05ECA" w:rsidP="00477D77">
      <w:pPr>
        <w:jc w:val="center"/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>КОСТРОМСКОЙ ОБЛАСТИ</w:t>
      </w:r>
    </w:p>
    <w:p w:rsidR="00E05ECA" w:rsidRPr="00C63A7E" w:rsidRDefault="00E05ECA" w:rsidP="00E05ECA">
      <w:pPr>
        <w:rPr>
          <w:b/>
          <w:sz w:val="16"/>
          <w:szCs w:val="16"/>
        </w:rPr>
      </w:pPr>
      <w:r w:rsidRPr="00C63A7E">
        <w:rPr>
          <w:b/>
          <w:sz w:val="16"/>
          <w:szCs w:val="16"/>
        </w:rPr>
        <w:t xml:space="preserve">от «14» марта  2017 г.          № 94                                                        п. </w:t>
      </w:r>
      <w:proofErr w:type="gramStart"/>
      <w:r w:rsidRPr="00C63A7E">
        <w:rPr>
          <w:b/>
          <w:sz w:val="16"/>
          <w:szCs w:val="16"/>
        </w:rPr>
        <w:t>Островское</w:t>
      </w:r>
      <w:proofErr w:type="gramEnd"/>
    </w:p>
    <w:p w:rsidR="00E05ECA" w:rsidRPr="00C63A7E" w:rsidRDefault="00E05ECA" w:rsidP="00E05ECA">
      <w:pPr>
        <w:rPr>
          <w:b/>
          <w:sz w:val="16"/>
          <w:szCs w:val="16"/>
        </w:rPr>
      </w:pPr>
    </w:p>
    <w:p w:rsidR="00E05ECA" w:rsidRPr="00C63A7E" w:rsidRDefault="00E05ECA" w:rsidP="00E05ECA">
      <w:pPr>
        <w:tabs>
          <w:tab w:val="center" w:pos="5090"/>
          <w:tab w:val="left" w:pos="7425"/>
        </w:tabs>
        <w:rPr>
          <w:sz w:val="16"/>
          <w:szCs w:val="16"/>
          <w:lang w:eastAsia="zh-CN"/>
        </w:rPr>
      </w:pPr>
      <w:r w:rsidRPr="00C63A7E">
        <w:rPr>
          <w:sz w:val="16"/>
          <w:szCs w:val="16"/>
        </w:rPr>
        <w:t>О внесении изменений в постановление администрации Островского муниципального</w:t>
      </w:r>
      <w:r w:rsidR="00477D77">
        <w:rPr>
          <w:sz w:val="16"/>
          <w:szCs w:val="16"/>
        </w:rPr>
        <w:t xml:space="preserve"> </w:t>
      </w:r>
      <w:r w:rsidRPr="00C63A7E">
        <w:rPr>
          <w:sz w:val="16"/>
          <w:szCs w:val="16"/>
        </w:rPr>
        <w:t xml:space="preserve"> района от 28.02.2017года № 64</w:t>
      </w:r>
    </w:p>
    <w:p w:rsidR="00E05ECA" w:rsidRPr="00C63A7E" w:rsidRDefault="00E05ECA" w:rsidP="00E05ECA">
      <w:pPr>
        <w:snapToGrid w:val="0"/>
        <w:rPr>
          <w:b/>
          <w:sz w:val="16"/>
          <w:szCs w:val="16"/>
        </w:rPr>
      </w:pPr>
    </w:p>
    <w:p w:rsidR="00E05ECA" w:rsidRPr="00C63A7E" w:rsidRDefault="00E05ECA" w:rsidP="00E05ECA">
      <w:pPr>
        <w:ind w:firstLine="709"/>
        <w:jc w:val="both"/>
        <w:rPr>
          <w:sz w:val="16"/>
          <w:szCs w:val="16"/>
        </w:rPr>
      </w:pPr>
      <w:proofErr w:type="gramStart"/>
      <w:r w:rsidRPr="00C63A7E">
        <w:rPr>
          <w:sz w:val="16"/>
          <w:szCs w:val="16"/>
        </w:rPr>
        <w:t xml:space="preserve">В соответствии с постановлением </w:t>
      </w:r>
      <w:r w:rsidRPr="00C63A7E">
        <w:rPr>
          <w:sz w:val="16"/>
          <w:szCs w:val="16"/>
          <w:lang w:eastAsia="zh-CN"/>
        </w:rPr>
        <w:t>администрации Островского муниципального района Костромской области от 22 февраля 2017 года № 50 «</w:t>
      </w:r>
      <w:r w:rsidRPr="00C63A7E">
        <w:rPr>
          <w:bCs/>
          <w:sz w:val="16"/>
          <w:szCs w:val="16"/>
        </w:rPr>
        <w:t xml:space="preserve">Об утверждении </w:t>
      </w:r>
      <w:r w:rsidRPr="00C63A7E">
        <w:rPr>
          <w:sz w:val="16"/>
          <w:szCs w:val="16"/>
        </w:rPr>
        <w:t>Порядка представления,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на территории Островского муниципального района Костромской области в 2017 году», администрация Островского муниципального района Костромской области ПОСТАНОВЛЯЕТ:</w:t>
      </w:r>
      <w:proofErr w:type="gramEnd"/>
    </w:p>
    <w:p w:rsidR="00E05ECA" w:rsidRPr="00C63A7E" w:rsidRDefault="00E05ECA" w:rsidP="00E05ECA">
      <w:pPr>
        <w:jc w:val="both"/>
        <w:rPr>
          <w:sz w:val="16"/>
          <w:szCs w:val="16"/>
        </w:rPr>
      </w:pPr>
      <w:r w:rsidRPr="00C63A7E">
        <w:rPr>
          <w:sz w:val="16"/>
          <w:szCs w:val="16"/>
          <w:lang w:eastAsia="zh-CN"/>
        </w:rPr>
        <w:t xml:space="preserve">1. </w:t>
      </w:r>
      <w:r w:rsidRPr="00C63A7E">
        <w:rPr>
          <w:sz w:val="16"/>
          <w:szCs w:val="16"/>
        </w:rPr>
        <w:t>Внести в Приложение № 1 Состав общественной муниципальной комиссии</w:t>
      </w:r>
      <w:r w:rsidRPr="00C63A7E">
        <w:rPr>
          <w:sz w:val="16"/>
          <w:szCs w:val="16"/>
          <w:lang w:eastAsia="zh-CN"/>
        </w:rPr>
        <w:t xml:space="preserve"> Островского муниципального района Костромской области</w:t>
      </w:r>
      <w:r w:rsidRPr="00C63A7E">
        <w:rPr>
          <w:sz w:val="16"/>
          <w:szCs w:val="16"/>
        </w:rPr>
        <w:t xml:space="preserve">, утвержденного постановлением администрации Островского муниципального района от 28.02.2017года № 64 «О создании общественной муниципальной  комиссии </w:t>
      </w:r>
      <w:r w:rsidRPr="00C63A7E">
        <w:rPr>
          <w:sz w:val="16"/>
          <w:szCs w:val="16"/>
          <w:lang w:eastAsia="zh-CN"/>
        </w:rPr>
        <w:t>Островского  муниципального района Костромской области» (далее - Состав комиссии)</w:t>
      </w:r>
      <w:r w:rsidRPr="00C63A7E">
        <w:rPr>
          <w:b/>
          <w:sz w:val="16"/>
          <w:szCs w:val="16"/>
          <w:lang w:eastAsia="zh-CN"/>
        </w:rPr>
        <w:t xml:space="preserve">  </w:t>
      </w:r>
      <w:r w:rsidRPr="00C63A7E">
        <w:rPr>
          <w:sz w:val="16"/>
          <w:szCs w:val="16"/>
          <w:lang w:eastAsia="zh-CN"/>
        </w:rPr>
        <w:t>следующие изменения:</w:t>
      </w:r>
    </w:p>
    <w:p w:rsidR="00E05ECA" w:rsidRPr="00C63A7E" w:rsidRDefault="00E05ECA" w:rsidP="00E05ECA">
      <w:pPr>
        <w:tabs>
          <w:tab w:val="center" w:pos="5090"/>
          <w:tab w:val="left" w:pos="7425"/>
        </w:tabs>
        <w:rPr>
          <w:sz w:val="16"/>
          <w:szCs w:val="16"/>
          <w:lang w:eastAsia="zh-CN"/>
        </w:rPr>
      </w:pPr>
      <w:r w:rsidRPr="00C63A7E">
        <w:rPr>
          <w:sz w:val="16"/>
          <w:szCs w:val="16"/>
          <w:lang w:eastAsia="zh-CN"/>
        </w:rPr>
        <w:t>1.1. Пункт  11 Состава комиссии изложить в новой редакции: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664"/>
        <w:gridCol w:w="4841"/>
      </w:tblGrid>
      <w:tr w:rsidR="00E05ECA" w:rsidRPr="00C63A7E" w:rsidTr="00E05ECA">
        <w:tc>
          <w:tcPr>
            <w:tcW w:w="675" w:type="dxa"/>
          </w:tcPr>
          <w:p w:rsidR="00E05ECA" w:rsidRPr="00C63A7E" w:rsidRDefault="00E05ECA" w:rsidP="00E05ECA">
            <w:pPr>
              <w:pStyle w:val="ConsPlusTitle"/>
              <w:widowControl/>
              <w:tabs>
                <w:tab w:val="num" w:pos="426"/>
              </w:tabs>
              <w:adjustRightInd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b w:val="0"/>
                <w:sz w:val="16"/>
                <w:szCs w:val="16"/>
              </w:rPr>
              <w:t>11.</w:t>
            </w:r>
          </w:p>
        </w:tc>
        <w:tc>
          <w:tcPr>
            <w:tcW w:w="3664" w:type="dxa"/>
          </w:tcPr>
          <w:p w:rsidR="00E05ECA" w:rsidRPr="00C63A7E" w:rsidRDefault="00E05ECA" w:rsidP="00E05ECA">
            <w:pPr>
              <w:pStyle w:val="ConsPlusTitle"/>
              <w:widowControl/>
              <w:ind w:left="72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b w:val="0"/>
                <w:sz w:val="16"/>
                <w:szCs w:val="16"/>
              </w:rPr>
              <w:t>Охотников Сергей Владимирович</w:t>
            </w:r>
          </w:p>
        </w:tc>
        <w:tc>
          <w:tcPr>
            <w:tcW w:w="4841" w:type="dxa"/>
          </w:tcPr>
          <w:p w:rsidR="00E05ECA" w:rsidRPr="00C63A7E" w:rsidRDefault="00E05ECA" w:rsidP="00477D77">
            <w:pPr>
              <w:pStyle w:val="ConsPlusTitle"/>
              <w:widowControl/>
              <w:ind w:left="122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b w:val="0"/>
                <w:sz w:val="16"/>
                <w:szCs w:val="16"/>
              </w:rPr>
              <w:t>Секретарь местного отделения  ОПП ЕР (по согласованию)</w:t>
            </w:r>
          </w:p>
        </w:tc>
      </w:tr>
    </w:tbl>
    <w:p w:rsidR="00E05ECA" w:rsidRPr="00C63A7E" w:rsidRDefault="00E05ECA" w:rsidP="00E05ECA">
      <w:pPr>
        <w:tabs>
          <w:tab w:val="center" w:pos="5090"/>
          <w:tab w:val="left" w:pos="7425"/>
        </w:tabs>
        <w:rPr>
          <w:sz w:val="16"/>
          <w:szCs w:val="16"/>
          <w:lang w:eastAsia="zh-CN"/>
        </w:rPr>
      </w:pPr>
      <w:r w:rsidRPr="00C63A7E">
        <w:rPr>
          <w:sz w:val="16"/>
          <w:szCs w:val="16"/>
          <w:lang w:eastAsia="zh-CN"/>
        </w:rPr>
        <w:t>1.2. Дополнить Состав комиссии следующими пунктами: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612"/>
        <w:gridCol w:w="6027"/>
      </w:tblGrid>
      <w:tr w:rsidR="00E05ECA" w:rsidRPr="00C63A7E" w:rsidTr="00477D77">
        <w:tc>
          <w:tcPr>
            <w:tcW w:w="534" w:type="dxa"/>
          </w:tcPr>
          <w:p w:rsidR="00E05ECA" w:rsidRPr="00C63A7E" w:rsidRDefault="00E05ECA" w:rsidP="00E05ECA">
            <w:pPr>
              <w:pStyle w:val="ConsPlusTitle"/>
              <w:widowControl/>
              <w:tabs>
                <w:tab w:val="num" w:pos="426"/>
              </w:tabs>
              <w:adjustRightInd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b w:val="0"/>
                <w:sz w:val="16"/>
                <w:szCs w:val="16"/>
              </w:rPr>
              <w:t>13</w:t>
            </w:r>
          </w:p>
        </w:tc>
        <w:tc>
          <w:tcPr>
            <w:tcW w:w="3612" w:type="dxa"/>
          </w:tcPr>
          <w:p w:rsidR="00E05ECA" w:rsidRPr="00C63A7E" w:rsidRDefault="00E05ECA" w:rsidP="00E05ECA">
            <w:pPr>
              <w:pStyle w:val="ConsPlusTitle"/>
              <w:widowControl/>
              <w:ind w:left="72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b w:val="0"/>
                <w:sz w:val="16"/>
                <w:szCs w:val="16"/>
              </w:rPr>
              <w:t>Аристова Галина Александровна</w:t>
            </w:r>
          </w:p>
        </w:tc>
        <w:tc>
          <w:tcPr>
            <w:tcW w:w="6027" w:type="dxa"/>
          </w:tcPr>
          <w:p w:rsidR="00E05ECA" w:rsidRPr="00C63A7E" w:rsidRDefault="00E05ECA" w:rsidP="00477D77">
            <w:pPr>
              <w:pStyle w:val="ConsPlusTitle"/>
              <w:widowControl/>
              <w:ind w:left="122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Представитель Общественного народного фронта (по согласованию)</w:t>
            </w:r>
          </w:p>
        </w:tc>
      </w:tr>
      <w:tr w:rsidR="00E05ECA" w:rsidRPr="00C63A7E" w:rsidTr="00477D77">
        <w:tc>
          <w:tcPr>
            <w:tcW w:w="534" w:type="dxa"/>
          </w:tcPr>
          <w:p w:rsidR="00E05ECA" w:rsidRPr="00C63A7E" w:rsidRDefault="00E05ECA" w:rsidP="00E05ECA">
            <w:pPr>
              <w:pStyle w:val="ConsPlusTitle"/>
              <w:widowControl/>
              <w:adjustRightInd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b w:val="0"/>
                <w:sz w:val="16"/>
                <w:szCs w:val="16"/>
              </w:rPr>
              <w:t>14</w:t>
            </w:r>
          </w:p>
        </w:tc>
        <w:tc>
          <w:tcPr>
            <w:tcW w:w="3612" w:type="dxa"/>
          </w:tcPr>
          <w:p w:rsidR="00E05ECA" w:rsidRPr="00C63A7E" w:rsidRDefault="00E05ECA" w:rsidP="00E05ECA">
            <w:pPr>
              <w:pStyle w:val="ConsPlusTitle"/>
              <w:widowControl/>
              <w:ind w:left="72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Маркова Светлана Владимировна</w:t>
            </w:r>
          </w:p>
        </w:tc>
        <w:tc>
          <w:tcPr>
            <w:tcW w:w="6027" w:type="dxa"/>
          </w:tcPr>
          <w:p w:rsidR="00E05ECA" w:rsidRPr="00C63A7E" w:rsidRDefault="00E05ECA" w:rsidP="00477D77">
            <w:pPr>
              <w:pStyle w:val="ConsPlusTitle"/>
              <w:widowControl/>
              <w:ind w:left="122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Представитель ЛДПР (по согласованию)</w:t>
            </w:r>
          </w:p>
        </w:tc>
      </w:tr>
      <w:tr w:rsidR="00E05ECA" w:rsidRPr="00C63A7E" w:rsidTr="00477D77">
        <w:tc>
          <w:tcPr>
            <w:tcW w:w="534" w:type="dxa"/>
          </w:tcPr>
          <w:p w:rsidR="00E05ECA" w:rsidRPr="00C63A7E" w:rsidRDefault="00E05ECA" w:rsidP="00E05ECA">
            <w:pPr>
              <w:pStyle w:val="ConsPlusTitle"/>
              <w:widowControl/>
              <w:adjustRightInd w:val="0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b w:val="0"/>
                <w:sz w:val="16"/>
                <w:szCs w:val="16"/>
              </w:rPr>
              <w:t>15</w:t>
            </w:r>
          </w:p>
        </w:tc>
        <w:tc>
          <w:tcPr>
            <w:tcW w:w="3612" w:type="dxa"/>
          </w:tcPr>
          <w:p w:rsidR="00E05ECA" w:rsidRPr="00C63A7E" w:rsidRDefault="00E05ECA" w:rsidP="00E05ECA">
            <w:pPr>
              <w:pStyle w:val="ConsPlusTitle"/>
              <w:widowControl/>
              <w:ind w:left="72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b w:val="0"/>
                <w:sz w:val="16"/>
                <w:szCs w:val="16"/>
              </w:rPr>
              <w:t>Уланова Светлана Витальевна</w:t>
            </w:r>
          </w:p>
        </w:tc>
        <w:tc>
          <w:tcPr>
            <w:tcW w:w="6027" w:type="dxa"/>
          </w:tcPr>
          <w:p w:rsidR="00E05ECA" w:rsidRPr="00C63A7E" w:rsidRDefault="00E05ECA" w:rsidP="00477D77">
            <w:pPr>
              <w:pStyle w:val="ConsPlusTitle"/>
              <w:widowControl/>
              <w:ind w:left="122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63A7E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Представитель КПРФ (по согласованию)</w:t>
            </w:r>
          </w:p>
        </w:tc>
      </w:tr>
    </w:tbl>
    <w:p w:rsidR="00E05ECA" w:rsidRPr="00C63A7E" w:rsidRDefault="00E05ECA" w:rsidP="00E05ECA">
      <w:pPr>
        <w:tabs>
          <w:tab w:val="left" w:pos="720"/>
          <w:tab w:val="left" w:pos="9355"/>
        </w:tabs>
        <w:ind w:right="-5"/>
        <w:jc w:val="both"/>
        <w:rPr>
          <w:rStyle w:val="FontStyle11"/>
          <w:rFonts w:eastAsia="Andale Sans UI"/>
          <w:sz w:val="16"/>
          <w:szCs w:val="16"/>
        </w:rPr>
      </w:pPr>
      <w:r w:rsidRPr="00C63A7E">
        <w:rPr>
          <w:rStyle w:val="FontStyle11"/>
          <w:rFonts w:eastAsia="Andale Sans UI"/>
          <w:sz w:val="16"/>
          <w:szCs w:val="16"/>
        </w:rPr>
        <w:t>2.Настоящее постановление вступает в силу со дня подписания и подлежит официальному  опубликованию в информационном бюллетене «Районные новости».</w:t>
      </w:r>
    </w:p>
    <w:p w:rsidR="00E05ECA" w:rsidRPr="00C63A7E" w:rsidRDefault="00E05ECA" w:rsidP="00E05ECA">
      <w:pPr>
        <w:rPr>
          <w:sz w:val="16"/>
          <w:szCs w:val="16"/>
        </w:rPr>
      </w:pPr>
    </w:p>
    <w:p w:rsidR="00E05ECA" w:rsidRPr="00C63A7E" w:rsidRDefault="00E05ECA" w:rsidP="00E05ECA">
      <w:pPr>
        <w:rPr>
          <w:sz w:val="16"/>
          <w:szCs w:val="16"/>
        </w:rPr>
      </w:pPr>
      <w:r w:rsidRPr="00C63A7E">
        <w:rPr>
          <w:sz w:val="16"/>
          <w:szCs w:val="16"/>
        </w:rPr>
        <w:t>Глава Островского муниципального   района                                                                               Г.А. Полякова</w:t>
      </w:r>
    </w:p>
    <w:p w:rsidR="00E05ECA" w:rsidRPr="00C63A7E" w:rsidRDefault="00E05ECA" w:rsidP="00E05ECA">
      <w:pPr>
        <w:rPr>
          <w:sz w:val="16"/>
          <w:szCs w:val="16"/>
        </w:rPr>
      </w:pPr>
    </w:p>
    <w:p w:rsidR="00B23EEC" w:rsidRPr="00C63A7E" w:rsidRDefault="00B23EEC" w:rsidP="00E05ECA">
      <w:pPr>
        <w:tabs>
          <w:tab w:val="left" w:pos="720"/>
          <w:tab w:val="left" w:pos="9355"/>
        </w:tabs>
        <w:ind w:right="-5"/>
        <w:jc w:val="both"/>
        <w:rPr>
          <w:sz w:val="16"/>
          <w:szCs w:val="16"/>
        </w:rPr>
      </w:pPr>
    </w:p>
    <w:p w:rsidR="00B23EEC" w:rsidRPr="00C63A7E" w:rsidRDefault="00B23EEC" w:rsidP="00E05ECA">
      <w:pPr>
        <w:rPr>
          <w:sz w:val="16"/>
          <w:szCs w:val="16"/>
        </w:rPr>
      </w:pPr>
    </w:p>
    <w:p w:rsidR="00B23EEC" w:rsidRPr="00C63A7E" w:rsidRDefault="00B23EEC" w:rsidP="00E05ECA">
      <w:pPr>
        <w:jc w:val="center"/>
        <w:rPr>
          <w:sz w:val="16"/>
          <w:szCs w:val="16"/>
        </w:rPr>
      </w:pPr>
    </w:p>
    <w:p w:rsidR="00BF7F4F" w:rsidRPr="00C63A7E" w:rsidRDefault="00BF7F4F" w:rsidP="00E05ECA">
      <w:pPr>
        <w:jc w:val="center"/>
        <w:rPr>
          <w:sz w:val="16"/>
          <w:szCs w:val="16"/>
        </w:rPr>
      </w:pPr>
      <w:r w:rsidRPr="00C63A7E">
        <w:rPr>
          <w:sz w:val="16"/>
          <w:szCs w:val="16"/>
        </w:rPr>
        <w:t>*      *      *      *      *      *      *</w:t>
      </w:r>
    </w:p>
    <w:p w:rsidR="00002859" w:rsidRPr="00C63A7E" w:rsidRDefault="003078B5" w:rsidP="00E05ECA">
      <w:pPr>
        <w:rPr>
          <w:sz w:val="16"/>
          <w:szCs w:val="16"/>
          <w:lang w:val="en-US"/>
        </w:rPr>
      </w:pPr>
      <w:r w:rsidRPr="00C63A7E">
        <w:rPr>
          <w:noProof/>
          <w:sz w:val="16"/>
          <w:szCs w:val="16"/>
        </w:rPr>
        <w:pict>
          <v:group id="_x0000_s1034" style="position:absolute;margin-left:-11.65pt;margin-top:177.8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C63A7E" w:rsidSect="00D106C0">
      <w:pgSz w:w="11907" w:h="16840" w:code="9"/>
      <w:pgMar w:top="1134" w:right="851" w:bottom="1134" w:left="992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C8C" w:rsidRDefault="000F1C8C" w:rsidP="00544642">
      <w:r>
        <w:separator/>
      </w:r>
    </w:p>
  </w:endnote>
  <w:endnote w:type="continuationSeparator" w:id="1">
    <w:p w:rsidR="000F1C8C" w:rsidRDefault="000F1C8C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charset w:val="00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C8C" w:rsidRDefault="000F1C8C" w:rsidP="00544642">
      <w:r>
        <w:separator/>
      </w:r>
    </w:p>
  </w:footnote>
  <w:footnote w:type="continuationSeparator" w:id="1">
    <w:p w:rsidR="000F1C8C" w:rsidRDefault="000F1C8C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2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1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4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23"/>
  </w:num>
  <w:num w:numId="5">
    <w:abstractNumId w:val="7"/>
  </w:num>
  <w:num w:numId="6">
    <w:abstractNumId w:val="1"/>
  </w:num>
  <w:num w:numId="7">
    <w:abstractNumId w:val="4"/>
  </w:num>
  <w:num w:numId="8">
    <w:abstractNumId w:val="19"/>
  </w:num>
  <w:num w:numId="9">
    <w:abstractNumId w:val="10"/>
  </w:num>
  <w:num w:numId="10">
    <w:abstractNumId w:val="24"/>
  </w:num>
  <w:num w:numId="11">
    <w:abstractNumId w:val="22"/>
  </w:num>
  <w:num w:numId="12">
    <w:abstractNumId w:val="17"/>
  </w:num>
  <w:num w:numId="13">
    <w:abstractNumId w:val="14"/>
  </w:num>
  <w:num w:numId="14">
    <w:abstractNumId w:val="13"/>
  </w:num>
  <w:num w:numId="15">
    <w:abstractNumId w:val="12"/>
  </w:num>
  <w:num w:numId="16">
    <w:abstractNumId w:val="11"/>
  </w:num>
  <w:num w:numId="17">
    <w:abstractNumId w:val="20"/>
  </w:num>
  <w:num w:numId="18">
    <w:abstractNumId w:val="8"/>
  </w:num>
  <w:num w:numId="19">
    <w:abstractNumId w:val="15"/>
  </w:num>
  <w:num w:numId="20">
    <w:abstractNumId w:val="6"/>
  </w:num>
  <w:num w:numId="21">
    <w:abstractNumId w:val="18"/>
  </w:num>
  <w:num w:numId="22">
    <w:abstractNumId w:val="25"/>
  </w:num>
  <w:num w:numId="23">
    <w:abstractNumId w:val="9"/>
  </w:num>
  <w:num w:numId="24">
    <w:abstractNumId w:val="5"/>
  </w:num>
  <w:num w:numId="25">
    <w:abstractNumId w:val="16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20102E"/>
    <w:rsid w:val="00211819"/>
    <w:rsid w:val="00240115"/>
    <w:rsid w:val="00255A2E"/>
    <w:rsid w:val="00262E87"/>
    <w:rsid w:val="00275B30"/>
    <w:rsid w:val="002B3D15"/>
    <w:rsid w:val="002D68DB"/>
    <w:rsid w:val="002F1AF4"/>
    <w:rsid w:val="00301B37"/>
    <w:rsid w:val="003078B5"/>
    <w:rsid w:val="00312C95"/>
    <w:rsid w:val="003171DB"/>
    <w:rsid w:val="003747BF"/>
    <w:rsid w:val="003A7DA6"/>
    <w:rsid w:val="003B6578"/>
    <w:rsid w:val="00414855"/>
    <w:rsid w:val="00433F10"/>
    <w:rsid w:val="00463042"/>
    <w:rsid w:val="004760B5"/>
    <w:rsid w:val="00477D77"/>
    <w:rsid w:val="0049702F"/>
    <w:rsid w:val="00544642"/>
    <w:rsid w:val="005559E0"/>
    <w:rsid w:val="00575D4F"/>
    <w:rsid w:val="005926E0"/>
    <w:rsid w:val="00597D40"/>
    <w:rsid w:val="005A2A1C"/>
    <w:rsid w:val="00605CEA"/>
    <w:rsid w:val="00612B31"/>
    <w:rsid w:val="0065127D"/>
    <w:rsid w:val="006951D1"/>
    <w:rsid w:val="00696D63"/>
    <w:rsid w:val="00736216"/>
    <w:rsid w:val="00792566"/>
    <w:rsid w:val="007B39C1"/>
    <w:rsid w:val="007C77D5"/>
    <w:rsid w:val="007E1ABD"/>
    <w:rsid w:val="00801774"/>
    <w:rsid w:val="008601A9"/>
    <w:rsid w:val="008C3E01"/>
    <w:rsid w:val="008D6AFC"/>
    <w:rsid w:val="008E6AE4"/>
    <w:rsid w:val="00971A8A"/>
    <w:rsid w:val="009B2FDF"/>
    <w:rsid w:val="00A45DFE"/>
    <w:rsid w:val="00A62A62"/>
    <w:rsid w:val="00AA0C89"/>
    <w:rsid w:val="00AB6B9D"/>
    <w:rsid w:val="00AD1713"/>
    <w:rsid w:val="00AF3EBC"/>
    <w:rsid w:val="00B15289"/>
    <w:rsid w:val="00B16025"/>
    <w:rsid w:val="00B23EEC"/>
    <w:rsid w:val="00B46DF6"/>
    <w:rsid w:val="00B81A52"/>
    <w:rsid w:val="00BB4BEA"/>
    <w:rsid w:val="00BE5EF6"/>
    <w:rsid w:val="00BF7F4F"/>
    <w:rsid w:val="00C63A7E"/>
    <w:rsid w:val="00C7241A"/>
    <w:rsid w:val="00C751C5"/>
    <w:rsid w:val="00C85F2A"/>
    <w:rsid w:val="00CD6734"/>
    <w:rsid w:val="00D106C0"/>
    <w:rsid w:val="00D10CF0"/>
    <w:rsid w:val="00D32357"/>
    <w:rsid w:val="00D56C1E"/>
    <w:rsid w:val="00D7615B"/>
    <w:rsid w:val="00DB2D71"/>
    <w:rsid w:val="00DF7408"/>
    <w:rsid w:val="00E05ECA"/>
    <w:rsid w:val="00EC2D28"/>
    <w:rsid w:val="00ED0BF7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semiHidden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uiPriority w:val="10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uiPriority w:val="10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://www.ostrovskoe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10" Type="http://schemas.openxmlformats.org/officeDocument/2006/relationships/hyperlink" Target="http://docs.pravo.ru/entity/get/19/?line_id=407&amp;entity_id=209107&amp;entity_id=209107&amp;entity_id=209107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yperlink" Target="http://docs.cntd.ru/document/8020115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5A2272-53BA-468E-A052-17E09308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27</Pages>
  <Words>19802</Words>
  <Characters>112877</Characters>
  <Application>Microsoft Office Word</Application>
  <DocSecurity>0</DocSecurity>
  <Lines>940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4</cp:revision>
  <cp:lastPrinted>2017-03-07T07:33:00Z</cp:lastPrinted>
  <dcterms:created xsi:type="dcterms:W3CDTF">2017-03-28T08:10:00Z</dcterms:created>
  <dcterms:modified xsi:type="dcterms:W3CDTF">2017-03-28T10:11:00Z</dcterms:modified>
</cp:coreProperties>
</file>