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4C0D0D"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2F7325" w:rsidRDefault="002F7325"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2F7325" w:rsidRDefault="002F7325"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2F7325" w:rsidRDefault="002F7325" w:rsidP="008C3E01">
                      <w:pPr>
                        <w:jc w:val="center"/>
                      </w:pPr>
                      <w:r>
                        <w:t xml:space="preserve">Издается </w:t>
                      </w:r>
                    </w:p>
                    <w:p w:rsidR="002F7325" w:rsidRDefault="002F7325" w:rsidP="008C3E01">
                      <w:pPr>
                        <w:jc w:val="center"/>
                      </w:pPr>
                      <w:r>
                        <w:t xml:space="preserve">с  мая  </w:t>
                      </w:r>
                    </w:p>
                    <w:p w:rsidR="002F7325" w:rsidRDefault="002F7325" w:rsidP="008C3E01">
                      <w:pPr>
                        <w:jc w:val="center"/>
                      </w:pPr>
                      <w:r>
                        <w:t>2007 года</w:t>
                      </w:r>
                    </w:p>
                    <w:p w:rsidR="002F7325" w:rsidRPr="00414855" w:rsidRDefault="002F7325" w:rsidP="008C3E01">
                      <w:pPr>
                        <w:jc w:val="center"/>
                      </w:pPr>
                      <w:r>
                        <w:t>№ 11</w:t>
                      </w:r>
                      <w:r w:rsidRPr="00414855">
                        <w:t>(</w:t>
                      </w:r>
                      <w:r>
                        <w:t>234</w:t>
                      </w:r>
                      <w:r w:rsidRPr="00414855">
                        <w:t>)</w:t>
                      </w:r>
                    </w:p>
                    <w:p w:rsidR="002F7325" w:rsidRDefault="002F7325" w:rsidP="008C3E01">
                      <w:pPr>
                        <w:jc w:val="center"/>
                      </w:pPr>
                      <w:r>
                        <w:t> </w:t>
                      </w:r>
                    </w:p>
                    <w:p w:rsidR="002F7325" w:rsidRPr="00AD1713" w:rsidRDefault="002F7325" w:rsidP="008C3E01">
                      <w:pPr>
                        <w:jc w:val="center"/>
                      </w:pPr>
                      <w:r>
                        <w:t>10 апреля</w:t>
                      </w:r>
                    </w:p>
                    <w:p w:rsidR="002F7325" w:rsidRDefault="002F7325" w:rsidP="008C3E01">
                      <w:pPr>
                        <w:jc w:val="center"/>
                      </w:pPr>
                      <w:r>
                        <w:t>2018 года</w:t>
                      </w:r>
                    </w:p>
                    <w:p w:rsidR="002F7325" w:rsidRDefault="002F7325" w:rsidP="008C3E01">
                      <w:pPr>
                        <w:jc w:val="center"/>
                      </w:pPr>
                      <w:r>
                        <w:t> </w:t>
                      </w:r>
                    </w:p>
                    <w:p w:rsidR="002F7325" w:rsidRDefault="002F7325"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2F7325" w:rsidRDefault="002F7325" w:rsidP="008C3E01">
                      <w:pPr>
                        <w:jc w:val="center"/>
                      </w:pPr>
                      <w:r>
                        <w:t>ИНФОРМАЦИОННЫЙ БЮЛЛЕТЕНЬ</w:t>
                      </w:r>
                    </w:p>
                    <w:p w:rsidR="002F7325" w:rsidRDefault="002F7325" w:rsidP="008C3E01">
                      <w:pPr>
                        <w:jc w:val="center"/>
                      </w:pPr>
                      <w:r>
                        <w:t xml:space="preserve">Официальное издание районного Собрания депутатов и администрации </w:t>
                      </w:r>
                    </w:p>
                    <w:p w:rsidR="002F7325" w:rsidRDefault="002F7325"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AA2848" w:rsidRPr="009E15DB" w:rsidRDefault="00CB6196" w:rsidP="009E15DB">
      <w:pPr>
        <w:jc w:val="center"/>
      </w:pPr>
      <w:bookmarkStart w:id="0" w:name="_GoBack"/>
      <w:bookmarkStart w:id="1" w:name="sub_1000"/>
      <w:bookmarkEnd w:id="0"/>
      <w:r w:rsidRPr="009E15DB">
        <w:t xml:space="preserve">  </w:t>
      </w:r>
      <w:bookmarkEnd w:id="1"/>
    </w:p>
    <w:p w:rsidR="007C3657" w:rsidRDefault="007C3657" w:rsidP="007B1840">
      <w:pPr>
        <w:pStyle w:val="Default"/>
        <w:jc w:val="both"/>
        <w:rPr>
          <w:sz w:val="20"/>
          <w:szCs w:val="20"/>
        </w:rPr>
      </w:pPr>
    </w:p>
    <w:p w:rsidR="004822F3" w:rsidRDefault="004822F3" w:rsidP="004822F3">
      <w:pPr>
        <w:jc w:val="center"/>
        <w:rPr>
          <w:b/>
        </w:rPr>
      </w:pPr>
      <w:r w:rsidRPr="007E05BC">
        <w:rPr>
          <w:b/>
        </w:rPr>
        <w:t>ИЗВЕЩЕНИЕ О ПРОВЕДЕНИИ СОГЛАСОВАНИЯ МЕСТОПОЛОЖЕНИЯ ГРАНИЦЫ ЗЕМЕЛЬНОГО УЧАСТКА</w:t>
      </w:r>
    </w:p>
    <w:p w:rsidR="004822F3" w:rsidRPr="00E03056" w:rsidRDefault="004822F3" w:rsidP="004822F3">
      <w:pPr>
        <w:jc w:val="both"/>
        <w:rPr>
          <w:b/>
        </w:rPr>
      </w:pPr>
      <w:r w:rsidRPr="00E03056">
        <w:rPr>
          <w:b/>
        </w:rPr>
        <w:t xml:space="preserve">Кадастровым инженером </w:t>
      </w:r>
      <w:proofErr w:type="spellStart"/>
      <w:r w:rsidRPr="00E03056">
        <w:rPr>
          <w:b/>
        </w:rPr>
        <w:t>МичкоданЕ.В</w:t>
      </w:r>
      <w:proofErr w:type="spellEnd"/>
      <w:r w:rsidRPr="00E03056">
        <w:rPr>
          <w:b/>
        </w:rPr>
        <w:t xml:space="preserve">., </w:t>
      </w:r>
      <w:proofErr w:type="spellStart"/>
      <w:r w:rsidRPr="00E03056">
        <w:rPr>
          <w:b/>
        </w:rPr>
        <w:t>специалистомООО</w:t>
      </w:r>
      <w:proofErr w:type="spellEnd"/>
      <w:r w:rsidRPr="00E03056">
        <w:rPr>
          <w:b/>
        </w:rPr>
        <w:t xml:space="preserve"> «</w:t>
      </w:r>
      <w:proofErr w:type="gramStart"/>
      <w:r w:rsidRPr="00E03056">
        <w:rPr>
          <w:b/>
        </w:rPr>
        <w:t>Костромское</w:t>
      </w:r>
      <w:proofErr w:type="gramEnd"/>
      <w:r w:rsidRPr="00E03056">
        <w:rPr>
          <w:b/>
        </w:rPr>
        <w:t xml:space="preserve"> </w:t>
      </w:r>
      <w:proofErr w:type="spellStart"/>
      <w:r w:rsidRPr="00E03056">
        <w:rPr>
          <w:b/>
        </w:rPr>
        <w:t>землепредприятие</w:t>
      </w:r>
      <w:proofErr w:type="spellEnd"/>
    </w:p>
    <w:p w:rsidR="004822F3" w:rsidRDefault="004822F3" w:rsidP="004822F3">
      <w:pPr>
        <w:jc w:val="both"/>
      </w:pPr>
      <w:r w:rsidRPr="00E03056">
        <w:rPr>
          <w:b/>
        </w:rPr>
        <w:t>№1», г.  Кострома, ул. Маршала Новикова, д.35 KLODSE@KMTN.RU, 8(4942) 55-73-31</w:t>
      </w:r>
      <w:r>
        <w:t>, адрес</w:t>
      </w:r>
    </w:p>
    <w:p w:rsidR="004822F3" w:rsidRDefault="004822F3" w:rsidP="004822F3">
      <w:pPr>
        <w:jc w:val="both"/>
      </w:pPr>
      <w:r>
        <w:t xml:space="preserve">регистрации: Костромская область, Костромской район, п. </w:t>
      </w:r>
      <w:proofErr w:type="spellStart"/>
      <w:r>
        <w:t>Ильинское</w:t>
      </w:r>
      <w:proofErr w:type="spellEnd"/>
      <w:r>
        <w:t>, ул. Центральная, д.21,</w:t>
      </w:r>
    </w:p>
    <w:p w:rsidR="004822F3" w:rsidRDefault="004822F3" w:rsidP="004822F3">
      <w:pPr>
        <w:jc w:val="both"/>
      </w:pPr>
      <w:r>
        <w:t>кв.10, тел: 8-950-240-47-16,№ регистрации в государственном реестре лиц осуществляющих</w:t>
      </w:r>
    </w:p>
    <w:p w:rsidR="004822F3" w:rsidRDefault="004822F3" w:rsidP="004822F3">
      <w:pPr>
        <w:jc w:val="both"/>
      </w:pPr>
      <w:r>
        <w:t>кадастровую деятельность –36202 выполняются кадастровые работы по уточнению границ</w:t>
      </w:r>
    </w:p>
    <w:p w:rsidR="004822F3" w:rsidRDefault="004822F3" w:rsidP="004822F3">
      <w:pPr>
        <w:jc w:val="both"/>
      </w:pPr>
      <w:r>
        <w:rPr>
          <w:b/>
        </w:rPr>
        <w:t xml:space="preserve">земельного участка </w:t>
      </w:r>
      <w:r w:rsidRPr="00E03056">
        <w:rPr>
          <w:b/>
        </w:rPr>
        <w:t>с кадастровым</w:t>
      </w:r>
      <w:r>
        <w:rPr>
          <w:b/>
        </w:rPr>
        <w:t xml:space="preserve"> номером 44:15:120116:24</w:t>
      </w:r>
      <w:r w:rsidRPr="00E03056">
        <w:rPr>
          <w:b/>
        </w:rPr>
        <w:t xml:space="preserve"> расположенного:</w:t>
      </w:r>
    </w:p>
    <w:p w:rsidR="004822F3" w:rsidRPr="00E03056" w:rsidRDefault="004822F3" w:rsidP="004822F3">
      <w:pPr>
        <w:jc w:val="both"/>
        <w:rPr>
          <w:b/>
        </w:rPr>
      </w:pPr>
      <w:r w:rsidRPr="00E03056">
        <w:rPr>
          <w:b/>
        </w:rPr>
        <w:t>Костром</w:t>
      </w:r>
      <w:r>
        <w:rPr>
          <w:b/>
        </w:rPr>
        <w:t xml:space="preserve">ская область, Островский район, п. </w:t>
      </w:r>
      <w:proofErr w:type="gramStart"/>
      <w:r>
        <w:rPr>
          <w:b/>
        </w:rPr>
        <w:t>Островское</w:t>
      </w:r>
      <w:proofErr w:type="gramEnd"/>
      <w:r>
        <w:rPr>
          <w:b/>
        </w:rPr>
        <w:t>, ул. Сахарова, д.1.</w:t>
      </w:r>
    </w:p>
    <w:p w:rsidR="004822F3" w:rsidRPr="00E03056" w:rsidRDefault="004822F3" w:rsidP="004822F3">
      <w:pPr>
        <w:jc w:val="both"/>
        <w:rPr>
          <w:u w:val="single"/>
        </w:rPr>
      </w:pPr>
      <w:r>
        <w:t xml:space="preserve">Заказчиком кадастровых работ является Сапогова Татьяна Витальевна </w:t>
      </w:r>
      <w:proofErr w:type="gramStart"/>
      <w:r>
        <w:rPr>
          <w:u w:val="single"/>
        </w:rPr>
        <w:t>проживающий</w:t>
      </w:r>
      <w:proofErr w:type="gramEnd"/>
      <w:r>
        <w:rPr>
          <w:u w:val="single"/>
        </w:rPr>
        <w:t xml:space="preserve">: </w:t>
      </w:r>
    </w:p>
    <w:p w:rsidR="004822F3" w:rsidRPr="00E03056" w:rsidRDefault="004822F3" w:rsidP="004822F3">
      <w:pPr>
        <w:jc w:val="both"/>
        <w:rPr>
          <w:u w:val="single"/>
        </w:rPr>
      </w:pPr>
      <w:r>
        <w:rPr>
          <w:u w:val="single"/>
        </w:rPr>
        <w:t xml:space="preserve">Костромская область, Островский район, п. </w:t>
      </w:r>
      <w:proofErr w:type="gramStart"/>
      <w:r>
        <w:rPr>
          <w:u w:val="single"/>
        </w:rPr>
        <w:t>Островское</w:t>
      </w:r>
      <w:proofErr w:type="gramEnd"/>
      <w:r>
        <w:rPr>
          <w:u w:val="single"/>
        </w:rPr>
        <w:t>, ул. Сахарова, д.1.</w:t>
      </w:r>
    </w:p>
    <w:p w:rsidR="004822F3" w:rsidRDefault="004822F3" w:rsidP="004822F3">
      <w:pPr>
        <w:jc w:val="both"/>
        <w:rPr>
          <w:u w:val="single"/>
        </w:rPr>
      </w:pPr>
      <w:r>
        <w:rPr>
          <w:u w:val="single"/>
        </w:rPr>
        <w:t>Тел. 8-915-909-89-06</w:t>
      </w:r>
    </w:p>
    <w:p w:rsidR="004822F3" w:rsidRDefault="004822F3" w:rsidP="004822F3">
      <w:pPr>
        <w:jc w:val="both"/>
      </w:pPr>
      <w:r>
        <w:t>Собрание  по поводу согласования местоположения границ состоится по адресу:</w:t>
      </w:r>
    </w:p>
    <w:p w:rsidR="004822F3" w:rsidRDefault="004822F3" w:rsidP="004822F3">
      <w:pPr>
        <w:jc w:val="both"/>
      </w:pPr>
      <w:r>
        <w:t xml:space="preserve">Костромская область, Островский район, пос. </w:t>
      </w:r>
      <w:proofErr w:type="gramStart"/>
      <w:r>
        <w:t>Островское</w:t>
      </w:r>
      <w:proofErr w:type="gramEnd"/>
      <w:r>
        <w:t>, ул. Советская, дом 97</w:t>
      </w:r>
    </w:p>
    <w:p w:rsidR="004822F3" w:rsidRDefault="004822F3" w:rsidP="004822F3">
      <w:pPr>
        <w:jc w:val="both"/>
      </w:pPr>
      <w:r>
        <w:t>«14» мая 2018г. в 11 часов 00 минут.</w:t>
      </w:r>
    </w:p>
    <w:p w:rsidR="004822F3" w:rsidRDefault="004822F3" w:rsidP="004822F3">
      <w:pPr>
        <w:jc w:val="both"/>
      </w:pPr>
      <w:r>
        <w:t>С проектом межевого плана земельного участка можно ознакомиться по адресу:</w:t>
      </w:r>
    </w:p>
    <w:p w:rsidR="004822F3" w:rsidRDefault="004822F3" w:rsidP="004822F3">
      <w:pPr>
        <w:jc w:val="both"/>
      </w:pPr>
      <w:r>
        <w:t xml:space="preserve">г. Кострома, ул. Маршала Новикова, д. 35, </w:t>
      </w:r>
      <w:proofErr w:type="spellStart"/>
      <w:r>
        <w:t>каб</w:t>
      </w:r>
      <w:proofErr w:type="spellEnd"/>
      <w:r>
        <w:t>. 30</w:t>
      </w:r>
    </w:p>
    <w:p w:rsidR="004822F3" w:rsidRDefault="004822F3" w:rsidP="004822F3">
      <w:pPr>
        <w:jc w:val="both"/>
      </w:pPr>
      <w:r>
        <w:t>Требования о проведении согласования местоположения границ земельных участков</w:t>
      </w:r>
    </w:p>
    <w:p w:rsidR="004822F3" w:rsidRDefault="004822F3" w:rsidP="004822F3">
      <w:pPr>
        <w:jc w:val="both"/>
      </w:pPr>
      <w:r>
        <w:t>принимаются «10» апреля 2018г. по  «11» мая 2018г., обоснованные возражения о</w:t>
      </w:r>
    </w:p>
    <w:p w:rsidR="004822F3" w:rsidRDefault="004822F3" w:rsidP="004822F3">
      <w:pPr>
        <w:jc w:val="both"/>
      </w:pPr>
      <w:proofErr w:type="gramStart"/>
      <w:r>
        <w:t>местоположении</w:t>
      </w:r>
      <w:proofErr w:type="gramEnd"/>
      <w:r>
        <w:t xml:space="preserve"> границ земельных участков после ознакомления с проектом межевого плана</w:t>
      </w:r>
    </w:p>
    <w:p w:rsidR="004822F3" w:rsidRDefault="004822F3" w:rsidP="004822F3">
      <w:pPr>
        <w:jc w:val="both"/>
      </w:pPr>
      <w:r>
        <w:t>принимаются с «10» апреля 2018г. По «11» мая 2018г. по адресу:</w:t>
      </w:r>
    </w:p>
    <w:p w:rsidR="004822F3" w:rsidRDefault="004822F3" w:rsidP="004822F3">
      <w:pPr>
        <w:jc w:val="both"/>
      </w:pPr>
      <w:proofErr w:type="gramStart"/>
      <w:r>
        <w:t>г</w:t>
      </w:r>
      <w:proofErr w:type="gramEnd"/>
      <w:r>
        <w:t xml:space="preserve"> Кострома, ул. Маршала Новикова, д.35, </w:t>
      </w:r>
      <w:proofErr w:type="spellStart"/>
      <w:r>
        <w:t>каб</w:t>
      </w:r>
      <w:proofErr w:type="spellEnd"/>
      <w:r>
        <w:t>. 30</w:t>
      </w:r>
    </w:p>
    <w:p w:rsidR="004822F3" w:rsidRPr="00EF5B25" w:rsidRDefault="004822F3" w:rsidP="004822F3">
      <w:pPr>
        <w:jc w:val="both"/>
        <w:rPr>
          <w:u w:val="single"/>
        </w:rPr>
      </w:pPr>
      <w:r w:rsidRPr="00EF5B25">
        <w:rPr>
          <w:u w:val="single"/>
        </w:rPr>
        <w:t>Смежные земельные участки, с правообладателями  которых требуется  согласовать</w:t>
      </w:r>
    </w:p>
    <w:p w:rsidR="004822F3" w:rsidRPr="00EF5B25" w:rsidRDefault="004822F3" w:rsidP="004822F3">
      <w:pPr>
        <w:jc w:val="both"/>
        <w:rPr>
          <w:u w:val="single"/>
        </w:rPr>
      </w:pPr>
      <w:r w:rsidRPr="00EF5B25">
        <w:rPr>
          <w:u w:val="single"/>
        </w:rPr>
        <w:t xml:space="preserve">местоположение границы:  </w:t>
      </w:r>
      <w:proofErr w:type="gramStart"/>
      <w:r w:rsidRPr="00EF5B25">
        <w:rPr>
          <w:u w:val="single"/>
        </w:rPr>
        <w:t>участки</w:t>
      </w:r>
      <w:proofErr w:type="gramEnd"/>
      <w:r w:rsidRPr="00EF5B25">
        <w:rPr>
          <w:u w:val="single"/>
        </w:rPr>
        <w:t xml:space="preserve"> расположенные  в кадастровом квартале 44:15:</w:t>
      </w:r>
      <w:r>
        <w:rPr>
          <w:u w:val="single"/>
        </w:rPr>
        <w:t>120116</w:t>
      </w:r>
    </w:p>
    <w:p w:rsidR="004822F3" w:rsidRDefault="004822F3" w:rsidP="004822F3">
      <w:pPr>
        <w:jc w:val="both"/>
      </w:pPr>
      <w:r>
        <w:t>При проведении согласования местоположения границ при себе необходимо иметь документ,</w:t>
      </w:r>
    </w:p>
    <w:p w:rsidR="004822F3" w:rsidRDefault="004822F3" w:rsidP="004822F3">
      <w:pPr>
        <w:jc w:val="both"/>
      </w:pPr>
      <w:proofErr w:type="gramStart"/>
      <w:r>
        <w:t>удостоверяющий личность, а также документы о правах на земельный участок (часть 12 ст.39,</w:t>
      </w:r>
      <w:proofErr w:type="gramEnd"/>
    </w:p>
    <w:p w:rsidR="004822F3" w:rsidRDefault="004822F3" w:rsidP="004822F3">
      <w:pPr>
        <w:jc w:val="both"/>
      </w:pPr>
      <w:r>
        <w:t>часть 2 ст.40 Федерального закона от 24 июля 2007г. №221-ФЗ «О кадастровой деятельности»).</w:t>
      </w:r>
    </w:p>
    <w:p w:rsidR="004822F3" w:rsidRDefault="004822F3" w:rsidP="004822F3">
      <w:pPr>
        <w:jc w:val="center"/>
        <w:rPr>
          <w:b/>
        </w:rPr>
      </w:pPr>
    </w:p>
    <w:p w:rsidR="004822F3" w:rsidRDefault="004822F3" w:rsidP="004822F3">
      <w:pPr>
        <w:jc w:val="center"/>
        <w:rPr>
          <w:b/>
        </w:rPr>
      </w:pPr>
      <w:r w:rsidRPr="007E05BC">
        <w:rPr>
          <w:b/>
        </w:rPr>
        <w:t>ИЗВЕЩЕНИЕ О ПРОВЕДЕНИИ СОГЛАСОВАНИЯ МЕСТОПОЛОЖЕНИЯ ГРАНИЦЫ ЗЕМЕЛЬНОГО УЧАСТКА</w:t>
      </w:r>
    </w:p>
    <w:p w:rsidR="004822F3" w:rsidRDefault="004822F3" w:rsidP="004822F3">
      <w:pPr>
        <w:jc w:val="center"/>
        <w:rPr>
          <w:b/>
        </w:rPr>
      </w:pPr>
    </w:p>
    <w:p w:rsidR="004822F3" w:rsidRPr="00E03056" w:rsidRDefault="004822F3" w:rsidP="004822F3">
      <w:pPr>
        <w:jc w:val="both"/>
        <w:rPr>
          <w:b/>
        </w:rPr>
      </w:pPr>
      <w:r w:rsidRPr="00E03056">
        <w:rPr>
          <w:b/>
        </w:rPr>
        <w:t xml:space="preserve">Кадастровым инженером </w:t>
      </w:r>
      <w:proofErr w:type="spellStart"/>
      <w:r w:rsidRPr="00E03056">
        <w:rPr>
          <w:b/>
        </w:rPr>
        <w:t>МичкоданЕ.В</w:t>
      </w:r>
      <w:proofErr w:type="spellEnd"/>
      <w:r w:rsidRPr="00E03056">
        <w:rPr>
          <w:b/>
        </w:rPr>
        <w:t xml:space="preserve">., </w:t>
      </w:r>
      <w:proofErr w:type="spellStart"/>
      <w:r w:rsidRPr="00E03056">
        <w:rPr>
          <w:b/>
        </w:rPr>
        <w:t>специалистомООО</w:t>
      </w:r>
      <w:proofErr w:type="spellEnd"/>
      <w:r w:rsidRPr="00E03056">
        <w:rPr>
          <w:b/>
        </w:rPr>
        <w:t xml:space="preserve"> «</w:t>
      </w:r>
      <w:proofErr w:type="gramStart"/>
      <w:r w:rsidRPr="00E03056">
        <w:rPr>
          <w:b/>
        </w:rPr>
        <w:t>Костромское</w:t>
      </w:r>
      <w:proofErr w:type="gramEnd"/>
      <w:r w:rsidRPr="00E03056">
        <w:rPr>
          <w:b/>
        </w:rPr>
        <w:t xml:space="preserve"> </w:t>
      </w:r>
      <w:proofErr w:type="spellStart"/>
      <w:r w:rsidRPr="00E03056">
        <w:rPr>
          <w:b/>
        </w:rPr>
        <w:t>землепредприятие</w:t>
      </w:r>
      <w:proofErr w:type="spellEnd"/>
    </w:p>
    <w:p w:rsidR="004822F3" w:rsidRDefault="004822F3" w:rsidP="004822F3">
      <w:pPr>
        <w:jc w:val="both"/>
      </w:pPr>
      <w:r w:rsidRPr="00E03056">
        <w:rPr>
          <w:b/>
        </w:rPr>
        <w:t>№1», г.  Кострома, ул. Маршала Новикова, д.35 KLODSE@KMTN.RU, 8(4942) 55-73-31</w:t>
      </w:r>
      <w:r>
        <w:t>, адрес</w:t>
      </w:r>
    </w:p>
    <w:p w:rsidR="004822F3" w:rsidRDefault="004822F3" w:rsidP="004822F3">
      <w:pPr>
        <w:jc w:val="both"/>
      </w:pPr>
      <w:r>
        <w:t xml:space="preserve">регистрации: Костромская область, Костромской район, п. </w:t>
      </w:r>
      <w:proofErr w:type="spellStart"/>
      <w:r>
        <w:t>Ильинское</w:t>
      </w:r>
      <w:proofErr w:type="spellEnd"/>
      <w:r>
        <w:t>, ул. Центральная, д.21,</w:t>
      </w:r>
    </w:p>
    <w:p w:rsidR="004822F3" w:rsidRDefault="004822F3" w:rsidP="004822F3">
      <w:pPr>
        <w:jc w:val="both"/>
      </w:pPr>
      <w:r>
        <w:t>кв.10, тел: 8-950-240-47-16,№ регистрации в государственном реестре лиц осуществляющих</w:t>
      </w:r>
    </w:p>
    <w:p w:rsidR="004822F3" w:rsidRDefault="004822F3" w:rsidP="004822F3">
      <w:pPr>
        <w:jc w:val="both"/>
      </w:pPr>
      <w:r>
        <w:t>кадастровую деятельность –36202 выполняются кадастровые работы по уточнению границ</w:t>
      </w:r>
    </w:p>
    <w:p w:rsidR="004822F3" w:rsidRDefault="004822F3" w:rsidP="004822F3">
      <w:pPr>
        <w:jc w:val="both"/>
      </w:pPr>
      <w:r>
        <w:rPr>
          <w:b/>
        </w:rPr>
        <w:t xml:space="preserve">земельного участка </w:t>
      </w:r>
      <w:r w:rsidRPr="00E03056">
        <w:rPr>
          <w:b/>
        </w:rPr>
        <w:t>с кадастровым</w:t>
      </w:r>
      <w:r>
        <w:rPr>
          <w:b/>
        </w:rPr>
        <w:t xml:space="preserve"> номером 44:15:120213:30</w:t>
      </w:r>
      <w:r w:rsidRPr="00E03056">
        <w:rPr>
          <w:b/>
        </w:rPr>
        <w:t xml:space="preserve"> расположенного:</w:t>
      </w:r>
    </w:p>
    <w:p w:rsidR="004822F3" w:rsidRPr="00E03056" w:rsidRDefault="004822F3" w:rsidP="004822F3">
      <w:pPr>
        <w:jc w:val="both"/>
        <w:rPr>
          <w:b/>
        </w:rPr>
      </w:pPr>
      <w:r w:rsidRPr="00E03056">
        <w:rPr>
          <w:b/>
        </w:rPr>
        <w:t>Костром</w:t>
      </w:r>
      <w:r>
        <w:rPr>
          <w:b/>
        </w:rPr>
        <w:t xml:space="preserve">ская область, Островский район, п. </w:t>
      </w:r>
      <w:proofErr w:type="gramStart"/>
      <w:r>
        <w:rPr>
          <w:b/>
        </w:rPr>
        <w:t>Островское</w:t>
      </w:r>
      <w:proofErr w:type="gramEnd"/>
      <w:r>
        <w:rPr>
          <w:b/>
        </w:rPr>
        <w:t>, ул. Комсомольская, д.3.</w:t>
      </w:r>
    </w:p>
    <w:p w:rsidR="004822F3" w:rsidRPr="00E03056" w:rsidRDefault="004822F3" w:rsidP="004822F3">
      <w:pPr>
        <w:jc w:val="both"/>
        <w:rPr>
          <w:u w:val="single"/>
        </w:rPr>
      </w:pPr>
      <w:r>
        <w:t xml:space="preserve">Заказчиком кадастровых работ является Долгих Наталия Алексеевна </w:t>
      </w:r>
      <w:r>
        <w:rPr>
          <w:u w:val="single"/>
        </w:rPr>
        <w:t xml:space="preserve">проживающий: </w:t>
      </w:r>
    </w:p>
    <w:p w:rsidR="004822F3" w:rsidRPr="00E03056" w:rsidRDefault="004822F3" w:rsidP="004822F3">
      <w:pPr>
        <w:jc w:val="both"/>
        <w:rPr>
          <w:u w:val="single"/>
        </w:rPr>
      </w:pPr>
      <w:r>
        <w:rPr>
          <w:u w:val="single"/>
        </w:rPr>
        <w:t xml:space="preserve">Костромская область, Островский район, п. </w:t>
      </w:r>
      <w:proofErr w:type="gramStart"/>
      <w:r>
        <w:rPr>
          <w:u w:val="single"/>
        </w:rPr>
        <w:t>Островское</w:t>
      </w:r>
      <w:proofErr w:type="gramEnd"/>
      <w:r>
        <w:rPr>
          <w:u w:val="single"/>
        </w:rPr>
        <w:t>, ул. Сахарова, д.1.</w:t>
      </w:r>
    </w:p>
    <w:p w:rsidR="004822F3" w:rsidRDefault="004822F3" w:rsidP="004822F3">
      <w:pPr>
        <w:jc w:val="both"/>
        <w:rPr>
          <w:u w:val="single"/>
        </w:rPr>
      </w:pPr>
      <w:r>
        <w:rPr>
          <w:u w:val="single"/>
        </w:rPr>
        <w:t>Тел. 8-910- 191-27-88</w:t>
      </w:r>
    </w:p>
    <w:p w:rsidR="004822F3" w:rsidRDefault="004822F3" w:rsidP="004822F3">
      <w:pPr>
        <w:jc w:val="both"/>
      </w:pPr>
      <w:r>
        <w:t>Собрание  по поводу согласования местоположения границ состоится по адресу:</w:t>
      </w:r>
    </w:p>
    <w:p w:rsidR="004822F3" w:rsidRDefault="004822F3" w:rsidP="004822F3">
      <w:pPr>
        <w:jc w:val="both"/>
      </w:pPr>
      <w:r>
        <w:lastRenderedPageBreak/>
        <w:t xml:space="preserve">Костромская область, Островский район, пос. </w:t>
      </w:r>
      <w:proofErr w:type="gramStart"/>
      <w:r>
        <w:t>Островское</w:t>
      </w:r>
      <w:proofErr w:type="gramEnd"/>
      <w:r>
        <w:t>, ул. Советская, дом 97</w:t>
      </w:r>
    </w:p>
    <w:p w:rsidR="004822F3" w:rsidRDefault="004822F3" w:rsidP="004822F3">
      <w:pPr>
        <w:jc w:val="both"/>
      </w:pPr>
      <w:r>
        <w:t>«14» мая 2018г. в 11 часов 00 минут.</w:t>
      </w:r>
    </w:p>
    <w:p w:rsidR="004822F3" w:rsidRDefault="004822F3" w:rsidP="004822F3">
      <w:pPr>
        <w:jc w:val="both"/>
      </w:pPr>
      <w:r>
        <w:t>С проектом межевого плана земельного участка можно ознакомиться по адресу:</w:t>
      </w:r>
    </w:p>
    <w:p w:rsidR="004822F3" w:rsidRDefault="004822F3" w:rsidP="004822F3">
      <w:pPr>
        <w:jc w:val="both"/>
      </w:pPr>
      <w:r>
        <w:t xml:space="preserve">г. Кострома, ул. Маршала Новикова, д. 35, </w:t>
      </w:r>
      <w:proofErr w:type="spellStart"/>
      <w:r>
        <w:t>каб</w:t>
      </w:r>
      <w:proofErr w:type="spellEnd"/>
      <w:r>
        <w:t>. 30</w:t>
      </w:r>
    </w:p>
    <w:p w:rsidR="004822F3" w:rsidRDefault="004822F3" w:rsidP="004822F3">
      <w:pPr>
        <w:jc w:val="both"/>
      </w:pPr>
      <w:r>
        <w:t>Требования о проведении согласования местоположения границ земельных участков</w:t>
      </w:r>
    </w:p>
    <w:p w:rsidR="004822F3" w:rsidRDefault="004822F3" w:rsidP="004822F3">
      <w:pPr>
        <w:jc w:val="both"/>
      </w:pPr>
      <w:r>
        <w:t>принимаются «10» апреля 2018г. по  «11» мая 2018г., обоснованные возражения о</w:t>
      </w:r>
    </w:p>
    <w:p w:rsidR="004822F3" w:rsidRDefault="004822F3" w:rsidP="004822F3">
      <w:pPr>
        <w:jc w:val="both"/>
      </w:pPr>
      <w:proofErr w:type="gramStart"/>
      <w:r>
        <w:t>местоположении</w:t>
      </w:r>
      <w:proofErr w:type="gramEnd"/>
      <w:r>
        <w:t xml:space="preserve"> границ земельных участков после ознакомления с проектом межевого плана</w:t>
      </w:r>
    </w:p>
    <w:p w:rsidR="004822F3" w:rsidRDefault="004822F3" w:rsidP="004822F3">
      <w:pPr>
        <w:jc w:val="both"/>
      </w:pPr>
      <w:r>
        <w:t>принимаются с «10» апреля 2018г. По «11» мая 2018г. по адресу:</w:t>
      </w:r>
    </w:p>
    <w:p w:rsidR="004822F3" w:rsidRDefault="004822F3" w:rsidP="004822F3">
      <w:pPr>
        <w:jc w:val="both"/>
      </w:pPr>
      <w:proofErr w:type="gramStart"/>
      <w:r>
        <w:t>г</w:t>
      </w:r>
      <w:proofErr w:type="gramEnd"/>
      <w:r>
        <w:t xml:space="preserve"> Кострома, ул. Маршала Новикова, д.35, </w:t>
      </w:r>
      <w:proofErr w:type="spellStart"/>
      <w:r>
        <w:t>каб</w:t>
      </w:r>
      <w:proofErr w:type="spellEnd"/>
      <w:r>
        <w:t>. 30</w:t>
      </w:r>
    </w:p>
    <w:p w:rsidR="004822F3" w:rsidRPr="00EF5B25" w:rsidRDefault="004822F3" w:rsidP="004822F3">
      <w:pPr>
        <w:jc w:val="both"/>
        <w:rPr>
          <w:u w:val="single"/>
        </w:rPr>
      </w:pPr>
      <w:r w:rsidRPr="00EF5B25">
        <w:rPr>
          <w:u w:val="single"/>
        </w:rPr>
        <w:t>Смежные земельные участки, с правообладателями  которых требуется  согласовать</w:t>
      </w:r>
    </w:p>
    <w:p w:rsidR="004822F3" w:rsidRPr="00EF5B25" w:rsidRDefault="004822F3" w:rsidP="004822F3">
      <w:pPr>
        <w:jc w:val="both"/>
        <w:rPr>
          <w:u w:val="single"/>
        </w:rPr>
      </w:pPr>
      <w:r w:rsidRPr="00EF5B25">
        <w:rPr>
          <w:u w:val="single"/>
        </w:rPr>
        <w:t xml:space="preserve">местоположение границы:  </w:t>
      </w:r>
      <w:proofErr w:type="gramStart"/>
      <w:r w:rsidRPr="00EF5B25">
        <w:rPr>
          <w:u w:val="single"/>
        </w:rPr>
        <w:t>участки</w:t>
      </w:r>
      <w:proofErr w:type="gramEnd"/>
      <w:r w:rsidRPr="00EF5B25">
        <w:rPr>
          <w:u w:val="single"/>
        </w:rPr>
        <w:t xml:space="preserve"> расположенные  в кадастровом квартале 44:15:</w:t>
      </w:r>
      <w:r>
        <w:rPr>
          <w:u w:val="single"/>
        </w:rPr>
        <w:t>120116</w:t>
      </w:r>
    </w:p>
    <w:p w:rsidR="004822F3" w:rsidRDefault="004822F3" w:rsidP="004822F3">
      <w:pPr>
        <w:jc w:val="both"/>
      </w:pPr>
      <w:r>
        <w:t>При проведении согласования местоположения границ при себе необходимо иметь документ,</w:t>
      </w:r>
    </w:p>
    <w:p w:rsidR="004822F3" w:rsidRDefault="004822F3" w:rsidP="004822F3">
      <w:pPr>
        <w:jc w:val="both"/>
      </w:pPr>
      <w:proofErr w:type="gramStart"/>
      <w:r>
        <w:t>удостоверяющий личность, а также документы о правах на земельный участок (часть 12 ст.39,</w:t>
      </w:r>
      <w:proofErr w:type="gramEnd"/>
    </w:p>
    <w:p w:rsidR="004822F3" w:rsidRDefault="004822F3" w:rsidP="004822F3">
      <w:pPr>
        <w:jc w:val="both"/>
      </w:pPr>
      <w:r>
        <w:t>часть 2 ст.40 Федерального закона от 24 июля 2007г. №221-ФЗ «О кадастровой деятельности»).</w:t>
      </w:r>
    </w:p>
    <w:p w:rsidR="004822F3" w:rsidRDefault="004822F3" w:rsidP="004822F3">
      <w:pPr>
        <w:jc w:val="center"/>
      </w:pPr>
    </w:p>
    <w:p w:rsidR="00FA4392" w:rsidRPr="00FC6D49" w:rsidRDefault="00FA4392" w:rsidP="00FA4392">
      <w:pPr>
        <w:jc w:val="both"/>
        <w:rPr>
          <w:sz w:val="24"/>
          <w:szCs w:val="24"/>
        </w:rPr>
      </w:pPr>
    </w:p>
    <w:p w:rsidR="007C3657" w:rsidRPr="007C3657" w:rsidRDefault="007C3657" w:rsidP="007C3657">
      <w:pPr>
        <w:rPr>
          <w:lang w:eastAsia="zh-CN"/>
        </w:rPr>
      </w:pPr>
    </w:p>
    <w:p w:rsidR="007C3657" w:rsidRDefault="007C3657" w:rsidP="007C3657">
      <w:pPr>
        <w:rPr>
          <w:lang w:eastAsia="zh-CN"/>
        </w:rPr>
      </w:pPr>
    </w:p>
    <w:p w:rsidR="007C3657" w:rsidRPr="007C3657" w:rsidRDefault="007C3657" w:rsidP="007C3657">
      <w:pPr>
        <w:jc w:val="center"/>
      </w:pPr>
      <w:r>
        <w:rPr>
          <w:lang w:eastAsia="zh-CN"/>
        </w:rPr>
        <w:tab/>
      </w:r>
      <w:r w:rsidRPr="007C3657">
        <w:t>*      *      *      *      *      *      *</w:t>
      </w:r>
    </w:p>
    <w:p w:rsidR="0002172D" w:rsidRDefault="0002172D" w:rsidP="007C3657">
      <w:pPr>
        <w:tabs>
          <w:tab w:val="left" w:pos="3796"/>
        </w:tabs>
        <w:rPr>
          <w:lang w:eastAsia="zh-CN"/>
        </w:rPr>
      </w:pPr>
    </w:p>
    <w:p w:rsidR="0002172D" w:rsidRDefault="0002172D" w:rsidP="007C3657">
      <w:pPr>
        <w:tabs>
          <w:tab w:val="left" w:pos="3796"/>
        </w:tabs>
        <w:rPr>
          <w:lang w:eastAsia="zh-CN"/>
        </w:rPr>
      </w:pPr>
    </w:p>
    <w:p w:rsidR="0002172D" w:rsidRPr="003B146C" w:rsidRDefault="0002172D" w:rsidP="0002172D">
      <w:r>
        <w:rPr>
          <w:noProof/>
        </w:rPr>
        <w:drawing>
          <wp:anchor distT="0" distB="0" distL="114300" distR="114300" simplePos="0" relativeHeight="251664384" behindDoc="0" locked="0" layoutInCell="1" allowOverlap="1">
            <wp:simplePos x="0" y="0"/>
            <wp:positionH relativeFrom="column">
              <wp:posOffset>2756535</wp:posOffset>
            </wp:positionH>
            <wp:positionV relativeFrom="paragraph">
              <wp:align>top</wp:align>
            </wp:positionV>
            <wp:extent cx="752475" cy="914400"/>
            <wp:effectExtent l="19050" t="0" r="9525" b="0"/>
            <wp:wrapSquare wrapText="bothSides"/>
            <wp:docPr id="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52475" cy="914400"/>
                    </a:xfrm>
                    <a:prstGeom prst="rect">
                      <a:avLst/>
                    </a:prstGeom>
                    <a:noFill/>
                    <a:ln w="9525">
                      <a:noFill/>
                      <a:miter lim="800000"/>
                      <a:headEnd/>
                      <a:tailEnd/>
                    </a:ln>
                  </pic:spPr>
                </pic:pic>
              </a:graphicData>
            </a:graphic>
          </wp:anchor>
        </w:drawing>
      </w:r>
    </w:p>
    <w:p w:rsidR="0002172D" w:rsidRDefault="0002172D" w:rsidP="0002172D">
      <w:pPr>
        <w:jc w:val="center"/>
        <w:rPr>
          <w:b/>
          <w:sz w:val="28"/>
          <w:szCs w:val="28"/>
        </w:rPr>
      </w:pPr>
    </w:p>
    <w:p w:rsidR="0002172D" w:rsidRPr="006807E7" w:rsidRDefault="0002172D" w:rsidP="0002172D">
      <w:pPr>
        <w:jc w:val="center"/>
        <w:rPr>
          <w:b/>
          <w:sz w:val="16"/>
          <w:szCs w:val="16"/>
        </w:rPr>
      </w:pPr>
    </w:p>
    <w:p w:rsidR="0002172D" w:rsidRPr="006807E7" w:rsidRDefault="0002172D" w:rsidP="0002172D">
      <w:pPr>
        <w:jc w:val="center"/>
        <w:rPr>
          <w:b/>
          <w:sz w:val="16"/>
          <w:szCs w:val="16"/>
        </w:rPr>
      </w:pPr>
    </w:p>
    <w:p w:rsidR="0002172D" w:rsidRPr="006807E7" w:rsidRDefault="0002172D" w:rsidP="0002172D">
      <w:pPr>
        <w:jc w:val="center"/>
        <w:rPr>
          <w:b/>
          <w:sz w:val="16"/>
          <w:szCs w:val="16"/>
        </w:rPr>
      </w:pPr>
    </w:p>
    <w:p w:rsidR="0002172D" w:rsidRDefault="0002172D" w:rsidP="0002172D">
      <w:pPr>
        <w:jc w:val="center"/>
        <w:rPr>
          <w:b/>
          <w:sz w:val="16"/>
          <w:szCs w:val="16"/>
        </w:rPr>
      </w:pPr>
    </w:p>
    <w:p w:rsidR="0002172D" w:rsidRDefault="0002172D" w:rsidP="0002172D">
      <w:pPr>
        <w:jc w:val="center"/>
        <w:rPr>
          <w:b/>
          <w:sz w:val="16"/>
          <w:szCs w:val="16"/>
        </w:rPr>
      </w:pPr>
    </w:p>
    <w:p w:rsidR="0002172D" w:rsidRPr="006807E7" w:rsidRDefault="0002172D" w:rsidP="0002172D">
      <w:pPr>
        <w:jc w:val="center"/>
        <w:rPr>
          <w:b/>
          <w:sz w:val="16"/>
          <w:szCs w:val="16"/>
        </w:rPr>
      </w:pPr>
      <w:proofErr w:type="gramStart"/>
      <w:r w:rsidRPr="006807E7">
        <w:rPr>
          <w:b/>
          <w:sz w:val="16"/>
          <w:szCs w:val="16"/>
        </w:rPr>
        <w:t>П</w:t>
      </w:r>
      <w:proofErr w:type="gramEnd"/>
      <w:r w:rsidRPr="006807E7">
        <w:rPr>
          <w:b/>
          <w:sz w:val="16"/>
          <w:szCs w:val="16"/>
        </w:rPr>
        <w:t xml:space="preserve"> О С Т А Н О В Л Е Н И Е</w:t>
      </w:r>
    </w:p>
    <w:p w:rsidR="0002172D" w:rsidRPr="006807E7" w:rsidRDefault="0002172D" w:rsidP="0002172D">
      <w:pPr>
        <w:jc w:val="center"/>
        <w:rPr>
          <w:b/>
          <w:sz w:val="16"/>
          <w:szCs w:val="16"/>
        </w:rPr>
      </w:pPr>
    </w:p>
    <w:p w:rsidR="0002172D" w:rsidRPr="006807E7" w:rsidRDefault="0002172D" w:rsidP="0002172D">
      <w:pPr>
        <w:jc w:val="center"/>
        <w:rPr>
          <w:b/>
          <w:sz w:val="16"/>
          <w:szCs w:val="16"/>
        </w:rPr>
      </w:pPr>
      <w:r w:rsidRPr="006807E7">
        <w:rPr>
          <w:b/>
          <w:sz w:val="16"/>
          <w:szCs w:val="16"/>
        </w:rPr>
        <w:t xml:space="preserve">Администрация Островского  муниципального района </w:t>
      </w:r>
    </w:p>
    <w:p w:rsidR="0002172D" w:rsidRPr="006807E7" w:rsidRDefault="0002172D" w:rsidP="0002172D">
      <w:pPr>
        <w:jc w:val="center"/>
        <w:rPr>
          <w:b/>
          <w:bCs/>
          <w:sz w:val="16"/>
          <w:szCs w:val="16"/>
        </w:rPr>
      </w:pPr>
      <w:r w:rsidRPr="006807E7">
        <w:rPr>
          <w:b/>
          <w:sz w:val="16"/>
          <w:szCs w:val="16"/>
        </w:rPr>
        <w:t>Костромской области</w:t>
      </w:r>
    </w:p>
    <w:p w:rsidR="0002172D" w:rsidRPr="006807E7" w:rsidRDefault="0002172D" w:rsidP="0002172D">
      <w:pPr>
        <w:rPr>
          <w:b/>
          <w:bCs/>
          <w:sz w:val="16"/>
          <w:szCs w:val="16"/>
        </w:rPr>
      </w:pPr>
    </w:p>
    <w:p w:rsidR="0002172D" w:rsidRPr="006807E7" w:rsidRDefault="0002172D" w:rsidP="0002172D">
      <w:pPr>
        <w:jc w:val="center"/>
        <w:rPr>
          <w:bCs/>
          <w:sz w:val="16"/>
          <w:szCs w:val="16"/>
        </w:rPr>
      </w:pPr>
      <w:r w:rsidRPr="006807E7">
        <w:rPr>
          <w:bCs/>
          <w:sz w:val="16"/>
          <w:szCs w:val="16"/>
        </w:rPr>
        <w:t xml:space="preserve">от  «09»     04      2018 г.                     № 177                      п. </w:t>
      </w:r>
      <w:proofErr w:type="gramStart"/>
      <w:r w:rsidRPr="006807E7">
        <w:rPr>
          <w:bCs/>
          <w:sz w:val="16"/>
          <w:szCs w:val="16"/>
        </w:rPr>
        <w:t>Островское</w:t>
      </w:r>
      <w:proofErr w:type="gramEnd"/>
    </w:p>
    <w:p w:rsidR="0002172D" w:rsidRPr="006807E7" w:rsidRDefault="0002172D" w:rsidP="0002172D">
      <w:pPr>
        <w:rPr>
          <w:bCs/>
          <w:sz w:val="16"/>
          <w:szCs w:val="16"/>
        </w:rPr>
      </w:pPr>
    </w:p>
    <w:p w:rsidR="0002172D" w:rsidRPr="006807E7" w:rsidRDefault="0002172D" w:rsidP="0002172D">
      <w:pPr>
        <w:rPr>
          <w:bCs/>
          <w:sz w:val="16"/>
          <w:szCs w:val="16"/>
        </w:rPr>
      </w:pPr>
    </w:p>
    <w:p w:rsidR="0002172D" w:rsidRPr="006807E7" w:rsidRDefault="0002172D" w:rsidP="0002172D">
      <w:pPr>
        <w:rPr>
          <w:bCs/>
          <w:sz w:val="16"/>
          <w:szCs w:val="16"/>
        </w:rPr>
      </w:pPr>
      <w:r w:rsidRPr="006807E7">
        <w:rPr>
          <w:bCs/>
          <w:sz w:val="16"/>
          <w:szCs w:val="16"/>
        </w:rPr>
        <w:t xml:space="preserve">О порядке проведения смотра-конкурса </w:t>
      </w:r>
    </w:p>
    <w:p w:rsidR="0002172D" w:rsidRPr="006807E7" w:rsidRDefault="0002172D" w:rsidP="0002172D">
      <w:pPr>
        <w:rPr>
          <w:bCs/>
          <w:sz w:val="16"/>
          <w:szCs w:val="16"/>
        </w:rPr>
      </w:pPr>
      <w:r w:rsidRPr="006807E7">
        <w:rPr>
          <w:bCs/>
          <w:sz w:val="16"/>
          <w:szCs w:val="16"/>
        </w:rPr>
        <w:t>на лучшую базу мобилизационного развертывания</w:t>
      </w:r>
    </w:p>
    <w:p w:rsidR="0002172D" w:rsidRPr="006807E7" w:rsidRDefault="0002172D" w:rsidP="0002172D">
      <w:pPr>
        <w:rPr>
          <w:bCs/>
          <w:sz w:val="16"/>
          <w:szCs w:val="16"/>
        </w:rPr>
      </w:pPr>
      <w:r w:rsidRPr="006807E7">
        <w:rPr>
          <w:bCs/>
          <w:sz w:val="16"/>
          <w:szCs w:val="16"/>
        </w:rPr>
        <w:t>в 2018 году</w:t>
      </w:r>
    </w:p>
    <w:p w:rsidR="0002172D" w:rsidRPr="006807E7" w:rsidRDefault="0002172D" w:rsidP="0002172D">
      <w:pPr>
        <w:rPr>
          <w:bCs/>
          <w:sz w:val="16"/>
          <w:szCs w:val="16"/>
        </w:rPr>
      </w:pPr>
    </w:p>
    <w:p w:rsidR="0002172D" w:rsidRPr="006807E7" w:rsidRDefault="0002172D" w:rsidP="0002172D">
      <w:pPr>
        <w:ind w:firstLine="748"/>
        <w:jc w:val="both"/>
        <w:rPr>
          <w:sz w:val="16"/>
          <w:szCs w:val="16"/>
        </w:rPr>
      </w:pPr>
      <w:proofErr w:type="gramStart"/>
      <w:r w:rsidRPr="006807E7">
        <w:rPr>
          <w:sz w:val="16"/>
          <w:szCs w:val="16"/>
        </w:rPr>
        <w:t>Во исполнение Федеральных законов от 31.05.1996 г. № 61-ФЗ «Об обороне», от 26.02.1997 г. № 31-ФЗ «О мобилизационной подготовке и мобилизации в Российской Федерации», от 28.03.1998 г. № 53-ФЗ «О воинской обязанности и военной службе», Постановления Суженного заседания Губернатора Костромской области от 23.03.2018 г. № 018 «О порядке проведения смотра-конкурса на лучшую базу мобилизационного развертывания», в целях получения объективных данных о состоянии и готовности</w:t>
      </w:r>
      <w:proofErr w:type="gramEnd"/>
      <w:r w:rsidRPr="006807E7">
        <w:rPr>
          <w:sz w:val="16"/>
          <w:szCs w:val="16"/>
        </w:rPr>
        <w:t xml:space="preserve"> </w:t>
      </w:r>
      <w:proofErr w:type="gramStart"/>
      <w:r w:rsidRPr="006807E7">
        <w:rPr>
          <w:sz w:val="16"/>
          <w:szCs w:val="16"/>
        </w:rPr>
        <w:t>базы мобилизационного развертывания к проведению оповещения, сбора и поставки мобилизационных ресурсов в Вооруженные Силы Российской Федерации, другие войска, воинские формирования, органы и специальные формирования, определения качества работы военного комиссариата (</w:t>
      </w:r>
      <w:proofErr w:type="spellStart"/>
      <w:r w:rsidRPr="006807E7">
        <w:rPr>
          <w:sz w:val="16"/>
          <w:szCs w:val="16"/>
        </w:rPr>
        <w:t>Судиславского</w:t>
      </w:r>
      <w:proofErr w:type="spellEnd"/>
      <w:r w:rsidRPr="006807E7">
        <w:rPr>
          <w:sz w:val="16"/>
          <w:szCs w:val="16"/>
        </w:rPr>
        <w:t xml:space="preserve"> и Островского районов Костромской области), Администрации муниципального района, администраций сельских поселений по совершенствованию работы и приведению базы мобилизационного развертывания в соответствие с требованиями методических рекомендаций штаба Западного военного округа и</w:t>
      </w:r>
      <w:proofErr w:type="gramEnd"/>
      <w:r w:rsidRPr="006807E7">
        <w:rPr>
          <w:sz w:val="16"/>
          <w:szCs w:val="16"/>
        </w:rPr>
        <w:t xml:space="preserve"> военного комиссариата Костромской области, </w:t>
      </w:r>
    </w:p>
    <w:p w:rsidR="0002172D" w:rsidRPr="006807E7" w:rsidRDefault="0002172D" w:rsidP="0002172D">
      <w:pPr>
        <w:ind w:firstLine="748"/>
        <w:jc w:val="both"/>
        <w:rPr>
          <w:sz w:val="16"/>
          <w:szCs w:val="16"/>
        </w:rPr>
      </w:pPr>
    </w:p>
    <w:p w:rsidR="0002172D" w:rsidRPr="006807E7" w:rsidRDefault="0002172D" w:rsidP="0002172D">
      <w:pPr>
        <w:ind w:firstLine="748"/>
        <w:jc w:val="both"/>
        <w:rPr>
          <w:sz w:val="16"/>
          <w:szCs w:val="16"/>
        </w:rPr>
      </w:pPr>
      <w:r w:rsidRPr="006807E7">
        <w:rPr>
          <w:sz w:val="16"/>
          <w:szCs w:val="16"/>
        </w:rPr>
        <w:t xml:space="preserve">Администрация Островского муниципального района </w:t>
      </w:r>
      <w:r w:rsidRPr="006807E7">
        <w:rPr>
          <w:b/>
          <w:sz w:val="16"/>
          <w:szCs w:val="16"/>
        </w:rPr>
        <w:t>постановляет:</w:t>
      </w:r>
      <w:r w:rsidRPr="006807E7">
        <w:rPr>
          <w:sz w:val="16"/>
          <w:szCs w:val="16"/>
        </w:rPr>
        <w:t xml:space="preserve"> </w:t>
      </w:r>
    </w:p>
    <w:p w:rsidR="0002172D" w:rsidRPr="006807E7" w:rsidRDefault="0002172D" w:rsidP="0002172D">
      <w:pPr>
        <w:ind w:firstLine="748"/>
        <w:jc w:val="both"/>
        <w:rPr>
          <w:sz w:val="16"/>
          <w:szCs w:val="16"/>
        </w:rPr>
      </w:pPr>
    </w:p>
    <w:p w:rsidR="0002172D" w:rsidRPr="006807E7" w:rsidRDefault="0002172D" w:rsidP="0002172D">
      <w:pPr>
        <w:ind w:firstLine="709"/>
        <w:jc w:val="both"/>
        <w:rPr>
          <w:sz w:val="16"/>
          <w:szCs w:val="16"/>
        </w:rPr>
      </w:pPr>
      <w:r w:rsidRPr="006807E7">
        <w:rPr>
          <w:sz w:val="16"/>
          <w:szCs w:val="16"/>
        </w:rPr>
        <w:t xml:space="preserve">1. В срок до 13 июля 2018 года провести </w:t>
      </w:r>
      <w:r w:rsidRPr="006807E7">
        <w:rPr>
          <w:bCs/>
          <w:sz w:val="16"/>
          <w:szCs w:val="16"/>
        </w:rPr>
        <w:t>смотр-конкурс на лучшую базу мобилизационного развертывания.</w:t>
      </w:r>
    </w:p>
    <w:p w:rsidR="0002172D" w:rsidRPr="006807E7" w:rsidRDefault="0002172D" w:rsidP="0002172D">
      <w:pPr>
        <w:ind w:firstLine="748"/>
        <w:jc w:val="both"/>
        <w:rPr>
          <w:sz w:val="16"/>
          <w:szCs w:val="16"/>
        </w:rPr>
      </w:pPr>
      <w:r w:rsidRPr="006807E7">
        <w:rPr>
          <w:sz w:val="16"/>
          <w:szCs w:val="16"/>
        </w:rPr>
        <w:t>2. Основными задачами в ходе проведения смотра-конкурса считать:</w:t>
      </w:r>
    </w:p>
    <w:p w:rsidR="0002172D" w:rsidRPr="006807E7" w:rsidRDefault="0002172D" w:rsidP="0002172D">
      <w:pPr>
        <w:ind w:firstLine="748"/>
        <w:jc w:val="both"/>
        <w:rPr>
          <w:sz w:val="16"/>
          <w:szCs w:val="16"/>
        </w:rPr>
      </w:pPr>
      <w:r w:rsidRPr="006807E7">
        <w:rPr>
          <w:sz w:val="16"/>
          <w:szCs w:val="16"/>
        </w:rPr>
        <w:t>- повышение качества работы администрации муниципального района, администраций сельских поселений и военного комиссариата (</w:t>
      </w:r>
      <w:proofErr w:type="spellStart"/>
      <w:r w:rsidRPr="006807E7">
        <w:rPr>
          <w:sz w:val="16"/>
          <w:szCs w:val="16"/>
        </w:rPr>
        <w:t>Судиславского</w:t>
      </w:r>
      <w:proofErr w:type="spellEnd"/>
      <w:r w:rsidRPr="006807E7">
        <w:rPr>
          <w:sz w:val="16"/>
          <w:szCs w:val="16"/>
        </w:rPr>
        <w:t xml:space="preserve"> и Островского районов Костромской области) (далее – военный комиссариат) по совершенствованию базы мобилизационного развертывания;</w:t>
      </w:r>
    </w:p>
    <w:p w:rsidR="0002172D" w:rsidRPr="006807E7" w:rsidRDefault="0002172D" w:rsidP="0002172D">
      <w:pPr>
        <w:ind w:firstLine="748"/>
        <w:jc w:val="both"/>
        <w:rPr>
          <w:sz w:val="16"/>
          <w:szCs w:val="16"/>
        </w:rPr>
      </w:pPr>
      <w:r w:rsidRPr="006807E7">
        <w:rPr>
          <w:sz w:val="16"/>
          <w:szCs w:val="16"/>
        </w:rPr>
        <w:t>- проверка готовности базы мобилизационного развертывания к оповещению, сбору и поставке людских и транспортных ресурсов по предназначению;</w:t>
      </w:r>
    </w:p>
    <w:p w:rsidR="0002172D" w:rsidRPr="006807E7" w:rsidRDefault="0002172D" w:rsidP="0002172D">
      <w:pPr>
        <w:ind w:firstLine="748"/>
        <w:jc w:val="both"/>
        <w:rPr>
          <w:sz w:val="16"/>
          <w:szCs w:val="16"/>
        </w:rPr>
      </w:pPr>
      <w:r w:rsidRPr="006807E7">
        <w:rPr>
          <w:sz w:val="16"/>
          <w:szCs w:val="16"/>
        </w:rPr>
        <w:t>- определение оптимального порядка исполнения полномочий и функций администрациями и гражданами обязанностей, установленных Федеральными законами «Об обороне», «О мобилизационной подготовке и мобилизации в Российской Федерации»;</w:t>
      </w:r>
    </w:p>
    <w:p w:rsidR="0002172D" w:rsidRPr="006807E7" w:rsidRDefault="0002172D" w:rsidP="0002172D">
      <w:pPr>
        <w:ind w:firstLine="748"/>
        <w:jc w:val="both"/>
        <w:rPr>
          <w:sz w:val="16"/>
          <w:szCs w:val="16"/>
        </w:rPr>
      </w:pPr>
      <w:r w:rsidRPr="006807E7">
        <w:rPr>
          <w:sz w:val="16"/>
          <w:szCs w:val="16"/>
        </w:rPr>
        <w:t>- совершенствование порядка планирования подготовки и проведения мероприятий мобилизационной подготовки, оповещения граждан (поставщиков транспортных средств), сбора граждан (техники) и поставки их на пункты сбора и в воинские части в соответствии с планом проведения мобилизации;</w:t>
      </w:r>
    </w:p>
    <w:p w:rsidR="0002172D" w:rsidRPr="006807E7" w:rsidRDefault="0002172D" w:rsidP="0002172D">
      <w:pPr>
        <w:ind w:firstLine="748"/>
        <w:jc w:val="both"/>
        <w:rPr>
          <w:sz w:val="16"/>
          <w:szCs w:val="16"/>
        </w:rPr>
      </w:pPr>
      <w:r w:rsidRPr="006807E7">
        <w:rPr>
          <w:sz w:val="16"/>
          <w:szCs w:val="16"/>
        </w:rPr>
        <w:t>- повышение качества мероприятий мобилизационной подготовки, проводимых администрацией района, сельских поселений и военным комиссариатом;</w:t>
      </w:r>
    </w:p>
    <w:p w:rsidR="0002172D" w:rsidRPr="006807E7" w:rsidRDefault="0002172D" w:rsidP="0002172D">
      <w:pPr>
        <w:ind w:firstLine="748"/>
        <w:jc w:val="both"/>
        <w:rPr>
          <w:sz w:val="16"/>
          <w:szCs w:val="16"/>
        </w:rPr>
      </w:pPr>
      <w:r w:rsidRPr="006807E7">
        <w:rPr>
          <w:sz w:val="16"/>
          <w:szCs w:val="16"/>
        </w:rPr>
        <w:t>- проверка уровня практической подготовки администраций сельских поселений.</w:t>
      </w:r>
    </w:p>
    <w:p w:rsidR="0002172D" w:rsidRPr="006807E7" w:rsidRDefault="0002172D" w:rsidP="0002172D">
      <w:pPr>
        <w:ind w:firstLine="748"/>
        <w:jc w:val="both"/>
        <w:rPr>
          <w:sz w:val="16"/>
          <w:szCs w:val="16"/>
        </w:rPr>
      </w:pPr>
      <w:r w:rsidRPr="006807E7">
        <w:rPr>
          <w:sz w:val="16"/>
          <w:szCs w:val="16"/>
        </w:rPr>
        <w:t>3. Для проведения проверки готовности объектов базы мобилизационного развертывания, подведения итогов смотра-конкурса создать конкурсную комиссию в составе:</w:t>
      </w:r>
    </w:p>
    <w:p w:rsidR="0002172D" w:rsidRPr="006807E7" w:rsidRDefault="0002172D" w:rsidP="0002172D">
      <w:pPr>
        <w:ind w:firstLine="748"/>
        <w:jc w:val="both"/>
        <w:rPr>
          <w:sz w:val="16"/>
          <w:szCs w:val="16"/>
        </w:rPr>
      </w:pPr>
      <w:r w:rsidRPr="006807E7">
        <w:rPr>
          <w:sz w:val="16"/>
          <w:szCs w:val="16"/>
        </w:rPr>
        <w:t>председатель комиссии:</w:t>
      </w:r>
    </w:p>
    <w:p w:rsidR="0002172D" w:rsidRPr="006807E7" w:rsidRDefault="0002172D" w:rsidP="0002172D">
      <w:pPr>
        <w:ind w:firstLine="748"/>
        <w:jc w:val="both"/>
        <w:rPr>
          <w:sz w:val="16"/>
          <w:szCs w:val="16"/>
        </w:rPr>
      </w:pPr>
      <w:r w:rsidRPr="006807E7">
        <w:rPr>
          <w:sz w:val="16"/>
          <w:szCs w:val="16"/>
        </w:rPr>
        <w:t>Смирнова Людмила Николаевна – заместитель главы администрации Островского муниципального района;</w:t>
      </w:r>
    </w:p>
    <w:p w:rsidR="0002172D" w:rsidRPr="006807E7" w:rsidRDefault="0002172D" w:rsidP="0002172D">
      <w:pPr>
        <w:ind w:firstLine="748"/>
        <w:jc w:val="both"/>
        <w:rPr>
          <w:sz w:val="16"/>
          <w:szCs w:val="16"/>
        </w:rPr>
      </w:pPr>
      <w:r w:rsidRPr="006807E7">
        <w:rPr>
          <w:sz w:val="16"/>
          <w:szCs w:val="16"/>
        </w:rPr>
        <w:lastRenderedPageBreak/>
        <w:t xml:space="preserve">заместитель председателя комиссии: </w:t>
      </w:r>
    </w:p>
    <w:p w:rsidR="0002172D" w:rsidRPr="006807E7" w:rsidRDefault="0002172D" w:rsidP="0002172D">
      <w:pPr>
        <w:ind w:firstLine="748"/>
        <w:jc w:val="both"/>
        <w:rPr>
          <w:sz w:val="16"/>
          <w:szCs w:val="16"/>
        </w:rPr>
      </w:pPr>
      <w:proofErr w:type="spellStart"/>
      <w:r w:rsidRPr="006807E7">
        <w:rPr>
          <w:sz w:val="16"/>
          <w:szCs w:val="16"/>
        </w:rPr>
        <w:t>Щербинин</w:t>
      </w:r>
      <w:proofErr w:type="spellEnd"/>
      <w:r w:rsidRPr="006807E7">
        <w:rPr>
          <w:sz w:val="16"/>
          <w:szCs w:val="16"/>
        </w:rPr>
        <w:t xml:space="preserve"> Денис Анатольевич – военный комиссар (</w:t>
      </w:r>
      <w:proofErr w:type="spellStart"/>
      <w:r w:rsidRPr="006807E7">
        <w:rPr>
          <w:sz w:val="16"/>
          <w:szCs w:val="16"/>
        </w:rPr>
        <w:t>Судиславского</w:t>
      </w:r>
      <w:proofErr w:type="spellEnd"/>
      <w:r w:rsidRPr="006807E7">
        <w:rPr>
          <w:sz w:val="16"/>
          <w:szCs w:val="16"/>
        </w:rPr>
        <w:t xml:space="preserve"> и Островского районов Костромской области);</w:t>
      </w:r>
    </w:p>
    <w:p w:rsidR="0002172D" w:rsidRPr="006807E7" w:rsidRDefault="0002172D" w:rsidP="0002172D">
      <w:pPr>
        <w:ind w:firstLine="748"/>
        <w:jc w:val="both"/>
        <w:rPr>
          <w:sz w:val="16"/>
          <w:szCs w:val="16"/>
        </w:rPr>
      </w:pPr>
      <w:r w:rsidRPr="006807E7">
        <w:rPr>
          <w:sz w:val="16"/>
          <w:szCs w:val="16"/>
        </w:rPr>
        <w:t>члены комиссии:</w:t>
      </w:r>
    </w:p>
    <w:p w:rsidR="0002172D" w:rsidRPr="006807E7" w:rsidRDefault="0002172D" w:rsidP="0002172D">
      <w:pPr>
        <w:ind w:firstLine="748"/>
        <w:jc w:val="both"/>
        <w:rPr>
          <w:sz w:val="16"/>
          <w:szCs w:val="16"/>
        </w:rPr>
      </w:pPr>
      <w:r w:rsidRPr="006807E7">
        <w:rPr>
          <w:sz w:val="16"/>
          <w:szCs w:val="16"/>
        </w:rPr>
        <w:t>Сироткин Анатолий Иванович – заведующий отделом по мобилизационной работе, ГО и ЧС администрации Островского муниципального района,</w:t>
      </w:r>
    </w:p>
    <w:p w:rsidR="0002172D" w:rsidRPr="006807E7" w:rsidRDefault="0002172D" w:rsidP="0002172D">
      <w:pPr>
        <w:ind w:firstLine="748"/>
        <w:jc w:val="both"/>
        <w:rPr>
          <w:sz w:val="16"/>
          <w:szCs w:val="16"/>
        </w:rPr>
      </w:pPr>
      <w:proofErr w:type="spellStart"/>
      <w:r w:rsidRPr="006807E7">
        <w:rPr>
          <w:sz w:val="16"/>
          <w:szCs w:val="16"/>
        </w:rPr>
        <w:t>Хохликова</w:t>
      </w:r>
      <w:proofErr w:type="spellEnd"/>
      <w:r w:rsidRPr="006807E7">
        <w:rPr>
          <w:sz w:val="16"/>
          <w:szCs w:val="16"/>
        </w:rPr>
        <w:t xml:space="preserve"> Евгения Владимировна – начальник отделения (планирования, предназначения, подготовки и учета мобилизационных ресурсов) военного комиссариата,</w:t>
      </w:r>
    </w:p>
    <w:p w:rsidR="0002172D" w:rsidRPr="006807E7" w:rsidRDefault="0002172D" w:rsidP="0002172D">
      <w:pPr>
        <w:ind w:firstLine="748"/>
        <w:jc w:val="both"/>
        <w:rPr>
          <w:sz w:val="16"/>
          <w:szCs w:val="16"/>
        </w:rPr>
      </w:pPr>
      <w:proofErr w:type="spellStart"/>
      <w:r w:rsidRPr="006807E7">
        <w:rPr>
          <w:sz w:val="16"/>
          <w:szCs w:val="16"/>
        </w:rPr>
        <w:t>Говоркова</w:t>
      </w:r>
      <w:proofErr w:type="spellEnd"/>
      <w:r w:rsidRPr="006807E7">
        <w:rPr>
          <w:sz w:val="16"/>
          <w:szCs w:val="16"/>
        </w:rPr>
        <w:t xml:space="preserve"> Алевтина Николаевна – старший помощник начальника отделения (планирования, предназначения, подготовки и учета мобилизационных ресурсов) (по АСУ) военного комиссариата.</w:t>
      </w:r>
    </w:p>
    <w:p w:rsidR="0002172D" w:rsidRPr="006807E7" w:rsidRDefault="0002172D" w:rsidP="0002172D">
      <w:pPr>
        <w:ind w:firstLine="748"/>
        <w:jc w:val="both"/>
        <w:rPr>
          <w:sz w:val="16"/>
          <w:szCs w:val="16"/>
        </w:rPr>
      </w:pPr>
      <w:r w:rsidRPr="006807E7">
        <w:rPr>
          <w:sz w:val="16"/>
          <w:szCs w:val="16"/>
        </w:rPr>
        <w:t xml:space="preserve">4. Рекомендовать главам сельских поселений, на базе которых создаются рабочие элементы базы мобилизационного развертывания, (приложение №1): </w:t>
      </w:r>
    </w:p>
    <w:p w:rsidR="0002172D" w:rsidRPr="006807E7" w:rsidRDefault="0002172D" w:rsidP="0002172D">
      <w:pPr>
        <w:ind w:firstLine="748"/>
        <w:jc w:val="both"/>
        <w:rPr>
          <w:sz w:val="16"/>
          <w:szCs w:val="16"/>
        </w:rPr>
      </w:pPr>
      <w:r w:rsidRPr="006807E7">
        <w:rPr>
          <w:sz w:val="16"/>
          <w:szCs w:val="16"/>
        </w:rPr>
        <w:t>- принять активное участие в подготовке к смотру-конкурсу, проводимому Администрацией Островского муниципального района совместно с военным комиссариатом;</w:t>
      </w:r>
    </w:p>
    <w:p w:rsidR="0002172D" w:rsidRPr="006807E7" w:rsidRDefault="0002172D" w:rsidP="0002172D">
      <w:pPr>
        <w:ind w:firstLine="748"/>
        <w:jc w:val="both"/>
        <w:rPr>
          <w:sz w:val="16"/>
          <w:szCs w:val="16"/>
        </w:rPr>
      </w:pPr>
      <w:r w:rsidRPr="006807E7">
        <w:rPr>
          <w:sz w:val="16"/>
          <w:szCs w:val="16"/>
        </w:rPr>
        <w:t>- обеспечить объекты базы мобилизационного развертывания необходимыми помещениями, техническими средствами связи и оборудованием с привлечением работников, входящих в аппарат усиления военного комиссариата.</w:t>
      </w:r>
    </w:p>
    <w:p w:rsidR="0002172D" w:rsidRPr="006807E7" w:rsidRDefault="0002172D" w:rsidP="0002172D">
      <w:pPr>
        <w:tabs>
          <w:tab w:val="left" w:pos="360"/>
        </w:tabs>
        <w:ind w:firstLine="748"/>
        <w:jc w:val="both"/>
        <w:rPr>
          <w:sz w:val="16"/>
          <w:szCs w:val="16"/>
        </w:rPr>
      </w:pPr>
      <w:r w:rsidRPr="006807E7">
        <w:rPr>
          <w:sz w:val="16"/>
          <w:szCs w:val="16"/>
        </w:rPr>
        <w:t>5. Рекомендовать военному комиссару (</w:t>
      </w:r>
      <w:proofErr w:type="spellStart"/>
      <w:r w:rsidRPr="006807E7">
        <w:rPr>
          <w:sz w:val="16"/>
          <w:szCs w:val="16"/>
        </w:rPr>
        <w:t>Судиславского</w:t>
      </w:r>
      <w:proofErr w:type="spellEnd"/>
      <w:r w:rsidRPr="006807E7">
        <w:rPr>
          <w:sz w:val="16"/>
          <w:szCs w:val="16"/>
        </w:rPr>
        <w:t xml:space="preserve"> и Островского районов Костромской области) (</w:t>
      </w:r>
      <w:proofErr w:type="spellStart"/>
      <w:r w:rsidRPr="006807E7">
        <w:rPr>
          <w:sz w:val="16"/>
          <w:szCs w:val="16"/>
        </w:rPr>
        <w:t>Щербинину</w:t>
      </w:r>
      <w:proofErr w:type="spellEnd"/>
      <w:r w:rsidRPr="006807E7">
        <w:rPr>
          <w:sz w:val="16"/>
          <w:szCs w:val="16"/>
        </w:rPr>
        <w:t xml:space="preserve"> Денису Анатольевичу):</w:t>
      </w:r>
    </w:p>
    <w:p w:rsidR="0002172D" w:rsidRPr="006807E7" w:rsidRDefault="0002172D" w:rsidP="0002172D">
      <w:pPr>
        <w:tabs>
          <w:tab w:val="left" w:pos="360"/>
        </w:tabs>
        <w:ind w:firstLine="748"/>
        <w:jc w:val="both"/>
        <w:rPr>
          <w:sz w:val="16"/>
          <w:szCs w:val="16"/>
        </w:rPr>
      </w:pPr>
      <w:r w:rsidRPr="006807E7">
        <w:rPr>
          <w:sz w:val="16"/>
          <w:szCs w:val="16"/>
        </w:rPr>
        <w:t>- провести занятие с членами конкурсной комиссии по порядку проведения смотра-конкурса и оценке объектов базы мобилизационного развертывания;</w:t>
      </w:r>
    </w:p>
    <w:p w:rsidR="0002172D" w:rsidRPr="006807E7" w:rsidRDefault="0002172D" w:rsidP="0002172D">
      <w:pPr>
        <w:tabs>
          <w:tab w:val="left" w:pos="360"/>
        </w:tabs>
        <w:ind w:firstLine="748"/>
        <w:jc w:val="both"/>
        <w:rPr>
          <w:sz w:val="16"/>
          <w:szCs w:val="16"/>
        </w:rPr>
      </w:pPr>
      <w:r w:rsidRPr="006807E7">
        <w:rPr>
          <w:sz w:val="16"/>
          <w:szCs w:val="16"/>
        </w:rPr>
        <w:t xml:space="preserve">- подготовить оценочные ведомости и другие необходимые документы, регулирующие вопросы проведения смотра-конкурса. </w:t>
      </w:r>
    </w:p>
    <w:p w:rsidR="0002172D" w:rsidRPr="006807E7" w:rsidRDefault="0002172D" w:rsidP="0002172D">
      <w:pPr>
        <w:ind w:firstLine="748"/>
        <w:jc w:val="both"/>
        <w:rPr>
          <w:sz w:val="16"/>
          <w:szCs w:val="16"/>
        </w:rPr>
      </w:pPr>
      <w:r w:rsidRPr="006807E7">
        <w:rPr>
          <w:sz w:val="16"/>
          <w:szCs w:val="16"/>
        </w:rPr>
        <w:t>6. Членам конкурсной комиссии:</w:t>
      </w:r>
    </w:p>
    <w:p w:rsidR="0002172D" w:rsidRPr="006807E7" w:rsidRDefault="0002172D" w:rsidP="0002172D">
      <w:pPr>
        <w:ind w:firstLine="748"/>
        <w:jc w:val="both"/>
        <w:rPr>
          <w:sz w:val="16"/>
          <w:szCs w:val="16"/>
        </w:rPr>
      </w:pPr>
      <w:r w:rsidRPr="006807E7">
        <w:rPr>
          <w:sz w:val="16"/>
          <w:szCs w:val="16"/>
        </w:rPr>
        <w:t xml:space="preserve">- провести проверку готовности объектов базы мобилизационного развертывания </w:t>
      </w:r>
      <w:proofErr w:type="gramStart"/>
      <w:r w:rsidRPr="006807E7">
        <w:rPr>
          <w:sz w:val="16"/>
          <w:szCs w:val="16"/>
        </w:rPr>
        <w:t>согласно графика</w:t>
      </w:r>
      <w:proofErr w:type="gramEnd"/>
      <w:r w:rsidRPr="006807E7">
        <w:rPr>
          <w:sz w:val="16"/>
          <w:szCs w:val="16"/>
        </w:rPr>
        <w:t xml:space="preserve"> (приложение № 2);</w:t>
      </w:r>
    </w:p>
    <w:p w:rsidR="0002172D" w:rsidRPr="006807E7" w:rsidRDefault="0002172D" w:rsidP="0002172D">
      <w:pPr>
        <w:ind w:firstLine="748"/>
        <w:jc w:val="both"/>
        <w:rPr>
          <w:sz w:val="16"/>
          <w:szCs w:val="16"/>
        </w:rPr>
      </w:pPr>
      <w:r w:rsidRPr="006807E7">
        <w:rPr>
          <w:sz w:val="16"/>
          <w:szCs w:val="16"/>
        </w:rPr>
        <w:t>- к 20 июля 2018 г. обобщить результаты с составлением актов, подготовить документы для подведения итогов смотра-конкурса.</w:t>
      </w:r>
    </w:p>
    <w:p w:rsidR="0002172D" w:rsidRPr="006807E7" w:rsidRDefault="0002172D" w:rsidP="0002172D">
      <w:pPr>
        <w:ind w:firstLine="748"/>
        <w:jc w:val="both"/>
        <w:rPr>
          <w:color w:val="000000"/>
          <w:sz w:val="16"/>
          <w:szCs w:val="16"/>
        </w:rPr>
      </w:pPr>
      <w:r w:rsidRPr="006807E7">
        <w:rPr>
          <w:sz w:val="16"/>
          <w:szCs w:val="16"/>
        </w:rPr>
        <w:t xml:space="preserve">7. По результатам проведения смотра-конкурса к 1 августа 2018 г. представить сведения о лучших объектах базы мобилизационного развертывания Островского муниципального района на смотр-конкурс базы проведения мобилизации Костромской области. </w:t>
      </w:r>
    </w:p>
    <w:p w:rsidR="0002172D" w:rsidRPr="006807E7" w:rsidRDefault="0002172D" w:rsidP="0002172D">
      <w:pPr>
        <w:ind w:firstLine="748"/>
        <w:jc w:val="both"/>
        <w:rPr>
          <w:color w:val="000000"/>
          <w:sz w:val="16"/>
          <w:szCs w:val="16"/>
        </w:rPr>
      </w:pPr>
      <w:r w:rsidRPr="006807E7">
        <w:rPr>
          <w:color w:val="000000"/>
          <w:sz w:val="16"/>
          <w:szCs w:val="16"/>
        </w:rPr>
        <w:t xml:space="preserve">8. Контроль выполнения настоящего постановления возложить на </w:t>
      </w:r>
      <w:r w:rsidRPr="006807E7">
        <w:rPr>
          <w:sz w:val="16"/>
          <w:szCs w:val="16"/>
        </w:rPr>
        <w:t>заместителя главы администрации Островского муниципального района (Смирнову Людмилу Николаевну)</w:t>
      </w:r>
      <w:r w:rsidRPr="006807E7">
        <w:rPr>
          <w:color w:val="000000"/>
          <w:sz w:val="16"/>
          <w:szCs w:val="16"/>
        </w:rPr>
        <w:t xml:space="preserve"> и военного комиссара (</w:t>
      </w:r>
      <w:proofErr w:type="spellStart"/>
      <w:r w:rsidRPr="006807E7">
        <w:rPr>
          <w:color w:val="000000"/>
          <w:sz w:val="16"/>
          <w:szCs w:val="16"/>
        </w:rPr>
        <w:t>Судиславского</w:t>
      </w:r>
      <w:proofErr w:type="spellEnd"/>
      <w:r w:rsidRPr="006807E7">
        <w:rPr>
          <w:color w:val="000000"/>
          <w:sz w:val="16"/>
          <w:szCs w:val="16"/>
        </w:rPr>
        <w:t xml:space="preserve"> и Островского районов Костромской области) (</w:t>
      </w:r>
      <w:proofErr w:type="spellStart"/>
      <w:r w:rsidRPr="006807E7">
        <w:rPr>
          <w:color w:val="000000"/>
          <w:sz w:val="16"/>
          <w:szCs w:val="16"/>
        </w:rPr>
        <w:t>Щербинина</w:t>
      </w:r>
      <w:proofErr w:type="spellEnd"/>
      <w:r w:rsidRPr="006807E7">
        <w:rPr>
          <w:color w:val="000000"/>
          <w:sz w:val="16"/>
          <w:szCs w:val="16"/>
        </w:rPr>
        <w:t xml:space="preserve"> Дениса Анатольевича).</w:t>
      </w:r>
    </w:p>
    <w:p w:rsidR="0002172D" w:rsidRPr="006807E7" w:rsidRDefault="0002172D" w:rsidP="0002172D">
      <w:pPr>
        <w:ind w:firstLine="748"/>
        <w:jc w:val="both"/>
        <w:rPr>
          <w:color w:val="000000"/>
          <w:sz w:val="16"/>
          <w:szCs w:val="16"/>
        </w:rPr>
      </w:pPr>
      <w:r w:rsidRPr="006807E7">
        <w:rPr>
          <w:color w:val="000000"/>
          <w:sz w:val="16"/>
          <w:szCs w:val="16"/>
        </w:rPr>
        <w:t>9. Постановление вступает в законную силу со дня его официального опубликования в информационном бюллетене «Районные новости».</w:t>
      </w:r>
    </w:p>
    <w:p w:rsidR="0002172D" w:rsidRPr="006807E7" w:rsidRDefault="0002172D" w:rsidP="0002172D">
      <w:pPr>
        <w:ind w:firstLine="748"/>
        <w:jc w:val="both"/>
        <w:rPr>
          <w:color w:val="000000"/>
          <w:sz w:val="16"/>
          <w:szCs w:val="16"/>
        </w:rPr>
      </w:pPr>
    </w:p>
    <w:p w:rsidR="0002172D" w:rsidRPr="006807E7" w:rsidRDefault="0002172D" w:rsidP="0002172D">
      <w:pPr>
        <w:ind w:firstLine="748"/>
        <w:jc w:val="both"/>
        <w:rPr>
          <w:sz w:val="16"/>
          <w:szCs w:val="16"/>
        </w:rPr>
      </w:pPr>
    </w:p>
    <w:p w:rsidR="0002172D" w:rsidRPr="006807E7" w:rsidRDefault="0002172D" w:rsidP="0002172D">
      <w:pPr>
        <w:ind w:firstLine="748"/>
        <w:jc w:val="both"/>
        <w:rPr>
          <w:sz w:val="16"/>
          <w:szCs w:val="16"/>
        </w:rPr>
      </w:pPr>
    </w:p>
    <w:p w:rsidR="0002172D" w:rsidRPr="006807E7" w:rsidRDefault="0002172D" w:rsidP="0002172D">
      <w:pPr>
        <w:jc w:val="both"/>
        <w:rPr>
          <w:bCs/>
          <w:sz w:val="16"/>
          <w:szCs w:val="16"/>
        </w:rPr>
      </w:pPr>
      <w:r w:rsidRPr="006807E7">
        <w:rPr>
          <w:sz w:val="16"/>
          <w:szCs w:val="16"/>
        </w:rPr>
        <w:t xml:space="preserve">Глава Островского муниципального района                                             Г.А. Полякова </w:t>
      </w:r>
    </w:p>
    <w:p w:rsidR="0002172D" w:rsidRPr="006807E7" w:rsidRDefault="0002172D" w:rsidP="0002172D">
      <w:pPr>
        <w:jc w:val="right"/>
        <w:rPr>
          <w:bCs/>
          <w:sz w:val="16"/>
          <w:szCs w:val="16"/>
        </w:rPr>
      </w:pPr>
      <w:r w:rsidRPr="006807E7">
        <w:rPr>
          <w:bCs/>
          <w:sz w:val="16"/>
          <w:szCs w:val="16"/>
        </w:rPr>
        <w:t>Приложение № 1</w:t>
      </w:r>
    </w:p>
    <w:p w:rsidR="0002172D" w:rsidRPr="006807E7" w:rsidRDefault="0002172D" w:rsidP="0002172D">
      <w:pPr>
        <w:jc w:val="right"/>
        <w:rPr>
          <w:bCs/>
          <w:sz w:val="16"/>
          <w:szCs w:val="16"/>
        </w:rPr>
      </w:pPr>
      <w:r w:rsidRPr="006807E7">
        <w:rPr>
          <w:bCs/>
          <w:sz w:val="16"/>
          <w:szCs w:val="16"/>
        </w:rPr>
        <w:t xml:space="preserve">к постановлению администрации </w:t>
      </w:r>
    </w:p>
    <w:p w:rsidR="0002172D" w:rsidRPr="006807E7" w:rsidRDefault="0002172D" w:rsidP="0002172D">
      <w:pPr>
        <w:jc w:val="right"/>
        <w:rPr>
          <w:bCs/>
          <w:sz w:val="16"/>
          <w:szCs w:val="16"/>
        </w:rPr>
      </w:pPr>
      <w:r w:rsidRPr="006807E7">
        <w:rPr>
          <w:bCs/>
          <w:sz w:val="16"/>
          <w:szCs w:val="16"/>
        </w:rPr>
        <w:t>Островского муниципального района</w:t>
      </w:r>
    </w:p>
    <w:p w:rsidR="0002172D" w:rsidRPr="006807E7" w:rsidRDefault="0002172D" w:rsidP="0002172D">
      <w:pPr>
        <w:jc w:val="right"/>
        <w:rPr>
          <w:bCs/>
          <w:sz w:val="16"/>
          <w:szCs w:val="16"/>
        </w:rPr>
      </w:pPr>
      <w:r w:rsidRPr="006807E7">
        <w:rPr>
          <w:bCs/>
          <w:sz w:val="16"/>
          <w:szCs w:val="16"/>
        </w:rPr>
        <w:t>от ____________ № ____</w:t>
      </w:r>
    </w:p>
    <w:p w:rsidR="0002172D" w:rsidRPr="006807E7" w:rsidRDefault="0002172D" w:rsidP="0002172D">
      <w:pPr>
        <w:jc w:val="right"/>
        <w:rPr>
          <w:bCs/>
          <w:sz w:val="16"/>
          <w:szCs w:val="16"/>
        </w:rPr>
      </w:pPr>
    </w:p>
    <w:p w:rsidR="0002172D" w:rsidRPr="006807E7" w:rsidRDefault="0002172D" w:rsidP="0002172D">
      <w:pPr>
        <w:jc w:val="center"/>
        <w:rPr>
          <w:bCs/>
          <w:sz w:val="16"/>
          <w:szCs w:val="16"/>
        </w:rPr>
      </w:pPr>
    </w:p>
    <w:p w:rsidR="0002172D" w:rsidRPr="006807E7" w:rsidRDefault="0002172D" w:rsidP="0002172D">
      <w:pPr>
        <w:jc w:val="center"/>
        <w:rPr>
          <w:bCs/>
          <w:sz w:val="16"/>
          <w:szCs w:val="16"/>
        </w:rPr>
      </w:pPr>
    </w:p>
    <w:p w:rsidR="0002172D" w:rsidRPr="006807E7" w:rsidRDefault="0002172D" w:rsidP="0002172D">
      <w:pPr>
        <w:jc w:val="center"/>
        <w:rPr>
          <w:bCs/>
          <w:sz w:val="16"/>
          <w:szCs w:val="16"/>
        </w:rPr>
      </w:pPr>
    </w:p>
    <w:p w:rsidR="0002172D" w:rsidRPr="006807E7" w:rsidRDefault="0002172D" w:rsidP="0002172D">
      <w:pPr>
        <w:jc w:val="center"/>
        <w:rPr>
          <w:bCs/>
          <w:sz w:val="16"/>
          <w:szCs w:val="16"/>
        </w:rPr>
      </w:pPr>
      <w:r w:rsidRPr="006807E7">
        <w:rPr>
          <w:bCs/>
          <w:sz w:val="16"/>
          <w:szCs w:val="16"/>
        </w:rPr>
        <w:t>Список предприятий, организаций и сельских поселений, на базе которых развертываются рабочие элементы базы мобилизационного развертывания</w:t>
      </w:r>
    </w:p>
    <w:p w:rsidR="0002172D" w:rsidRPr="006807E7" w:rsidRDefault="0002172D" w:rsidP="0002172D">
      <w:pPr>
        <w:jc w:val="center"/>
        <w:rPr>
          <w:bCs/>
          <w:sz w:val="16"/>
          <w:szCs w:val="16"/>
        </w:rPr>
      </w:pPr>
    </w:p>
    <w:tbl>
      <w:tblPr>
        <w:tblW w:w="10644" w:type="dxa"/>
        <w:tblInd w:w="-322" w:type="dxa"/>
        <w:tblLayout w:type="fixed"/>
        <w:tblCellMar>
          <w:left w:w="57" w:type="dxa"/>
          <w:right w:w="57" w:type="dxa"/>
        </w:tblCellMar>
        <w:tblLook w:val="0000"/>
      </w:tblPr>
      <w:tblGrid>
        <w:gridCol w:w="935"/>
        <w:gridCol w:w="4689"/>
        <w:gridCol w:w="5020"/>
      </w:tblGrid>
      <w:tr w:rsidR="0002172D" w:rsidRPr="006807E7" w:rsidTr="0002172D">
        <w:trPr>
          <w:cantSplit/>
          <w:tblHeader/>
        </w:trPr>
        <w:tc>
          <w:tcPr>
            <w:tcW w:w="93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b/>
                <w:bCs/>
                <w:sz w:val="16"/>
                <w:szCs w:val="16"/>
              </w:rPr>
            </w:pPr>
            <w:r w:rsidRPr="006807E7">
              <w:rPr>
                <w:b/>
                <w:bCs/>
                <w:sz w:val="16"/>
                <w:szCs w:val="16"/>
              </w:rPr>
              <w:t>№</w:t>
            </w:r>
          </w:p>
          <w:p w:rsidR="0002172D" w:rsidRPr="006807E7" w:rsidRDefault="0002172D" w:rsidP="0002172D">
            <w:pPr>
              <w:jc w:val="center"/>
              <w:rPr>
                <w:b/>
                <w:bCs/>
                <w:sz w:val="16"/>
                <w:szCs w:val="16"/>
              </w:rPr>
            </w:pPr>
            <w:proofErr w:type="spellStart"/>
            <w:proofErr w:type="gramStart"/>
            <w:r w:rsidRPr="006807E7">
              <w:rPr>
                <w:b/>
                <w:bCs/>
                <w:sz w:val="16"/>
                <w:szCs w:val="16"/>
              </w:rPr>
              <w:t>п</w:t>
            </w:r>
            <w:proofErr w:type="spellEnd"/>
            <w:proofErr w:type="gramEnd"/>
            <w:r w:rsidRPr="006807E7">
              <w:rPr>
                <w:b/>
                <w:bCs/>
                <w:sz w:val="16"/>
                <w:szCs w:val="16"/>
              </w:rPr>
              <w:t>/</w:t>
            </w:r>
            <w:proofErr w:type="spellStart"/>
            <w:r w:rsidRPr="006807E7">
              <w:rPr>
                <w:b/>
                <w:bCs/>
                <w:sz w:val="16"/>
                <w:szCs w:val="16"/>
              </w:rPr>
              <w:t>п</w:t>
            </w:r>
            <w:proofErr w:type="spellEnd"/>
          </w:p>
        </w:tc>
        <w:tc>
          <w:tcPr>
            <w:tcW w:w="4689"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ind w:left="-1019" w:firstLine="748"/>
              <w:jc w:val="center"/>
              <w:rPr>
                <w:b/>
                <w:bCs/>
                <w:sz w:val="16"/>
                <w:szCs w:val="16"/>
              </w:rPr>
            </w:pPr>
            <w:r w:rsidRPr="006807E7">
              <w:rPr>
                <w:b/>
                <w:bCs/>
                <w:sz w:val="16"/>
                <w:szCs w:val="16"/>
              </w:rPr>
              <w:t>Наименование организации</w:t>
            </w:r>
          </w:p>
        </w:tc>
        <w:tc>
          <w:tcPr>
            <w:tcW w:w="5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left="-1019" w:firstLine="748"/>
              <w:jc w:val="center"/>
              <w:rPr>
                <w:sz w:val="16"/>
                <w:szCs w:val="16"/>
              </w:rPr>
            </w:pPr>
            <w:r w:rsidRPr="006807E7">
              <w:rPr>
                <w:b/>
                <w:bCs/>
                <w:sz w:val="16"/>
                <w:szCs w:val="16"/>
              </w:rPr>
              <w:t>Адрес организации</w:t>
            </w: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bCs/>
                <w:sz w:val="16"/>
                <w:szCs w:val="16"/>
              </w:rPr>
            </w:pPr>
            <w:r w:rsidRPr="006807E7">
              <w:rPr>
                <w:bCs/>
                <w:sz w:val="16"/>
                <w:szCs w:val="16"/>
              </w:rPr>
              <w:t>1.</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Островского (центрального)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п. Островское, ул. Советская, д. 97</w:t>
            </w: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sz w:val="16"/>
                <w:szCs w:val="16"/>
              </w:rPr>
            </w:pPr>
            <w:r w:rsidRPr="006807E7">
              <w:rPr>
                <w:sz w:val="16"/>
                <w:szCs w:val="16"/>
              </w:rPr>
              <w:t>2.</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Адищевского</w:t>
            </w:r>
            <w:proofErr w:type="spellEnd"/>
            <w:r w:rsidRPr="006807E7">
              <w:rPr>
                <w:sz w:val="16"/>
                <w:szCs w:val="16"/>
              </w:rPr>
              <w:t xml:space="preserve">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 xml:space="preserve">с. </w:t>
            </w:r>
            <w:proofErr w:type="spellStart"/>
            <w:r w:rsidRPr="006807E7">
              <w:rPr>
                <w:sz w:val="16"/>
                <w:szCs w:val="16"/>
              </w:rPr>
              <w:t>Адищево</w:t>
            </w:r>
            <w:proofErr w:type="spellEnd"/>
            <w:r w:rsidRPr="006807E7">
              <w:rPr>
                <w:sz w:val="16"/>
                <w:szCs w:val="16"/>
              </w:rPr>
              <w:t>, ул. Комарова, д. 50</w:t>
            </w:r>
          </w:p>
          <w:p w:rsidR="0002172D" w:rsidRPr="006807E7" w:rsidRDefault="0002172D" w:rsidP="0002172D">
            <w:pPr>
              <w:ind w:left="128"/>
              <w:jc w:val="both"/>
              <w:rPr>
                <w:sz w:val="16"/>
                <w:szCs w:val="16"/>
              </w:rPr>
            </w:pP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sz w:val="16"/>
                <w:szCs w:val="16"/>
              </w:rPr>
            </w:pPr>
            <w:r w:rsidRPr="006807E7">
              <w:rPr>
                <w:sz w:val="16"/>
                <w:szCs w:val="16"/>
              </w:rPr>
              <w:t>3.</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Александровского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п. Александровское, ул. Гурова, д. 12</w:t>
            </w: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sz w:val="16"/>
                <w:szCs w:val="16"/>
              </w:rPr>
            </w:pPr>
            <w:r w:rsidRPr="006807E7">
              <w:rPr>
                <w:sz w:val="16"/>
                <w:szCs w:val="16"/>
              </w:rPr>
              <w:t>4.</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Игодовского</w:t>
            </w:r>
            <w:proofErr w:type="spellEnd"/>
            <w:r w:rsidRPr="006807E7">
              <w:rPr>
                <w:sz w:val="16"/>
                <w:szCs w:val="16"/>
              </w:rPr>
              <w:t xml:space="preserve">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 xml:space="preserve">с. </w:t>
            </w:r>
            <w:proofErr w:type="spellStart"/>
            <w:r w:rsidRPr="006807E7">
              <w:rPr>
                <w:sz w:val="16"/>
                <w:szCs w:val="16"/>
              </w:rPr>
              <w:t>Игодово</w:t>
            </w:r>
            <w:proofErr w:type="spellEnd"/>
            <w:r w:rsidRPr="006807E7">
              <w:rPr>
                <w:sz w:val="16"/>
                <w:szCs w:val="16"/>
              </w:rPr>
              <w:t>, ул. Почтовая, д. 16</w:t>
            </w: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sz w:val="16"/>
                <w:szCs w:val="16"/>
              </w:rPr>
            </w:pPr>
            <w:r w:rsidRPr="006807E7">
              <w:rPr>
                <w:sz w:val="16"/>
                <w:szCs w:val="16"/>
              </w:rPr>
              <w:t>5.</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Клеванцовского</w:t>
            </w:r>
            <w:proofErr w:type="spellEnd"/>
            <w:r w:rsidRPr="006807E7">
              <w:rPr>
                <w:sz w:val="16"/>
                <w:szCs w:val="16"/>
              </w:rPr>
              <w:t xml:space="preserve">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 xml:space="preserve">д. </w:t>
            </w:r>
            <w:proofErr w:type="spellStart"/>
            <w:r w:rsidRPr="006807E7">
              <w:rPr>
                <w:sz w:val="16"/>
                <w:szCs w:val="16"/>
              </w:rPr>
              <w:t>Клеванцово</w:t>
            </w:r>
            <w:proofErr w:type="spellEnd"/>
            <w:r w:rsidRPr="006807E7">
              <w:rPr>
                <w:sz w:val="16"/>
                <w:szCs w:val="16"/>
              </w:rPr>
              <w:t>, ул. Колхозная, д. 24</w:t>
            </w:r>
          </w:p>
        </w:tc>
      </w:tr>
      <w:tr w:rsidR="0002172D" w:rsidRPr="006807E7" w:rsidTr="0002172D">
        <w:trPr>
          <w:cantSplit/>
        </w:trPr>
        <w:tc>
          <w:tcPr>
            <w:tcW w:w="935"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snapToGrid w:val="0"/>
              <w:ind w:left="360"/>
              <w:rPr>
                <w:sz w:val="16"/>
                <w:szCs w:val="16"/>
              </w:rPr>
            </w:pPr>
            <w:r w:rsidRPr="006807E7">
              <w:rPr>
                <w:sz w:val="16"/>
                <w:szCs w:val="16"/>
              </w:rPr>
              <w:t>6.</w:t>
            </w:r>
          </w:p>
        </w:tc>
        <w:tc>
          <w:tcPr>
            <w:tcW w:w="4689"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Островского сельского поселения</w:t>
            </w:r>
          </w:p>
        </w:tc>
        <w:tc>
          <w:tcPr>
            <w:tcW w:w="5020" w:type="dxa"/>
            <w:tcBorders>
              <w:top w:val="single" w:sz="4" w:space="0" w:color="000000"/>
              <w:left w:val="single" w:sz="4" w:space="0" w:color="000000"/>
              <w:bottom w:val="single" w:sz="4" w:space="0" w:color="000000"/>
              <w:right w:val="single" w:sz="4" w:space="0" w:color="000000"/>
            </w:tcBorders>
            <w:shd w:val="clear" w:color="auto" w:fill="auto"/>
          </w:tcPr>
          <w:p w:rsidR="0002172D" w:rsidRPr="006807E7" w:rsidRDefault="0002172D" w:rsidP="0002172D">
            <w:pPr>
              <w:ind w:left="128"/>
              <w:jc w:val="both"/>
              <w:rPr>
                <w:sz w:val="16"/>
                <w:szCs w:val="16"/>
              </w:rPr>
            </w:pPr>
            <w:r w:rsidRPr="006807E7">
              <w:rPr>
                <w:sz w:val="16"/>
                <w:szCs w:val="16"/>
              </w:rPr>
              <w:t>п. Островское, ул. Советская, д. 97</w:t>
            </w:r>
          </w:p>
        </w:tc>
      </w:tr>
    </w:tbl>
    <w:p w:rsidR="0002172D" w:rsidRPr="006807E7" w:rsidRDefault="0002172D" w:rsidP="0002172D">
      <w:pPr>
        <w:ind w:firstLine="748"/>
        <w:jc w:val="center"/>
        <w:rPr>
          <w:b/>
          <w:bCs/>
          <w:sz w:val="16"/>
          <w:szCs w:val="16"/>
        </w:rPr>
      </w:pPr>
    </w:p>
    <w:p w:rsidR="0002172D" w:rsidRPr="006807E7" w:rsidRDefault="0002172D" w:rsidP="0002172D">
      <w:pPr>
        <w:ind w:firstLine="748"/>
        <w:jc w:val="center"/>
        <w:rPr>
          <w:b/>
          <w:bCs/>
          <w:sz w:val="16"/>
          <w:szCs w:val="16"/>
        </w:rPr>
      </w:pPr>
    </w:p>
    <w:p w:rsidR="0002172D" w:rsidRPr="006807E7" w:rsidRDefault="0002172D" w:rsidP="0002172D">
      <w:pPr>
        <w:ind w:firstLine="748"/>
        <w:jc w:val="center"/>
        <w:rPr>
          <w:b/>
          <w:bCs/>
          <w:sz w:val="16"/>
          <w:szCs w:val="16"/>
        </w:rPr>
      </w:pPr>
    </w:p>
    <w:p w:rsidR="0002172D" w:rsidRPr="006807E7" w:rsidRDefault="0002172D" w:rsidP="0002172D">
      <w:pPr>
        <w:jc w:val="center"/>
        <w:rPr>
          <w:b/>
          <w:bCs/>
          <w:sz w:val="16"/>
          <w:szCs w:val="16"/>
        </w:rPr>
      </w:pPr>
      <w:r w:rsidRPr="006807E7">
        <w:rPr>
          <w:sz w:val="16"/>
          <w:szCs w:val="16"/>
        </w:rPr>
        <w:t>Глава Островского муниципального района                         Г.А. Полякова</w:t>
      </w:r>
    </w:p>
    <w:p w:rsidR="0002172D" w:rsidRPr="006807E7" w:rsidRDefault="0002172D" w:rsidP="0002172D">
      <w:pPr>
        <w:ind w:firstLine="748"/>
        <w:jc w:val="both"/>
        <w:rPr>
          <w:b/>
          <w:bCs/>
          <w:sz w:val="16"/>
          <w:szCs w:val="16"/>
        </w:rPr>
      </w:pPr>
    </w:p>
    <w:p w:rsidR="0002172D" w:rsidRPr="006807E7" w:rsidRDefault="0002172D" w:rsidP="0002172D">
      <w:pPr>
        <w:jc w:val="right"/>
        <w:rPr>
          <w:bCs/>
          <w:sz w:val="16"/>
          <w:szCs w:val="16"/>
        </w:rPr>
      </w:pPr>
      <w:r w:rsidRPr="006807E7">
        <w:rPr>
          <w:bCs/>
          <w:sz w:val="16"/>
          <w:szCs w:val="16"/>
        </w:rPr>
        <w:t>Приложение № 2</w:t>
      </w:r>
    </w:p>
    <w:p w:rsidR="0002172D" w:rsidRPr="006807E7" w:rsidRDefault="0002172D" w:rsidP="0002172D">
      <w:pPr>
        <w:jc w:val="right"/>
        <w:rPr>
          <w:bCs/>
          <w:sz w:val="16"/>
          <w:szCs w:val="16"/>
        </w:rPr>
      </w:pPr>
      <w:r w:rsidRPr="006807E7">
        <w:rPr>
          <w:bCs/>
          <w:sz w:val="16"/>
          <w:szCs w:val="16"/>
        </w:rPr>
        <w:t xml:space="preserve">к постановлению администрации </w:t>
      </w:r>
    </w:p>
    <w:p w:rsidR="0002172D" w:rsidRPr="006807E7" w:rsidRDefault="0002172D" w:rsidP="0002172D">
      <w:pPr>
        <w:jc w:val="right"/>
        <w:rPr>
          <w:bCs/>
          <w:sz w:val="16"/>
          <w:szCs w:val="16"/>
        </w:rPr>
      </w:pPr>
      <w:r w:rsidRPr="006807E7">
        <w:rPr>
          <w:bCs/>
          <w:sz w:val="16"/>
          <w:szCs w:val="16"/>
        </w:rPr>
        <w:t>Островского муниципального района</w:t>
      </w:r>
    </w:p>
    <w:p w:rsidR="0002172D" w:rsidRPr="006807E7" w:rsidRDefault="0002172D" w:rsidP="0002172D">
      <w:pPr>
        <w:jc w:val="right"/>
        <w:rPr>
          <w:bCs/>
          <w:sz w:val="16"/>
          <w:szCs w:val="16"/>
        </w:rPr>
      </w:pPr>
      <w:r w:rsidRPr="006807E7">
        <w:rPr>
          <w:bCs/>
          <w:sz w:val="16"/>
          <w:szCs w:val="16"/>
        </w:rPr>
        <w:t>от _________ № ___</w:t>
      </w:r>
    </w:p>
    <w:p w:rsidR="0002172D" w:rsidRPr="006807E7" w:rsidRDefault="0002172D" w:rsidP="0002172D">
      <w:pPr>
        <w:jc w:val="right"/>
        <w:rPr>
          <w:sz w:val="16"/>
          <w:szCs w:val="16"/>
        </w:rPr>
      </w:pPr>
    </w:p>
    <w:p w:rsidR="0002172D" w:rsidRPr="006807E7" w:rsidRDefault="0002172D" w:rsidP="0002172D">
      <w:pPr>
        <w:jc w:val="center"/>
        <w:rPr>
          <w:bCs/>
          <w:sz w:val="16"/>
          <w:szCs w:val="16"/>
        </w:rPr>
      </w:pPr>
    </w:p>
    <w:p w:rsidR="0002172D" w:rsidRPr="006807E7" w:rsidRDefault="0002172D" w:rsidP="0002172D">
      <w:pPr>
        <w:jc w:val="center"/>
        <w:rPr>
          <w:bCs/>
          <w:sz w:val="16"/>
          <w:szCs w:val="16"/>
        </w:rPr>
      </w:pPr>
    </w:p>
    <w:p w:rsidR="0002172D" w:rsidRPr="006807E7" w:rsidRDefault="0002172D" w:rsidP="0002172D">
      <w:pPr>
        <w:jc w:val="center"/>
        <w:rPr>
          <w:b/>
          <w:bCs/>
          <w:sz w:val="16"/>
          <w:szCs w:val="16"/>
        </w:rPr>
      </w:pPr>
      <w:r w:rsidRPr="006807E7">
        <w:rPr>
          <w:bCs/>
          <w:sz w:val="16"/>
          <w:szCs w:val="16"/>
        </w:rPr>
        <w:t>График проведения смотра-конкурса</w:t>
      </w:r>
    </w:p>
    <w:p w:rsidR="0002172D" w:rsidRPr="006807E7" w:rsidRDefault="0002172D" w:rsidP="0002172D">
      <w:pPr>
        <w:ind w:firstLine="748"/>
        <w:jc w:val="center"/>
        <w:rPr>
          <w:b/>
          <w:bCs/>
          <w:sz w:val="16"/>
          <w:szCs w:val="16"/>
        </w:rPr>
      </w:pPr>
    </w:p>
    <w:tbl>
      <w:tblPr>
        <w:tblW w:w="0" w:type="auto"/>
        <w:tblInd w:w="-5" w:type="dxa"/>
        <w:tblLayout w:type="fixed"/>
        <w:tblCellMar>
          <w:left w:w="57" w:type="dxa"/>
          <w:right w:w="57" w:type="dxa"/>
        </w:tblCellMar>
        <w:tblLook w:val="0000"/>
      </w:tblPr>
      <w:tblGrid>
        <w:gridCol w:w="805"/>
        <w:gridCol w:w="6452"/>
        <w:gridCol w:w="3017"/>
      </w:tblGrid>
      <w:tr w:rsidR="0002172D" w:rsidRPr="006807E7" w:rsidTr="0002172D">
        <w:trPr>
          <w:cantSplit/>
          <w:trHeight w:val="725"/>
          <w:tblHeader/>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b/>
                <w:bCs/>
                <w:sz w:val="16"/>
                <w:szCs w:val="16"/>
              </w:rPr>
            </w:pPr>
            <w:proofErr w:type="spellStart"/>
            <w:proofErr w:type="gramStart"/>
            <w:r w:rsidRPr="006807E7">
              <w:rPr>
                <w:b/>
                <w:bCs/>
                <w:sz w:val="16"/>
                <w:szCs w:val="16"/>
              </w:rPr>
              <w:t>п</w:t>
            </w:r>
            <w:proofErr w:type="spellEnd"/>
            <w:proofErr w:type="gramEnd"/>
            <w:r w:rsidRPr="006807E7">
              <w:rPr>
                <w:b/>
                <w:bCs/>
                <w:sz w:val="16"/>
                <w:szCs w:val="16"/>
              </w:rPr>
              <w:t>/</w:t>
            </w:r>
            <w:proofErr w:type="spellStart"/>
            <w:r w:rsidRPr="006807E7">
              <w:rPr>
                <w:b/>
                <w:bCs/>
                <w:sz w:val="16"/>
                <w:szCs w:val="16"/>
              </w:rPr>
              <w:t>п</w:t>
            </w:r>
            <w:proofErr w:type="spellEnd"/>
          </w:p>
        </w:tc>
        <w:tc>
          <w:tcPr>
            <w:tcW w:w="6452"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ind w:firstLine="748"/>
              <w:jc w:val="center"/>
              <w:rPr>
                <w:b/>
                <w:bCs/>
                <w:sz w:val="16"/>
                <w:szCs w:val="16"/>
              </w:rPr>
            </w:pPr>
            <w:r w:rsidRPr="006807E7">
              <w:rPr>
                <w:b/>
                <w:bCs/>
                <w:sz w:val="16"/>
                <w:szCs w:val="16"/>
              </w:rPr>
              <w:t>Наименование</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jc w:val="center"/>
              <w:rPr>
                <w:sz w:val="16"/>
                <w:szCs w:val="16"/>
              </w:rPr>
            </w:pPr>
            <w:r w:rsidRPr="006807E7">
              <w:rPr>
                <w:b/>
                <w:bCs/>
                <w:sz w:val="16"/>
                <w:szCs w:val="16"/>
              </w:rPr>
              <w:t>Дата проведения</w:t>
            </w:r>
          </w:p>
        </w:tc>
      </w:tr>
      <w:tr w:rsidR="0002172D" w:rsidRPr="006807E7" w:rsidTr="0002172D">
        <w:trPr>
          <w:cantSplit/>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t>1</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Островского (центрального) сельского поселения</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15 мая</w:t>
            </w:r>
          </w:p>
        </w:tc>
      </w:tr>
      <w:tr w:rsidR="0002172D" w:rsidRPr="006807E7" w:rsidTr="0002172D">
        <w:trPr>
          <w:cantSplit/>
          <w:trHeight w:val="549"/>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lastRenderedPageBreak/>
              <w:t>2</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Адищевского</w:t>
            </w:r>
            <w:proofErr w:type="spellEnd"/>
            <w:r w:rsidRPr="006807E7">
              <w:rPr>
                <w:sz w:val="16"/>
                <w:szCs w:val="16"/>
              </w:rPr>
              <w:t xml:space="preserve"> сельского поселения</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21 июня</w:t>
            </w:r>
          </w:p>
        </w:tc>
      </w:tr>
      <w:tr w:rsidR="0002172D" w:rsidRPr="006807E7" w:rsidTr="0002172D">
        <w:trPr>
          <w:cantSplit/>
          <w:trHeight w:val="545"/>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t>3</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Александровского сельского поселения</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21 июня</w:t>
            </w:r>
          </w:p>
        </w:tc>
      </w:tr>
      <w:tr w:rsidR="0002172D" w:rsidRPr="006807E7" w:rsidTr="0002172D">
        <w:trPr>
          <w:cantSplit/>
          <w:trHeight w:val="513"/>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t>4</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Игодовского</w:t>
            </w:r>
            <w:proofErr w:type="spellEnd"/>
            <w:r w:rsidRPr="006807E7">
              <w:rPr>
                <w:sz w:val="16"/>
                <w:szCs w:val="16"/>
              </w:rPr>
              <w:t xml:space="preserve"> сельского поселения</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19 апреля</w:t>
            </w:r>
          </w:p>
        </w:tc>
      </w:tr>
      <w:tr w:rsidR="0002172D" w:rsidRPr="006807E7" w:rsidTr="0002172D">
        <w:trPr>
          <w:cantSplit/>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t>5</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 xml:space="preserve">Администрация </w:t>
            </w:r>
            <w:proofErr w:type="spellStart"/>
            <w:r w:rsidRPr="006807E7">
              <w:rPr>
                <w:sz w:val="16"/>
                <w:szCs w:val="16"/>
              </w:rPr>
              <w:t>Клеванцовского</w:t>
            </w:r>
            <w:proofErr w:type="spellEnd"/>
            <w:r w:rsidRPr="006807E7">
              <w:rPr>
                <w:sz w:val="16"/>
                <w:szCs w:val="16"/>
              </w:rPr>
              <w:t xml:space="preserve"> сельского поселения</w:t>
            </w: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27 июня</w:t>
            </w:r>
          </w:p>
        </w:tc>
      </w:tr>
      <w:tr w:rsidR="0002172D" w:rsidRPr="006807E7" w:rsidTr="0002172D">
        <w:trPr>
          <w:cantSplit/>
        </w:trPr>
        <w:tc>
          <w:tcPr>
            <w:tcW w:w="805" w:type="dxa"/>
            <w:tcBorders>
              <w:top w:val="single" w:sz="4" w:space="0" w:color="000000"/>
              <w:left w:val="single" w:sz="4" w:space="0" w:color="000000"/>
              <w:bottom w:val="single" w:sz="4" w:space="0" w:color="000000"/>
            </w:tcBorders>
            <w:shd w:val="clear" w:color="auto" w:fill="auto"/>
            <w:vAlign w:val="center"/>
          </w:tcPr>
          <w:p w:rsidR="0002172D" w:rsidRPr="006807E7" w:rsidRDefault="0002172D" w:rsidP="0002172D">
            <w:pPr>
              <w:jc w:val="center"/>
              <w:rPr>
                <w:sz w:val="16"/>
                <w:szCs w:val="16"/>
              </w:rPr>
            </w:pPr>
            <w:r w:rsidRPr="006807E7">
              <w:rPr>
                <w:sz w:val="16"/>
                <w:szCs w:val="16"/>
              </w:rPr>
              <w:t>6</w:t>
            </w:r>
          </w:p>
        </w:tc>
        <w:tc>
          <w:tcPr>
            <w:tcW w:w="6452" w:type="dxa"/>
            <w:tcBorders>
              <w:top w:val="single" w:sz="4" w:space="0" w:color="000000"/>
              <w:left w:val="single" w:sz="4" w:space="0" w:color="000000"/>
              <w:bottom w:val="single" w:sz="4" w:space="0" w:color="000000"/>
            </w:tcBorders>
            <w:shd w:val="clear" w:color="auto" w:fill="auto"/>
          </w:tcPr>
          <w:p w:rsidR="0002172D" w:rsidRPr="006807E7" w:rsidRDefault="0002172D" w:rsidP="0002172D">
            <w:pPr>
              <w:ind w:left="102"/>
              <w:rPr>
                <w:sz w:val="16"/>
                <w:szCs w:val="16"/>
              </w:rPr>
            </w:pPr>
            <w:r w:rsidRPr="006807E7">
              <w:rPr>
                <w:sz w:val="16"/>
                <w:szCs w:val="16"/>
              </w:rPr>
              <w:t>Администрация Островского сельского поселения</w:t>
            </w:r>
          </w:p>
          <w:p w:rsidR="0002172D" w:rsidRPr="006807E7" w:rsidRDefault="0002172D" w:rsidP="0002172D">
            <w:pPr>
              <w:ind w:left="102"/>
              <w:rPr>
                <w:sz w:val="16"/>
                <w:szCs w:val="16"/>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72D" w:rsidRPr="006807E7" w:rsidRDefault="0002172D" w:rsidP="0002172D">
            <w:pPr>
              <w:ind w:firstLine="91"/>
              <w:jc w:val="center"/>
              <w:rPr>
                <w:sz w:val="16"/>
                <w:szCs w:val="16"/>
              </w:rPr>
            </w:pPr>
            <w:r w:rsidRPr="006807E7">
              <w:rPr>
                <w:sz w:val="16"/>
                <w:szCs w:val="16"/>
              </w:rPr>
              <w:t>15 мая</w:t>
            </w:r>
          </w:p>
        </w:tc>
      </w:tr>
    </w:tbl>
    <w:p w:rsidR="0002172D" w:rsidRPr="006807E7" w:rsidRDefault="0002172D" w:rsidP="0002172D">
      <w:pPr>
        <w:ind w:firstLine="748"/>
        <w:jc w:val="both"/>
        <w:rPr>
          <w:sz w:val="16"/>
          <w:szCs w:val="16"/>
        </w:rPr>
      </w:pPr>
    </w:p>
    <w:p w:rsidR="0002172D" w:rsidRPr="006807E7" w:rsidRDefault="0002172D" w:rsidP="0002172D">
      <w:pPr>
        <w:ind w:firstLine="748"/>
        <w:jc w:val="both"/>
        <w:rPr>
          <w:sz w:val="16"/>
          <w:szCs w:val="16"/>
        </w:rPr>
      </w:pPr>
    </w:p>
    <w:p w:rsidR="0002172D" w:rsidRPr="006807E7" w:rsidRDefault="0002172D" w:rsidP="0002172D">
      <w:pPr>
        <w:ind w:firstLine="748"/>
        <w:jc w:val="both"/>
        <w:rPr>
          <w:sz w:val="16"/>
          <w:szCs w:val="16"/>
        </w:rPr>
      </w:pPr>
    </w:p>
    <w:p w:rsidR="0002172D" w:rsidRPr="006807E7" w:rsidRDefault="0002172D" w:rsidP="0002172D">
      <w:pPr>
        <w:jc w:val="both"/>
        <w:rPr>
          <w:sz w:val="16"/>
          <w:szCs w:val="16"/>
        </w:rPr>
      </w:pPr>
      <w:r w:rsidRPr="006807E7">
        <w:rPr>
          <w:sz w:val="16"/>
          <w:szCs w:val="16"/>
        </w:rPr>
        <w:t>Глава Островского муниципального района                                        Г.А. Полякова</w:t>
      </w:r>
    </w:p>
    <w:p w:rsidR="0002172D" w:rsidRPr="006807E7" w:rsidRDefault="0002172D" w:rsidP="0002172D">
      <w:pPr>
        <w:pStyle w:val="Standard"/>
        <w:jc w:val="center"/>
        <w:rPr>
          <w:sz w:val="16"/>
          <w:szCs w:val="16"/>
        </w:rPr>
      </w:pPr>
    </w:p>
    <w:p w:rsidR="0002172D" w:rsidRDefault="0002172D" w:rsidP="0002172D"/>
    <w:p w:rsidR="0002172D" w:rsidRDefault="0002172D" w:rsidP="0002172D">
      <w:pPr>
        <w:tabs>
          <w:tab w:val="left" w:pos="3796"/>
        </w:tabs>
        <w:jc w:val="center"/>
      </w:pPr>
      <w:r w:rsidRPr="007C3657">
        <w:t>*      *      *      *      *      *      *</w:t>
      </w:r>
    </w:p>
    <w:p w:rsidR="0002172D" w:rsidRDefault="0002172D" w:rsidP="0002172D">
      <w:pPr>
        <w:tabs>
          <w:tab w:val="left" w:pos="3796"/>
        </w:tabs>
        <w:jc w:val="center"/>
      </w:pPr>
    </w:p>
    <w:p w:rsidR="0002172D" w:rsidRDefault="0002172D" w:rsidP="0002172D">
      <w:pPr>
        <w:tabs>
          <w:tab w:val="left" w:pos="3796"/>
        </w:tabs>
        <w:jc w:val="center"/>
      </w:pPr>
    </w:p>
    <w:p w:rsidR="0002172D" w:rsidRPr="0002172D" w:rsidRDefault="0002172D" w:rsidP="0002172D">
      <w:pPr>
        <w:snapToGrid w:val="0"/>
        <w:ind w:firstLine="709"/>
        <w:jc w:val="center"/>
        <w:rPr>
          <w:sz w:val="16"/>
          <w:szCs w:val="16"/>
        </w:rPr>
      </w:pPr>
      <w:r w:rsidRPr="0002172D">
        <w:rPr>
          <w:b/>
          <w:noProof/>
          <w:sz w:val="16"/>
          <w:szCs w:val="16"/>
        </w:rPr>
        <w:drawing>
          <wp:inline distT="0" distB="0" distL="0" distR="0">
            <wp:extent cx="638175" cy="78676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638175" cy="786765"/>
                    </a:xfrm>
                    <a:prstGeom prst="rect">
                      <a:avLst/>
                    </a:prstGeom>
                    <a:solidFill>
                      <a:srgbClr val="FFFFFF"/>
                    </a:solidFill>
                    <a:ln w="9525">
                      <a:noFill/>
                      <a:miter lim="800000"/>
                      <a:headEnd/>
                      <a:tailEnd/>
                    </a:ln>
                  </pic:spPr>
                </pic:pic>
              </a:graphicData>
            </a:graphic>
          </wp:inline>
        </w:drawing>
      </w:r>
    </w:p>
    <w:p w:rsidR="0002172D" w:rsidRPr="0002172D" w:rsidRDefault="0002172D" w:rsidP="0002172D">
      <w:pPr>
        <w:pStyle w:val="ConsPlusTitle"/>
        <w:widowControl/>
        <w:ind w:firstLine="709"/>
        <w:rPr>
          <w:rFonts w:ascii="Times New Roman" w:hAnsi="Times New Roman" w:cs="Times New Roman"/>
          <w:sz w:val="16"/>
          <w:szCs w:val="16"/>
        </w:rPr>
      </w:pPr>
    </w:p>
    <w:p w:rsidR="0002172D" w:rsidRPr="0002172D" w:rsidRDefault="0002172D" w:rsidP="0002172D">
      <w:pPr>
        <w:pStyle w:val="ConsPlusTitle"/>
        <w:widowControl/>
        <w:ind w:firstLine="709"/>
        <w:jc w:val="center"/>
        <w:rPr>
          <w:rFonts w:ascii="Times New Roman" w:hAnsi="Times New Roman" w:cs="Times New Roman"/>
          <w:sz w:val="16"/>
          <w:szCs w:val="16"/>
        </w:rPr>
      </w:pPr>
      <w:r w:rsidRPr="0002172D">
        <w:rPr>
          <w:rFonts w:ascii="Times New Roman" w:hAnsi="Times New Roman" w:cs="Times New Roman"/>
          <w:sz w:val="16"/>
          <w:szCs w:val="16"/>
        </w:rPr>
        <w:t>ПОСТАНОВЛЕНИЕ</w:t>
      </w:r>
    </w:p>
    <w:p w:rsidR="0002172D" w:rsidRPr="0002172D" w:rsidRDefault="0002172D" w:rsidP="0002172D">
      <w:pPr>
        <w:pStyle w:val="ConsPlusTitle"/>
        <w:widowControl/>
        <w:ind w:firstLine="709"/>
        <w:jc w:val="center"/>
        <w:rPr>
          <w:rFonts w:ascii="Times New Roman" w:hAnsi="Times New Roman" w:cs="Times New Roman"/>
          <w:sz w:val="16"/>
          <w:szCs w:val="16"/>
        </w:rPr>
      </w:pPr>
    </w:p>
    <w:p w:rsidR="0002172D" w:rsidRPr="0002172D" w:rsidRDefault="0002172D" w:rsidP="0002172D">
      <w:pPr>
        <w:pStyle w:val="ConsPlusTitle"/>
        <w:widowControl/>
        <w:ind w:firstLine="709"/>
        <w:jc w:val="center"/>
        <w:rPr>
          <w:rFonts w:ascii="Times New Roman" w:hAnsi="Times New Roman" w:cs="Times New Roman"/>
          <w:sz w:val="16"/>
          <w:szCs w:val="16"/>
        </w:rPr>
      </w:pPr>
      <w:r w:rsidRPr="0002172D">
        <w:rPr>
          <w:rFonts w:ascii="Times New Roman" w:hAnsi="Times New Roman" w:cs="Times New Roman"/>
          <w:sz w:val="16"/>
          <w:szCs w:val="16"/>
        </w:rPr>
        <w:t>АДМИНИСТРАЦИЯ ОСТРОВСКОГО</w:t>
      </w:r>
    </w:p>
    <w:p w:rsidR="0002172D" w:rsidRPr="0002172D" w:rsidRDefault="0002172D" w:rsidP="0002172D">
      <w:pPr>
        <w:pStyle w:val="ConsPlusTitle"/>
        <w:widowControl/>
        <w:ind w:firstLine="709"/>
        <w:jc w:val="center"/>
        <w:rPr>
          <w:rFonts w:ascii="Times New Roman" w:hAnsi="Times New Roman" w:cs="Times New Roman"/>
          <w:sz w:val="16"/>
          <w:szCs w:val="16"/>
        </w:rPr>
      </w:pPr>
      <w:r w:rsidRPr="0002172D">
        <w:rPr>
          <w:rFonts w:ascii="Times New Roman" w:hAnsi="Times New Roman" w:cs="Times New Roman"/>
          <w:sz w:val="16"/>
          <w:szCs w:val="16"/>
        </w:rPr>
        <w:t xml:space="preserve"> МУНИЦИПАЛЬНОГО РАЙОНА</w:t>
      </w:r>
    </w:p>
    <w:p w:rsidR="0002172D" w:rsidRPr="0002172D" w:rsidRDefault="0002172D" w:rsidP="0002172D">
      <w:pPr>
        <w:pStyle w:val="ConsPlusTitle"/>
        <w:widowControl/>
        <w:ind w:firstLine="709"/>
        <w:jc w:val="center"/>
        <w:rPr>
          <w:rFonts w:ascii="Times New Roman" w:hAnsi="Times New Roman" w:cs="Times New Roman"/>
          <w:sz w:val="16"/>
          <w:szCs w:val="16"/>
        </w:rPr>
      </w:pPr>
      <w:r w:rsidRPr="0002172D">
        <w:rPr>
          <w:rFonts w:ascii="Times New Roman" w:hAnsi="Times New Roman" w:cs="Times New Roman"/>
          <w:sz w:val="16"/>
          <w:szCs w:val="16"/>
        </w:rPr>
        <w:t>КОСТРОМСКОЙ ОБЛАСТИ</w:t>
      </w:r>
    </w:p>
    <w:p w:rsidR="0002172D" w:rsidRPr="0002172D" w:rsidRDefault="0002172D" w:rsidP="0002172D">
      <w:pPr>
        <w:pStyle w:val="ConsPlusTitle"/>
        <w:widowControl/>
        <w:ind w:firstLine="709"/>
        <w:jc w:val="center"/>
        <w:rPr>
          <w:rFonts w:ascii="Times New Roman" w:hAnsi="Times New Roman" w:cs="Times New Roman"/>
          <w:sz w:val="16"/>
          <w:szCs w:val="16"/>
        </w:rPr>
      </w:pPr>
      <w:r w:rsidRPr="0002172D">
        <w:rPr>
          <w:rFonts w:ascii="Times New Roman" w:hAnsi="Times New Roman" w:cs="Times New Roman"/>
          <w:sz w:val="16"/>
          <w:szCs w:val="16"/>
        </w:rPr>
        <w:t xml:space="preserve"> </w:t>
      </w:r>
    </w:p>
    <w:p w:rsidR="0002172D" w:rsidRPr="0002172D" w:rsidRDefault="0002172D" w:rsidP="0002172D">
      <w:pPr>
        <w:pStyle w:val="ConsPlusTitle"/>
        <w:widowControl/>
        <w:ind w:firstLine="709"/>
        <w:rPr>
          <w:rFonts w:ascii="Times New Roman" w:hAnsi="Times New Roman" w:cs="Times New Roman"/>
          <w:b w:val="0"/>
          <w:sz w:val="16"/>
          <w:szCs w:val="16"/>
        </w:rPr>
      </w:pPr>
      <w:r w:rsidRPr="0002172D">
        <w:rPr>
          <w:rFonts w:ascii="Times New Roman" w:hAnsi="Times New Roman" w:cs="Times New Roman"/>
          <w:b w:val="0"/>
          <w:sz w:val="16"/>
          <w:szCs w:val="16"/>
        </w:rPr>
        <w:t>от «</w:t>
      </w:r>
      <w:r w:rsidRPr="0002172D">
        <w:rPr>
          <w:rFonts w:ascii="Times New Roman" w:hAnsi="Times New Roman" w:cs="Times New Roman"/>
          <w:b w:val="0"/>
          <w:sz w:val="16"/>
          <w:szCs w:val="16"/>
          <w:u w:val="single"/>
        </w:rPr>
        <w:t>09</w:t>
      </w:r>
      <w:r w:rsidRPr="0002172D">
        <w:rPr>
          <w:rFonts w:ascii="Times New Roman" w:hAnsi="Times New Roman" w:cs="Times New Roman"/>
          <w:b w:val="0"/>
          <w:sz w:val="16"/>
          <w:szCs w:val="16"/>
        </w:rPr>
        <w:t xml:space="preserve">»    04      2018г.   №182 </w:t>
      </w:r>
      <w:r w:rsidRPr="0002172D">
        <w:rPr>
          <w:rFonts w:ascii="Times New Roman" w:hAnsi="Times New Roman" w:cs="Times New Roman"/>
          <w:b w:val="0"/>
          <w:sz w:val="16"/>
          <w:szCs w:val="16"/>
        </w:rPr>
        <w:tab/>
      </w:r>
      <w:r w:rsidRPr="0002172D">
        <w:rPr>
          <w:rFonts w:ascii="Times New Roman" w:hAnsi="Times New Roman" w:cs="Times New Roman"/>
          <w:b w:val="0"/>
          <w:sz w:val="16"/>
          <w:szCs w:val="16"/>
        </w:rPr>
        <w:tab/>
        <w:t xml:space="preserve">                    п</w:t>
      </w:r>
      <w:proofErr w:type="gramStart"/>
      <w:r w:rsidRPr="0002172D">
        <w:rPr>
          <w:rFonts w:ascii="Times New Roman" w:hAnsi="Times New Roman" w:cs="Times New Roman"/>
          <w:b w:val="0"/>
          <w:sz w:val="16"/>
          <w:szCs w:val="16"/>
        </w:rPr>
        <w:t>.О</w:t>
      </w:r>
      <w:proofErr w:type="gramEnd"/>
      <w:r w:rsidRPr="0002172D">
        <w:rPr>
          <w:rFonts w:ascii="Times New Roman" w:hAnsi="Times New Roman" w:cs="Times New Roman"/>
          <w:b w:val="0"/>
          <w:sz w:val="16"/>
          <w:szCs w:val="16"/>
        </w:rPr>
        <w:t>стровское</w:t>
      </w:r>
      <w:r w:rsidRPr="0002172D">
        <w:rPr>
          <w:rFonts w:ascii="Times New Roman" w:hAnsi="Times New Roman" w:cs="Times New Roman"/>
          <w:b w:val="0"/>
          <w:sz w:val="16"/>
          <w:szCs w:val="16"/>
        </w:rPr>
        <w:tab/>
      </w:r>
      <w:r w:rsidRPr="0002172D">
        <w:rPr>
          <w:rFonts w:ascii="Times New Roman" w:hAnsi="Times New Roman" w:cs="Times New Roman"/>
          <w:b w:val="0"/>
          <w:sz w:val="16"/>
          <w:szCs w:val="16"/>
        </w:rPr>
        <w:tab/>
      </w:r>
      <w:r w:rsidRPr="0002172D">
        <w:rPr>
          <w:rFonts w:ascii="Times New Roman" w:hAnsi="Times New Roman" w:cs="Times New Roman"/>
          <w:b w:val="0"/>
          <w:sz w:val="16"/>
          <w:szCs w:val="16"/>
        </w:rPr>
        <w:tab/>
        <w:t xml:space="preserve">                          </w:t>
      </w:r>
    </w:p>
    <w:p w:rsidR="0002172D" w:rsidRPr="0002172D" w:rsidRDefault="0002172D" w:rsidP="0002172D">
      <w:pPr>
        <w:ind w:firstLine="709"/>
        <w:rPr>
          <w:sz w:val="16"/>
          <w:szCs w:val="16"/>
        </w:rPr>
      </w:pPr>
      <w:r w:rsidRPr="0002172D">
        <w:rPr>
          <w:sz w:val="16"/>
          <w:szCs w:val="16"/>
        </w:rPr>
        <w:t xml:space="preserve">Об утверждении  </w:t>
      </w:r>
      <w:proofErr w:type="gramStart"/>
      <w:r w:rsidRPr="0002172D">
        <w:rPr>
          <w:sz w:val="16"/>
          <w:szCs w:val="16"/>
        </w:rPr>
        <w:t>административного</w:t>
      </w:r>
      <w:proofErr w:type="gramEnd"/>
    </w:p>
    <w:p w:rsidR="0002172D" w:rsidRPr="0002172D" w:rsidRDefault="0002172D" w:rsidP="0002172D">
      <w:pPr>
        <w:ind w:firstLine="709"/>
        <w:rPr>
          <w:sz w:val="16"/>
          <w:szCs w:val="16"/>
        </w:rPr>
      </w:pPr>
      <w:r w:rsidRPr="0002172D">
        <w:rPr>
          <w:sz w:val="16"/>
          <w:szCs w:val="16"/>
        </w:rPr>
        <w:t>регламента предоставления муниципальной услуги</w:t>
      </w:r>
    </w:p>
    <w:p w:rsidR="0002172D" w:rsidRPr="0002172D" w:rsidRDefault="0002172D" w:rsidP="0002172D">
      <w:pPr>
        <w:ind w:firstLine="709"/>
        <w:rPr>
          <w:sz w:val="16"/>
          <w:szCs w:val="16"/>
        </w:rPr>
      </w:pPr>
      <w:r w:rsidRPr="0002172D">
        <w:rPr>
          <w:sz w:val="16"/>
          <w:szCs w:val="16"/>
        </w:rPr>
        <w:t>по информационному обеспечению</w:t>
      </w:r>
    </w:p>
    <w:p w:rsidR="0002172D" w:rsidRPr="0002172D" w:rsidRDefault="0002172D" w:rsidP="0002172D">
      <w:pPr>
        <w:ind w:firstLine="709"/>
        <w:rPr>
          <w:sz w:val="16"/>
          <w:szCs w:val="16"/>
        </w:rPr>
      </w:pPr>
      <w:r w:rsidRPr="0002172D">
        <w:rPr>
          <w:sz w:val="16"/>
          <w:szCs w:val="16"/>
        </w:rPr>
        <w:t>заявителей на основе архивных документов,</w:t>
      </w:r>
    </w:p>
    <w:p w:rsidR="0002172D" w:rsidRPr="0002172D" w:rsidRDefault="0002172D" w:rsidP="0002172D">
      <w:pPr>
        <w:ind w:firstLine="709"/>
        <w:rPr>
          <w:sz w:val="16"/>
          <w:szCs w:val="16"/>
        </w:rPr>
      </w:pPr>
      <w:proofErr w:type="gramStart"/>
      <w:r w:rsidRPr="0002172D">
        <w:rPr>
          <w:sz w:val="16"/>
          <w:szCs w:val="16"/>
        </w:rPr>
        <w:t>хранящихся в ведомственных архивах</w:t>
      </w:r>
      <w:proofErr w:type="gramEnd"/>
    </w:p>
    <w:p w:rsidR="0002172D" w:rsidRPr="0002172D" w:rsidRDefault="0002172D" w:rsidP="0002172D">
      <w:pPr>
        <w:ind w:firstLine="709"/>
        <w:rPr>
          <w:sz w:val="16"/>
          <w:szCs w:val="16"/>
        </w:rPr>
      </w:pPr>
      <w:r w:rsidRPr="0002172D">
        <w:rPr>
          <w:sz w:val="16"/>
          <w:szCs w:val="16"/>
        </w:rPr>
        <w:t>местного самоуправления и в муниципальном архиве администрации Островского муниципального района Костромской области.</w:t>
      </w:r>
    </w:p>
    <w:p w:rsidR="0002172D" w:rsidRPr="0002172D" w:rsidRDefault="0002172D" w:rsidP="0002172D">
      <w:pPr>
        <w:ind w:firstLine="709"/>
        <w:rPr>
          <w:sz w:val="16"/>
          <w:szCs w:val="16"/>
        </w:rPr>
      </w:pPr>
    </w:p>
    <w:p w:rsidR="0002172D" w:rsidRPr="0002172D" w:rsidRDefault="0002172D" w:rsidP="0002172D">
      <w:pPr>
        <w:ind w:firstLine="709"/>
        <w:jc w:val="both"/>
        <w:rPr>
          <w:sz w:val="16"/>
          <w:szCs w:val="16"/>
        </w:rPr>
      </w:pPr>
      <w:r w:rsidRPr="0002172D">
        <w:rPr>
          <w:sz w:val="16"/>
          <w:szCs w:val="16"/>
        </w:rPr>
        <w:tab/>
        <w:t xml:space="preserve"> В соответствии  со статьей 9 Федерального  Закона от 27.07.2010 года № 210 ФЗ «Об организации предоставления государственных и муниципальных услуг», Уставом муниципального образования Островский муниципальный район, администрация Островского муниципального района </w:t>
      </w:r>
    </w:p>
    <w:p w:rsidR="0002172D" w:rsidRPr="0002172D" w:rsidRDefault="0002172D" w:rsidP="0002172D">
      <w:pPr>
        <w:ind w:firstLine="709"/>
        <w:jc w:val="both"/>
        <w:rPr>
          <w:sz w:val="16"/>
          <w:szCs w:val="16"/>
        </w:rPr>
      </w:pPr>
      <w:r w:rsidRPr="0002172D">
        <w:rPr>
          <w:sz w:val="16"/>
          <w:szCs w:val="16"/>
        </w:rPr>
        <w:tab/>
        <w:t>ПОСТАНОВЛЯЕТ:</w:t>
      </w:r>
    </w:p>
    <w:p w:rsidR="0002172D" w:rsidRPr="0002172D" w:rsidRDefault="0002172D" w:rsidP="0002172D">
      <w:pPr>
        <w:ind w:firstLine="709"/>
        <w:jc w:val="both"/>
        <w:rPr>
          <w:sz w:val="16"/>
          <w:szCs w:val="16"/>
        </w:rPr>
      </w:pPr>
      <w:r w:rsidRPr="0002172D">
        <w:rPr>
          <w:sz w:val="16"/>
          <w:szCs w:val="16"/>
        </w:rPr>
        <w:t>1.  Утвердить  прилагаемый  административный регламент предоставления муниципальной услуги по информационному обеспечению заявителей на основе архивных документов, хранящихся в ведомственных архивах местного самоуправления и в муниципальном  архиве администрации Островского муниципального района Костромской области.</w:t>
      </w:r>
    </w:p>
    <w:p w:rsidR="0002172D" w:rsidRPr="0002172D" w:rsidRDefault="0002172D" w:rsidP="0002172D">
      <w:pPr>
        <w:widowControl/>
        <w:numPr>
          <w:ilvl w:val="1"/>
          <w:numId w:val="16"/>
        </w:numPr>
        <w:tabs>
          <w:tab w:val="clear" w:pos="360"/>
          <w:tab w:val="left" w:pos="525"/>
          <w:tab w:val="num" w:pos="1080"/>
        </w:tabs>
        <w:suppressAutoHyphens/>
        <w:autoSpaceDN/>
        <w:adjustRightInd/>
        <w:ind w:left="0" w:firstLine="709"/>
        <w:jc w:val="both"/>
        <w:rPr>
          <w:sz w:val="16"/>
          <w:szCs w:val="16"/>
        </w:rPr>
      </w:pPr>
      <w:proofErr w:type="gramStart"/>
      <w:r w:rsidRPr="0002172D">
        <w:rPr>
          <w:sz w:val="16"/>
          <w:szCs w:val="16"/>
        </w:rPr>
        <w:t>Контроль за</w:t>
      </w:r>
      <w:proofErr w:type="gramEnd"/>
      <w:r w:rsidRPr="0002172D">
        <w:rPr>
          <w:sz w:val="16"/>
          <w:szCs w:val="16"/>
        </w:rPr>
        <w:t xml:space="preserve"> исполнением настоящего постановления возложить на заведующего сектором по делам архивов администрации Островского муниципального района Румянцеву Л.М.</w:t>
      </w:r>
    </w:p>
    <w:p w:rsidR="0002172D" w:rsidRPr="0002172D" w:rsidRDefault="0002172D" w:rsidP="0002172D">
      <w:pPr>
        <w:widowControl/>
        <w:numPr>
          <w:ilvl w:val="1"/>
          <w:numId w:val="16"/>
        </w:numPr>
        <w:tabs>
          <w:tab w:val="clear" w:pos="360"/>
          <w:tab w:val="left" w:pos="525"/>
          <w:tab w:val="num" w:pos="1080"/>
        </w:tabs>
        <w:suppressAutoHyphens/>
        <w:autoSpaceDN/>
        <w:adjustRightInd/>
        <w:ind w:left="0" w:firstLine="709"/>
        <w:jc w:val="both"/>
        <w:rPr>
          <w:sz w:val="16"/>
          <w:szCs w:val="16"/>
        </w:rPr>
      </w:pPr>
      <w:r w:rsidRPr="0002172D">
        <w:rPr>
          <w:sz w:val="16"/>
          <w:szCs w:val="16"/>
        </w:rPr>
        <w:t xml:space="preserve">Настоящее постановление вступает в силу </w:t>
      </w:r>
      <w:r w:rsidRPr="0002172D">
        <w:rPr>
          <w:sz w:val="16"/>
          <w:szCs w:val="16"/>
          <w:lang w:val="en-US"/>
        </w:rPr>
        <w:t>c</w:t>
      </w:r>
      <w:r w:rsidRPr="0002172D">
        <w:rPr>
          <w:sz w:val="16"/>
          <w:szCs w:val="16"/>
        </w:rPr>
        <w:t xml:space="preserve"> официального опубликования в информационном бюллетене «Районные новости».</w:t>
      </w:r>
    </w:p>
    <w:p w:rsidR="0002172D" w:rsidRPr="0002172D" w:rsidRDefault="0002172D" w:rsidP="0002172D">
      <w:pPr>
        <w:tabs>
          <w:tab w:val="left" w:pos="975"/>
        </w:tabs>
        <w:ind w:firstLine="709"/>
        <w:jc w:val="both"/>
        <w:rPr>
          <w:sz w:val="16"/>
          <w:szCs w:val="16"/>
        </w:rPr>
      </w:pPr>
    </w:p>
    <w:p w:rsidR="0002172D" w:rsidRPr="0002172D" w:rsidRDefault="0002172D" w:rsidP="0002172D">
      <w:pPr>
        <w:ind w:firstLine="709"/>
        <w:jc w:val="both"/>
        <w:rPr>
          <w:sz w:val="16"/>
          <w:szCs w:val="16"/>
        </w:rPr>
      </w:pPr>
    </w:p>
    <w:p w:rsidR="0002172D" w:rsidRPr="0002172D" w:rsidRDefault="0002172D" w:rsidP="0002172D">
      <w:pPr>
        <w:ind w:firstLine="709"/>
        <w:jc w:val="both"/>
        <w:rPr>
          <w:sz w:val="16"/>
          <w:szCs w:val="16"/>
        </w:rPr>
      </w:pPr>
    </w:p>
    <w:p w:rsidR="0002172D" w:rsidRPr="0002172D" w:rsidRDefault="0002172D" w:rsidP="002F7325">
      <w:pPr>
        <w:tabs>
          <w:tab w:val="left" w:pos="2070"/>
        </w:tabs>
        <w:ind w:firstLine="709"/>
        <w:rPr>
          <w:sz w:val="16"/>
          <w:szCs w:val="16"/>
        </w:rPr>
      </w:pPr>
      <w:r w:rsidRPr="0002172D">
        <w:rPr>
          <w:sz w:val="16"/>
          <w:szCs w:val="16"/>
        </w:rPr>
        <w:t>Глава Островского</w:t>
      </w:r>
      <w:r w:rsidR="002F7325">
        <w:rPr>
          <w:sz w:val="16"/>
          <w:szCs w:val="16"/>
        </w:rPr>
        <w:t xml:space="preserve"> </w:t>
      </w:r>
      <w:r w:rsidRPr="0002172D">
        <w:rPr>
          <w:sz w:val="16"/>
          <w:szCs w:val="16"/>
        </w:rPr>
        <w:t xml:space="preserve">муниципального района:                          </w:t>
      </w:r>
      <w:r w:rsidR="002F7325">
        <w:rPr>
          <w:sz w:val="16"/>
          <w:szCs w:val="16"/>
        </w:rPr>
        <w:t xml:space="preserve">                 </w:t>
      </w:r>
      <w:r w:rsidRPr="0002172D">
        <w:rPr>
          <w:sz w:val="16"/>
          <w:szCs w:val="16"/>
        </w:rPr>
        <w:t xml:space="preserve">                       Г.А.Полякова</w:t>
      </w:r>
    </w:p>
    <w:p w:rsidR="0002172D" w:rsidRPr="0002172D" w:rsidRDefault="0002172D" w:rsidP="0002172D">
      <w:pPr>
        <w:pStyle w:val="p3"/>
        <w:shd w:val="clear" w:color="auto" w:fill="FFFFFF"/>
        <w:spacing w:before="0" w:beforeAutospacing="0" w:after="0" w:afterAutospacing="0"/>
        <w:ind w:firstLine="709"/>
        <w:rPr>
          <w:sz w:val="16"/>
          <w:szCs w:val="16"/>
        </w:rPr>
      </w:pPr>
    </w:p>
    <w:p w:rsidR="0002172D" w:rsidRPr="0002172D" w:rsidRDefault="0002172D" w:rsidP="0002172D">
      <w:pPr>
        <w:pStyle w:val="p3"/>
        <w:shd w:val="clear" w:color="auto" w:fill="FFFFFF"/>
        <w:spacing w:before="0" w:beforeAutospacing="0" w:after="0" w:afterAutospacing="0"/>
        <w:ind w:firstLine="709"/>
        <w:rPr>
          <w:color w:val="000000"/>
          <w:sz w:val="16"/>
          <w:szCs w:val="16"/>
        </w:rPr>
      </w:pPr>
    </w:p>
    <w:p w:rsidR="0002172D" w:rsidRPr="0002172D" w:rsidRDefault="0002172D" w:rsidP="0002172D">
      <w:pPr>
        <w:pStyle w:val="aa"/>
        <w:ind w:left="0"/>
        <w:jc w:val="right"/>
        <w:rPr>
          <w:rFonts w:ascii="Times New Roman" w:hAnsi="Times New Roman" w:cs="Times New Roman"/>
          <w:sz w:val="16"/>
          <w:szCs w:val="16"/>
        </w:rPr>
      </w:pPr>
    </w:p>
    <w:p w:rsidR="0002172D" w:rsidRPr="0002172D" w:rsidRDefault="0002172D" w:rsidP="0002172D">
      <w:pPr>
        <w:pStyle w:val="aa"/>
        <w:ind w:left="0"/>
        <w:jc w:val="right"/>
        <w:rPr>
          <w:rFonts w:ascii="Times New Roman" w:hAnsi="Times New Roman" w:cs="Times New Roman"/>
          <w:sz w:val="16"/>
          <w:szCs w:val="16"/>
        </w:rPr>
      </w:pPr>
      <w:r w:rsidRPr="0002172D">
        <w:rPr>
          <w:rFonts w:ascii="Times New Roman" w:hAnsi="Times New Roman" w:cs="Times New Roman"/>
          <w:sz w:val="16"/>
          <w:szCs w:val="16"/>
        </w:rPr>
        <w:t>Утвержден</w:t>
      </w:r>
    </w:p>
    <w:p w:rsidR="0002172D" w:rsidRPr="0002172D" w:rsidRDefault="0002172D" w:rsidP="0002172D">
      <w:pPr>
        <w:pStyle w:val="aa"/>
        <w:ind w:left="0"/>
        <w:jc w:val="right"/>
        <w:rPr>
          <w:rFonts w:ascii="Times New Roman" w:hAnsi="Times New Roman" w:cs="Times New Roman"/>
          <w:sz w:val="16"/>
          <w:szCs w:val="16"/>
        </w:rPr>
      </w:pPr>
      <w:r w:rsidRPr="0002172D">
        <w:rPr>
          <w:rFonts w:ascii="Times New Roman" w:hAnsi="Times New Roman" w:cs="Times New Roman"/>
          <w:sz w:val="16"/>
          <w:szCs w:val="16"/>
        </w:rPr>
        <w:t>постановлением администрации</w:t>
      </w:r>
    </w:p>
    <w:p w:rsidR="0002172D" w:rsidRPr="0002172D" w:rsidRDefault="0002172D" w:rsidP="0002172D">
      <w:pPr>
        <w:pStyle w:val="aa"/>
        <w:ind w:left="0"/>
        <w:jc w:val="right"/>
        <w:rPr>
          <w:rFonts w:ascii="Times New Roman" w:hAnsi="Times New Roman" w:cs="Times New Roman"/>
          <w:sz w:val="16"/>
          <w:szCs w:val="16"/>
        </w:rPr>
      </w:pPr>
      <w:r w:rsidRPr="0002172D">
        <w:rPr>
          <w:rFonts w:ascii="Times New Roman" w:hAnsi="Times New Roman" w:cs="Times New Roman"/>
          <w:sz w:val="16"/>
          <w:szCs w:val="16"/>
        </w:rPr>
        <w:t xml:space="preserve"> Островского муниципального района </w:t>
      </w:r>
    </w:p>
    <w:p w:rsidR="0002172D" w:rsidRPr="0002172D" w:rsidRDefault="0002172D" w:rsidP="0002172D">
      <w:pPr>
        <w:pStyle w:val="aa"/>
        <w:ind w:left="0"/>
        <w:jc w:val="right"/>
        <w:rPr>
          <w:rFonts w:ascii="Times New Roman" w:hAnsi="Times New Roman" w:cs="Times New Roman"/>
          <w:sz w:val="16"/>
          <w:szCs w:val="16"/>
        </w:rPr>
      </w:pPr>
      <w:r w:rsidRPr="0002172D">
        <w:rPr>
          <w:rFonts w:ascii="Times New Roman" w:hAnsi="Times New Roman" w:cs="Times New Roman"/>
          <w:sz w:val="16"/>
          <w:szCs w:val="16"/>
        </w:rPr>
        <w:t>от _______2018 г. № _____</w:t>
      </w:r>
    </w:p>
    <w:p w:rsidR="0002172D" w:rsidRPr="0002172D" w:rsidRDefault="0002172D" w:rsidP="0002172D">
      <w:pPr>
        <w:pStyle w:val="aa"/>
        <w:ind w:left="0"/>
        <w:jc w:val="right"/>
        <w:rPr>
          <w:rFonts w:ascii="Times New Roman" w:hAnsi="Times New Roman" w:cs="Times New Roman"/>
          <w:sz w:val="16"/>
          <w:szCs w:val="16"/>
        </w:rPr>
      </w:pP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 xml:space="preserve">      Административный регламент  предоставления муниципальной услуги по информационному обеспечению заявителей на основе архивных документов, хранящихся в ведомственных архивах органов местного самоуправления и в муниципальном архиве</w:t>
      </w:r>
      <w:r w:rsidRPr="0002172D">
        <w:rPr>
          <w:sz w:val="16"/>
          <w:szCs w:val="16"/>
        </w:rPr>
        <w:t xml:space="preserve"> администрации Островского муниципального района Костромской области.</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Раздел 1. Общие положения</w:t>
      </w:r>
    </w:p>
    <w:p w:rsidR="0002172D" w:rsidRPr="0002172D" w:rsidRDefault="0002172D" w:rsidP="0002172D">
      <w:pPr>
        <w:pStyle w:val="p3"/>
        <w:shd w:val="clear" w:color="auto" w:fill="FFFFFF"/>
        <w:spacing w:before="0" w:beforeAutospacing="0" w:after="0" w:afterAutospacing="0"/>
        <w:ind w:firstLine="709"/>
        <w:jc w:val="both"/>
        <w:rPr>
          <w:b/>
          <w:color w:val="000000"/>
          <w:sz w:val="16"/>
          <w:szCs w:val="16"/>
        </w:rPr>
      </w:pPr>
      <w:r w:rsidRPr="0002172D">
        <w:rPr>
          <w:color w:val="000000"/>
          <w:sz w:val="16"/>
          <w:szCs w:val="16"/>
        </w:rPr>
        <w:t>1.</w:t>
      </w:r>
      <w:r w:rsidRPr="0002172D">
        <w:rPr>
          <w:b/>
          <w:color w:val="000000"/>
          <w:sz w:val="16"/>
          <w:szCs w:val="16"/>
        </w:rPr>
        <w:t xml:space="preserve"> </w:t>
      </w:r>
      <w:r w:rsidRPr="0002172D">
        <w:rPr>
          <w:color w:val="000000"/>
          <w:sz w:val="16"/>
          <w:szCs w:val="16"/>
        </w:rPr>
        <w:t>Административный регламент</w:t>
      </w:r>
      <w:r w:rsidRPr="0002172D">
        <w:rPr>
          <w:b/>
          <w:color w:val="000000"/>
          <w:sz w:val="16"/>
          <w:szCs w:val="16"/>
        </w:rPr>
        <w:t xml:space="preserve"> </w:t>
      </w:r>
      <w:r w:rsidRPr="0002172D">
        <w:rPr>
          <w:color w:val="000000"/>
          <w:sz w:val="16"/>
          <w:szCs w:val="16"/>
        </w:rPr>
        <w:t>предоставления муниципальной услуги по информационному обеспечению заявителей на основе архивных документов, хранящихся в ведомственных архивах органов местного самоуправления и в муниципальном архиве</w:t>
      </w:r>
      <w:r w:rsidRPr="0002172D">
        <w:rPr>
          <w:sz w:val="16"/>
          <w:szCs w:val="16"/>
        </w:rPr>
        <w:t xml:space="preserve"> администрации Островского муниципального района Костромской области</w:t>
      </w:r>
      <w:proofErr w:type="gramStart"/>
      <w:r w:rsidRPr="0002172D">
        <w:rPr>
          <w:sz w:val="16"/>
          <w:szCs w:val="16"/>
        </w:rPr>
        <w:t>.</w:t>
      </w:r>
      <w:proofErr w:type="gramEnd"/>
      <w:r w:rsidRPr="0002172D">
        <w:rPr>
          <w:color w:val="000000"/>
          <w:sz w:val="16"/>
          <w:szCs w:val="16"/>
        </w:rPr>
        <w:t xml:space="preserve"> (</w:t>
      </w:r>
      <w:proofErr w:type="gramStart"/>
      <w:r w:rsidRPr="0002172D">
        <w:rPr>
          <w:color w:val="000000"/>
          <w:sz w:val="16"/>
          <w:szCs w:val="16"/>
        </w:rPr>
        <w:t>д</w:t>
      </w:r>
      <w:proofErr w:type="gramEnd"/>
      <w:r w:rsidRPr="0002172D">
        <w:rPr>
          <w:color w:val="000000"/>
          <w:sz w:val="16"/>
          <w:szCs w:val="16"/>
        </w:rPr>
        <w:t xml:space="preserve">алее - административный регламент), разработан в целях </w:t>
      </w:r>
      <w:r w:rsidRPr="0002172D">
        <w:rPr>
          <w:color w:val="000000"/>
          <w:sz w:val="16"/>
          <w:szCs w:val="16"/>
        </w:rPr>
        <w:lastRenderedPageBreak/>
        <w:t xml:space="preserve">повышения качества предоставления и доступности муниципальной услуги информационного обеспечения заявителей на основе архивных документов, хранящихся в ведомственных архивах органов местного самоуправления и (или) в </w:t>
      </w:r>
      <w:proofErr w:type="gramStart"/>
      <w:r w:rsidRPr="0002172D">
        <w:rPr>
          <w:color w:val="000000"/>
          <w:sz w:val="16"/>
          <w:szCs w:val="16"/>
        </w:rPr>
        <w:t>муниципальном архиве (далее – муниципальная услуга), создания комфортных условий для участников отношений, возникающих при предоставлении муниципальной услуги, определяет сроки, последовательность действий и административных процедур при осуществлении полномочий по реализации муниципальной услуги, порядок взаимодействия</w:t>
      </w:r>
      <w:r w:rsidRPr="0002172D">
        <w:rPr>
          <w:rStyle w:val="apple-converted-space"/>
          <w:color w:val="000000"/>
          <w:sz w:val="16"/>
          <w:szCs w:val="16"/>
        </w:rPr>
        <w:t>  сектора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color w:val="000000"/>
          <w:sz w:val="16"/>
          <w:szCs w:val="16"/>
        </w:rPr>
        <w:t>с заявителями, иными органами государственной власти и местного самоуправления, учреждениями и организациями при предоставлении муниципальной услуги.</w:t>
      </w:r>
      <w:proofErr w:type="gramEnd"/>
    </w:p>
    <w:p w:rsidR="0002172D" w:rsidRPr="0002172D" w:rsidRDefault="0002172D" w:rsidP="0002172D">
      <w:pPr>
        <w:pStyle w:val="p3"/>
        <w:shd w:val="clear" w:color="auto" w:fill="FFFFFF"/>
        <w:spacing w:before="0" w:beforeAutospacing="0" w:after="0" w:afterAutospacing="0"/>
        <w:ind w:firstLine="709"/>
        <w:jc w:val="both"/>
        <w:rPr>
          <w:b/>
          <w:color w:val="000000"/>
          <w:sz w:val="16"/>
          <w:szCs w:val="16"/>
        </w:rPr>
      </w:pPr>
      <w:proofErr w:type="gramStart"/>
      <w:r w:rsidRPr="0002172D">
        <w:rPr>
          <w:b/>
          <w:color w:val="000000"/>
          <w:sz w:val="16"/>
          <w:szCs w:val="16"/>
        </w:rPr>
        <w:t xml:space="preserve">Предметом регулирования настоящего административного </w:t>
      </w:r>
      <w:r w:rsidRPr="0002172D">
        <w:rPr>
          <w:color w:val="000000"/>
          <w:sz w:val="16"/>
          <w:szCs w:val="16"/>
        </w:rPr>
        <w:t>регламента являются отношения, возникающие между физическими или юридическими лицами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уполномоченными представителями и сектором по делам архивов</w:t>
      </w:r>
      <w:r w:rsidRPr="0002172D">
        <w:rPr>
          <w:rStyle w:val="apple-converted-space"/>
          <w:color w:val="000000"/>
          <w:sz w:val="16"/>
          <w:szCs w:val="16"/>
        </w:rPr>
        <w:t xml:space="preserve"> администрации Островского муниципального района Костромской области</w:t>
      </w:r>
      <w:r w:rsidRPr="0002172D">
        <w:rPr>
          <w:color w:val="000000"/>
          <w:sz w:val="16"/>
          <w:szCs w:val="16"/>
        </w:rPr>
        <w:t>, связанные с предоставлением</w:t>
      </w:r>
      <w:r w:rsidRPr="0002172D">
        <w:rPr>
          <w:rStyle w:val="apple-converted-space"/>
          <w:color w:val="000000"/>
          <w:sz w:val="16"/>
          <w:szCs w:val="16"/>
        </w:rPr>
        <w:t> </w:t>
      </w:r>
      <w:r w:rsidRPr="0002172D">
        <w:rPr>
          <w:color w:val="000000"/>
          <w:sz w:val="16"/>
          <w:szCs w:val="16"/>
        </w:rPr>
        <w:t>сектором по делам архивов</w:t>
      </w:r>
      <w:r w:rsidRPr="0002172D">
        <w:rPr>
          <w:rStyle w:val="apple-converted-space"/>
          <w:color w:val="000000"/>
          <w:sz w:val="16"/>
          <w:szCs w:val="16"/>
        </w:rPr>
        <w:t xml:space="preserve"> администрации Островского муниципального района Костромской области</w:t>
      </w:r>
      <w:proofErr w:type="gramEnd"/>
      <w:r w:rsidRPr="0002172D">
        <w:rPr>
          <w:rStyle w:val="s1"/>
          <w:i/>
          <w:iCs/>
          <w:color w:val="000000"/>
          <w:sz w:val="16"/>
          <w:szCs w:val="16"/>
        </w:rPr>
        <w:t xml:space="preserve"> </w:t>
      </w:r>
      <w:r w:rsidRPr="0002172D">
        <w:rPr>
          <w:rStyle w:val="apple-converted-space"/>
          <w:color w:val="000000"/>
          <w:sz w:val="16"/>
          <w:szCs w:val="16"/>
        </w:rPr>
        <w:t> </w:t>
      </w:r>
      <w:r w:rsidRPr="0002172D">
        <w:rPr>
          <w:color w:val="000000"/>
          <w:sz w:val="16"/>
          <w:szCs w:val="16"/>
        </w:rPr>
        <w:t>муниципальной услуги.</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Круг заявителей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2. Заявителями, в отношении которых предоставляется муниципальная услуга, являются физические и юридические лица (далее - заявители).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От имени заявителя с запросом 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удостоверенного надлежащим образом (далее - представитель заявителя)</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Информирование о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w:t>
      </w:r>
      <w:r w:rsidRPr="0002172D">
        <w:rPr>
          <w:rStyle w:val="apple-converted-space"/>
          <w:color w:val="000000"/>
          <w:sz w:val="16"/>
          <w:szCs w:val="16"/>
        </w:rPr>
        <w:t> </w:t>
      </w:r>
      <w:proofErr w:type="gramStart"/>
      <w:r w:rsidRPr="0002172D">
        <w:rPr>
          <w:rStyle w:val="s2"/>
          <w:color w:val="000000"/>
          <w:sz w:val="16"/>
          <w:szCs w:val="16"/>
        </w:rPr>
        <w:t>И</w:t>
      </w:r>
      <w:r w:rsidRPr="0002172D">
        <w:rPr>
          <w:color w:val="000000"/>
          <w:sz w:val="16"/>
          <w:szCs w:val="16"/>
        </w:rPr>
        <w:t xml:space="preserve">нформация о месте нахождения, графике работы, справочных телефонах </w:t>
      </w:r>
      <w:r w:rsidRPr="0002172D">
        <w:rPr>
          <w:rStyle w:val="apple-converted-space"/>
          <w:color w:val="000000"/>
          <w:sz w:val="16"/>
          <w:szCs w:val="16"/>
        </w:rPr>
        <w:t> </w:t>
      </w:r>
      <w:r w:rsidRPr="0002172D">
        <w:rPr>
          <w:color w:val="000000"/>
          <w:sz w:val="16"/>
          <w:szCs w:val="16"/>
        </w:rPr>
        <w:t>сектора по делам архивов администрации Островского муниципального района Костромской области,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адреса электронной почты приведены в приложении № 1 к настоящему административному регламенту.</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5. </w:t>
      </w:r>
      <w:proofErr w:type="gramStart"/>
      <w:r w:rsidRPr="0002172D">
        <w:rPr>
          <w:color w:val="000000"/>
          <w:sz w:val="16"/>
          <w:szCs w:val="16"/>
        </w:rPr>
        <w:t>Информация о месте нахождения, графиках работы, справочных телефонах, адресах официальных сайтов в сети Интернет, адресах электронной почты органов исполнительной власти, органов местного самоуправления и организаций, обращение в которые необходимо для получения муниципальной услуги</w:t>
      </w:r>
      <w:r w:rsidRPr="0002172D">
        <w:rPr>
          <w:rStyle w:val="s1"/>
          <w:i/>
          <w:iCs/>
          <w:color w:val="000000"/>
          <w:sz w:val="16"/>
          <w:szCs w:val="16"/>
        </w:rPr>
        <w:t xml:space="preserve"> </w:t>
      </w:r>
      <w:r w:rsidRPr="0002172D">
        <w:rPr>
          <w:color w:val="000000"/>
          <w:sz w:val="16"/>
          <w:szCs w:val="16"/>
        </w:rPr>
        <w:t>предоставляется по справочным телефонам, на официальном сайте администрации Островского муниципального района</w:t>
      </w:r>
      <w:r w:rsidRPr="0002172D">
        <w:rPr>
          <w:rStyle w:val="apple-converted-space"/>
          <w:color w:val="000000"/>
          <w:sz w:val="16"/>
          <w:szCs w:val="16"/>
        </w:rPr>
        <w:t> </w:t>
      </w:r>
      <w:r w:rsidRPr="0002172D">
        <w:rPr>
          <w:color w:val="000000"/>
          <w:sz w:val="16"/>
          <w:szCs w:val="16"/>
        </w:rPr>
        <w:t>(</w:t>
      </w:r>
      <w:proofErr w:type="spellStart"/>
      <w:r w:rsidRPr="0002172D">
        <w:rPr>
          <w:color w:val="000000"/>
          <w:sz w:val="16"/>
          <w:szCs w:val="16"/>
        </w:rPr>
        <w:t>www</w:t>
      </w:r>
      <w:proofErr w:type="spellEnd"/>
      <w:r w:rsidRPr="0002172D">
        <w:rPr>
          <w:color w:val="000000"/>
          <w:sz w:val="16"/>
          <w:szCs w:val="16"/>
        </w:rPr>
        <w:t>.</w:t>
      </w:r>
      <w:proofErr w:type="spellStart"/>
      <w:r w:rsidRPr="0002172D">
        <w:rPr>
          <w:color w:val="000000"/>
          <w:sz w:val="16"/>
          <w:szCs w:val="16"/>
          <w:lang w:val="en-US"/>
        </w:rPr>
        <w:t>ostrovskoe</w:t>
      </w:r>
      <w:proofErr w:type="spellEnd"/>
      <w:r w:rsidRPr="0002172D">
        <w:rPr>
          <w:color w:val="000000"/>
          <w:sz w:val="16"/>
          <w:szCs w:val="16"/>
        </w:rPr>
        <w:t>@</w:t>
      </w:r>
      <w:proofErr w:type="spellStart"/>
      <w:r w:rsidRPr="0002172D">
        <w:rPr>
          <w:color w:val="000000"/>
          <w:sz w:val="16"/>
          <w:szCs w:val="16"/>
          <w:lang w:val="en-US"/>
        </w:rPr>
        <w:t>kostroma</w:t>
      </w:r>
      <w:proofErr w:type="spellEnd"/>
      <w:r w:rsidRPr="0002172D">
        <w:rPr>
          <w:color w:val="000000"/>
          <w:sz w:val="16"/>
          <w:szCs w:val="16"/>
        </w:rPr>
        <w:t>.</w:t>
      </w:r>
      <w:proofErr w:type="spellStart"/>
      <w:r w:rsidRPr="0002172D">
        <w:rPr>
          <w:color w:val="000000"/>
          <w:sz w:val="16"/>
          <w:szCs w:val="16"/>
          <w:lang w:val="en-US"/>
        </w:rPr>
        <w:t>ru</w:t>
      </w:r>
      <w:proofErr w:type="spellEnd"/>
      <w:r w:rsidRPr="0002172D">
        <w:rPr>
          <w:color w:val="000000"/>
          <w:sz w:val="16"/>
          <w:szCs w:val="16"/>
        </w:rPr>
        <w:t>) в сети Интернет, непосредственно в</w:t>
      </w:r>
      <w:r w:rsidRPr="0002172D">
        <w:rPr>
          <w:rStyle w:val="apple-converted-space"/>
          <w:color w:val="000000"/>
          <w:sz w:val="16"/>
          <w:szCs w:val="16"/>
        </w:rPr>
        <w:t> секторе по делам архивов администрации Островского муниципального</w:t>
      </w:r>
      <w:proofErr w:type="gramEnd"/>
      <w:r w:rsidRPr="0002172D">
        <w:rPr>
          <w:rStyle w:val="apple-converted-space"/>
          <w:color w:val="000000"/>
          <w:sz w:val="16"/>
          <w:szCs w:val="16"/>
        </w:rPr>
        <w:t xml:space="preserve"> района Костромской области</w:t>
      </w:r>
      <w:r w:rsidRPr="0002172D">
        <w:rPr>
          <w:color w:val="000000"/>
          <w:sz w:val="16"/>
          <w:szCs w:val="16"/>
        </w:rPr>
        <w:t>,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6. </w:t>
      </w:r>
      <w:proofErr w:type="gramStart"/>
      <w:r w:rsidRPr="0002172D">
        <w:rPr>
          <w:color w:val="000000"/>
          <w:sz w:val="16"/>
          <w:szCs w:val="16"/>
        </w:rPr>
        <w:t xml:space="preserve">Для получения информации по вопросам предоставления муниципальной услуги заявитель обращается лично, письменно, по телефону, по электронной почте в сектор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color w:val="000000"/>
          <w:sz w:val="16"/>
          <w:szCs w:val="16"/>
        </w:rPr>
        <w:t>, предоставляющий муниципальную услугу, через федеральную государственную информационную систему «Единый портал государственных и муниципальных услуг (функций)» или через региональную информационную систему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color w:val="000000"/>
          <w:sz w:val="16"/>
          <w:szCs w:val="16"/>
        </w:rPr>
        <w:t>.</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Для получения сведений о ходе предоставления муниципальной услуги заявитель обращается в</w:t>
      </w:r>
      <w:r w:rsidRPr="0002172D">
        <w:rPr>
          <w:rStyle w:val="apple-converted-space"/>
          <w:color w:val="000000"/>
          <w:sz w:val="16"/>
          <w:szCs w:val="16"/>
        </w:rPr>
        <w:t> сектор по делам архивов администрации Островского муниципального района Костромской области </w:t>
      </w:r>
      <w:r w:rsidRPr="0002172D">
        <w:rPr>
          <w:color w:val="000000"/>
          <w:sz w:val="16"/>
          <w:szCs w:val="16"/>
        </w:rPr>
        <w:t xml:space="preserve">лично, письменно, по телефону, по электронной почте, или через региональную информационную систему «Единый </w:t>
      </w:r>
      <w:r w:rsidRPr="0002172D">
        <w:rPr>
          <w:rStyle w:val="s2"/>
          <w:color w:val="000000"/>
          <w:sz w:val="16"/>
          <w:szCs w:val="16"/>
        </w:rPr>
        <w:t>портал Костромской области»</w:t>
      </w:r>
      <w:r w:rsidRPr="0002172D">
        <w:rPr>
          <w:color w:val="000000"/>
          <w:sz w:val="16"/>
          <w:szCs w:val="16"/>
        </w:rPr>
        <w:t>, после прохождения процедур авторизации.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Сведения о ходе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полученной при подаче документов расписки, а при использовании региональной информационной системе «Единый портал Костромской области» - после прохождения процедур авторизации.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 Информирование (консультирование) осуществляется специалистами</w:t>
      </w:r>
      <w:r w:rsidRPr="0002172D">
        <w:rPr>
          <w:rStyle w:val="apple-converted-space"/>
          <w:color w:val="000000"/>
          <w:sz w:val="16"/>
          <w:szCs w:val="16"/>
        </w:rPr>
        <w:t>  сектора по делам архивов администрации Островского муниципального района Костромской области</w:t>
      </w:r>
      <w:r w:rsidRPr="0002172D">
        <w:rPr>
          <w:color w:val="000000"/>
          <w:sz w:val="16"/>
          <w:szCs w:val="16"/>
        </w:rPr>
        <w:t xml:space="preserve"> по следующим вопросам: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содержание и ход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02172D" w:rsidRPr="0002172D" w:rsidRDefault="0002172D" w:rsidP="0002172D">
      <w:pPr>
        <w:pStyle w:val="p5"/>
        <w:shd w:val="clear" w:color="auto" w:fill="FFFFFF"/>
        <w:spacing w:before="0" w:beforeAutospacing="0" w:after="0" w:afterAutospacing="0"/>
        <w:ind w:firstLine="709"/>
        <w:jc w:val="both"/>
        <w:rPr>
          <w:rStyle w:val="s4"/>
          <w:i/>
          <w:iCs/>
          <w:color w:val="000000"/>
          <w:sz w:val="16"/>
          <w:szCs w:val="16"/>
        </w:rPr>
      </w:pPr>
      <w:r w:rsidRPr="0002172D">
        <w:rPr>
          <w:rStyle w:val="s2"/>
          <w:color w:val="000000"/>
          <w:sz w:val="16"/>
          <w:szCs w:val="16"/>
        </w:rPr>
        <w:t xml:space="preserve">время приема и выдачи документов специалистами сектора </w:t>
      </w:r>
      <w:r w:rsidRPr="0002172D">
        <w:rPr>
          <w:rStyle w:val="apple-converted-space"/>
          <w:color w:val="000000"/>
          <w:sz w:val="16"/>
          <w:szCs w:val="16"/>
        </w:rPr>
        <w:t>по делам архивов администрации Островского муниципального района Костромской области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 xml:space="preserve">срок принятия сектором </w:t>
      </w:r>
      <w:r w:rsidRPr="0002172D">
        <w:rPr>
          <w:rStyle w:val="apple-converted-space"/>
          <w:color w:val="000000"/>
          <w:sz w:val="16"/>
          <w:szCs w:val="16"/>
        </w:rPr>
        <w:t xml:space="preserve">по делам </w:t>
      </w:r>
      <w:proofErr w:type="gramStart"/>
      <w:r w:rsidRPr="0002172D">
        <w:rPr>
          <w:rStyle w:val="apple-converted-space"/>
          <w:color w:val="000000"/>
          <w:sz w:val="16"/>
          <w:szCs w:val="16"/>
        </w:rPr>
        <w:t>архивов администрации Островского муниципального района Костромской области</w:t>
      </w:r>
      <w:r w:rsidRPr="0002172D">
        <w:rPr>
          <w:rStyle w:val="s2"/>
          <w:color w:val="000000"/>
          <w:sz w:val="16"/>
          <w:szCs w:val="16"/>
        </w:rPr>
        <w:t xml:space="preserve"> решения</w:t>
      </w:r>
      <w:proofErr w:type="gramEnd"/>
      <w:r w:rsidRPr="0002172D">
        <w:rPr>
          <w:rStyle w:val="s2"/>
          <w:color w:val="000000"/>
          <w:sz w:val="16"/>
          <w:szCs w:val="16"/>
        </w:rPr>
        <w:t xml:space="preserve"> о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порядок обжалования действий (бездействий) и решений, осуществляемых и принимаемых</w:t>
      </w:r>
      <w:r w:rsidRPr="0002172D">
        <w:rPr>
          <w:rStyle w:val="apple-converted-space"/>
          <w:color w:val="000000"/>
          <w:sz w:val="16"/>
          <w:szCs w:val="16"/>
        </w:rPr>
        <w:t> </w:t>
      </w:r>
      <w:r w:rsidRPr="0002172D">
        <w:rPr>
          <w:rStyle w:val="s2"/>
          <w:color w:val="000000"/>
          <w:sz w:val="16"/>
          <w:szCs w:val="16"/>
        </w:rPr>
        <w:t xml:space="preserve">сектором </w:t>
      </w:r>
      <w:r w:rsidRPr="0002172D">
        <w:rPr>
          <w:rStyle w:val="apple-converted-space"/>
          <w:color w:val="000000"/>
          <w:sz w:val="16"/>
          <w:szCs w:val="16"/>
        </w:rPr>
        <w:t>по делам архивов администрации Островского муниципального района Костромской области </w:t>
      </w:r>
      <w:r w:rsidRPr="0002172D">
        <w:rPr>
          <w:rStyle w:val="s2"/>
          <w:color w:val="000000"/>
          <w:sz w:val="16"/>
          <w:szCs w:val="16"/>
        </w:rPr>
        <w:t>в ходе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8. Информация по вопросам предоставления муниципальной услуги размещается: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на информационных стендах </w:t>
      </w:r>
      <w:r w:rsidRPr="0002172D">
        <w:rPr>
          <w:rStyle w:val="apple-converted-space"/>
          <w:color w:val="000000"/>
          <w:sz w:val="16"/>
          <w:szCs w:val="16"/>
        </w:rPr>
        <w:t> </w:t>
      </w:r>
      <w:r w:rsidRPr="0002172D">
        <w:rPr>
          <w:rStyle w:val="s2"/>
          <w:color w:val="000000"/>
          <w:sz w:val="16"/>
          <w:szCs w:val="16"/>
        </w:rPr>
        <w:t xml:space="preserve">сектора </w:t>
      </w:r>
      <w:r w:rsidRPr="0002172D">
        <w:rPr>
          <w:rStyle w:val="apple-converted-space"/>
          <w:color w:val="000000"/>
          <w:sz w:val="16"/>
          <w:szCs w:val="16"/>
        </w:rPr>
        <w:t>по делам архивов администрации Островского муниципального района Костромской области</w:t>
      </w:r>
      <w:r w:rsidRPr="0002172D">
        <w:rPr>
          <w:rStyle w:val="s1"/>
          <w:i/>
          <w:iCs/>
          <w:color w:val="000000"/>
          <w:sz w:val="16"/>
          <w:szCs w:val="16"/>
        </w:rPr>
        <w:t>,</w:t>
      </w:r>
      <w:r w:rsidRPr="0002172D">
        <w:rPr>
          <w:rStyle w:val="apple-converted-space"/>
          <w:i/>
          <w:iCs/>
          <w:color w:val="000000"/>
          <w:sz w:val="16"/>
          <w:szCs w:val="16"/>
        </w:rPr>
        <w:t> </w:t>
      </w:r>
      <w:r w:rsidRPr="0002172D">
        <w:rPr>
          <w:color w:val="000000"/>
          <w:sz w:val="16"/>
          <w:szCs w:val="16"/>
        </w:rPr>
        <w:t>общественных организаций, органов территориального общественного самоуправления (по согласованию)</w:t>
      </w:r>
      <w:r w:rsidRPr="0002172D">
        <w:rPr>
          <w:rStyle w:val="s5"/>
          <w:color w:val="0033CC"/>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на официальном сайте</w:t>
      </w:r>
      <w:r w:rsidRPr="0002172D">
        <w:rPr>
          <w:rStyle w:val="apple-converted-space"/>
          <w:color w:val="000000"/>
          <w:sz w:val="16"/>
          <w:szCs w:val="16"/>
        </w:rPr>
        <w:t> администрации Островского муниципального района Костромской области </w:t>
      </w:r>
      <w:r w:rsidRPr="0002172D">
        <w:rPr>
          <w:color w:val="000000"/>
          <w:sz w:val="16"/>
          <w:szCs w:val="16"/>
        </w:rPr>
        <w:t>(</w:t>
      </w:r>
      <w:proofErr w:type="spellStart"/>
      <w:r w:rsidRPr="0002172D">
        <w:rPr>
          <w:color w:val="000000"/>
          <w:sz w:val="16"/>
          <w:szCs w:val="16"/>
        </w:rPr>
        <w:t>www</w:t>
      </w:r>
      <w:proofErr w:type="spellEnd"/>
      <w:r w:rsidRPr="0002172D">
        <w:rPr>
          <w:color w:val="000000"/>
          <w:sz w:val="16"/>
          <w:szCs w:val="16"/>
        </w:rPr>
        <w:t>.</w:t>
      </w:r>
      <w:hyperlink r:id="rId10" w:history="1">
        <w:r w:rsidRPr="0002172D">
          <w:rPr>
            <w:rStyle w:val="af3"/>
            <w:sz w:val="16"/>
            <w:szCs w:val="16"/>
            <w:lang w:val="en-US"/>
          </w:rPr>
          <w:t>ostrovskoe</w:t>
        </w:r>
        <w:r w:rsidRPr="0002172D">
          <w:rPr>
            <w:rStyle w:val="af3"/>
            <w:sz w:val="16"/>
            <w:szCs w:val="16"/>
          </w:rPr>
          <w:t>@</w:t>
        </w:r>
        <w:r w:rsidRPr="0002172D">
          <w:rPr>
            <w:rStyle w:val="af3"/>
            <w:sz w:val="16"/>
            <w:szCs w:val="16"/>
            <w:lang w:val="en-US"/>
          </w:rPr>
          <w:t>kostroma</w:t>
        </w:r>
        <w:r w:rsidRPr="0002172D">
          <w:rPr>
            <w:rStyle w:val="af3"/>
            <w:sz w:val="16"/>
            <w:szCs w:val="16"/>
          </w:rPr>
          <w:t>.</w:t>
        </w:r>
        <w:r w:rsidRPr="0002172D">
          <w:rPr>
            <w:rStyle w:val="af3"/>
            <w:sz w:val="16"/>
            <w:szCs w:val="16"/>
            <w:lang w:val="en-US"/>
          </w:rPr>
          <w:t>r</w:t>
        </w:r>
        <w:r w:rsidRPr="0002172D">
          <w:rPr>
            <w:rStyle w:val="af3"/>
            <w:sz w:val="16"/>
            <w:szCs w:val="16"/>
          </w:rPr>
          <w:t>и</w:t>
        </w:r>
      </w:hyperlink>
      <w:r w:rsidRPr="0002172D">
        <w:rPr>
          <w:color w:val="000000"/>
          <w:sz w:val="16"/>
          <w:szCs w:val="16"/>
        </w:rPr>
        <w:t>) в сети Интернет;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 федеральной государственной информационной системе «Единый портал государственных и муниципальных услуг (функций)» (</w:t>
      </w:r>
      <w:hyperlink r:id="rId11" w:tgtFrame="_blank" w:history="1">
        <w:r w:rsidRPr="0002172D">
          <w:rPr>
            <w:rStyle w:val="af3"/>
            <w:sz w:val="16"/>
            <w:szCs w:val="16"/>
          </w:rPr>
          <w:t>44.gosuslugi.ru</w:t>
        </w:r>
      </w:hyperlink>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 региональной информационной системе «Единый портал Костромской области» (</w:t>
      </w:r>
      <w:hyperlink r:id="rId12" w:tgtFrame="_blank" w:history="1">
        <w:r w:rsidRPr="0002172D">
          <w:rPr>
            <w:rStyle w:val="s2"/>
            <w:color w:val="000000"/>
            <w:sz w:val="16"/>
            <w:szCs w:val="16"/>
            <w:u w:val="single"/>
          </w:rPr>
          <w:t>44gosuslugi.ru</w:t>
        </w:r>
      </w:hyperlink>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 средствах массовой информации и т.д.).</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Размещаемая информация содержит в том числе: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информацию о месте нахождения и графике работы сектора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rStyle w:val="s1"/>
          <w:i/>
          <w:iCs/>
          <w:color w:val="000000"/>
          <w:sz w:val="16"/>
          <w:szCs w:val="16"/>
        </w:rPr>
        <w:t xml:space="preserve"> </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справочные телефоны</w:t>
      </w:r>
      <w:r w:rsidRPr="0002172D">
        <w:rPr>
          <w:rStyle w:val="apple-converted-space"/>
          <w:color w:val="000000"/>
          <w:sz w:val="16"/>
          <w:szCs w:val="16"/>
        </w:rPr>
        <w:t> </w:t>
      </w:r>
      <w:r w:rsidRPr="0002172D">
        <w:rPr>
          <w:color w:val="000000"/>
          <w:sz w:val="16"/>
          <w:szCs w:val="16"/>
        </w:rPr>
        <w:t>сектора по делам архивов</w:t>
      </w:r>
      <w:r w:rsidRPr="0002172D">
        <w:rPr>
          <w:rStyle w:val="apple-converted-space"/>
          <w:color w:val="000000"/>
          <w:sz w:val="16"/>
          <w:szCs w:val="16"/>
        </w:rPr>
        <w:t xml:space="preserve"> администрации Островского муниципального района Костромской области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адрес официального сайта</w:t>
      </w:r>
      <w:r w:rsidRPr="0002172D">
        <w:rPr>
          <w:rStyle w:val="apple-converted-space"/>
          <w:color w:val="000000"/>
          <w:sz w:val="16"/>
          <w:szCs w:val="16"/>
        </w:rPr>
        <w:t> администрации Островского муниципального района Костромской области </w:t>
      </w:r>
      <w:r w:rsidRPr="0002172D">
        <w:rPr>
          <w:color w:val="000000"/>
          <w:sz w:val="16"/>
          <w:szCs w:val="16"/>
        </w:rPr>
        <w:t>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Раздел 2. Стандарт предоставления муниципальной услуги</w:t>
      </w:r>
    </w:p>
    <w:p w:rsidR="0002172D" w:rsidRPr="0002172D" w:rsidRDefault="0002172D" w:rsidP="0002172D">
      <w:pPr>
        <w:pStyle w:val="p8"/>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Наименование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lastRenderedPageBreak/>
        <w:t>9.</w:t>
      </w:r>
      <w:r w:rsidRPr="0002172D">
        <w:rPr>
          <w:rStyle w:val="apple-converted-space"/>
          <w:color w:val="000000"/>
          <w:sz w:val="16"/>
          <w:szCs w:val="16"/>
        </w:rPr>
        <w:t> </w:t>
      </w:r>
      <w:r w:rsidRPr="0002172D">
        <w:rPr>
          <w:color w:val="000000"/>
          <w:sz w:val="16"/>
          <w:szCs w:val="16"/>
        </w:rPr>
        <w:t>Наименование муниципальной услуги – информационное обеспечение заявителей на основе архивных документов, хранящихся в ведомственных архивах органов местного самоуправления и (или) в муниципальном архиве.</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Наименование</w:t>
      </w:r>
      <w:r w:rsidRPr="0002172D">
        <w:rPr>
          <w:rStyle w:val="apple-converted-space"/>
          <w:color w:val="000000"/>
          <w:sz w:val="16"/>
          <w:szCs w:val="16"/>
        </w:rPr>
        <w:t> </w:t>
      </w:r>
      <w:r w:rsidRPr="0002172D">
        <w:rPr>
          <w:color w:val="000000"/>
          <w:sz w:val="16"/>
          <w:szCs w:val="16"/>
        </w:rPr>
        <w:t>органа местного самоуправления,</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proofErr w:type="gramStart"/>
      <w:r w:rsidRPr="0002172D">
        <w:rPr>
          <w:color w:val="000000"/>
          <w:sz w:val="16"/>
          <w:szCs w:val="16"/>
        </w:rPr>
        <w:t>предоставляющего</w:t>
      </w:r>
      <w:proofErr w:type="gramEnd"/>
      <w:r w:rsidRPr="0002172D">
        <w:rPr>
          <w:color w:val="000000"/>
          <w:sz w:val="16"/>
          <w:szCs w:val="16"/>
        </w:rPr>
        <w:t xml:space="preserve"> муниципальную услугу</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10.</w:t>
      </w:r>
      <w:r w:rsidRPr="0002172D">
        <w:rPr>
          <w:rStyle w:val="apple-converted-space"/>
          <w:color w:val="000000"/>
          <w:sz w:val="16"/>
          <w:szCs w:val="16"/>
        </w:rPr>
        <w:t> </w:t>
      </w:r>
      <w:r w:rsidRPr="0002172D">
        <w:rPr>
          <w:rStyle w:val="s2"/>
          <w:color w:val="000000"/>
          <w:sz w:val="16"/>
          <w:szCs w:val="16"/>
        </w:rPr>
        <w:t>Муниципальная услуга предоставляется</w:t>
      </w:r>
      <w:r w:rsidRPr="0002172D">
        <w:rPr>
          <w:rStyle w:val="apple-converted-space"/>
          <w:color w:val="000000"/>
          <w:sz w:val="16"/>
          <w:szCs w:val="16"/>
        </w:rPr>
        <w:t xml:space="preserve">  сектором по делам архивов администрации Островского муниципального района Костромской области </w:t>
      </w:r>
      <w:r w:rsidRPr="0002172D">
        <w:rPr>
          <w:rStyle w:val="s2"/>
          <w:color w:val="000000"/>
          <w:sz w:val="16"/>
          <w:szCs w:val="16"/>
        </w:rPr>
        <w:t>(далее – муниципальный архив).</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Результат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11.</w:t>
      </w:r>
      <w:r w:rsidRPr="0002172D">
        <w:rPr>
          <w:rStyle w:val="apple-converted-space"/>
          <w:color w:val="000000"/>
          <w:sz w:val="16"/>
          <w:szCs w:val="16"/>
        </w:rPr>
        <w:t> </w:t>
      </w:r>
      <w:r w:rsidRPr="0002172D">
        <w:rPr>
          <w:color w:val="000000"/>
          <w:sz w:val="16"/>
          <w:szCs w:val="16"/>
        </w:rPr>
        <w:t>Результатом предоставления муниципальной услуги является принятие решения о предоставлении муниципальной услуги либо об отказе в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Процедура предоставления муниципальной услуги завершается получением заявителем одного из следующих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архивной справки;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архивной выписки;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архивной копии;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информационного письма;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 тематического перечня архивных документов (далее - тематический перечень);</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 тематическая подборка копий архивных документов (далее – тематическая подборка);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 тематического обзора архивных документов (далее – тематический обзор);</w:t>
      </w:r>
    </w:p>
    <w:p w:rsidR="0002172D" w:rsidRPr="0002172D" w:rsidRDefault="0002172D" w:rsidP="0002172D">
      <w:pPr>
        <w:pStyle w:val="p10"/>
        <w:shd w:val="clear" w:color="auto" w:fill="FFFFFF"/>
        <w:spacing w:before="0" w:beforeAutospacing="0" w:after="0" w:afterAutospacing="0"/>
        <w:ind w:firstLine="709"/>
        <w:jc w:val="both"/>
        <w:rPr>
          <w:color w:val="000000"/>
          <w:sz w:val="16"/>
          <w:szCs w:val="16"/>
        </w:rPr>
      </w:pPr>
      <w:r w:rsidRPr="0002172D">
        <w:rPr>
          <w:color w:val="000000"/>
          <w:sz w:val="16"/>
          <w:szCs w:val="16"/>
        </w:rPr>
        <w:t>8) письма об отказе в предоставлении муниципальной услуги.</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Срок предоставления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12.</w:t>
      </w:r>
      <w:r w:rsidRPr="0002172D">
        <w:rPr>
          <w:rStyle w:val="apple-converted-space"/>
          <w:color w:val="000000"/>
          <w:sz w:val="16"/>
          <w:szCs w:val="16"/>
        </w:rPr>
        <w:t> </w:t>
      </w:r>
      <w:r w:rsidRPr="0002172D">
        <w:rPr>
          <w:color w:val="000000"/>
          <w:sz w:val="16"/>
          <w:szCs w:val="16"/>
        </w:rPr>
        <w:t>Максимальный срок предоставления муниципальной услуги составляет 30 дней, исчисляемых со дня регистрации запроса</w:t>
      </w:r>
      <w:r w:rsidRPr="0002172D">
        <w:rPr>
          <w:rStyle w:val="apple-converted-space"/>
          <w:color w:val="000000"/>
          <w:sz w:val="16"/>
          <w:szCs w:val="16"/>
        </w:rPr>
        <w:t> </w:t>
      </w:r>
      <w:r w:rsidRPr="0002172D">
        <w:rPr>
          <w:rStyle w:val="s2"/>
          <w:color w:val="000000"/>
          <w:sz w:val="16"/>
          <w:szCs w:val="16"/>
        </w:rPr>
        <w:t>и документов, необходимых для предоставления муниципальной услуги, в</w:t>
      </w:r>
      <w:r w:rsidRPr="0002172D">
        <w:rPr>
          <w:rStyle w:val="apple-converted-space"/>
          <w:color w:val="000000"/>
          <w:sz w:val="16"/>
          <w:szCs w:val="16"/>
        </w:rPr>
        <w:t> администрации Островского муниципального района Костромской области</w:t>
      </w:r>
      <w:r w:rsidRPr="0002172D">
        <w:rPr>
          <w:rStyle w:val="s4"/>
          <w:i/>
          <w:iCs/>
          <w:color w:val="000000"/>
          <w:sz w:val="16"/>
          <w:szCs w:val="16"/>
        </w:rPr>
        <w:t>.</w:t>
      </w:r>
      <w:r w:rsidRPr="0002172D">
        <w:rPr>
          <w:rStyle w:val="apple-converted-space"/>
          <w:color w:val="000000"/>
          <w:sz w:val="16"/>
          <w:szCs w:val="16"/>
        </w:rPr>
        <w:t> </w:t>
      </w:r>
      <w:r w:rsidRPr="0002172D">
        <w:rPr>
          <w:color w:val="000000"/>
          <w:sz w:val="16"/>
          <w:szCs w:val="16"/>
        </w:rPr>
        <w:t>Срок исполнения запроса по системе научно-справочного аппарата архива - не более 15 дней с момента его регистрации.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В случае, когда запрашиваемая информация не может быть представлена в 30-дневный срок ввиду необходимости проведения поисковой работы, с разрешения руководителя муниципального архива</w:t>
      </w:r>
      <w:r w:rsidRPr="0002172D">
        <w:rPr>
          <w:rStyle w:val="apple-converted-space"/>
          <w:i/>
          <w:iCs/>
          <w:color w:val="000000"/>
          <w:sz w:val="16"/>
          <w:szCs w:val="16"/>
        </w:rPr>
        <w:t> </w:t>
      </w:r>
      <w:r w:rsidRPr="0002172D">
        <w:rPr>
          <w:color w:val="000000"/>
          <w:sz w:val="16"/>
          <w:szCs w:val="16"/>
        </w:rPr>
        <w:t>срок предоставления муниципальной услуги может быть</w:t>
      </w:r>
      <w:r w:rsidRPr="0002172D">
        <w:rPr>
          <w:rStyle w:val="apple-converted-space"/>
          <w:i/>
          <w:iCs/>
          <w:color w:val="000000"/>
          <w:sz w:val="16"/>
          <w:szCs w:val="16"/>
        </w:rPr>
        <w:t> </w:t>
      </w:r>
      <w:r w:rsidRPr="0002172D">
        <w:rPr>
          <w:color w:val="000000"/>
          <w:sz w:val="16"/>
          <w:szCs w:val="16"/>
        </w:rPr>
        <w:t xml:space="preserve">продлен не более чем на 30 дней, о чем уведомляется заявитель в </w:t>
      </w:r>
      <w:proofErr w:type="gramStart"/>
      <w:r w:rsidRPr="0002172D">
        <w:rPr>
          <w:color w:val="000000"/>
          <w:sz w:val="16"/>
          <w:szCs w:val="16"/>
        </w:rPr>
        <w:t>срок</w:t>
      </w:r>
      <w:proofErr w:type="gramEnd"/>
      <w:r w:rsidRPr="0002172D">
        <w:rPr>
          <w:color w:val="000000"/>
          <w:sz w:val="16"/>
          <w:szCs w:val="16"/>
        </w:rPr>
        <w:t xml:space="preserve"> не превышающий 3 календарных дней со дня принятия решения о продлении срока.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7"/>
          <w:color w:val="2D2D2D"/>
          <w:sz w:val="16"/>
          <w:szCs w:val="16"/>
        </w:rPr>
        <w:t>При возникновении на территории Костромской области ситуаций чрезвычайного характера</w:t>
      </w:r>
      <w:r w:rsidRPr="0002172D">
        <w:rPr>
          <w:rStyle w:val="apple-converted-space"/>
          <w:color w:val="000000"/>
          <w:sz w:val="16"/>
          <w:szCs w:val="16"/>
        </w:rPr>
        <w:t> </w:t>
      </w:r>
      <w:r w:rsidRPr="0002172D">
        <w:rPr>
          <w:rStyle w:val="s2"/>
          <w:color w:val="000000"/>
          <w:sz w:val="16"/>
          <w:szCs w:val="16"/>
        </w:rPr>
        <w:t>срок предоставления муниципальной услуги составляет 15 календарных дней с момента регистрации запроса в</w:t>
      </w:r>
      <w:r w:rsidRPr="0002172D">
        <w:rPr>
          <w:rStyle w:val="apple-converted-space"/>
          <w:color w:val="000000"/>
          <w:sz w:val="16"/>
          <w:szCs w:val="16"/>
        </w:rPr>
        <w:t> секторе по делам архивов администрации Островского муниципального района Костромской области</w:t>
      </w:r>
      <w:r w:rsidRPr="0002172D">
        <w:rPr>
          <w:rStyle w:val="s4"/>
          <w:i/>
          <w:iCs/>
          <w:color w:val="000000"/>
          <w:sz w:val="16"/>
          <w:szCs w:val="16"/>
        </w:rPr>
        <w:t>.</w:t>
      </w:r>
    </w:p>
    <w:p w:rsidR="0002172D" w:rsidRPr="0002172D" w:rsidRDefault="0002172D" w:rsidP="0002172D">
      <w:pPr>
        <w:pStyle w:val="p7"/>
        <w:shd w:val="clear" w:color="auto" w:fill="FFFFFF"/>
        <w:spacing w:before="0" w:beforeAutospacing="0" w:after="0" w:afterAutospacing="0"/>
        <w:ind w:firstLine="709"/>
        <w:jc w:val="both"/>
        <w:rPr>
          <w:color w:val="000000"/>
          <w:sz w:val="16"/>
          <w:szCs w:val="16"/>
        </w:rPr>
      </w:pPr>
      <w:r w:rsidRPr="0002172D">
        <w:rPr>
          <w:color w:val="000000"/>
          <w:sz w:val="16"/>
          <w:szCs w:val="16"/>
        </w:rPr>
        <w:t>Запрос, не относящийся к составу хранящихся в архиве архивных документов, в течение 5 дней с момента его регистрации направляется в другой архив или организацию, где хранятся необходимые архивные документы, с уведомлением об этом пользователя, или пользователю дается соответствующая рекомендация.</w:t>
      </w:r>
    </w:p>
    <w:p w:rsidR="0002172D" w:rsidRPr="0002172D" w:rsidRDefault="0002172D" w:rsidP="0002172D">
      <w:pPr>
        <w:pStyle w:val="p12"/>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Перечень</w:t>
      </w:r>
      <w:r w:rsidRPr="0002172D">
        <w:rPr>
          <w:rStyle w:val="apple-converted-space"/>
          <w:color w:val="000000"/>
          <w:sz w:val="16"/>
          <w:szCs w:val="16"/>
        </w:rPr>
        <w:t> </w:t>
      </w:r>
      <w:r w:rsidRPr="0002172D">
        <w:rPr>
          <w:color w:val="000000"/>
          <w:sz w:val="16"/>
          <w:szCs w:val="16"/>
        </w:rPr>
        <w:t>нормативных правовых актов,</w:t>
      </w:r>
    </w:p>
    <w:p w:rsidR="0002172D" w:rsidRPr="0002172D" w:rsidRDefault="0002172D" w:rsidP="0002172D">
      <w:pPr>
        <w:pStyle w:val="p12"/>
        <w:shd w:val="clear" w:color="auto" w:fill="FFFFFF"/>
        <w:spacing w:before="0" w:beforeAutospacing="0" w:after="0" w:afterAutospacing="0"/>
        <w:ind w:firstLine="709"/>
        <w:jc w:val="center"/>
        <w:rPr>
          <w:color w:val="000000"/>
          <w:sz w:val="16"/>
          <w:szCs w:val="16"/>
        </w:rPr>
      </w:pPr>
      <w:proofErr w:type="gramStart"/>
      <w:r w:rsidRPr="0002172D">
        <w:rPr>
          <w:color w:val="000000"/>
          <w:sz w:val="16"/>
          <w:szCs w:val="16"/>
        </w:rPr>
        <w:t>регулирующих</w:t>
      </w:r>
      <w:proofErr w:type="gramEnd"/>
      <w:r w:rsidRPr="0002172D">
        <w:rPr>
          <w:color w:val="000000"/>
          <w:sz w:val="16"/>
          <w:szCs w:val="16"/>
        </w:rPr>
        <w:t xml:space="preserve"> предоставление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13. Предоставление муниципальной услуги осуществляется в соответствии со следующими нормативными правовыми актами: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Федеральным законом от 06 октября 2003 года № 131-ФЗ «Об общих принципах организации местного самоуправления в Российской Федерации» («Российская газета», № 202, 08.10.2003);</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2) Федеральным законом от 22 октября 2004 года № 125-ФЗ «Об архивном деле в Российской Федерации» (Собрание законодательства Российской Федерации, 25.10.2004, № 43, ст. 4169);</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3) Федеральным законом от 27 июля 2006 года № 149-ФЗ «Об информации, информационных технологиях и о защите информации» (Собрание законодательства Российской Федерации, 31.07.2006, № 31 (1 ч.), ст. 3448);</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4) 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02.08.2010, № 31, ст. 4179);</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5) Федеральный закон от 06 апреля 2011 года № 63-ФЗ «Об электронной подписи» («Собрание законодательства Российской Федерации», 11.04.2011, № 15, ст. 2036);</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6) Указом Президента Российской Федерации от 31 декабря 1993 года № 2334 «О дополнительных гарантиях прав граждан на информацию» (Собрание актов Президента и Правительства Российской Федерации, 10.01.1994, № 2, ст. 74);</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7)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8) приказом Министерства культуры и массовых коммуникаций Российской Федерации от 18 января 2007 года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органов исполнительной власти», № 20, 14.05.2007);</w:t>
      </w:r>
      <w:proofErr w:type="gramEnd"/>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9) приказом Министерства культуры и массовых коммуникаций Российской Федерации от 31 марта 2015 года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(Официальный интернет-портал правовой информации http://www.pravo.gov.ru, 10.09.2015);</w:t>
      </w:r>
      <w:proofErr w:type="gramEnd"/>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10) Законом Костромской области от 28 апреля 2006 года № 17-4-ЗКО «О формировании и содержании архивных фондов Костромской области» («СП - нормативные документы», № 21(23), 16.05.2006);</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Перечень документов, необходимых</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для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14. В</w:t>
      </w:r>
      <w:r w:rsidRPr="0002172D">
        <w:rPr>
          <w:rStyle w:val="apple-converted-space"/>
          <w:color w:val="000000"/>
          <w:sz w:val="16"/>
          <w:szCs w:val="16"/>
        </w:rPr>
        <w:t> </w:t>
      </w:r>
      <w:r w:rsidRPr="0002172D">
        <w:rPr>
          <w:color w:val="000000"/>
          <w:sz w:val="16"/>
          <w:szCs w:val="16"/>
        </w:rPr>
        <w:t>Перечень документов, необходимых для предоставления муниципальной услуги, входят:</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1)</w:t>
      </w:r>
      <w:r w:rsidRPr="0002172D">
        <w:rPr>
          <w:rStyle w:val="apple-converted-space"/>
          <w:color w:val="FF0000"/>
          <w:sz w:val="16"/>
          <w:szCs w:val="16"/>
        </w:rPr>
        <w:t> </w:t>
      </w:r>
      <w:r w:rsidRPr="0002172D">
        <w:rPr>
          <w:color w:val="000000"/>
          <w:sz w:val="16"/>
          <w:szCs w:val="16"/>
        </w:rPr>
        <w:t>запрос о предоставлении информации по форме согласно приложению № 3 к настоящему административному регламенту;</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2) документ, удостоверяющий личность заявителя;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3) документ, подтверждающий полномочия представителя заявителя, если с запросом обращается представитель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Перечень, указанных в настоящем пункте административного регламента документов является исчерпывающим.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Документы, указанные в настоящем пункте, предоставляются заявителем (представителем заявителя) самостоятельно.</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Заявитель вправе </w:t>
      </w:r>
      <w:proofErr w:type="gramStart"/>
      <w:r w:rsidRPr="0002172D">
        <w:rPr>
          <w:color w:val="000000"/>
          <w:sz w:val="16"/>
          <w:szCs w:val="16"/>
        </w:rPr>
        <w:t>предоставить документы</w:t>
      </w:r>
      <w:proofErr w:type="gramEnd"/>
      <w:r w:rsidRPr="0002172D">
        <w:rPr>
          <w:color w:val="000000"/>
          <w:sz w:val="16"/>
          <w:szCs w:val="16"/>
        </w:rPr>
        <w:t xml:space="preserve"> (копии документов), имеющие отношение к запросу.</w:t>
      </w:r>
    </w:p>
    <w:p w:rsidR="0002172D" w:rsidRPr="0002172D" w:rsidRDefault="0002172D" w:rsidP="0002172D">
      <w:pPr>
        <w:pStyle w:val="p14"/>
        <w:shd w:val="clear" w:color="auto" w:fill="FFFFFF"/>
        <w:spacing w:before="0" w:beforeAutospacing="0" w:after="0" w:afterAutospacing="0"/>
        <w:ind w:firstLine="709"/>
        <w:jc w:val="both"/>
        <w:rPr>
          <w:color w:val="000000"/>
          <w:sz w:val="16"/>
          <w:szCs w:val="16"/>
        </w:rPr>
      </w:pPr>
      <w:r w:rsidRPr="0002172D">
        <w:rPr>
          <w:color w:val="000000"/>
          <w:sz w:val="16"/>
          <w:szCs w:val="16"/>
        </w:rPr>
        <w:t>15. Запрещается требовать от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w:t>
      </w:r>
      <w:r w:rsidRPr="0002172D">
        <w:rPr>
          <w:color w:val="000000"/>
          <w:sz w:val="16"/>
          <w:szCs w:val="16"/>
        </w:rPr>
        <w:lastRenderedPageBreak/>
        <w:t>«Об организации предоставления государственных и</w:t>
      </w:r>
      <w:proofErr w:type="gramEnd"/>
      <w:r w:rsidRPr="0002172D">
        <w:rPr>
          <w:color w:val="000000"/>
          <w:sz w:val="16"/>
          <w:szCs w:val="16"/>
        </w:rPr>
        <w:t xml:space="preserve"> </w:t>
      </w:r>
      <w:proofErr w:type="gramStart"/>
      <w:r w:rsidRPr="0002172D">
        <w:rPr>
          <w:color w:val="000000"/>
          <w:sz w:val="16"/>
          <w:szCs w:val="16"/>
        </w:rPr>
        <w:t>муниципальных услуг» (далее - Федеральный закон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«Об организации предоставления государственных и муниципальных услуг» перечень документов.</w:t>
      </w:r>
      <w:proofErr w:type="gramEnd"/>
      <w:r w:rsidRPr="0002172D">
        <w:rPr>
          <w:color w:val="000000"/>
          <w:sz w:val="16"/>
          <w:szCs w:val="1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в соответствии с решением Собрания депутатов Островского муниципального</w:t>
      </w:r>
      <w:proofErr w:type="gramEnd"/>
      <w:r w:rsidRPr="0002172D">
        <w:rPr>
          <w:color w:val="000000"/>
          <w:sz w:val="16"/>
          <w:szCs w:val="16"/>
        </w:rPr>
        <w:t xml:space="preserve"> района от 07.04.2017 года № 145 «Об утверждении перечня услуг, которые являются необходимыми и обязательными для предоставления органами местного самоуправления Островского муниципального района Костромской области муниципальных услуг»</w:t>
      </w:r>
      <w:r w:rsidRPr="0002172D">
        <w:rPr>
          <w:rStyle w:val="s1"/>
          <w:i/>
          <w:iCs/>
          <w:color w:val="000000"/>
          <w:sz w:val="16"/>
          <w:szCs w:val="16"/>
        </w:rPr>
        <w:t>.</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Требования, предъявляемые к документам,</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proofErr w:type="gramStart"/>
      <w:r w:rsidRPr="0002172D">
        <w:rPr>
          <w:color w:val="000000"/>
          <w:sz w:val="16"/>
          <w:szCs w:val="16"/>
        </w:rPr>
        <w:t>необходимым</w:t>
      </w:r>
      <w:proofErr w:type="gramEnd"/>
      <w:r w:rsidRPr="0002172D">
        <w:rPr>
          <w:color w:val="000000"/>
          <w:sz w:val="16"/>
          <w:szCs w:val="16"/>
        </w:rPr>
        <w:t xml:space="preserve"> для получения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16. Документы, предоставляемые заявителем, должны соответствовать следующим требованиям: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тексты документов должны быть написаны разборчиво от руки или при помощи средств электронно-вычислительной техники;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фамилия, имя и отчество (при наличии) заявителя, его место жительства, телефон (при наличии) написаны полностью;</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документы не должны содержать подчисток, приписок, зачеркнутых слов и иных неоговоренных исправлений;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документы не должны быть исполнены карандашом;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документы не должны иметь серьезных повреждений, наличие которых допускает неоднозначность их толкования.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17. Документы, необходимые для предоставления муниципальной услуги, могут быть представлены как в подлинниках, так и в копиях, заверенных выдавшей документы организацией (органом, учреждением) или нотариально удостоверены (в случаях, прямо предусмотренных законодательством Российской Федерации).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18. Заявитель может подать запрос о получении муниципальной услуги в электронном виде с использованием</w:t>
      </w:r>
      <w:r w:rsidRPr="0002172D">
        <w:rPr>
          <w:rStyle w:val="apple-converted-space"/>
          <w:color w:val="000000"/>
          <w:sz w:val="16"/>
          <w:szCs w:val="16"/>
        </w:rPr>
        <w:t> </w:t>
      </w:r>
      <w:r w:rsidRPr="0002172D">
        <w:rPr>
          <w:color w:val="000000"/>
          <w:sz w:val="16"/>
          <w:szCs w:val="16"/>
        </w:rPr>
        <w:t>региональной информационной системы «Единый</w:t>
      </w:r>
      <w:r w:rsidRPr="0002172D">
        <w:rPr>
          <w:rStyle w:val="apple-converted-space"/>
          <w:color w:val="000000"/>
          <w:sz w:val="16"/>
          <w:szCs w:val="16"/>
        </w:rPr>
        <w:t> </w:t>
      </w:r>
      <w:r w:rsidRPr="0002172D">
        <w:rPr>
          <w:rStyle w:val="s2"/>
          <w:color w:val="000000"/>
          <w:sz w:val="16"/>
          <w:szCs w:val="16"/>
        </w:rPr>
        <w:t>портал Костромской области».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rStyle w:val="s2"/>
          <w:color w:val="000000"/>
          <w:sz w:val="16"/>
          <w:szCs w:val="16"/>
        </w:rPr>
        <w:t>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Запрос и необходимые для получения муниципальной услуги документы, предусмотренные пунктом 14 настоящего административного регламента, предоставленные в форме электронных документов, удостоверяются электронной подписью</w:t>
      </w:r>
      <w:r w:rsidRPr="0002172D">
        <w:rPr>
          <w:rStyle w:val="apple-converted-space"/>
          <w:color w:val="000000"/>
          <w:sz w:val="16"/>
          <w:szCs w:val="16"/>
        </w:rPr>
        <w:t> </w:t>
      </w:r>
      <w:r w:rsidRPr="0002172D">
        <w:rPr>
          <w:color w:val="000000"/>
          <w:sz w:val="16"/>
          <w:szCs w:val="16"/>
        </w:rPr>
        <w:t>в соответствии с действующим законодательством.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Перечень необходимых и обязательных услуг</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для предоставления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19. Получение заявителем услуг, которые являются необходимыми и обязательными для предоставления муниципальной услуги, нормативными правовыми актами не предусмотрено.</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Перечень государственных органов, органов местного</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самоуправления и иных органов, участвующих</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в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20. При предоставлении муниципальной услуги взаимодействие сектора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color w:val="000000"/>
          <w:sz w:val="16"/>
          <w:szCs w:val="16"/>
        </w:rPr>
        <w:t>и заявителя с органами и организациями действующим законодательством не предусмотрено.</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Основания для отказа в приеме документов,</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proofErr w:type="gramStart"/>
      <w:r w:rsidRPr="0002172D">
        <w:rPr>
          <w:color w:val="000000"/>
          <w:sz w:val="16"/>
          <w:szCs w:val="16"/>
        </w:rPr>
        <w:t>необходимых</w:t>
      </w:r>
      <w:proofErr w:type="gramEnd"/>
      <w:r w:rsidRPr="0002172D">
        <w:rPr>
          <w:color w:val="000000"/>
          <w:sz w:val="16"/>
          <w:szCs w:val="16"/>
        </w:rPr>
        <w:t xml:space="preserve"> для предоставления муниципальной услуги</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color w:val="000000"/>
          <w:sz w:val="16"/>
          <w:szCs w:val="16"/>
        </w:rPr>
        <w:t>21.</w:t>
      </w:r>
      <w:r w:rsidRPr="0002172D">
        <w:rPr>
          <w:rStyle w:val="apple-converted-space"/>
          <w:color w:val="000000"/>
          <w:sz w:val="16"/>
          <w:szCs w:val="16"/>
        </w:rPr>
        <w:t> </w:t>
      </w:r>
      <w:r w:rsidRPr="0002172D">
        <w:rPr>
          <w:rStyle w:val="s2"/>
          <w:color w:val="000000"/>
          <w:sz w:val="16"/>
          <w:szCs w:val="16"/>
        </w:rPr>
        <w:t>Основания для отказа в приеме документов, необходимых для предоставления муниципальной услуги, полученных от заявителя на бумажном носителе, действующим законодательством не предусмотрены.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22. Основания для отказа в приеме документов, полученных от заявителя в форме электронного документа: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если запрос в электронной форме подписан с использованием электронной подписи, не принадлежащей заявителю;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если запрос поступил с пустыми полями, обязательными для заполнения;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к запросу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предусмотренных пунктом 14 настоящего административного регламента;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Основания для отказа в предоставлении муниципальной услуги</w:t>
      </w:r>
    </w:p>
    <w:p w:rsidR="0002172D" w:rsidRPr="0002172D" w:rsidRDefault="0002172D" w:rsidP="0002172D">
      <w:pPr>
        <w:pStyle w:val="p13"/>
        <w:shd w:val="clear" w:color="auto" w:fill="FFFFFF"/>
        <w:spacing w:before="0" w:beforeAutospacing="0" w:after="0" w:afterAutospacing="0"/>
        <w:ind w:firstLine="709"/>
        <w:jc w:val="both"/>
        <w:rPr>
          <w:color w:val="000000"/>
          <w:sz w:val="16"/>
          <w:szCs w:val="16"/>
        </w:rPr>
      </w:pPr>
      <w:r w:rsidRPr="0002172D">
        <w:rPr>
          <w:rStyle w:val="s7"/>
          <w:color w:val="2D2D2D"/>
          <w:sz w:val="16"/>
          <w:szCs w:val="16"/>
        </w:rPr>
        <w:t>23.</w:t>
      </w:r>
      <w:r w:rsidRPr="0002172D">
        <w:rPr>
          <w:rStyle w:val="apple-converted-space"/>
          <w:color w:val="2D2D2D"/>
          <w:sz w:val="16"/>
          <w:szCs w:val="16"/>
        </w:rPr>
        <w:t> </w:t>
      </w:r>
      <w:r w:rsidRPr="0002172D">
        <w:rPr>
          <w:rStyle w:val="s2"/>
          <w:color w:val="000000"/>
          <w:sz w:val="16"/>
          <w:szCs w:val="16"/>
        </w:rPr>
        <w:t>Основаниями для отказа в предоставлении муниципальной услуги являются: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1) непредставления документов, определенных пунктом 14 настоящего административного регламента и отвечающих требованиям пунктов 16-18 настоящего административного регламента (при обращении заявителя за предоставлением муниципальной услуги лично либо почтовым отправлением);</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2) запрос сведений о личной или семейной тайне гражданина, его частной жизни, либо сведений, создающих угрозу для его безопасности, если со дня создания документов, содержащих такие сведения, прошло не более 75 лет, а ограничение на доступ </w:t>
      </w:r>
      <w:proofErr w:type="gramStart"/>
      <w:r w:rsidRPr="0002172D">
        <w:rPr>
          <w:color w:val="000000"/>
          <w:sz w:val="16"/>
          <w:szCs w:val="16"/>
        </w:rPr>
        <w:t>к</w:t>
      </w:r>
      <w:proofErr w:type="gramEnd"/>
      <w:r w:rsidRPr="0002172D">
        <w:rPr>
          <w:color w:val="000000"/>
          <w:sz w:val="16"/>
          <w:szCs w:val="16"/>
        </w:rPr>
        <w:t xml:space="preserve"> </w:t>
      </w:r>
      <w:proofErr w:type="gramStart"/>
      <w:r w:rsidRPr="0002172D">
        <w:rPr>
          <w:color w:val="000000"/>
          <w:sz w:val="16"/>
          <w:szCs w:val="16"/>
        </w:rPr>
        <w:t>таким</w:t>
      </w:r>
      <w:proofErr w:type="gramEnd"/>
      <w:r w:rsidRPr="0002172D">
        <w:rPr>
          <w:color w:val="000000"/>
          <w:sz w:val="16"/>
          <w:szCs w:val="16"/>
        </w:rPr>
        <w:t xml:space="preserve"> сведениям не отменено в установленном порядке;</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3) запрашиваемая информация не относится к информации, содержащейся в архивных документах, хранящихся в ведомственных архивах органа местного самоуправления и муниципальном архиве муниципального образования (далее – муниципальный архив);</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4) запроса о допуске к документам, находящимся в неудовлетворительном физическом состоянии, при отсутствии письменного разрешения руководителя</w:t>
      </w:r>
      <w:r w:rsidRPr="0002172D">
        <w:rPr>
          <w:rStyle w:val="apple-converted-space"/>
          <w:color w:val="000000"/>
          <w:sz w:val="16"/>
          <w:szCs w:val="16"/>
        </w:rPr>
        <w:t> </w:t>
      </w:r>
      <w:r w:rsidRPr="0002172D">
        <w:rPr>
          <w:color w:val="000000"/>
          <w:sz w:val="16"/>
          <w:szCs w:val="16"/>
        </w:rPr>
        <w:t xml:space="preserve"> муниципального архива на допуск к таким документам.</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Порядок, размер и основания взимания государственной пошлины</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или иной платы, взимаемой за предоставление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24. Муниципальная</w:t>
      </w:r>
      <w:r w:rsidRPr="0002172D">
        <w:rPr>
          <w:rStyle w:val="apple-converted-space"/>
          <w:color w:val="000000"/>
          <w:sz w:val="16"/>
          <w:szCs w:val="16"/>
        </w:rPr>
        <w:t> </w:t>
      </w:r>
      <w:r w:rsidRPr="0002172D">
        <w:rPr>
          <w:color w:val="000000"/>
          <w:sz w:val="16"/>
          <w:szCs w:val="16"/>
        </w:rPr>
        <w:t>услуга предоставляется бесплатно.</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Требования к помещениям,</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 xml:space="preserve">в </w:t>
      </w:r>
      <w:proofErr w:type="gramStart"/>
      <w:r w:rsidRPr="0002172D">
        <w:rPr>
          <w:color w:val="000000"/>
          <w:sz w:val="16"/>
          <w:szCs w:val="16"/>
        </w:rPr>
        <w:t>которых</w:t>
      </w:r>
      <w:proofErr w:type="gramEnd"/>
      <w:r w:rsidRPr="0002172D">
        <w:rPr>
          <w:color w:val="000000"/>
          <w:sz w:val="16"/>
          <w:szCs w:val="16"/>
        </w:rPr>
        <w:t xml:space="preserve"> предоставляется муниципальная услуга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lastRenderedPageBreak/>
        <w:t>25.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Центральный вход в здание оборудован информационной табличкой (вывеской), содержащей информацию о наименовании и графике работы.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25. На территории, прилегающей к месторасположению сектора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color w:val="000000"/>
          <w:sz w:val="16"/>
          <w:szCs w:val="16"/>
        </w:rPr>
        <w:t>,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26.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сектор по делам архивов </w:t>
      </w:r>
      <w:r w:rsidRPr="0002172D">
        <w:rPr>
          <w:rStyle w:val="apple-converted-space"/>
          <w:color w:val="000000"/>
          <w:sz w:val="16"/>
          <w:szCs w:val="16"/>
        </w:rPr>
        <w:t>администрации Островского муниципального района Костромской области </w:t>
      </w:r>
      <w:r w:rsidRPr="0002172D">
        <w:rPr>
          <w:color w:val="000000"/>
          <w:sz w:val="16"/>
          <w:szCs w:val="16"/>
        </w:rPr>
        <w:t>обеспечивает: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условия для беспрепятственного доступа к зданиям, а также для беспрепятственного пользования средствами связи и информации;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допуск </w:t>
      </w:r>
      <w:proofErr w:type="spellStart"/>
      <w:r w:rsidRPr="0002172D">
        <w:rPr>
          <w:color w:val="000000"/>
          <w:sz w:val="16"/>
          <w:szCs w:val="16"/>
        </w:rPr>
        <w:t>сурдопереводчика</w:t>
      </w:r>
      <w:proofErr w:type="spellEnd"/>
      <w:r w:rsidRPr="0002172D">
        <w:rPr>
          <w:color w:val="000000"/>
          <w:sz w:val="16"/>
          <w:szCs w:val="16"/>
        </w:rPr>
        <w:t xml:space="preserve"> и </w:t>
      </w:r>
      <w:proofErr w:type="spellStart"/>
      <w:r w:rsidRPr="0002172D">
        <w:rPr>
          <w:color w:val="000000"/>
          <w:sz w:val="16"/>
          <w:szCs w:val="16"/>
        </w:rPr>
        <w:t>тифлосурдопереводчика</w:t>
      </w:r>
      <w:proofErr w:type="spellEnd"/>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допуск в здания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нормативному правовому регулированию в сфере социальной защиты населения;</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оказание помощи инвалидам в преодолении барьеров, мешающих получению ими услуг наравне с другими лицами.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02172D">
        <w:rPr>
          <w:color w:val="000000"/>
          <w:sz w:val="16"/>
          <w:szCs w:val="16"/>
        </w:rPr>
        <w:t>это</w:t>
      </w:r>
      <w:proofErr w:type="gramEnd"/>
      <w:r w:rsidRPr="0002172D">
        <w:rPr>
          <w:color w:val="000000"/>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27. Места ожидания в очереди на представление или получение документов комфортные для граждан, оборудованы стульями (кресельными секциями, скамьями), местами общественного пользования.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Помещения приема граждан оборудованы информационными табличками с указанием: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наименования структурного подразделения органа местного самоуправления;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номера помещения;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фамилии, имени, отчества и должности специалиста;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технического перерыва (при наличии);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28. На информационных стендах размещается следующая информация: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информация о месте нахождения и графике работы сектора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rStyle w:val="s1"/>
          <w:i/>
          <w:iCs/>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справочные телефоны</w:t>
      </w:r>
      <w:r w:rsidRPr="0002172D">
        <w:rPr>
          <w:rStyle w:val="apple-converted-space"/>
          <w:color w:val="000000"/>
          <w:sz w:val="16"/>
          <w:szCs w:val="16"/>
        </w:rPr>
        <w:t> </w:t>
      </w:r>
      <w:r w:rsidRPr="0002172D">
        <w:rPr>
          <w:color w:val="000000"/>
          <w:sz w:val="16"/>
          <w:szCs w:val="16"/>
        </w:rPr>
        <w:t>сектора по делам архивов</w:t>
      </w:r>
      <w:r w:rsidRPr="0002172D">
        <w:rPr>
          <w:rStyle w:val="apple-converted-space"/>
          <w:color w:val="000000"/>
          <w:sz w:val="16"/>
          <w:szCs w:val="16"/>
        </w:rPr>
        <w:t xml:space="preserve"> администрации Островского муниципального района Костромской области</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адрес официального сайта </w:t>
      </w:r>
      <w:r w:rsidRPr="0002172D">
        <w:rPr>
          <w:rStyle w:val="apple-converted-space"/>
          <w:color w:val="000000"/>
          <w:sz w:val="16"/>
          <w:szCs w:val="16"/>
        </w:rPr>
        <w:t> администрации Островского муниципального района Костромской области </w:t>
      </w:r>
      <w:r w:rsidRPr="0002172D">
        <w:rPr>
          <w:color w:val="000000"/>
          <w:sz w:val="16"/>
          <w:szCs w:val="16"/>
        </w:rPr>
        <w:t>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Сроки ожидания в очереди при подаче заявления о предоставлении муниципальной услуги, получения результата предоставления муниципальной услуги, регистрации заявления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29. Максимальный срок ожидания в очереди при подаче заявления и документов, необходимых для предоставления муниципальной услуги, составляет 15 минут.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Максимальный срок ожидания в очереди при получении результата предоставления муниципальной услуги составляет 15 минут.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30. Срок регистрации заявления заявителя о предоставлении муниципальной услуги составляет</w:t>
      </w:r>
      <w:r w:rsidRPr="0002172D">
        <w:rPr>
          <w:rStyle w:val="apple-converted-space"/>
          <w:color w:val="000000"/>
          <w:sz w:val="16"/>
          <w:szCs w:val="16"/>
        </w:rPr>
        <w:t> </w:t>
      </w:r>
      <w:r w:rsidRPr="0002172D">
        <w:rPr>
          <w:rStyle w:val="s1"/>
          <w:iCs/>
          <w:color w:val="000000"/>
          <w:sz w:val="16"/>
          <w:szCs w:val="16"/>
        </w:rPr>
        <w:t>3дня</w:t>
      </w:r>
      <w:r w:rsidRPr="0002172D">
        <w:rPr>
          <w:rStyle w:val="s1"/>
          <w:i/>
          <w:iCs/>
          <w:color w:val="000000"/>
          <w:sz w:val="16"/>
          <w:szCs w:val="16"/>
        </w:rPr>
        <w:t>.</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Возможность предварительной записи заявителей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31.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по телефону: (49438) 27462, а также посредством записи</w:t>
      </w:r>
      <w:r w:rsidRPr="0002172D">
        <w:rPr>
          <w:rStyle w:val="apple-converted-space"/>
          <w:color w:val="000000"/>
          <w:sz w:val="16"/>
          <w:szCs w:val="16"/>
        </w:rPr>
        <w:t> </w:t>
      </w:r>
      <w:r w:rsidRPr="0002172D">
        <w:rPr>
          <w:rStyle w:val="s2"/>
          <w:color w:val="000000"/>
          <w:sz w:val="16"/>
          <w:szCs w:val="16"/>
        </w:rPr>
        <w:t>с использованием</w:t>
      </w:r>
      <w:r w:rsidRPr="0002172D">
        <w:rPr>
          <w:rStyle w:val="apple-converted-space"/>
          <w:color w:val="000000"/>
          <w:sz w:val="16"/>
          <w:szCs w:val="16"/>
        </w:rPr>
        <w:t> </w:t>
      </w:r>
      <w:r w:rsidRPr="0002172D">
        <w:rPr>
          <w:color w:val="000000"/>
          <w:sz w:val="16"/>
          <w:szCs w:val="16"/>
        </w:rPr>
        <w:t xml:space="preserve">региональной информационной системы «Единый </w:t>
      </w:r>
      <w:r w:rsidRPr="0002172D">
        <w:rPr>
          <w:rStyle w:val="s2"/>
          <w:color w:val="000000"/>
          <w:sz w:val="16"/>
          <w:szCs w:val="16"/>
        </w:rPr>
        <w:t>портал Костромской области».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32.</w:t>
      </w:r>
      <w:r w:rsidRPr="0002172D">
        <w:rPr>
          <w:rStyle w:val="apple-converted-space"/>
          <w:color w:val="000000"/>
          <w:sz w:val="16"/>
          <w:szCs w:val="16"/>
        </w:rPr>
        <w:t> </w:t>
      </w:r>
      <w:r w:rsidRPr="0002172D">
        <w:rPr>
          <w:color w:val="000000"/>
          <w:sz w:val="16"/>
          <w:szCs w:val="16"/>
        </w:rPr>
        <w:t>При предварительной записи заявитель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w:t>
      </w:r>
      <w:r w:rsidRPr="0002172D">
        <w:rPr>
          <w:rStyle w:val="apple-converted-space"/>
          <w:color w:val="000000"/>
          <w:sz w:val="16"/>
          <w:szCs w:val="16"/>
        </w:rPr>
        <w:t> </w:t>
      </w:r>
      <w:r w:rsidRPr="0002172D">
        <w:rPr>
          <w:rStyle w:val="s2"/>
          <w:color w:val="000000"/>
          <w:sz w:val="16"/>
          <w:szCs w:val="16"/>
        </w:rPr>
        <w:t>с использованием</w:t>
      </w:r>
      <w:r w:rsidRPr="0002172D">
        <w:rPr>
          <w:rStyle w:val="apple-converted-space"/>
          <w:color w:val="000000"/>
          <w:sz w:val="16"/>
          <w:szCs w:val="16"/>
        </w:rPr>
        <w:t> </w:t>
      </w:r>
      <w:r w:rsidRPr="0002172D">
        <w:rPr>
          <w:color w:val="000000"/>
          <w:sz w:val="16"/>
          <w:szCs w:val="16"/>
        </w:rPr>
        <w:t xml:space="preserve">региональной информационной системы «Единый </w:t>
      </w:r>
      <w:r w:rsidRPr="0002172D">
        <w:rPr>
          <w:rStyle w:val="s2"/>
          <w:color w:val="000000"/>
          <w:sz w:val="16"/>
          <w:szCs w:val="16"/>
        </w:rPr>
        <w:t>портал Костромской области» ему наплавляется уведомление о приближении даты подачи документов и (или) получения результата муниципальной услуги.</w:t>
      </w:r>
    </w:p>
    <w:p w:rsidR="0002172D" w:rsidRPr="0002172D" w:rsidRDefault="0002172D" w:rsidP="0002172D">
      <w:pPr>
        <w:pStyle w:val="p8"/>
        <w:shd w:val="clear" w:color="auto" w:fill="FFFFFF"/>
        <w:spacing w:before="0" w:beforeAutospacing="0" w:after="0" w:afterAutospacing="0"/>
        <w:ind w:firstLine="709"/>
        <w:jc w:val="center"/>
        <w:rPr>
          <w:color w:val="000000"/>
          <w:sz w:val="16"/>
          <w:szCs w:val="16"/>
        </w:rPr>
      </w:pPr>
      <w:r w:rsidRPr="0002172D">
        <w:rPr>
          <w:color w:val="000000"/>
          <w:sz w:val="16"/>
          <w:szCs w:val="16"/>
        </w:rPr>
        <w:t>Показатели доступности и качества</w:t>
      </w:r>
    </w:p>
    <w:p w:rsidR="0002172D" w:rsidRPr="0002172D" w:rsidRDefault="0002172D" w:rsidP="0002172D">
      <w:pPr>
        <w:pStyle w:val="p8"/>
        <w:shd w:val="clear" w:color="auto" w:fill="FFFFFF"/>
        <w:spacing w:before="0" w:beforeAutospacing="0" w:after="0" w:afterAutospacing="0"/>
        <w:ind w:firstLine="709"/>
        <w:jc w:val="center"/>
        <w:rPr>
          <w:color w:val="000000"/>
          <w:sz w:val="16"/>
          <w:szCs w:val="16"/>
        </w:rPr>
      </w:pPr>
      <w:r w:rsidRPr="0002172D">
        <w:rPr>
          <w:color w:val="000000"/>
          <w:sz w:val="16"/>
          <w:szCs w:val="16"/>
        </w:rPr>
        <w:t>предоставления муниципальной услуги</w:t>
      </w:r>
    </w:p>
    <w:p w:rsidR="0002172D" w:rsidRPr="0002172D" w:rsidRDefault="0002172D" w:rsidP="0002172D">
      <w:pPr>
        <w:pStyle w:val="p16"/>
        <w:shd w:val="clear" w:color="auto" w:fill="FFFFFF"/>
        <w:spacing w:before="0" w:beforeAutospacing="0" w:after="0" w:afterAutospacing="0"/>
        <w:ind w:firstLine="709"/>
        <w:jc w:val="both"/>
        <w:rPr>
          <w:color w:val="000000"/>
          <w:sz w:val="16"/>
          <w:szCs w:val="16"/>
        </w:rPr>
      </w:pPr>
      <w:r w:rsidRPr="0002172D">
        <w:rPr>
          <w:color w:val="000000"/>
          <w:sz w:val="16"/>
          <w:szCs w:val="16"/>
        </w:rPr>
        <w:t>33.</w:t>
      </w:r>
      <w:r w:rsidRPr="0002172D">
        <w:rPr>
          <w:rStyle w:val="apple-converted-space"/>
          <w:color w:val="000000"/>
          <w:sz w:val="16"/>
          <w:szCs w:val="16"/>
        </w:rPr>
        <w:t> </w:t>
      </w:r>
      <w:r w:rsidRPr="0002172D">
        <w:rPr>
          <w:rStyle w:val="s9"/>
          <w:color w:val="000000"/>
          <w:sz w:val="16"/>
          <w:szCs w:val="16"/>
        </w:rPr>
        <w:t>Показателями оценки доступности муниципальной услуги являются: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транспортная доступность к местам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w:t>
      </w:r>
      <w:r w:rsidRPr="0002172D">
        <w:rPr>
          <w:rStyle w:val="apple-converted-space"/>
          <w:color w:val="000000"/>
          <w:sz w:val="16"/>
          <w:szCs w:val="16"/>
        </w:rPr>
        <w:t> </w:t>
      </w:r>
      <w:r w:rsidRPr="0002172D">
        <w:rPr>
          <w:rStyle w:val="s2"/>
          <w:color w:val="000000"/>
          <w:sz w:val="16"/>
          <w:szCs w:val="16"/>
        </w:rPr>
        <w:t>время</w:t>
      </w:r>
      <w:r w:rsidRPr="0002172D">
        <w:rPr>
          <w:rStyle w:val="apple-converted-space"/>
          <w:color w:val="000000"/>
          <w:sz w:val="16"/>
          <w:szCs w:val="16"/>
        </w:rPr>
        <w:t> </w:t>
      </w:r>
      <w:r w:rsidRPr="0002172D">
        <w:rPr>
          <w:color w:val="000000"/>
          <w:sz w:val="16"/>
          <w:szCs w:val="16"/>
        </w:rPr>
        <w:t>общения с должностными лицами при предоставлении муниципальной услуги не должно превышать</w:t>
      </w:r>
      <w:r w:rsidRPr="0002172D">
        <w:rPr>
          <w:rStyle w:val="apple-converted-space"/>
          <w:color w:val="000000"/>
          <w:sz w:val="16"/>
          <w:szCs w:val="16"/>
        </w:rPr>
        <w:t> </w:t>
      </w:r>
      <w:r w:rsidRPr="0002172D">
        <w:rPr>
          <w:rStyle w:val="s1"/>
          <w:iCs/>
          <w:color w:val="000000"/>
          <w:sz w:val="16"/>
          <w:szCs w:val="16"/>
        </w:rPr>
        <w:t>15 минут</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lastRenderedPageBreak/>
        <w:t xml:space="preserve">3) количество необходимых и достаточных посещений заявителем сектора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color w:val="000000"/>
          <w:sz w:val="16"/>
          <w:szCs w:val="16"/>
        </w:rPr>
        <w:t xml:space="preserve"> </w:t>
      </w:r>
      <w:r w:rsidRPr="0002172D">
        <w:rPr>
          <w:rStyle w:val="s2"/>
          <w:color w:val="000000"/>
          <w:sz w:val="16"/>
          <w:szCs w:val="16"/>
        </w:rPr>
        <w:t>для получения муниципальной услуги не превышает 2 раз</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1"/>
          <w:iCs/>
          <w:color w:val="000000"/>
          <w:sz w:val="16"/>
          <w:szCs w:val="16"/>
        </w:rPr>
        <w:t>4) возможность получения муниципальной услуги в МФЦ;</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 предоставление муниципальной услуги может осуществляться в электронном виде с использованием региональной информационной системы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rStyle w:val="s1"/>
          <w:i/>
          <w:iCs/>
          <w:color w:val="000000"/>
          <w:sz w:val="16"/>
          <w:szCs w:val="16"/>
        </w:rPr>
      </w:pPr>
      <w:r w:rsidRPr="0002172D">
        <w:rPr>
          <w:color w:val="000000"/>
          <w:sz w:val="16"/>
          <w:szCs w:val="16"/>
        </w:rPr>
        <w:t>6) размещение информации о порядке предоставления муниципальной услуги на официальном сайте</w:t>
      </w:r>
      <w:r w:rsidRPr="0002172D">
        <w:rPr>
          <w:rStyle w:val="apple-converted-space"/>
          <w:color w:val="000000"/>
          <w:sz w:val="16"/>
          <w:szCs w:val="16"/>
        </w:rPr>
        <w:t> администрации Островского муниципального района Костромской области</w:t>
      </w:r>
      <w:r w:rsidRPr="0002172D">
        <w:rPr>
          <w:rStyle w:val="s1"/>
          <w:i/>
          <w:iCs/>
          <w:color w:val="000000"/>
          <w:sz w:val="16"/>
          <w:szCs w:val="16"/>
        </w:rPr>
        <w:t xml:space="preserve"> </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34. Показателями оценки качества предоставления муниципальной услуги являются: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соблюдение стандарта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возможность получения заявителем информации о ходе предоставления муниципальной услуги, в том числе с использованием региональной информационной системы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color w:val="000000"/>
          <w:sz w:val="16"/>
          <w:szCs w:val="16"/>
        </w:rPr>
        <w:t>, а также решений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получение заявителем результата предоставления муниципальной услуги по его желанию либо в электронной форме, заверенной электронной подписью уполномоченного должностного лица, либо в форме документа на бумажном носителе.</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02172D">
        <w:rPr>
          <w:rStyle w:val="apple-converted-space"/>
          <w:color w:val="000000"/>
          <w:sz w:val="16"/>
          <w:szCs w:val="16"/>
        </w:rPr>
        <w:t> </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36.</w:t>
      </w:r>
      <w:r w:rsidRPr="0002172D">
        <w:rPr>
          <w:rStyle w:val="apple-converted-space"/>
          <w:color w:val="000000"/>
          <w:sz w:val="16"/>
          <w:szCs w:val="16"/>
        </w:rPr>
        <w:t> </w:t>
      </w:r>
      <w:r w:rsidRPr="0002172D">
        <w:rPr>
          <w:color w:val="000000"/>
          <w:sz w:val="16"/>
          <w:szCs w:val="16"/>
        </w:rPr>
        <w:t>Предоставление муниципальной услуги включает в себя следующие административные процедуры:</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1. прием и регистрация документов заявителя;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2. рассмотрение документов заявителя и принятие решения о предоставлении либо об отказе в предоставлении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3. выдача заявителю результата предоставления муниципальной услуги.</w:t>
      </w:r>
    </w:p>
    <w:p w:rsidR="0002172D" w:rsidRPr="0002172D" w:rsidRDefault="0002172D" w:rsidP="0002172D">
      <w:pPr>
        <w:pStyle w:val="p17"/>
        <w:shd w:val="clear" w:color="auto" w:fill="FFFFFF"/>
        <w:spacing w:before="0" w:beforeAutospacing="0" w:after="0" w:afterAutospacing="0"/>
        <w:ind w:firstLine="709"/>
        <w:jc w:val="both"/>
        <w:rPr>
          <w:color w:val="000000"/>
          <w:sz w:val="16"/>
          <w:szCs w:val="16"/>
        </w:rPr>
      </w:pPr>
      <w:r w:rsidRPr="0002172D">
        <w:rPr>
          <w:rStyle w:val="s10"/>
          <w:color w:val="000000"/>
          <w:sz w:val="16"/>
          <w:szCs w:val="16"/>
        </w:rPr>
        <w:t>Блок-схема</w:t>
      </w:r>
      <w:r w:rsidRPr="0002172D">
        <w:rPr>
          <w:rStyle w:val="apple-converted-space"/>
          <w:color w:val="000000"/>
          <w:sz w:val="16"/>
          <w:szCs w:val="16"/>
        </w:rPr>
        <w:t> </w:t>
      </w:r>
      <w:r w:rsidRPr="0002172D">
        <w:rPr>
          <w:rStyle w:val="s10"/>
          <w:color w:val="000000"/>
          <w:sz w:val="16"/>
          <w:szCs w:val="16"/>
        </w:rPr>
        <w:t>предоставления муниципальной услуги приведена в приложении № 2 к настоящему административному регламенту.</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Прием и регистрация документов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 xml:space="preserve">37. Основанием для начала административной процедуры приема и регистрации документов является обращение заявителя в сектор по делам архивов </w:t>
      </w:r>
      <w:r w:rsidRPr="0002172D">
        <w:rPr>
          <w:rStyle w:val="apple-converted-space"/>
          <w:color w:val="000000"/>
          <w:sz w:val="16"/>
          <w:szCs w:val="16"/>
        </w:rPr>
        <w:t>администрации Островского муниципального района Костромской области</w:t>
      </w:r>
      <w:r w:rsidRPr="0002172D">
        <w:rPr>
          <w:rStyle w:val="s4"/>
          <w:i/>
          <w:iCs/>
          <w:color w:val="000000"/>
          <w:sz w:val="16"/>
          <w:szCs w:val="16"/>
        </w:rPr>
        <w:t xml:space="preserve"> </w:t>
      </w:r>
      <w:r w:rsidRPr="0002172D">
        <w:rPr>
          <w:rStyle w:val="s2"/>
          <w:color w:val="000000"/>
          <w:sz w:val="16"/>
          <w:szCs w:val="16"/>
        </w:rPr>
        <w:t>посредством: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 личного обращения с запросом и документами, необходимыми для предоставления муниципальной услуги, в сектор по делам архивов</w:t>
      </w:r>
      <w:r w:rsidRPr="0002172D">
        <w:rPr>
          <w:rStyle w:val="apple-converted-space"/>
          <w:color w:val="000000"/>
          <w:sz w:val="16"/>
          <w:szCs w:val="16"/>
        </w:rPr>
        <w:t xml:space="preserve"> администрации Островского муниципального района Костромской области</w:t>
      </w:r>
      <w:r w:rsidRPr="0002172D">
        <w:rPr>
          <w:rStyle w:val="s2"/>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2) почтового отправления запроса и документов, необходимых для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3) направления запроса и документов по информационно-телекоммуникационным сетям общего доступа, включая</w:t>
      </w:r>
      <w:r w:rsidRPr="0002172D">
        <w:rPr>
          <w:rStyle w:val="apple-converted-space"/>
          <w:color w:val="000000"/>
          <w:sz w:val="16"/>
          <w:szCs w:val="16"/>
        </w:rPr>
        <w:t> </w:t>
      </w:r>
      <w:r w:rsidRPr="0002172D">
        <w:rPr>
          <w:color w:val="000000"/>
          <w:sz w:val="16"/>
          <w:szCs w:val="16"/>
        </w:rPr>
        <w:t>региональную информационную систему «Единый</w:t>
      </w:r>
      <w:r w:rsidRPr="0002172D">
        <w:rPr>
          <w:rStyle w:val="apple-converted-space"/>
          <w:color w:val="000000"/>
          <w:sz w:val="16"/>
          <w:szCs w:val="16"/>
        </w:rPr>
        <w:t> </w:t>
      </w:r>
      <w:r w:rsidRPr="0002172D">
        <w:rPr>
          <w:rStyle w:val="s2"/>
          <w:color w:val="000000"/>
          <w:sz w:val="16"/>
          <w:szCs w:val="16"/>
        </w:rPr>
        <w:t>портал Костромской области» в виде электронных документов, подписанных соответствующей электронной подписью.</w:t>
      </w:r>
    </w:p>
    <w:p w:rsidR="0002172D" w:rsidRPr="0002172D" w:rsidRDefault="0002172D" w:rsidP="0002172D">
      <w:pPr>
        <w:pStyle w:val="p5"/>
        <w:shd w:val="clear" w:color="auto" w:fill="FFFFFF"/>
        <w:spacing w:before="0" w:beforeAutospacing="0" w:after="0" w:afterAutospacing="0"/>
        <w:ind w:firstLine="709"/>
        <w:jc w:val="both"/>
        <w:rPr>
          <w:rStyle w:val="s1"/>
          <w:i/>
          <w:iCs/>
          <w:color w:val="000000"/>
          <w:sz w:val="16"/>
          <w:szCs w:val="16"/>
        </w:rPr>
      </w:pPr>
      <w:r w:rsidRPr="0002172D">
        <w:rPr>
          <w:rStyle w:val="s2"/>
          <w:color w:val="000000"/>
          <w:sz w:val="16"/>
          <w:szCs w:val="16"/>
        </w:rPr>
        <w:t>38.</w:t>
      </w:r>
      <w:r w:rsidRPr="0002172D">
        <w:rPr>
          <w:rStyle w:val="apple-converted-space"/>
          <w:color w:val="000000"/>
          <w:sz w:val="16"/>
          <w:szCs w:val="16"/>
        </w:rPr>
        <w:t> </w:t>
      </w:r>
      <w:r w:rsidRPr="0002172D">
        <w:rPr>
          <w:color w:val="000000"/>
          <w:sz w:val="16"/>
          <w:szCs w:val="16"/>
        </w:rPr>
        <w:t>При личном обращении заявитель обращается в</w:t>
      </w:r>
      <w:r w:rsidRPr="0002172D">
        <w:rPr>
          <w:rStyle w:val="apple-converted-space"/>
          <w:color w:val="000000"/>
          <w:sz w:val="16"/>
          <w:szCs w:val="16"/>
        </w:rPr>
        <w:t> </w:t>
      </w:r>
      <w:r w:rsidRPr="0002172D">
        <w:rPr>
          <w:rStyle w:val="s2"/>
          <w:color w:val="000000"/>
          <w:sz w:val="16"/>
          <w:szCs w:val="16"/>
        </w:rPr>
        <w:t>сектор по делам архивов</w:t>
      </w:r>
      <w:r w:rsidRPr="0002172D">
        <w:rPr>
          <w:rStyle w:val="s1"/>
          <w:i/>
          <w:iCs/>
          <w:color w:val="000000"/>
          <w:sz w:val="16"/>
          <w:szCs w:val="16"/>
        </w:rPr>
        <w:t xml:space="preserve"> </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Специалист, ответственный за прием и регистрацию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удостоверяет личность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проверяет документ, подтверждающий полномочия лица, обращающегося с запросом о предоставлении муниципальной услуги, в случае если с запросом о предоставлении муниципальной услуги обращается представитель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если заявителем не предоставлены копии документов, необходимых для предоставления муниципальной услуги производит копирование оригиналов документов, удостоверяет копии документов надписью «копия верна», датой, личной подписью, штампом (печатью);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при отсутствии у заявителя заполненного запроса или неправильном его заполнении, помогает заявителю заполнить запрос или заполняет их самостоятельно и представляет на подпись заявителю;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5) в случае выявления недостатков</w:t>
      </w:r>
      <w:r w:rsidRPr="0002172D">
        <w:rPr>
          <w:rStyle w:val="apple-converted-space"/>
          <w:color w:val="000000"/>
          <w:sz w:val="16"/>
          <w:szCs w:val="16"/>
        </w:rPr>
        <w:t> </w:t>
      </w:r>
      <w:r w:rsidRPr="0002172D">
        <w:rPr>
          <w:color w:val="000000"/>
          <w:sz w:val="16"/>
          <w:szCs w:val="16"/>
        </w:rPr>
        <w:t xml:space="preserve">уведомляет заявителя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запроса и документов для предоставления муниципальной услуги, возвращает ему запрос и представленный им комплект документов. Если заявитель настаивает на приеме запроса и документов для предоставления муниципальной услуги, принимает от него запрос вместе с представленными документами, при этом в расписке о получении документов на предоставление муниципальной услуги проставляет отметку о том, что заявителю даны разъяснения о невозможности предоставления муниципальной </w:t>
      </w:r>
      <w:proofErr w:type="gramStart"/>
      <w:r w:rsidRPr="0002172D">
        <w:rPr>
          <w:color w:val="000000"/>
          <w:sz w:val="16"/>
          <w:szCs w:val="16"/>
        </w:rPr>
        <w:t>услуги</w:t>
      </w:r>
      <w:proofErr w:type="gramEnd"/>
      <w:r w:rsidRPr="0002172D">
        <w:rPr>
          <w:color w:val="000000"/>
          <w:sz w:val="16"/>
          <w:szCs w:val="16"/>
        </w:rPr>
        <w:t xml:space="preserve"> и он предупрежден о том, что в предоставлении муниципальной услуги ему будет отказано;</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 принимает и регистрирует поступивший запрос в журнале регистрации запросов учреждений и заявлений граждан;</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7) сканирует предоставленные заявителем запрос и документы, заносит электронные образы документов в учетную карточку обращения электронного журнала регистрации обращений</w:t>
      </w:r>
      <w:r w:rsidRPr="0002172D">
        <w:rPr>
          <w:rStyle w:val="apple-converted-space"/>
          <w:color w:val="000000"/>
          <w:sz w:val="16"/>
          <w:szCs w:val="16"/>
        </w:rPr>
        <w:t> </w:t>
      </w:r>
      <w:r w:rsidRPr="0002172D">
        <w:rPr>
          <w:color w:val="000000"/>
          <w:sz w:val="16"/>
          <w:szCs w:val="16"/>
        </w:rPr>
        <w:t>(при наличии технических возможностей)</w:t>
      </w:r>
      <w:r w:rsidRPr="0002172D">
        <w:rPr>
          <w:rStyle w:val="s2"/>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8) оформляет расписку о приеме документов. Расписка с отметкой о дате приема документов, с указанием перечня документов, полученных от заявителя и перечня документов, которые будут получены</w:t>
      </w:r>
      <w:r w:rsidRPr="0002172D">
        <w:rPr>
          <w:rStyle w:val="apple-converted-space"/>
          <w:color w:val="000000"/>
          <w:sz w:val="16"/>
          <w:szCs w:val="16"/>
        </w:rPr>
        <w:t xml:space="preserve"> в секторе по делам архивов администрации Островского муниципального района Костромской области </w:t>
      </w:r>
      <w:r w:rsidRPr="0002172D">
        <w:rPr>
          <w:color w:val="000000"/>
          <w:sz w:val="16"/>
          <w:szCs w:val="16"/>
        </w:rPr>
        <w:t>самостоятельно, вручается заявителю или направляется ему почтовым отправлением;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9) информирует заявителя о сроках и способах получения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10) в случае поступления полного комплекта документов, передает их специалисту, ответственному за рассмотрение документов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39. При поступлении запроса по почте специали</w:t>
      </w:r>
      <w:proofErr w:type="gramStart"/>
      <w:r w:rsidRPr="0002172D">
        <w:rPr>
          <w:color w:val="000000"/>
          <w:sz w:val="16"/>
          <w:szCs w:val="16"/>
        </w:rPr>
        <w:t>ст вскр</w:t>
      </w:r>
      <w:proofErr w:type="gramEnd"/>
      <w:r w:rsidRPr="0002172D">
        <w:rPr>
          <w:color w:val="000000"/>
          <w:sz w:val="16"/>
          <w:szCs w:val="16"/>
        </w:rPr>
        <w:t>ывает конверт и регистрирует поступивший запрос в журнале регистрации запросов учреждений и заявлений граждан и в порядке делопроизводства, установленном в</w:t>
      </w:r>
      <w:r w:rsidRPr="0002172D">
        <w:rPr>
          <w:rStyle w:val="apple-converted-space"/>
          <w:color w:val="000000"/>
          <w:sz w:val="16"/>
          <w:szCs w:val="16"/>
        </w:rPr>
        <w:t> секторе по делам архивов администрации Островского муниципального района Костромской области</w:t>
      </w:r>
      <w:r w:rsidRPr="0002172D">
        <w:rPr>
          <w:rStyle w:val="apple-converted-space"/>
          <w:i/>
          <w:iCs/>
          <w:color w:val="000000"/>
          <w:sz w:val="16"/>
          <w:szCs w:val="16"/>
        </w:rPr>
        <w:t> </w:t>
      </w:r>
      <w:r w:rsidRPr="0002172D">
        <w:rPr>
          <w:color w:val="000000"/>
          <w:sz w:val="16"/>
          <w:szCs w:val="16"/>
        </w:rPr>
        <w:t>передает зарегистрированный комплект документов специалисту, ответственному за прием и регистрацию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Специалист, ответственный за прием и регистрацию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 сканирует предоставленные заявителем документы, заносит электронные образы документов в учетную карточку обращения электронного журнала регистрации обращений</w:t>
      </w:r>
      <w:r w:rsidRPr="0002172D">
        <w:rPr>
          <w:rStyle w:val="apple-converted-space"/>
          <w:color w:val="000000"/>
          <w:sz w:val="16"/>
          <w:szCs w:val="16"/>
        </w:rPr>
        <w:t> </w:t>
      </w:r>
      <w:r w:rsidRPr="0002172D">
        <w:rPr>
          <w:color w:val="000000"/>
          <w:sz w:val="16"/>
          <w:szCs w:val="16"/>
        </w:rPr>
        <w:t>(при наличии технических возможностей)</w:t>
      </w:r>
      <w:r w:rsidRPr="0002172D">
        <w:rPr>
          <w:rStyle w:val="s2"/>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передает документы специалисту, ответственному за рассмотрение документов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40.Особенности приема запроса и документов (сведений), полученных от заявителя в форме электронных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 xml:space="preserve">При поступлении заявления в электронной форме через </w:t>
      </w:r>
      <w:r w:rsidRPr="0002172D">
        <w:rPr>
          <w:color w:val="000000"/>
          <w:sz w:val="16"/>
          <w:szCs w:val="16"/>
        </w:rPr>
        <w:t>региональную информационную систему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rStyle w:val="apple-converted-space"/>
          <w:color w:val="000000"/>
          <w:sz w:val="16"/>
          <w:szCs w:val="16"/>
        </w:rPr>
        <w:t> </w:t>
      </w:r>
      <w:r w:rsidRPr="0002172D">
        <w:rPr>
          <w:color w:val="000000"/>
          <w:sz w:val="16"/>
          <w:szCs w:val="16"/>
        </w:rPr>
        <w:t>или официальную электронную почту</w:t>
      </w:r>
      <w:r w:rsidRPr="0002172D">
        <w:rPr>
          <w:rStyle w:val="apple-converted-space"/>
          <w:color w:val="000000"/>
          <w:sz w:val="16"/>
          <w:szCs w:val="16"/>
        </w:rPr>
        <w:t> администрацией Островского муниципального района Костромской области</w:t>
      </w:r>
      <w:r w:rsidRPr="0002172D">
        <w:rPr>
          <w:rStyle w:val="apple-converted-space"/>
          <w:i/>
          <w:iCs/>
          <w:color w:val="FF0000"/>
          <w:sz w:val="16"/>
          <w:szCs w:val="16"/>
        </w:rPr>
        <w:t> </w:t>
      </w:r>
      <w:r w:rsidRPr="0002172D">
        <w:rPr>
          <w:color w:val="000000"/>
          <w:sz w:val="16"/>
          <w:szCs w:val="16"/>
        </w:rPr>
        <w:t>специалист,</w:t>
      </w:r>
      <w:r w:rsidRPr="0002172D">
        <w:rPr>
          <w:rStyle w:val="apple-converted-space"/>
          <w:color w:val="FF0000"/>
          <w:sz w:val="16"/>
          <w:szCs w:val="16"/>
        </w:rPr>
        <w:t> </w:t>
      </w:r>
      <w:r w:rsidRPr="0002172D">
        <w:rPr>
          <w:rStyle w:val="s2"/>
          <w:color w:val="000000"/>
          <w:sz w:val="16"/>
          <w:szCs w:val="16"/>
        </w:rPr>
        <w:t>ответственный за прием и регистрацию документов, осуществляет прием запроса и документов с учетом следующих особенностей: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1) оформляет запрос и электронные образы, полученных от заявителя документов (сведений) на бумажных носителях, заверяет их надписью «копия верна», датой, подписью и печатью;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 xml:space="preserve">2) регистрирует запрос в </w:t>
      </w:r>
      <w:r w:rsidRPr="0002172D">
        <w:rPr>
          <w:color w:val="000000"/>
          <w:sz w:val="16"/>
          <w:szCs w:val="16"/>
        </w:rPr>
        <w:t xml:space="preserve"> журнале регистрации запросов учреждений и заявлений граждан</w:t>
      </w:r>
      <w:r w:rsidRPr="0002172D">
        <w:rPr>
          <w:rStyle w:val="s4"/>
          <w:i/>
          <w:iCs/>
          <w:color w:val="000000"/>
          <w:sz w:val="16"/>
          <w:szCs w:val="16"/>
        </w:rPr>
        <w:t>.</w:t>
      </w:r>
      <w:r w:rsidRPr="0002172D">
        <w:rPr>
          <w:rStyle w:val="apple-converted-space"/>
          <w:i/>
          <w:iCs/>
          <w:color w:val="000000"/>
          <w:sz w:val="16"/>
          <w:szCs w:val="16"/>
        </w:rPr>
        <w:t> </w:t>
      </w:r>
      <w:proofErr w:type="gramStart"/>
      <w:r w:rsidRPr="0002172D">
        <w:rPr>
          <w:rStyle w:val="s2"/>
          <w:color w:val="000000"/>
          <w:sz w:val="16"/>
          <w:szCs w:val="16"/>
        </w:rPr>
        <w:t>Регистрация заявления, сформированного и отправленного через</w:t>
      </w:r>
      <w:r w:rsidRPr="0002172D">
        <w:rPr>
          <w:rStyle w:val="apple-converted-space"/>
          <w:color w:val="000000"/>
          <w:sz w:val="16"/>
          <w:szCs w:val="16"/>
        </w:rPr>
        <w:t> </w:t>
      </w:r>
      <w:r w:rsidRPr="0002172D">
        <w:rPr>
          <w:color w:val="000000"/>
          <w:sz w:val="16"/>
          <w:szCs w:val="16"/>
        </w:rPr>
        <w:t>региональную информационную систему «Единый</w:t>
      </w:r>
      <w:r w:rsidRPr="0002172D">
        <w:rPr>
          <w:rStyle w:val="apple-converted-space"/>
          <w:color w:val="000000"/>
          <w:sz w:val="16"/>
          <w:szCs w:val="16"/>
        </w:rPr>
        <w:t> </w:t>
      </w:r>
      <w:r w:rsidRPr="0002172D">
        <w:rPr>
          <w:rStyle w:val="s2"/>
          <w:color w:val="000000"/>
          <w:sz w:val="16"/>
          <w:szCs w:val="16"/>
        </w:rPr>
        <w:t>портал Костромской области»</w:t>
      </w:r>
      <w:r w:rsidRPr="0002172D">
        <w:rPr>
          <w:rStyle w:val="apple-converted-space"/>
          <w:color w:val="000000"/>
          <w:sz w:val="16"/>
          <w:szCs w:val="16"/>
        </w:rPr>
        <w:t> </w:t>
      </w:r>
      <w:r w:rsidRPr="0002172D">
        <w:rPr>
          <w:color w:val="000000"/>
          <w:sz w:val="16"/>
          <w:szCs w:val="16"/>
        </w:rPr>
        <w:t xml:space="preserve">или </w:t>
      </w:r>
      <w:r w:rsidRPr="0002172D">
        <w:rPr>
          <w:color w:val="000000"/>
          <w:sz w:val="16"/>
          <w:szCs w:val="16"/>
        </w:rPr>
        <w:lastRenderedPageBreak/>
        <w:t>официальную электронную почту</w:t>
      </w:r>
      <w:r w:rsidRPr="0002172D">
        <w:rPr>
          <w:rStyle w:val="apple-converted-space"/>
          <w:color w:val="000000"/>
          <w:sz w:val="16"/>
          <w:szCs w:val="16"/>
        </w:rPr>
        <w:t> сектора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rStyle w:val="s2"/>
          <w:color w:val="000000"/>
          <w:sz w:val="16"/>
          <w:szCs w:val="16"/>
        </w:rPr>
        <w:t>в выходные дни, праздничные дни, после окончания рабочего дня согласно графику работы</w:t>
      </w:r>
      <w:r w:rsidRPr="0002172D">
        <w:rPr>
          <w:rStyle w:val="apple-converted-space"/>
          <w:color w:val="000000"/>
          <w:sz w:val="16"/>
          <w:szCs w:val="16"/>
        </w:rPr>
        <w:t> сектора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rStyle w:val="s2"/>
          <w:color w:val="000000"/>
          <w:sz w:val="16"/>
          <w:szCs w:val="16"/>
        </w:rPr>
        <w:t>производится в следующий рабочий день;</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3) отказывает в регистрации запроса (с последующим направлением уведомления в электронной форме) в случаях если: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если запрос и документы в электронной форме подписаны с использованием электронной подписи, не принадлежащей заявителю;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если запрос поступил с пустыми полями, обязательными для заполнения;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к запросу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предусмотренному пунктом 14 настоящего административного регламента и (или) не подписанные соответствующей электронной подписью;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 xml:space="preserve">Не позднее рабочего дня со дня направления такого запроса </w:t>
      </w:r>
      <w:r w:rsidRPr="0002172D">
        <w:rPr>
          <w:rStyle w:val="apple-converted-space"/>
          <w:color w:val="000000"/>
          <w:sz w:val="16"/>
          <w:szCs w:val="16"/>
        </w:rPr>
        <w:t>сектор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color w:val="000000"/>
          <w:sz w:val="16"/>
          <w:szCs w:val="16"/>
        </w:rPr>
        <w:t>направляет заявителю на указанный в запросе адрес электронной почты (при наличии) заявителя или иным указанным в запросе способом уведомление с указанием допущенных нарушений требований, в соответствии с которыми должно быть представлен запрос;</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 xml:space="preserve">4) уведомляет заявителя путем направления уведомления о получении запроса, подписанного электронной подписью специалиста, ответственного за прием и регистрацию документов (далее - электронная расписка). В электронной расписке указываются входящий регистрационный номер запроса, дата получения запроса и перечень прилагаемых к нему документов, а также перечень наименований файлов, представленных в форме электронных документов, с указанием их объема. Электронная расписка </w:t>
      </w:r>
      <w:r w:rsidRPr="0002172D">
        <w:rPr>
          <w:color w:val="000000"/>
          <w:sz w:val="16"/>
          <w:szCs w:val="16"/>
        </w:rPr>
        <w:t xml:space="preserve">направляется указанным заявителем в запросе способом не позднее рабочего дня, следующего за днем поступления запроса в </w:t>
      </w:r>
      <w:r w:rsidRPr="0002172D">
        <w:rPr>
          <w:rStyle w:val="apple-converted-space"/>
          <w:color w:val="000000"/>
          <w:sz w:val="16"/>
          <w:szCs w:val="16"/>
        </w:rPr>
        <w:t>сектор по делам архивов администрации Островского муниципального района Костромской области</w:t>
      </w:r>
      <w:r w:rsidRPr="0002172D">
        <w:rPr>
          <w:rStyle w:val="s2"/>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 передает специалисту, ответственному за рассмотрение документов заявителя, зарегистрированный комплект документов.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41. Результатом исполнения административной процедуры является прием и регистрация в журнале регистрации запросов учреждений и заявлений граждан  </w:t>
      </w:r>
      <w:r w:rsidRPr="0002172D">
        <w:rPr>
          <w:rStyle w:val="apple-converted-space"/>
          <w:color w:val="000000"/>
          <w:sz w:val="16"/>
          <w:szCs w:val="16"/>
        </w:rPr>
        <w:t> </w:t>
      </w:r>
      <w:r w:rsidRPr="0002172D">
        <w:rPr>
          <w:rStyle w:val="s2"/>
          <w:color w:val="000000"/>
          <w:sz w:val="16"/>
          <w:szCs w:val="16"/>
        </w:rPr>
        <w:t>запроса</w:t>
      </w:r>
      <w:r w:rsidRPr="0002172D">
        <w:rPr>
          <w:rStyle w:val="apple-converted-space"/>
          <w:color w:val="000000"/>
          <w:sz w:val="16"/>
          <w:szCs w:val="16"/>
        </w:rPr>
        <w:t> </w:t>
      </w:r>
      <w:r w:rsidRPr="0002172D">
        <w:rPr>
          <w:color w:val="000000"/>
          <w:sz w:val="16"/>
          <w:szCs w:val="16"/>
        </w:rPr>
        <w:t>о предоставлении муниципальной услуги с прилагаемыми к нему документами и передача их</w:t>
      </w:r>
      <w:r w:rsidRPr="0002172D">
        <w:rPr>
          <w:rStyle w:val="apple-converted-space"/>
          <w:color w:val="000000"/>
          <w:sz w:val="16"/>
          <w:szCs w:val="16"/>
        </w:rPr>
        <w:t> </w:t>
      </w:r>
      <w:r w:rsidRPr="0002172D">
        <w:rPr>
          <w:rStyle w:val="s2"/>
          <w:color w:val="000000"/>
          <w:sz w:val="16"/>
          <w:szCs w:val="16"/>
        </w:rPr>
        <w:t>специалисту, ответственному за рассмотрение документов заявителя, либо уведомление заявителя в электронной форме об отказе в регистрации запроса</w:t>
      </w:r>
      <w:r w:rsidRPr="0002172D">
        <w:rPr>
          <w:rStyle w:val="s1"/>
          <w:i/>
          <w:iCs/>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Максимальный срок исполнения административных действий составляет 15минут.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Максимальный срок исполнения административной процедуры составляет 30дней.</w:t>
      </w:r>
    </w:p>
    <w:p w:rsidR="0002172D" w:rsidRPr="0002172D" w:rsidRDefault="0002172D" w:rsidP="0002172D">
      <w:pPr>
        <w:pStyle w:val="p18"/>
        <w:shd w:val="clear" w:color="auto" w:fill="FFFFFF"/>
        <w:spacing w:before="0" w:beforeAutospacing="0" w:after="0" w:afterAutospacing="0"/>
        <w:ind w:firstLine="709"/>
        <w:jc w:val="center"/>
        <w:rPr>
          <w:color w:val="000000"/>
          <w:sz w:val="16"/>
          <w:szCs w:val="16"/>
        </w:rPr>
      </w:pPr>
      <w:r w:rsidRPr="0002172D">
        <w:rPr>
          <w:color w:val="000000"/>
          <w:sz w:val="16"/>
          <w:szCs w:val="16"/>
        </w:rPr>
        <w:t>Рассмотрение документов заявителя и принятие</w:t>
      </w:r>
    </w:p>
    <w:p w:rsidR="0002172D" w:rsidRPr="0002172D" w:rsidRDefault="0002172D" w:rsidP="0002172D">
      <w:pPr>
        <w:pStyle w:val="p18"/>
        <w:shd w:val="clear" w:color="auto" w:fill="FFFFFF"/>
        <w:spacing w:before="0" w:beforeAutospacing="0" w:after="0" w:afterAutospacing="0"/>
        <w:ind w:firstLine="709"/>
        <w:jc w:val="center"/>
        <w:rPr>
          <w:color w:val="000000"/>
          <w:sz w:val="16"/>
          <w:szCs w:val="16"/>
        </w:rPr>
      </w:pPr>
      <w:r w:rsidRPr="0002172D">
        <w:rPr>
          <w:color w:val="000000"/>
          <w:sz w:val="16"/>
          <w:szCs w:val="16"/>
        </w:rPr>
        <w:t>решения о предоставлении либо об отказе в предоставлении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4) в случае поступления запроса, не относящегося к составу хранящихся в муниципальном архиве документов, в течение 5 календарных дней с момента его регистрации запроса направляет запрос в организацию, где могут храниться документы, уведомляет об этом заявителя.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45. При отсутствии предусмотренных пунктом 23 настоящего административного регламента оснований для отказа в предоставлении муниципальной услуги заведующий сектором по делам архивов или специалист сектора осуществляет подготовку проекта архивной справки либо архивной копии, архивной выписки либо информационного </w:t>
      </w:r>
      <w:proofErr w:type="gramStart"/>
      <w:r w:rsidRPr="0002172D">
        <w:rPr>
          <w:color w:val="000000"/>
          <w:sz w:val="16"/>
          <w:szCs w:val="16"/>
        </w:rPr>
        <w:t>письма</w:t>
      </w:r>
      <w:proofErr w:type="gramEnd"/>
      <w:r w:rsidRPr="0002172D">
        <w:rPr>
          <w:color w:val="000000"/>
          <w:sz w:val="16"/>
          <w:szCs w:val="16"/>
        </w:rPr>
        <w:t xml:space="preserve"> либо тематического обзора, тематического перечня, тематической подборки вместе с сопроводительным письмом  руководителя муниципального архива.</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bookmarkStart w:id="2" w:name="P338"/>
      <w:bookmarkEnd w:id="2"/>
      <w:r w:rsidRPr="0002172D">
        <w:rPr>
          <w:color w:val="000000"/>
          <w:sz w:val="16"/>
          <w:szCs w:val="16"/>
        </w:rPr>
        <w:t>46. При наличии предусмотренных пунктом 23 настоящего административного регламента оснований для отказа в предоставлении муниципальной услуги заведующий сектором по делам архивов или специалист сектора осуществляет подготовку проекта письма об отказе в предоставлении муниципальной услуги (далее - письмо об отказе в предоставлении муниципальной услуги).</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47. Заведующий сектором по делам архивов подписывает  проект документа, подготовленного в соответствии с пунктом 45 либо 46 настоящего административного регламента, вместе с комплектом документов заявителя.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bookmarkStart w:id="3" w:name="P340"/>
      <w:bookmarkEnd w:id="3"/>
      <w:r w:rsidRPr="0002172D">
        <w:rPr>
          <w:color w:val="000000"/>
          <w:sz w:val="16"/>
          <w:szCs w:val="16"/>
        </w:rPr>
        <w:t>48. Заведующий сектором по делам архивов рассматривает представленные документы, подписывает архивную справку, архивную копию, архивную выписку, информационное письмо, тематический обзор, тематический перечень или письмо об отказе в предоставлении муниципальной услуги и обеспечивает его передачу вместе с документами заявителю.</w:t>
      </w:r>
    </w:p>
    <w:p w:rsidR="0002172D" w:rsidRPr="0002172D" w:rsidRDefault="0002172D" w:rsidP="0002172D">
      <w:pPr>
        <w:pStyle w:val="p9"/>
        <w:shd w:val="clear" w:color="auto" w:fill="FFFFFF"/>
        <w:spacing w:before="0" w:beforeAutospacing="0" w:after="0" w:afterAutospacing="0"/>
        <w:ind w:firstLine="709"/>
        <w:jc w:val="both"/>
        <w:rPr>
          <w:sz w:val="16"/>
          <w:szCs w:val="16"/>
        </w:rPr>
      </w:pPr>
      <w:r w:rsidRPr="0002172D">
        <w:rPr>
          <w:sz w:val="16"/>
          <w:szCs w:val="16"/>
        </w:rPr>
        <w:t xml:space="preserve">49. </w:t>
      </w:r>
      <w:proofErr w:type="gramStart"/>
      <w:r w:rsidRPr="0002172D">
        <w:rPr>
          <w:sz w:val="16"/>
          <w:szCs w:val="16"/>
        </w:rPr>
        <w:t>В случае если при выполнении административных действий, предусмотренных пунктом 48 настоящего административного регламента, руководителем муниципального архива будет выявлено несоответствие подготовленных проектов документов нормативным правовым актам, указанное должностное лицо ставит об этом соответствующую резолюцию и обеспечивает передачу проектов документов вместе с документами заявителя для устранения выявленных нарушений и повторного направления на согласование и подписание.</w:t>
      </w:r>
      <w:proofErr w:type="gramEnd"/>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50. </w:t>
      </w:r>
      <w:proofErr w:type="gramStart"/>
      <w:r w:rsidRPr="0002172D">
        <w:rPr>
          <w:color w:val="000000"/>
          <w:sz w:val="16"/>
          <w:szCs w:val="16"/>
        </w:rPr>
        <w:t>Результатом административной процедуры рассмотрения документов заявителя и принятия решения о предоставлении муниципальной услуги или об отказе в ее предоставлении является получение архивной справки, архивной копии, архивной выписки, информационного письма, тематического перечня, тематического обзора, тематической подборки либо письма об отказе в предоставлении муниципальной услуги, подписанного соответствующим руководителем муниципального архива, специалистом заявителю либо в случае поступления запроса, не относящегося к составу хранящихся</w:t>
      </w:r>
      <w:proofErr w:type="gramEnd"/>
      <w:r w:rsidRPr="0002172D">
        <w:rPr>
          <w:color w:val="000000"/>
          <w:sz w:val="16"/>
          <w:szCs w:val="16"/>
        </w:rPr>
        <w:t xml:space="preserve"> в муниципальном архиве документов - направление запроса в организацию, где могут храниться документы с уведомлением об этом заявителя.</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51.</w:t>
      </w:r>
      <w:r w:rsidRPr="0002172D">
        <w:rPr>
          <w:rStyle w:val="apple-converted-space"/>
          <w:color w:val="000000"/>
          <w:sz w:val="16"/>
          <w:szCs w:val="16"/>
        </w:rPr>
        <w:t> </w:t>
      </w:r>
      <w:r w:rsidRPr="0002172D">
        <w:rPr>
          <w:rStyle w:val="s7"/>
          <w:color w:val="2D2D2D"/>
          <w:sz w:val="16"/>
          <w:szCs w:val="16"/>
        </w:rPr>
        <w:t>Максимальный срок исполнения административных действий 15 минут.</w:t>
      </w:r>
    </w:p>
    <w:p w:rsidR="0002172D" w:rsidRPr="0002172D" w:rsidRDefault="0002172D" w:rsidP="0002172D">
      <w:pPr>
        <w:pStyle w:val="p9"/>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Максимальный срок </w:t>
      </w:r>
      <w:proofErr w:type="gramStart"/>
      <w:r w:rsidRPr="0002172D">
        <w:rPr>
          <w:color w:val="000000"/>
          <w:sz w:val="16"/>
          <w:szCs w:val="16"/>
        </w:rPr>
        <w:t>исполнения административной процедуры рассмотрения документов заявителя</w:t>
      </w:r>
      <w:proofErr w:type="gramEnd"/>
      <w:r w:rsidRPr="0002172D">
        <w:rPr>
          <w:color w:val="000000"/>
          <w:sz w:val="16"/>
          <w:szCs w:val="16"/>
        </w:rPr>
        <w:t xml:space="preserve"> и принятия решения о предоставлении муниципальной услуги или об отказе в ее предоставлении составляет  5 дней.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Выдача заявителю результата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52. Основанием для начала административной процедуры выдачи заявителю результата предоставления муниципальной услуги является получение архивной справки, архивной копии, архивной выписки, информационного письма, тематического перечня, тематического обзора, тематической подборки либо письма об отказе в предоставлении муниципальной услуги, подписанного руководителем муниципального архива.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53. Заведующий сектором по делам архивов или специалист, в зависимости от способа получения результатов муниципальной услуги, избранного заявителем: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регистрирует документ о предоставлении муниципальной услуги (отказе в предоставлении муниципальной услуги) в порядке делопроизводства, установленном в</w:t>
      </w:r>
      <w:r w:rsidRPr="0002172D">
        <w:rPr>
          <w:rStyle w:val="apple-converted-space"/>
          <w:color w:val="000000"/>
          <w:sz w:val="16"/>
          <w:szCs w:val="16"/>
        </w:rPr>
        <w:t>  секторе по делам архивов администрации Островского муниципального района Костромской области</w:t>
      </w:r>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уведомляет заявителя об окончании хода предоставления муниципальной услуги любым из способов указанных в заявлении (телефон, факс, электронная почта или посредством отправки соответствующего статуса через региональную информационную систему «Единый портал Костромской области»);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вручает заявителю лично, направляет почтовым отправлением с уведомлением о доставке или в региональную информационную систему «Единый портал Костромской области» документ о предоставлении услуги либо документ об отказе в предоставлении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54. Результатом административной процедуры выдачи заявителю результата предоставления муниципальной услуги является вручение (направление) заявителю о предоставлении муниципальной услуги (отказе в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7"/>
          <w:color w:val="2D2D2D"/>
          <w:sz w:val="16"/>
          <w:szCs w:val="16"/>
        </w:rPr>
        <w:t>55. Максимальный срок исполнения административных действий 15 минут.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7"/>
          <w:color w:val="2D2D2D"/>
          <w:sz w:val="16"/>
          <w:szCs w:val="16"/>
        </w:rPr>
        <w:lastRenderedPageBreak/>
        <w:t>Максимальный срок исполнения административной процедуры 1 рабочий день.</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Раздел 4. Порядок и формы контроля</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за предоставлением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rStyle w:val="s1"/>
          <w:i/>
          <w:iCs/>
          <w:color w:val="000000"/>
          <w:sz w:val="16"/>
          <w:szCs w:val="16"/>
        </w:rPr>
      </w:pPr>
      <w:r w:rsidRPr="0002172D">
        <w:rPr>
          <w:color w:val="000000"/>
          <w:sz w:val="16"/>
          <w:szCs w:val="16"/>
        </w:rPr>
        <w:t xml:space="preserve">55. </w:t>
      </w:r>
      <w:proofErr w:type="gramStart"/>
      <w:r w:rsidRPr="0002172D">
        <w:rPr>
          <w:color w:val="000000"/>
          <w:sz w:val="16"/>
          <w:szCs w:val="16"/>
        </w:rPr>
        <w:t>Текущий контроль соблюдения и исполнения ответственными должностными лицами сектора по делам архивов администрации Островского муниципального района Костромской области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w:t>
      </w:r>
      <w:r w:rsidRPr="0002172D">
        <w:rPr>
          <w:rStyle w:val="apple-converted-space"/>
          <w:color w:val="000000"/>
          <w:sz w:val="16"/>
          <w:szCs w:val="16"/>
        </w:rPr>
        <w:t>  Главой Островского муниципального района Костромской области</w:t>
      </w:r>
      <w:r w:rsidRPr="0002172D">
        <w:rPr>
          <w:color w:val="000000"/>
          <w:sz w:val="16"/>
          <w:szCs w:val="16"/>
        </w:rPr>
        <w:t>, а в период его отсутствия - исполняющим обязанности</w:t>
      </w:r>
      <w:r w:rsidRPr="0002172D">
        <w:rPr>
          <w:rStyle w:val="apple-converted-space"/>
          <w:color w:val="000000"/>
          <w:sz w:val="16"/>
          <w:szCs w:val="16"/>
        </w:rPr>
        <w:t>  Главы Островского муниципального района Костромской области.</w:t>
      </w:r>
      <w:r w:rsidRPr="0002172D">
        <w:rPr>
          <w:rStyle w:val="s1"/>
          <w:i/>
          <w:iCs/>
          <w:color w:val="000000"/>
          <w:sz w:val="16"/>
          <w:szCs w:val="16"/>
        </w:rPr>
        <w:t xml:space="preserve"> </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56. Текущий контроль осуществляется путем проведения проверок с целью выявления и</w:t>
      </w:r>
      <w:r w:rsidRPr="0002172D">
        <w:rPr>
          <w:rStyle w:val="apple-converted-space"/>
          <w:color w:val="000000"/>
          <w:sz w:val="16"/>
          <w:szCs w:val="16"/>
        </w:rPr>
        <w:t> </w:t>
      </w:r>
      <w:r w:rsidRPr="0002172D">
        <w:rPr>
          <w:rStyle w:val="s2"/>
          <w:color w:val="000000"/>
          <w:sz w:val="16"/>
          <w:szCs w:val="16"/>
        </w:rPr>
        <w:t>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57.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58. </w:t>
      </w:r>
      <w:proofErr w:type="gramStart"/>
      <w:r w:rsidRPr="0002172D">
        <w:rPr>
          <w:color w:val="000000"/>
          <w:sz w:val="16"/>
          <w:szCs w:val="16"/>
        </w:rPr>
        <w:t>Контроль за</w:t>
      </w:r>
      <w:proofErr w:type="gramEnd"/>
      <w:r w:rsidRPr="0002172D">
        <w:rPr>
          <w:color w:val="000000"/>
          <w:sz w:val="16"/>
          <w:szCs w:val="16"/>
        </w:rPr>
        <w:t xml:space="preserve"> полнотой и качеством предоставления муниципальной услуги включает в себя: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выявление и устранение нарушений прав граждан, юридических лиц, индивидуальных предпринимателей.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59.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постановлением  Главы Островского муниципального района Костромской области.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60. Персональная ответственность должностных лиц сектора по делам архивов закрепляется в их должностных инструкциях в соответствии с требованиями законодательства.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61. Должностные лица</w:t>
      </w:r>
      <w:r w:rsidRPr="0002172D">
        <w:rPr>
          <w:color w:val="000000"/>
          <w:sz w:val="16"/>
          <w:szCs w:val="16"/>
        </w:rPr>
        <w:t xml:space="preserve"> сектора по делам архивов</w:t>
      </w:r>
      <w:r w:rsidRPr="0002172D">
        <w:rPr>
          <w:rStyle w:val="apple-converted-space"/>
          <w:color w:val="000000"/>
          <w:sz w:val="16"/>
          <w:szCs w:val="16"/>
        </w:rPr>
        <w:t>  </w:t>
      </w:r>
      <w:r w:rsidRPr="0002172D">
        <w:rPr>
          <w:rStyle w:val="s2"/>
          <w:color w:val="000000"/>
          <w:sz w:val="16"/>
          <w:szCs w:val="16"/>
        </w:rPr>
        <w:t>в случае ненадлежащих</w:t>
      </w:r>
      <w:r w:rsidRPr="0002172D">
        <w:rPr>
          <w:rStyle w:val="apple-converted-space"/>
          <w:color w:val="000000"/>
          <w:sz w:val="16"/>
          <w:szCs w:val="16"/>
        </w:rPr>
        <w:t> </w:t>
      </w:r>
      <w:r w:rsidRPr="0002172D">
        <w:rPr>
          <w:color w:val="000000"/>
          <w:sz w:val="16"/>
          <w:szCs w:val="16"/>
        </w:rPr>
        <w:t>предоставления муниципальной услуги</w:t>
      </w:r>
      <w:r w:rsidRPr="0002172D">
        <w:rPr>
          <w:rStyle w:val="apple-converted-space"/>
          <w:color w:val="000000"/>
          <w:sz w:val="16"/>
          <w:szCs w:val="16"/>
        </w:rPr>
        <w:t> </w:t>
      </w:r>
      <w:r w:rsidRPr="0002172D">
        <w:rPr>
          <w:rStyle w:val="s2"/>
          <w:color w:val="000000"/>
          <w:sz w:val="16"/>
          <w:szCs w:val="16"/>
        </w:rPr>
        <w:t>и (или) исполнения должностных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rStyle w:val="s2"/>
          <w:color w:val="000000"/>
          <w:sz w:val="16"/>
          <w:szCs w:val="16"/>
        </w:rPr>
        <w:t>62.</w:t>
      </w:r>
      <w:r w:rsidRPr="0002172D">
        <w:rPr>
          <w:rStyle w:val="apple-converted-space"/>
          <w:color w:val="000000"/>
          <w:sz w:val="16"/>
          <w:szCs w:val="16"/>
        </w:rPr>
        <w:t> </w:t>
      </w:r>
      <w:r w:rsidRPr="0002172D">
        <w:rPr>
          <w:color w:val="000000"/>
          <w:sz w:val="16"/>
          <w:szCs w:val="16"/>
        </w:rPr>
        <w:t>Администрация Островского муниципального района Костромской области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63. </w:t>
      </w:r>
      <w:proofErr w:type="gramStart"/>
      <w:r w:rsidRPr="0002172D">
        <w:rPr>
          <w:color w:val="000000"/>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w:t>
      </w:r>
      <w:r w:rsidRPr="0002172D">
        <w:rPr>
          <w:rStyle w:val="apple-converted-space"/>
          <w:color w:val="000000"/>
          <w:sz w:val="16"/>
          <w:szCs w:val="16"/>
        </w:rPr>
        <w:t>  Главы Островского муниципального района с</w:t>
      </w:r>
      <w:r w:rsidRPr="0002172D">
        <w:rPr>
          <w:color w:val="000000"/>
          <w:sz w:val="16"/>
          <w:szCs w:val="16"/>
        </w:rPr>
        <w:t xml:space="preserve">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w:t>
      </w:r>
      <w:proofErr w:type="gramEnd"/>
      <w:r w:rsidRPr="0002172D">
        <w:rPr>
          <w:color w:val="000000"/>
          <w:sz w:val="16"/>
          <w:szCs w:val="16"/>
        </w:rPr>
        <w:t xml:space="preserve"> интересов при предоставлении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Обращение заинтересованных лиц, поступившее в Администрацию Островского муниципального района,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64. Жалоба заявителя рассматривается в порядке, установленном разделом 5 настоящего административного регламента.</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Раздел 5. Досудебный (внесудебный) порядок обжалования решений</w:t>
      </w:r>
    </w:p>
    <w:p w:rsidR="0002172D" w:rsidRPr="0002172D" w:rsidRDefault="0002172D" w:rsidP="0002172D">
      <w:pPr>
        <w:pStyle w:val="p7"/>
        <w:shd w:val="clear" w:color="auto" w:fill="FFFFFF"/>
        <w:spacing w:before="0" w:beforeAutospacing="0" w:after="0" w:afterAutospacing="0"/>
        <w:ind w:firstLine="709"/>
        <w:jc w:val="center"/>
        <w:rPr>
          <w:color w:val="000000"/>
          <w:sz w:val="16"/>
          <w:szCs w:val="16"/>
        </w:rPr>
      </w:pPr>
      <w:r w:rsidRPr="0002172D">
        <w:rPr>
          <w:color w:val="000000"/>
          <w:sz w:val="16"/>
          <w:szCs w:val="16"/>
        </w:rPr>
        <w:t xml:space="preserve"> и действий (бездействия) органа, предоставляющего муниципальную услугу, многофункционального центра и привлекаемых им организаций, а также их должностных лиц, муниципальных служащих, работников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64. </w:t>
      </w:r>
      <w:proofErr w:type="gramStart"/>
      <w:r w:rsidRPr="0002172D">
        <w:rPr>
          <w:color w:val="000000"/>
          <w:sz w:val="16"/>
          <w:szCs w:val="16"/>
        </w:rPr>
        <w:t>Заявители имеют право на обжалование, оспаривание решений и действий (бездействия) сектора  по делам архивов администрации Островского муниципального района Костромской области, должностного лица сектора  по делам архивов администрации Островского муниципального района Костромской области, муниципального служащего сектора  по делам архивов администрации Островского муниципального района Костромской области</w:t>
      </w:r>
      <w:r w:rsidRPr="0002172D">
        <w:rPr>
          <w:rStyle w:val="apple-converted-space"/>
          <w:color w:val="000000"/>
          <w:sz w:val="16"/>
          <w:szCs w:val="16"/>
        </w:rPr>
        <w:t> </w:t>
      </w:r>
      <w:r w:rsidRPr="0002172D">
        <w:rPr>
          <w:color w:val="000000"/>
          <w:sz w:val="16"/>
          <w:szCs w:val="16"/>
        </w:rPr>
        <w:t>либо привлекаемой организации, работника привлекаемой организации при предоставлении муниципальной услуги в судебном или в досудебном (внесудебном</w:t>
      </w:r>
      <w:proofErr w:type="gramEnd"/>
      <w:r w:rsidRPr="0002172D">
        <w:rPr>
          <w:color w:val="000000"/>
          <w:sz w:val="16"/>
          <w:szCs w:val="16"/>
        </w:rPr>
        <w:t xml:space="preserve">) </w:t>
      </w:r>
      <w:proofErr w:type="gramStart"/>
      <w:r w:rsidRPr="0002172D">
        <w:rPr>
          <w:color w:val="000000"/>
          <w:sz w:val="16"/>
          <w:szCs w:val="16"/>
        </w:rPr>
        <w:t>порядке</w:t>
      </w:r>
      <w:proofErr w:type="gramEnd"/>
      <w:r w:rsidRPr="0002172D">
        <w:rPr>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65. </w:t>
      </w:r>
      <w:proofErr w:type="gramStart"/>
      <w:r w:rsidRPr="0002172D">
        <w:rPr>
          <w:color w:val="000000"/>
          <w:sz w:val="16"/>
          <w:szCs w:val="16"/>
        </w:rPr>
        <w:t>Обжалование решений и действий (бездействия) сектора  по делам архивов администрации Островского муниципального района Костромской области, должностного лица сектора  по делам архивов администрации Островского муниципального района Костромской области, муниципального служащего сектора  по делам архивов администрации Островского муниципального района Костромской области</w:t>
      </w:r>
      <w:r w:rsidRPr="0002172D">
        <w:rPr>
          <w:rStyle w:val="apple-converted-space"/>
          <w:color w:val="000000"/>
          <w:sz w:val="16"/>
          <w:szCs w:val="16"/>
        </w:rPr>
        <w:t> </w:t>
      </w:r>
      <w:r w:rsidRPr="0002172D">
        <w:rPr>
          <w:color w:val="000000"/>
          <w:sz w:val="16"/>
          <w:szCs w:val="16"/>
        </w:rPr>
        <w:t>либо привлекаемой организации, работника привлекаемой организации при предоставлении муниципальной услуги в досудебном (внесудебном) порядке не лишает их права на оспаривание указанных</w:t>
      </w:r>
      <w:proofErr w:type="gramEnd"/>
      <w:r w:rsidRPr="0002172D">
        <w:rPr>
          <w:color w:val="000000"/>
          <w:sz w:val="16"/>
          <w:szCs w:val="16"/>
        </w:rPr>
        <w:t xml:space="preserve"> решений, действий (бездействия) в судебном порядке.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66. Заявитель может обратиться с жалобой, в том числе в следующих случаях:</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нарушение срока регистрации запроса заявителя о предоставлении муниципальной услуги, в том числе запроса о предоставлении нескольких и (или) муниципальных услуг при однократном обращении заявителя (далее – комплексный запрос);</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2) нарушение срока предоставления муниципальной услуги. </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7) отказ сектора  по делам архивов администрации Островского муниципального района Костромской области, должностного лица сектора  по делам архивов администрации Островского муниципального района Костромской области,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8) нарушение срока или порядка выдачи документов по результатам предоставления муниципальной услуги;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67. Жалоба подается в письменной форме на бумажном носителе, в электронной форме на имя руководителя сектора  по делам архивов администрации Островского муниципального района Костромской области. Жалобы на решения и действия (бездействие) работников привлекаемых организаций подаются руководителям этих организаций.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68. </w:t>
      </w:r>
      <w:proofErr w:type="gramStart"/>
      <w:r w:rsidRPr="0002172D">
        <w:rPr>
          <w:color w:val="000000"/>
          <w:sz w:val="16"/>
          <w:szCs w:val="16"/>
        </w:rPr>
        <w:t>Жалоба на решения и действия (бездействие) сектора  по делам архивов администрации Островского муниципального района Костромской области, должностного лица сектора  по делам архивов администрации Островского муниципального района Костромской области, муниципального служащего, руководителя сектора  по делам архивов администрации Островского муниципального района Костромской области, может быть направлена по почте, с использованием сети «Интернет», официального сайта сектора  по делам архивов администрации Островского муниципального района</w:t>
      </w:r>
      <w:proofErr w:type="gramEnd"/>
      <w:r w:rsidRPr="0002172D">
        <w:rPr>
          <w:color w:val="000000"/>
          <w:sz w:val="16"/>
          <w:szCs w:val="16"/>
        </w:rPr>
        <w:t xml:space="preserve"> Костромской области,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 а также может быть </w:t>
      </w:r>
      <w:proofErr w:type="gramStart"/>
      <w:r w:rsidRPr="0002172D">
        <w:rPr>
          <w:color w:val="000000"/>
          <w:sz w:val="16"/>
          <w:szCs w:val="16"/>
        </w:rPr>
        <w:t>принята</w:t>
      </w:r>
      <w:proofErr w:type="gramEnd"/>
      <w:r w:rsidRPr="0002172D">
        <w:rPr>
          <w:color w:val="000000"/>
          <w:sz w:val="16"/>
          <w:szCs w:val="16"/>
        </w:rPr>
        <w:t xml:space="preserve"> при личном приеме заявителя.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69. Жалоба должна содержать:</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1) наименование сектора  по делам архивов администрации Островского муниципального района Костромской области, предоставляющего муниципальную услугу, должностного лица сектора  по делам архивов администрации Островского муниципального района Костромской области, предоставляющего муниципальную услугу, либо муниципального служащего,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3) сведения об обжалуемых решениях и действиях (бездействии) сектора  по делам архивов администрации Островского муниципального района Костромской области, предоставляющего муниципальную услугу, должностного лица сектора  по делам архивов администрации Островского муниципального района Костромской области, предоставляющего муниципальную услугу, либо муниципального служащего, его руководителя и (или) работника, привлекаемых организаций, их руководителей и (или) работников;</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доводы, на основании которых заявитель не согласен с решением и действием (бездействием) сектора  по делам архивов администрации Островского муниципального района Костромской области</w:t>
      </w:r>
      <w:proofErr w:type="gramStart"/>
      <w:r w:rsidRPr="0002172D">
        <w:rPr>
          <w:color w:val="000000"/>
          <w:sz w:val="16"/>
          <w:szCs w:val="16"/>
        </w:rPr>
        <w:t xml:space="preserve"> ,</w:t>
      </w:r>
      <w:proofErr w:type="gramEnd"/>
      <w:r w:rsidRPr="0002172D">
        <w:rPr>
          <w:color w:val="000000"/>
          <w:sz w:val="16"/>
          <w:szCs w:val="16"/>
        </w:rPr>
        <w:t xml:space="preserve"> должностного лица сектора  по делам архивов администрации Островского муниципального района Костромской области, либо муниципального служащего, его руководителя и (или) работника, привлекаемых организаций, их руководителей и (или) работников.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70. При рассмотрении жалобы заявитель имеет право:</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получать в письменной форме и по желанию заявителя в электронной форме ответ по существу поставленных в жалобе вопросов;</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4) обращаться с заявлением о прекращении рассмотрения жалобы.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71. </w:t>
      </w:r>
      <w:proofErr w:type="gramStart"/>
      <w:r w:rsidRPr="0002172D">
        <w:rPr>
          <w:color w:val="000000"/>
          <w:sz w:val="16"/>
          <w:szCs w:val="16"/>
        </w:rPr>
        <w:t>Жалоба, поступившая в сектор  по делам архивов администрации Островского муниципального района Костромской области, привлекаемые организации подлежит рассмотрению в течение пятнадцати рабочих дней со дня ее регистрации, а в случае обжалования отказа сектором  по делам архивов администрации Островского муниципального района Костромской области привлекаемой организации в приеме документов у заявителя либо в исправлении допущенных опечаток и ошибок или в случае обжалования нарушения</w:t>
      </w:r>
      <w:proofErr w:type="gramEnd"/>
      <w:r w:rsidRPr="0002172D">
        <w:rPr>
          <w:color w:val="000000"/>
          <w:sz w:val="16"/>
          <w:szCs w:val="16"/>
        </w:rPr>
        <w:t xml:space="preserve"> установленного срока таких исправлений - в течение пяти рабочих дней со дня ее регистрации.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72. Основания для приостановления рассмотрения жалобы отсутствуют.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73. Ответ на жалобу не дается в случаях, если в ней</w:t>
      </w:r>
      <w:r w:rsidRPr="0002172D">
        <w:rPr>
          <w:rStyle w:val="s1"/>
          <w:iCs/>
          <w:color w:val="000000"/>
          <w:sz w:val="16"/>
          <w:szCs w:val="16"/>
        </w:rPr>
        <w:t>:</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1) не </w:t>
      </w:r>
      <w:proofErr w:type="gramStart"/>
      <w:r w:rsidRPr="0002172D">
        <w:rPr>
          <w:color w:val="000000"/>
          <w:sz w:val="16"/>
          <w:szCs w:val="16"/>
        </w:rPr>
        <w:t>указаны</w:t>
      </w:r>
      <w:proofErr w:type="gramEnd"/>
      <w:r w:rsidRPr="0002172D">
        <w:rPr>
          <w:color w:val="000000"/>
          <w:sz w:val="16"/>
          <w:szCs w:val="16"/>
        </w:rPr>
        <w:t xml:space="preserve"> фамилия заявителя, направившего жалобу, и адрес, по которому должен быть направлен ответ;</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proofErr w:type="gramStart"/>
      <w:r w:rsidRPr="0002172D">
        <w:rPr>
          <w:color w:val="000000"/>
          <w:sz w:val="16"/>
          <w:szCs w:val="16"/>
        </w:rPr>
        <w:t>Руководитель сектора  по делам архивов администрации Островского муниципального района Костромской области, руководитель привлекаемой организации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w:t>
      </w:r>
      <w:proofErr w:type="gramEnd"/>
      <w:r w:rsidRPr="0002172D">
        <w:rPr>
          <w:color w:val="000000"/>
          <w:sz w:val="16"/>
          <w:szCs w:val="16"/>
        </w:rPr>
        <w:t xml:space="preserve"> О данном решении уведомляется заявитель, направивший жалобу.</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74. По результатам рассмотрения жалобы принимается одно из следующих решений:</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proofErr w:type="gramStart"/>
      <w:r w:rsidRPr="0002172D">
        <w:rPr>
          <w:color w:val="000000"/>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2) в удовлетворении жалобы отказывается.</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 xml:space="preserve">76. </w:t>
      </w:r>
      <w:proofErr w:type="gramStart"/>
      <w:r w:rsidRPr="0002172D">
        <w:rPr>
          <w:color w:val="000000"/>
          <w:sz w:val="16"/>
          <w:szCs w:val="1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нормативными правовыми актами Костромской области, муниципальными правовыми актами.</w:t>
      </w:r>
      <w:proofErr w:type="gramEnd"/>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77. Порядок подачи и рассмотрения жалоб на решения и действия (бездействие) привлекаемых организаций и их работников устанавливается Правительством Российской Федерации.</w:t>
      </w:r>
    </w:p>
    <w:p w:rsidR="0002172D" w:rsidRPr="0002172D" w:rsidRDefault="0002172D" w:rsidP="0002172D">
      <w:pPr>
        <w:pStyle w:val="p5"/>
        <w:shd w:val="clear" w:color="auto" w:fill="FFFFFF"/>
        <w:spacing w:before="0" w:beforeAutospacing="0" w:after="0" w:afterAutospacing="0"/>
        <w:ind w:firstLine="709"/>
        <w:jc w:val="both"/>
        <w:rPr>
          <w:color w:val="000000"/>
          <w:sz w:val="16"/>
          <w:szCs w:val="16"/>
        </w:rPr>
      </w:pPr>
      <w:r w:rsidRPr="0002172D">
        <w:rPr>
          <w:color w:val="000000"/>
          <w:sz w:val="16"/>
          <w:szCs w:val="16"/>
        </w:rPr>
        <w:t>В случае</w:t>
      </w:r>
      <w:proofErr w:type="gramStart"/>
      <w:r w:rsidRPr="0002172D">
        <w:rPr>
          <w:color w:val="000000"/>
          <w:sz w:val="16"/>
          <w:szCs w:val="16"/>
        </w:rPr>
        <w:t>,</w:t>
      </w:r>
      <w:proofErr w:type="gramEnd"/>
      <w:r w:rsidRPr="0002172D">
        <w:rPr>
          <w:color w:val="000000"/>
          <w:sz w:val="16"/>
          <w:szCs w:val="16"/>
        </w:rPr>
        <w:t xml:space="preserve"> если федеральным законом установлен порядок (процедура) подачи и рассмотрения жалоб на решения и действия (бездействие) сектора  по делам архивов администрации Островского муниципального района Костромской области, должностных лиц органов, сектора  по делам архивов администрации Островского муниципального района Костромской области, либо муниципальных служащих, для отношений, связанных с подачей и рассмотрением указанных жалоб, нормы раздела 5 настоящего административного регламента не применяются.</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Приложение № 1</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к административному регламенту</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lastRenderedPageBreak/>
        <w:t>предоставления муниципальной услуги</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по информационному обеспечению заявителей</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на основе архивных документов, хранящихся</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в ведомственных архивах органов местного</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самоуправления и (или) в муниципальном архиве</w:t>
      </w:r>
    </w:p>
    <w:p w:rsidR="0002172D" w:rsidRPr="0002172D" w:rsidRDefault="0002172D" w:rsidP="0002172D">
      <w:pPr>
        <w:pStyle w:val="p21"/>
        <w:shd w:val="clear" w:color="auto" w:fill="FFFFFF"/>
        <w:spacing w:before="0" w:beforeAutospacing="0" w:after="0" w:afterAutospacing="0"/>
        <w:ind w:firstLine="709"/>
        <w:jc w:val="center"/>
        <w:rPr>
          <w:rStyle w:val="s2"/>
          <w:color w:val="000000"/>
          <w:sz w:val="16"/>
          <w:szCs w:val="16"/>
        </w:rPr>
      </w:pPr>
    </w:p>
    <w:p w:rsidR="0002172D" w:rsidRPr="0002172D" w:rsidRDefault="0002172D" w:rsidP="0002172D">
      <w:pPr>
        <w:pStyle w:val="p21"/>
        <w:shd w:val="clear" w:color="auto" w:fill="FFFFFF"/>
        <w:spacing w:before="0" w:beforeAutospacing="0" w:after="0" w:afterAutospacing="0"/>
        <w:ind w:firstLine="709"/>
        <w:jc w:val="center"/>
        <w:rPr>
          <w:rStyle w:val="s2"/>
          <w:color w:val="000000"/>
          <w:sz w:val="16"/>
          <w:szCs w:val="16"/>
        </w:rPr>
      </w:pPr>
    </w:p>
    <w:p w:rsidR="0002172D" w:rsidRPr="0002172D" w:rsidRDefault="0002172D" w:rsidP="0002172D">
      <w:pPr>
        <w:pStyle w:val="p21"/>
        <w:shd w:val="clear" w:color="auto" w:fill="FFFFFF"/>
        <w:spacing w:before="0" w:beforeAutospacing="0" w:after="0" w:afterAutospacing="0"/>
        <w:ind w:firstLine="709"/>
        <w:jc w:val="center"/>
        <w:rPr>
          <w:rStyle w:val="s2"/>
          <w:color w:val="000000"/>
          <w:sz w:val="16"/>
          <w:szCs w:val="16"/>
        </w:rPr>
      </w:pPr>
    </w:p>
    <w:p w:rsidR="0002172D" w:rsidRPr="0002172D" w:rsidRDefault="0002172D" w:rsidP="0002172D">
      <w:pPr>
        <w:pStyle w:val="p21"/>
        <w:shd w:val="clear" w:color="auto" w:fill="FFFFFF"/>
        <w:spacing w:before="0" w:beforeAutospacing="0" w:after="0" w:afterAutospacing="0"/>
        <w:ind w:firstLine="709"/>
        <w:jc w:val="center"/>
        <w:rPr>
          <w:color w:val="000000"/>
          <w:sz w:val="16"/>
          <w:szCs w:val="16"/>
        </w:rPr>
      </w:pPr>
      <w:r w:rsidRPr="0002172D">
        <w:rPr>
          <w:rStyle w:val="s2"/>
          <w:color w:val="000000"/>
          <w:sz w:val="16"/>
          <w:szCs w:val="16"/>
        </w:rPr>
        <w:t>И</w:t>
      </w:r>
      <w:r w:rsidRPr="0002172D">
        <w:rPr>
          <w:color w:val="000000"/>
          <w:sz w:val="16"/>
          <w:szCs w:val="16"/>
        </w:rPr>
        <w:t>нформация</w:t>
      </w:r>
    </w:p>
    <w:p w:rsidR="0002172D" w:rsidRPr="0002172D" w:rsidRDefault="0002172D" w:rsidP="0002172D">
      <w:pPr>
        <w:pStyle w:val="p21"/>
        <w:shd w:val="clear" w:color="auto" w:fill="FFFFFF"/>
        <w:spacing w:before="0" w:beforeAutospacing="0" w:after="0" w:afterAutospacing="0"/>
        <w:ind w:firstLine="709"/>
        <w:jc w:val="center"/>
        <w:rPr>
          <w:color w:val="000000"/>
          <w:sz w:val="16"/>
          <w:szCs w:val="16"/>
        </w:rPr>
      </w:pPr>
      <w:r w:rsidRPr="0002172D">
        <w:rPr>
          <w:color w:val="000000"/>
          <w:sz w:val="16"/>
          <w:szCs w:val="16"/>
        </w:rPr>
        <w:t>о местонахождения, графике работы, справочных телефонах,</w:t>
      </w:r>
    </w:p>
    <w:p w:rsidR="0002172D" w:rsidRPr="0002172D" w:rsidRDefault="0002172D" w:rsidP="0002172D">
      <w:pPr>
        <w:pStyle w:val="p21"/>
        <w:shd w:val="clear" w:color="auto" w:fill="FFFFFF"/>
        <w:spacing w:before="0" w:beforeAutospacing="0" w:after="0" w:afterAutospacing="0"/>
        <w:ind w:firstLine="709"/>
        <w:jc w:val="center"/>
        <w:rPr>
          <w:color w:val="000000"/>
          <w:sz w:val="16"/>
          <w:szCs w:val="16"/>
        </w:rPr>
      </w:pPr>
      <w:r w:rsidRPr="0002172D">
        <w:rPr>
          <w:color w:val="000000"/>
          <w:sz w:val="16"/>
          <w:szCs w:val="16"/>
        </w:rPr>
        <w:t>адресах электронной почты</w:t>
      </w:r>
      <w:proofErr w:type="gramStart"/>
      <w:r w:rsidRPr="0002172D">
        <w:rPr>
          <w:rStyle w:val="apple-converted-space"/>
          <w:color w:val="000000"/>
          <w:sz w:val="16"/>
          <w:szCs w:val="16"/>
        </w:rPr>
        <w:t> </w:t>
      </w:r>
      <w:r w:rsidRPr="0002172D">
        <w:rPr>
          <w:color w:val="000000"/>
          <w:sz w:val="16"/>
          <w:szCs w:val="16"/>
        </w:rPr>
        <w:t>)</w:t>
      </w:r>
      <w:proofErr w:type="gramEnd"/>
      <w:r w:rsidRPr="0002172D">
        <w:rPr>
          <w:color w:val="000000"/>
          <w:sz w:val="16"/>
          <w:szCs w:val="16"/>
        </w:rPr>
        <w:t xml:space="preserve"> сектора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r w:rsidRPr="0002172D">
        <w:rPr>
          <w:color w:val="000000"/>
          <w:sz w:val="16"/>
          <w:szCs w:val="16"/>
        </w:rPr>
        <w:t>организаций, участвующих в предоставлении муниципальной услуги,</w:t>
      </w:r>
    </w:p>
    <w:p w:rsidR="0002172D" w:rsidRPr="0002172D" w:rsidRDefault="0002172D" w:rsidP="0002172D">
      <w:pPr>
        <w:pStyle w:val="p21"/>
        <w:shd w:val="clear" w:color="auto" w:fill="FFFFFF"/>
        <w:spacing w:before="0" w:beforeAutospacing="0" w:after="0" w:afterAutospacing="0"/>
        <w:ind w:firstLine="709"/>
        <w:jc w:val="center"/>
        <w:rPr>
          <w:color w:val="000000"/>
          <w:sz w:val="16"/>
          <w:szCs w:val="16"/>
        </w:rPr>
      </w:pPr>
      <w:r w:rsidRPr="0002172D">
        <w:rPr>
          <w:color w:val="000000"/>
          <w:sz w:val="16"/>
          <w:szCs w:val="16"/>
        </w:rPr>
        <w:t>а также адреса официальных сайтов</w:t>
      </w:r>
    </w:p>
    <w:p w:rsidR="0002172D" w:rsidRPr="0002172D" w:rsidRDefault="0002172D" w:rsidP="0002172D">
      <w:pPr>
        <w:pStyle w:val="p21"/>
        <w:shd w:val="clear" w:color="auto" w:fill="FFFFFF"/>
        <w:spacing w:before="0" w:beforeAutospacing="0" w:after="0" w:afterAutospacing="0"/>
        <w:ind w:firstLine="709"/>
        <w:jc w:val="center"/>
        <w:rPr>
          <w:color w:val="000000"/>
          <w:sz w:val="16"/>
          <w:szCs w:val="16"/>
        </w:rPr>
      </w:pPr>
      <w:r w:rsidRPr="0002172D">
        <w:rPr>
          <w:color w:val="000000"/>
          <w:sz w:val="16"/>
          <w:szCs w:val="16"/>
        </w:rPr>
        <w:t>в информационно-телекоммуникационной сети «Интернет»</w:t>
      </w:r>
    </w:p>
    <w:tbl>
      <w:tblPr>
        <w:tblW w:w="9555" w:type="dxa"/>
        <w:shd w:val="clear" w:color="auto" w:fill="FFFFFF"/>
        <w:tblLayout w:type="fixed"/>
        <w:tblCellMar>
          <w:top w:w="15" w:type="dxa"/>
          <w:left w:w="15" w:type="dxa"/>
          <w:bottom w:w="15" w:type="dxa"/>
          <w:right w:w="15" w:type="dxa"/>
        </w:tblCellMar>
        <w:tblLook w:val="0000"/>
      </w:tblPr>
      <w:tblGrid>
        <w:gridCol w:w="735"/>
        <w:gridCol w:w="2316"/>
        <w:gridCol w:w="1824"/>
        <w:gridCol w:w="1800"/>
        <w:gridCol w:w="2880"/>
      </w:tblGrid>
      <w:tr w:rsidR="0002172D" w:rsidRPr="0002172D" w:rsidTr="0002172D">
        <w:trPr>
          <w:trHeight w:val="598"/>
        </w:trPr>
        <w:tc>
          <w:tcPr>
            <w:tcW w:w="7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3"/>
              <w:spacing w:before="0" w:beforeAutospacing="0" w:after="0" w:afterAutospacing="0"/>
              <w:ind w:firstLine="709"/>
              <w:jc w:val="center"/>
              <w:rPr>
                <w:color w:val="000000"/>
                <w:sz w:val="16"/>
                <w:szCs w:val="16"/>
              </w:rPr>
            </w:pPr>
            <w:r w:rsidRPr="0002172D">
              <w:rPr>
                <w:color w:val="000000"/>
                <w:sz w:val="16"/>
                <w:szCs w:val="16"/>
              </w:rPr>
              <w:t xml:space="preserve">№ </w:t>
            </w:r>
            <w:proofErr w:type="spellStart"/>
            <w:proofErr w:type="gramStart"/>
            <w:r w:rsidRPr="0002172D">
              <w:rPr>
                <w:color w:val="000000"/>
                <w:sz w:val="16"/>
                <w:szCs w:val="16"/>
              </w:rPr>
              <w:t>п</w:t>
            </w:r>
            <w:proofErr w:type="spellEnd"/>
            <w:proofErr w:type="gramEnd"/>
            <w:r w:rsidRPr="0002172D">
              <w:rPr>
                <w:color w:val="000000"/>
                <w:sz w:val="16"/>
                <w:szCs w:val="16"/>
              </w:rPr>
              <w:t>/</w:t>
            </w:r>
            <w:proofErr w:type="spellStart"/>
            <w:r w:rsidRPr="0002172D">
              <w:rPr>
                <w:color w:val="000000"/>
                <w:sz w:val="16"/>
                <w:szCs w:val="16"/>
              </w:rPr>
              <w:t>п</w:t>
            </w:r>
            <w:proofErr w:type="spellEnd"/>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4"/>
              <w:spacing w:before="0" w:beforeAutospacing="0" w:after="0" w:afterAutospacing="0"/>
              <w:ind w:firstLine="709"/>
              <w:rPr>
                <w:color w:val="000000"/>
                <w:sz w:val="16"/>
                <w:szCs w:val="16"/>
              </w:rPr>
            </w:pPr>
            <w:r w:rsidRPr="0002172D">
              <w:rPr>
                <w:color w:val="000000"/>
                <w:sz w:val="16"/>
                <w:szCs w:val="16"/>
              </w:rPr>
              <w:t>Наименование органа (организации)</w:t>
            </w:r>
          </w:p>
        </w:tc>
        <w:tc>
          <w:tcPr>
            <w:tcW w:w="18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4"/>
              <w:spacing w:before="0" w:beforeAutospacing="0" w:after="0" w:afterAutospacing="0"/>
              <w:ind w:firstLine="709"/>
              <w:rPr>
                <w:color w:val="000000"/>
                <w:sz w:val="16"/>
                <w:szCs w:val="16"/>
              </w:rPr>
            </w:pPr>
            <w:r w:rsidRPr="0002172D">
              <w:rPr>
                <w:color w:val="000000"/>
                <w:sz w:val="16"/>
                <w:szCs w:val="16"/>
              </w:rPr>
              <w:t>Адрес местонахождения</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4"/>
              <w:spacing w:before="0" w:beforeAutospacing="0" w:after="0" w:afterAutospacing="0"/>
              <w:ind w:firstLine="709"/>
              <w:rPr>
                <w:color w:val="000000"/>
                <w:sz w:val="16"/>
                <w:szCs w:val="16"/>
              </w:rPr>
            </w:pPr>
            <w:r w:rsidRPr="0002172D">
              <w:rPr>
                <w:color w:val="000000"/>
                <w:sz w:val="16"/>
                <w:szCs w:val="16"/>
              </w:rPr>
              <w:t>Номер телефона</w:t>
            </w:r>
          </w:p>
        </w:tc>
        <w:tc>
          <w:tcPr>
            <w:tcW w:w="28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5"/>
              <w:spacing w:before="0" w:beforeAutospacing="0" w:after="0" w:afterAutospacing="0"/>
              <w:ind w:firstLine="709"/>
              <w:jc w:val="center"/>
              <w:rPr>
                <w:color w:val="000000"/>
                <w:sz w:val="16"/>
                <w:szCs w:val="16"/>
              </w:rPr>
            </w:pPr>
            <w:r w:rsidRPr="0002172D">
              <w:rPr>
                <w:color w:val="000000"/>
                <w:sz w:val="16"/>
                <w:szCs w:val="16"/>
              </w:rPr>
              <w:t>Адрес электронной почты, официального сайта</w:t>
            </w:r>
          </w:p>
        </w:tc>
      </w:tr>
      <w:tr w:rsidR="0002172D" w:rsidRPr="0002172D" w:rsidTr="0002172D">
        <w:trPr>
          <w:trHeight w:val="298"/>
        </w:trPr>
        <w:tc>
          <w:tcPr>
            <w:tcW w:w="7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rPr>
                <w:color w:val="000000"/>
                <w:sz w:val="16"/>
                <w:szCs w:val="16"/>
              </w:rPr>
            </w:pP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rPr>
                <w:color w:val="000000"/>
                <w:sz w:val="16"/>
                <w:szCs w:val="16"/>
              </w:rPr>
            </w:pPr>
            <w:r w:rsidRPr="0002172D">
              <w:rPr>
                <w:color w:val="000000"/>
                <w:sz w:val="16"/>
                <w:szCs w:val="16"/>
              </w:rPr>
              <w:t xml:space="preserve"> Сектор по делам архивов администрации Островского муниципального района Костромской области</w:t>
            </w:r>
          </w:p>
        </w:tc>
        <w:tc>
          <w:tcPr>
            <w:tcW w:w="18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jc w:val="center"/>
              <w:rPr>
                <w:color w:val="000000"/>
                <w:sz w:val="16"/>
                <w:szCs w:val="16"/>
              </w:rPr>
            </w:pPr>
            <w:r w:rsidRPr="0002172D">
              <w:rPr>
                <w:color w:val="000000"/>
                <w:sz w:val="16"/>
                <w:szCs w:val="16"/>
              </w:rPr>
              <w:t>Советская ул. д.91</w:t>
            </w:r>
          </w:p>
          <w:p w:rsidR="0002172D" w:rsidRPr="0002172D" w:rsidRDefault="0002172D" w:rsidP="0002172D">
            <w:pPr>
              <w:ind w:firstLine="709"/>
              <w:jc w:val="center"/>
              <w:rPr>
                <w:color w:val="000000"/>
                <w:sz w:val="16"/>
                <w:szCs w:val="16"/>
              </w:rPr>
            </w:pPr>
            <w:r w:rsidRPr="0002172D">
              <w:rPr>
                <w:color w:val="000000"/>
                <w:sz w:val="16"/>
                <w:szCs w:val="16"/>
              </w:rPr>
              <w:t>П.Островское</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rPr>
                <w:color w:val="000000"/>
                <w:sz w:val="16"/>
                <w:szCs w:val="16"/>
              </w:rPr>
            </w:pPr>
            <w:r w:rsidRPr="0002172D">
              <w:rPr>
                <w:color w:val="000000"/>
                <w:sz w:val="16"/>
                <w:szCs w:val="16"/>
              </w:rPr>
              <w:t>8(49438)27462</w:t>
            </w:r>
          </w:p>
        </w:tc>
        <w:tc>
          <w:tcPr>
            <w:tcW w:w="28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rPr>
                <w:color w:val="000000"/>
                <w:sz w:val="16"/>
                <w:szCs w:val="16"/>
              </w:rPr>
            </w:pPr>
            <w:proofErr w:type="spellStart"/>
            <w:r w:rsidRPr="0002172D">
              <w:rPr>
                <w:color w:val="000000"/>
                <w:sz w:val="16"/>
                <w:szCs w:val="16"/>
              </w:rPr>
              <w:t>www</w:t>
            </w:r>
            <w:proofErr w:type="spellEnd"/>
            <w:r w:rsidRPr="0002172D">
              <w:rPr>
                <w:color w:val="000000"/>
                <w:sz w:val="16"/>
                <w:szCs w:val="16"/>
              </w:rPr>
              <w:t>.</w:t>
            </w:r>
            <w:proofErr w:type="spellStart"/>
            <w:r w:rsidRPr="0002172D">
              <w:rPr>
                <w:color w:val="000000"/>
                <w:sz w:val="16"/>
                <w:szCs w:val="16"/>
                <w:lang w:val="en-US"/>
              </w:rPr>
              <w:t>ostrovskoe</w:t>
            </w:r>
            <w:proofErr w:type="spellEnd"/>
            <w:r w:rsidRPr="0002172D">
              <w:rPr>
                <w:color w:val="000000"/>
                <w:sz w:val="16"/>
                <w:szCs w:val="16"/>
              </w:rPr>
              <w:t>@</w:t>
            </w:r>
            <w:proofErr w:type="spellStart"/>
            <w:r w:rsidRPr="0002172D">
              <w:rPr>
                <w:color w:val="000000"/>
                <w:sz w:val="16"/>
                <w:szCs w:val="16"/>
                <w:lang w:val="en-US"/>
              </w:rPr>
              <w:t>kostroma</w:t>
            </w:r>
            <w:proofErr w:type="spellEnd"/>
            <w:r w:rsidRPr="0002172D">
              <w:rPr>
                <w:color w:val="000000"/>
                <w:sz w:val="16"/>
                <w:szCs w:val="16"/>
              </w:rPr>
              <w:t>.</w:t>
            </w:r>
            <w:proofErr w:type="spellStart"/>
            <w:r w:rsidRPr="0002172D">
              <w:rPr>
                <w:color w:val="000000"/>
                <w:sz w:val="16"/>
                <w:szCs w:val="16"/>
                <w:lang w:val="en-US"/>
              </w:rPr>
              <w:t>ru</w:t>
            </w:r>
            <w:proofErr w:type="spellEnd"/>
          </w:p>
          <w:p w:rsidR="0002172D" w:rsidRPr="0002172D" w:rsidRDefault="0002172D" w:rsidP="0002172D">
            <w:pPr>
              <w:ind w:firstLine="709"/>
              <w:rPr>
                <w:color w:val="000000"/>
                <w:sz w:val="16"/>
                <w:szCs w:val="16"/>
              </w:rPr>
            </w:pPr>
            <w:proofErr w:type="spellStart"/>
            <w:r w:rsidRPr="0002172D">
              <w:rPr>
                <w:color w:val="000000"/>
                <w:sz w:val="16"/>
                <w:szCs w:val="16"/>
                <w:lang w:val="en-US"/>
              </w:rPr>
              <w:t>arhivostr</w:t>
            </w:r>
            <w:proofErr w:type="spellEnd"/>
            <w:r w:rsidRPr="0002172D">
              <w:rPr>
                <w:color w:val="000000"/>
                <w:sz w:val="16"/>
                <w:szCs w:val="16"/>
              </w:rPr>
              <w:t>@</w:t>
            </w:r>
            <w:proofErr w:type="spellStart"/>
            <w:r w:rsidRPr="0002172D">
              <w:rPr>
                <w:color w:val="000000"/>
                <w:sz w:val="16"/>
                <w:szCs w:val="16"/>
                <w:lang w:val="en-US"/>
              </w:rPr>
              <w:t>yandex</w:t>
            </w:r>
            <w:proofErr w:type="spellEnd"/>
            <w:r w:rsidRPr="0002172D">
              <w:rPr>
                <w:color w:val="000000"/>
                <w:sz w:val="16"/>
                <w:szCs w:val="16"/>
              </w:rPr>
              <w:t>.</w:t>
            </w:r>
            <w:proofErr w:type="spellStart"/>
            <w:r w:rsidRPr="0002172D">
              <w:rPr>
                <w:color w:val="000000"/>
                <w:sz w:val="16"/>
                <w:szCs w:val="16"/>
                <w:lang w:val="en-US"/>
              </w:rPr>
              <w:t>ru</w:t>
            </w:r>
            <w:proofErr w:type="spellEnd"/>
          </w:p>
        </w:tc>
      </w:tr>
    </w:tbl>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График</w:t>
      </w:r>
    </w:p>
    <w:p w:rsidR="0002172D" w:rsidRPr="0002172D" w:rsidRDefault="0002172D" w:rsidP="0002172D">
      <w:pPr>
        <w:pStyle w:val="p3"/>
        <w:shd w:val="clear" w:color="auto" w:fill="FFFFFF"/>
        <w:spacing w:before="0" w:beforeAutospacing="0" w:after="0" w:afterAutospacing="0"/>
        <w:ind w:firstLine="709"/>
        <w:jc w:val="center"/>
        <w:rPr>
          <w:color w:val="000000"/>
          <w:sz w:val="16"/>
          <w:szCs w:val="16"/>
        </w:rPr>
      </w:pPr>
      <w:r w:rsidRPr="0002172D">
        <w:rPr>
          <w:color w:val="000000"/>
          <w:sz w:val="16"/>
          <w:szCs w:val="16"/>
        </w:rPr>
        <w:t>приема и консультирования граждан специалистами</w:t>
      </w:r>
    </w:p>
    <w:p w:rsidR="0002172D" w:rsidRPr="0002172D" w:rsidRDefault="0002172D" w:rsidP="0002172D">
      <w:pPr>
        <w:pStyle w:val="p26"/>
        <w:shd w:val="clear" w:color="auto" w:fill="FFFFFF"/>
        <w:spacing w:before="0" w:beforeAutospacing="0" w:after="0" w:afterAutospacing="0"/>
        <w:ind w:firstLine="709"/>
        <w:jc w:val="center"/>
        <w:rPr>
          <w:color w:val="000000"/>
          <w:sz w:val="16"/>
          <w:szCs w:val="16"/>
        </w:rPr>
      </w:pPr>
      <w:r w:rsidRPr="0002172D">
        <w:rPr>
          <w:color w:val="000000"/>
          <w:sz w:val="16"/>
          <w:szCs w:val="16"/>
        </w:rPr>
        <w:t>Сектора по делам архивов администрации Островского муниципального района Костромской области</w:t>
      </w:r>
      <w:r w:rsidRPr="0002172D">
        <w:rPr>
          <w:rStyle w:val="s1"/>
          <w:i/>
          <w:iCs/>
          <w:color w:val="000000"/>
          <w:sz w:val="16"/>
          <w:szCs w:val="16"/>
        </w:rPr>
        <w:t xml:space="preserve"> </w:t>
      </w:r>
    </w:p>
    <w:tbl>
      <w:tblPr>
        <w:tblW w:w="0" w:type="auto"/>
        <w:shd w:val="clear" w:color="auto" w:fill="FFFFFF"/>
        <w:tblCellMar>
          <w:top w:w="15" w:type="dxa"/>
          <w:left w:w="15" w:type="dxa"/>
          <w:bottom w:w="15" w:type="dxa"/>
          <w:right w:w="15" w:type="dxa"/>
        </w:tblCellMar>
        <w:tblLook w:val="0000"/>
      </w:tblPr>
      <w:tblGrid>
        <w:gridCol w:w="3079"/>
        <w:gridCol w:w="3079"/>
        <w:gridCol w:w="3036"/>
      </w:tblGrid>
      <w:tr w:rsidR="0002172D" w:rsidRPr="0002172D" w:rsidTr="0002172D">
        <w:trPr>
          <w:trHeight w:val="516"/>
        </w:trPr>
        <w:tc>
          <w:tcPr>
            <w:tcW w:w="30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7"/>
              <w:spacing w:before="0" w:beforeAutospacing="0" w:after="0" w:afterAutospacing="0"/>
              <w:ind w:firstLine="709"/>
              <w:jc w:val="center"/>
              <w:rPr>
                <w:color w:val="000000"/>
                <w:sz w:val="16"/>
                <w:szCs w:val="16"/>
              </w:rPr>
            </w:pPr>
            <w:r w:rsidRPr="0002172D">
              <w:rPr>
                <w:color w:val="000000"/>
                <w:sz w:val="16"/>
                <w:szCs w:val="16"/>
              </w:rPr>
              <w:t>Наименование отдела</w:t>
            </w:r>
          </w:p>
        </w:tc>
        <w:tc>
          <w:tcPr>
            <w:tcW w:w="30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7"/>
              <w:spacing w:before="0" w:beforeAutospacing="0" w:after="0" w:afterAutospacing="0"/>
              <w:ind w:firstLine="709"/>
              <w:jc w:val="center"/>
              <w:rPr>
                <w:color w:val="000000"/>
                <w:sz w:val="16"/>
                <w:szCs w:val="16"/>
              </w:rPr>
            </w:pPr>
            <w:r w:rsidRPr="0002172D">
              <w:rPr>
                <w:color w:val="000000"/>
                <w:sz w:val="16"/>
                <w:szCs w:val="16"/>
              </w:rPr>
              <w:t>Режим работы</w:t>
            </w:r>
          </w:p>
        </w:tc>
        <w:tc>
          <w:tcPr>
            <w:tcW w:w="30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pStyle w:val="p27"/>
              <w:spacing w:before="0" w:beforeAutospacing="0" w:after="0" w:afterAutospacing="0"/>
              <w:ind w:firstLine="709"/>
              <w:jc w:val="center"/>
              <w:rPr>
                <w:color w:val="000000"/>
                <w:sz w:val="16"/>
                <w:szCs w:val="16"/>
              </w:rPr>
            </w:pPr>
            <w:r w:rsidRPr="0002172D">
              <w:rPr>
                <w:color w:val="000000"/>
                <w:sz w:val="16"/>
                <w:szCs w:val="16"/>
              </w:rPr>
              <w:t>Выходные дни</w:t>
            </w:r>
          </w:p>
        </w:tc>
      </w:tr>
      <w:tr w:rsidR="0002172D" w:rsidRPr="0002172D" w:rsidTr="0002172D">
        <w:trPr>
          <w:trHeight w:val="531"/>
        </w:trPr>
        <w:tc>
          <w:tcPr>
            <w:tcW w:w="30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rPr>
                <w:color w:val="000000"/>
                <w:sz w:val="16"/>
                <w:szCs w:val="16"/>
              </w:rPr>
            </w:pPr>
            <w:r w:rsidRPr="0002172D">
              <w:rPr>
                <w:color w:val="000000"/>
                <w:sz w:val="16"/>
                <w:szCs w:val="16"/>
              </w:rPr>
              <w:t>Сектор по делам архивов администрации Островского муниципального района Костромской области</w:t>
            </w:r>
          </w:p>
        </w:tc>
        <w:tc>
          <w:tcPr>
            <w:tcW w:w="30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jc w:val="center"/>
              <w:rPr>
                <w:color w:val="000000"/>
                <w:sz w:val="16"/>
                <w:szCs w:val="16"/>
              </w:rPr>
            </w:pPr>
            <w:r w:rsidRPr="0002172D">
              <w:rPr>
                <w:color w:val="000000"/>
                <w:sz w:val="16"/>
                <w:szCs w:val="16"/>
              </w:rPr>
              <w:t>Понедельник-пятница</w:t>
            </w:r>
          </w:p>
          <w:p w:rsidR="0002172D" w:rsidRPr="0002172D" w:rsidRDefault="0002172D" w:rsidP="0002172D">
            <w:pPr>
              <w:ind w:firstLine="709"/>
              <w:jc w:val="center"/>
              <w:rPr>
                <w:color w:val="000000"/>
                <w:sz w:val="16"/>
                <w:szCs w:val="16"/>
              </w:rPr>
            </w:pPr>
            <w:r w:rsidRPr="0002172D">
              <w:rPr>
                <w:color w:val="000000"/>
                <w:sz w:val="16"/>
                <w:szCs w:val="16"/>
              </w:rPr>
              <w:t>С 8-00 до 16-00</w:t>
            </w:r>
          </w:p>
        </w:tc>
        <w:tc>
          <w:tcPr>
            <w:tcW w:w="30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172D" w:rsidRPr="0002172D" w:rsidRDefault="0002172D" w:rsidP="0002172D">
            <w:pPr>
              <w:ind w:firstLine="709"/>
              <w:jc w:val="center"/>
              <w:rPr>
                <w:color w:val="000000"/>
                <w:sz w:val="16"/>
                <w:szCs w:val="16"/>
              </w:rPr>
            </w:pPr>
            <w:r w:rsidRPr="0002172D">
              <w:rPr>
                <w:color w:val="000000"/>
                <w:sz w:val="16"/>
                <w:szCs w:val="16"/>
              </w:rPr>
              <w:t>Суббота, воскресенье</w:t>
            </w:r>
          </w:p>
        </w:tc>
      </w:tr>
    </w:tbl>
    <w:p w:rsidR="0002172D" w:rsidRPr="0002172D" w:rsidRDefault="0002172D" w:rsidP="0002172D">
      <w:pPr>
        <w:ind w:firstLine="709"/>
        <w:rPr>
          <w:sz w:val="16"/>
          <w:szCs w:val="16"/>
        </w:rPr>
      </w:pPr>
      <w:r w:rsidRPr="0002172D">
        <w:rPr>
          <w:color w:val="000000"/>
          <w:sz w:val="16"/>
          <w:szCs w:val="16"/>
        </w:rPr>
        <w:br/>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Приложение № 2</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к административному регламенту</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предоставления муниципальной услуги</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по информационному обеспечению заявителей</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на основе архивных документов, хранящихся</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в ведомственных архивах органов местного</w:t>
      </w:r>
    </w:p>
    <w:p w:rsidR="0002172D" w:rsidRPr="0002172D" w:rsidRDefault="0002172D" w:rsidP="0002172D">
      <w:pPr>
        <w:pStyle w:val="p1"/>
        <w:shd w:val="clear" w:color="auto" w:fill="FFFFFF"/>
        <w:spacing w:before="0" w:beforeAutospacing="0" w:after="0" w:afterAutospacing="0"/>
        <w:ind w:firstLine="709"/>
        <w:jc w:val="right"/>
        <w:rPr>
          <w:color w:val="000000"/>
          <w:sz w:val="16"/>
          <w:szCs w:val="16"/>
        </w:rPr>
      </w:pPr>
      <w:r w:rsidRPr="0002172D">
        <w:rPr>
          <w:color w:val="000000"/>
          <w:sz w:val="16"/>
          <w:szCs w:val="16"/>
        </w:rPr>
        <w:t>самоуправления и (или) в муниципальном архиве</w:t>
      </w:r>
    </w:p>
    <w:p w:rsidR="00FD4ACB" w:rsidRDefault="00FD4ACB" w:rsidP="0002172D">
      <w:pPr>
        <w:tabs>
          <w:tab w:val="left" w:pos="3796"/>
        </w:tabs>
        <w:jc w:val="center"/>
        <w:rPr>
          <w:lang w:eastAsia="zh-CN"/>
        </w:rPr>
      </w:pPr>
    </w:p>
    <w:p w:rsidR="00FD4ACB" w:rsidRPr="00FD4ACB" w:rsidRDefault="00FD4ACB" w:rsidP="00FD4ACB">
      <w:pPr>
        <w:pStyle w:val="p3"/>
        <w:shd w:val="clear" w:color="auto" w:fill="FFFFFF"/>
        <w:jc w:val="center"/>
        <w:rPr>
          <w:color w:val="000000"/>
          <w:sz w:val="16"/>
          <w:szCs w:val="16"/>
        </w:rPr>
      </w:pPr>
      <w:r w:rsidRPr="00FD4ACB">
        <w:rPr>
          <w:color w:val="000000"/>
          <w:sz w:val="16"/>
          <w:szCs w:val="16"/>
        </w:rPr>
        <w:t>Блок-схема предоставления муниципальной услуги</w:t>
      </w: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Default="00FD4ACB" w:rsidP="00FD4ACB">
      <w:pPr>
        <w:jc w:val="center"/>
        <w:rPr>
          <w:b/>
        </w:rPr>
      </w:pPr>
    </w:p>
    <w:p w:rsidR="00FD4ACB" w:rsidRPr="00516C03" w:rsidRDefault="00FD4ACB" w:rsidP="00FD4ACB">
      <w:pPr>
        <w:jc w:val="center"/>
        <w:rPr>
          <w:b/>
        </w:rPr>
      </w:pPr>
      <w:r w:rsidRPr="00516C03">
        <w:rPr>
          <w:b/>
        </w:rPr>
        <w:t>Блок-схема</w:t>
      </w:r>
    </w:p>
    <w:p w:rsidR="00FD4ACB" w:rsidRPr="00516C03" w:rsidRDefault="00FD4ACB" w:rsidP="00FD4ACB">
      <w:pPr>
        <w:jc w:val="both"/>
        <w:rPr>
          <w:b/>
        </w:rPr>
      </w:pPr>
    </w:p>
    <w:p w:rsidR="00FD4ACB" w:rsidRPr="00516C03" w:rsidRDefault="00FD4ACB" w:rsidP="00FD4ACB">
      <w:pPr>
        <w:jc w:val="both"/>
        <w:rPr>
          <w:b/>
        </w:rPr>
      </w:pPr>
    </w:p>
    <w:p w:rsidR="00FD4ACB" w:rsidRPr="00516C03" w:rsidRDefault="00FD4ACB" w:rsidP="00FD4ACB">
      <w:pPr>
        <w:jc w:val="both"/>
        <w:rPr>
          <w:b/>
          <w:lang/>
        </w:rPr>
      </w:pPr>
      <w:r w:rsidRPr="00516C03">
        <w:pict>
          <v:shape id="_x0000_s1066" type="#_x0000_t202" style="position:absolute;left:0;text-align:left;margin-left:232.9pt;margin-top:7.6pt;width:203.05pt;height:49.45pt;z-index:251693056;mso-wrap-distance-left:9.05pt;mso-wrap-distance-right:9.05pt" strokecolor="#339" strokeweight="1pt">
            <v:fill color2="black"/>
            <v:stroke color2="#cc6"/>
            <v:textbox inset="8.2pt,4.6pt,8.2pt,4.6pt">
              <w:txbxContent>
                <w:p w:rsidR="00FD4ACB" w:rsidRDefault="00FD4ACB" w:rsidP="00FD4ACB">
                  <w:pPr>
                    <w:jc w:val="both"/>
                    <w:rPr>
                      <w:b/>
                      <w:sz w:val="22"/>
                      <w:szCs w:val="22"/>
                    </w:rPr>
                  </w:pPr>
                </w:p>
                <w:p w:rsidR="00FD4ACB" w:rsidRPr="00FD4ACB" w:rsidRDefault="00FD4ACB" w:rsidP="00FD4ACB">
                  <w:pPr>
                    <w:jc w:val="both"/>
                    <w:rPr>
                      <w:b/>
                    </w:rPr>
                  </w:pPr>
                  <w:r w:rsidRPr="00FD4ACB">
                    <w:rPr>
                      <w:b/>
                    </w:rPr>
                    <w:t>Отказ в приеме документов</w:t>
                  </w:r>
                </w:p>
                <w:p w:rsidR="00FD4ACB" w:rsidRDefault="00FD4ACB" w:rsidP="00FD4ACB">
                  <w:pPr>
                    <w:ind w:left="720"/>
                    <w:rPr>
                      <w:b/>
                      <w:sz w:val="22"/>
                      <w:szCs w:val="22"/>
                    </w:rPr>
                  </w:pPr>
                </w:p>
              </w:txbxContent>
            </v:textbox>
          </v:shape>
        </w:pict>
      </w:r>
      <w:r w:rsidRPr="00516C03">
        <w:pict>
          <v:shape id="_x0000_s1051" type="#_x0000_t202" style="position:absolute;left:0;text-align:left;margin-left:3.4pt;margin-top:7.6pt;width:164.55pt;height:56.1pt;z-index:251677696;mso-wrap-distance-left:9.05pt;mso-wrap-distance-right:9.05pt" strokecolor="#339" strokeweight="1pt">
            <v:fill color2="black"/>
            <v:stroke color2="#cc6"/>
            <v:textbox inset="8.2pt,4.6pt,8.2pt,4.6pt">
              <w:txbxContent>
                <w:p w:rsidR="00FD4ACB" w:rsidRPr="00FD4ACB" w:rsidRDefault="00FD4ACB" w:rsidP="00FD4ACB">
                  <w:pPr>
                    <w:jc w:val="center"/>
                    <w:rPr>
                      <w:b/>
                    </w:rPr>
                  </w:pPr>
                  <w:r w:rsidRPr="00FD4ACB">
                    <w:rPr>
                      <w:b/>
                    </w:rPr>
                    <w:t xml:space="preserve">Прием </w:t>
                  </w:r>
                </w:p>
                <w:p w:rsidR="00FD4ACB" w:rsidRPr="00FD4ACB" w:rsidRDefault="00FD4ACB" w:rsidP="00FD4ACB">
                  <w:pPr>
                    <w:jc w:val="center"/>
                    <w:rPr>
                      <w:b/>
                    </w:rPr>
                  </w:pPr>
                </w:p>
                <w:p w:rsidR="00FD4ACB" w:rsidRPr="00FD4ACB" w:rsidRDefault="00FD4ACB" w:rsidP="00FD4ACB">
                  <w:pPr>
                    <w:jc w:val="center"/>
                    <w:rPr>
                      <w:b/>
                    </w:rPr>
                  </w:pPr>
                  <w:r w:rsidRPr="00FD4ACB">
                    <w:rPr>
                      <w:b/>
                    </w:rPr>
                    <w:t>и регистрация документов</w:t>
                  </w:r>
                </w:p>
              </w:txbxContent>
            </v:textbox>
          </v:shape>
        </w:pict>
      </w:r>
    </w:p>
    <w:p w:rsidR="00FD4ACB" w:rsidRPr="00516C03" w:rsidRDefault="00FD4ACB" w:rsidP="00FD4ACB">
      <w:pPr>
        <w:tabs>
          <w:tab w:val="left" w:pos="3992"/>
          <w:tab w:val="left" w:pos="5362"/>
        </w:tabs>
        <w:jc w:val="both"/>
        <w:rPr>
          <w:b/>
        </w:rPr>
      </w:pPr>
      <w:r w:rsidRPr="00516C03">
        <w:pict>
          <v:line id="_x0000_s1045" style="position:absolute;left:0;text-align:left;flip:y;z-index:251671552" from="-18pt,7.9pt" to="-18pt,320.1pt" strokecolor="#f60" strokeweight=".26mm">
            <v:stroke color2="#09f" joinstyle="miter"/>
          </v:line>
        </w:pict>
      </w:r>
      <w:r w:rsidRPr="00516C03">
        <w:pict>
          <v:line id="_x0000_s1046" style="position:absolute;left:0;text-align:left;z-index:251672576" from="-22.1pt,7.9pt" to="4.9pt,7.9pt" strokecolor="#f60" strokeweight=".26mm">
            <v:stroke endarrow="block" color2="#09f" joinstyle="miter"/>
          </v:line>
        </w:pict>
      </w:r>
      <w:r w:rsidRPr="00516C03">
        <w:pict>
          <v:line id="_x0000_s1067" style="position:absolute;left:0;text-align:left;z-index:251694080" from="170.4pt,7.9pt" to="226.45pt,7.9pt" strokecolor="#f60" strokeweight=".26mm">
            <v:stroke endarrow="block" color2="#09f" joinstyle="miter"/>
          </v:line>
        </w:pict>
      </w:r>
      <w:r w:rsidRPr="00516C03">
        <w:rPr>
          <w:b/>
        </w:rPr>
        <w:tab/>
      </w:r>
      <w:r w:rsidRPr="00516C03">
        <w:rPr>
          <w:b/>
        </w:rPr>
        <w:tab/>
      </w:r>
    </w:p>
    <w:p w:rsidR="00FD4ACB" w:rsidRPr="00516C03" w:rsidRDefault="00FD4ACB" w:rsidP="00FD4ACB">
      <w:pPr>
        <w:tabs>
          <w:tab w:val="center" w:pos="4898"/>
          <w:tab w:val="left" w:pos="9097"/>
        </w:tabs>
        <w:rPr>
          <w:b/>
        </w:rPr>
      </w:pPr>
      <w:r w:rsidRPr="00516C03">
        <w:pict>
          <v:line id="_x0000_s1069" style="position:absolute;flip:x y;z-index:251696128" from="490.2pt,6.7pt" to="492pt,321.5pt" strokecolor="#f60" strokeweight=".26mm">
            <v:stroke color2="#09f" joinstyle="miter"/>
          </v:line>
        </w:pict>
      </w:r>
      <w:r w:rsidRPr="00516C03">
        <w:pict>
          <v:line id="_x0000_s1068" style="position:absolute;z-index:251695104" from="439.9pt,6.7pt" to="490.2pt,6.7pt" strokecolor="#f60" strokeweight=".26mm">
            <v:stroke endarrow="block" color2="#09f" joinstyle="miter"/>
          </v:line>
        </w:pict>
      </w:r>
      <w:r w:rsidRPr="00516C03">
        <w:rPr>
          <w:b/>
        </w:rPr>
        <w:tab/>
      </w:r>
      <w:r w:rsidRPr="00516C03">
        <w:rPr>
          <w:b/>
        </w:rPr>
        <w:tab/>
      </w:r>
    </w:p>
    <w:p w:rsidR="00FD4ACB" w:rsidRPr="00516C03" w:rsidRDefault="00FD4ACB" w:rsidP="00FD4ACB">
      <w:pPr>
        <w:jc w:val="both"/>
        <w:rPr>
          <w:b/>
        </w:rPr>
      </w:pPr>
    </w:p>
    <w:p w:rsidR="00FD4ACB" w:rsidRPr="00516C03" w:rsidRDefault="00FD4ACB" w:rsidP="00FD4ACB">
      <w:pPr>
        <w:tabs>
          <w:tab w:val="right" w:pos="9796"/>
        </w:tabs>
        <w:jc w:val="both"/>
        <w:rPr>
          <w:b/>
        </w:rPr>
      </w:pPr>
      <w:r w:rsidRPr="00516C03">
        <w:pict>
          <v:line id="_x0000_s1053" style="position:absolute;left:0;text-align:left;z-index:251679744" from="81pt,11.05pt" to="81pt,47.05pt" strokeweight=".26mm">
            <v:stroke endarrow="block" joinstyle="miter"/>
          </v:line>
        </w:pict>
      </w:r>
      <w:r w:rsidRPr="00516C03">
        <w:rPr>
          <w:b/>
        </w:rPr>
        <w:tab/>
      </w:r>
    </w:p>
    <w:p w:rsidR="00FD4ACB" w:rsidRPr="00516C03" w:rsidRDefault="00FD4ACB" w:rsidP="00FD4ACB">
      <w:pPr>
        <w:tabs>
          <w:tab w:val="left" w:pos="6076"/>
        </w:tabs>
        <w:jc w:val="both"/>
        <w:rPr>
          <w:b/>
        </w:rPr>
      </w:pPr>
      <w:r w:rsidRPr="00516C03">
        <w:rPr>
          <w:b/>
        </w:rPr>
        <w:tab/>
      </w:r>
    </w:p>
    <w:p w:rsidR="00FD4ACB" w:rsidRPr="00516C03" w:rsidRDefault="00FD4ACB" w:rsidP="00FD4ACB">
      <w:pPr>
        <w:jc w:val="both"/>
        <w:rPr>
          <w:b/>
          <w:lang/>
        </w:rPr>
      </w:pPr>
      <w:r w:rsidRPr="00516C03">
        <w:pict>
          <v:shape id="_x0000_s1060" type="#_x0000_t202" style="position:absolute;left:0;text-align:left;margin-left:232.9pt;margin-top:.85pt;width:191.05pt;height:57.5pt;z-index:251686912;mso-wrap-distance-left:9.05pt;mso-wrap-distance-right:9.05pt" strokecolor="#339" strokeweight="1pt">
            <v:fill color2="black"/>
            <v:stroke color2="#cc6"/>
            <v:textbox inset="8.2pt,4.6pt,8.2pt,4.6pt">
              <w:txbxContent>
                <w:p w:rsidR="00FD4ACB" w:rsidRDefault="00FD4ACB" w:rsidP="00FD4ACB">
                  <w:pPr>
                    <w:jc w:val="both"/>
                    <w:rPr>
                      <w:b/>
                      <w:sz w:val="22"/>
                      <w:szCs w:val="22"/>
                    </w:rPr>
                  </w:pPr>
                </w:p>
                <w:p w:rsidR="00FD4ACB" w:rsidRPr="00FD4ACB" w:rsidRDefault="00FD4ACB" w:rsidP="00FD4ACB">
                  <w:pPr>
                    <w:jc w:val="both"/>
                    <w:rPr>
                      <w:b/>
                    </w:rPr>
                  </w:pPr>
                  <w:r w:rsidRPr="00FD4ACB">
                    <w:rPr>
                      <w:b/>
                    </w:rPr>
                    <w:t>уведомление о предоставлении муниципальной услуги</w:t>
                  </w:r>
                </w:p>
                <w:p w:rsidR="00FD4ACB" w:rsidRDefault="00FD4ACB" w:rsidP="00FD4ACB">
                  <w:pPr>
                    <w:ind w:left="720"/>
                    <w:rPr>
                      <w:b/>
                      <w:sz w:val="22"/>
                      <w:szCs w:val="22"/>
                    </w:rPr>
                  </w:pPr>
                </w:p>
              </w:txbxContent>
            </v:textbox>
          </v:shape>
        </w:pict>
      </w:r>
    </w:p>
    <w:p w:rsidR="00FD4ACB" w:rsidRPr="00516C03" w:rsidRDefault="00FD4ACB" w:rsidP="00FD4ACB">
      <w:pPr>
        <w:jc w:val="both"/>
        <w:rPr>
          <w:b/>
          <w:lang/>
        </w:rPr>
      </w:pPr>
      <w:r w:rsidRPr="00516C03">
        <w:pict>
          <v:shape id="_x0000_s1040" type="#_x0000_t202" style="position:absolute;left:0;text-align:left;margin-left:7.5pt;margin-top:5.65pt;width:165.45pt;height:50.7pt;z-index:251666432;mso-wrap-distance-left:9.05pt;mso-wrap-distance-right:9.05pt" strokecolor="#339" strokeweight="1pt">
            <v:fill color2="black"/>
            <v:stroke color2="#cc6"/>
            <v:textbox inset="8.2pt,4.6pt,8.2pt,4.6pt">
              <w:txbxContent>
                <w:p w:rsidR="00FD4ACB" w:rsidRPr="00FD4ACB" w:rsidRDefault="00FD4ACB" w:rsidP="00FD4ACB">
                  <w:pPr>
                    <w:jc w:val="center"/>
                    <w:rPr>
                      <w:b/>
                    </w:rPr>
                  </w:pPr>
                  <w:r w:rsidRPr="00FD4ACB">
                    <w:rPr>
                      <w:b/>
                    </w:rPr>
                    <w:t>Поиск запрашиваемого заявителем документа в архиве</w:t>
                  </w:r>
                </w:p>
              </w:txbxContent>
            </v:textbox>
          </v:shape>
        </w:pict>
      </w:r>
    </w:p>
    <w:p w:rsidR="00FD4ACB" w:rsidRPr="00516C03" w:rsidRDefault="00FD4ACB" w:rsidP="00FD4ACB">
      <w:pPr>
        <w:jc w:val="both"/>
        <w:rPr>
          <w:b/>
        </w:rPr>
      </w:pPr>
    </w:p>
    <w:p w:rsidR="00FD4ACB" w:rsidRPr="00516C03" w:rsidRDefault="00FD4ACB" w:rsidP="00FD4ACB">
      <w:pPr>
        <w:jc w:val="both"/>
        <w:rPr>
          <w:b/>
          <w:lang/>
        </w:rPr>
      </w:pPr>
      <w:r w:rsidRPr="00516C03">
        <w:pict>
          <v:line id="_x0000_s1062" style="position:absolute;left:0;text-align:left;flip:x y;z-index:251688960" from="481.25pt,8.3pt" to="481.25pt,241pt" strokecolor="#f60" strokeweight=".26mm">
            <v:stroke color2="#09f" joinstyle="miter"/>
          </v:line>
        </w:pict>
      </w:r>
      <w:r w:rsidRPr="00516C03">
        <w:pict>
          <v:line id="_x0000_s1058" style="position:absolute;left:0;text-align:left;z-index:251684864" from="198.95pt,13.85pt" to="198.95pt,67.85pt" strokecolor="#f60" strokeweight=".26mm">
            <v:stroke color2="#09f" joinstyle="miter"/>
          </v:line>
        </w:pict>
      </w:r>
      <w:r w:rsidRPr="00516C03">
        <w:pict>
          <v:line id="_x0000_s1059" style="position:absolute;left:0;text-align:left;z-index:251685888" from="198.95pt,11pt" to="234.45pt,11pt" strokecolor="#f60" strokeweight=".26mm">
            <v:stroke endarrow="block" color2="#09f" joinstyle="miter"/>
          </v:line>
        </w:pict>
      </w:r>
      <w:r w:rsidRPr="00516C03">
        <w:pict>
          <v:line id="_x0000_s1061" style="position:absolute;left:0;text-align:left;z-index:251687936" from="422.6pt,8.3pt" to="483.45pt,8.3pt" strokecolor="#f60" strokeweight=".26mm">
            <v:stroke endarrow="block" color2="#09f" joinstyle="miter"/>
          </v:line>
        </w:pict>
      </w:r>
    </w:p>
    <w:p w:rsidR="00FD4ACB" w:rsidRPr="00516C03" w:rsidRDefault="00FD4ACB" w:rsidP="00FD4ACB">
      <w:pPr>
        <w:jc w:val="both"/>
        <w:rPr>
          <w:b/>
          <w:lang/>
        </w:rPr>
      </w:pPr>
      <w:r w:rsidRPr="00516C03">
        <w:pict>
          <v:line id="_x0000_s1043" style="position:absolute;left:0;text-align:left;z-index:251669504" from="81pt,12.35pt" to="81pt,36.35pt" strokeweight=".26mm">
            <v:stroke endarrow="block" joinstyle="miter"/>
          </v:line>
        </w:pict>
      </w:r>
    </w:p>
    <w:p w:rsidR="00FD4ACB" w:rsidRPr="00516C03" w:rsidRDefault="00FD4ACB" w:rsidP="00FD4ACB">
      <w:pPr>
        <w:jc w:val="both"/>
        <w:rPr>
          <w:b/>
          <w:lang/>
        </w:rPr>
      </w:pPr>
      <w:r w:rsidRPr="00516C03">
        <w:pict>
          <v:line id="_x0000_s1065" style="position:absolute;left:0;text-align:left;z-index:251692032" from="326.25pt,11pt" to="326.25pt,44.5pt" strokecolor="#f60" strokeweight=".26mm">
            <v:stroke endarrow="block" color2="#09f" joinstyle="miter"/>
          </v:line>
        </w:pict>
      </w:r>
    </w:p>
    <w:p w:rsidR="00FD4ACB" w:rsidRPr="00516C03" w:rsidRDefault="00FD4ACB" w:rsidP="00FD4ACB">
      <w:pPr>
        <w:tabs>
          <w:tab w:val="left" w:pos="6404"/>
        </w:tabs>
        <w:jc w:val="both"/>
        <w:rPr>
          <w:b/>
        </w:rPr>
      </w:pPr>
      <w:r w:rsidRPr="00516C03">
        <w:rPr>
          <w:b/>
        </w:rPr>
        <w:tab/>
      </w:r>
    </w:p>
    <w:p w:rsidR="00FD4ACB" w:rsidRPr="00516C03" w:rsidRDefault="00FD4ACB" w:rsidP="00FD4ACB">
      <w:pPr>
        <w:jc w:val="both"/>
        <w:rPr>
          <w:b/>
          <w:lang/>
        </w:rPr>
      </w:pPr>
      <w:r w:rsidRPr="00516C03">
        <w:pict>
          <v:shape id="_x0000_s1041" type="#_x0000_t202" style="position:absolute;left:0;text-align:left;margin-left:3.4pt;margin-top:1.85pt;width:164.55pt;height:47.55pt;z-index:251667456;mso-wrap-distance-left:9.05pt;mso-wrap-distance-right:9.05pt" strokecolor="#339" strokeweight="1pt">
            <v:fill color2="black"/>
            <v:stroke color2="#cc6"/>
            <v:textbox inset="8.2pt,4.6pt,8.2pt,4.6pt">
              <w:txbxContent>
                <w:p w:rsidR="00FD4ACB" w:rsidRDefault="00FD4ACB" w:rsidP="00FD4ACB">
                  <w:pPr>
                    <w:jc w:val="center"/>
                    <w:rPr>
                      <w:b/>
                      <w:sz w:val="22"/>
                      <w:szCs w:val="22"/>
                    </w:rPr>
                  </w:pPr>
                </w:p>
                <w:p w:rsidR="00FD4ACB" w:rsidRPr="00FD4ACB" w:rsidRDefault="00FD4ACB" w:rsidP="00FD4ACB">
                  <w:pPr>
                    <w:jc w:val="center"/>
                    <w:rPr>
                      <w:b/>
                    </w:rPr>
                  </w:pPr>
                  <w:r w:rsidRPr="00FD4ACB">
                    <w:rPr>
                      <w:b/>
                    </w:rPr>
                    <w:t>Принятие решения</w:t>
                  </w:r>
                </w:p>
              </w:txbxContent>
            </v:textbox>
          </v:shape>
        </w:pict>
      </w:r>
      <w:r w:rsidRPr="00516C03">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56" type="#_x0000_t123" style="position:absolute;left:0;text-align:left;margin-left:189.15pt;margin-top:7.25pt;width:18pt;height:18pt;z-index:251682816;mso-wrap-style:none;v-text-anchor:middle" strokeweight=".26mm">
            <v:fill color2="black"/>
            <v:stroke joinstyle="miter"/>
          </v:shape>
        </w:pict>
      </w:r>
    </w:p>
    <w:p w:rsidR="00FD4ACB" w:rsidRPr="00516C03" w:rsidRDefault="00FD4ACB" w:rsidP="00FD4ACB">
      <w:pPr>
        <w:jc w:val="both"/>
        <w:rPr>
          <w:b/>
          <w:lang/>
        </w:rPr>
      </w:pPr>
      <w:r w:rsidRPr="00516C03">
        <w:pict>
          <v:shape id="_x0000_s1042" type="#_x0000_t202" style="position:absolute;left:0;text-align:left;margin-left:232.9pt;margin-top:-.7pt;width:190.75pt;height:152.8pt;z-index:251668480;mso-wrap-distance-left:9.05pt;mso-wrap-distance-right:9.05pt" strokecolor="#339" strokeweight="1pt">
            <v:fill color2="black"/>
            <v:stroke color2="#cc6"/>
            <v:textbox inset="8.2pt,4.6pt,8.2pt,4.6pt">
              <w:txbxContent>
                <w:p w:rsidR="00FD4ACB" w:rsidRPr="00FD4ACB" w:rsidRDefault="00FD4ACB" w:rsidP="00FD4ACB">
                  <w:pPr>
                    <w:rPr>
                      <w:b/>
                    </w:rPr>
                  </w:pPr>
                  <w:r w:rsidRPr="00FD4ACB">
                    <w:rPr>
                      <w:b/>
                    </w:rPr>
                    <w:t>Выдача  одного из документов</w:t>
                  </w:r>
                </w:p>
                <w:p w:rsidR="00FD4ACB" w:rsidRPr="00FD4ACB" w:rsidRDefault="00FD4ACB" w:rsidP="00FD4ACB">
                  <w:pPr>
                    <w:numPr>
                      <w:ilvl w:val="0"/>
                      <w:numId w:val="17"/>
                    </w:numPr>
                    <w:suppressAutoHyphens/>
                    <w:autoSpaceDE/>
                    <w:autoSpaceDN/>
                    <w:adjustRightInd/>
                    <w:jc w:val="both"/>
                    <w:rPr>
                      <w:b/>
                    </w:rPr>
                  </w:pPr>
                  <w:r w:rsidRPr="00FD4ACB">
                    <w:rPr>
                      <w:b/>
                    </w:rPr>
                    <w:t>При наличии документа в архиве-</w:t>
                  </w:r>
                </w:p>
                <w:p w:rsidR="00FD4ACB" w:rsidRPr="00FD4ACB" w:rsidRDefault="00FD4ACB" w:rsidP="00FD4ACB">
                  <w:pPr>
                    <w:jc w:val="both"/>
                    <w:rPr>
                      <w:b/>
                    </w:rPr>
                  </w:pPr>
                  <w:r w:rsidRPr="00FD4ACB">
                    <w:rPr>
                      <w:b/>
                    </w:rPr>
                    <w:t>архивная выписка или справка, с копией запрашиваемого документа</w:t>
                  </w:r>
                </w:p>
                <w:p w:rsidR="00FD4ACB" w:rsidRPr="00FD4ACB" w:rsidRDefault="00FD4ACB" w:rsidP="00FD4ACB">
                  <w:pPr>
                    <w:numPr>
                      <w:ilvl w:val="0"/>
                      <w:numId w:val="17"/>
                    </w:numPr>
                    <w:suppressAutoHyphens/>
                    <w:autoSpaceDE/>
                    <w:autoSpaceDN/>
                    <w:adjustRightInd/>
                    <w:jc w:val="both"/>
                    <w:rPr>
                      <w:b/>
                    </w:rPr>
                  </w:pPr>
                  <w:r w:rsidRPr="00FD4ACB">
                    <w:rPr>
                      <w:b/>
                    </w:rPr>
                    <w:t>При отсутствии документа в архиве, справки  об отсутствии запрашиваемого документа в архиве</w:t>
                  </w:r>
                </w:p>
                <w:p w:rsidR="00FD4ACB" w:rsidRDefault="00FD4ACB" w:rsidP="00FD4ACB">
                  <w:pPr>
                    <w:ind w:left="720"/>
                    <w:rPr>
                      <w:b/>
                      <w:sz w:val="22"/>
                      <w:szCs w:val="22"/>
                    </w:rPr>
                  </w:pPr>
                </w:p>
                <w:p w:rsidR="00FD4ACB" w:rsidRDefault="00FD4ACB" w:rsidP="00FD4ACB">
                  <w:pPr>
                    <w:jc w:val="center"/>
                    <w:rPr>
                      <w:b/>
                      <w:sz w:val="22"/>
                      <w:szCs w:val="22"/>
                    </w:rPr>
                  </w:pPr>
                </w:p>
              </w:txbxContent>
            </v:textbox>
          </v:shape>
        </w:pict>
      </w:r>
      <w:r w:rsidRPr="00516C03">
        <w:pict>
          <v:line id="_x0000_s1055" style="position:absolute;left:0;text-align:left;z-index:251681792" from="171.9pt,1.05pt" to="189.15pt,1.05pt" strokeweight=".26mm">
            <v:stroke endarrow="block" joinstyle="miter"/>
          </v:line>
        </w:pict>
      </w:r>
      <w:r w:rsidRPr="00516C03">
        <w:pict>
          <v:line id="_x0000_s1057" style="position:absolute;left:0;text-align:left;z-index:251683840" from="207.15pt,1.05pt" to="226.45pt,1.05pt" strokeweight=".26mm">
            <v:stroke endarrow="block" joinstyle="miter"/>
          </v:line>
        </w:pict>
      </w:r>
    </w:p>
    <w:p w:rsidR="00FD4ACB" w:rsidRPr="00516C03" w:rsidRDefault="00FD4ACB" w:rsidP="00FD4ACB">
      <w:pPr>
        <w:jc w:val="both"/>
        <w:rPr>
          <w:b/>
          <w:lang/>
        </w:rPr>
      </w:pPr>
      <w:r w:rsidRPr="00516C03">
        <w:pict>
          <v:line id="_x0000_s1049" style="position:absolute;left:0;text-align:left;flip:x;z-index:251675648" from="427.85pt,12.75pt" to="451.55pt,12.75pt" strokeweight=".26mm">
            <v:stroke startarrow="block" joinstyle="miter"/>
          </v:line>
        </w:pict>
      </w:r>
    </w:p>
    <w:p w:rsidR="00FD4ACB" w:rsidRPr="00516C03" w:rsidRDefault="00FD4ACB" w:rsidP="00FD4ACB">
      <w:pPr>
        <w:jc w:val="both"/>
        <w:rPr>
          <w:b/>
          <w:lang/>
        </w:rPr>
      </w:pPr>
      <w:r w:rsidRPr="00516C03">
        <w:pict>
          <v:line id="_x0000_s1047" style="position:absolute;left:0;text-align:left;z-index:251673600" from="449.4pt,3.55pt" to="449.4pt,160.5pt" strokeweight=".26mm">
            <v:stroke joinstyle="miter"/>
          </v:line>
        </w:pict>
      </w:r>
    </w:p>
    <w:p w:rsidR="00FD4ACB" w:rsidRPr="00516C03" w:rsidRDefault="00FD4ACB" w:rsidP="00FD4ACB">
      <w:pPr>
        <w:jc w:val="both"/>
        <w:rPr>
          <w:b/>
        </w:rPr>
      </w:pPr>
      <w:r w:rsidRPr="00516C03">
        <w:pict>
          <v:line id="_x0000_s1050" style="position:absolute;left:0;text-align:left;z-index:251676672" from="81pt,3.4pt" to="81pt,40.75pt" strokeweight=".26mm">
            <v:stroke endarrow="block" joinstyle="miter"/>
          </v:line>
        </w:pict>
      </w:r>
    </w:p>
    <w:p w:rsidR="00FD4ACB" w:rsidRPr="00516C03" w:rsidRDefault="00FD4ACB" w:rsidP="00FD4ACB">
      <w:pPr>
        <w:jc w:val="both"/>
        <w:rPr>
          <w:b/>
          <w:lang/>
        </w:rPr>
      </w:pPr>
    </w:p>
    <w:p w:rsidR="00FD4ACB" w:rsidRPr="00516C03" w:rsidRDefault="00FD4ACB" w:rsidP="00FD4ACB">
      <w:pPr>
        <w:jc w:val="both"/>
        <w:rPr>
          <w:b/>
        </w:rPr>
      </w:pPr>
    </w:p>
    <w:p w:rsidR="00FD4ACB" w:rsidRPr="00516C03" w:rsidRDefault="00FD4ACB" w:rsidP="00FD4ACB">
      <w:pPr>
        <w:jc w:val="both"/>
        <w:rPr>
          <w:b/>
        </w:rPr>
      </w:pPr>
      <w:r w:rsidRPr="00516C03">
        <w:pict>
          <v:shape id="_x0000_s1052" type="#_x0000_t202" style="position:absolute;left:0;text-align:left;margin-left:7.5pt;margin-top:8.75pt;width:164.55pt;height:36.6pt;z-index:251678720;mso-wrap-distance-left:9.05pt;mso-wrap-distance-right:9.05pt" strokecolor="#339" strokeweight="1pt">
            <v:fill color2="black"/>
            <v:stroke color2="#cc6"/>
            <v:textbox inset="8.2pt,4.6pt,8.2pt,4.6pt">
              <w:txbxContent>
                <w:p w:rsidR="00FD4ACB" w:rsidRPr="00FD4ACB" w:rsidRDefault="00FD4ACB" w:rsidP="00FD4ACB">
                  <w:pPr>
                    <w:spacing w:before="120"/>
                    <w:jc w:val="center"/>
                    <w:rPr>
                      <w:b/>
                    </w:rPr>
                  </w:pPr>
                  <w:r w:rsidRPr="00FD4ACB">
                    <w:rPr>
                      <w:b/>
                    </w:rPr>
                    <w:t>Выдача документов</w:t>
                  </w:r>
                </w:p>
              </w:txbxContent>
            </v:textbox>
          </v:shape>
        </w:pict>
      </w:r>
    </w:p>
    <w:p w:rsidR="00FD4ACB" w:rsidRPr="00516C03" w:rsidRDefault="00FD4ACB" w:rsidP="00FD4ACB">
      <w:pPr>
        <w:jc w:val="both"/>
        <w:rPr>
          <w:b/>
        </w:rPr>
      </w:pPr>
    </w:p>
    <w:p w:rsidR="00FD4ACB" w:rsidRPr="00516C03" w:rsidRDefault="00FD4ACB" w:rsidP="00FD4ACB">
      <w:pPr>
        <w:jc w:val="both"/>
        <w:rPr>
          <w:b/>
          <w:lang/>
        </w:rPr>
      </w:pPr>
    </w:p>
    <w:p w:rsidR="00FD4ACB" w:rsidRPr="00516C03" w:rsidRDefault="00FD4ACB" w:rsidP="00FD4ACB">
      <w:pPr>
        <w:jc w:val="both"/>
        <w:rPr>
          <w:b/>
        </w:rPr>
      </w:pPr>
      <w:r w:rsidRPr="00516C03">
        <w:pict>
          <v:line id="_x0000_s1054" style="position:absolute;left:0;text-align:left;flip:y;z-index:251680768" from="81pt,10.9pt" to="81pt,42.8pt" strokeweight=".26mm">
            <v:stroke endarrow="block" joinstyle="miter"/>
          </v:line>
        </w:pict>
      </w:r>
    </w:p>
    <w:p w:rsidR="00FD4ACB" w:rsidRPr="00516C03" w:rsidRDefault="00FD4ACB" w:rsidP="00FD4ACB">
      <w:pPr>
        <w:jc w:val="both"/>
        <w:rPr>
          <w:b/>
        </w:rPr>
      </w:pPr>
    </w:p>
    <w:p w:rsidR="00FD4ACB" w:rsidRPr="00516C03" w:rsidRDefault="00FD4ACB" w:rsidP="00FD4ACB">
      <w:pPr>
        <w:jc w:val="both"/>
        <w:rPr>
          <w:b/>
        </w:rPr>
      </w:pPr>
    </w:p>
    <w:p w:rsidR="00FD4ACB" w:rsidRPr="00516C03" w:rsidRDefault="00FD4ACB" w:rsidP="00FD4ACB">
      <w:pPr>
        <w:jc w:val="both"/>
        <w:rPr>
          <w:b/>
          <w:lang/>
        </w:rPr>
      </w:pPr>
      <w:r w:rsidRPr="00516C03">
        <w:pict>
          <v:shape id="_x0000_s1044" type="#_x0000_t202" style="position:absolute;left:0;text-align:left;margin-left:8.5pt;margin-top:8.3pt;width:162.55pt;height:54.55pt;z-index:251670528;mso-wrap-distance-left:9.05pt;mso-wrap-distance-right:9.05pt" fillcolor="#f60" strokeweight=".5pt">
            <v:fill color2="#09f"/>
            <v:textbox inset="7.45pt,3.85pt,7.45pt,3.85pt">
              <w:txbxContent>
                <w:p w:rsidR="00FD4ACB" w:rsidRDefault="00FD4ACB" w:rsidP="00FD4ACB">
                  <w:pPr>
                    <w:jc w:val="center"/>
                    <w:rPr>
                      <w:b/>
                    </w:rPr>
                  </w:pPr>
                </w:p>
                <w:p w:rsidR="00FD4ACB" w:rsidRDefault="00FD4ACB" w:rsidP="00FD4ACB">
                  <w:pPr>
                    <w:jc w:val="center"/>
                    <w:rPr>
                      <w:b/>
                    </w:rPr>
                  </w:pPr>
                  <w:r>
                    <w:rPr>
                      <w:b/>
                    </w:rPr>
                    <w:t>ЗАЯВИТЕЛЬ</w:t>
                  </w:r>
                </w:p>
              </w:txbxContent>
            </v:textbox>
          </v:shape>
        </w:pict>
      </w:r>
    </w:p>
    <w:p w:rsidR="00FD4ACB" w:rsidRPr="00516C03" w:rsidRDefault="00FD4ACB" w:rsidP="00FD4ACB">
      <w:pPr>
        <w:jc w:val="both"/>
        <w:rPr>
          <w:b/>
          <w:lang/>
        </w:rPr>
      </w:pPr>
      <w:r w:rsidRPr="00516C03">
        <w:pict>
          <v:line id="_x0000_s1048" style="position:absolute;left:0;text-align:left;z-index:251674624" from="170.4pt,2.65pt" to="449.4pt,2.65pt" strokeweight=".26mm">
            <v:stroke startarrow="block" joinstyle="miter"/>
          </v:line>
        </w:pict>
      </w:r>
    </w:p>
    <w:p w:rsidR="00FD4ACB" w:rsidRPr="00516C03" w:rsidRDefault="00FD4ACB" w:rsidP="00FD4ACB">
      <w:pPr>
        <w:jc w:val="both"/>
        <w:rPr>
          <w:b/>
          <w:lang/>
        </w:rPr>
      </w:pPr>
      <w:r w:rsidRPr="00516C03">
        <w:pict>
          <v:line id="_x0000_s1063" style="position:absolute;left:0;text-align:left;flip:x;z-index:251689984" from="-18pt,9.65pt" to="9pt,9.65pt" strokecolor="#f60" strokeweight=".26mm">
            <v:stroke color2="#09f" joinstyle="miter"/>
          </v:line>
        </w:pict>
      </w:r>
      <w:r w:rsidRPr="00516C03">
        <w:pict>
          <v:line id="_x0000_s1064" style="position:absolute;left:0;text-align:left;flip:x;z-index:251691008" from="169.1pt,3.2pt" to="483.45pt,3.2pt" strokecolor="#f60" strokeweight=".26mm">
            <v:stroke endarrow="block" color2="#09f" joinstyle="miter"/>
          </v:line>
        </w:pict>
      </w:r>
    </w:p>
    <w:p w:rsidR="00FD4ACB" w:rsidRPr="00516C03" w:rsidRDefault="00FD4ACB" w:rsidP="00FD4ACB">
      <w:pPr>
        <w:tabs>
          <w:tab w:val="left" w:pos="8113"/>
        </w:tabs>
        <w:jc w:val="both"/>
        <w:rPr>
          <w:b/>
        </w:rPr>
      </w:pPr>
      <w:r w:rsidRPr="00516C03">
        <w:rPr>
          <w:b/>
        </w:rPr>
        <w:tab/>
      </w:r>
    </w:p>
    <w:p w:rsidR="00FD4ACB" w:rsidRPr="00516C03" w:rsidRDefault="00FD4ACB" w:rsidP="00FD4ACB">
      <w:pPr>
        <w:jc w:val="both"/>
        <w:rPr>
          <w:b/>
        </w:rPr>
      </w:pPr>
      <w:r w:rsidRPr="00516C03">
        <w:pict>
          <v:line id="_x0000_s1070" style="position:absolute;left:0;text-align:left;flip:x;z-index:251697152" from="172.95pt,-.45pt" to="491.25pt,-.45pt" strokecolor="#f60" strokeweight=".26mm">
            <v:stroke endarrow="block" color2="#09f" joinstyle="miter"/>
          </v:line>
        </w:pict>
      </w:r>
    </w:p>
    <w:p w:rsidR="00FD4ACB" w:rsidRDefault="00FD4ACB" w:rsidP="0002172D">
      <w:pPr>
        <w:tabs>
          <w:tab w:val="left" w:pos="3796"/>
        </w:tabs>
        <w:jc w:val="center"/>
        <w:rPr>
          <w:lang w:eastAsia="zh-CN"/>
        </w:rPr>
      </w:pPr>
    </w:p>
    <w:p w:rsidR="00FD4ACB" w:rsidRDefault="00FD4ACB" w:rsidP="0002172D">
      <w:pPr>
        <w:tabs>
          <w:tab w:val="left" w:pos="3796"/>
        </w:tabs>
        <w:jc w:val="center"/>
        <w:rPr>
          <w:lang w:eastAsia="zh-CN"/>
        </w:rPr>
      </w:pPr>
    </w:p>
    <w:p w:rsidR="00FD4ACB" w:rsidRDefault="00FD4ACB" w:rsidP="0002172D">
      <w:pPr>
        <w:tabs>
          <w:tab w:val="left" w:pos="3796"/>
        </w:tabs>
        <w:jc w:val="center"/>
        <w:rPr>
          <w:lang w:eastAsia="zh-CN"/>
        </w:rPr>
      </w:pPr>
    </w:p>
    <w:p w:rsidR="00FD4ACB" w:rsidRDefault="00FD4ACB" w:rsidP="0002172D">
      <w:pPr>
        <w:tabs>
          <w:tab w:val="left" w:pos="3796"/>
        </w:tabs>
        <w:jc w:val="center"/>
        <w:rPr>
          <w:lang w:eastAsia="zh-CN"/>
        </w:rPr>
      </w:pPr>
    </w:p>
    <w:p w:rsidR="00FD4ACB" w:rsidRDefault="00FD4ACB" w:rsidP="0002172D">
      <w:pPr>
        <w:tabs>
          <w:tab w:val="left" w:pos="3796"/>
        </w:tabs>
        <w:jc w:val="center"/>
        <w:rPr>
          <w:lang w:eastAsia="zh-CN"/>
        </w:rPr>
      </w:pPr>
    </w:p>
    <w:p w:rsidR="00FD4ACB" w:rsidRDefault="00FD4ACB" w:rsidP="0002172D">
      <w:pPr>
        <w:tabs>
          <w:tab w:val="left" w:pos="3796"/>
        </w:tabs>
        <w:jc w:val="center"/>
        <w:rPr>
          <w:lang w:eastAsia="zh-CN"/>
        </w:rPr>
      </w:pPr>
    </w:p>
    <w:p w:rsidR="00FD4ACB" w:rsidRPr="00FD4ACB" w:rsidRDefault="00FD4ACB" w:rsidP="0002172D">
      <w:pPr>
        <w:tabs>
          <w:tab w:val="left" w:pos="3796"/>
        </w:tabs>
        <w:jc w:val="center"/>
        <w:rPr>
          <w:sz w:val="16"/>
          <w:szCs w:val="16"/>
          <w:lang w:eastAsia="zh-CN"/>
        </w:rPr>
      </w:pP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Приложение № 3</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к административному регламенту</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предоставления муниципальной услуги</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по информационному обеспечению заявителей</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на основе архивных документов, хранящихся</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в ведомственных архивах органов местного</w:t>
      </w:r>
    </w:p>
    <w:p w:rsidR="00FD4ACB" w:rsidRPr="00FD4ACB" w:rsidRDefault="00FD4ACB" w:rsidP="00FD4ACB">
      <w:pPr>
        <w:pStyle w:val="p1"/>
        <w:shd w:val="clear" w:color="auto" w:fill="FFFFFF"/>
        <w:spacing w:before="0" w:beforeAutospacing="0" w:after="0" w:afterAutospacing="0"/>
        <w:jc w:val="right"/>
        <w:rPr>
          <w:color w:val="000000"/>
          <w:sz w:val="16"/>
          <w:szCs w:val="16"/>
        </w:rPr>
      </w:pPr>
      <w:r w:rsidRPr="00FD4ACB">
        <w:rPr>
          <w:color w:val="000000"/>
          <w:sz w:val="16"/>
          <w:szCs w:val="16"/>
        </w:rPr>
        <w:t>самоуправления и (или) в муниципальном архиве</w:t>
      </w:r>
    </w:p>
    <w:p w:rsidR="00FD4ACB" w:rsidRPr="00FD4ACB" w:rsidRDefault="00FD4ACB" w:rsidP="00FD4ACB">
      <w:pPr>
        <w:pStyle w:val="p3"/>
        <w:shd w:val="clear" w:color="auto" w:fill="FFFFFF"/>
        <w:jc w:val="center"/>
        <w:rPr>
          <w:color w:val="000000"/>
          <w:sz w:val="16"/>
          <w:szCs w:val="16"/>
        </w:rPr>
      </w:pPr>
    </w:p>
    <w:p w:rsidR="00FD4ACB" w:rsidRPr="00FD4ACB" w:rsidRDefault="00FD4ACB" w:rsidP="00FD4ACB">
      <w:pPr>
        <w:pStyle w:val="p3"/>
        <w:shd w:val="clear" w:color="auto" w:fill="FFFFFF"/>
        <w:jc w:val="center"/>
        <w:rPr>
          <w:color w:val="000000"/>
          <w:sz w:val="16"/>
          <w:szCs w:val="16"/>
        </w:rPr>
      </w:pPr>
      <w:r w:rsidRPr="00FD4ACB">
        <w:rPr>
          <w:color w:val="000000"/>
          <w:sz w:val="16"/>
          <w:szCs w:val="16"/>
        </w:rPr>
        <w:t>Форма запроса о предоставлении информации</w:t>
      </w:r>
    </w:p>
    <w:tbl>
      <w:tblPr>
        <w:tblW w:w="0" w:type="auto"/>
        <w:shd w:val="clear" w:color="auto" w:fill="FFFFFF"/>
        <w:tblCellMar>
          <w:top w:w="15" w:type="dxa"/>
          <w:left w:w="15" w:type="dxa"/>
          <w:bottom w:w="15" w:type="dxa"/>
          <w:right w:w="15" w:type="dxa"/>
        </w:tblCellMar>
        <w:tblLook w:val="0000"/>
      </w:tblPr>
      <w:tblGrid>
        <w:gridCol w:w="4522"/>
        <w:gridCol w:w="4864"/>
      </w:tblGrid>
      <w:tr w:rsidR="00FD4ACB" w:rsidRPr="00FD4ACB" w:rsidTr="00A23CF2">
        <w:trPr>
          <w:trHeight w:val="3682"/>
        </w:trPr>
        <w:tc>
          <w:tcPr>
            <w:tcW w:w="4710" w:type="dxa"/>
            <w:shd w:val="clear" w:color="auto" w:fill="FFFFFF"/>
            <w:vAlign w:val="center"/>
          </w:tcPr>
          <w:p w:rsidR="00FD4ACB" w:rsidRPr="00FD4ACB" w:rsidRDefault="00FD4ACB" w:rsidP="00A23CF2">
            <w:pPr>
              <w:rPr>
                <w:color w:val="000000"/>
                <w:sz w:val="16"/>
                <w:szCs w:val="16"/>
              </w:rPr>
            </w:pPr>
          </w:p>
        </w:tc>
        <w:tc>
          <w:tcPr>
            <w:tcW w:w="4936" w:type="dxa"/>
            <w:shd w:val="clear" w:color="auto" w:fill="FFFFFF"/>
            <w:vAlign w:val="center"/>
          </w:tcPr>
          <w:p w:rsidR="00FD4ACB" w:rsidRPr="00FD4ACB" w:rsidRDefault="00FD4ACB" w:rsidP="00A23CF2">
            <w:pPr>
              <w:pStyle w:val="p24"/>
              <w:rPr>
                <w:sz w:val="16"/>
                <w:szCs w:val="16"/>
              </w:rPr>
            </w:pPr>
            <w:r w:rsidRPr="00FD4ACB">
              <w:rPr>
                <w:sz w:val="16"/>
                <w:szCs w:val="16"/>
              </w:rPr>
              <w:t>В сектор по делам архивов администрации Островского муниципального района Костромской области</w:t>
            </w:r>
          </w:p>
          <w:p w:rsidR="00FD4ACB" w:rsidRPr="00FD4ACB" w:rsidRDefault="00FD4ACB" w:rsidP="00A23CF2">
            <w:pPr>
              <w:pStyle w:val="p24"/>
              <w:rPr>
                <w:color w:val="000000"/>
                <w:sz w:val="16"/>
                <w:szCs w:val="16"/>
              </w:rPr>
            </w:pPr>
            <w:r w:rsidRPr="00FD4ACB">
              <w:rPr>
                <w:color w:val="000000"/>
                <w:sz w:val="16"/>
                <w:szCs w:val="16"/>
              </w:rPr>
              <w:t>от ____________________________________</w:t>
            </w:r>
          </w:p>
          <w:p w:rsidR="00FD4ACB" w:rsidRPr="00FD4ACB" w:rsidRDefault="00FD4ACB" w:rsidP="00A23CF2">
            <w:pPr>
              <w:pStyle w:val="p4"/>
              <w:jc w:val="center"/>
              <w:rPr>
                <w:color w:val="000000"/>
                <w:sz w:val="16"/>
                <w:szCs w:val="16"/>
              </w:rPr>
            </w:pPr>
            <w:proofErr w:type="gramStart"/>
            <w:r w:rsidRPr="00FD4ACB">
              <w:rPr>
                <w:rStyle w:val="s1"/>
                <w:i/>
                <w:iCs/>
                <w:color w:val="000000"/>
                <w:sz w:val="16"/>
                <w:szCs w:val="16"/>
              </w:rPr>
              <w:t>(Ф.И.О. (наименование), место жительства</w:t>
            </w:r>
            <w:proofErr w:type="gramEnd"/>
          </w:p>
          <w:p w:rsidR="00FD4ACB" w:rsidRPr="00FD4ACB" w:rsidRDefault="00FD4ACB" w:rsidP="00A23CF2">
            <w:pPr>
              <w:pStyle w:val="p33"/>
              <w:jc w:val="center"/>
              <w:rPr>
                <w:color w:val="000000"/>
                <w:sz w:val="16"/>
                <w:szCs w:val="16"/>
              </w:rPr>
            </w:pPr>
            <w:r w:rsidRPr="00FD4ACB">
              <w:rPr>
                <w:color w:val="000000"/>
                <w:sz w:val="16"/>
                <w:szCs w:val="16"/>
              </w:rPr>
              <w:t>_______________________________________</w:t>
            </w:r>
          </w:p>
          <w:p w:rsidR="00FD4ACB" w:rsidRPr="00FD4ACB" w:rsidRDefault="00FD4ACB" w:rsidP="00A23CF2">
            <w:pPr>
              <w:pStyle w:val="p4"/>
              <w:jc w:val="center"/>
              <w:rPr>
                <w:color w:val="000000"/>
                <w:sz w:val="16"/>
                <w:szCs w:val="16"/>
              </w:rPr>
            </w:pPr>
            <w:r w:rsidRPr="00FD4ACB">
              <w:rPr>
                <w:rStyle w:val="s1"/>
                <w:i/>
                <w:iCs/>
                <w:color w:val="000000"/>
                <w:sz w:val="16"/>
                <w:szCs w:val="16"/>
              </w:rPr>
              <w:t>(место нахождения) заявителя, телефон,</w:t>
            </w:r>
          </w:p>
          <w:p w:rsidR="00FD4ACB" w:rsidRPr="00FD4ACB" w:rsidRDefault="00FD4ACB" w:rsidP="00A23CF2">
            <w:pPr>
              <w:pStyle w:val="p33"/>
              <w:jc w:val="center"/>
              <w:rPr>
                <w:color w:val="000000"/>
                <w:sz w:val="16"/>
                <w:szCs w:val="16"/>
              </w:rPr>
            </w:pPr>
            <w:r w:rsidRPr="00FD4ACB">
              <w:rPr>
                <w:rStyle w:val="s1"/>
                <w:i/>
                <w:iCs/>
                <w:color w:val="000000"/>
                <w:sz w:val="16"/>
                <w:szCs w:val="16"/>
              </w:rPr>
              <w:t>_______________________________________</w:t>
            </w:r>
          </w:p>
          <w:p w:rsidR="00FD4ACB" w:rsidRPr="00FD4ACB" w:rsidRDefault="00FD4ACB" w:rsidP="00A23CF2">
            <w:pPr>
              <w:pStyle w:val="p4"/>
              <w:jc w:val="center"/>
              <w:rPr>
                <w:color w:val="000000"/>
                <w:sz w:val="16"/>
                <w:szCs w:val="16"/>
              </w:rPr>
            </w:pPr>
            <w:r w:rsidRPr="00FD4ACB">
              <w:rPr>
                <w:rStyle w:val="s1"/>
                <w:i/>
                <w:iCs/>
                <w:color w:val="000000"/>
                <w:sz w:val="16"/>
                <w:szCs w:val="16"/>
              </w:rPr>
              <w:t>адрес электронной почты)</w:t>
            </w:r>
          </w:p>
          <w:p w:rsidR="00FD4ACB" w:rsidRPr="00FD4ACB" w:rsidRDefault="00FD4ACB" w:rsidP="00A23CF2">
            <w:pPr>
              <w:pStyle w:val="p24"/>
              <w:rPr>
                <w:color w:val="000000"/>
                <w:sz w:val="16"/>
                <w:szCs w:val="16"/>
              </w:rPr>
            </w:pPr>
            <w:r w:rsidRPr="00FD4ACB">
              <w:rPr>
                <w:color w:val="000000"/>
                <w:sz w:val="16"/>
                <w:szCs w:val="16"/>
              </w:rPr>
              <w:t>Документ, удостоверяющий личность</w:t>
            </w:r>
          </w:p>
          <w:p w:rsidR="00FD4ACB" w:rsidRPr="00FD4ACB" w:rsidRDefault="00FD4ACB" w:rsidP="00A23CF2">
            <w:pPr>
              <w:pStyle w:val="p24"/>
              <w:rPr>
                <w:color w:val="000000"/>
                <w:sz w:val="16"/>
                <w:szCs w:val="16"/>
              </w:rPr>
            </w:pPr>
            <w:r w:rsidRPr="00FD4ACB">
              <w:rPr>
                <w:color w:val="000000"/>
                <w:sz w:val="16"/>
                <w:szCs w:val="16"/>
              </w:rPr>
              <w:t>______________________________________</w:t>
            </w:r>
          </w:p>
          <w:p w:rsidR="00FD4ACB" w:rsidRPr="00FD4ACB" w:rsidRDefault="00FD4ACB" w:rsidP="00A23CF2">
            <w:pPr>
              <w:pStyle w:val="p24"/>
              <w:rPr>
                <w:color w:val="000000"/>
                <w:sz w:val="16"/>
                <w:szCs w:val="16"/>
              </w:rPr>
            </w:pPr>
            <w:r w:rsidRPr="00FD4ACB">
              <w:rPr>
                <w:color w:val="000000"/>
                <w:sz w:val="16"/>
                <w:szCs w:val="16"/>
              </w:rPr>
              <w:t>______________________________________</w:t>
            </w:r>
          </w:p>
          <w:p w:rsidR="00FD4ACB" w:rsidRPr="00FD4ACB" w:rsidRDefault="00FD4ACB" w:rsidP="00A23CF2">
            <w:pPr>
              <w:pStyle w:val="p4"/>
              <w:jc w:val="center"/>
              <w:rPr>
                <w:color w:val="000000"/>
                <w:sz w:val="16"/>
                <w:szCs w:val="16"/>
              </w:rPr>
            </w:pPr>
            <w:r w:rsidRPr="00FD4ACB">
              <w:rPr>
                <w:rStyle w:val="s1"/>
                <w:i/>
                <w:iCs/>
                <w:color w:val="000000"/>
                <w:sz w:val="16"/>
                <w:szCs w:val="16"/>
              </w:rPr>
              <w:t>(номер, кем и когда выдан)</w:t>
            </w:r>
          </w:p>
        </w:tc>
      </w:tr>
    </w:tbl>
    <w:p w:rsidR="00FD4ACB" w:rsidRPr="00FD4ACB" w:rsidRDefault="00FD4ACB" w:rsidP="00FD4ACB">
      <w:pPr>
        <w:pStyle w:val="p3"/>
        <w:shd w:val="clear" w:color="auto" w:fill="FFFFFF"/>
        <w:jc w:val="center"/>
        <w:rPr>
          <w:color w:val="000000"/>
          <w:sz w:val="16"/>
          <w:szCs w:val="16"/>
        </w:rPr>
      </w:pPr>
      <w:r w:rsidRPr="00FD4ACB">
        <w:rPr>
          <w:rStyle w:val="s16"/>
          <w:color w:val="333333"/>
          <w:sz w:val="16"/>
          <w:szCs w:val="16"/>
        </w:rPr>
        <w:t>апрос о предоставлении информации</w:t>
      </w:r>
    </w:p>
    <w:p w:rsidR="00FD4ACB" w:rsidRPr="00FD4ACB" w:rsidRDefault="00FD4ACB" w:rsidP="00FD4ACB">
      <w:pPr>
        <w:pStyle w:val="p5"/>
        <w:shd w:val="clear" w:color="auto" w:fill="FFFFFF"/>
        <w:ind w:firstLine="708"/>
        <w:jc w:val="both"/>
        <w:rPr>
          <w:color w:val="000000"/>
          <w:sz w:val="16"/>
          <w:szCs w:val="16"/>
        </w:rPr>
      </w:pPr>
      <w:r w:rsidRPr="00FD4ACB">
        <w:rPr>
          <w:rStyle w:val="s16"/>
          <w:color w:val="333333"/>
          <w:sz w:val="16"/>
          <w:szCs w:val="16"/>
        </w:rPr>
        <w:t>Прошу предоставить мне информацию по вопросу</w:t>
      </w:r>
      <w:r w:rsidRPr="00FD4ACB">
        <w:rPr>
          <w:rStyle w:val="s17"/>
          <w:color w:val="333333"/>
          <w:sz w:val="16"/>
          <w:szCs w:val="16"/>
        </w:rPr>
        <w:t>______________________________________________________________________.</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(тематика запроса)</w:t>
      </w:r>
    </w:p>
    <w:p w:rsidR="00FD4ACB" w:rsidRPr="00FD4ACB" w:rsidRDefault="00FD4ACB" w:rsidP="00FD4ACB">
      <w:pPr>
        <w:pStyle w:val="p38"/>
        <w:shd w:val="clear" w:color="auto" w:fill="FFFFFF"/>
        <w:jc w:val="both"/>
        <w:rPr>
          <w:color w:val="000000"/>
          <w:sz w:val="16"/>
          <w:szCs w:val="16"/>
        </w:rPr>
      </w:pPr>
      <w:r w:rsidRPr="00FD4ACB">
        <w:rPr>
          <w:rStyle w:val="s16"/>
          <w:color w:val="333333"/>
          <w:sz w:val="16"/>
          <w:szCs w:val="16"/>
        </w:rPr>
        <w:t>_______________________________________________________________________</w:t>
      </w:r>
    </w:p>
    <w:p w:rsidR="00FD4ACB" w:rsidRPr="00FD4ACB" w:rsidRDefault="00FD4ACB" w:rsidP="00FD4ACB">
      <w:pPr>
        <w:pStyle w:val="p4"/>
        <w:shd w:val="clear" w:color="auto" w:fill="FFFFFF"/>
        <w:jc w:val="center"/>
        <w:rPr>
          <w:color w:val="000000"/>
          <w:sz w:val="16"/>
          <w:szCs w:val="16"/>
        </w:rPr>
      </w:pPr>
      <w:proofErr w:type="gramStart"/>
      <w:r w:rsidRPr="00FD4ACB">
        <w:rPr>
          <w:rStyle w:val="s18"/>
          <w:i/>
          <w:iCs/>
          <w:color w:val="333333"/>
          <w:sz w:val="16"/>
          <w:szCs w:val="16"/>
        </w:rPr>
        <w:t>(указывается вид запрашиваемого документа или излагается просьба</w:t>
      </w:r>
      <w:proofErr w:type="gramEnd"/>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предоставить возможность работы с документами муниципального архива</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в читальном зале)</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_____________________________________________________________________________</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(сведения, интересующие заявителя и хронологические рамки запрашиваемой информации)</w:t>
      </w:r>
    </w:p>
    <w:p w:rsidR="00FD4ACB" w:rsidRPr="00FD4ACB" w:rsidRDefault="00FD4ACB" w:rsidP="00FD4ACB">
      <w:pPr>
        <w:pStyle w:val="p4"/>
        <w:shd w:val="clear" w:color="auto" w:fill="FFFFFF"/>
        <w:jc w:val="center"/>
        <w:rPr>
          <w:color w:val="000000"/>
          <w:sz w:val="16"/>
          <w:szCs w:val="16"/>
        </w:rPr>
      </w:pPr>
      <w:proofErr w:type="gramStart"/>
      <w:r w:rsidRPr="00FD4ACB">
        <w:rPr>
          <w:rStyle w:val="s18"/>
          <w:i/>
          <w:iCs/>
          <w:color w:val="333333"/>
          <w:sz w:val="16"/>
          <w:szCs w:val="16"/>
        </w:rPr>
        <w:t>_____________________________________________________________________________________________(в зависимости от содержания запроса заявителем могут быть предоставлены следующие сведения, необходимые для предоставления муниципальной услуги:</w:t>
      </w:r>
      <w:proofErr w:type="gramEnd"/>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_____________________________________________________________________________об образовании – название и адрес учебного заведения, факультет, даты поступления и окончания учебы;</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_____________________________________________________________________________</w:t>
      </w:r>
    </w:p>
    <w:p w:rsidR="00FD4ACB" w:rsidRPr="00FD4ACB" w:rsidRDefault="00FD4ACB" w:rsidP="00FD4ACB">
      <w:pPr>
        <w:pStyle w:val="p4"/>
        <w:shd w:val="clear" w:color="auto" w:fill="FFFFFF"/>
        <w:jc w:val="center"/>
        <w:rPr>
          <w:color w:val="000000"/>
          <w:sz w:val="16"/>
          <w:szCs w:val="16"/>
        </w:rPr>
      </w:pPr>
      <w:proofErr w:type="gramStart"/>
      <w:r w:rsidRPr="00FD4ACB">
        <w:rPr>
          <w:rStyle w:val="s18"/>
          <w:i/>
          <w:iCs/>
          <w:color w:val="333333"/>
          <w:sz w:val="16"/>
          <w:szCs w:val="16"/>
        </w:rPr>
        <w:t>о стаже работы (службы) – название, ведомственная подчиненность и адрес органа, организации, номер воинской части, время работы (службы), занимаемые должности;</w:t>
      </w:r>
      <w:proofErr w:type="gramEnd"/>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_____________________________________________________________________________</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о награждении государственными и ведомственными наградами – название награды, дата награждения, место работы (службы) в период награждения, название организации, представившей к награде,</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ее ведомственная подчиненность;________________________________________________________________</w:t>
      </w:r>
    </w:p>
    <w:p w:rsidR="00FD4ACB" w:rsidRPr="00FD4ACB" w:rsidRDefault="00FD4ACB" w:rsidP="00FD4ACB">
      <w:pPr>
        <w:pStyle w:val="p4"/>
        <w:shd w:val="clear" w:color="auto" w:fill="FFFFFF"/>
        <w:jc w:val="center"/>
        <w:rPr>
          <w:color w:val="000000"/>
          <w:sz w:val="16"/>
          <w:szCs w:val="16"/>
        </w:rPr>
      </w:pPr>
      <w:r w:rsidRPr="00FD4ACB">
        <w:rPr>
          <w:rStyle w:val="s18"/>
          <w:i/>
          <w:iCs/>
          <w:color w:val="333333"/>
          <w:sz w:val="16"/>
          <w:szCs w:val="16"/>
        </w:rPr>
        <w:t>(иные сведения, позволяющие осуществить поиск документов, необходимых для исполнения запроса).</w:t>
      </w:r>
    </w:p>
    <w:p w:rsidR="00FD4ACB" w:rsidRPr="00FD4ACB" w:rsidRDefault="00FD4ACB" w:rsidP="00FD4ACB">
      <w:pPr>
        <w:pStyle w:val="p5"/>
        <w:shd w:val="clear" w:color="auto" w:fill="FFFFFF"/>
        <w:ind w:firstLine="708"/>
        <w:jc w:val="both"/>
        <w:rPr>
          <w:color w:val="000000"/>
          <w:sz w:val="16"/>
          <w:szCs w:val="16"/>
        </w:rPr>
      </w:pPr>
      <w:r w:rsidRPr="00FD4ACB">
        <w:rPr>
          <w:rStyle w:val="s16"/>
          <w:color w:val="333333"/>
          <w:sz w:val="16"/>
          <w:szCs w:val="16"/>
        </w:rPr>
        <w:t>Форма получения заявителем информации:</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lastRenderedPageBreak/>
        <w:t>​ </w:t>
      </w:r>
      <w:r w:rsidRPr="00FD4ACB">
        <w:rPr>
          <w:rStyle w:val="s19"/>
          <w:color w:val="000000"/>
          <w:sz w:val="16"/>
          <w:szCs w:val="16"/>
        </w:rPr>
        <w:sym w:font="Symbol" w:char="F07F"/>
      </w:r>
      <w:r w:rsidRPr="00FD4ACB">
        <w:rPr>
          <w:rStyle w:val="s16"/>
          <w:color w:val="333333"/>
          <w:sz w:val="16"/>
          <w:szCs w:val="16"/>
        </w:rPr>
        <w:t>информационное письмо;</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s16"/>
          <w:color w:val="333333"/>
          <w:sz w:val="16"/>
          <w:szCs w:val="16"/>
        </w:rPr>
        <w:t>архивная справка;</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apple-converted-space"/>
          <w:color w:val="333333"/>
          <w:sz w:val="16"/>
          <w:szCs w:val="16"/>
        </w:rPr>
        <w:t> </w:t>
      </w:r>
      <w:r w:rsidRPr="00FD4ACB">
        <w:rPr>
          <w:rStyle w:val="s16"/>
          <w:color w:val="333333"/>
          <w:sz w:val="16"/>
          <w:szCs w:val="16"/>
        </w:rPr>
        <w:t>архивная выписка;</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apple-converted-space"/>
          <w:color w:val="333333"/>
          <w:sz w:val="16"/>
          <w:szCs w:val="16"/>
        </w:rPr>
        <w:t> </w:t>
      </w:r>
      <w:r w:rsidRPr="00FD4ACB">
        <w:rPr>
          <w:rStyle w:val="s16"/>
          <w:color w:val="333333"/>
          <w:sz w:val="16"/>
          <w:szCs w:val="16"/>
        </w:rPr>
        <w:t>архивная копия;</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s16"/>
          <w:color w:val="333333"/>
          <w:sz w:val="16"/>
          <w:szCs w:val="16"/>
        </w:rPr>
        <w:t>тематический перечень;</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s16"/>
          <w:color w:val="333333"/>
          <w:sz w:val="16"/>
          <w:szCs w:val="16"/>
        </w:rPr>
        <w:t>тематическая подборка;</w:t>
      </w:r>
    </w:p>
    <w:p w:rsidR="00FD4ACB" w:rsidRPr="00FD4ACB" w:rsidRDefault="00FD4ACB" w:rsidP="00FD4ACB">
      <w:pPr>
        <w:pStyle w:val="p40"/>
        <w:shd w:val="clear" w:color="auto" w:fill="FFFFFF"/>
        <w:ind w:left="1428" w:hanging="360"/>
        <w:jc w:val="both"/>
        <w:rPr>
          <w:color w:val="000000"/>
          <w:sz w:val="16"/>
          <w:szCs w:val="16"/>
        </w:rPr>
      </w:pPr>
      <w:r w:rsidRPr="00FD4ACB">
        <w:rPr>
          <w:rStyle w:val="s19"/>
          <w:color w:val="000000"/>
          <w:sz w:val="16"/>
          <w:szCs w:val="16"/>
        </w:rPr>
        <w:t>​ </w:t>
      </w:r>
      <w:r w:rsidRPr="00FD4ACB">
        <w:rPr>
          <w:rStyle w:val="s19"/>
          <w:color w:val="000000"/>
          <w:sz w:val="16"/>
          <w:szCs w:val="16"/>
        </w:rPr>
        <w:sym w:font="Symbol" w:char="F07F"/>
      </w:r>
      <w:r w:rsidRPr="00FD4ACB">
        <w:rPr>
          <w:rStyle w:val="apple-converted-space"/>
          <w:color w:val="333333"/>
          <w:sz w:val="16"/>
          <w:szCs w:val="16"/>
        </w:rPr>
        <w:t> </w:t>
      </w:r>
      <w:r w:rsidRPr="00FD4ACB">
        <w:rPr>
          <w:rStyle w:val="s16"/>
          <w:color w:val="333333"/>
          <w:sz w:val="16"/>
          <w:szCs w:val="16"/>
        </w:rPr>
        <w:t>тематический обзор.</w:t>
      </w:r>
    </w:p>
    <w:p w:rsidR="00FD4ACB" w:rsidRPr="00FD4ACB" w:rsidRDefault="00FD4ACB" w:rsidP="00FD4ACB">
      <w:pPr>
        <w:pStyle w:val="p5"/>
        <w:shd w:val="clear" w:color="auto" w:fill="FFFFFF"/>
        <w:ind w:firstLine="708"/>
        <w:jc w:val="both"/>
        <w:rPr>
          <w:color w:val="000000"/>
          <w:sz w:val="16"/>
          <w:szCs w:val="16"/>
        </w:rPr>
      </w:pPr>
      <w:r w:rsidRPr="00FD4ACB">
        <w:rPr>
          <w:rStyle w:val="s16"/>
          <w:color w:val="333333"/>
          <w:sz w:val="16"/>
          <w:szCs w:val="16"/>
        </w:rPr>
        <w:t xml:space="preserve">      Количество экземпляров:  1.</w:t>
      </w:r>
    </w:p>
    <w:p w:rsidR="00FD4ACB" w:rsidRPr="00FD4ACB" w:rsidRDefault="00FD4ACB" w:rsidP="00FD4ACB">
      <w:pPr>
        <w:pStyle w:val="p41"/>
        <w:shd w:val="clear" w:color="auto" w:fill="FFFFFF"/>
        <w:ind w:firstLine="708"/>
        <w:rPr>
          <w:color w:val="000000"/>
          <w:sz w:val="16"/>
          <w:szCs w:val="16"/>
        </w:rPr>
      </w:pPr>
      <w:r w:rsidRPr="00FD4ACB">
        <w:rPr>
          <w:color w:val="000000"/>
          <w:sz w:val="16"/>
          <w:szCs w:val="16"/>
        </w:rPr>
        <w:t>Укажите способ уведомления о ходе предоставления муниципальной услуги:</w:t>
      </w:r>
    </w:p>
    <w:p w:rsidR="00FD4ACB" w:rsidRPr="00FD4ACB" w:rsidRDefault="00FD4ACB" w:rsidP="00FD4ACB">
      <w:pPr>
        <w:pStyle w:val="p42"/>
        <w:shd w:val="clear" w:color="auto" w:fill="FFFFFF"/>
        <w:ind w:firstLine="425"/>
        <w:rPr>
          <w:color w:val="000000"/>
          <w:sz w:val="16"/>
          <w:szCs w:val="16"/>
        </w:rPr>
      </w:pPr>
      <w:r w:rsidRPr="00FD4ACB">
        <w:rPr>
          <w:color w:val="000000"/>
          <w:sz w:val="16"/>
          <w:szCs w:val="16"/>
        </w:rPr>
        <w:pict>
          <v:shape id="_x0000_i1025" type="#_x0000_t75" alt="" style="width:24.3pt;height:24.3pt"/>
        </w:pict>
      </w:r>
      <w:r w:rsidRPr="00FD4ACB">
        <w:rPr>
          <w:rStyle w:val="apple-converted-space"/>
          <w:color w:val="000000"/>
          <w:sz w:val="16"/>
          <w:szCs w:val="16"/>
        </w:rPr>
        <w:t> </w:t>
      </w:r>
      <w:r w:rsidRPr="00FD4ACB">
        <w:rPr>
          <w:color w:val="000000"/>
          <w:sz w:val="16"/>
          <w:szCs w:val="16"/>
        </w:rPr>
        <w:t>посредством телефонного звонка;</w:t>
      </w:r>
    </w:p>
    <w:p w:rsidR="00FD4ACB" w:rsidRPr="00FD4ACB" w:rsidRDefault="00FD4ACB" w:rsidP="00FD4ACB">
      <w:pPr>
        <w:pStyle w:val="p42"/>
        <w:shd w:val="clear" w:color="auto" w:fill="FFFFFF"/>
        <w:ind w:firstLine="425"/>
        <w:rPr>
          <w:color w:val="000000"/>
          <w:sz w:val="16"/>
          <w:szCs w:val="16"/>
        </w:rPr>
      </w:pPr>
      <w:r w:rsidRPr="00FD4ACB">
        <w:rPr>
          <w:color w:val="000000"/>
          <w:sz w:val="16"/>
          <w:szCs w:val="16"/>
        </w:rPr>
        <w:pict>
          <v:shape id="_x0000_i1026" type="#_x0000_t75" alt="" style="width:24.3pt;height:24.3pt"/>
        </w:pict>
      </w:r>
      <w:r w:rsidRPr="00FD4ACB">
        <w:rPr>
          <w:rStyle w:val="apple-converted-space"/>
          <w:color w:val="000000"/>
          <w:sz w:val="16"/>
          <w:szCs w:val="16"/>
        </w:rPr>
        <w:t> </w:t>
      </w:r>
      <w:r w:rsidRPr="00FD4ACB">
        <w:rPr>
          <w:color w:val="000000"/>
          <w:sz w:val="16"/>
          <w:szCs w:val="16"/>
        </w:rPr>
        <w:t>посредством электронной почты;</w:t>
      </w:r>
    </w:p>
    <w:p w:rsidR="00FD4ACB" w:rsidRPr="00FD4ACB" w:rsidRDefault="00FD4ACB" w:rsidP="00FD4ACB">
      <w:pPr>
        <w:pStyle w:val="p42"/>
        <w:shd w:val="clear" w:color="auto" w:fill="FFFFFF"/>
        <w:ind w:firstLine="425"/>
        <w:rPr>
          <w:color w:val="000000"/>
          <w:sz w:val="16"/>
          <w:szCs w:val="16"/>
        </w:rPr>
      </w:pPr>
      <w:r w:rsidRPr="00FD4ACB">
        <w:rPr>
          <w:color w:val="000000"/>
          <w:sz w:val="16"/>
          <w:szCs w:val="16"/>
        </w:rPr>
        <w:t xml:space="preserve">       лично.</w:t>
      </w:r>
    </w:p>
    <w:p w:rsidR="00FD4ACB" w:rsidRPr="00FD4ACB" w:rsidRDefault="00FD4ACB" w:rsidP="00FD4ACB">
      <w:pPr>
        <w:pStyle w:val="p5"/>
        <w:shd w:val="clear" w:color="auto" w:fill="FFFFFF"/>
        <w:ind w:firstLine="708"/>
        <w:jc w:val="both"/>
        <w:rPr>
          <w:color w:val="000000"/>
          <w:sz w:val="16"/>
          <w:szCs w:val="16"/>
        </w:rPr>
      </w:pPr>
      <w:r w:rsidRPr="00FD4ACB">
        <w:rPr>
          <w:color w:val="000000"/>
          <w:sz w:val="16"/>
          <w:szCs w:val="16"/>
        </w:rPr>
        <w:t>Укажите способ предоставления результата рассмотрения запроса:</w:t>
      </w:r>
    </w:p>
    <w:p w:rsidR="00FD4ACB" w:rsidRPr="00FD4ACB" w:rsidRDefault="00FD4ACB" w:rsidP="00FD4ACB">
      <w:pPr>
        <w:pStyle w:val="p43"/>
        <w:shd w:val="clear" w:color="auto" w:fill="FFFFFF"/>
        <w:ind w:left="720" w:hanging="360"/>
        <w:rPr>
          <w:color w:val="000000"/>
          <w:sz w:val="16"/>
          <w:szCs w:val="16"/>
        </w:rPr>
      </w:pPr>
      <w:r w:rsidRPr="00FD4ACB">
        <w:rPr>
          <w:rStyle w:val="s20"/>
          <w:color w:val="000000"/>
          <w:sz w:val="16"/>
          <w:szCs w:val="16"/>
        </w:rPr>
        <w:t>​ </w:t>
      </w:r>
      <w:r w:rsidRPr="00FD4ACB">
        <w:rPr>
          <w:rStyle w:val="s20"/>
          <w:color w:val="000000"/>
          <w:sz w:val="16"/>
          <w:szCs w:val="16"/>
        </w:rPr>
        <w:sym w:font="Symbol" w:char="F07F"/>
      </w:r>
      <w:r w:rsidRPr="00FD4ACB">
        <w:rPr>
          <w:color w:val="000000"/>
          <w:sz w:val="16"/>
          <w:szCs w:val="16"/>
        </w:rPr>
        <w:t>лично;</w:t>
      </w:r>
    </w:p>
    <w:p w:rsidR="00FD4ACB" w:rsidRPr="00FD4ACB" w:rsidRDefault="00FD4ACB" w:rsidP="00FD4ACB">
      <w:pPr>
        <w:pStyle w:val="p43"/>
        <w:shd w:val="clear" w:color="auto" w:fill="FFFFFF"/>
        <w:ind w:left="720" w:hanging="360"/>
        <w:rPr>
          <w:color w:val="000000"/>
          <w:sz w:val="16"/>
          <w:szCs w:val="16"/>
        </w:rPr>
      </w:pPr>
      <w:r w:rsidRPr="00FD4ACB">
        <w:rPr>
          <w:rStyle w:val="s20"/>
          <w:color w:val="000000"/>
          <w:sz w:val="16"/>
          <w:szCs w:val="16"/>
        </w:rPr>
        <w:t>​ </w:t>
      </w:r>
      <w:r w:rsidRPr="00FD4ACB">
        <w:rPr>
          <w:rStyle w:val="s20"/>
          <w:color w:val="000000"/>
          <w:sz w:val="16"/>
          <w:szCs w:val="16"/>
        </w:rPr>
        <w:sym w:font="Symbol" w:char="F07F"/>
      </w:r>
      <w:r w:rsidRPr="00FD4ACB">
        <w:rPr>
          <w:color w:val="000000"/>
          <w:sz w:val="16"/>
          <w:szCs w:val="16"/>
        </w:rPr>
        <w:t>почтой;</w:t>
      </w:r>
    </w:p>
    <w:p w:rsidR="00FD4ACB" w:rsidRPr="00FD4ACB" w:rsidRDefault="00FD4ACB" w:rsidP="00FD4ACB">
      <w:pPr>
        <w:pStyle w:val="p43"/>
        <w:shd w:val="clear" w:color="auto" w:fill="FFFFFF"/>
        <w:ind w:left="720" w:hanging="360"/>
        <w:rPr>
          <w:color w:val="000000"/>
          <w:sz w:val="16"/>
          <w:szCs w:val="16"/>
        </w:rPr>
      </w:pPr>
      <w:r w:rsidRPr="00FD4ACB">
        <w:rPr>
          <w:rStyle w:val="s20"/>
          <w:color w:val="000000"/>
          <w:sz w:val="16"/>
          <w:szCs w:val="16"/>
        </w:rPr>
        <w:t>​ </w:t>
      </w:r>
      <w:r w:rsidRPr="00FD4ACB">
        <w:rPr>
          <w:rStyle w:val="s20"/>
          <w:color w:val="000000"/>
          <w:sz w:val="16"/>
          <w:szCs w:val="16"/>
        </w:rPr>
        <w:sym w:font="Symbol" w:char="F07F"/>
      </w:r>
      <w:r w:rsidRPr="00FD4ACB">
        <w:rPr>
          <w:color w:val="000000"/>
          <w:sz w:val="16"/>
          <w:szCs w:val="16"/>
        </w:rPr>
        <w:t>электронной почтой;</w:t>
      </w:r>
    </w:p>
    <w:p w:rsidR="00FD4ACB" w:rsidRPr="00FD4ACB" w:rsidRDefault="00FD4ACB" w:rsidP="00FD4ACB">
      <w:pPr>
        <w:pStyle w:val="p43"/>
        <w:shd w:val="clear" w:color="auto" w:fill="FFFFFF"/>
        <w:ind w:left="720" w:hanging="360"/>
        <w:rPr>
          <w:color w:val="000000"/>
          <w:sz w:val="16"/>
          <w:szCs w:val="16"/>
        </w:rPr>
      </w:pPr>
      <w:r w:rsidRPr="00FD4ACB">
        <w:rPr>
          <w:rStyle w:val="s20"/>
          <w:color w:val="000000"/>
          <w:sz w:val="16"/>
          <w:szCs w:val="16"/>
        </w:rPr>
        <w:t>​ </w:t>
      </w:r>
      <w:r w:rsidRPr="00FD4ACB">
        <w:rPr>
          <w:rStyle w:val="s20"/>
          <w:color w:val="000000"/>
          <w:sz w:val="16"/>
          <w:szCs w:val="16"/>
        </w:rPr>
        <w:sym w:font="Symbol" w:char="F07F"/>
      </w:r>
      <w:r w:rsidRPr="00FD4ACB">
        <w:rPr>
          <w:color w:val="000000"/>
          <w:sz w:val="16"/>
          <w:szCs w:val="16"/>
        </w:rPr>
        <w:t>через Единый портал Костромской области;</w:t>
      </w:r>
    </w:p>
    <w:p w:rsidR="00FD4ACB" w:rsidRPr="00FD4ACB" w:rsidRDefault="00FD4ACB" w:rsidP="00FD4ACB">
      <w:pPr>
        <w:pStyle w:val="p5"/>
        <w:shd w:val="clear" w:color="auto" w:fill="FFFFFF"/>
        <w:ind w:firstLine="708"/>
        <w:jc w:val="both"/>
        <w:rPr>
          <w:color w:val="000000"/>
          <w:sz w:val="16"/>
          <w:szCs w:val="16"/>
        </w:rPr>
      </w:pPr>
      <w:r w:rsidRPr="00FD4ACB">
        <w:rPr>
          <w:color w:val="000000"/>
          <w:sz w:val="16"/>
          <w:szCs w:val="16"/>
        </w:rPr>
        <w:t>Заявителю известно, что в соответствии с подпунктом 4 пункта 1 статьи 6 Федерального закона от 27.07.2006 № 152-ФЗ «О персональных данных» (наименование органа местного самоуправления)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hyperlink r:id="rId13" w:anchor="footnote_1" w:history="1">
        <w:r w:rsidRPr="00FD4ACB">
          <w:rPr>
            <w:rStyle w:val="af3"/>
            <w:sz w:val="16"/>
            <w:szCs w:val="16"/>
            <w:vertAlign w:val="superscript"/>
          </w:rPr>
          <w:t>1</w:t>
        </w:r>
      </w:hyperlink>
    </w:p>
    <w:p w:rsidR="00FD4ACB" w:rsidRPr="00FD4ACB" w:rsidRDefault="00FD4ACB" w:rsidP="00FD4ACB">
      <w:pPr>
        <w:pStyle w:val="p2"/>
        <w:shd w:val="clear" w:color="auto" w:fill="FFFFFF"/>
        <w:rPr>
          <w:color w:val="000000"/>
          <w:sz w:val="16"/>
          <w:szCs w:val="16"/>
        </w:rPr>
      </w:pPr>
      <w:r w:rsidRPr="00FD4ACB">
        <w:rPr>
          <w:color w:val="000000"/>
          <w:sz w:val="16"/>
          <w:szCs w:val="16"/>
        </w:rPr>
        <w:t>«___» ______________ 20__ г. _________________</w:t>
      </w:r>
    </w:p>
    <w:p w:rsidR="00FD4ACB" w:rsidRPr="00FD4ACB" w:rsidRDefault="00FD4ACB" w:rsidP="00FD4ACB">
      <w:pPr>
        <w:pStyle w:val="p24"/>
        <w:shd w:val="clear" w:color="auto" w:fill="FFFFFF"/>
        <w:rPr>
          <w:color w:val="000000"/>
          <w:sz w:val="16"/>
          <w:szCs w:val="16"/>
        </w:rPr>
      </w:pPr>
      <w:r w:rsidRPr="00FD4ACB">
        <w:rPr>
          <w:rStyle w:val="s1"/>
          <w:i/>
          <w:iCs/>
          <w:color w:val="000000"/>
          <w:sz w:val="16"/>
          <w:szCs w:val="16"/>
        </w:rPr>
        <w:t>(дата) (подпись)</w:t>
      </w:r>
    </w:p>
    <w:p w:rsidR="00FD4ACB" w:rsidRPr="00FD4ACB" w:rsidRDefault="00FD4ACB" w:rsidP="00FD4ACB">
      <w:pPr>
        <w:shd w:val="clear" w:color="auto" w:fill="FFFFFF"/>
        <w:rPr>
          <w:color w:val="000000"/>
          <w:sz w:val="16"/>
          <w:szCs w:val="16"/>
        </w:rPr>
      </w:pPr>
      <w:hyperlink r:id="rId14" w:anchor="footnote_back_1" w:history="1">
        <w:r w:rsidRPr="00FD4ACB">
          <w:rPr>
            <w:rStyle w:val="af3"/>
            <w:sz w:val="16"/>
            <w:szCs w:val="16"/>
            <w:vertAlign w:val="superscript"/>
          </w:rPr>
          <w:t>1</w:t>
        </w:r>
      </w:hyperlink>
      <w:r w:rsidRPr="00FD4ACB">
        <w:rPr>
          <w:rStyle w:val="apple-converted-space"/>
          <w:color w:val="000000"/>
          <w:sz w:val="16"/>
          <w:szCs w:val="16"/>
        </w:rPr>
        <w:t> </w:t>
      </w:r>
      <w:r w:rsidRPr="00FD4ACB">
        <w:rPr>
          <w:rStyle w:val="s21"/>
          <w:i/>
          <w:iCs/>
          <w:color w:val="000000"/>
          <w:sz w:val="16"/>
          <w:szCs w:val="16"/>
        </w:rPr>
        <w:t>для случаев обращения с запросом представителя заявителя.</w:t>
      </w:r>
    </w:p>
    <w:p w:rsidR="00FD4ACB" w:rsidRPr="00FD4ACB" w:rsidRDefault="00FD4ACB" w:rsidP="00FD4ACB">
      <w:pPr>
        <w:rPr>
          <w:sz w:val="16"/>
          <w:szCs w:val="16"/>
        </w:rPr>
      </w:pPr>
    </w:p>
    <w:p w:rsidR="00FD4ACB" w:rsidRPr="00FD4ACB" w:rsidRDefault="00FD4ACB" w:rsidP="00FD4ACB">
      <w:pPr>
        <w:pStyle w:val="p1"/>
        <w:shd w:val="clear" w:color="auto" w:fill="FFFFFF"/>
        <w:rPr>
          <w:color w:val="000000"/>
          <w:sz w:val="16"/>
          <w:szCs w:val="16"/>
        </w:rPr>
      </w:pPr>
      <w:r w:rsidRPr="00FD4ACB">
        <w:rPr>
          <w:sz w:val="16"/>
          <w:szCs w:val="16"/>
        </w:rPr>
        <w:t xml:space="preserve">                                                                                               </w:t>
      </w:r>
    </w:p>
    <w:p w:rsidR="00FD4ACB" w:rsidRPr="00FD4ACB" w:rsidRDefault="00FD4ACB" w:rsidP="00FD4ACB">
      <w:pPr>
        <w:pStyle w:val="p1"/>
        <w:shd w:val="clear" w:color="auto" w:fill="FFFFFF"/>
        <w:rPr>
          <w:color w:val="000000"/>
          <w:sz w:val="16"/>
          <w:szCs w:val="16"/>
        </w:rPr>
      </w:pPr>
    </w:p>
    <w:p w:rsidR="00FD4ACB" w:rsidRPr="00FD4ACB" w:rsidRDefault="00FD4ACB" w:rsidP="00FD4ACB">
      <w:pPr>
        <w:pStyle w:val="p1"/>
        <w:shd w:val="clear" w:color="auto" w:fill="FFFFFF"/>
        <w:rPr>
          <w:color w:val="000000"/>
          <w:sz w:val="16"/>
          <w:szCs w:val="16"/>
        </w:rPr>
      </w:pPr>
    </w:p>
    <w:p w:rsidR="00FD4ACB" w:rsidRPr="00FD4ACB" w:rsidRDefault="00FD4ACB" w:rsidP="00FD4ACB">
      <w:pPr>
        <w:pStyle w:val="p1"/>
        <w:shd w:val="clear" w:color="auto" w:fill="FFFFFF"/>
        <w:rPr>
          <w:color w:val="000000"/>
          <w:sz w:val="16"/>
          <w:szCs w:val="16"/>
        </w:rPr>
      </w:pPr>
    </w:p>
    <w:p w:rsidR="007B1840" w:rsidRPr="00FD4ACB" w:rsidRDefault="004C0D0D" w:rsidP="0002172D">
      <w:pPr>
        <w:tabs>
          <w:tab w:val="left" w:pos="3796"/>
        </w:tabs>
        <w:jc w:val="center"/>
        <w:rPr>
          <w:sz w:val="16"/>
          <w:szCs w:val="16"/>
          <w:lang w:eastAsia="zh-CN"/>
        </w:rPr>
      </w:pPr>
      <w:r w:rsidRPr="00FD4ACB">
        <w:rPr>
          <w:sz w:val="16"/>
          <w:szCs w:val="16"/>
          <w:lang w:eastAsia="zh-CN"/>
        </w:rPr>
        <w:pict>
          <v:group id="_x0000_s1034" style="position:absolute;left:0;text-align:left;margin-left:6.8pt;margin-top:443.3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2F7325" w:rsidRDefault="002F7325" w:rsidP="00002859">
                      <w:pPr>
                        <w:rPr>
                          <w:sz w:val="16"/>
                          <w:szCs w:val="16"/>
                        </w:rPr>
                      </w:pPr>
                      <w:r>
                        <w:rPr>
                          <w:sz w:val="16"/>
                          <w:szCs w:val="16"/>
                        </w:rPr>
                        <w:t xml:space="preserve">Учредители информационного бюллетеня: </w:t>
                      </w:r>
                    </w:p>
                    <w:p w:rsidR="002F7325" w:rsidRDefault="002F7325" w:rsidP="00002859">
                      <w:pPr>
                        <w:rPr>
                          <w:sz w:val="16"/>
                          <w:szCs w:val="16"/>
                        </w:rPr>
                      </w:pPr>
                      <w:r>
                        <w:rPr>
                          <w:sz w:val="16"/>
                          <w:szCs w:val="16"/>
                        </w:rPr>
                        <w:t>Собрание депутатов Островского муниципального района</w:t>
                      </w:r>
                    </w:p>
                    <w:p w:rsidR="002F7325" w:rsidRDefault="002F7325"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2F7325" w:rsidRDefault="002F7325" w:rsidP="00002859">
                      <w:pPr>
                        <w:rPr>
                          <w:sz w:val="16"/>
                          <w:szCs w:val="16"/>
                        </w:rPr>
                      </w:pPr>
                      <w:r>
                        <w:rPr>
                          <w:sz w:val="16"/>
                          <w:szCs w:val="16"/>
                        </w:rPr>
                        <w:t xml:space="preserve">Информационный бюллетень напечатан </w:t>
                      </w:r>
                    </w:p>
                    <w:p w:rsidR="002F7325" w:rsidRDefault="002F7325" w:rsidP="00002859">
                      <w:pPr>
                        <w:rPr>
                          <w:sz w:val="16"/>
                          <w:szCs w:val="16"/>
                        </w:rPr>
                      </w:pPr>
                      <w:r>
                        <w:rPr>
                          <w:sz w:val="16"/>
                          <w:szCs w:val="16"/>
                        </w:rPr>
                        <w:t>на оргтехнике администрации района.</w:t>
                      </w:r>
                    </w:p>
                    <w:p w:rsidR="002F7325" w:rsidRDefault="002F7325" w:rsidP="00002859">
                      <w:pPr>
                        <w:rPr>
                          <w:sz w:val="16"/>
                          <w:szCs w:val="16"/>
                        </w:rPr>
                      </w:pPr>
                      <w:r>
                        <w:rPr>
                          <w:sz w:val="16"/>
                          <w:szCs w:val="16"/>
                        </w:rPr>
                        <w:t>Тираж 90 экз.</w:t>
                      </w:r>
                    </w:p>
                    <w:p w:rsidR="002F7325" w:rsidRDefault="002F7325"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7B1840" w:rsidRPr="00FD4ACB" w:rsidSect="00D84805">
      <w:footerReference w:type="even" r:id="rId15"/>
      <w:pgSz w:w="11907" w:h="16840" w:code="9"/>
      <w:pgMar w:top="1134" w:right="1701" w:bottom="1134" w:left="85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325" w:rsidRDefault="002F7325" w:rsidP="00544642">
      <w:r>
        <w:separator/>
      </w:r>
    </w:p>
  </w:endnote>
  <w:endnote w:type="continuationSeparator" w:id="1">
    <w:p w:rsidR="002F7325" w:rsidRDefault="002F7325"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25" w:rsidRDefault="004C0D0D" w:rsidP="00F903A7">
    <w:pPr>
      <w:pStyle w:val="ab"/>
      <w:framePr w:wrap="around" w:vAnchor="text" w:hAnchor="margin" w:xAlign="center" w:y="1"/>
      <w:rPr>
        <w:rStyle w:val="afd"/>
      </w:rPr>
    </w:pPr>
    <w:r>
      <w:rPr>
        <w:rStyle w:val="afd"/>
      </w:rPr>
      <w:fldChar w:fldCharType="begin"/>
    </w:r>
    <w:r w:rsidR="002F7325">
      <w:rPr>
        <w:rStyle w:val="afd"/>
      </w:rPr>
      <w:instrText xml:space="preserve">PAGE  </w:instrText>
    </w:r>
    <w:r>
      <w:rPr>
        <w:rStyle w:val="afd"/>
      </w:rPr>
      <w:fldChar w:fldCharType="end"/>
    </w:r>
  </w:p>
  <w:p w:rsidR="002F7325" w:rsidRDefault="002F732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325" w:rsidRDefault="002F7325" w:rsidP="00544642">
      <w:r>
        <w:separator/>
      </w:r>
    </w:p>
  </w:footnote>
  <w:footnote w:type="continuationSeparator" w:id="1">
    <w:p w:rsidR="002F7325" w:rsidRDefault="002F7325"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8">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4">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6">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2"/>
  </w:num>
  <w:num w:numId="2">
    <w:abstractNumId w:val="20"/>
  </w:num>
  <w:num w:numId="3">
    <w:abstractNumId w:val="9"/>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0"/>
  </w:num>
  <w:num w:numId="8">
    <w:abstractNumId w:val="17"/>
  </w:num>
  <w:num w:numId="9">
    <w:abstractNumId w:val="13"/>
  </w:num>
  <w:num w:numId="10">
    <w:abstractNumId w:val="15"/>
  </w:num>
  <w:num w:numId="11">
    <w:abstractNumId w:val="16"/>
  </w:num>
  <w:num w:numId="12">
    <w:abstractNumId w:val="11"/>
  </w:num>
  <w:num w:numId="13">
    <w:abstractNumId w:val="19"/>
  </w:num>
  <w:num w:numId="14">
    <w:abstractNumId w:val="10"/>
  </w:num>
  <w:num w:numId="15">
    <w:abstractNumId w:val="8"/>
  </w:num>
  <w:num w:numId="16">
    <w:abstractNumId w:val="7"/>
  </w:num>
  <w:num w:numId="17">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172D"/>
    <w:rsid w:val="000248FC"/>
    <w:rsid w:val="000445E0"/>
    <w:rsid w:val="000723D4"/>
    <w:rsid w:val="000F1730"/>
    <w:rsid w:val="000F1C8C"/>
    <w:rsid w:val="000F391B"/>
    <w:rsid w:val="001163B3"/>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B0020"/>
    <w:rsid w:val="002B208B"/>
    <w:rsid w:val="002B3D15"/>
    <w:rsid w:val="002D3D66"/>
    <w:rsid w:val="002D68DB"/>
    <w:rsid w:val="002E0B18"/>
    <w:rsid w:val="002F1AF4"/>
    <w:rsid w:val="002F7325"/>
    <w:rsid w:val="00301B37"/>
    <w:rsid w:val="003078B5"/>
    <w:rsid w:val="003106AC"/>
    <w:rsid w:val="00312C95"/>
    <w:rsid w:val="003171DB"/>
    <w:rsid w:val="0032765F"/>
    <w:rsid w:val="00327FB5"/>
    <w:rsid w:val="00341D7F"/>
    <w:rsid w:val="0035050C"/>
    <w:rsid w:val="00354E29"/>
    <w:rsid w:val="00365587"/>
    <w:rsid w:val="003747BF"/>
    <w:rsid w:val="0038057A"/>
    <w:rsid w:val="003856C5"/>
    <w:rsid w:val="003A7DA6"/>
    <w:rsid w:val="003B058B"/>
    <w:rsid w:val="003B6578"/>
    <w:rsid w:val="003F1988"/>
    <w:rsid w:val="003F76F2"/>
    <w:rsid w:val="00414855"/>
    <w:rsid w:val="00433F10"/>
    <w:rsid w:val="00463042"/>
    <w:rsid w:val="004647D8"/>
    <w:rsid w:val="00470E09"/>
    <w:rsid w:val="004760B5"/>
    <w:rsid w:val="00477D77"/>
    <w:rsid w:val="004822F3"/>
    <w:rsid w:val="00494E49"/>
    <w:rsid w:val="0049702F"/>
    <w:rsid w:val="004B279B"/>
    <w:rsid w:val="004B7796"/>
    <w:rsid w:val="004C0D0D"/>
    <w:rsid w:val="004D2E84"/>
    <w:rsid w:val="005050ED"/>
    <w:rsid w:val="005124E9"/>
    <w:rsid w:val="0052227D"/>
    <w:rsid w:val="00544642"/>
    <w:rsid w:val="00545567"/>
    <w:rsid w:val="005559E0"/>
    <w:rsid w:val="00575D4F"/>
    <w:rsid w:val="00582B15"/>
    <w:rsid w:val="005926E0"/>
    <w:rsid w:val="00597D40"/>
    <w:rsid w:val="005A2A1C"/>
    <w:rsid w:val="005C1549"/>
    <w:rsid w:val="00605CEA"/>
    <w:rsid w:val="00612B31"/>
    <w:rsid w:val="006365C5"/>
    <w:rsid w:val="0065127D"/>
    <w:rsid w:val="00684662"/>
    <w:rsid w:val="00684E66"/>
    <w:rsid w:val="006951D1"/>
    <w:rsid w:val="00695CCC"/>
    <w:rsid w:val="00696D63"/>
    <w:rsid w:val="006A30DC"/>
    <w:rsid w:val="006B3067"/>
    <w:rsid w:val="006F0DA7"/>
    <w:rsid w:val="00736216"/>
    <w:rsid w:val="00740F75"/>
    <w:rsid w:val="00743DC4"/>
    <w:rsid w:val="00750932"/>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4305A"/>
    <w:rsid w:val="008601A9"/>
    <w:rsid w:val="00862C6D"/>
    <w:rsid w:val="008645CA"/>
    <w:rsid w:val="008A19D9"/>
    <w:rsid w:val="008B7112"/>
    <w:rsid w:val="008C13FD"/>
    <w:rsid w:val="008C3E01"/>
    <w:rsid w:val="008D0E08"/>
    <w:rsid w:val="008D6AFC"/>
    <w:rsid w:val="008E6AE4"/>
    <w:rsid w:val="008F4173"/>
    <w:rsid w:val="009218BF"/>
    <w:rsid w:val="0096235C"/>
    <w:rsid w:val="0097174D"/>
    <w:rsid w:val="00971A8A"/>
    <w:rsid w:val="00990222"/>
    <w:rsid w:val="00994D71"/>
    <w:rsid w:val="009A33CF"/>
    <w:rsid w:val="009B2FDF"/>
    <w:rsid w:val="009E15DB"/>
    <w:rsid w:val="009E6563"/>
    <w:rsid w:val="009F3C60"/>
    <w:rsid w:val="00A31164"/>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A52"/>
    <w:rsid w:val="00B87579"/>
    <w:rsid w:val="00BA0352"/>
    <w:rsid w:val="00BA3E39"/>
    <w:rsid w:val="00BB4BEA"/>
    <w:rsid w:val="00BE5EF6"/>
    <w:rsid w:val="00BF0459"/>
    <w:rsid w:val="00BF7F4F"/>
    <w:rsid w:val="00C00CE3"/>
    <w:rsid w:val="00C106A9"/>
    <w:rsid w:val="00C11AB4"/>
    <w:rsid w:val="00C22B19"/>
    <w:rsid w:val="00C63A7E"/>
    <w:rsid w:val="00C7241A"/>
    <w:rsid w:val="00C751C5"/>
    <w:rsid w:val="00C85F2A"/>
    <w:rsid w:val="00C93352"/>
    <w:rsid w:val="00CA4154"/>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615B"/>
    <w:rsid w:val="00D84805"/>
    <w:rsid w:val="00D85345"/>
    <w:rsid w:val="00DA2F2A"/>
    <w:rsid w:val="00DB2D71"/>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595C"/>
    <w:rsid w:val="00F64BBD"/>
    <w:rsid w:val="00F903A7"/>
    <w:rsid w:val="00F9642C"/>
    <w:rsid w:val="00FA4392"/>
    <w:rsid w:val="00FB4B64"/>
    <w:rsid w:val="00FC0517"/>
    <w:rsid w:val="00FC70A0"/>
    <w:rsid w:val="00FD271E"/>
    <w:rsid w:val="00FD3598"/>
    <w:rsid w:val="00FD4ACB"/>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p1">
    <w:name w:val="p1"/>
    <w:basedOn w:val="a"/>
    <w:rsid w:val="0002172D"/>
    <w:pPr>
      <w:widowControl/>
      <w:autoSpaceDE/>
      <w:autoSpaceDN/>
      <w:adjustRightInd/>
      <w:spacing w:before="100" w:beforeAutospacing="1" w:after="100" w:afterAutospacing="1"/>
    </w:pPr>
    <w:rPr>
      <w:sz w:val="24"/>
      <w:szCs w:val="24"/>
    </w:rPr>
  </w:style>
  <w:style w:type="paragraph" w:customStyle="1" w:styleId="p3">
    <w:name w:val="p3"/>
    <w:basedOn w:val="a"/>
    <w:rsid w:val="0002172D"/>
    <w:pPr>
      <w:widowControl/>
      <w:autoSpaceDE/>
      <w:autoSpaceDN/>
      <w:adjustRightInd/>
      <w:spacing w:before="100" w:beforeAutospacing="1" w:after="100" w:afterAutospacing="1"/>
    </w:pPr>
    <w:rPr>
      <w:sz w:val="24"/>
      <w:szCs w:val="24"/>
    </w:rPr>
  </w:style>
  <w:style w:type="character" w:customStyle="1" w:styleId="s1">
    <w:name w:val="s1"/>
    <w:basedOn w:val="a0"/>
    <w:rsid w:val="0002172D"/>
  </w:style>
  <w:style w:type="paragraph" w:customStyle="1" w:styleId="p5">
    <w:name w:val="p5"/>
    <w:basedOn w:val="a"/>
    <w:rsid w:val="0002172D"/>
    <w:pPr>
      <w:widowControl/>
      <w:autoSpaceDE/>
      <w:autoSpaceDN/>
      <w:adjustRightInd/>
      <w:spacing w:before="100" w:beforeAutospacing="1" w:after="100" w:afterAutospacing="1"/>
    </w:pPr>
    <w:rPr>
      <w:sz w:val="24"/>
      <w:szCs w:val="24"/>
    </w:rPr>
  </w:style>
  <w:style w:type="paragraph" w:customStyle="1" w:styleId="p7">
    <w:name w:val="p7"/>
    <w:basedOn w:val="a"/>
    <w:rsid w:val="0002172D"/>
    <w:pPr>
      <w:widowControl/>
      <w:autoSpaceDE/>
      <w:autoSpaceDN/>
      <w:adjustRightInd/>
      <w:spacing w:before="100" w:beforeAutospacing="1" w:after="100" w:afterAutospacing="1"/>
    </w:pPr>
    <w:rPr>
      <w:sz w:val="24"/>
      <w:szCs w:val="24"/>
    </w:rPr>
  </w:style>
  <w:style w:type="character" w:customStyle="1" w:styleId="s2">
    <w:name w:val="s2"/>
    <w:basedOn w:val="a0"/>
    <w:rsid w:val="0002172D"/>
  </w:style>
  <w:style w:type="character" w:customStyle="1" w:styleId="s4">
    <w:name w:val="s4"/>
    <w:basedOn w:val="a0"/>
    <w:rsid w:val="0002172D"/>
  </w:style>
  <w:style w:type="character" w:customStyle="1" w:styleId="s5">
    <w:name w:val="s5"/>
    <w:basedOn w:val="a0"/>
    <w:rsid w:val="0002172D"/>
  </w:style>
  <w:style w:type="paragraph" w:customStyle="1" w:styleId="p8">
    <w:name w:val="p8"/>
    <w:basedOn w:val="a"/>
    <w:rsid w:val="0002172D"/>
    <w:pPr>
      <w:widowControl/>
      <w:autoSpaceDE/>
      <w:autoSpaceDN/>
      <w:adjustRightInd/>
      <w:spacing w:before="100" w:beforeAutospacing="1" w:after="100" w:afterAutospacing="1"/>
    </w:pPr>
    <w:rPr>
      <w:sz w:val="24"/>
      <w:szCs w:val="24"/>
    </w:rPr>
  </w:style>
  <w:style w:type="paragraph" w:customStyle="1" w:styleId="p9">
    <w:name w:val="p9"/>
    <w:basedOn w:val="a"/>
    <w:rsid w:val="0002172D"/>
    <w:pPr>
      <w:widowControl/>
      <w:autoSpaceDE/>
      <w:autoSpaceDN/>
      <w:adjustRightInd/>
      <w:spacing w:before="100" w:beforeAutospacing="1" w:after="100" w:afterAutospacing="1"/>
    </w:pPr>
    <w:rPr>
      <w:sz w:val="24"/>
      <w:szCs w:val="24"/>
    </w:rPr>
  </w:style>
  <w:style w:type="paragraph" w:customStyle="1" w:styleId="p10">
    <w:name w:val="p10"/>
    <w:basedOn w:val="a"/>
    <w:rsid w:val="0002172D"/>
    <w:pPr>
      <w:widowControl/>
      <w:autoSpaceDE/>
      <w:autoSpaceDN/>
      <w:adjustRightInd/>
      <w:spacing w:before="100" w:beforeAutospacing="1" w:after="100" w:afterAutospacing="1"/>
    </w:pPr>
    <w:rPr>
      <w:sz w:val="24"/>
      <w:szCs w:val="24"/>
    </w:rPr>
  </w:style>
  <w:style w:type="character" w:customStyle="1" w:styleId="s7">
    <w:name w:val="s7"/>
    <w:basedOn w:val="a0"/>
    <w:rsid w:val="0002172D"/>
  </w:style>
  <w:style w:type="paragraph" w:customStyle="1" w:styleId="p12">
    <w:name w:val="p12"/>
    <w:basedOn w:val="a"/>
    <w:rsid w:val="0002172D"/>
    <w:pPr>
      <w:widowControl/>
      <w:autoSpaceDE/>
      <w:autoSpaceDN/>
      <w:adjustRightInd/>
      <w:spacing w:before="100" w:beforeAutospacing="1" w:after="100" w:afterAutospacing="1"/>
    </w:pPr>
    <w:rPr>
      <w:sz w:val="24"/>
      <w:szCs w:val="24"/>
    </w:rPr>
  </w:style>
  <w:style w:type="paragraph" w:customStyle="1" w:styleId="p13">
    <w:name w:val="p13"/>
    <w:basedOn w:val="a"/>
    <w:rsid w:val="0002172D"/>
    <w:pPr>
      <w:widowControl/>
      <w:autoSpaceDE/>
      <w:autoSpaceDN/>
      <w:adjustRightInd/>
      <w:spacing w:before="100" w:beforeAutospacing="1" w:after="100" w:afterAutospacing="1"/>
    </w:pPr>
    <w:rPr>
      <w:sz w:val="24"/>
      <w:szCs w:val="24"/>
    </w:rPr>
  </w:style>
  <w:style w:type="paragraph" w:customStyle="1" w:styleId="p14">
    <w:name w:val="p14"/>
    <w:basedOn w:val="a"/>
    <w:rsid w:val="0002172D"/>
    <w:pPr>
      <w:widowControl/>
      <w:autoSpaceDE/>
      <w:autoSpaceDN/>
      <w:adjustRightInd/>
      <w:spacing w:before="100" w:beforeAutospacing="1" w:after="100" w:afterAutospacing="1"/>
    </w:pPr>
    <w:rPr>
      <w:sz w:val="24"/>
      <w:szCs w:val="24"/>
    </w:rPr>
  </w:style>
  <w:style w:type="paragraph" w:customStyle="1" w:styleId="p16">
    <w:name w:val="p16"/>
    <w:basedOn w:val="a"/>
    <w:rsid w:val="0002172D"/>
    <w:pPr>
      <w:widowControl/>
      <w:autoSpaceDE/>
      <w:autoSpaceDN/>
      <w:adjustRightInd/>
      <w:spacing w:before="100" w:beforeAutospacing="1" w:after="100" w:afterAutospacing="1"/>
    </w:pPr>
    <w:rPr>
      <w:sz w:val="24"/>
      <w:szCs w:val="24"/>
    </w:rPr>
  </w:style>
  <w:style w:type="character" w:customStyle="1" w:styleId="s9">
    <w:name w:val="s9"/>
    <w:basedOn w:val="a0"/>
    <w:rsid w:val="0002172D"/>
  </w:style>
  <w:style w:type="paragraph" w:customStyle="1" w:styleId="p17">
    <w:name w:val="p17"/>
    <w:basedOn w:val="a"/>
    <w:rsid w:val="0002172D"/>
    <w:pPr>
      <w:widowControl/>
      <w:autoSpaceDE/>
      <w:autoSpaceDN/>
      <w:adjustRightInd/>
      <w:spacing w:before="100" w:beforeAutospacing="1" w:after="100" w:afterAutospacing="1"/>
    </w:pPr>
    <w:rPr>
      <w:sz w:val="24"/>
      <w:szCs w:val="24"/>
    </w:rPr>
  </w:style>
  <w:style w:type="character" w:customStyle="1" w:styleId="s10">
    <w:name w:val="s10"/>
    <w:basedOn w:val="a0"/>
    <w:rsid w:val="0002172D"/>
  </w:style>
  <w:style w:type="paragraph" w:customStyle="1" w:styleId="p18">
    <w:name w:val="p18"/>
    <w:basedOn w:val="a"/>
    <w:rsid w:val="0002172D"/>
    <w:pPr>
      <w:widowControl/>
      <w:autoSpaceDE/>
      <w:autoSpaceDN/>
      <w:adjustRightInd/>
      <w:spacing w:before="100" w:beforeAutospacing="1" w:after="100" w:afterAutospacing="1"/>
    </w:pPr>
    <w:rPr>
      <w:sz w:val="24"/>
      <w:szCs w:val="24"/>
    </w:rPr>
  </w:style>
  <w:style w:type="paragraph" w:customStyle="1" w:styleId="p21">
    <w:name w:val="p21"/>
    <w:basedOn w:val="a"/>
    <w:rsid w:val="0002172D"/>
    <w:pPr>
      <w:widowControl/>
      <w:autoSpaceDE/>
      <w:autoSpaceDN/>
      <w:adjustRightInd/>
      <w:spacing w:before="100" w:beforeAutospacing="1" w:after="100" w:afterAutospacing="1"/>
    </w:pPr>
    <w:rPr>
      <w:sz w:val="24"/>
      <w:szCs w:val="24"/>
    </w:rPr>
  </w:style>
  <w:style w:type="paragraph" w:customStyle="1" w:styleId="p23">
    <w:name w:val="p23"/>
    <w:basedOn w:val="a"/>
    <w:rsid w:val="0002172D"/>
    <w:pPr>
      <w:widowControl/>
      <w:autoSpaceDE/>
      <w:autoSpaceDN/>
      <w:adjustRightInd/>
      <w:spacing w:before="100" w:beforeAutospacing="1" w:after="100" w:afterAutospacing="1"/>
    </w:pPr>
    <w:rPr>
      <w:sz w:val="24"/>
      <w:szCs w:val="24"/>
    </w:rPr>
  </w:style>
  <w:style w:type="paragraph" w:customStyle="1" w:styleId="p24">
    <w:name w:val="p24"/>
    <w:basedOn w:val="a"/>
    <w:rsid w:val="0002172D"/>
    <w:pPr>
      <w:widowControl/>
      <w:autoSpaceDE/>
      <w:autoSpaceDN/>
      <w:adjustRightInd/>
      <w:spacing w:before="100" w:beforeAutospacing="1" w:after="100" w:afterAutospacing="1"/>
    </w:pPr>
    <w:rPr>
      <w:sz w:val="24"/>
      <w:szCs w:val="24"/>
    </w:rPr>
  </w:style>
  <w:style w:type="paragraph" w:customStyle="1" w:styleId="p25">
    <w:name w:val="p25"/>
    <w:basedOn w:val="a"/>
    <w:rsid w:val="0002172D"/>
    <w:pPr>
      <w:widowControl/>
      <w:autoSpaceDE/>
      <w:autoSpaceDN/>
      <w:adjustRightInd/>
      <w:spacing w:before="100" w:beforeAutospacing="1" w:after="100" w:afterAutospacing="1"/>
    </w:pPr>
    <w:rPr>
      <w:sz w:val="24"/>
      <w:szCs w:val="24"/>
    </w:rPr>
  </w:style>
  <w:style w:type="paragraph" w:customStyle="1" w:styleId="p26">
    <w:name w:val="p26"/>
    <w:basedOn w:val="a"/>
    <w:rsid w:val="0002172D"/>
    <w:pPr>
      <w:widowControl/>
      <w:autoSpaceDE/>
      <w:autoSpaceDN/>
      <w:adjustRightInd/>
      <w:spacing w:before="100" w:beforeAutospacing="1" w:after="100" w:afterAutospacing="1"/>
    </w:pPr>
    <w:rPr>
      <w:sz w:val="24"/>
      <w:szCs w:val="24"/>
    </w:rPr>
  </w:style>
  <w:style w:type="paragraph" w:customStyle="1" w:styleId="p27">
    <w:name w:val="p27"/>
    <w:basedOn w:val="a"/>
    <w:rsid w:val="0002172D"/>
    <w:pPr>
      <w:widowControl/>
      <w:autoSpaceDE/>
      <w:autoSpaceDN/>
      <w:adjustRightInd/>
      <w:spacing w:before="100" w:beforeAutospacing="1" w:after="100" w:afterAutospacing="1"/>
    </w:pPr>
    <w:rPr>
      <w:sz w:val="24"/>
      <w:szCs w:val="24"/>
    </w:rPr>
  </w:style>
  <w:style w:type="paragraph" w:customStyle="1" w:styleId="p2">
    <w:name w:val="p2"/>
    <w:basedOn w:val="a"/>
    <w:rsid w:val="00FD4ACB"/>
    <w:pPr>
      <w:widowControl/>
      <w:autoSpaceDE/>
      <w:autoSpaceDN/>
      <w:adjustRightInd/>
      <w:spacing w:before="100" w:beforeAutospacing="1" w:after="100" w:afterAutospacing="1"/>
    </w:pPr>
    <w:rPr>
      <w:sz w:val="24"/>
      <w:szCs w:val="24"/>
    </w:rPr>
  </w:style>
  <w:style w:type="paragraph" w:customStyle="1" w:styleId="p4">
    <w:name w:val="p4"/>
    <w:basedOn w:val="a"/>
    <w:rsid w:val="00FD4ACB"/>
    <w:pPr>
      <w:widowControl/>
      <w:autoSpaceDE/>
      <w:autoSpaceDN/>
      <w:adjustRightInd/>
      <w:spacing w:before="100" w:beforeAutospacing="1" w:after="100" w:afterAutospacing="1"/>
    </w:pPr>
    <w:rPr>
      <w:sz w:val="24"/>
      <w:szCs w:val="24"/>
    </w:rPr>
  </w:style>
  <w:style w:type="paragraph" w:customStyle="1" w:styleId="p33">
    <w:name w:val="p33"/>
    <w:basedOn w:val="a"/>
    <w:rsid w:val="00FD4ACB"/>
    <w:pPr>
      <w:widowControl/>
      <w:autoSpaceDE/>
      <w:autoSpaceDN/>
      <w:adjustRightInd/>
      <w:spacing w:before="100" w:beforeAutospacing="1" w:after="100" w:afterAutospacing="1"/>
    </w:pPr>
    <w:rPr>
      <w:sz w:val="24"/>
      <w:szCs w:val="24"/>
    </w:rPr>
  </w:style>
  <w:style w:type="character" w:customStyle="1" w:styleId="s16">
    <w:name w:val="s16"/>
    <w:basedOn w:val="a0"/>
    <w:rsid w:val="00FD4ACB"/>
  </w:style>
  <w:style w:type="character" w:customStyle="1" w:styleId="s17">
    <w:name w:val="s17"/>
    <w:basedOn w:val="a0"/>
    <w:rsid w:val="00FD4ACB"/>
  </w:style>
  <w:style w:type="character" w:customStyle="1" w:styleId="s18">
    <w:name w:val="s18"/>
    <w:basedOn w:val="a0"/>
    <w:rsid w:val="00FD4ACB"/>
  </w:style>
  <w:style w:type="paragraph" w:customStyle="1" w:styleId="p38">
    <w:name w:val="p38"/>
    <w:basedOn w:val="a"/>
    <w:rsid w:val="00FD4ACB"/>
    <w:pPr>
      <w:widowControl/>
      <w:autoSpaceDE/>
      <w:autoSpaceDN/>
      <w:adjustRightInd/>
      <w:spacing w:before="100" w:beforeAutospacing="1" w:after="100" w:afterAutospacing="1"/>
    </w:pPr>
    <w:rPr>
      <w:sz w:val="24"/>
      <w:szCs w:val="24"/>
    </w:rPr>
  </w:style>
  <w:style w:type="paragraph" w:customStyle="1" w:styleId="p40">
    <w:name w:val="p40"/>
    <w:basedOn w:val="a"/>
    <w:rsid w:val="00FD4ACB"/>
    <w:pPr>
      <w:widowControl/>
      <w:autoSpaceDE/>
      <w:autoSpaceDN/>
      <w:adjustRightInd/>
      <w:spacing w:before="100" w:beforeAutospacing="1" w:after="100" w:afterAutospacing="1"/>
    </w:pPr>
    <w:rPr>
      <w:sz w:val="24"/>
      <w:szCs w:val="24"/>
    </w:rPr>
  </w:style>
  <w:style w:type="character" w:customStyle="1" w:styleId="s19">
    <w:name w:val="s19"/>
    <w:basedOn w:val="a0"/>
    <w:rsid w:val="00FD4ACB"/>
  </w:style>
  <w:style w:type="paragraph" w:customStyle="1" w:styleId="p41">
    <w:name w:val="p41"/>
    <w:basedOn w:val="a"/>
    <w:rsid w:val="00FD4ACB"/>
    <w:pPr>
      <w:widowControl/>
      <w:autoSpaceDE/>
      <w:autoSpaceDN/>
      <w:adjustRightInd/>
      <w:spacing w:before="100" w:beforeAutospacing="1" w:after="100" w:afterAutospacing="1"/>
    </w:pPr>
    <w:rPr>
      <w:sz w:val="24"/>
      <w:szCs w:val="24"/>
    </w:rPr>
  </w:style>
  <w:style w:type="paragraph" w:customStyle="1" w:styleId="p42">
    <w:name w:val="p42"/>
    <w:basedOn w:val="a"/>
    <w:rsid w:val="00FD4ACB"/>
    <w:pPr>
      <w:widowControl/>
      <w:autoSpaceDE/>
      <w:autoSpaceDN/>
      <w:adjustRightInd/>
      <w:spacing w:before="100" w:beforeAutospacing="1" w:after="100" w:afterAutospacing="1"/>
    </w:pPr>
    <w:rPr>
      <w:sz w:val="24"/>
      <w:szCs w:val="24"/>
    </w:rPr>
  </w:style>
  <w:style w:type="paragraph" w:customStyle="1" w:styleId="p43">
    <w:name w:val="p43"/>
    <w:basedOn w:val="a"/>
    <w:rsid w:val="00FD4ACB"/>
    <w:pPr>
      <w:widowControl/>
      <w:autoSpaceDE/>
      <w:autoSpaceDN/>
      <w:adjustRightInd/>
      <w:spacing w:before="100" w:beforeAutospacing="1" w:after="100" w:afterAutospacing="1"/>
    </w:pPr>
    <w:rPr>
      <w:sz w:val="24"/>
      <w:szCs w:val="24"/>
    </w:rPr>
  </w:style>
  <w:style w:type="character" w:customStyle="1" w:styleId="s20">
    <w:name w:val="s20"/>
    <w:basedOn w:val="a0"/>
    <w:rsid w:val="00FD4ACB"/>
  </w:style>
  <w:style w:type="character" w:customStyle="1" w:styleId="s21">
    <w:name w:val="s21"/>
    <w:basedOn w:val="a0"/>
    <w:rsid w:val="00FD4ACB"/>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viewer.yandex.ru/view/139445915/?*=qeC%2FDvXNCg2rOT1VwpVqIXx%2BGYt7InVybCI6InlhLW1haWw6Ly8xNjUyMjU4MTEzMjkxNTU1OTMvMS4yIiwidGl0bGUiOiLQkNCgINC%2F0L4g0LjQvdGE0L7RgNC8LtC%2B0LHQtdGB0L%2FQtdGH0LXQvdC40Y4sINCY0KLQntCTLmRvYyIsInVpZCI6IjEzOTQ0NTkxNSIsInl1IjoiOTIyOTE4OTQ3MTUyMjA2ODYwMSIsIm5vaWZyYW1lIjpmYWxzZSwidHMiOjE1MjI3NDUwNDkxNzR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ck.yandex.ru/redir/nWO_r1F33ck?data=NnBZTWRhdFZKOHQxUjhzSWFYVGhXZUVyZlNnUkFRZVVTMUZ3XzZPUTNfOUR6T2hQUThudTFUa1VYY3cyMnc4YS1GVzJ1UDNOd1ZfNkpIOWtGZ1prejUzZUhTejdDdmQ4OEhTdGdTb3FnM00&amp;b64e=2&amp;sign=2811a1f29b35bce1fabdeb6047dfcfbe&amp;keyno=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ck.yandex.ru/redir/nWO_r1F33ck?data=NnBZTWRhdFZKOHQxUjhzSWFYVGhXVWlCTEFfTXdfVVhialIweXBNVWI5YTM3ckI1ZWtOd2dNMVlteTBiS0RBbHFncWc3VENhVXRVMi1KTjB2bkxCTUlvb1dUMXBKeENWODB5Q2R0U21abHRkRkdyTHhOeEF4emdZYkE5bkFDSGk&amp;b64e=2&amp;sign=88b704fb6369c90764868badcf58e4a2&amp;keyno=1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strovskoe@kostroma.r&#108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viewer.yandex.ru/view/139445915/?*=qeC%2FDvXNCg2rOT1VwpVqIXx%2BGYt7InVybCI6InlhLW1haWw6Ly8xNjUyMjU4MTEzMjkxNTU1OTMvMS4yIiwidGl0bGUiOiLQkNCgINC%2F0L4g0LjQvdGE0L7RgNC8LtC%2B0LHQtdGB0L%2FQtdGH0LXQvdC40Y4sINCY0KLQntCTLmRvYyIsInVpZCI6IjEzOTQ0NTkxNSIsInl1IjoiOTIyOTE4OTQ3MTUyMjA2ODYwMSIsIm5vaWZyYW1lIjpmYWxzZSwidHMiOjE1MjI3NDUwNDkxNzR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11737</Words>
  <Characters>66904</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6</cp:revision>
  <cp:lastPrinted>2017-10-04T07:05:00Z</cp:lastPrinted>
  <dcterms:created xsi:type="dcterms:W3CDTF">2018-04-10T08:35:00Z</dcterms:created>
  <dcterms:modified xsi:type="dcterms:W3CDTF">2018-04-11T12:37:00Z</dcterms:modified>
</cp:coreProperties>
</file>