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66" w:rsidRDefault="002D3D66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2D3D66" w:rsidRDefault="002D3D66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0F1730" w:rsidRPr="009E15DB" w:rsidRDefault="007333AE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287861" w:rsidRDefault="00287861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287861" w:rsidRDefault="00287861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287861" w:rsidRDefault="00287861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287861" w:rsidRDefault="00287861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287861" w:rsidRDefault="00287861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287861" w:rsidRPr="00414855" w:rsidRDefault="00287861" w:rsidP="008C3E01">
                      <w:pPr>
                        <w:jc w:val="center"/>
                      </w:pPr>
                      <w:r>
                        <w:t>№ 12</w:t>
                      </w:r>
                      <w:r w:rsidRPr="00414855">
                        <w:t>(</w:t>
                      </w:r>
                      <w:r>
                        <w:t>235</w:t>
                      </w:r>
                      <w:r w:rsidRPr="00414855">
                        <w:t>)</w:t>
                      </w:r>
                    </w:p>
                    <w:p w:rsidR="00287861" w:rsidRDefault="00287861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287861" w:rsidRPr="00AD1713" w:rsidRDefault="00505ACD" w:rsidP="008C3E01">
                      <w:pPr>
                        <w:jc w:val="center"/>
                      </w:pPr>
                      <w:r>
                        <w:t>12</w:t>
                      </w:r>
                      <w:r w:rsidR="00287861">
                        <w:t xml:space="preserve"> апреля</w:t>
                      </w:r>
                    </w:p>
                    <w:p w:rsidR="00287861" w:rsidRDefault="00287861" w:rsidP="008C3E01">
                      <w:pPr>
                        <w:jc w:val="center"/>
                      </w:pPr>
                      <w:r>
                        <w:t>2018 года</w:t>
                      </w:r>
                    </w:p>
                    <w:p w:rsidR="00287861" w:rsidRDefault="00287861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287861" w:rsidRDefault="00287861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287861" w:rsidRDefault="00287861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287861" w:rsidRDefault="00287861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287861" w:rsidRDefault="00287861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9E15DB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AA2848" w:rsidRPr="009E15DB" w:rsidRDefault="00CB6196" w:rsidP="009E15DB">
      <w:pPr>
        <w:jc w:val="center"/>
      </w:pPr>
      <w:bookmarkStart w:id="0" w:name="_GoBack"/>
      <w:bookmarkStart w:id="1" w:name="sub_1000"/>
      <w:bookmarkEnd w:id="0"/>
      <w:r w:rsidRPr="009E15DB">
        <w:t xml:space="preserve">  </w:t>
      </w:r>
      <w:bookmarkEnd w:id="1"/>
    </w:p>
    <w:p w:rsidR="007C3657" w:rsidRDefault="007C3657" w:rsidP="007B1840">
      <w:pPr>
        <w:pStyle w:val="Default"/>
        <w:jc w:val="both"/>
        <w:rPr>
          <w:sz w:val="20"/>
          <w:szCs w:val="20"/>
        </w:rPr>
      </w:pPr>
    </w:p>
    <w:p w:rsidR="00287861" w:rsidRPr="00287861" w:rsidRDefault="00287861" w:rsidP="00287861">
      <w:pPr>
        <w:tabs>
          <w:tab w:val="left" w:pos="3060"/>
        </w:tabs>
        <w:jc w:val="center"/>
        <w:rPr>
          <w:sz w:val="16"/>
          <w:szCs w:val="16"/>
        </w:rPr>
      </w:pPr>
      <w:r w:rsidRPr="00287861">
        <w:rPr>
          <w:noProof/>
          <w:sz w:val="16"/>
          <w:szCs w:val="16"/>
        </w:rPr>
        <w:drawing>
          <wp:inline distT="0" distB="0" distL="0" distR="0">
            <wp:extent cx="748030" cy="914400"/>
            <wp:effectExtent l="19050" t="0" r="0" b="0"/>
            <wp:docPr id="1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861" w:rsidRPr="00287861" w:rsidRDefault="00287861" w:rsidP="00287861">
      <w:pPr>
        <w:jc w:val="center"/>
        <w:rPr>
          <w:sz w:val="16"/>
          <w:szCs w:val="16"/>
        </w:rPr>
      </w:pPr>
    </w:p>
    <w:p w:rsidR="00287861" w:rsidRPr="00287861" w:rsidRDefault="00287861" w:rsidP="00287861">
      <w:pPr>
        <w:pStyle w:val="1"/>
        <w:jc w:val="center"/>
        <w:rPr>
          <w:b/>
          <w:bCs/>
          <w:sz w:val="16"/>
          <w:szCs w:val="16"/>
        </w:rPr>
      </w:pPr>
      <w:r w:rsidRPr="00287861">
        <w:rPr>
          <w:b/>
          <w:bCs/>
          <w:sz w:val="16"/>
          <w:szCs w:val="16"/>
        </w:rPr>
        <w:t>ПОСТАНОВЛЕНИЕ</w:t>
      </w:r>
    </w:p>
    <w:p w:rsidR="00287861" w:rsidRPr="00287861" w:rsidRDefault="00287861" w:rsidP="00287861">
      <w:pPr>
        <w:rPr>
          <w:sz w:val="16"/>
          <w:szCs w:val="16"/>
        </w:rPr>
      </w:pPr>
    </w:p>
    <w:p w:rsidR="00287861" w:rsidRPr="00287861" w:rsidRDefault="00287861" w:rsidP="00287861">
      <w:pPr>
        <w:pStyle w:val="ae"/>
        <w:spacing w:line="250" w:lineRule="exact"/>
        <w:ind w:left="60" w:firstLine="580"/>
        <w:jc w:val="center"/>
        <w:rPr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>АДМИНИСТРАЦИЯ ОСТРОВСКОГО МУНИЦИПАЛЬНОГО РАЙОНА</w:t>
      </w:r>
    </w:p>
    <w:p w:rsidR="00287861" w:rsidRPr="00287861" w:rsidRDefault="00287861" w:rsidP="00287861">
      <w:pPr>
        <w:pStyle w:val="ae"/>
        <w:spacing w:after="256" w:line="250" w:lineRule="exact"/>
        <w:ind w:left="40"/>
        <w:jc w:val="center"/>
        <w:rPr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>КОСТРОМСКОЙ ОБЛАСТИ</w:t>
      </w:r>
    </w:p>
    <w:p w:rsidR="00287861" w:rsidRPr="00287861" w:rsidRDefault="00287861" w:rsidP="00287861">
      <w:pPr>
        <w:pStyle w:val="ae"/>
        <w:spacing w:after="256" w:line="250" w:lineRule="exact"/>
        <w:ind w:left="40" w:hanging="40"/>
        <w:rPr>
          <w:rStyle w:val="af"/>
          <w:color w:val="000000"/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 xml:space="preserve"> от 11 апреля </w:t>
      </w:r>
      <w:r w:rsidRPr="00287861">
        <w:rPr>
          <w:rStyle w:val="12pt"/>
          <w:color w:val="000000"/>
          <w:sz w:val="16"/>
          <w:szCs w:val="16"/>
        </w:rPr>
        <w:t xml:space="preserve">  </w:t>
      </w:r>
      <w:r w:rsidRPr="00287861">
        <w:rPr>
          <w:rStyle w:val="af"/>
          <w:color w:val="000000"/>
          <w:sz w:val="16"/>
          <w:szCs w:val="16"/>
        </w:rPr>
        <w:t>2018 г.</w:t>
      </w:r>
      <w:r w:rsidRPr="00287861">
        <w:rPr>
          <w:rStyle w:val="af"/>
          <w:color w:val="000000"/>
          <w:sz w:val="16"/>
          <w:szCs w:val="16"/>
        </w:rPr>
        <w:tab/>
        <w:t xml:space="preserve">                            № 186                                        п. </w:t>
      </w:r>
      <w:proofErr w:type="gramStart"/>
      <w:r w:rsidRPr="00287861">
        <w:rPr>
          <w:rStyle w:val="af"/>
          <w:color w:val="000000"/>
          <w:sz w:val="16"/>
          <w:szCs w:val="16"/>
        </w:rPr>
        <w:t>Островское</w:t>
      </w:r>
      <w:proofErr w:type="gramEnd"/>
    </w:p>
    <w:tbl>
      <w:tblPr>
        <w:tblW w:w="0" w:type="auto"/>
        <w:tblLook w:val="01E0"/>
      </w:tblPr>
      <w:tblGrid>
        <w:gridCol w:w="6450"/>
        <w:gridCol w:w="3122"/>
      </w:tblGrid>
      <w:tr w:rsidR="00287861" w:rsidRPr="00287861" w:rsidTr="00287861">
        <w:tc>
          <w:tcPr>
            <w:tcW w:w="6629" w:type="dxa"/>
            <w:shd w:val="clear" w:color="auto" w:fill="auto"/>
          </w:tcPr>
          <w:p w:rsidR="00287861" w:rsidRPr="00287861" w:rsidRDefault="00287861" w:rsidP="00287861">
            <w:pPr>
              <w:pStyle w:val="23"/>
              <w:shd w:val="clear" w:color="auto" w:fill="auto"/>
              <w:spacing w:before="0" w:after="0" w:line="240" w:lineRule="auto"/>
              <w:jc w:val="both"/>
              <w:rPr>
                <w:rStyle w:val="22"/>
                <w:bCs/>
                <w:color w:val="000000"/>
                <w:sz w:val="16"/>
                <w:szCs w:val="16"/>
              </w:rPr>
            </w:pPr>
            <w:r w:rsidRPr="00287861">
              <w:rPr>
                <w:rStyle w:val="22"/>
                <w:bCs/>
                <w:color w:val="000000"/>
                <w:sz w:val="16"/>
                <w:szCs w:val="16"/>
              </w:rPr>
              <w:t xml:space="preserve">О    проведении    месячника    Пожарной безопасности </w:t>
            </w:r>
          </w:p>
          <w:p w:rsidR="00287861" w:rsidRPr="00287861" w:rsidRDefault="00287861" w:rsidP="00287861">
            <w:pPr>
              <w:pStyle w:val="23"/>
              <w:shd w:val="clear" w:color="auto" w:fill="auto"/>
              <w:spacing w:before="0" w:after="0" w:line="240" w:lineRule="auto"/>
              <w:jc w:val="both"/>
              <w:rPr>
                <w:sz w:val="16"/>
                <w:szCs w:val="16"/>
              </w:rPr>
            </w:pPr>
            <w:r w:rsidRPr="00287861">
              <w:rPr>
                <w:rStyle w:val="22"/>
                <w:bCs/>
                <w:color w:val="000000"/>
                <w:sz w:val="16"/>
                <w:szCs w:val="16"/>
              </w:rPr>
              <w:t>на территории Островского муниципального района</w:t>
            </w:r>
          </w:p>
        </w:tc>
        <w:tc>
          <w:tcPr>
            <w:tcW w:w="3224" w:type="dxa"/>
            <w:shd w:val="clear" w:color="auto" w:fill="auto"/>
          </w:tcPr>
          <w:p w:rsidR="00287861" w:rsidRPr="00287861" w:rsidRDefault="00287861" w:rsidP="00287861">
            <w:pPr>
              <w:pStyle w:val="23"/>
              <w:shd w:val="clear" w:color="auto" w:fill="auto"/>
              <w:spacing w:before="0" w:after="0" w:line="240" w:lineRule="auto"/>
              <w:rPr>
                <w:b w:val="0"/>
                <w:sz w:val="16"/>
                <w:szCs w:val="16"/>
              </w:rPr>
            </w:pPr>
          </w:p>
        </w:tc>
      </w:tr>
    </w:tbl>
    <w:p w:rsidR="00287861" w:rsidRPr="00287861" w:rsidRDefault="00287861" w:rsidP="00287861">
      <w:pPr>
        <w:pStyle w:val="23"/>
        <w:shd w:val="clear" w:color="auto" w:fill="auto"/>
        <w:spacing w:before="0" w:after="0" w:line="240" w:lineRule="auto"/>
        <w:rPr>
          <w:sz w:val="16"/>
          <w:szCs w:val="16"/>
        </w:rPr>
      </w:pPr>
    </w:p>
    <w:p w:rsidR="00287861" w:rsidRPr="00287861" w:rsidRDefault="00287861" w:rsidP="00287861">
      <w:pPr>
        <w:pStyle w:val="ae"/>
        <w:ind w:right="9" w:firstLine="580"/>
        <w:rPr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 xml:space="preserve">   </w:t>
      </w:r>
      <w:proofErr w:type="gramStart"/>
      <w:r w:rsidRPr="00287861">
        <w:rPr>
          <w:rStyle w:val="af"/>
          <w:color w:val="000000"/>
          <w:sz w:val="16"/>
          <w:szCs w:val="16"/>
        </w:rPr>
        <w:t>В соответствии  с планом основных мероприятий Островского муниципального района Костромской области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2018 год, в целях предотвращения гибели и травматизма людей, минимизации материальных и социальных потерь при пожарах, повышения уровня защищенности населения и материальных ценностей, администрация Островского муниципального района ПОСТАНОВЛЯЕТ:</w:t>
      </w:r>
      <w:proofErr w:type="gramEnd"/>
    </w:p>
    <w:p w:rsidR="00287861" w:rsidRPr="00287861" w:rsidRDefault="00287861" w:rsidP="00287861">
      <w:pPr>
        <w:pStyle w:val="ae"/>
        <w:tabs>
          <w:tab w:val="left" w:pos="0"/>
        </w:tabs>
        <w:ind w:right="9"/>
        <w:rPr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ab/>
        <w:t>1.Провести</w:t>
      </w:r>
      <w:r w:rsidRPr="00287861">
        <w:rPr>
          <w:rStyle w:val="af"/>
          <w:color w:val="000000"/>
          <w:sz w:val="16"/>
          <w:szCs w:val="16"/>
        </w:rPr>
        <w:tab/>
        <w:t>в период с 15 апреля по 15 мая   2018 года на территории Островского муниципального района месячник Пожарной безопасности;</w:t>
      </w:r>
    </w:p>
    <w:p w:rsidR="00287861" w:rsidRPr="00287861" w:rsidRDefault="00287861" w:rsidP="00287861">
      <w:pPr>
        <w:pStyle w:val="ae"/>
        <w:tabs>
          <w:tab w:val="left" w:pos="0"/>
        </w:tabs>
        <w:ind w:right="9"/>
        <w:rPr>
          <w:rStyle w:val="af"/>
          <w:color w:val="000000"/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ab/>
        <w:t>2.Для организации и проведения месячника Пожарной безопасности на территории Островского муниципального района утвердить комиссию в следующем составе:</w:t>
      </w:r>
    </w:p>
    <w:p w:rsidR="00287861" w:rsidRPr="00287861" w:rsidRDefault="00287861" w:rsidP="00287861">
      <w:pPr>
        <w:pStyle w:val="ae"/>
        <w:tabs>
          <w:tab w:val="left" w:pos="0"/>
        </w:tabs>
        <w:ind w:right="9"/>
        <w:rPr>
          <w:rStyle w:val="af"/>
          <w:color w:val="000000"/>
          <w:sz w:val="16"/>
          <w:szCs w:val="16"/>
        </w:rPr>
      </w:pPr>
    </w:p>
    <w:tbl>
      <w:tblPr>
        <w:tblW w:w="0" w:type="auto"/>
        <w:tblInd w:w="108" w:type="dxa"/>
        <w:tblLook w:val="01E0"/>
      </w:tblPr>
      <w:tblGrid>
        <w:gridCol w:w="3061"/>
        <w:gridCol w:w="6403"/>
      </w:tblGrid>
      <w:tr w:rsidR="00287861" w:rsidRPr="00287861" w:rsidTr="00287861">
        <w:tc>
          <w:tcPr>
            <w:tcW w:w="3139" w:type="dxa"/>
            <w:shd w:val="clear" w:color="auto" w:fill="auto"/>
          </w:tcPr>
          <w:p w:rsidR="00287861" w:rsidRPr="00287861" w:rsidRDefault="00287861" w:rsidP="00287861">
            <w:pPr>
              <w:pStyle w:val="ae"/>
              <w:rPr>
                <w:rStyle w:val="af"/>
                <w:color w:val="000000"/>
                <w:sz w:val="16"/>
                <w:szCs w:val="16"/>
              </w:rPr>
            </w:pPr>
            <w:r w:rsidRPr="00287861">
              <w:rPr>
                <w:rStyle w:val="af"/>
                <w:color w:val="000000"/>
                <w:sz w:val="16"/>
                <w:szCs w:val="16"/>
              </w:rPr>
              <w:t>Председатель комиссии</w:t>
            </w:r>
          </w:p>
        </w:tc>
        <w:tc>
          <w:tcPr>
            <w:tcW w:w="6606" w:type="dxa"/>
            <w:shd w:val="clear" w:color="auto" w:fill="auto"/>
          </w:tcPr>
          <w:p w:rsidR="00287861" w:rsidRPr="00287861" w:rsidRDefault="00287861" w:rsidP="00287861">
            <w:pPr>
              <w:pStyle w:val="ae"/>
              <w:rPr>
                <w:rStyle w:val="af"/>
                <w:color w:val="000000"/>
                <w:sz w:val="16"/>
                <w:szCs w:val="16"/>
              </w:rPr>
            </w:pPr>
          </w:p>
        </w:tc>
      </w:tr>
      <w:tr w:rsidR="00287861" w:rsidRPr="00287861" w:rsidTr="00287861">
        <w:tc>
          <w:tcPr>
            <w:tcW w:w="3139" w:type="dxa"/>
            <w:shd w:val="clear" w:color="auto" w:fill="auto"/>
          </w:tcPr>
          <w:p w:rsidR="00287861" w:rsidRPr="00287861" w:rsidRDefault="00287861" w:rsidP="00287861">
            <w:pPr>
              <w:pStyle w:val="ae"/>
              <w:rPr>
                <w:rStyle w:val="af"/>
                <w:color w:val="000000"/>
                <w:sz w:val="16"/>
                <w:szCs w:val="16"/>
              </w:rPr>
            </w:pPr>
            <w:r w:rsidRPr="00287861">
              <w:rPr>
                <w:rStyle w:val="af"/>
                <w:color w:val="000000"/>
                <w:sz w:val="16"/>
                <w:szCs w:val="16"/>
              </w:rPr>
              <w:t>Смирнова Л.Н.</w:t>
            </w:r>
          </w:p>
        </w:tc>
        <w:tc>
          <w:tcPr>
            <w:tcW w:w="6606" w:type="dxa"/>
            <w:shd w:val="clear" w:color="auto" w:fill="auto"/>
          </w:tcPr>
          <w:p w:rsidR="00287861" w:rsidRPr="00287861" w:rsidRDefault="00287861" w:rsidP="00287861">
            <w:pPr>
              <w:pStyle w:val="ae"/>
              <w:rPr>
                <w:rStyle w:val="af"/>
                <w:color w:val="000000"/>
                <w:sz w:val="16"/>
                <w:szCs w:val="16"/>
              </w:rPr>
            </w:pPr>
            <w:r w:rsidRPr="00287861">
              <w:rPr>
                <w:rStyle w:val="af"/>
                <w:color w:val="000000"/>
                <w:sz w:val="16"/>
                <w:szCs w:val="16"/>
              </w:rPr>
              <w:t>-заместитель главы администрации Островского муниципального района</w:t>
            </w:r>
          </w:p>
        </w:tc>
      </w:tr>
      <w:tr w:rsidR="00287861" w:rsidRPr="00287861" w:rsidTr="00287861">
        <w:tc>
          <w:tcPr>
            <w:tcW w:w="3139" w:type="dxa"/>
            <w:shd w:val="clear" w:color="auto" w:fill="auto"/>
          </w:tcPr>
          <w:p w:rsidR="00287861" w:rsidRPr="00287861" w:rsidRDefault="00287861" w:rsidP="00287861">
            <w:pPr>
              <w:pStyle w:val="ae"/>
              <w:rPr>
                <w:rStyle w:val="af"/>
                <w:color w:val="000000"/>
                <w:sz w:val="16"/>
                <w:szCs w:val="16"/>
              </w:rPr>
            </w:pPr>
            <w:r w:rsidRPr="00287861">
              <w:rPr>
                <w:rStyle w:val="af"/>
                <w:color w:val="000000"/>
                <w:sz w:val="16"/>
                <w:szCs w:val="16"/>
              </w:rPr>
              <w:t>Члены комиссии:</w:t>
            </w:r>
          </w:p>
        </w:tc>
        <w:tc>
          <w:tcPr>
            <w:tcW w:w="6606" w:type="dxa"/>
            <w:shd w:val="clear" w:color="auto" w:fill="auto"/>
          </w:tcPr>
          <w:p w:rsidR="00287861" w:rsidRPr="00287861" w:rsidRDefault="00287861" w:rsidP="00287861">
            <w:pPr>
              <w:pStyle w:val="ae"/>
              <w:rPr>
                <w:rStyle w:val="af"/>
                <w:color w:val="000000"/>
                <w:sz w:val="16"/>
                <w:szCs w:val="16"/>
              </w:rPr>
            </w:pPr>
          </w:p>
        </w:tc>
      </w:tr>
      <w:tr w:rsidR="00287861" w:rsidRPr="00287861" w:rsidTr="00287861">
        <w:tc>
          <w:tcPr>
            <w:tcW w:w="3139" w:type="dxa"/>
            <w:shd w:val="clear" w:color="auto" w:fill="auto"/>
          </w:tcPr>
          <w:p w:rsidR="00287861" w:rsidRPr="00287861" w:rsidRDefault="00287861" w:rsidP="00287861">
            <w:pPr>
              <w:pStyle w:val="ae"/>
              <w:rPr>
                <w:rStyle w:val="af"/>
                <w:color w:val="000000"/>
                <w:sz w:val="16"/>
                <w:szCs w:val="16"/>
              </w:rPr>
            </w:pPr>
          </w:p>
        </w:tc>
        <w:tc>
          <w:tcPr>
            <w:tcW w:w="6606" w:type="dxa"/>
            <w:shd w:val="clear" w:color="auto" w:fill="auto"/>
          </w:tcPr>
          <w:p w:rsidR="00287861" w:rsidRPr="00287861" w:rsidRDefault="00287861" w:rsidP="00287861">
            <w:pPr>
              <w:pStyle w:val="ae"/>
              <w:rPr>
                <w:rStyle w:val="af"/>
                <w:color w:val="000000"/>
                <w:sz w:val="16"/>
                <w:szCs w:val="16"/>
              </w:rPr>
            </w:pPr>
          </w:p>
        </w:tc>
      </w:tr>
      <w:tr w:rsidR="00287861" w:rsidRPr="00287861" w:rsidTr="00287861">
        <w:tc>
          <w:tcPr>
            <w:tcW w:w="3139" w:type="dxa"/>
            <w:shd w:val="clear" w:color="auto" w:fill="auto"/>
          </w:tcPr>
          <w:p w:rsidR="00287861" w:rsidRPr="00287861" w:rsidRDefault="00287861" w:rsidP="00287861">
            <w:pPr>
              <w:pStyle w:val="ae"/>
              <w:rPr>
                <w:rStyle w:val="af"/>
                <w:color w:val="000000"/>
                <w:sz w:val="16"/>
                <w:szCs w:val="16"/>
              </w:rPr>
            </w:pPr>
            <w:r w:rsidRPr="00287861">
              <w:rPr>
                <w:rStyle w:val="af"/>
                <w:color w:val="000000"/>
                <w:sz w:val="16"/>
                <w:szCs w:val="16"/>
              </w:rPr>
              <w:t>Семенова О.А.</w:t>
            </w:r>
          </w:p>
        </w:tc>
        <w:tc>
          <w:tcPr>
            <w:tcW w:w="6606" w:type="dxa"/>
            <w:shd w:val="clear" w:color="auto" w:fill="auto"/>
          </w:tcPr>
          <w:p w:rsidR="00287861" w:rsidRPr="00287861" w:rsidRDefault="00287861" w:rsidP="00287861">
            <w:pPr>
              <w:pStyle w:val="ae"/>
              <w:rPr>
                <w:rStyle w:val="af"/>
                <w:color w:val="000000"/>
                <w:sz w:val="16"/>
                <w:szCs w:val="16"/>
              </w:rPr>
            </w:pPr>
            <w:r w:rsidRPr="00287861">
              <w:rPr>
                <w:rStyle w:val="af"/>
                <w:color w:val="000000"/>
                <w:sz w:val="16"/>
                <w:szCs w:val="16"/>
              </w:rPr>
              <w:t>-заведующий отделом образования администрации Островского муниципального района;</w:t>
            </w:r>
          </w:p>
        </w:tc>
      </w:tr>
      <w:tr w:rsidR="00287861" w:rsidRPr="00287861" w:rsidTr="00287861">
        <w:tc>
          <w:tcPr>
            <w:tcW w:w="3139" w:type="dxa"/>
            <w:shd w:val="clear" w:color="auto" w:fill="auto"/>
          </w:tcPr>
          <w:p w:rsidR="00287861" w:rsidRPr="00287861" w:rsidRDefault="00287861" w:rsidP="00287861">
            <w:pPr>
              <w:pStyle w:val="ae"/>
              <w:rPr>
                <w:rStyle w:val="af"/>
                <w:color w:val="000000"/>
                <w:sz w:val="16"/>
                <w:szCs w:val="16"/>
              </w:rPr>
            </w:pPr>
            <w:r w:rsidRPr="00287861">
              <w:rPr>
                <w:rStyle w:val="af"/>
                <w:color w:val="000000"/>
                <w:sz w:val="16"/>
                <w:szCs w:val="16"/>
              </w:rPr>
              <w:t>Сироткин А.И.</w:t>
            </w:r>
          </w:p>
        </w:tc>
        <w:tc>
          <w:tcPr>
            <w:tcW w:w="6606" w:type="dxa"/>
            <w:shd w:val="clear" w:color="auto" w:fill="auto"/>
          </w:tcPr>
          <w:p w:rsidR="00287861" w:rsidRPr="00287861" w:rsidRDefault="00287861" w:rsidP="00287861">
            <w:pPr>
              <w:pStyle w:val="ae"/>
              <w:rPr>
                <w:rStyle w:val="af"/>
                <w:color w:val="000000"/>
                <w:sz w:val="16"/>
                <w:szCs w:val="16"/>
              </w:rPr>
            </w:pPr>
            <w:r w:rsidRPr="00287861">
              <w:rPr>
                <w:rStyle w:val="af"/>
                <w:color w:val="000000"/>
                <w:sz w:val="16"/>
                <w:szCs w:val="16"/>
              </w:rPr>
              <w:t>-заведующий отделом по мобилизационной работе, делам ГО и ЧС администрации Островского муниципального района;</w:t>
            </w:r>
          </w:p>
        </w:tc>
      </w:tr>
      <w:tr w:rsidR="00287861" w:rsidRPr="00287861" w:rsidTr="00287861">
        <w:tc>
          <w:tcPr>
            <w:tcW w:w="3139" w:type="dxa"/>
            <w:shd w:val="clear" w:color="auto" w:fill="auto"/>
          </w:tcPr>
          <w:p w:rsidR="00287861" w:rsidRPr="00287861" w:rsidRDefault="00287861" w:rsidP="00287861">
            <w:pPr>
              <w:pStyle w:val="ae"/>
              <w:rPr>
                <w:rStyle w:val="af"/>
                <w:color w:val="000000"/>
                <w:sz w:val="16"/>
                <w:szCs w:val="16"/>
              </w:rPr>
            </w:pPr>
            <w:r w:rsidRPr="00287861">
              <w:rPr>
                <w:rStyle w:val="af"/>
                <w:color w:val="000000"/>
                <w:sz w:val="16"/>
                <w:szCs w:val="16"/>
              </w:rPr>
              <w:t>Павлова С.В.</w:t>
            </w:r>
          </w:p>
        </w:tc>
        <w:tc>
          <w:tcPr>
            <w:tcW w:w="6606" w:type="dxa"/>
            <w:shd w:val="clear" w:color="auto" w:fill="auto"/>
          </w:tcPr>
          <w:p w:rsidR="00287861" w:rsidRPr="00287861" w:rsidRDefault="00287861" w:rsidP="00287861">
            <w:pPr>
              <w:pStyle w:val="ae"/>
              <w:rPr>
                <w:rStyle w:val="af"/>
                <w:color w:val="000000"/>
                <w:sz w:val="16"/>
                <w:szCs w:val="16"/>
              </w:rPr>
            </w:pPr>
            <w:r w:rsidRPr="00287861">
              <w:rPr>
                <w:rStyle w:val="af"/>
                <w:color w:val="000000"/>
                <w:sz w:val="16"/>
                <w:szCs w:val="16"/>
              </w:rPr>
              <w:t>-</w:t>
            </w:r>
            <w:r w:rsidRPr="00287861">
              <w:rPr>
                <w:sz w:val="16"/>
                <w:szCs w:val="16"/>
              </w:rPr>
              <w:t xml:space="preserve">заместитель заведующего отделом по экономике, </w:t>
            </w:r>
            <w:proofErr w:type="spellStart"/>
            <w:r w:rsidRPr="00287861">
              <w:rPr>
                <w:sz w:val="16"/>
                <w:szCs w:val="16"/>
              </w:rPr>
              <w:t>имущественно-земельным</w:t>
            </w:r>
            <w:proofErr w:type="spellEnd"/>
            <w:r w:rsidRPr="00287861">
              <w:rPr>
                <w:sz w:val="16"/>
                <w:szCs w:val="16"/>
              </w:rPr>
              <w:t xml:space="preserve"> отношениям и сельскому хозяйству администрации  Островского муниципального района;</w:t>
            </w:r>
          </w:p>
        </w:tc>
      </w:tr>
      <w:tr w:rsidR="00287861" w:rsidRPr="00287861" w:rsidTr="00287861">
        <w:tc>
          <w:tcPr>
            <w:tcW w:w="3139" w:type="dxa"/>
            <w:shd w:val="clear" w:color="auto" w:fill="auto"/>
          </w:tcPr>
          <w:p w:rsidR="00287861" w:rsidRPr="00287861" w:rsidRDefault="00287861" w:rsidP="00287861">
            <w:pPr>
              <w:pStyle w:val="ae"/>
              <w:rPr>
                <w:rStyle w:val="af"/>
                <w:color w:val="000000"/>
                <w:sz w:val="16"/>
                <w:szCs w:val="16"/>
              </w:rPr>
            </w:pPr>
            <w:r w:rsidRPr="00287861">
              <w:rPr>
                <w:rStyle w:val="af"/>
                <w:color w:val="000000"/>
                <w:sz w:val="16"/>
                <w:szCs w:val="16"/>
              </w:rPr>
              <w:t>Терехов В.Н.</w:t>
            </w:r>
          </w:p>
        </w:tc>
        <w:tc>
          <w:tcPr>
            <w:tcW w:w="6606" w:type="dxa"/>
            <w:shd w:val="clear" w:color="auto" w:fill="auto"/>
          </w:tcPr>
          <w:p w:rsidR="00287861" w:rsidRPr="00287861" w:rsidRDefault="00287861" w:rsidP="00287861">
            <w:pPr>
              <w:pStyle w:val="ae"/>
              <w:rPr>
                <w:rStyle w:val="af"/>
                <w:color w:val="000000"/>
                <w:sz w:val="16"/>
                <w:szCs w:val="16"/>
              </w:rPr>
            </w:pPr>
            <w:r w:rsidRPr="00287861">
              <w:rPr>
                <w:rStyle w:val="af"/>
                <w:color w:val="000000"/>
                <w:sz w:val="16"/>
                <w:szCs w:val="16"/>
              </w:rPr>
              <w:t>-начальник МО МВД России «Островский» (по согласованию);</w:t>
            </w:r>
          </w:p>
        </w:tc>
      </w:tr>
      <w:tr w:rsidR="00287861" w:rsidRPr="00287861" w:rsidTr="00287861">
        <w:tc>
          <w:tcPr>
            <w:tcW w:w="3139" w:type="dxa"/>
            <w:shd w:val="clear" w:color="auto" w:fill="auto"/>
          </w:tcPr>
          <w:p w:rsidR="00287861" w:rsidRPr="00287861" w:rsidRDefault="00287861" w:rsidP="00287861">
            <w:pPr>
              <w:pStyle w:val="ae"/>
              <w:rPr>
                <w:rStyle w:val="af"/>
                <w:color w:val="000000"/>
                <w:sz w:val="16"/>
                <w:szCs w:val="16"/>
              </w:rPr>
            </w:pPr>
            <w:r w:rsidRPr="00287861">
              <w:rPr>
                <w:rStyle w:val="af"/>
                <w:color w:val="000000"/>
                <w:sz w:val="16"/>
                <w:szCs w:val="16"/>
              </w:rPr>
              <w:t>Егоров Е.О.</w:t>
            </w:r>
          </w:p>
        </w:tc>
        <w:tc>
          <w:tcPr>
            <w:tcW w:w="6606" w:type="dxa"/>
            <w:shd w:val="clear" w:color="auto" w:fill="auto"/>
          </w:tcPr>
          <w:p w:rsidR="00287861" w:rsidRPr="00287861" w:rsidRDefault="00287861" w:rsidP="00287861">
            <w:pPr>
              <w:pStyle w:val="ae"/>
              <w:rPr>
                <w:rStyle w:val="af"/>
                <w:color w:val="000000"/>
                <w:sz w:val="16"/>
                <w:szCs w:val="16"/>
              </w:rPr>
            </w:pPr>
            <w:r w:rsidRPr="00287861">
              <w:rPr>
                <w:rStyle w:val="af"/>
                <w:color w:val="000000"/>
                <w:sz w:val="16"/>
                <w:szCs w:val="16"/>
              </w:rPr>
              <w:t>-начальник ПСЧ-9 ОГПС-1 (по согласованию);</w:t>
            </w:r>
          </w:p>
        </w:tc>
      </w:tr>
      <w:tr w:rsidR="00287861" w:rsidRPr="00287861" w:rsidTr="00287861">
        <w:tc>
          <w:tcPr>
            <w:tcW w:w="3139" w:type="dxa"/>
            <w:shd w:val="clear" w:color="auto" w:fill="auto"/>
          </w:tcPr>
          <w:p w:rsidR="00287861" w:rsidRPr="00287861" w:rsidRDefault="00287861" w:rsidP="00287861">
            <w:pPr>
              <w:pStyle w:val="ae"/>
              <w:rPr>
                <w:rStyle w:val="af"/>
                <w:color w:val="000000"/>
                <w:sz w:val="16"/>
                <w:szCs w:val="16"/>
              </w:rPr>
            </w:pPr>
            <w:proofErr w:type="spellStart"/>
            <w:r w:rsidRPr="00287861">
              <w:rPr>
                <w:rStyle w:val="af"/>
                <w:color w:val="000000"/>
                <w:sz w:val="16"/>
                <w:szCs w:val="16"/>
              </w:rPr>
              <w:t>Хавалкин</w:t>
            </w:r>
            <w:proofErr w:type="spellEnd"/>
            <w:r w:rsidRPr="00287861">
              <w:rPr>
                <w:rStyle w:val="af"/>
                <w:color w:val="000000"/>
                <w:sz w:val="16"/>
                <w:szCs w:val="16"/>
              </w:rPr>
              <w:t xml:space="preserve"> А.В.</w:t>
            </w:r>
          </w:p>
        </w:tc>
        <w:tc>
          <w:tcPr>
            <w:tcW w:w="6606" w:type="dxa"/>
            <w:shd w:val="clear" w:color="auto" w:fill="auto"/>
          </w:tcPr>
          <w:p w:rsidR="00287861" w:rsidRPr="00287861" w:rsidRDefault="00287861" w:rsidP="00287861">
            <w:pPr>
              <w:pStyle w:val="ae"/>
              <w:rPr>
                <w:rStyle w:val="af"/>
                <w:color w:val="000000"/>
                <w:sz w:val="16"/>
                <w:szCs w:val="16"/>
              </w:rPr>
            </w:pPr>
            <w:r w:rsidRPr="00287861">
              <w:rPr>
                <w:rStyle w:val="af"/>
                <w:color w:val="000000"/>
                <w:sz w:val="16"/>
                <w:szCs w:val="16"/>
              </w:rPr>
              <w:t xml:space="preserve">-дознаватель </w:t>
            </w:r>
            <w:r w:rsidRPr="00287861">
              <w:rPr>
                <w:sz w:val="16"/>
                <w:szCs w:val="16"/>
              </w:rPr>
              <w:t xml:space="preserve"> территориального отдела управления надзорной деятельности </w:t>
            </w:r>
            <w:proofErr w:type="spellStart"/>
            <w:r w:rsidRPr="00287861">
              <w:rPr>
                <w:sz w:val="16"/>
                <w:szCs w:val="16"/>
              </w:rPr>
              <w:t>Судиславского</w:t>
            </w:r>
            <w:proofErr w:type="spellEnd"/>
            <w:r w:rsidRPr="00287861">
              <w:rPr>
                <w:sz w:val="16"/>
                <w:szCs w:val="16"/>
              </w:rPr>
              <w:t xml:space="preserve"> и Островского районов (по согласованию);</w:t>
            </w:r>
          </w:p>
        </w:tc>
      </w:tr>
      <w:tr w:rsidR="00287861" w:rsidRPr="00287861" w:rsidTr="00287861">
        <w:tc>
          <w:tcPr>
            <w:tcW w:w="3139" w:type="dxa"/>
            <w:shd w:val="clear" w:color="auto" w:fill="auto"/>
          </w:tcPr>
          <w:p w:rsidR="00287861" w:rsidRPr="00287861" w:rsidRDefault="00287861" w:rsidP="00287861">
            <w:pPr>
              <w:pStyle w:val="ae"/>
              <w:rPr>
                <w:rStyle w:val="af"/>
                <w:color w:val="000000"/>
                <w:sz w:val="16"/>
                <w:szCs w:val="16"/>
              </w:rPr>
            </w:pPr>
            <w:proofErr w:type="spellStart"/>
            <w:r w:rsidRPr="00287861">
              <w:rPr>
                <w:rStyle w:val="af"/>
                <w:color w:val="000000"/>
                <w:sz w:val="16"/>
                <w:szCs w:val="16"/>
              </w:rPr>
              <w:lastRenderedPageBreak/>
              <w:t>Менухова</w:t>
            </w:r>
            <w:proofErr w:type="spellEnd"/>
            <w:r w:rsidRPr="00287861">
              <w:rPr>
                <w:rStyle w:val="af"/>
                <w:color w:val="000000"/>
                <w:sz w:val="16"/>
                <w:szCs w:val="16"/>
              </w:rPr>
              <w:t xml:space="preserve"> Г.Б.</w:t>
            </w:r>
          </w:p>
        </w:tc>
        <w:tc>
          <w:tcPr>
            <w:tcW w:w="6606" w:type="dxa"/>
            <w:shd w:val="clear" w:color="auto" w:fill="auto"/>
          </w:tcPr>
          <w:p w:rsidR="00287861" w:rsidRPr="00287861" w:rsidRDefault="00287861" w:rsidP="00287861">
            <w:pPr>
              <w:pStyle w:val="ae"/>
              <w:rPr>
                <w:rStyle w:val="af"/>
                <w:color w:val="000000"/>
                <w:sz w:val="16"/>
                <w:szCs w:val="16"/>
              </w:rPr>
            </w:pPr>
            <w:r w:rsidRPr="00287861">
              <w:rPr>
                <w:rStyle w:val="af"/>
                <w:color w:val="000000"/>
                <w:sz w:val="16"/>
                <w:szCs w:val="16"/>
              </w:rPr>
              <w:t>-руководитель МУП «Тепловик» (по согласованию);</w:t>
            </w:r>
          </w:p>
        </w:tc>
      </w:tr>
      <w:tr w:rsidR="00287861" w:rsidRPr="00287861" w:rsidTr="00287861">
        <w:tc>
          <w:tcPr>
            <w:tcW w:w="3139" w:type="dxa"/>
            <w:shd w:val="clear" w:color="auto" w:fill="auto"/>
          </w:tcPr>
          <w:p w:rsidR="00287861" w:rsidRPr="00287861" w:rsidRDefault="00287861" w:rsidP="00287861">
            <w:pPr>
              <w:pStyle w:val="ae"/>
              <w:rPr>
                <w:rStyle w:val="af"/>
                <w:color w:val="000000"/>
                <w:sz w:val="16"/>
                <w:szCs w:val="16"/>
              </w:rPr>
            </w:pPr>
          </w:p>
        </w:tc>
        <w:tc>
          <w:tcPr>
            <w:tcW w:w="6606" w:type="dxa"/>
            <w:shd w:val="clear" w:color="auto" w:fill="auto"/>
          </w:tcPr>
          <w:p w:rsidR="00287861" w:rsidRPr="00287861" w:rsidRDefault="00287861" w:rsidP="00287861">
            <w:pPr>
              <w:pStyle w:val="ae"/>
              <w:rPr>
                <w:rStyle w:val="af"/>
                <w:color w:val="000000"/>
                <w:sz w:val="16"/>
                <w:szCs w:val="16"/>
              </w:rPr>
            </w:pPr>
          </w:p>
        </w:tc>
      </w:tr>
    </w:tbl>
    <w:p w:rsidR="00287861" w:rsidRPr="00287861" w:rsidRDefault="00287861" w:rsidP="00287861">
      <w:pPr>
        <w:pStyle w:val="ae"/>
        <w:rPr>
          <w:rStyle w:val="af"/>
          <w:color w:val="000000"/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ab/>
        <w:t>3.Рекомендовать главам администраций сельских поселений Островского муниципального района при подготовке к проведению месячника Пожарной безопасности и в ходе его проведения:</w:t>
      </w:r>
    </w:p>
    <w:p w:rsidR="00287861" w:rsidRPr="00287861" w:rsidRDefault="00287861" w:rsidP="00287861">
      <w:pPr>
        <w:pStyle w:val="ae"/>
        <w:ind w:firstLine="708"/>
        <w:rPr>
          <w:rStyle w:val="af"/>
          <w:color w:val="000000"/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>3.1.Принять соответствующие нормативные правовые акты о проведении на  подведомственных  территориях  месячника Пожарной безопасности, разработать планы его проведения;</w:t>
      </w:r>
      <w:r w:rsidRPr="00287861">
        <w:rPr>
          <w:rStyle w:val="af"/>
          <w:color w:val="000000"/>
          <w:sz w:val="16"/>
          <w:szCs w:val="16"/>
        </w:rPr>
        <w:tab/>
      </w:r>
    </w:p>
    <w:p w:rsidR="00287861" w:rsidRPr="00287861" w:rsidRDefault="00287861" w:rsidP="00287861">
      <w:pPr>
        <w:pStyle w:val="ae"/>
        <w:ind w:firstLine="708"/>
        <w:rPr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 xml:space="preserve">3.2.Уточнить составы добровольных пожарных дружин, обеспечить их пожарной и </w:t>
      </w:r>
      <w:proofErr w:type="spellStart"/>
      <w:r w:rsidRPr="00287861">
        <w:rPr>
          <w:rStyle w:val="af"/>
          <w:color w:val="000000"/>
          <w:sz w:val="16"/>
          <w:szCs w:val="16"/>
        </w:rPr>
        <w:t>приспособленой</w:t>
      </w:r>
      <w:proofErr w:type="spellEnd"/>
      <w:r w:rsidRPr="00287861">
        <w:rPr>
          <w:rStyle w:val="af"/>
          <w:color w:val="000000"/>
          <w:sz w:val="16"/>
          <w:szCs w:val="16"/>
        </w:rPr>
        <w:t xml:space="preserve"> к целям пожаротушения техникой;</w:t>
      </w:r>
    </w:p>
    <w:p w:rsidR="00287861" w:rsidRPr="00287861" w:rsidRDefault="00287861" w:rsidP="00287861">
      <w:pPr>
        <w:pStyle w:val="ae"/>
        <w:tabs>
          <w:tab w:val="left" w:pos="709"/>
        </w:tabs>
        <w:rPr>
          <w:rStyle w:val="af"/>
          <w:color w:val="000000"/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ab/>
        <w:t xml:space="preserve">3.3.Уточнить перечни ветхих </w:t>
      </w:r>
      <w:proofErr w:type="spellStart"/>
      <w:r w:rsidRPr="00287861">
        <w:rPr>
          <w:rStyle w:val="af"/>
          <w:color w:val="000000"/>
          <w:sz w:val="16"/>
          <w:szCs w:val="16"/>
        </w:rPr>
        <w:t>безхозных</w:t>
      </w:r>
      <w:proofErr w:type="spellEnd"/>
      <w:r w:rsidRPr="00287861">
        <w:rPr>
          <w:rStyle w:val="af"/>
          <w:color w:val="000000"/>
          <w:sz w:val="16"/>
          <w:szCs w:val="16"/>
        </w:rPr>
        <w:t xml:space="preserve"> жилых домов и строений на территориях населенных пунктов, подлежащих сносу. Спланировать работу по сносу имеющихся ветхих строений;</w:t>
      </w:r>
    </w:p>
    <w:p w:rsidR="00287861" w:rsidRPr="00287861" w:rsidRDefault="00287861" w:rsidP="00287861">
      <w:pPr>
        <w:pStyle w:val="ae"/>
        <w:tabs>
          <w:tab w:val="left" w:pos="709"/>
        </w:tabs>
        <w:rPr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ab/>
        <w:t xml:space="preserve">3.4.Пожарные водоемы, пожарные гидранты, места забора воды из </w:t>
      </w:r>
      <w:proofErr w:type="gramStart"/>
      <w:r w:rsidRPr="00287861">
        <w:rPr>
          <w:rStyle w:val="af"/>
          <w:color w:val="000000"/>
          <w:sz w:val="16"/>
          <w:szCs w:val="16"/>
        </w:rPr>
        <w:t>открытых</w:t>
      </w:r>
      <w:proofErr w:type="gramEnd"/>
      <w:r w:rsidRPr="00287861">
        <w:rPr>
          <w:rStyle w:val="af"/>
          <w:color w:val="000000"/>
          <w:sz w:val="16"/>
          <w:szCs w:val="16"/>
        </w:rPr>
        <w:t xml:space="preserve"> </w:t>
      </w:r>
      <w:proofErr w:type="spellStart"/>
      <w:r w:rsidRPr="00287861">
        <w:rPr>
          <w:rStyle w:val="af"/>
          <w:color w:val="000000"/>
          <w:sz w:val="16"/>
          <w:szCs w:val="16"/>
        </w:rPr>
        <w:t>водоисточников</w:t>
      </w:r>
      <w:proofErr w:type="spellEnd"/>
      <w:r w:rsidRPr="00287861">
        <w:rPr>
          <w:rStyle w:val="af"/>
          <w:color w:val="000000"/>
          <w:sz w:val="16"/>
          <w:szCs w:val="16"/>
        </w:rPr>
        <w:t xml:space="preserve"> привести в нормативное состояние, обеспечить указателями, подъездными путями;</w:t>
      </w:r>
    </w:p>
    <w:p w:rsidR="00287861" w:rsidRPr="00287861" w:rsidRDefault="00287861" w:rsidP="00287861">
      <w:pPr>
        <w:pStyle w:val="ae"/>
        <w:tabs>
          <w:tab w:val="left" w:pos="709"/>
        </w:tabs>
        <w:rPr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ab/>
        <w:t>3.5.Уточнить порядок явки населения на пожар с одним из видов пожарного инвентаря (ведро, лопата, топор, лом, багор, огнетушитель и т.п.) и довести его до жителей населенных пунктов;</w:t>
      </w:r>
    </w:p>
    <w:p w:rsidR="00287861" w:rsidRPr="00287861" w:rsidRDefault="00287861" w:rsidP="00287861">
      <w:pPr>
        <w:pStyle w:val="ae"/>
        <w:tabs>
          <w:tab w:val="left" w:pos="1330"/>
        </w:tabs>
        <w:rPr>
          <w:rStyle w:val="af"/>
          <w:color w:val="000000"/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 xml:space="preserve">            3.6.Организовать работу по обеспечению жилых домов первичными средствами пожаротушения согласно требованиям Правил противопожарного режима в Российской Федерации,  утвержденных Постановлением Правительства Российской Федерации от 25.04.2012г. №390;</w:t>
      </w:r>
    </w:p>
    <w:p w:rsidR="00287861" w:rsidRPr="00287861" w:rsidRDefault="00287861" w:rsidP="00287861">
      <w:pPr>
        <w:pStyle w:val="ae"/>
        <w:tabs>
          <w:tab w:val="left" w:pos="2179"/>
        </w:tabs>
        <w:rPr>
          <w:rStyle w:val="af"/>
          <w:color w:val="000000"/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 xml:space="preserve">           3.7.Довести до жителей населенных пунктов посредством листовок и памяток требования по пожарной безопасности при эксплуатации электрооборудования, электрических сетей, зданий, сооружений;</w:t>
      </w:r>
    </w:p>
    <w:p w:rsidR="00287861" w:rsidRPr="00287861" w:rsidRDefault="00287861" w:rsidP="00287861">
      <w:pPr>
        <w:pStyle w:val="ae"/>
        <w:tabs>
          <w:tab w:val="left" w:pos="2179"/>
        </w:tabs>
        <w:rPr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 xml:space="preserve">           3.8.Совместно с надзорными органами организовать работу по обследованию печного отопления и технического состояния электропроводки в жилом фонде;</w:t>
      </w:r>
    </w:p>
    <w:p w:rsidR="00287861" w:rsidRPr="00287861" w:rsidRDefault="00287861" w:rsidP="00287861">
      <w:pPr>
        <w:pStyle w:val="ae"/>
        <w:tabs>
          <w:tab w:val="left" w:pos="2413"/>
        </w:tabs>
        <w:rPr>
          <w:rStyle w:val="af"/>
          <w:color w:val="000000"/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 xml:space="preserve">           3.9.При активном участии органов ТОС провести разъяснительную работу с гражданами о необходимости страхования имущества и жилья от пожара;</w:t>
      </w:r>
    </w:p>
    <w:p w:rsidR="00287861" w:rsidRPr="00287861" w:rsidRDefault="00287861" w:rsidP="00287861">
      <w:pPr>
        <w:pStyle w:val="ae"/>
        <w:tabs>
          <w:tab w:val="left" w:pos="709"/>
        </w:tabs>
        <w:rPr>
          <w:rStyle w:val="af"/>
          <w:color w:val="000000"/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ab/>
        <w:t>3.10.Создать мобильные группы для выявления несанкционированных палов травы, сжигания мусора, соблюдения мер пожарной безопасности, привлечения виновных лиц к установленной законодательством Российской Федерации ответственности;</w:t>
      </w:r>
    </w:p>
    <w:p w:rsidR="00287861" w:rsidRPr="00287861" w:rsidRDefault="00287861" w:rsidP="00287861">
      <w:pPr>
        <w:pStyle w:val="ae"/>
        <w:tabs>
          <w:tab w:val="left" w:pos="709"/>
        </w:tabs>
        <w:rPr>
          <w:rStyle w:val="af"/>
          <w:color w:val="000000"/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 xml:space="preserve">           3.11.В течение всего пожароопасного периода совместно с территориальным отделением надзорной деятельности и территориальным отделом МВД организовать ежедневное патрулирование мобильными группами территорий сельских поселений. Разработать и иметь месячные графики патрулирования:</w:t>
      </w:r>
    </w:p>
    <w:p w:rsidR="00287861" w:rsidRPr="00287861" w:rsidRDefault="00287861" w:rsidP="00287861">
      <w:pPr>
        <w:pStyle w:val="ae"/>
        <w:tabs>
          <w:tab w:val="left" w:pos="709"/>
        </w:tabs>
        <w:rPr>
          <w:rStyle w:val="af"/>
          <w:color w:val="000000"/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ab/>
        <w:t>3.12.Заключить договоры на привлечение техники (тракторов с плугом),  для создания минерализованных полос и опашки участков местности при  угрозе и возникновении пожаров,  угрожающих населенным пунктам, на  линиях электроснабжения и связи;</w:t>
      </w:r>
    </w:p>
    <w:p w:rsidR="00287861" w:rsidRPr="00287861" w:rsidRDefault="00287861" w:rsidP="00287861">
      <w:pPr>
        <w:pStyle w:val="ae"/>
        <w:tabs>
          <w:tab w:val="left" w:pos="709"/>
        </w:tabs>
        <w:rPr>
          <w:rStyle w:val="af"/>
          <w:color w:val="000000"/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ab/>
        <w:t>3.13.Организовать информирование населения об административной ответственности за нарушение правил пожарной безопасности в пожароопасный период.</w:t>
      </w:r>
    </w:p>
    <w:p w:rsidR="00287861" w:rsidRPr="00287861" w:rsidRDefault="00287861" w:rsidP="00287861">
      <w:pPr>
        <w:pStyle w:val="ae"/>
        <w:tabs>
          <w:tab w:val="left" w:pos="1330"/>
        </w:tabs>
        <w:rPr>
          <w:rStyle w:val="af"/>
          <w:color w:val="000000"/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 xml:space="preserve">           4.Рекомендовать руководителям предприятий, организаций и учреждений Островского муниципального района:</w:t>
      </w:r>
    </w:p>
    <w:p w:rsidR="00287861" w:rsidRPr="00287861" w:rsidRDefault="00287861" w:rsidP="00287861">
      <w:pPr>
        <w:pStyle w:val="ae"/>
        <w:tabs>
          <w:tab w:val="left" w:pos="1330"/>
        </w:tabs>
        <w:rPr>
          <w:rStyle w:val="af"/>
          <w:color w:val="000000"/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 xml:space="preserve">           4.1.Обеспечить помещения первичными средствами пожаротушения согласно требованиям Правил противопожарного режима в Российской Федерации,  утвержденных Постановлением Правительства Российской Федерации от 25.04.2012г. №390;</w:t>
      </w:r>
    </w:p>
    <w:p w:rsidR="00287861" w:rsidRPr="00287861" w:rsidRDefault="00287861" w:rsidP="00287861">
      <w:pPr>
        <w:pStyle w:val="ae"/>
        <w:tabs>
          <w:tab w:val="left" w:pos="1330"/>
        </w:tabs>
        <w:rPr>
          <w:rStyle w:val="af"/>
          <w:color w:val="000000"/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 xml:space="preserve">           4.2.Спланировать и провести тренировки по эвакуации сотрудников при возникновении пожара.</w:t>
      </w:r>
    </w:p>
    <w:p w:rsidR="00287861" w:rsidRPr="00287861" w:rsidRDefault="00287861" w:rsidP="00287861">
      <w:pPr>
        <w:pStyle w:val="ae"/>
        <w:tabs>
          <w:tab w:val="left" w:pos="2413"/>
        </w:tabs>
        <w:rPr>
          <w:rStyle w:val="af"/>
          <w:color w:val="000000"/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 xml:space="preserve">          5.Отделу образования администрации Островского муниципального района (Семенова О.А.) спланировать проведение в образовательных организациях  и учреждениях дополнительного образования детей в течение месячника Пожарной безопасности цикл лекций и бесед с учащимися и родителями.</w:t>
      </w:r>
    </w:p>
    <w:p w:rsidR="00287861" w:rsidRPr="00287861" w:rsidRDefault="00287861" w:rsidP="00287861">
      <w:pPr>
        <w:pStyle w:val="ae"/>
        <w:tabs>
          <w:tab w:val="left" w:pos="2413"/>
        </w:tabs>
        <w:rPr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 xml:space="preserve">          6.Рекомендовать МО МВД России «Островский» (Терехов В.Н.) принять участие в работе комиссий по обследованию жилья на предмет пожарной безопасности.</w:t>
      </w:r>
    </w:p>
    <w:p w:rsidR="00287861" w:rsidRPr="00287861" w:rsidRDefault="00287861" w:rsidP="00287861">
      <w:pPr>
        <w:pStyle w:val="ae"/>
        <w:tabs>
          <w:tab w:val="left" w:pos="2675"/>
        </w:tabs>
        <w:rPr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 xml:space="preserve">         7.Рекомендовать руководителю ПСЧ-9 ОГПС-1 (Егоров Е.О.):</w:t>
      </w:r>
    </w:p>
    <w:p w:rsidR="00287861" w:rsidRPr="00287861" w:rsidRDefault="00287861" w:rsidP="00287861">
      <w:pPr>
        <w:pStyle w:val="ae"/>
        <w:tabs>
          <w:tab w:val="left" w:pos="567"/>
        </w:tabs>
        <w:rPr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ab/>
        <w:t>7.1.Силами личного состава ПСЧ-9 организовать и провести агитационно-</w:t>
      </w:r>
      <w:r w:rsidRPr="00287861">
        <w:rPr>
          <w:rStyle w:val="af"/>
          <w:color w:val="000000"/>
          <w:sz w:val="16"/>
          <w:szCs w:val="16"/>
        </w:rPr>
        <w:softHyphen/>
        <w:t>массовую работу с населением по выполнению требований пожарной безопасности в жилом секторе;</w:t>
      </w:r>
    </w:p>
    <w:p w:rsidR="00287861" w:rsidRPr="00287861" w:rsidRDefault="00287861" w:rsidP="00287861">
      <w:pPr>
        <w:pStyle w:val="ae"/>
        <w:tabs>
          <w:tab w:val="left" w:pos="2413"/>
        </w:tabs>
        <w:rPr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 xml:space="preserve">         7.2.Проверить готовность противопожарного водоснабжения.</w:t>
      </w:r>
    </w:p>
    <w:p w:rsidR="00287861" w:rsidRPr="00287861" w:rsidRDefault="00287861" w:rsidP="00287861">
      <w:pPr>
        <w:pStyle w:val="ae"/>
        <w:tabs>
          <w:tab w:val="left" w:pos="2675"/>
        </w:tabs>
        <w:rPr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 xml:space="preserve">         8.Рекомендовать дознавателю </w:t>
      </w:r>
      <w:r w:rsidRPr="00287861">
        <w:rPr>
          <w:sz w:val="16"/>
          <w:szCs w:val="16"/>
        </w:rPr>
        <w:t xml:space="preserve"> территориального отдела управления надзорной деятельности </w:t>
      </w:r>
      <w:proofErr w:type="spellStart"/>
      <w:r w:rsidRPr="00287861">
        <w:rPr>
          <w:sz w:val="16"/>
          <w:szCs w:val="16"/>
        </w:rPr>
        <w:t>Судиславского</w:t>
      </w:r>
      <w:proofErr w:type="spellEnd"/>
      <w:r w:rsidRPr="00287861">
        <w:rPr>
          <w:sz w:val="16"/>
          <w:szCs w:val="16"/>
        </w:rPr>
        <w:t xml:space="preserve"> и Островского районов </w:t>
      </w:r>
      <w:proofErr w:type="spellStart"/>
      <w:r w:rsidRPr="00287861">
        <w:rPr>
          <w:sz w:val="16"/>
          <w:szCs w:val="16"/>
        </w:rPr>
        <w:t>Хавалкину</w:t>
      </w:r>
      <w:proofErr w:type="spellEnd"/>
      <w:r w:rsidRPr="00287861">
        <w:rPr>
          <w:sz w:val="16"/>
          <w:szCs w:val="16"/>
        </w:rPr>
        <w:t xml:space="preserve"> А.В.</w:t>
      </w:r>
      <w:r w:rsidRPr="00287861">
        <w:rPr>
          <w:rStyle w:val="af"/>
          <w:color w:val="000000"/>
          <w:sz w:val="16"/>
          <w:szCs w:val="16"/>
        </w:rPr>
        <w:t>:</w:t>
      </w:r>
    </w:p>
    <w:p w:rsidR="00287861" w:rsidRPr="00287861" w:rsidRDefault="00287861" w:rsidP="00287861">
      <w:pPr>
        <w:pStyle w:val="ae"/>
        <w:tabs>
          <w:tab w:val="left" w:pos="2413"/>
        </w:tabs>
        <w:rPr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 xml:space="preserve">         8.1.Применять  меры административного воздействия в отношении лиц, грубо нарушающих правила пожарной безопасности;</w:t>
      </w:r>
    </w:p>
    <w:p w:rsidR="00287861" w:rsidRPr="00287861" w:rsidRDefault="00287861" w:rsidP="00287861">
      <w:pPr>
        <w:pStyle w:val="ae"/>
        <w:tabs>
          <w:tab w:val="left" w:pos="2413"/>
        </w:tabs>
        <w:rPr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 xml:space="preserve">         8.2.Вести агитационную и разъяснительную работу среди населения с привлечением для этих целей средств массовой информации;</w:t>
      </w:r>
    </w:p>
    <w:p w:rsidR="00287861" w:rsidRPr="00287861" w:rsidRDefault="00287861" w:rsidP="00287861">
      <w:pPr>
        <w:pStyle w:val="ae"/>
        <w:tabs>
          <w:tab w:val="left" w:pos="2179"/>
        </w:tabs>
        <w:rPr>
          <w:rStyle w:val="af"/>
          <w:color w:val="000000"/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 xml:space="preserve">         8.3.Совместно с главами администраций сельских поселений проводить  обследование печного отопления и технического состояния электропроводки в жилом фонде. При обнаружении нарушений норм и правил пожарной безопасности собственникам жилищного фонда, предприятиям, эксплуатирующим жилые дома, вручить обязательные для исполнения предписания;</w:t>
      </w:r>
    </w:p>
    <w:p w:rsidR="00287861" w:rsidRPr="00287861" w:rsidRDefault="00287861" w:rsidP="00287861">
      <w:pPr>
        <w:pStyle w:val="ae"/>
        <w:tabs>
          <w:tab w:val="left" w:pos="2179"/>
        </w:tabs>
        <w:rPr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 xml:space="preserve">        8.4.Принять активное участие в тренировках по эвакуации при пожаре в учреждениях и организациях Островского муниципального района планируемых к проведению во время месячника Пожарной безопасности.</w:t>
      </w:r>
    </w:p>
    <w:p w:rsidR="00287861" w:rsidRPr="00287861" w:rsidRDefault="00287861" w:rsidP="00287861">
      <w:pPr>
        <w:pStyle w:val="ae"/>
        <w:rPr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 xml:space="preserve">        9.Рекомендовать начальнику филиала ПАО «МРСК Центра</w:t>
      </w:r>
      <w:proofErr w:type="gramStart"/>
      <w:r w:rsidRPr="00287861">
        <w:rPr>
          <w:rStyle w:val="af"/>
          <w:color w:val="000000"/>
          <w:sz w:val="16"/>
          <w:szCs w:val="16"/>
        </w:rPr>
        <w:t>»-</w:t>
      </w:r>
      <w:proofErr w:type="gramEnd"/>
      <w:r w:rsidRPr="00287861">
        <w:rPr>
          <w:rStyle w:val="af"/>
          <w:color w:val="000000"/>
          <w:sz w:val="16"/>
          <w:szCs w:val="16"/>
        </w:rPr>
        <w:t>«</w:t>
      </w:r>
      <w:proofErr w:type="spellStart"/>
      <w:r w:rsidRPr="00287861">
        <w:rPr>
          <w:rStyle w:val="af"/>
          <w:color w:val="000000"/>
          <w:sz w:val="16"/>
          <w:szCs w:val="16"/>
        </w:rPr>
        <w:t>Костромаэнерго</w:t>
      </w:r>
      <w:proofErr w:type="spellEnd"/>
      <w:r w:rsidRPr="00287861">
        <w:rPr>
          <w:rStyle w:val="af"/>
          <w:color w:val="000000"/>
          <w:sz w:val="16"/>
          <w:szCs w:val="16"/>
        </w:rPr>
        <w:t>» (Чистяков С.Н.) принять участие в работе комиссий по обследованию жилья на предмет пожарной безопасности.</w:t>
      </w:r>
      <w:r w:rsidRPr="00287861">
        <w:rPr>
          <w:rStyle w:val="af"/>
          <w:color w:val="000000"/>
          <w:sz w:val="16"/>
          <w:szCs w:val="16"/>
        </w:rPr>
        <w:tab/>
      </w:r>
    </w:p>
    <w:p w:rsidR="00287861" w:rsidRPr="00287861" w:rsidRDefault="00287861" w:rsidP="00287861">
      <w:pPr>
        <w:pStyle w:val="ae"/>
        <w:tabs>
          <w:tab w:val="left" w:pos="1330"/>
        </w:tabs>
        <w:rPr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 xml:space="preserve">        10.Рекомендовать владельцам частного жилого сектора и ответственным квартиросъемщикам во время проведения месячника Пожарной безопасности в соответствии с Правилами противопожарного режима в Российской Федерации,  утвержденными Постановлением Правительства Российской Федерации от 25.04.2012г. №390  укомплектовать жилые и подсобные помещения, гаражи первичными средствами пожаротушения (огнетушителями).</w:t>
      </w:r>
    </w:p>
    <w:p w:rsidR="00287861" w:rsidRPr="00287861" w:rsidRDefault="00287861" w:rsidP="00287861">
      <w:pPr>
        <w:pStyle w:val="ae"/>
        <w:tabs>
          <w:tab w:val="left" w:pos="3250"/>
        </w:tabs>
        <w:rPr>
          <w:rStyle w:val="af"/>
          <w:color w:val="000000"/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lastRenderedPageBreak/>
        <w:t xml:space="preserve">       11.Главам администраций сельских поселений, руководителям предприятий, организаций и учреждений Островского муниципального района информацию об итогах  проведения месячника Пожарной безопасности представить в адрес председателя КЧС и ПБ района в срок до 20 мая  2018 года.</w:t>
      </w:r>
    </w:p>
    <w:p w:rsidR="00287861" w:rsidRPr="00287861" w:rsidRDefault="00287861" w:rsidP="00287861">
      <w:pPr>
        <w:pStyle w:val="ae"/>
        <w:tabs>
          <w:tab w:val="left" w:pos="3250"/>
        </w:tabs>
        <w:rPr>
          <w:sz w:val="16"/>
          <w:szCs w:val="16"/>
        </w:rPr>
      </w:pPr>
      <w:r w:rsidRPr="00287861">
        <w:rPr>
          <w:sz w:val="16"/>
          <w:szCs w:val="16"/>
        </w:rPr>
        <w:t xml:space="preserve">       12.Заместителю п</w:t>
      </w:r>
      <w:r w:rsidRPr="00287861">
        <w:rPr>
          <w:rStyle w:val="af"/>
          <w:color w:val="000000"/>
          <w:sz w:val="16"/>
          <w:szCs w:val="16"/>
        </w:rPr>
        <w:t>редседателя КЧС и ПБ Островского муниципального района (Смирнова Л.Н.) подвести итоги месячника на заседании комиссии.</w:t>
      </w:r>
    </w:p>
    <w:p w:rsidR="00287861" w:rsidRPr="00287861" w:rsidRDefault="00287861" w:rsidP="00287861">
      <w:pPr>
        <w:pStyle w:val="ae"/>
        <w:tabs>
          <w:tab w:val="left" w:pos="3250"/>
        </w:tabs>
        <w:rPr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 xml:space="preserve">       13.</w:t>
      </w:r>
      <w:proofErr w:type="gramStart"/>
      <w:r w:rsidRPr="00287861">
        <w:rPr>
          <w:rStyle w:val="af"/>
          <w:color w:val="000000"/>
          <w:sz w:val="16"/>
          <w:szCs w:val="16"/>
        </w:rPr>
        <w:t>Контроль за</w:t>
      </w:r>
      <w:proofErr w:type="gramEnd"/>
      <w:r w:rsidRPr="00287861">
        <w:rPr>
          <w:rStyle w:val="af"/>
          <w:color w:val="000000"/>
          <w:sz w:val="16"/>
          <w:szCs w:val="16"/>
        </w:rPr>
        <w:t xml:space="preserve"> выполнением настоящего постановления возложить на заместителя главы администрации Островского муниципального района- заместителя председателя КЧС и ПБ Смирнову Л.Н..</w:t>
      </w:r>
    </w:p>
    <w:p w:rsidR="00287861" w:rsidRPr="00287861" w:rsidRDefault="00287861" w:rsidP="00287861">
      <w:pPr>
        <w:pStyle w:val="ae"/>
        <w:tabs>
          <w:tab w:val="left" w:pos="3250"/>
        </w:tabs>
        <w:rPr>
          <w:sz w:val="16"/>
          <w:szCs w:val="16"/>
        </w:rPr>
      </w:pPr>
      <w:r w:rsidRPr="00287861">
        <w:rPr>
          <w:rStyle w:val="af"/>
          <w:color w:val="000000"/>
          <w:sz w:val="16"/>
          <w:szCs w:val="16"/>
        </w:rPr>
        <w:t xml:space="preserve">       14.Настоящее постановление вступает в силу с момента его официального опубликования в бюллетене  «Районные новости».</w:t>
      </w:r>
    </w:p>
    <w:p w:rsidR="00287861" w:rsidRPr="00287861" w:rsidRDefault="00287861" w:rsidP="00287861">
      <w:pPr>
        <w:jc w:val="both"/>
        <w:rPr>
          <w:sz w:val="16"/>
          <w:szCs w:val="16"/>
        </w:rPr>
      </w:pPr>
    </w:p>
    <w:p w:rsidR="00287861" w:rsidRPr="00287861" w:rsidRDefault="00287861" w:rsidP="00287861">
      <w:pPr>
        <w:pStyle w:val="SUBHEADR"/>
        <w:spacing w:line="240" w:lineRule="auto"/>
        <w:ind w:left="0"/>
        <w:jc w:val="both"/>
        <w:rPr>
          <w:rFonts w:ascii="Times New Roman" w:hAnsi="Times New Roman"/>
          <w:sz w:val="16"/>
          <w:szCs w:val="16"/>
        </w:rPr>
      </w:pPr>
    </w:p>
    <w:p w:rsidR="00287861" w:rsidRPr="00287861" w:rsidRDefault="00287861" w:rsidP="00287861">
      <w:pPr>
        <w:pStyle w:val="SUBHEADR"/>
        <w:spacing w:line="240" w:lineRule="auto"/>
        <w:ind w:left="0"/>
        <w:jc w:val="both"/>
        <w:rPr>
          <w:rFonts w:ascii="Times New Roman" w:hAnsi="Times New Roman"/>
          <w:sz w:val="16"/>
          <w:szCs w:val="16"/>
        </w:rPr>
      </w:pPr>
    </w:p>
    <w:p w:rsidR="00287861" w:rsidRPr="00287861" w:rsidRDefault="00287861" w:rsidP="00287861">
      <w:pPr>
        <w:pStyle w:val="SUBHEADR"/>
        <w:spacing w:line="240" w:lineRule="auto"/>
        <w:ind w:left="0"/>
        <w:rPr>
          <w:rFonts w:ascii="Times New Roman" w:hAnsi="Times New Roman"/>
          <w:sz w:val="16"/>
          <w:szCs w:val="16"/>
        </w:rPr>
      </w:pPr>
    </w:p>
    <w:p w:rsidR="00287861" w:rsidRPr="00287861" w:rsidRDefault="00287861" w:rsidP="00287861">
      <w:pPr>
        <w:pStyle w:val="SUBHEADR"/>
        <w:spacing w:line="240" w:lineRule="auto"/>
        <w:ind w:left="0"/>
        <w:rPr>
          <w:rFonts w:ascii="Times New Roman" w:hAnsi="Times New Roman"/>
          <w:sz w:val="16"/>
          <w:szCs w:val="16"/>
        </w:rPr>
      </w:pPr>
      <w:r w:rsidRPr="00287861">
        <w:rPr>
          <w:rFonts w:ascii="Times New Roman" w:hAnsi="Times New Roman"/>
          <w:sz w:val="16"/>
          <w:szCs w:val="16"/>
        </w:rPr>
        <w:t>Глава Островского муниципального района                                                           Г.А.Полякова</w:t>
      </w:r>
    </w:p>
    <w:p w:rsidR="00287861" w:rsidRPr="008D7235" w:rsidRDefault="00287861" w:rsidP="00287861">
      <w:pPr>
        <w:shd w:val="clear" w:color="auto" w:fill="FFFFFF"/>
        <w:tabs>
          <w:tab w:val="left" w:pos="8327"/>
        </w:tabs>
        <w:spacing w:line="274" w:lineRule="exact"/>
        <w:ind w:left="4678"/>
        <w:jc w:val="right"/>
        <w:rPr>
          <w:spacing w:val="-3"/>
        </w:rPr>
      </w:pPr>
    </w:p>
    <w:p w:rsidR="007C3657" w:rsidRPr="007C3657" w:rsidRDefault="007C3657" w:rsidP="007C3657">
      <w:pPr>
        <w:rPr>
          <w:lang w:eastAsia="zh-CN"/>
        </w:rPr>
      </w:pPr>
    </w:p>
    <w:p w:rsidR="007C3657" w:rsidRDefault="007C3657" w:rsidP="007C3657">
      <w:pPr>
        <w:rPr>
          <w:lang w:eastAsia="zh-CN"/>
        </w:rPr>
      </w:pPr>
    </w:p>
    <w:p w:rsidR="007C3657" w:rsidRPr="007C3657" w:rsidRDefault="007C3657" w:rsidP="007C3657">
      <w:pPr>
        <w:jc w:val="center"/>
      </w:pPr>
      <w:r>
        <w:rPr>
          <w:lang w:eastAsia="zh-CN"/>
        </w:rPr>
        <w:tab/>
      </w:r>
      <w:r w:rsidRPr="007C3657">
        <w:t>*      *      *      *      *      *      *</w:t>
      </w:r>
    </w:p>
    <w:p w:rsidR="00287861" w:rsidRDefault="00287861" w:rsidP="007C3657">
      <w:pPr>
        <w:tabs>
          <w:tab w:val="left" w:pos="3796"/>
        </w:tabs>
        <w:rPr>
          <w:lang w:eastAsia="zh-CN"/>
        </w:rPr>
      </w:pPr>
    </w:p>
    <w:p w:rsidR="00287861" w:rsidRDefault="00287861" w:rsidP="007C3657">
      <w:pPr>
        <w:tabs>
          <w:tab w:val="left" w:pos="3796"/>
        </w:tabs>
        <w:rPr>
          <w:lang w:eastAsia="zh-CN"/>
        </w:rPr>
      </w:pPr>
    </w:p>
    <w:p w:rsidR="00287861" w:rsidRPr="00287861" w:rsidRDefault="00287861" w:rsidP="00287861">
      <w:pPr>
        <w:jc w:val="center"/>
        <w:rPr>
          <w:sz w:val="16"/>
          <w:szCs w:val="16"/>
        </w:rPr>
      </w:pPr>
      <w:r w:rsidRPr="00287861">
        <w:rPr>
          <w:noProof/>
          <w:sz w:val="16"/>
          <w:szCs w:val="16"/>
        </w:rPr>
        <w:drawing>
          <wp:inline distT="0" distB="0" distL="0" distR="0">
            <wp:extent cx="748030" cy="9144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861" w:rsidRPr="00287861" w:rsidRDefault="00287861" w:rsidP="00287861">
      <w:pPr>
        <w:jc w:val="center"/>
        <w:rPr>
          <w:sz w:val="16"/>
          <w:szCs w:val="16"/>
        </w:rPr>
      </w:pPr>
    </w:p>
    <w:p w:rsidR="00287861" w:rsidRPr="00287861" w:rsidRDefault="00287861" w:rsidP="00287861">
      <w:pPr>
        <w:jc w:val="center"/>
        <w:rPr>
          <w:sz w:val="16"/>
          <w:szCs w:val="16"/>
        </w:rPr>
      </w:pPr>
      <w:r w:rsidRPr="00287861">
        <w:rPr>
          <w:b/>
          <w:sz w:val="16"/>
          <w:szCs w:val="16"/>
        </w:rPr>
        <w:t>ПОСТАНОВЛЕНИЕ</w:t>
      </w:r>
    </w:p>
    <w:p w:rsidR="00287861" w:rsidRPr="00287861" w:rsidRDefault="00287861" w:rsidP="00287861">
      <w:pPr>
        <w:jc w:val="center"/>
        <w:rPr>
          <w:sz w:val="16"/>
          <w:szCs w:val="16"/>
        </w:rPr>
      </w:pPr>
      <w:r w:rsidRPr="00287861">
        <w:rPr>
          <w:sz w:val="16"/>
          <w:szCs w:val="16"/>
        </w:rPr>
        <w:t xml:space="preserve"> АДМИНИСТРАЦИЯ ОСТРОВСКОГО  МУНИЦИПАЛЬНОГО РАЙОНА</w:t>
      </w:r>
    </w:p>
    <w:p w:rsidR="00287861" w:rsidRPr="00287861" w:rsidRDefault="00287861" w:rsidP="00287861">
      <w:pPr>
        <w:jc w:val="center"/>
        <w:rPr>
          <w:sz w:val="16"/>
          <w:szCs w:val="16"/>
        </w:rPr>
      </w:pPr>
      <w:r w:rsidRPr="00287861">
        <w:rPr>
          <w:sz w:val="16"/>
          <w:szCs w:val="16"/>
        </w:rPr>
        <w:t xml:space="preserve">      КОСТРОМСКОЙ ОБЛАСТИ</w:t>
      </w:r>
    </w:p>
    <w:p w:rsidR="00287861" w:rsidRPr="00287861" w:rsidRDefault="00287861" w:rsidP="00287861">
      <w:pPr>
        <w:jc w:val="center"/>
        <w:rPr>
          <w:sz w:val="16"/>
          <w:szCs w:val="16"/>
        </w:rPr>
      </w:pPr>
    </w:p>
    <w:p w:rsidR="00287861" w:rsidRPr="00287861" w:rsidRDefault="00287861" w:rsidP="00287861">
      <w:pPr>
        <w:pStyle w:val="1"/>
        <w:ind w:left="432"/>
        <w:rPr>
          <w:b/>
          <w:bCs/>
          <w:sz w:val="16"/>
          <w:szCs w:val="16"/>
        </w:rPr>
      </w:pPr>
    </w:p>
    <w:p w:rsidR="00287861" w:rsidRPr="00287861" w:rsidRDefault="00287861" w:rsidP="00287861">
      <w:pPr>
        <w:rPr>
          <w:b/>
          <w:sz w:val="16"/>
          <w:szCs w:val="16"/>
        </w:rPr>
      </w:pPr>
      <w:r w:rsidRPr="00287861">
        <w:rPr>
          <w:sz w:val="16"/>
          <w:szCs w:val="16"/>
        </w:rPr>
        <w:t xml:space="preserve">от «  11   »  апреля    2018 г.          №   190                                        п. </w:t>
      </w:r>
      <w:proofErr w:type="gramStart"/>
      <w:r w:rsidRPr="00287861">
        <w:rPr>
          <w:sz w:val="16"/>
          <w:szCs w:val="16"/>
        </w:rPr>
        <w:t>Островское</w:t>
      </w:r>
      <w:proofErr w:type="gramEnd"/>
    </w:p>
    <w:p w:rsidR="00287861" w:rsidRPr="00287861" w:rsidRDefault="00287861" w:rsidP="00287861">
      <w:pPr>
        <w:jc w:val="both"/>
        <w:rPr>
          <w:b/>
          <w:sz w:val="16"/>
          <w:szCs w:val="16"/>
        </w:rPr>
      </w:pPr>
    </w:p>
    <w:p w:rsidR="00287861" w:rsidRPr="00287861" w:rsidRDefault="00287861" w:rsidP="00287861">
      <w:pPr>
        <w:tabs>
          <w:tab w:val="left" w:pos="5220"/>
        </w:tabs>
        <w:ind w:right="3955"/>
        <w:rPr>
          <w:sz w:val="16"/>
          <w:szCs w:val="16"/>
        </w:rPr>
      </w:pPr>
    </w:p>
    <w:p w:rsidR="00287861" w:rsidRPr="00287861" w:rsidRDefault="00287861" w:rsidP="00287861">
      <w:pPr>
        <w:tabs>
          <w:tab w:val="left" w:pos="5220"/>
        </w:tabs>
        <w:ind w:right="3955"/>
        <w:rPr>
          <w:sz w:val="16"/>
          <w:szCs w:val="16"/>
        </w:rPr>
      </w:pPr>
      <w:r w:rsidRPr="00287861">
        <w:rPr>
          <w:sz w:val="16"/>
          <w:szCs w:val="16"/>
        </w:rPr>
        <w:t xml:space="preserve">О внесении изменений </w:t>
      </w:r>
      <w:proofErr w:type="gramStart"/>
      <w:r w:rsidRPr="00287861">
        <w:rPr>
          <w:sz w:val="16"/>
          <w:szCs w:val="16"/>
        </w:rPr>
        <w:t>в</w:t>
      </w:r>
      <w:proofErr w:type="gramEnd"/>
      <w:r w:rsidRPr="00287861">
        <w:rPr>
          <w:sz w:val="16"/>
          <w:szCs w:val="16"/>
        </w:rPr>
        <w:t xml:space="preserve"> </w:t>
      </w:r>
    </w:p>
    <w:p w:rsidR="00287861" w:rsidRPr="00287861" w:rsidRDefault="00287861" w:rsidP="00287861">
      <w:pPr>
        <w:tabs>
          <w:tab w:val="left" w:pos="5220"/>
        </w:tabs>
        <w:ind w:right="3955"/>
        <w:rPr>
          <w:sz w:val="16"/>
          <w:szCs w:val="16"/>
        </w:rPr>
      </w:pPr>
      <w:r w:rsidRPr="00287861">
        <w:rPr>
          <w:sz w:val="16"/>
          <w:szCs w:val="16"/>
        </w:rPr>
        <w:t xml:space="preserve">постановление администрации Островского муниципального района </w:t>
      </w:r>
      <w:proofErr w:type="gramStart"/>
      <w:r w:rsidRPr="00287861">
        <w:rPr>
          <w:sz w:val="16"/>
          <w:szCs w:val="16"/>
        </w:rPr>
        <w:t>от</w:t>
      </w:r>
      <w:proofErr w:type="gramEnd"/>
      <w:r w:rsidRPr="00287861">
        <w:rPr>
          <w:sz w:val="16"/>
          <w:szCs w:val="16"/>
        </w:rPr>
        <w:t xml:space="preserve"> </w:t>
      </w:r>
    </w:p>
    <w:p w:rsidR="00287861" w:rsidRPr="00287861" w:rsidRDefault="00287861" w:rsidP="00287861">
      <w:pPr>
        <w:tabs>
          <w:tab w:val="left" w:pos="5220"/>
        </w:tabs>
        <w:ind w:right="3955"/>
        <w:rPr>
          <w:sz w:val="16"/>
          <w:szCs w:val="16"/>
        </w:rPr>
      </w:pPr>
      <w:r w:rsidRPr="00287861">
        <w:rPr>
          <w:sz w:val="16"/>
          <w:szCs w:val="16"/>
        </w:rPr>
        <w:t>31.12.2013 года № 1229</w:t>
      </w:r>
    </w:p>
    <w:p w:rsidR="00287861" w:rsidRPr="00287861" w:rsidRDefault="00287861" w:rsidP="00287861">
      <w:pPr>
        <w:tabs>
          <w:tab w:val="left" w:pos="720"/>
          <w:tab w:val="left" w:pos="9355"/>
        </w:tabs>
        <w:ind w:right="-5"/>
        <w:jc w:val="both"/>
        <w:rPr>
          <w:rStyle w:val="FontStyle11"/>
          <w:rFonts w:eastAsiaTheme="majorEastAsia"/>
          <w:sz w:val="16"/>
          <w:szCs w:val="16"/>
        </w:rPr>
      </w:pPr>
      <w:r w:rsidRPr="00287861">
        <w:rPr>
          <w:rStyle w:val="FontStyle11"/>
          <w:rFonts w:eastAsiaTheme="majorEastAsia"/>
          <w:sz w:val="16"/>
          <w:szCs w:val="16"/>
        </w:rPr>
        <w:tab/>
        <w:t>В связи с кадровыми изменениями в аппарате администрации Островского муниципального района, руководствуясь Уставом муниципального образования Островского района, администрация Островского муниципального района постановляет:</w:t>
      </w:r>
    </w:p>
    <w:p w:rsidR="00287861" w:rsidRPr="00287861" w:rsidRDefault="00287861" w:rsidP="00287861">
      <w:pPr>
        <w:tabs>
          <w:tab w:val="left" w:pos="720"/>
          <w:tab w:val="left" w:pos="9355"/>
        </w:tabs>
        <w:ind w:right="-5"/>
        <w:jc w:val="both"/>
        <w:rPr>
          <w:rStyle w:val="FontStyle11"/>
          <w:rFonts w:eastAsiaTheme="majorEastAsia"/>
          <w:sz w:val="16"/>
          <w:szCs w:val="16"/>
        </w:rPr>
      </w:pPr>
      <w:r w:rsidRPr="00287861">
        <w:rPr>
          <w:rStyle w:val="FontStyle11"/>
          <w:rFonts w:eastAsiaTheme="majorEastAsia"/>
          <w:sz w:val="16"/>
          <w:szCs w:val="16"/>
        </w:rPr>
        <w:t xml:space="preserve">       1. Внести изменения в постановление администрации Островского муниципального района от 31.12.2013 года №1229 «О создании комиссии по рассмотрению возможности приема, обустройства и трудоустройства участников государственной Программы  Костромской области» (далее – постановление).</w:t>
      </w:r>
    </w:p>
    <w:p w:rsidR="00287861" w:rsidRPr="00287861" w:rsidRDefault="00287861" w:rsidP="00287861">
      <w:pPr>
        <w:tabs>
          <w:tab w:val="left" w:pos="720"/>
          <w:tab w:val="left" w:pos="9355"/>
        </w:tabs>
        <w:ind w:right="-5"/>
        <w:jc w:val="both"/>
        <w:rPr>
          <w:rStyle w:val="FontStyle11"/>
          <w:rFonts w:eastAsiaTheme="majorEastAsia"/>
          <w:sz w:val="16"/>
          <w:szCs w:val="16"/>
        </w:rPr>
      </w:pPr>
      <w:r w:rsidRPr="00287861">
        <w:rPr>
          <w:rStyle w:val="FontStyle11"/>
          <w:rFonts w:eastAsiaTheme="majorEastAsia"/>
          <w:sz w:val="16"/>
          <w:szCs w:val="16"/>
        </w:rPr>
        <w:t xml:space="preserve">     1.1. Приложение №2 к постановлению изложить в новой редакции, согласно приложении №1  к настоящему постановлению.</w:t>
      </w:r>
    </w:p>
    <w:p w:rsidR="00287861" w:rsidRPr="00287861" w:rsidRDefault="00287861" w:rsidP="00287861">
      <w:pPr>
        <w:tabs>
          <w:tab w:val="left" w:pos="720"/>
          <w:tab w:val="left" w:pos="9355"/>
        </w:tabs>
        <w:ind w:right="-5"/>
        <w:jc w:val="both"/>
        <w:rPr>
          <w:rStyle w:val="FontStyle11"/>
          <w:rFonts w:eastAsiaTheme="majorEastAsia"/>
          <w:sz w:val="16"/>
          <w:szCs w:val="16"/>
        </w:rPr>
      </w:pPr>
      <w:r w:rsidRPr="00287861">
        <w:rPr>
          <w:rStyle w:val="FontStyle11"/>
          <w:rFonts w:eastAsiaTheme="majorEastAsia"/>
          <w:sz w:val="16"/>
          <w:szCs w:val="16"/>
        </w:rPr>
        <w:t xml:space="preserve">      2.    Признать утратившим силу постановление администрации Островского муниципального района от 12.05.2014 года № 298 «О внесении изменений в постановление администрации Островского муниципального района».</w:t>
      </w:r>
    </w:p>
    <w:p w:rsidR="00287861" w:rsidRPr="00287861" w:rsidRDefault="00287861" w:rsidP="00287861">
      <w:pPr>
        <w:tabs>
          <w:tab w:val="left" w:pos="720"/>
          <w:tab w:val="left" w:pos="9355"/>
        </w:tabs>
        <w:ind w:right="-5"/>
        <w:jc w:val="both"/>
        <w:rPr>
          <w:rStyle w:val="FontStyle11"/>
          <w:rFonts w:eastAsiaTheme="majorEastAsia"/>
          <w:sz w:val="16"/>
          <w:szCs w:val="16"/>
        </w:rPr>
      </w:pPr>
      <w:r w:rsidRPr="00287861">
        <w:rPr>
          <w:rStyle w:val="FontStyle11"/>
          <w:rFonts w:eastAsiaTheme="majorEastAsia"/>
          <w:sz w:val="16"/>
          <w:szCs w:val="16"/>
        </w:rPr>
        <w:t xml:space="preserve">      3.      Настоящее постановление вступает в силу с момента его опубликования в информационном бюллетене «Районные новости».</w:t>
      </w:r>
    </w:p>
    <w:p w:rsidR="00287861" w:rsidRPr="00287861" w:rsidRDefault="00287861" w:rsidP="00287861">
      <w:pPr>
        <w:tabs>
          <w:tab w:val="left" w:pos="720"/>
          <w:tab w:val="left" w:pos="9355"/>
        </w:tabs>
        <w:ind w:right="-5"/>
        <w:jc w:val="both"/>
        <w:rPr>
          <w:sz w:val="16"/>
          <w:szCs w:val="16"/>
        </w:rPr>
      </w:pPr>
      <w:r w:rsidRPr="00287861">
        <w:rPr>
          <w:rStyle w:val="FontStyle11"/>
          <w:rFonts w:eastAsiaTheme="majorEastAsia"/>
          <w:sz w:val="16"/>
          <w:szCs w:val="16"/>
        </w:rPr>
        <w:t xml:space="preserve">     </w:t>
      </w:r>
    </w:p>
    <w:p w:rsidR="00287861" w:rsidRPr="00287861" w:rsidRDefault="00287861" w:rsidP="00287861">
      <w:pPr>
        <w:rPr>
          <w:sz w:val="16"/>
          <w:szCs w:val="16"/>
        </w:rPr>
      </w:pPr>
      <w:r w:rsidRPr="00287861">
        <w:rPr>
          <w:rStyle w:val="FontStyle11"/>
          <w:rFonts w:eastAsiaTheme="majorEastAsia"/>
          <w:sz w:val="16"/>
          <w:szCs w:val="16"/>
        </w:rPr>
        <w:t xml:space="preserve">                                  </w:t>
      </w:r>
      <w:r w:rsidRPr="00287861">
        <w:rPr>
          <w:rStyle w:val="FontStyle11"/>
          <w:rFonts w:eastAsiaTheme="majorEastAsia"/>
          <w:bCs/>
          <w:sz w:val="16"/>
          <w:szCs w:val="16"/>
        </w:rPr>
        <w:t xml:space="preserve"> </w:t>
      </w:r>
      <w:r>
        <w:rPr>
          <w:sz w:val="16"/>
          <w:szCs w:val="16"/>
        </w:rPr>
        <w:t xml:space="preserve">   </w:t>
      </w:r>
    </w:p>
    <w:p w:rsidR="00287861" w:rsidRPr="00287861" w:rsidRDefault="00287861" w:rsidP="00287861">
      <w:pPr>
        <w:tabs>
          <w:tab w:val="left" w:pos="720"/>
          <w:tab w:val="left" w:pos="9355"/>
        </w:tabs>
        <w:ind w:right="-5"/>
        <w:jc w:val="both"/>
        <w:rPr>
          <w:sz w:val="16"/>
          <w:szCs w:val="16"/>
        </w:rPr>
      </w:pPr>
    </w:p>
    <w:p w:rsidR="00287861" w:rsidRPr="00287861" w:rsidRDefault="00287861" w:rsidP="00287861">
      <w:pPr>
        <w:tabs>
          <w:tab w:val="left" w:pos="720"/>
          <w:tab w:val="left" w:pos="9355"/>
        </w:tabs>
        <w:ind w:right="-5"/>
        <w:jc w:val="both"/>
        <w:rPr>
          <w:sz w:val="16"/>
          <w:szCs w:val="16"/>
        </w:rPr>
      </w:pPr>
    </w:p>
    <w:p w:rsidR="00287861" w:rsidRPr="00287861" w:rsidRDefault="00287861" w:rsidP="00287861">
      <w:pPr>
        <w:tabs>
          <w:tab w:val="left" w:pos="720"/>
          <w:tab w:val="left" w:pos="9355"/>
        </w:tabs>
        <w:ind w:right="-5"/>
        <w:jc w:val="both"/>
        <w:rPr>
          <w:sz w:val="16"/>
          <w:szCs w:val="16"/>
        </w:rPr>
      </w:pPr>
    </w:p>
    <w:p w:rsidR="00287861" w:rsidRPr="00287861" w:rsidRDefault="00287861" w:rsidP="00287861">
      <w:pPr>
        <w:jc w:val="both"/>
        <w:rPr>
          <w:sz w:val="16"/>
          <w:szCs w:val="16"/>
        </w:rPr>
      </w:pPr>
      <w:r w:rsidRPr="00287861">
        <w:rPr>
          <w:sz w:val="16"/>
          <w:szCs w:val="16"/>
        </w:rPr>
        <w:t xml:space="preserve">Глава Островского </w:t>
      </w:r>
    </w:p>
    <w:p w:rsidR="00287861" w:rsidRPr="00287861" w:rsidRDefault="00287861" w:rsidP="00287861">
      <w:pPr>
        <w:jc w:val="both"/>
        <w:rPr>
          <w:sz w:val="16"/>
          <w:szCs w:val="16"/>
        </w:rPr>
      </w:pPr>
      <w:r w:rsidRPr="00287861">
        <w:rPr>
          <w:sz w:val="16"/>
          <w:szCs w:val="16"/>
        </w:rPr>
        <w:t>муниципального района                                                      Г.А. Полякова</w:t>
      </w:r>
    </w:p>
    <w:p w:rsidR="00287861" w:rsidRPr="00287861" w:rsidRDefault="00287861" w:rsidP="00287861">
      <w:pPr>
        <w:jc w:val="both"/>
        <w:rPr>
          <w:sz w:val="16"/>
          <w:szCs w:val="16"/>
        </w:rPr>
      </w:pPr>
    </w:p>
    <w:p w:rsidR="00287861" w:rsidRPr="00287861" w:rsidRDefault="00287861" w:rsidP="00287861">
      <w:pPr>
        <w:rPr>
          <w:sz w:val="16"/>
          <w:szCs w:val="16"/>
        </w:rPr>
      </w:pPr>
    </w:p>
    <w:p w:rsidR="00287861" w:rsidRPr="00287861" w:rsidRDefault="00287861" w:rsidP="00287861">
      <w:pPr>
        <w:rPr>
          <w:sz w:val="16"/>
          <w:szCs w:val="16"/>
        </w:rPr>
      </w:pPr>
    </w:p>
    <w:p w:rsidR="00287861" w:rsidRPr="00287861" w:rsidRDefault="00287861" w:rsidP="00287861">
      <w:pPr>
        <w:jc w:val="right"/>
        <w:rPr>
          <w:sz w:val="16"/>
          <w:szCs w:val="16"/>
        </w:rPr>
      </w:pPr>
    </w:p>
    <w:p w:rsidR="00287861" w:rsidRPr="00287861" w:rsidRDefault="00287861" w:rsidP="00287861">
      <w:pPr>
        <w:jc w:val="right"/>
        <w:rPr>
          <w:sz w:val="16"/>
          <w:szCs w:val="16"/>
        </w:rPr>
      </w:pPr>
      <w:r w:rsidRPr="00287861">
        <w:rPr>
          <w:sz w:val="16"/>
          <w:szCs w:val="16"/>
        </w:rPr>
        <w:t>Приложение №1</w:t>
      </w:r>
    </w:p>
    <w:p w:rsidR="00287861" w:rsidRPr="00287861" w:rsidRDefault="00287861" w:rsidP="00287861">
      <w:pPr>
        <w:jc w:val="right"/>
        <w:rPr>
          <w:sz w:val="16"/>
          <w:szCs w:val="16"/>
        </w:rPr>
      </w:pPr>
      <w:r w:rsidRPr="00287861">
        <w:rPr>
          <w:sz w:val="16"/>
          <w:szCs w:val="16"/>
        </w:rPr>
        <w:t>к постановлению администрации</w:t>
      </w:r>
    </w:p>
    <w:p w:rsidR="00287861" w:rsidRPr="00287861" w:rsidRDefault="00287861" w:rsidP="00287861">
      <w:pPr>
        <w:jc w:val="right"/>
        <w:rPr>
          <w:sz w:val="16"/>
          <w:szCs w:val="16"/>
        </w:rPr>
      </w:pPr>
      <w:r w:rsidRPr="00287861">
        <w:rPr>
          <w:sz w:val="16"/>
          <w:szCs w:val="16"/>
        </w:rPr>
        <w:t>Островского муниципального района</w:t>
      </w:r>
    </w:p>
    <w:p w:rsidR="00287861" w:rsidRPr="00287861" w:rsidRDefault="00287861" w:rsidP="00287861">
      <w:pPr>
        <w:jc w:val="right"/>
        <w:rPr>
          <w:sz w:val="16"/>
          <w:szCs w:val="16"/>
        </w:rPr>
      </w:pPr>
      <w:r w:rsidRPr="00287861">
        <w:rPr>
          <w:sz w:val="16"/>
          <w:szCs w:val="16"/>
        </w:rPr>
        <w:t>Костромской области</w:t>
      </w:r>
    </w:p>
    <w:p w:rsidR="00287861" w:rsidRPr="00287861" w:rsidRDefault="00287861" w:rsidP="00287861">
      <w:pPr>
        <w:jc w:val="right"/>
        <w:rPr>
          <w:sz w:val="16"/>
          <w:szCs w:val="16"/>
        </w:rPr>
      </w:pPr>
      <w:proofErr w:type="spellStart"/>
      <w:r w:rsidRPr="00287861">
        <w:rPr>
          <w:sz w:val="16"/>
          <w:szCs w:val="16"/>
        </w:rPr>
        <w:t>от___________№</w:t>
      </w:r>
      <w:proofErr w:type="spellEnd"/>
      <w:r w:rsidRPr="00287861">
        <w:rPr>
          <w:sz w:val="16"/>
          <w:szCs w:val="16"/>
        </w:rPr>
        <w:t xml:space="preserve">________ </w:t>
      </w:r>
    </w:p>
    <w:p w:rsidR="00287861" w:rsidRPr="00287861" w:rsidRDefault="00287861" w:rsidP="00287861">
      <w:pPr>
        <w:jc w:val="right"/>
        <w:rPr>
          <w:sz w:val="16"/>
          <w:szCs w:val="16"/>
        </w:rPr>
      </w:pPr>
    </w:p>
    <w:p w:rsidR="00287861" w:rsidRPr="00287861" w:rsidRDefault="00287861" w:rsidP="00287861">
      <w:pPr>
        <w:rPr>
          <w:sz w:val="16"/>
          <w:szCs w:val="16"/>
        </w:rPr>
      </w:pPr>
    </w:p>
    <w:p w:rsidR="00287861" w:rsidRPr="00287861" w:rsidRDefault="00287861" w:rsidP="00287861">
      <w:pPr>
        <w:jc w:val="center"/>
        <w:rPr>
          <w:sz w:val="16"/>
          <w:szCs w:val="16"/>
        </w:rPr>
      </w:pPr>
      <w:r w:rsidRPr="00287861">
        <w:rPr>
          <w:sz w:val="16"/>
          <w:szCs w:val="16"/>
        </w:rPr>
        <w:t>Состав</w:t>
      </w:r>
    </w:p>
    <w:p w:rsidR="00287861" w:rsidRPr="00287861" w:rsidRDefault="00287861" w:rsidP="00287861">
      <w:pPr>
        <w:jc w:val="center"/>
        <w:rPr>
          <w:sz w:val="16"/>
          <w:szCs w:val="16"/>
        </w:rPr>
      </w:pPr>
      <w:r w:rsidRPr="00287861">
        <w:rPr>
          <w:sz w:val="16"/>
          <w:szCs w:val="16"/>
        </w:rPr>
        <w:t>межведомственной комиссии по рассмотрению возможности приема, обустройства и трудоустройства участников государственной Программы «Оказание содействия добровольному переселению в Костромскую область соотечественников, проживающих за рубежом, на 2013-2018 годы»</w:t>
      </w:r>
    </w:p>
    <w:p w:rsidR="00287861" w:rsidRPr="00287861" w:rsidRDefault="00287861" w:rsidP="00287861">
      <w:pPr>
        <w:jc w:val="center"/>
        <w:rPr>
          <w:sz w:val="16"/>
          <w:szCs w:val="16"/>
        </w:rPr>
      </w:pPr>
    </w:p>
    <w:p w:rsidR="00287861" w:rsidRPr="00287861" w:rsidRDefault="00287861" w:rsidP="00287861">
      <w:pPr>
        <w:jc w:val="both"/>
        <w:rPr>
          <w:sz w:val="16"/>
          <w:szCs w:val="16"/>
        </w:rPr>
      </w:pPr>
    </w:p>
    <w:p w:rsidR="00287861" w:rsidRPr="00287861" w:rsidRDefault="00287861" w:rsidP="00287861">
      <w:pPr>
        <w:jc w:val="both"/>
        <w:rPr>
          <w:sz w:val="16"/>
          <w:szCs w:val="16"/>
        </w:rPr>
      </w:pPr>
      <w:r w:rsidRPr="00287861">
        <w:rPr>
          <w:b/>
          <w:sz w:val="16"/>
          <w:szCs w:val="16"/>
        </w:rPr>
        <w:t>Груздева Татьяна Николаевна</w:t>
      </w:r>
      <w:r w:rsidRPr="00287861">
        <w:rPr>
          <w:sz w:val="16"/>
          <w:szCs w:val="16"/>
        </w:rPr>
        <w:t xml:space="preserve"> – заместитель главы администрации Островского муниципального района, председатель межведомственной комиссии</w:t>
      </w:r>
    </w:p>
    <w:p w:rsidR="00287861" w:rsidRPr="00287861" w:rsidRDefault="00287861" w:rsidP="00287861">
      <w:pPr>
        <w:jc w:val="both"/>
        <w:rPr>
          <w:sz w:val="16"/>
          <w:szCs w:val="16"/>
        </w:rPr>
      </w:pPr>
    </w:p>
    <w:p w:rsidR="00287861" w:rsidRPr="00287861" w:rsidRDefault="00287861" w:rsidP="00287861">
      <w:pPr>
        <w:jc w:val="both"/>
        <w:rPr>
          <w:sz w:val="16"/>
          <w:szCs w:val="16"/>
        </w:rPr>
      </w:pPr>
      <w:r w:rsidRPr="00287861">
        <w:rPr>
          <w:b/>
          <w:sz w:val="16"/>
          <w:szCs w:val="16"/>
        </w:rPr>
        <w:t>Баранова Ольга Алексеевна</w:t>
      </w:r>
      <w:r w:rsidRPr="00287861">
        <w:rPr>
          <w:sz w:val="16"/>
          <w:szCs w:val="16"/>
        </w:rPr>
        <w:t xml:space="preserve"> – и.о. заместителя главы администрации Островского муниципального района, заместитель председателя </w:t>
      </w:r>
      <w:r w:rsidRPr="00287861">
        <w:rPr>
          <w:sz w:val="16"/>
          <w:szCs w:val="16"/>
        </w:rPr>
        <w:lastRenderedPageBreak/>
        <w:t>межведомственной комиссии</w:t>
      </w:r>
    </w:p>
    <w:p w:rsidR="00287861" w:rsidRPr="00287861" w:rsidRDefault="00287861" w:rsidP="00287861">
      <w:pPr>
        <w:jc w:val="both"/>
        <w:rPr>
          <w:sz w:val="16"/>
          <w:szCs w:val="16"/>
        </w:rPr>
      </w:pPr>
    </w:p>
    <w:p w:rsidR="00287861" w:rsidRPr="00287861" w:rsidRDefault="00287861" w:rsidP="00287861">
      <w:pPr>
        <w:jc w:val="both"/>
        <w:rPr>
          <w:sz w:val="16"/>
          <w:szCs w:val="16"/>
        </w:rPr>
      </w:pPr>
      <w:r w:rsidRPr="00287861">
        <w:rPr>
          <w:b/>
          <w:sz w:val="16"/>
          <w:szCs w:val="16"/>
        </w:rPr>
        <w:t>Смирнова Галина Рафаиловна</w:t>
      </w:r>
      <w:r w:rsidRPr="00287861">
        <w:rPr>
          <w:sz w:val="16"/>
          <w:szCs w:val="16"/>
        </w:rPr>
        <w:t xml:space="preserve"> – директор ОГУ «Центр занятости населения» - член комиссии</w:t>
      </w:r>
    </w:p>
    <w:p w:rsidR="00287861" w:rsidRPr="00287861" w:rsidRDefault="00287861" w:rsidP="00287861">
      <w:pPr>
        <w:jc w:val="both"/>
        <w:rPr>
          <w:sz w:val="16"/>
          <w:szCs w:val="16"/>
        </w:rPr>
      </w:pPr>
    </w:p>
    <w:p w:rsidR="00287861" w:rsidRPr="00287861" w:rsidRDefault="00287861" w:rsidP="00287861">
      <w:pPr>
        <w:jc w:val="both"/>
        <w:rPr>
          <w:sz w:val="16"/>
          <w:szCs w:val="16"/>
        </w:rPr>
      </w:pPr>
      <w:r w:rsidRPr="00287861">
        <w:rPr>
          <w:b/>
          <w:sz w:val="16"/>
          <w:szCs w:val="16"/>
        </w:rPr>
        <w:t>Маслова Светлана Витальевна</w:t>
      </w:r>
      <w:r w:rsidRPr="00287861">
        <w:rPr>
          <w:sz w:val="16"/>
          <w:szCs w:val="16"/>
        </w:rPr>
        <w:t xml:space="preserve"> – заведующий отделом по экономике, имущественно - земельным отношениям и сельскому хозяйству администрации Островского муниципального района – член комиссии</w:t>
      </w:r>
    </w:p>
    <w:p w:rsidR="00287861" w:rsidRPr="00287861" w:rsidRDefault="00287861" w:rsidP="00287861">
      <w:pPr>
        <w:jc w:val="both"/>
        <w:rPr>
          <w:sz w:val="16"/>
          <w:szCs w:val="16"/>
        </w:rPr>
      </w:pPr>
    </w:p>
    <w:p w:rsidR="00287861" w:rsidRPr="00287861" w:rsidRDefault="00287861" w:rsidP="00287861">
      <w:pPr>
        <w:jc w:val="both"/>
        <w:rPr>
          <w:sz w:val="16"/>
          <w:szCs w:val="16"/>
        </w:rPr>
      </w:pPr>
      <w:r w:rsidRPr="00287861">
        <w:rPr>
          <w:b/>
          <w:sz w:val="16"/>
          <w:szCs w:val="16"/>
        </w:rPr>
        <w:t>Худякова Анастасия Николаевна</w:t>
      </w:r>
      <w:r w:rsidRPr="00287861">
        <w:rPr>
          <w:sz w:val="16"/>
          <w:szCs w:val="16"/>
        </w:rPr>
        <w:t xml:space="preserve"> – главный специалист по труду администрации Островского муниципального района – секретарь комиссии</w:t>
      </w:r>
    </w:p>
    <w:p w:rsidR="00287861" w:rsidRPr="00287861" w:rsidRDefault="00287861" w:rsidP="00287861">
      <w:pPr>
        <w:jc w:val="both"/>
        <w:rPr>
          <w:sz w:val="16"/>
          <w:szCs w:val="16"/>
        </w:rPr>
      </w:pPr>
    </w:p>
    <w:p w:rsidR="00287861" w:rsidRPr="00287861" w:rsidRDefault="00287861" w:rsidP="00287861">
      <w:pPr>
        <w:jc w:val="both"/>
        <w:rPr>
          <w:sz w:val="16"/>
          <w:szCs w:val="16"/>
        </w:rPr>
      </w:pPr>
      <w:proofErr w:type="spellStart"/>
      <w:r w:rsidRPr="00287861">
        <w:rPr>
          <w:b/>
          <w:sz w:val="16"/>
          <w:szCs w:val="16"/>
        </w:rPr>
        <w:t>Нахалова</w:t>
      </w:r>
      <w:proofErr w:type="spellEnd"/>
      <w:r w:rsidRPr="00287861">
        <w:rPr>
          <w:b/>
          <w:sz w:val="16"/>
          <w:szCs w:val="16"/>
        </w:rPr>
        <w:t xml:space="preserve"> Светлана Владимировна</w:t>
      </w:r>
      <w:r w:rsidRPr="00287861">
        <w:rPr>
          <w:sz w:val="16"/>
          <w:szCs w:val="16"/>
        </w:rPr>
        <w:t xml:space="preserve"> – начальник территориального пункта ФМС России по Костромской области в Островском районе – член комиссии (по согласованию)</w:t>
      </w:r>
    </w:p>
    <w:p w:rsidR="00287861" w:rsidRPr="00287861" w:rsidRDefault="00287861" w:rsidP="00287861">
      <w:pPr>
        <w:jc w:val="both"/>
        <w:rPr>
          <w:sz w:val="16"/>
          <w:szCs w:val="16"/>
        </w:rPr>
      </w:pPr>
    </w:p>
    <w:p w:rsidR="00287861" w:rsidRPr="00287861" w:rsidRDefault="00287861" w:rsidP="00287861">
      <w:pPr>
        <w:jc w:val="both"/>
        <w:rPr>
          <w:sz w:val="16"/>
          <w:szCs w:val="16"/>
        </w:rPr>
      </w:pPr>
      <w:r w:rsidRPr="00287861">
        <w:rPr>
          <w:b/>
          <w:sz w:val="16"/>
          <w:szCs w:val="16"/>
        </w:rPr>
        <w:t>Терехов Вячеслав Николаевич</w:t>
      </w:r>
      <w:r w:rsidRPr="00287861">
        <w:rPr>
          <w:sz w:val="16"/>
          <w:szCs w:val="16"/>
        </w:rPr>
        <w:t xml:space="preserve"> </w:t>
      </w:r>
      <w:proofErr w:type="gramStart"/>
      <w:r w:rsidRPr="00287861">
        <w:rPr>
          <w:sz w:val="16"/>
          <w:szCs w:val="16"/>
        </w:rPr>
        <w:t>–н</w:t>
      </w:r>
      <w:proofErr w:type="gramEnd"/>
      <w:r w:rsidRPr="00287861">
        <w:rPr>
          <w:sz w:val="16"/>
          <w:szCs w:val="16"/>
        </w:rPr>
        <w:t>ачальник МО МВД России «Островский»</w:t>
      </w:r>
    </w:p>
    <w:p w:rsidR="00287861" w:rsidRDefault="00287861" w:rsidP="00287861">
      <w:pPr>
        <w:jc w:val="both"/>
      </w:pPr>
    </w:p>
    <w:p w:rsidR="00287861" w:rsidRDefault="00287861" w:rsidP="00287861">
      <w:pPr>
        <w:jc w:val="both"/>
      </w:pPr>
    </w:p>
    <w:p w:rsidR="00287861" w:rsidRDefault="00287861" w:rsidP="007C3657">
      <w:pPr>
        <w:tabs>
          <w:tab w:val="left" w:pos="3796"/>
        </w:tabs>
        <w:rPr>
          <w:lang w:eastAsia="zh-CN"/>
        </w:rPr>
      </w:pPr>
    </w:p>
    <w:p w:rsidR="00287861" w:rsidRDefault="00287861" w:rsidP="007C3657">
      <w:pPr>
        <w:tabs>
          <w:tab w:val="left" w:pos="3796"/>
        </w:tabs>
        <w:rPr>
          <w:lang w:eastAsia="zh-CN"/>
        </w:rPr>
      </w:pPr>
    </w:p>
    <w:p w:rsidR="00287861" w:rsidRDefault="00287861" w:rsidP="007C3657">
      <w:pPr>
        <w:tabs>
          <w:tab w:val="left" w:pos="3796"/>
        </w:tabs>
        <w:rPr>
          <w:lang w:eastAsia="zh-CN"/>
        </w:rPr>
      </w:pPr>
    </w:p>
    <w:p w:rsidR="00287861" w:rsidRDefault="00287861" w:rsidP="007C3657">
      <w:pPr>
        <w:tabs>
          <w:tab w:val="left" w:pos="3796"/>
        </w:tabs>
        <w:rPr>
          <w:lang w:eastAsia="zh-CN"/>
        </w:rPr>
      </w:pPr>
    </w:p>
    <w:p w:rsidR="00287861" w:rsidRDefault="00287861" w:rsidP="007C3657">
      <w:pPr>
        <w:tabs>
          <w:tab w:val="left" w:pos="3796"/>
        </w:tabs>
        <w:rPr>
          <w:lang w:eastAsia="zh-CN"/>
        </w:rPr>
      </w:pPr>
    </w:p>
    <w:p w:rsidR="00287861" w:rsidRDefault="00287861" w:rsidP="007C3657">
      <w:pPr>
        <w:tabs>
          <w:tab w:val="left" w:pos="3796"/>
        </w:tabs>
        <w:rPr>
          <w:lang w:eastAsia="zh-CN"/>
        </w:rPr>
      </w:pPr>
    </w:p>
    <w:p w:rsidR="00287861" w:rsidRDefault="00287861" w:rsidP="007C3657">
      <w:pPr>
        <w:tabs>
          <w:tab w:val="left" w:pos="3796"/>
        </w:tabs>
        <w:rPr>
          <w:lang w:eastAsia="zh-CN"/>
        </w:rPr>
      </w:pPr>
    </w:p>
    <w:p w:rsidR="00287861" w:rsidRDefault="00287861" w:rsidP="007C3657">
      <w:pPr>
        <w:tabs>
          <w:tab w:val="left" w:pos="3796"/>
        </w:tabs>
        <w:rPr>
          <w:lang w:eastAsia="zh-CN"/>
        </w:rPr>
      </w:pPr>
    </w:p>
    <w:p w:rsidR="00287861" w:rsidRDefault="00287861" w:rsidP="007C3657">
      <w:pPr>
        <w:tabs>
          <w:tab w:val="left" w:pos="3796"/>
        </w:tabs>
        <w:rPr>
          <w:lang w:eastAsia="zh-CN"/>
        </w:rPr>
      </w:pPr>
    </w:p>
    <w:p w:rsidR="00287861" w:rsidRDefault="00287861" w:rsidP="007C3657">
      <w:pPr>
        <w:tabs>
          <w:tab w:val="left" w:pos="3796"/>
        </w:tabs>
        <w:rPr>
          <w:lang w:eastAsia="zh-CN"/>
        </w:rPr>
      </w:pPr>
    </w:p>
    <w:p w:rsidR="00287861" w:rsidRPr="007C3657" w:rsidRDefault="00287861" w:rsidP="007C3657">
      <w:pPr>
        <w:tabs>
          <w:tab w:val="left" w:pos="3796"/>
        </w:tabs>
        <w:rPr>
          <w:lang w:eastAsia="zh-CN"/>
        </w:rPr>
      </w:pPr>
      <w:r>
        <w:rPr>
          <w:lang w:eastAsia="zh-CN"/>
        </w:rPr>
        <w:pict>
          <v:group id="_x0000_s1034" style="position:absolute;margin-left:-10.05pt;margin-top:417.65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287861" w:rsidRDefault="00287861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287861" w:rsidRDefault="00287861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287861" w:rsidRDefault="00287861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287861" w:rsidRDefault="00287861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287861" w:rsidRDefault="00287861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287861" w:rsidRDefault="00287861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287861" w:rsidRDefault="00287861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287861" w:rsidRPr="007C3657" w:rsidSect="00287861">
      <w:footerReference w:type="even" r:id="rId10"/>
      <w:pgSz w:w="11907" w:h="16840" w:code="9"/>
      <w:pgMar w:top="851" w:right="1701" w:bottom="1134" w:left="850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861" w:rsidRDefault="00287861" w:rsidP="00544642">
      <w:r>
        <w:separator/>
      </w:r>
    </w:p>
  </w:endnote>
  <w:endnote w:type="continuationSeparator" w:id="1">
    <w:p w:rsidR="00287861" w:rsidRDefault="00287861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861" w:rsidRDefault="00287861" w:rsidP="00F903A7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287861" w:rsidRDefault="0028786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861" w:rsidRDefault="00287861" w:rsidP="00544642">
      <w:r>
        <w:separator/>
      </w:r>
    </w:p>
  </w:footnote>
  <w:footnote w:type="continuationSeparator" w:id="1">
    <w:p w:rsidR="00287861" w:rsidRDefault="00287861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5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F"/>
    <w:multiLevelType w:val="singleLevel"/>
    <w:tmpl w:val="0000000F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>
    <w:nsid w:val="1F1B7D7F"/>
    <w:multiLevelType w:val="hybridMultilevel"/>
    <w:tmpl w:val="26F870D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CD400D"/>
    <w:multiLevelType w:val="hybridMultilevel"/>
    <w:tmpl w:val="26F870D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2">
    <w:nsid w:val="45A3545D"/>
    <w:multiLevelType w:val="multilevel"/>
    <w:tmpl w:val="3E9AE8F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>
      <w:start w:val="2"/>
      <w:numFmt w:val="decimal"/>
      <w:isLgl/>
      <w:lvlText w:val="%1.%2."/>
      <w:lvlJc w:val="left"/>
      <w:pPr>
        <w:ind w:left="86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/>
      </w:rPr>
    </w:lvl>
  </w:abstractNum>
  <w:abstractNum w:abstractNumId="13">
    <w:nsid w:val="4BEB3F78"/>
    <w:multiLevelType w:val="hybridMultilevel"/>
    <w:tmpl w:val="4B4AB074"/>
    <w:name w:val="WW8Num162"/>
    <w:lvl w:ilvl="0" w:tplc="9C6C8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7C7C58"/>
    <w:multiLevelType w:val="multilevel"/>
    <w:tmpl w:val="00680538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>
    <w:nsid w:val="5C96243B"/>
    <w:multiLevelType w:val="hybridMultilevel"/>
    <w:tmpl w:val="9260E2A0"/>
    <w:lvl w:ilvl="0" w:tplc="0BFC30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0A54EE"/>
    <w:multiLevelType w:val="hybridMultilevel"/>
    <w:tmpl w:val="7E8C350A"/>
    <w:lvl w:ilvl="0" w:tplc="FA6ED3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7557895"/>
    <w:multiLevelType w:val="hybridMultilevel"/>
    <w:tmpl w:val="C9706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EC0626"/>
    <w:multiLevelType w:val="multilevel"/>
    <w:tmpl w:val="4C3C0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1"/>
  </w:num>
  <w:num w:numId="2">
    <w:abstractNumId w:val="19"/>
  </w:num>
  <w:num w:numId="3">
    <w:abstractNumId w:val="8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0"/>
  </w:num>
  <w:num w:numId="8">
    <w:abstractNumId w:val="16"/>
  </w:num>
  <w:num w:numId="9">
    <w:abstractNumId w:val="12"/>
  </w:num>
  <w:num w:numId="10">
    <w:abstractNumId w:val="14"/>
  </w:num>
  <w:num w:numId="11">
    <w:abstractNumId w:val="15"/>
  </w:num>
  <w:num w:numId="12">
    <w:abstractNumId w:val="10"/>
  </w:num>
  <w:num w:numId="13">
    <w:abstractNumId w:val="18"/>
  </w:num>
  <w:num w:numId="14">
    <w:abstractNumId w:val="9"/>
  </w:num>
  <w:num w:numId="15">
    <w:abstractNumId w:val="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11A47"/>
    <w:rsid w:val="000248FC"/>
    <w:rsid w:val="000445E0"/>
    <w:rsid w:val="000723D4"/>
    <w:rsid w:val="000F1730"/>
    <w:rsid w:val="000F1C8C"/>
    <w:rsid w:val="000F391B"/>
    <w:rsid w:val="001163B3"/>
    <w:rsid w:val="00190752"/>
    <w:rsid w:val="001932E3"/>
    <w:rsid w:val="001C7C73"/>
    <w:rsid w:val="001E2110"/>
    <w:rsid w:val="001E5579"/>
    <w:rsid w:val="001E5808"/>
    <w:rsid w:val="001E75CD"/>
    <w:rsid w:val="0020102E"/>
    <w:rsid w:val="00203F45"/>
    <w:rsid w:val="00211819"/>
    <w:rsid w:val="00240022"/>
    <w:rsid w:val="00240115"/>
    <w:rsid w:val="00245FAB"/>
    <w:rsid w:val="002541C6"/>
    <w:rsid w:val="00255A2E"/>
    <w:rsid w:val="00262E87"/>
    <w:rsid w:val="00275B30"/>
    <w:rsid w:val="00287861"/>
    <w:rsid w:val="00291C8F"/>
    <w:rsid w:val="002B0020"/>
    <w:rsid w:val="002B208B"/>
    <w:rsid w:val="002B3D15"/>
    <w:rsid w:val="002D3D66"/>
    <w:rsid w:val="002D68DB"/>
    <w:rsid w:val="002F1AF4"/>
    <w:rsid w:val="00301B37"/>
    <w:rsid w:val="003078B5"/>
    <w:rsid w:val="003106AC"/>
    <w:rsid w:val="00312C95"/>
    <w:rsid w:val="003171DB"/>
    <w:rsid w:val="00327FB5"/>
    <w:rsid w:val="00341D7F"/>
    <w:rsid w:val="0035050C"/>
    <w:rsid w:val="00354E29"/>
    <w:rsid w:val="00365587"/>
    <w:rsid w:val="003747BF"/>
    <w:rsid w:val="0038057A"/>
    <w:rsid w:val="003856C5"/>
    <w:rsid w:val="003A7DA6"/>
    <w:rsid w:val="003B058B"/>
    <w:rsid w:val="003B6578"/>
    <w:rsid w:val="003F1988"/>
    <w:rsid w:val="003F76F2"/>
    <w:rsid w:val="00414855"/>
    <w:rsid w:val="00433F10"/>
    <w:rsid w:val="00463042"/>
    <w:rsid w:val="004647D8"/>
    <w:rsid w:val="00470E09"/>
    <w:rsid w:val="004760B5"/>
    <w:rsid w:val="00477D77"/>
    <w:rsid w:val="00494E49"/>
    <w:rsid w:val="0049702F"/>
    <w:rsid w:val="004B279B"/>
    <w:rsid w:val="004B7796"/>
    <w:rsid w:val="004D2E84"/>
    <w:rsid w:val="005050ED"/>
    <w:rsid w:val="00505ACD"/>
    <w:rsid w:val="005124E9"/>
    <w:rsid w:val="0052227D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365C5"/>
    <w:rsid w:val="0065127D"/>
    <w:rsid w:val="00684662"/>
    <w:rsid w:val="00684E66"/>
    <w:rsid w:val="006951D1"/>
    <w:rsid w:val="00695CCC"/>
    <w:rsid w:val="00696D63"/>
    <w:rsid w:val="006A30DC"/>
    <w:rsid w:val="006B3067"/>
    <w:rsid w:val="006F0DA7"/>
    <w:rsid w:val="007333AE"/>
    <w:rsid w:val="00736216"/>
    <w:rsid w:val="00740F75"/>
    <w:rsid w:val="00743DC4"/>
    <w:rsid w:val="00750932"/>
    <w:rsid w:val="007574EB"/>
    <w:rsid w:val="00776898"/>
    <w:rsid w:val="00792566"/>
    <w:rsid w:val="00795E7B"/>
    <w:rsid w:val="007B1840"/>
    <w:rsid w:val="007B39C1"/>
    <w:rsid w:val="007C1B67"/>
    <w:rsid w:val="007C204D"/>
    <w:rsid w:val="007C3657"/>
    <w:rsid w:val="007C77D5"/>
    <w:rsid w:val="007E1ABD"/>
    <w:rsid w:val="007E3A2D"/>
    <w:rsid w:val="007F44B3"/>
    <w:rsid w:val="00801774"/>
    <w:rsid w:val="0083145B"/>
    <w:rsid w:val="008601A9"/>
    <w:rsid w:val="00862C6D"/>
    <w:rsid w:val="008645CA"/>
    <w:rsid w:val="008A19D9"/>
    <w:rsid w:val="008B7112"/>
    <w:rsid w:val="008C13FD"/>
    <w:rsid w:val="008C3E01"/>
    <w:rsid w:val="008D0E08"/>
    <w:rsid w:val="008D6AFC"/>
    <w:rsid w:val="008E6AE4"/>
    <w:rsid w:val="008F4173"/>
    <w:rsid w:val="009218BF"/>
    <w:rsid w:val="0096235C"/>
    <w:rsid w:val="0097174D"/>
    <w:rsid w:val="00971A8A"/>
    <w:rsid w:val="00990222"/>
    <w:rsid w:val="00994D71"/>
    <w:rsid w:val="009A33CF"/>
    <w:rsid w:val="009B2FDF"/>
    <w:rsid w:val="009E15DB"/>
    <w:rsid w:val="009E6563"/>
    <w:rsid w:val="009F3C60"/>
    <w:rsid w:val="00A31164"/>
    <w:rsid w:val="00A43983"/>
    <w:rsid w:val="00A45DFE"/>
    <w:rsid w:val="00A62A62"/>
    <w:rsid w:val="00A72E50"/>
    <w:rsid w:val="00A75B2F"/>
    <w:rsid w:val="00A778CD"/>
    <w:rsid w:val="00AA0C89"/>
    <w:rsid w:val="00AA0D5C"/>
    <w:rsid w:val="00AA2848"/>
    <w:rsid w:val="00AB6B9D"/>
    <w:rsid w:val="00AC3585"/>
    <w:rsid w:val="00AC7CC3"/>
    <w:rsid w:val="00AD1713"/>
    <w:rsid w:val="00AE2626"/>
    <w:rsid w:val="00AF06DE"/>
    <w:rsid w:val="00AF3EBC"/>
    <w:rsid w:val="00B11B97"/>
    <w:rsid w:val="00B135F1"/>
    <w:rsid w:val="00B15289"/>
    <w:rsid w:val="00B16025"/>
    <w:rsid w:val="00B23EEC"/>
    <w:rsid w:val="00B3098A"/>
    <w:rsid w:val="00B3564C"/>
    <w:rsid w:val="00B46DF6"/>
    <w:rsid w:val="00B81A52"/>
    <w:rsid w:val="00B87579"/>
    <w:rsid w:val="00BA0352"/>
    <w:rsid w:val="00BB4BEA"/>
    <w:rsid w:val="00BE5EF6"/>
    <w:rsid w:val="00BF7F4F"/>
    <w:rsid w:val="00C00CE3"/>
    <w:rsid w:val="00C106A9"/>
    <w:rsid w:val="00C11AB4"/>
    <w:rsid w:val="00C22B19"/>
    <w:rsid w:val="00C63A7E"/>
    <w:rsid w:val="00C7241A"/>
    <w:rsid w:val="00C751C5"/>
    <w:rsid w:val="00C85F2A"/>
    <w:rsid w:val="00C93352"/>
    <w:rsid w:val="00CA4154"/>
    <w:rsid w:val="00CB6196"/>
    <w:rsid w:val="00CC01F1"/>
    <w:rsid w:val="00CD0925"/>
    <w:rsid w:val="00CD42E6"/>
    <w:rsid w:val="00CD6734"/>
    <w:rsid w:val="00CF34C5"/>
    <w:rsid w:val="00D106C0"/>
    <w:rsid w:val="00D10CF0"/>
    <w:rsid w:val="00D30DE3"/>
    <w:rsid w:val="00D32357"/>
    <w:rsid w:val="00D3260D"/>
    <w:rsid w:val="00D40E32"/>
    <w:rsid w:val="00D44486"/>
    <w:rsid w:val="00D5179A"/>
    <w:rsid w:val="00D53121"/>
    <w:rsid w:val="00D56C1E"/>
    <w:rsid w:val="00D5740F"/>
    <w:rsid w:val="00D7615B"/>
    <w:rsid w:val="00D84805"/>
    <w:rsid w:val="00D85345"/>
    <w:rsid w:val="00DA2F2A"/>
    <w:rsid w:val="00DB2D71"/>
    <w:rsid w:val="00DF30AD"/>
    <w:rsid w:val="00DF4C42"/>
    <w:rsid w:val="00DF54BB"/>
    <w:rsid w:val="00DF7408"/>
    <w:rsid w:val="00E05ECA"/>
    <w:rsid w:val="00E40316"/>
    <w:rsid w:val="00E4297E"/>
    <w:rsid w:val="00E434B5"/>
    <w:rsid w:val="00E67355"/>
    <w:rsid w:val="00E71FC4"/>
    <w:rsid w:val="00EA285E"/>
    <w:rsid w:val="00EA2EB6"/>
    <w:rsid w:val="00EA472A"/>
    <w:rsid w:val="00EB13D6"/>
    <w:rsid w:val="00EC11B7"/>
    <w:rsid w:val="00EC2D28"/>
    <w:rsid w:val="00ED0BF7"/>
    <w:rsid w:val="00ED654B"/>
    <w:rsid w:val="00ED769B"/>
    <w:rsid w:val="00F06239"/>
    <w:rsid w:val="00F1595C"/>
    <w:rsid w:val="00F64BBD"/>
    <w:rsid w:val="00F667D5"/>
    <w:rsid w:val="00F903A7"/>
    <w:rsid w:val="00F9642C"/>
    <w:rsid w:val="00FA4392"/>
    <w:rsid w:val="00FB4B64"/>
    <w:rsid w:val="00FC0517"/>
    <w:rsid w:val="00FD271E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B13D6"/>
    <w:pPr>
      <w:keepNext/>
      <w:widowControl/>
      <w:suppressAutoHyphens/>
      <w:autoSpaceDE/>
      <w:autoSpaceDN/>
      <w:adjustRightInd/>
      <w:ind w:left="1440"/>
      <w:outlineLvl w:val="3"/>
    </w:pPr>
    <w:rPr>
      <w:b/>
      <w:sz w:val="24"/>
      <w:lang w:eastAsia="ar-SA"/>
    </w:rPr>
  </w:style>
  <w:style w:type="paragraph" w:styleId="5">
    <w:name w:val="heading 5"/>
    <w:basedOn w:val="a"/>
    <w:next w:val="a"/>
    <w:link w:val="50"/>
    <w:qFormat/>
    <w:rsid w:val="00EB13D6"/>
    <w:pPr>
      <w:keepNext/>
      <w:widowControl/>
      <w:suppressAutoHyphens/>
      <w:autoSpaceDE/>
      <w:autoSpaceDN/>
      <w:adjustRightInd/>
      <w:ind w:left="1440"/>
      <w:jc w:val="center"/>
      <w:outlineLvl w:val="4"/>
    </w:pPr>
    <w:rPr>
      <w:b/>
      <w:sz w:val="32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EB13D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aliases w:val="Обычный (Web),Обычный (Web)1,Обычный (веб) Знак,Обычный (Web)1 Знак,Знак Знак Знак,Знак Знак"/>
    <w:basedOn w:val="a"/>
    <w:link w:val="11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aliases w:val=" Знак"/>
    <w:basedOn w:val="a"/>
    <w:link w:val="a7"/>
    <w:uiPriority w:val="99"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2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3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4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3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1">
    <w:name w:val="Основной текст (4)_"/>
    <w:basedOn w:val="a0"/>
    <w:link w:val="42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6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7">
    <w:name w:val="Заголовок №1_"/>
    <w:basedOn w:val="a0"/>
    <w:link w:val="18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8">
    <w:name w:val="Заголовок №1"/>
    <w:basedOn w:val="a"/>
    <w:link w:val="17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1"/>
      </w:numPr>
    </w:pPr>
  </w:style>
  <w:style w:type="paragraph" w:customStyle="1" w:styleId="consplusnormal1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9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2"/>
    <w:rsid w:val="00684E66"/>
    <w:pPr>
      <w:numPr>
        <w:numId w:val="2"/>
      </w:numPr>
    </w:pPr>
  </w:style>
  <w:style w:type="numbering" w:customStyle="1" w:styleId="WWNum1">
    <w:name w:val="WWNum1"/>
    <w:basedOn w:val="a2"/>
    <w:rsid w:val="00684E66"/>
    <w:pPr>
      <w:numPr>
        <w:numId w:val="3"/>
      </w:numPr>
    </w:pPr>
  </w:style>
  <w:style w:type="character" w:customStyle="1" w:styleId="40">
    <w:name w:val="Заголовок 4 Знак"/>
    <w:basedOn w:val="a0"/>
    <w:link w:val="4"/>
    <w:rsid w:val="00EB13D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EB13D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WW8Num2z0">
    <w:name w:val="WW8Num2z0"/>
    <w:rsid w:val="00EB13D6"/>
    <w:rPr>
      <w:rFonts w:ascii="Symbol" w:hAnsi="Symbol"/>
    </w:rPr>
  </w:style>
  <w:style w:type="character" w:customStyle="1" w:styleId="WW8Num3z0">
    <w:name w:val="WW8Num3z0"/>
    <w:rsid w:val="00EB13D6"/>
    <w:rPr>
      <w:rFonts w:ascii="Wingdings" w:hAnsi="Wingdings"/>
    </w:rPr>
  </w:style>
  <w:style w:type="character" w:customStyle="1" w:styleId="WW8Num3z1">
    <w:name w:val="WW8Num3z1"/>
    <w:rsid w:val="00EB13D6"/>
    <w:rPr>
      <w:rFonts w:ascii="Courier New" w:hAnsi="Courier New" w:cs="Courier New"/>
    </w:rPr>
  </w:style>
  <w:style w:type="character" w:customStyle="1" w:styleId="WW8Num3z3">
    <w:name w:val="WW8Num3z3"/>
    <w:rsid w:val="00EB13D6"/>
    <w:rPr>
      <w:rFonts w:ascii="Symbol" w:hAnsi="Symbol"/>
    </w:rPr>
  </w:style>
  <w:style w:type="character" w:customStyle="1" w:styleId="WW8Num4z0">
    <w:name w:val="WW8Num4z0"/>
    <w:rsid w:val="00EB13D6"/>
    <w:rPr>
      <w:b/>
      <w:sz w:val="24"/>
    </w:rPr>
  </w:style>
  <w:style w:type="character" w:customStyle="1" w:styleId="WW8Num5z0">
    <w:name w:val="WW8Num5z0"/>
    <w:rsid w:val="00EB13D6"/>
    <w:rPr>
      <w:rFonts w:ascii="Symbol" w:hAnsi="Symbol"/>
    </w:rPr>
  </w:style>
  <w:style w:type="character" w:customStyle="1" w:styleId="WW8Num8z0">
    <w:name w:val="WW8Num8z0"/>
    <w:rsid w:val="00EB13D6"/>
    <w:rPr>
      <w:rFonts w:ascii="Symbol" w:hAnsi="Symbol"/>
    </w:rPr>
  </w:style>
  <w:style w:type="character" w:customStyle="1" w:styleId="WW8Num11z0">
    <w:name w:val="WW8Num11z0"/>
    <w:rsid w:val="00EB13D6"/>
    <w:rPr>
      <w:rFonts w:ascii="Symbol" w:hAnsi="Symbol"/>
    </w:rPr>
  </w:style>
  <w:style w:type="character" w:customStyle="1" w:styleId="WW8Num13z0">
    <w:name w:val="WW8Num13z0"/>
    <w:rsid w:val="00EB13D6"/>
    <w:rPr>
      <w:rFonts w:ascii="Symbol" w:hAnsi="Symbol"/>
    </w:rPr>
  </w:style>
  <w:style w:type="character" w:customStyle="1" w:styleId="WW8Num17z0">
    <w:name w:val="WW8Num17z0"/>
    <w:rsid w:val="00EB13D6"/>
    <w:rPr>
      <w:rFonts w:ascii="Wingdings" w:hAnsi="Wingdings"/>
    </w:rPr>
  </w:style>
  <w:style w:type="character" w:customStyle="1" w:styleId="WW8Num17z1">
    <w:name w:val="WW8Num17z1"/>
    <w:rsid w:val="00EB13D6"/>
    <w:rPr>
      <w:rFonts w:ascii="Symbol" w:hAnsi="Symbol"/>
    </w:rPr>
  </w:style>
  <w:style w:type="character" w:customStyle="1" w:styleId="WW8Num17z4">
    <w:name w:val="WW8Num17z4"/>
    <w:rsid w:val="00EB13D6"/>
    <w:rPr>
      <w:rFonts w:ascii="Courier New" w:hAnsi="Courier New" w:cs="Courier New"/>
    </w:rPr>
  </w:style>
  <w:style w:type="character" w:customStyle="1" w:styleId="WW8Num23z0">
    <w:name w:val="WW8Num23z0"/>
    <w:rsid w:val="00EB13D6"/>
    <w:rPr>
      <w:rFonts w:ascii="Symbol" w:hAnsi="Symbol"/>
    </w:rPr>
  </w:style>
  <w:style w:type="character" w:customStyle="1" w:styleId="WW8Num24z0">
    <w:name w:val="WW8Num24z0"/>
    <w:rsid w:val="00EB13D6"/>
    <w:rPr>
      <w:rFonts w:ascii="Wingdings" w:hAnsi="Wingdings"/>
    </w:rPr>
  </w:style>
  <w:style w:type="character" w:customStyle="1" w:styleId="WW8Num24z1">
    <w:name w:val="WW8Num24z1"/>
    <w:rsid w:val="00EB13D6"/>
    <w:rPr>
      <w:rFonts w:ascii="Courier New" w:hAnsi="Courier New" w:cs="Courier New"/>
    </w:rPr>
  </w:style>
  <w:style w:type="character" w:customStyle="1" w:styleId="WW8Num24z3">
    <w:name w:val="WW8Num24z3"/>
    <w:rsid w:val="00EB13D6"/>
    <w:rPr>
      <w:rFonts w:ascii="Symbol" w:hAnsi="Symbol"/>
    </w:rPr>
  </w:style>
  <w:style w:type="character" w:customStyle="1" w:styleId="WW8Num25z0">
    <w:name w:val="WW8Num25z0"/>
    <w:rsid w:val="00EB13D6"/>
    <w:rPr>
      <w:rFonts w:ascii="Symbol" w:hAnsi="Symbol"/>
    </w:rPr>
  </w:style>
  <w:style w:type="character" w:customStyle="1" w:styleId="WW8Num26z0">
    <w:name w:val="WW8Num26z0"/>
    <w:rsid w:val="00EB13D6"/>
    <w:rPr>
      <w:rFonts w:ascii="Symbol" w:hAnsi="Symbol"/>
    </w:rPr>
  </w:style>
  <w:style w:type="character" w:styleId="afd">
    <w:name w:val="page number"/>
    <w:basedOn w:val="13"/>
    <w:rsid w:val="00EB13D6"/>
  </w:style>
  <w:style w:type="character" w:customStyle="1" w:styleId="afe">
    <w:name w:val="Знак"/>
    <w:basedOn w:val="13"/>
    <w:rsid w:val="00EB13D6"/>
  </w:style>
  <w:style w:type="character" w:customStyle="1" w:styleId="aff">
    <w:name w:val="Символы концевой сноски"/>
    <w:rsid w:val="00EB13D6"/>
    <w:rPr>
      <w:vertAlign w:val="superscript"/>
    </w:rPr>
  </w:style>
  <w:style w:type="paragraph" w:customStyle="1" w:styleId="1a">
    <w:name w:val="Обычный1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EB13D6"/>
    <w:pPr>
      <w:widowControl/>
      <w:suppressAutoHyphens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styleId="aff0">
    <w:name w:val="endnote text"/>
    <w:basedOn w:val="a"/>
    <w:link w:val="aff1"/>
    <w:semiHidden/>
    <w:rsid w:val="00EB13D6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ff1">
    <w:name w:val="Текст концевой сноски Знак"/>
    <w:basedOn w:val="a0"/>
    <w:link w:val="aff0"/>
    <w:semiHidden/>
    <w:rsid w:val="00EB13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2">
    <w:name w:val="Содержимое врезки"/>
    <w:basedOn w:val="ae"/>
    <w:rsid w:val="00EB13D6"/>
    <w:pPr>
      <w:suppressAutoHyphens/>
    </w:pPr>
    <w:rPr>
      <w:sz w:val="20"/>
      <w:szCs w:val="20"/>
    </w:rPr>
  </w:style>
  <w:style w:type="paragraph" w:customStyle="1" w:styleId="27">
    <w:name w:val="Обычный2"/>
    <w:rsid w:val="00EB13D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Iauiue">
    <w:name w:val="Iau?iue"/>
    <w:rsid w:val="00EB13D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niiaiieoaeno">
    <w:name w:val="Iniiaiie oaeno"/>
    <w:basedOn w:val="Iauiue"/>
    <w:rsid w:val="00EB13D6"/>
    <w:pPr>
      <w:jc w:val="both"/>
    </w:pPr>
    <w:rPr>
      <w:sz w:val="24"/>
      <w:lang w:val="ru-RU"/>
    </w:rPr>
  </w:style>
  <w:style w:type="character" w:customStyle="1" w:styleId="9">
    <w:name w:val="Основной текст (9) + Не курсив"/>
    <w:aliases w:val="Интервал 0 pt7"/>
    <w:uiPriority w:val="99"/>
    <w:rsid w:val="00EB13D6"/>
    <w:rPr>
      <w:rFonts w:ascii="Times New Roman" w:hAnsi="Times New Roman"/>
      <w:i/>
      <w:iCs/>
      <w:noProof/>
      <w:spacing w:val="-10"/>
      <w:sz w:val="26"/>
      <w:szCs w:val="26"/>
      <w:shd w:val="clear" w:color="auto" w:fill="FFFFFF"/>
    </w:rPr>
  </w:style>
  <w:style w:type="paragraph" w:customStyle="1" w:styleId="36">
    <w:name w:val="Обычный3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">
    <w:name w:val="Основной текст2"/>
    <w:basedOn w:val="a"/>
    <w:rsid w:val="00EB13D6"/>
    <w:pPr>
      <w:widowControl/>
      <w:shd w:val="clear" w:color="auto" w:fill="FFFFFF"/>
      <w:autoSpaceDE/>
      <w:autoSpaceDN/>
      <w:adjustRightInd/>
      <w:spacing w:before="300" w:after="600" w:line="240" w:lineRule="atLeast"/>
    </w:pPr>
    <w:rPr>
      <w:sz w:val="25"/>
      <w:szCs w:val="25"/>
    </w:rPr>
  </w:style>
  <w:style w:type="character" w:customStyle="1" w:styleId="12pt">
    <w:name w:val="Основной текст + 12 pt"/>
    <w:aliases w:val="Полужирный,Основной текст + 14 pt,Масштаб 40%"/>
    <w:rsid w:val="00EB13D6"/>
    <w:rPr>
      <w:rFonts w:eastAsia="Times New Roman"/>
      <w:b/>
      <w:bCs/>
      <w:sz w:val="24"/>
      <w:szCs w:val="24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"/>
    <w:rsid w:val="00EB13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9">
    <w:name w:val="Body Text 2"/>
    <w:basedOn w:val="a"/>
    <w:link w:val="2a"/>
    <w:uiPriority w:val="99"/>
    <w:unhideWhenUsed/>
    <w:rsid w:val="00EB13D6"/>
    <w:pPr>
      <w:spacing w:after="120" w:line="480" w:lineRule="auto"/>
    </w:pPr>
  </w:style>
  <w:style w:type="character" w:customStyle="1" w:styleId="2a">
    <w:name w:val="Основной текст 2 Знак"/>
    <w:basedOn w:val="a0"/>
    <w:link w:val="29"/>
    <w:uiPriority w:val="99"/>
    <w:rsid w:val="00EB13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заголовок 1"/>
    <w:basedOn w:val="a"/>
    <w:next w:val="a"/>
    <w:rsid w:val="00776898"/>
    <w:pPr>
      <w:keepNext/>
      <w:widowControl/>
      <w:overflowPunct w:val="0"/>
      <w:jc w:val="center"/>
    </w:pPr>
    <w:rPr>
      <w:sz w:val="24"/>
    </w:rPr>
  </w:style>
  <w:style w:type="paragraph" w:customStyle="1" w:styleId="211">
    <w:name w:val="Основной текст (2)1"/>
    <w:basedOn w:val="a"/>
    <w:uiPriority w:val="99"/>
    <w:rsid w:val="0035050C"/>
    <w:pPr>
      <w:shd w:val="clear" w:color="auto" w:fill="FFFFFF"/>
      <w:autoSpaceDE/>
      <w:autoSpaceDN/>
      <w:adjustRightInd/>
      <w:spacing w:before="240" w:after="360" w:line="200" w:lineRule="exact"/>
      <w:jc w:val="center"/>
    </w:pPr>
    <w:rPr>
      <w:b/>
      <w:bCs/>
      <w:spacing w:val="-10"/>
      <w:sz w:val="19"/>
      <w:szCs w:val="19"/>
    </w:rPr>
  </w:style>
  <w:style w:type="character" w:customStyle="1" w:styleId="11">
    <w:name w:val="Обычный (веб) Знак1"/>
    <w:aliases w:val="Обычный (Web) Знак,Обычный (Web)1 Знак1,Обычный (веб) Знак Знак,Обычный (Web)1 Знак Знак,Знак Знак Знак Знак,Знак Знак Знак1"/>
    <w:basedOn w:val="a0"/>
    <w:link w:val="a3"/>
    <w:rsid w:val="00EA28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A285E"/>
    <w:rPr>
      <w:rFonts w:ascii="Calibri" w:eastAsia="Times New Roman" w:hAnsi="Calibri" w:cs="Calibri"/>
      <w:szCs w:val="20"/>
      <w:lang w:eastAsia="ru-RU"/>
    </w:rPr>
  </w:style>
  <w:style w:type="paragraph" w:customStyle="1" w:styleId="1c">
    <w:name w:val="Обычный (веб)1"/>
    <w:basedOn w:val="a"/>
    <w:rsid w:val="00C22B19"/>
    <w:pPr>
      <w:widowControl/>
      <w:suppressAutoHyphens/>
      <w:autoSpaceDE/>
      <w:autoSpaceDN/>
      <w:adjustRightInd/>
      <w:spacing w:before="100" w:after="100" w:line="100" w:lineRule="atLeast"/>
    </w:pPr>
    <w:rPr>
      <w:sz w:val="24"/>
      <w:szCs w:val="24"/>
      <w:lang w:eastAsia="ar-SA"/>
    </w:rPr>
  </w:style>
  <w:style w:type="paragraph" w:styleId="HTML">
    <w:name w:val="HTML Preformatted"/>
    <w:basedOn w:val="1a"/>
    <w:link w:val="HTML0"/>
    <w:rsid w:val="006F0DA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612"/>
    </w:pPr>
    <w:rPr>
      <w:rFonts w:ascii="Courier New" w:eastAsia="Lucida Sans Unicode" w:hAnsi="Courier New" w:cs="Courier New"/>
      <w:sz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6F0DA7"/>
    <w:rPr>
      <w:rFonts w:ascii="Courier New" w:eastAsia="Lucida Sans Unicode" w:hAnsi="Courier New" w:cs="Courier New"/>
      <w:sz w:val="20"/>
      <w:szCs w:val="20"/>
      <w:lang w:eastAsia="hi-IN" w:bidi="hi-IN"/>
    </w:rPr>
  </w:style>
  <w:style w:type="character" w:customStyle="1" w:styleId="1pt">
    <w:name w:val="Основной текст + Интервал 1 pt"/>
    <w:rsid w:val="00F903A7"/>
    <w:rPr>
      <w:rFonts w:ascii="Times New Roman" w:hAnsi="Times New Roman"/>
      <w:color w:val="000000"/>
      <w:spacing w:val="35"/>
      <w:w w:val="100"/>
      <w:position w:val="0"/>
      <w:sz w:val="26"/>
      <w:u w:val="none"/>
      <w:shd w:val="clear" w:color="auto" w:fill="FFFFFF"/>
      <w:lang w:val="ru-RU"/>
    </w:rPr>
  </w:style>
  <w:style w:type="paragraph" w:customStyle="1" w:styleId="1d">
    <w:name w:val="Без интервала1"/>
    <w:link w:val="NoSpacingChar"/>
    <w:qFormat/>
    <w:rsid w:val="00F903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d"/>
    <w:locked/>
    <w:rsid w:val="00F903A7"/>
    <w:rPr>
      <w:rFonts w:ascii="Calibri" w:eastAsia="Times New Roman" w:hAnsi="Calibri" w:cs="Times New Roman"/>
    </w:rPr>
  </w:style>
  <w:style w:type="paragraph" w:styleId="2b">
    <w:name w:val="Body Text Indent 2"/>
    <w:basedOn w:val="a"/>
    <w:link w:val="2c"/>
    <w:uiPriority w:val="99"/>
    <w:semiHidden/>
    <w:unhideWhenUsed/>
    <w:rsid w:val="00F903A7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c">
    <w:name w:val="Основной текст с отступом 2 Знак"/>
    <w:basedOn w:val="a0"/>
    <w:link w:val="2b"/>
    <w:uiPriority w:val="99"/>
    <w:semiHidden/>
    <w:rsid w:val="00F903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">
    <w:name w:val="Основной текст (17)_"/>
    <w:link w:val="171"/>
    <w:locked/>
    <w:rsid w:val="00F903A7"/>
    <w:rPr>
      <w:b/>
      <w:spacing w:val="-4"/>
      <w:sz w:val="21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F903A7"/>
    <w:pPr>
      <w:shd w:val="clear" w:color="auto" w:fill="FFFFFF"/>
      <w:autoSpaceDE/>
      <w:autoSpaceDN/>
      <w:adjustRightInd/>
      <w:spacing w:line="240" w:lineRule="atLeast"/>
      <w:ind w:hanging="600"/>
      <w:jc w:val="both"/>
    </w:pPr>
    <w:rPr>
      <w:rFonts w:asciiTheme="minorHAnsi" w:eastAsiaTheme="minorHAnsi" w:hAnsiTheme="minorHAnsi" w:cstheme="minorBidi"/>
      <w:b/>
      <w:spacing w:val="-4"/>
      <w:sz w:val="21"/>
      <w:szCs w:val="22"/>
      <w:shd w:val="clear" w:color="auto" w:fill="FFFFFF"/>
      <w:lang w:eastAsia="en-US"/>
    </w:rPr>
  </w:style>
  <w:style w:type="character" w:customStyle="1" w:styleId="105pt0pt">
    <w:name w:val="Основной текст + 10;5 pt;Полужирный;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u-RU"/>
    </w:rPr>
  </w:style>
  <w:style w:type="character" w:customStyle="1" w:styleId="37">
    <w:name w:val="Стиль разреженный на  3 пт"/>
    <w:rsid w:val="00F903A7"/>
    <w:rPr>
      <w:spacing w:val="0"/>
    </w:rPr>
  </w:style>
  <w:style w:type="character" w:customStyle="1" w:styleId="170pt">
    <w:name w:val="Основной текст (17) + 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1"/>
      <w:szCs w:val="21"/>
      <w:u w:val="none"/>
      <w:lang w:val="ru-RU"/>
    </w:rPr>
  </w:style>
  <w:style w:type="character" w:customStyle="1" w:styleId="51">
    <w:name w:val="Знак Знак51"/>
    <w:rsid w:val="00F903A7"/>
    <w:rPr>
      <w:color w:val="000000"/>
      <w:sz w:val="28"/>
      <w:lang w:val="ru-RU"/>
    </w:rPr>
  </w:style>
  <w:style w:type="paragraph" w:styleId="aff3">
    <w:name w:val="footnote text"/>
    <w:basedOn w:val="a"/>
    <w:link w:val="aff4"/>
    <w:rsid w:val="00F903A7"/>
    <w:pPr>
      <w:widowControl/>
      <w:autoSpaceDE/>
      <w:autoSpaceDN/>
      <w:adjustRightInd/>
    </w:pPr>
  </w:style>
  <w:style w:type="character" w:customStyle="1" w:styleId="aff4">
    <w:name w:val="Текст сноски Знак"/>
    <w:basedOn w:val="a0"/>
    <w:link w:val="aff3"/>
    <w:rsid w:val="00F903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footnote reference"/>
    <w:rsid w:val="00F903A7"/>
    <w:rPr>
      <w:vertAlign w:val="superscript"/>
    </w:rPr>
  </w:style>
  <w:style w:type="paragraph" w:customStyle="1" w:styleId="1e">
    <w:name w:val="Стиль1"/>
    <w:basedOn w:val="a"/>
    <w:link w:val="1f"/>
    <w:qFormat/>
    <w:rsid w:val="00F903A7"/>
    <w:pPr>
      <w:widowControl/>
      <w:autoSpaceDE/>
      <w:autoSpaceDN/>
      <w:adjustRightInd/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1f">
    <w:name w:val="Стиль1 Знак"/>
    <w:basedOn w:val="a0"/>
    <w:link w:val="1e"/>
    <w:rsid w:val="00F903A7"/>
    <w:rPr>
      <w:rFonts w:ascii="Times New Roman" w:eastAsia="Calibri" w:hAnsi="Times New Roman" w:cs="Times New Roman"/>
      <w:sz w:val="26"/>
      <w:szCs w:val="26"/>
    </w:rPr>
  </w:style>
  <w:style w:type="paragraph" w:styleId="aff6">
    <w:name w:val="Document Map"/>
    <w:basedOn w:val="a"/>
    <w:link w:val="aff7"/>
    <w:semiHidden/>
    <w:rsid w:val="004D2E84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7">
    <w:name w:val="Схема документа Знак"/>
    <w:basedOn w:val="a0"/>
    <w:link w:val="aff6"/>
    <w:semiHidden/>
    <w:rsid w:val="004D2E8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8">
    <w:name w:val="Body Text Indent 3"/>
    <w:basedOn w:val="a"/>
    <w:link w:val="39"/>
    <w:rsid w:val="00AE2626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0"/>
    <w:link w:val="38"/>
    <w:rsid w:val="00AE26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8">
    <w:name w:val="Основной текст8"/>
    <w:basedOn w:val="a"/>
    <w:rsid w:val="00AE2626"/>
    <w:pPr>
      <w:widowControl/>
      <w:shd w:val="clear" w:color="auto" w:fill="FFFFFF"/>
      <w:autoSpaceDE/>
      <w:autoSpaceDN/>
      <w:adjustRightInd/>
      <w:spacing w:before="120" w:after="360" w:line="0" w:lineRule="atLeast"/>
      <w:jc w:val="both"/>
    </w:pPr>
    <w:rPr>
      <w:sz w:val="26"/>
      <w:szCs w:val="26"/>
      <w:lang w:eastAsia="en-US"/>
    </w:rPr>
  </w:style>
  <w:style w:type="character" w:customStyle="1" w:styleId="6">
    <w:name w:val="Основной текст6"/>
    <w:basedOn w:val="a5"/>
    <w:rsid w:val="00AE2626"/>
    <w:rPr>
      <w:sz w:val="26"/>
      <w:szCs w:val="26"/>
    </w:rPr>
  </w:style>
  <w:style w:type="character" w:customStyle="1" w:styleId="1f0">
    <w:name w:val="Название Знак1"/>
    <w:basedOn w:val="a0"/>
    <w:uiPriority w:val="10"/>
    <w:rsid w:val="00A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HEADR">
    <w:name w:val="SUBHEAD_R"/>
    <w:rsid w:val="00287861"/>
    <w:pPr>
      <w:widowControl w:val="0"/>
      <w:spacing w:after="0" w:line="220" w:lineRule="atLeast"/>
      <w:ind w:left="4535"/>
    </w:pPr>
    <w:rPr>
      <w:rFonts w:ascii="TimesDL" w:eastAsia="Times New Roman" w:hAnsi="TimesD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BC6665C-9615-42D7-95E3-533C1F30C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1648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Тамара</cp:lastModifiedBy>
  <cp:revision>3</cp:revision>
  <cp:lastPrinted>2017-10-04T07:05:00Z</cp:lastPrinted>
  <dcterms:created xsi:type="dcterms:W3CDTF">2018-04-12T08:25:00Z</dcterms:created>
  <dcterms:modified xsi:type="dcterms:W3CDTF">2018-04-12T08:41:00Z</dcterms:modified>
</cp:coreProperties>
</file>