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3D66" w:rsidRDefault="002D3D66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2D3D66" w:rsidRDefault="002D3D66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0F1730" w:rsidRPr="009E15DB" w:rsidRDefault="00C27E73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  <w:r>
        <w:rPr>
          <w:noProof/>
          <w:sz w:val="20"/>
          <w:szCs w:val="20"/>
        </w:rPr>
        <w:pict>
          <v:group id="_x0000_s1026" style="position:absolute;margin-left:-.65pt;margin-top:-42.3pt;width:514.05pt;height:237.9pt;z-index:251660288;mso-wrap-distance-left:0;mso-wrap-distance-right:0" coordorigin="100,46" coordsize="10280,4757">
            <o:lock v:ext="edit" text="t"/>
            <v:shapetype id="_x0000_t65" coordsize="21600,21600" o:spt="65" adj="18900" path="m,l,21600@0,21600,21600@0,21600,xem@0,21600nfl@3@5c@7@9@11@13,21600@0e">
              <v:formulas>
                <v:f eqn="val #0"/>
                <v:f eqn="sum 21600 0 @0"/>
                <v:f eqn="prod @1 8481 32768"/>
                <v:f eqn="sum @2 @0 0"/>
                <v:f eqn="prod @1 1117 32768"/>
                <v:f eqn="sum @4 @0 0"/>
                <v:f eqn="prod @1 11764 32768"/>
                <v:f eqn="sum @6 @0 0"/>
                <v:f eqn="prod @1 6144 32768"/>
                <v:f eqn="sum @8 @0 0"/>
                <v:f eqn="prod @1 20480 32768"/>
                <v:f eqn="sum @10 @0 0"/>
                <v:f eqn="prod @1 6144 32768"/>
                <v:f eqn="sum @12 @0 0"/>
              </v:formulas>
              <v:path o:extrusionok="f" gradientshapeok="t" o:connecttype="rect" textboxrect="0,0,21600,@13"/>
              <v:handles>
                <v:h position="#0,bottomRight" xrange="10800,21600"/>
              </v:handles>
              <o:complex v:ext="view"/>
            </v:shapetype>
            <v:shape id="_x0000_s1027" type="#_x0000_t65" style="position:absolute;left:100;top:46;width:10280;height:4757;mso-wrap-style:none;v-text-anchor:middle" strokeweight=".26mm">
              <v:fill color2="black"/>
              <v:stroke joinstyle="miter"/>
              <v:shadow on="t" color="black" opacity="32786f" offset="2.12mm,-2.11mm"/>
            </v:shape>
            <v:group id="_x0000_s1028" style="position:absolute;left:349;top:253;width:9789;height:4548;mso-wrap-distance-left:0;mso-wrap-distance-right:0" coordorigin="349,253" coordsize="9789,4548">
              <o:lock v:ext="edit" text="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Рисунок 2" o:spid="_x0000_s1029" type="#_x0000_t75" style="position:absolute;left:349;top:255;width:2107;height:2604;mso-wrap-style:none;v-text-anchor:middle">
                <v:fill type="frame"/>
                <v:stroke joinstyle="round"/>
                <v:imagedata r:id="rId8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0" type="#_x0000_t202" style="position:absolute;left:2327;top:253;width:5944;height:2831;v-text-anchor:middle" filled="f" stroked="f">
                <v:stroke joinstyle="round"/>
                <v:textbox style="mso-next-textbox:#_x0000_s1030;mso-rotate-with-shape:t" inset="1.02mm,1.02mm,1.02mm,1.02mm">
                  <w:txbxContent>
                    <w:p w:rsidR="00287861" w:rsidRDefault="00287861" w:rsidP="008C3E01">
                      <w:pPr>
                        <w:jc w:val="center"/>
                        <w:rPr>
                          <w:rFonts w:ascii="Monotype Corsiva" w:hAnsi="Monotype Corsiva"/>
                          <w:sz w:val="120"/>
                          <w:szCs w:val="120"/>
                        </w:rPr>
                      </w:pPr>
                      <w:r>
                        <w:rPr>
                          <w:rFonts w:ascii="Monotype Corsiva" w:hAnsi="Monotype Corsiva"/>
                          <w:sz w:val="120"/>
                          <w:szCs w:val="120"/>
                        </w:rPr>
                        <w:t xml:space="preserve">Районные </w:t>
                      </w:r>
                    </w:p>
                    <w:p w:rsidR="00287861" w:rsidRDefault="00287861" w:rsidP="008C3E01">
                      <w:pPr>
                        <w:jc w:val="center"/>
                        <w:rPr>
                          <w:rFonts w:ascii="Monotype Corsiva" w:hAnsi="Monotype Corsiva"/>
                          <w:sz w:val="120"/>
                          <w:szCs w:val="120"/>
                        </w:rPr>
                      </w:pPr>
                      <w:r>
                        <w:rPr>
                          <w:rFonts w:ascii="Monotype Corsiva" w:hAnsi="Monotype Corsiva"/>
                          <w:sz w:val="120"/>
                          <w:szCs w:val="120"/>
                        </w:rPr>
                        <w:t>новости</w:t>
                      </w:r>
                    </w:p>
                  </w:txbxContent>
                </v:textbox>
              </v:shape>
              <v:shape id="_x0000_s1031" type="#_x0000_t202" style="position:absolute;left:8498;top:253;width:1640;height:2774;v-text-anchor:middle" filled="f" strokeweight="1.59mm">
                <v:textbox style="mso-next-textbox:#_x0000_s1031;mso-rotate-with-shape:t" inset="1.02mm,1.02mm,1.02mm,1.02mm">
                  <w:txbxContent>
                    <w:p w:rsidR="00287861" w:rsidRDefault="00287861" w:rsidP="008C3E01">
                      <w:pPr>
                        <w:jc w:val="center"/>
                      </w:pPr>
                      <w:r>
                        <w:t xml:space="preserve">Издается </w:t>
                      </w:r>
                    </w:p>
                    <w:p w:rsidR="00287861" w:rsidRDefault="00287861" w:rsidP="008C3E01">
                      <w:pPr>
                        <w:jc w:val="center"/>
                      </w:pPr>
                      <w:r>
                        <w:t xml:space="preserve">с  мая  </w:t>
                      </w:r>
                    </w:p>
                    <w:p w:rsidR="00287861" w:rsidRDefault="00287861" w:rsidP="008C3E01">
                      <w:pPr>
                        <w:jc w:val="center"/>
                      </w:pPr>
                      <w:r>
                        <w:t>2007 года</w:t>
                      </w:r>
                    </w:p>
                    <w:p w:rsidR="00287861" w:rsidRPr="00414855" w:rsidRDefault="00891A9B" w:rsidP="008C3E01">
                      <w:pPr>
                        <w:jc w:val="center"/>
                      </w:pPr>
                      <w:r>
                        <w:t>№ 13</w:t>
                      </w:r>
                      <w:r w:rsidR="00287861" w:rsidRPr="00414855">
                        <w:t>(</w:t>
                      </w:r>
                      <w:r>
                        <w:t>236</w:t>
                      </w:r>
                      <w:r w:rsidR="00287861" w:rsidRPr="00414855">
                        <w:t>)</w:t>
                      </w:r>
                    </w:p>
                    <w:p w:rsidR="00287861" w:rsidRDefault="00287861" w:rsidP="008C3E01">
                      <w:pPr>
                        <w:jc w:val="center"/>
                      </w:pPr>
                      <w:r>
                        <w:t> </w:t>
                      </w:r>
                    </w:p>
                    <w:p w:rsidR="00287861" w:rsidRPr="00AD1713" w:rsidRDefault="00891A9B" w:rsidP="008C3E01">
                      <w:pPr>
                        <w:jc w:val="center"/>
                      </w:pPr>
                      <w:r>
                        <w:t>17</w:t>
                      </w:r>
                      <w:r w:rsidR="00287861">
                        <w:t xml:space="preserve"> апреля</w:t>
                      </w:r>
                    </w:p>
                    <w:p w:rsidR="00287861" w:rsidRDefault="00287861" w:rsidP="008C3E01">
                      <w:pPr>
                        <w:jc w:val="center"/>
                      </w:pPr>
                      <w:r>
                        <w:t>2018 года</w:t>
                      </w:r>
                    </w:p>
                    <w:p w:rsidR="00287861" w:rsidRDefault="00287861" w:rsidP="008C3E01">
                      <w:pPr>
                        <w:jc w:val="center"/>
                      </w:pPr>
                      <w:r>
                        <w:t> </w:t>
                      </w:r>
                    </w:p>
                    <w:p w:rsidR="00287861" w:rsidRDefault="00287861" w:rsidP="008C3E01">
                      <w:pPr>
                        <w:jc w:val="center"/>
                      </w:pPr>
                      <w:r>
                        <w:t>Бесплатно</w:t>
                      </w:r>
                    </w:p>
                  </w:txbxContent>
                </v:textbox>
              </v:shape>
              <v:shape id="_x0000_s1032" type="#_x0000_t202" style="position:absolute;left:972;top:3785;width:7933;height:1016;v-text-anchor:middle" filled="f" stroked="f">
                <v:stroke joinstyle="round"/>
                <v:textbox style="mso-next-textbox:#_x0000_s1032;mso-rotate-with-shape:t" inset="1.02mm,1.02mm,1.02mm,1.02mm">
                  <w:txbxContent>
                    <w:p w:rsidR="00287861" w:rsidRDefault="00287861" w:rsidP="008C3E01">
                      <w:pPr>
                        <w:jc w:val="center"/>
                      </w:pPr>
                      <w:r>
                        <w:t>ИНФОРМАЦИОННЫЙ БЮЛЛЕТЕНЬ</w:t>
                      </w:r>
                    </w:p>
                    <w:p w:rsidR="00287861" w:rsidRDefault="00287861" w:rsidP="008C3E01">
                      <w:pPr>
                        <w:jc w:val="center"/>
                      </w:pPr>
                      <w:r>
                        <w:t xml:space="preserve">Официальное издание районного Собрания депутатов и администрации </w:t>
                      </w:r>
                    </w:p>
                    <w:p w:rsidR="00287861" w:rsidRDefault="00287861" w:rsidP="008C3E01">
                      <w:pPr>
                        <w:jc w:val="center"/>
                      </w:pPr>
                      <w:r>
                        <w:t>Островского муниципального района</w:t>
                      </w:r>
                    </w:p>
                  </w:txbxContent>
                </v:textbox>
              </v:shape>
            </v:group>
          </v:group>
        </w:pict>
      </w: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8C3E01" w:rsidRPr="009E15DB" w:rsidRDefault="008C3E01" w:rsidP="00CB6196">
      <w:pPr>
        <w:pStyle w:val="a3"/>
        <w:widowControl w:val="0"/>
        <w:spacing w:before="0" w:beforeAutospacing="0" w:after="0"/>
        <w:rPr>
          <w:sz w:val="20"/>
          <w:szCs w:val="20"/>
        </w:rPr>
      </w:pPr>
    </w:p>
    <w:p w:rsidR="00C7241A" w:rsidRPr="009E15DB" w:rsidRDefault="00C7241A" w:rsidP="00CB6196">
      <w:pPr>
        <w:pStyle w:val="ConsPlusNormal"/>
        <w:ind w:firstLine="540"/>
        <w:jc w:val="both"/>
        <w:rPr>
          <w:rFonts w:ascii="Times New Roman" w:hAnsi="Times New Roman" w:cs="Times New Roman"/>
          <w:sz w:val="20"/>
          <w:lang w:val="en-US"/>
        </w:rPr>
      </w:pPr>
    </w:p>
    <w:p w:rsidR="00AA2848" w:rsidRPr="009E15DB" w:rsidRDefault="00CB6196" w:rsidP="009E15DB">
      <w:pPr>
        <w:jc w:val="center"/>
      </w:pPr>
      <w:bookmarkStart w:id="0" w:name="_GoBack"/>
      <w:bookmarkStart w:id="1" w:name="sub_1000"/>
      <w:bookmarkEnd w:id="0"/>
      <w:r w:rsidRPr="009E15DB">
        <w:t xml:space="preserve">  </w:t>
      </w:r>
      <w:bookmarkEnd w:id="1"/>
    </w:p>
    <w:p w:rsidR="008C5B4E" w:rsidRPr="00374C36" w:rsidRDefault="008C5B4E" w:rsidP="008C5B4E">
      <w:pPr>
        <w:rPr>
          <w:spacing w:val="60"/>
          <w:sz w:val="24"/>
          <w:szCs w:val="24"/>
        </w:rPr>
      </w:pPr>
    </w:p>
    <w:p w:rsidR="008C5B4E" w:rsidRPr="008C5B4E" w:rsidRDefault="008C5B4E" w:rsidP="008C5B4E">
      <w:pPr>
        <w:jc w:val="center"/>
        <w:rPr>
          <w:spacing w:val="60"/>
          <w:sz w:val="16"/>
          <w:szCs w:val="16"/>
          <w:lang w:val="en-US"/>
        </w:rPr>
      </w:pPr>
      <w:r w:rsidRPr="008C5B4E">
        <w:rPr>
          <w:sz w:val="16"/>
          <w:szCs w:val="16"/>
        </w:rPr>
        <w:object w:dxaOrig="740" w:dyaOrig="901">
          <v:shape id="_x0000_i1025" type="#_x0000_t75" style="width:36.45pt;height:43.95pt" o:ole="" filled="t">
            <v:fill color2="black"/>
            <v:imagedata r:id="rId9" o:title=""/>
          </v:shape>
          <o:OLEObject Type="Embed" ProgID="Word.Picture.8" ShapeID="_x0000_i1025" DrawAspect="Content" ObjectID="_1585552098" r:id="rId10"/>
        </w:object>
      </w:r>
    </w:p>
    <w:p w:rsidR="008C5B4E" w:rsidRPr="008C5B4E" w:rsidRDefault="008C5B4E" w:rsidP="008C5B4E">
      <w:pPr>
        <w:rPr>
          <w:spacing w:val="60"/>
          <w:sz w:val="16"/>
          <w:szCs w:val="16"/>
        </w:rPr>
      </w:pPr>
    </w:p>
    <w:p w:rsidR="008C5B4E" w:rsidRPr="008C5B4E" w:rsidRDefault="008C5B4E" w:rsidP="008C5B4E">
      <w:pPr>
        <w:jc w:val="center"/>
        <w:rPr>
          <w:spacing w:val="60"/>
          <w:sz w:val="16"/>
          <w:szCs w:val="16"/>
        </w:rPr>
      </w:pPr>
      <w:r w:rsidRPr="008C5B4E">
        <w:rPr>
          <w:spacing w:val="60"/>
          <w:sz w:val="16"/>
          <w:szCs w:val="16"/>
        </w:rPr>
        <w:t xml:space="preserve">СОБРАНИЕ ДЕПУТАТОВ     </w:t>
      </w:r>
    </w:p>
    <w:p w:rsidR="008C5B4E" w:rsidRPr="008C5B4E" w:rsidRDefault="008C5B4E" w:rsidP="008C5B4E">
      <w:pPr>
        <w:jc w:val="center"/>
        <w:rPr>
          <w:spacing w:val="60"/>
          <w:sz w:val="16"/>
          <w:szCs w:val="16"/>
        </w:rPr>
      </w:pPr>
      <w:r w:rsidRPr="008C5B4E">
        <w:rPr>
          <w:spacing w:val="60"/>
          <w:sz w:val="16"/>
          <w:szCs w:val="16"/>
        </w:rPr>
        <w:t>ОСТРОВСКОГО МУНИЦИПАЛЬНОГО РАЙОНА</w:t>
      </w:r>
    </w:p>
    <w:p w:rsidR="008C5B4E" w:rsidRPr="008C5B4E" w:rsidRDefault="008C5B4E" w:rsidP="008C5B4E">
      <w:pPr>
        <w:jc w:val="center"/>
        <w:rPr>
          <w:spacing w:val="60"/>
          <w:sz w:val="16"/>
          <w:szCs w:val="16"/>
        </w:rPr>
      </w:pPr>
      <w:r w:rsidRPr="008C5B4E">
        <w:rPr>
          <w:spacing w:val="60"/>
          <w:sz w:val="16"/>
          <w:szCs w:val="16"/>
        </w:rPr>
        <w:t>КОСТРОМСКОЙОБЛАСТИ</w:t>
      </w:r>
    </w:p>
    <w:p w:rsidR="008C5B4E" w:rsidRPr="008C5B4E" w:rsidRDefault="008C5B4E" w:rsidP="008C5B4E">
      <w:pPr>
        <w:jc w:val="center"/>
        <w:rPr>
          <w:spacing w:val="60"/>
          <w:sz w:val="16"/>
          <w:szCs w:val="16"/>
        </w:rPr>
      </w:pPr>
      <w:r w:rsidRPr="008C5B4E">
        <w:rPr>
          <w:spacing w:val="60"/>
          <w:sz w:val="16"/>
          <w:szCs w:val="16"/>
        </w:rPr>
        <w:t>ПЯТОГО СОЗЫВА</w:t>
      </w:r>
    </w:p>
    <w:p w:rsidR="008C5B4E" w:rsidRPr="008C5B4E" w:rsidRDefault="008C5B4E" w:rsidP="008C5B4E">
      <w:pPr>
        <w:jc w:val="center"/>
        <w:rPr>
          <w:spacing w:val="60"/>
          <w:sz w:val="16"/>
          <w:szCs w:val="16"/>
        </w:rPr>
      </w:pPr>
    </w:p>
    <w:p w:rsidR="008C5B4E" w:rsidRPr="008C5B4E" w:rsidRDefault="008C5B4E" w:rsidP="008C5B4E">
      <w:pPr>
        <w:jc w:val="center"/>
        <w:rPr>
          <w:sz w:val="16"/>
          <w:szCs w:val="16"/>
        </w:rPr>
      </w:pPr>
      <w:proofErr w:type="gramStart"/>
      <w:r w:rsidRPr="008C5B4E">
        <w:rPr>
          <w:sz w:val="16"/>
          <w:szCs w:val="16"/>
        </w:rPr>
        <w:t>Р</w:t>
      </w:r>
      <w:proofErr w:type="gramEnd"/>
      <w:r w:rsidRPr="008C5B4E">
        <w:rPr>
          <w:sz w:val="16"/>
          <w:szCs w:val="16"/>
        </w:rPr>
        <w:t xml:space="preserve"> Е Ш Е Н И Е</w:t>
      </w:r>
    </w:p>
    <w:p w:rsidR="008C5B4E" w:rsidRPr="008C5B4E" w:rsidRDefault="008C5B4E" w:rsidP="008C5B4E">
      <w:pPr>
        <w:rPr>
          <w:sz w:val="16"/>
          <w:szCs w:val="16"/>
        </w:rPr>
      </w:pPr>
    </w:p>
    <w:p w:rsidR="008C5B4E" w:rsidRPr="008C5B4E" w:rsidRDefault="008C5B4E" w:rsidP="008C5B4E">
      <w:pPr>
        <w:rPr>
          <w:sz w:val="16"/>
          <w:szCs w:val="16"/>
        </w:rPr>
      </w:pPr>
      <w:r w:rsidRPr="008C5B4E">
        <w:rPr>
          <w:sz w:val="16"/>
          <w:szCs w:val="16"/>
        </w:rPr>
        <w:t xml:space="preserve">От  17.04.2018 года  №  223                                                          п. </w:t>
      </w:r>
      <w:proofErr w:type="gramStart"/>
      <w:r w:rsidRPr="008C5B4E">
        <w:rPr>
          <w:sz w:val="16"/>
          <w:szCs w:val="16"/>
        </w:rPr>
        <w:t>Островское</w:t>
      </w:r>
      <w:proofErr w:type="gramEnd"/>
    </w:p>
    <w:p w:rsidR="008C5B4E" w:rsidRPr="008C5B4E" w:rsidRDefault="008C5B4E" w:rsidP="008C5B4E">
      <w:pPr>
        <w:rPr>
          <w:sz w:val="16"/>
          <w:szCs w:val="16"/>
        </w:rPr>
      </w:pPr>
      <w:r w:rsidRPr="008C5B4E">
        <w:rPr>
          <w:sz w:val="16"/>
          <w:szCs w:val="16"/>
        </w:rPr>
        <w:t xml:space="preserve">                                      </w:t>
      </w:r>
    </w:p>
    <w:p w:rsidR="008C5B4E" w:rsidRPr="008C5B4E" w:rsidRDefault="008C5B4E" w:rsidP="008C5B4E">
      <w:pPr>
        <w:ind w:firstLine="709"/>
        <w:jc w:val="center"/>
        <w:rPr>
          <w:sz w:val="16"/>
          <w:szCs w:val="16"/>
        </w:rPr>
      </w:pPr>
      <w:r w:rsidRPr="008C5B4E">
        <w:rPr>
          <w:color w:val="0070C0"/>
          <w:kern w:val="2"/>
          <w:sz w:val="16"/>
          <w:szCs w:val="16"/>
        </w:rPr>
        <w:t xml:space="preserve"> </w:t>
      </w:r>
      <w:r w:rsidRPr="008C5B4E">
        <w:rPr>
          <w:sz w:val="16"/>
          <w:szCs w:val="16"/>
        </w:rPr>
        <w:t xml:space="preserve">Об утверждении «Проекта </w:t>
      </w:r>
      <w:r w:rsidRPr="008C5B4E">
        <w:rPr>
          <w:color w:val="000000"/>
          <w:kern w:val="2"/>
          <w:sz w:val="16"/>
          <w:szCs w:val="16"/>
        </w:rPr>
        <w:t>межевания территории земельного участка с кадастровым номером 44:15:120114:58, площадью 34 311 кв</w:t>
      </w:r>
      <w:proofErr w:type="gramStart"/>
      <w:r w:rsidRPr="008C5B4E">
        <w:rPr>
          <w:color w:val="000000"/>
          <w:kern w:val="2"/>
          <w:sz w:val="16"/>
          <w:szCs w:val="16"/>
        </w:rPr>
        <w:t>.м</w:t>
      </w:r>
      <w:proofErr w:type="gramEnd"/>
      <w:r w:rsidRPr="008C5B4E">
        <w:rPr>
          <w:color w:val="000000"/>
          <w:kern w:val="2"/>
          <w:sz w:val="16"/>
          <w:szCs w:val="16"/>
        </w:rPr>
        <w:t>, для размещения объектов индивидуальной жилой застройки, объектов общего пользования, объектов социального значении</w:t>
      </w:r>
      <w:r w:rsidRPr="008C5B4E">
        <w:rPr>
          <w:sz w:val="16"/>
          <w:szCs w:val="16"/>
        </w:rPr>
        <w:t xml:space="preserve"> по адресу: Костромская обл., п</w:t>
      </w:r>
      <w:proofErr w:type="gramStart"/>
      <w:r w:rsidRPr="008C5B4E">
        <w:rPr>
          <w:sz w:val="16"/>
          <w:szCs w:val="16"/>
        </w:rPr>
        <w:t>.О</w:t>
      </w:r>
      <w:proofErr w:type="gramEnd"/>
      <w:r w:rsidRPr="008C5B4E">
        <w:rPr>
          <w:sz w:val="16"/>
          <w:szCs w:val="16"/>
        </w:rPr>
        <w:t xml:space="preserve">стровское» </w:t>
      </w:r>
    </w:p>
    <w:p w:rsidR="008C5B4E" w:rsidRPr="008C5B4E" w:rsidRDefault="008C5B4E" w:rsidP="008C5B4E">
      <w:pPr>
        <w:jc w:val="center"/>
        <w:rPr>
          <w:sz w:val="16"/>
          <w:szCs w:val="16"/>
        </w:rPr>
      </w:pPr>
    </w:p>
    <w:p w:rsidR="008C5B4E" w:rsidRPr="008C5B4E" w:rsidRDefault="008C5B4E" w:rsidP="008C5B4E">
      <w:pPr>
        <w:jc w:val="center"/>
        <w:rPr>
          <w:color w:val="000000"/>
          <w:kern w:val="2"/>
          <w:sz w:val="16"/>
          <w:szCs w:val="16"/>
        </w:rPr>
      </w:pPr>
    </w:p>
    <w:p w:rsidR="008C5B4E" w:rsidRPr="008C5B4E" w:rsidRDefault="008C5B4E" w:rsidP="008C5B4E">
      <w:pPr>
        <w:jc w:val="center"/>
        <w:rPr>
          <w:color w:val="0070C0"/>
          <w:sz w:val="16"/>
          <w:szCs w:val="16"/>
        </w:rPr>
      </w:pPr>
    </w:p>
    <w:p w:rsidR="008C5B4E" w:rsidRPr="008C5B4E" w:rsidRDefault="008C5B4E" w:rsidP="008C5B4E">
      <w:pPr>
        <w:ind w:firstLine="708"/>
        <w:rPr>
          <w:sz w:val="16"/>
          <w:szCs w:val="16"/>
        </w:rPr>
      </w:pPr>
      <w:r w:rsidRPr="008C5B4E">
        <w:rPr>
          <w:sz w:val="16"/>
          <w:szCs w:val="16"/>
        </w:rPr>
        <w:t>В соответствии с Федеральным законом от 06 октября 2003 года № 131-ФЗ «Об общих принципах организации местного самоуправления в Российской  Федерации», статьями 5.1., 46 частью 5 Градостроительного кодекса Российской Федерации, Положением о публичных слушаниях по вопросам местного значении Островского муниципального района, утвержденным решением Собрания депутатов Островского муниципального района Костромской области от 21 ноября 2006 года № 118, руководствуясь Уставом муниципального образования Островского муниципальный район Костромской области, Собрание депутатов Островского муниципального района решило:</w:t>
      </w:r>
    </w:p>
    <w:p w:rsidR="008C5B4E" w:rsidRPr="008C5B4E" w:rsidRDefault="008C5B4E" w:rsidP="008C5B4E">
      <w:pPr>
        <w:rPr>
          <w:sz w:val="16"/>
          <w:szCs w:val="16"/>
        </w:rPr>
      </w:pPr>
    </w:p>
    <w:p w:rsidR="008C5B4E" w:rsidRPr="008C5B4E" w:rsidRDefault="008C5B4E" w:rsidP="008C5B4E">
      <w:pPr>
        <w:rPr>
          <w:sz w:val="16"/>
          <w:szCs w:val="16"/>
        </w:rPr>
      </w:pPr>
      <w:bookmarkStart w:id="2" w:name="sub_13"/>
      <w:r w:rsidRPr="008C5B4E">
        <w:rPr>
          <w:sz w:val="16"/>
          <w:szCs w:val="16"/>
        </w:rPr>
        <w:t>1.Утвердить Проект межевания</w:t>
      </w:r>
      <w:r w:rsidRPr="008C5B4E">
        <w:rPr>
          <w:color w:val="000000"/>
          <w:kern w:val="2"/>
          <w:sz w:val="16"/>
          <w:szCs w:val="16"/>
        </w:rPr>
        <w:t xml:space="preserve"> территории земельного участка с кадастровым номером 44:15:120114:58, площадью 34 311 кв</w:t>
      </w:r>
      <w:proofErr w:type="gramStart"/>
      <w:r w:rsidRPr="008C5B4E">
        <w:rPr>
          <w:color w:val="000000"/>
          <w:kern w:val="2"/>
          <w:sz w:val="16"/>
          <w:szCs w:val="16"/>
        </w:rPr>
        <w:t>.м</w:t>
      </w:r>
      <w:proofErr w:type="gramEnd"/>
      <w:r w:rsidRPr="008C5B4E">
        <w:rPr>
          <w:color w:val="000000"/>
          <w:kern w:val="2"/>
          <w:sz w:val="16"/>
          <w:szCs w:val="16"/>
        </w:rPr>
        <w:t xml:space="preserve">, для размещения объектов индивидуальной жилой застройки, объектов общего пользования, объектов социального значения </w:t>
      </w:r>
      <w:r w:rsidRPr="008C5B4E">
        <w:rPr>
          <w:sz w:val="16"/>
          <w:szCs w:val="16"/>
        </w:rPr>
        <w:t>по адресу: Костромская обл., п</w:t>
      </w:r>
      <w:proofErr w:type="gramStart"/>
      <w:r w:rsidRPr="008C5B4E">
        <w:rPr>
          <w:sz w:val="16"/>
          <w:szCs w:val="16"/>
        </w:rPr>
        <w:t>.О</w:t>
      </w:r>
      <w:proofErr w:type="gramEnd"/>
      <w:r w:rsidRPr="008C5B4E">
        <w:rPr>
          <w:sz w:val="16"/>
          <w:szCs w:val="16"/>
        </w:rPr>
        <w:t>стровское» »  (далее – Проект) (Приложение №1).</w:t>
      </w:r>
    </w:p>
    <w:p w:rsidR="008C5B4E" w:rsidRPr="008C5B4E" w:rsidRDefault="008C5B4E" w:rsidP="008C5B4E">
      <w:pPr>
        <w:rPr>
          <w:sz w:val="16"/>
          <w:szCs w:val="16"/>
        </w:rPr>
      </w:pPr>
      <w:r w:rsidRPr="008C5B4E">
        <w:rPr>
          <w:sz w:val="16"/>
          <w:szCs w:val="16"/>
        </w:rPr>
        <w:t>2. Настоящее решение опубликовать в информационном бюллетене «Районные новости».</w:t>
      </w:r>
    </w:p>
    <w:p w:rsidR="008C5B4E" w:rsidRPr="008C5B4E" w:rsidRDefault="008C5B4E" w:rsidP="008C5B4E">
      <w:pPr>
        <w:rPr>
          <w:sz w:val="16"/>
          <w:szCs w:val="16"/>
        </w:rPr>
      </w:pPr>
      <w:r w:rsidRPr="008C5B4E">
        <w:rPr>
          <w:sz w:val="16"/>
          <w:szCs w:val="16"/>
        </w:rPr>
        <w:t xml:space="preserve">3. Настоящее решение вступает в силу со дня опубликования. </w:t>
      </w:r>
    </w:p>
    <w:p w:rsidR="008C5B4E" w:rsidRPr="008C5B4E" w:rsidRDefault="008C5B4E" w:rsidP="008C5B4E">
      <w:pPr>
        <w:rPr>
          <w:sz w:val="16"/>
          <w:szCs w:val="16"/>
        </w:rPr>
      </w:pPr>
    </w:p>
    <w:p w:rsidR="008C5B4E" w:rsidRPr="008C5B4E" w:rsidRDefault="008C5B4E" w:rsidP="008C5B4E">
      <w:pPr>
        <w:rPr>
          <w:sz w:val="16"/>
          <w:szCs w:val="16"/>
        </w:rPr>
      </w:pPr>
    </w:p>
    <w:p w:rsidR="008C5B4E" w:rsidRPr="008C5B4E" w:rsidRDefault="008C5B4E" w:rsidP="008C5B4E">
      <w:pPr>
        <w:rPr>
          <w:sz w:val="16"/>
          <w:szCs w:val="16"/>
        </w:rPr>
      </w:pPr>
    </w:p>
    <w:p w:rsidR="008C5B4E" w:rsidRPr="008C5B4E" w:rsidRDefault="008C5B4E" w:rsidP="008C5B4E">
      <w:pPr>
        <w:rPr>
          <w:sz w:val="16"/>
          <w:szCs w:val="16"/>
        </w:rPr>
      </w:pPr>
    </w:p>
    <w:p w:rsidR="008C5B4E" w:rsidRPr="008C5B4E" w:rsidRDefault="008C5B4E" w:rsidP="008C5B4E">
      <w:pPr>
        <w:rPr>
          <w:sz w:val="16"/>
          <w:szCs w:val="16"/>
        </w:rPr>
      </w:pPr>
    </w:p>
    <w:p w:rsidR="008C5B4E" w:rsidRPr="008C5B4E" w:rsidRDefault="008C5B4E" w:rsidP="008C5B4E">
      <w:pPr>
        <w:ind w:firstLine="567"/>
        <w:rPr>
          <w:sz w:val="16"/>
          <w:szCs w:val="16"/>
        </w:rPr>
      </w:pPr>
    </w:p>
    <w:bookmarkEnd w:id="2"/>
    <w:p w:rsidR="008C5B4E" w:rsidRPr="008C5B4E" w:rsidRDefault="008C5B4E" w:rsidP="008C5B4E">
      <w:pPr>
        <w:rPr>
          <w:sz w:val="16"/>
          <w:szCs w:val="16"/>
        </w:rPr>
      </w:pPr>
      <w:r w:rsidRPr="008C5B4E">
        <w:rPr>
          <w:sz w:val="16"/>
          <w:szCs w:val="16"/>
        </w:rPr>
        <w:t>Глава Островского муниципального района:                                               Г.А.Полякова</w:t>
      </w:r>
    </w:p>
    <w:p w:rsidR="008C5B4E" w:rsidRPr="008C5B4E" w:rsidRDefault="008C5B4E" w:rsidP="008C5B4E">
      <w:pPr>
        <w:rPr>
          <w:sz w:val="16"/>
          <w:szCs w:val="16"/>
        </w:rPr>
      </w:pPr>
    </w:p>
    <w:p w:rsidR="008C5B4E" w:rsidRPr="008C5B4E" w:rsidRDefault="008C5B4E" w:rsidP="008C5B4E">
      <w:pPr>
        <w:rPr>
          <w:sz w:val="16"/>
          <w:szCs w:val="16"/>
        </w:rPr>
      </w:pPr>
      <w:r w:rsidRPr="008C5B4E">
        <w:rPr>
          <w:sz w:val="16"/>
          <w:szCs w:val="16"/>
        </w:rPr>
        <w:t xml:space="preserve">Председатель Собрания депутатов                                                   </w:t>
      </w:r>
    </w:p>
    <w:p w:rsidR="008C5B4E" w:rsidRPr="008C5B4E" w:rsidRDefault="008C5B4E" w:rsidP="008C5B4E">
      <w:pPr>
        <w:rPr>
          <w:rStyle w:val="afa"/>
          <w:b w:val="0"/>
          <w:color w:val="000000"/>
          <w:sz w:val="16"/>
          <w:szCs w:val="16"/>
        </w:rPr>
      </w:pPr>
      <w:r w:rsidRPr="008C5B4E">
        <w:rPr>
          <w:rStyle w:val="afa"/>
          <w:b w:val="0"/>
          <w:color w:val="000000"/>
          <w:sz w:val="16"/>
          <w:szCs w:val="16"/>
        </w:rPr>
        <w:t xml:space="preserve">Островского муниципального района </w:t>
      </w:r>
    </w:p>
    <w:p w:rsidR="008C5B4E" w:rsidRPr="008C5B4E" w:rsidRDefault="008C5B4E" w:rsidP="008C5B4E">
      <w:pPr>
        <w:rPr>
          <w:bCs/>
          <w:color w:val="000000"/>
          <w:sz w:val="16"/>
          <w:szCs w:val="16"/>
        </w:rPr>
      </w:pPr>
      <w:r w:rsidRPr="008C5B4E">
        <w:rPr>
          <w:rStyle w:val="afa"/>
          <w:b w:val="0"/>
          <w:color w:val="000000"/>
          <w:sz w:val="16"/>
          <w:szCs w:val="16"/>
        </w:rPr>
        <w:t>Костромской области                                                                                      А.А.Смирнов</w:t>
      </w:r>
    </w:p>
    <w:p w:rsidR="007C3657" w:rsidRDefault="007C3657" w:rsidP="007B1840">
      <w:pPr>
        <w:pStyle w:val="Default"/>
        <w:jc w:val="both"/>
        <w:rPr>
          <w:sz w:val="20"/>
          <w:szCs w:val="20"/>
        </w:rPr>
      </w:pPr>
    </w:p>
    <w:p w:rsidR="00287861" w:rsidRDefault="00287861" w:rsidP="00287861">
      <w:pPr>
        <w:shd w:val="clear" w:color="auto" w:fill="FFFFFF"/>
        <w:tabs>
          <w:tab w:val="left" w:pos="8327"/>
        </w:tabs>
        <w:spacing w:line="274" w:lineRule="exact"/>
        <w:ind w:left="4678"/>
        <w:jc w:val="right"/>
        <w:rPr>
          <w:spacing w:val="-3"/>
        </w:rPr>
      </w:pPr>
    </w:p>
    <w:p w:rsidR="008C5B4E" w:rsidRDefault="008C5B4E" w:rsidP="00287861">
      <w:pPr>
        <w:shd w:val="clear" w:color="auto" w:fill="FFFFFF"/>
        <w:tabs>
          <w:tab w:val="left" w:pos="8327"/>
        </w:tabs>
        <w:spacing w:line="274" w:lineRule="exact"/>
        <w:ind w:left="4678"/>
        <w:jc w:val="right"/>
        <w:rPr>
          <w:spacing w:val="-3"/>
        </w:rPr>
      </w:pPr>
    </w:p>
    <w:p w:rsidR="008C5B4E" w:rsidRDefault="008C5B4E" w:rsidP="00287861">
      <w:pPr>
        <w:shd w:val="clear" w:color="auto" w:fill="FFFFFF"/>
        <w:tabs>
          <w:tab w:val="left" w:pos="8327"/>
        </w:tabs>
        <w:spacing w:line="274" w:lineRule="exact"/>
        <w:ind w:left="4678"/>
        <w:jc w:val="right"/>
        <w:rPr>
          <w:spacing w:val="-3"/>
        </w:rPr>
      </w:pPr>
    </w:p>
    <w:p w:rsidR="008C5B4E" w:rsidRDefault="008C5B4E" w:rsidP="00287861">
      <w:pPr>
        <w:shd w:val="clear" w:color="auto" w:fill="FFFFFF"/>
        <w:tabs>
          <w:tab w:val="left" w:pos="8327"/>
        </w:tabs>
        <w:spacing w:line="274" w:lineRule="exact"/>
        <w:ind w:left="4678"/>
        <w:jc w:val="right"/>
        <w:rPr>
          <w:spacing w:val="-3"/>
        </w:rPr>
      </w:pPr>
    </w:p>
    <w:p w:rsidR="008C5B4E" w:rsidRDefault="008C5B4E" w:rsidP="00287861">
      <w:pPr>
        <w:shd w:val="clear" w:color="auto" w:fill="FFFFFF"/>
        <w:tabs>
          <w:tab w:val="left" w:pos="8327"/>
        </w:tabs>
        <w:spacing w:line="274" w:lineRule="exact"/>
        <w:ind w:left="4678"/>
        <w:jc w:val="right"/>
        <w:rPr>
          <w:spacing w:val="-3"/>
        </w:rPr>
      </w:pPr>
    </w:p>
    <w:p w:rsidR="008C5B4E" w:rsidRDefault="008C5B4E" w:rsidP="00287861">
      <w:pPr>
        <w:shd w:val="clear" w:color="auto" w:fill="FFFFFF"/>
        <w:tabs>
          <w:tab w:val="left" w:pos="8327"/>
        </w:tabs>
        <w:spacing w:line="274" w:lineRule="exact"/>
        <w:ind w:left="4678"/>
        <w:jc w:val="right"/>
        <w:rPr>
          <w:spacing w:val="-3"/>
        </w:rPr>
      </w:pPr>
    </w:p>
    <w:p w:rsidR="008C5B4E" w:rsidRPr="00001FD7" w:rsidRDefault="008C5B4E" w:rsidP="008C5B4E">
      <w:pPr>
        <w:pStyle w:val="23"/>
        <w:shd w:val="clear" w:color="auto" w:fill="auto"/>
        <w:spacing w:line="240" w:lineRule="auto"/>
        <w:rPr>
          <w:sz w:val="16"/>
          <w:szCs w:val="16"/>
        </w:rPr>
      </w:pPr>
      <w:r w:rsidRPr="00001FD7">
        <w:rPr>
          <w:rStyle w:val="20pt"/>
          <w:sz w:val="16"/>
          <w:szCs w:val="16"/>
        </w:rPr>
        <w:t>Проект межевания территории земельного участка с кадастровым номером</w:t>
      </w:r>
    </w:p>
    <w:p w:rsidR="008C5B4E" w:rsidRPr="00001FD7" w:rsidRDefault="008C5B4E" w:rsidP="008C5B4E">
      <w:pPr>
        <w:pStyle w:val="23"/>
        <w:shd w:val="clear" w:color="auto" w:fill="auto"/>
        <w:spacing w:line="240" w:lineRule="auto"/>
        <w:rPr>
          <w:sz w:val="16"/>
          <w:szCs w:val="16"/>
        </w:rPr>
      </w:pPr>
      <w:r w:rsidRPr="00001FD7">
        <w:rPr>
          <w:rStyle w:val="20pt"/>
          <w:sz w:val="16"/>
          <w:szCs w:val="16"/>
        </w:rPr>
        <w:t>44:15:120114:58</w:t>
      </w:r>
    </w:p>
    <w:p w:rsidR="008C5B4E" w:rsidRPr="00001FD7" w:rsidRDefault="008C5B4E" w:rsidP="008C5B4E">
      <w:pPr>
        <w:pStyle w:val="35"/>
        <w:shd w:val="clear" w:color="auto" w:fill="auto"/>
        <w:tabs>
          <w:tab w:val="left" w:pos="3933"/>
        </w:tabs>
        <w:spacing w:before="0" w:line="240" w:lineRule="auto"/>
        <w:rPr>
          <w:sz w:val="16"/>
          <w:szCs w:val="16"/>
        </w:rPr>
      </w:pPr>
      <w:r>
        <w:rPr>
          <w:sz w:val="16"/>
          <w:szCs w:val="16"/>
        </w:rPr>
        <w:t xml:space="preserve">                </w:t>
      </w:r>
      <w:r w:rsidRPr="00001FD7">
        <w:rPr>
          <w:sz w:val="16"/>
          <w:szCs w:val="16"/>
        </w:rPr>
        <w:t>Заказчик:</w:t>
      </w:r>
      <w:r w:rsidRPr="00001FD7">
        <w:rPr>
          <w:sz w:val="16"/>
          <w:szCs w:val="16"/>
        </w:rPr>
        <w:tab/>
        <w:t xml:space="preserve">Д.В. </w:t>
      </w:r>
      <w:proofErr w:type="spellStart"/>
      <w:r w:rsidRPr="00001FD7">
        <w:rPr>
          <w:sz w:val="16"/>
          <w:szCs w:val="16"/>
        </w:rPr>
        <w:t>Глумин</w:t>
      </w:r>
      <w:proofErr w:type="spellEnd"/>
    </w:p>
    <w:p w:rsidR="008C5B4E" w:rsidRPr="00001FD7" w:rsidRDefault="008C5B4E" w:rsidP="008C5B4E">
      <w:pPr>
        <w:pStyle w:val="35"/>
        <w:shd w:val="clear" w:color="auto" w:fill="auto"/>
        <w:tabs>
          <w:tab w:val="left" w:pos="3933"/>
        </w:tabs>
        <w:spacing w:before="0" w:line="240" w:lineRule="auto"/>
        <w:ind w:left="782"/>
        <w:rPr>
          <w:sz w:val="16"/>
          <w:szCs w:val="16"/>
        </w:rPr>
      </w:pPr>
      <w:r w:rsidRPr="00001FD7">
        <w:rPr>
          <w:sz w:val="16"/>
          <w:szCs w:val="16"/>
        </w:rPr>
        <w:t>Исполнитель:</w:t>
      </w:r>
      <w:r w:rsidRPr="00001FD7">
        <w:rPr>
          <w:sz w:val="16"/>
          <w:szCs w:val="16"/>
        </w:rPr>
        <w:tab/>
        <w:t>ИП Иванов Д.А.</w:t>
      </w:r>
    </w:p>
    <w:p w:rsidR="008C5B4E" w:rsidRDefault="008C5B4E" w:rsidP="008C5B4E">
      <w:pPr>
        <w:pStyle w:val="42"/>
        <w:shd w:val="clear" w:color="auto" w:fill="auto"/>
        <w:spacing w:line="240" w:lineRule="auto"/>
        <w:rPr>
          <w:sz w:val="16"/>
          <w:szCs w:val="16"/>
        </w:rPr>
      </w:pPr>
    </w:p>
    <w:p w:rsidR="008C5B4E" w:rsidRPr="00001FD7" w:rsidRDefault="008C5B4E" w:rsidP="008C5B4E">
      <w:pPr>
        <w:pStyle w:val="42"/>
        <w:shd w:val="clear" w:color="auto" w:fill="auto"/>
        <w:spacing w:line="240" w:lineRule="auto"/>
        <w:rPr>
          <w:sz w:val="16"/>
          <w:szCs w:val="16"/>
        </w:rPr>
      </w:pPr>
      <w:r w:rsidRPr="00001FD7">
        <w:rPr>
          <w:sz w:val="16"/>
          <w:szCs w:val="16"/>
        </w:rPr>
        <w:t xml:space="preserve">г. </w:t>
      </w:r>
      <w:proofErr w:type="spellStart"/>
      <w:r w:rsidRPr="00001FD7">
        <w:rPr>
          <w:sz w:val="16"/>
          <w:szCs w:val="16"/>
        </w:rPr>
        <w:t>Мантурово</w:t>
      </w:r>
      <w:proofErr w:type="spellEnd"/>
      <w:r w:rsidRPr="00001FD7">
        <w:rPr>
          <w:sz w:val="16"/>
          <w:szCs w:val="16"/>
        </w:rPr>
        <w:t xml:space="preserve"> 2017г.</w:t>
      </w:r>
    </w:p>
    <w:p w:rsidR="008C5B4E" w:rsidRDefault="008C5B4E" w:rsidP="008C5B4E">
      <w:pPr>
        <w:pStyle w:val="18"/>
        <w:shd w:val="clear" w:color="auto" w:fill="auto"/>
        <w:spacing w:after="0" w:line="240" w:lineRule="auto"/>
        <w:ind w:right="120"/>
        <w:rPr>
          <w:sz w:val="16"/>
          <w:szCs w:val="16"/>
        </w:rPr>
      </w:pPr>
      <w:bookmarkStart w:id="3" w:name="bookmark0"/>
    </w:p>
    <w:p w:rsidR="008C5B4E" w:rsidRPr="00001FD7" w:rsidRDefault="008C5B4E" w:rsidP="008C5B4E">
      <w:pPr>
        <w:pStyle w:val="18"/>
        <w:shd w:val="clear" w:color="auto" w:fill="auto"/>
        <w:spacing w:after="0" w:line="240" w:lineRule="auto"/>
        <w:ind w:right="120"/>
        <w:rPr>
          <w:sz w:val="16"/>
          <w:szCs w:val="16"/>
        </w:rPr>
      </w:pPr>
      <w:r w:rsidRPr="00001FD7">
        <w:rPr>
          <w:sz w:val="16"/>
          <w:szCs w:val="16"/>
        </w:rPr>
        <w:t>Состав проекта</w:t>
      </w:r>
      <w:bookmarkEnd w:id="3"/>
    </w:p>
    <w:p w:rsidR="008C5B4E" w:rsidRPr="00001FD7" w:rsidRDefault="008C5B4E" w:rsidP="008C5B4E">
      <w:pPr>
        <w:pStyle w:val="18"/>
        <w:numPr>
          <w:ilvl w:val="0"/>
          <w:numId w:val="16"/>
        </w:numPr>
        <w:shd w:val="clear" w:color="auto" w:fill="auto"/>
        <w:tabs>
          <w:tab w:val="left" w:pos="296"/>
        </w:tabs>
        <w:spacing w:after="0" w:line="240" w:lineRule="auto"/>
        <w:ind w:left="20"/>
        <w:jc w:val="both"/>
        <w:rPr>
          <w:sz w:val="16"/>
          <w:szCs w:val="16"/>
        </w:rPr>
      </w:pPr>
      <w:bookmarkStart w:id="4" w:name="bookmark1"/>
      <w:r w:rsidRPr="00001FD7">
        <w:rPr>
          <w:sz w:val="16"/>
          <w:szCs w:val="16"/>
        </w:rPr>
        <w:t>Текстовая часть</w:t>
      </w:r>
      <w:bookmarkEnd w:id="4"/>
    </w:p>
    <w:p w:rsidR="008C5B4E" w:rsidRPr="00001FD7" w:rsidRDefault="008C5B4E" w:rsidP="008C5B4E">
      <w:pPr>
        <w:pStyle w:val="53"/>
        <w:numPr>
          <w:ilvl w:val="0"/>
          <w:numId w:val="17"/>
        </w:numPr>
        <w:shd w:val="clear" w:color="auto" w:fill="auto"/>
        <w:tabs>
          <w:tab w:val="left" w:pos="722"/>
        </w:tabs>
        <w:spacing w:before="0" w:after="0" w:line="240" w:lineRule="auto"/>
        <w:ind w:left="360" w:firstLine="0"/>
        <w:rPr>
          <w:sz w:val="16"/>
          <w:szCs w:val="16"/>
        </w:rPr>
      </w:pPr>
      <w:r w:rsidRPr="00001FD7">
        <w:rPr>
          <w:sz w:val="16"/>
          <w:szCs w:val="16"/>
        </w:rPr>
        <w:t>Пояснительная записка;</w:t>
      </w:r>
    </w:p>
    <w:p w:rsidR="008C5B4E" w:rsidRPr="00001FD7" w:rsidRDefault="008C5B4E" w:rsidP="008C5B4E">
      <w:pPr>
        <w:pStyle w:val="53"/>
        <w:numPr>
          <w:ilvl w:val="0"/>
          <w:numId w:val="17"/>
        </w:numPr>
        <w:shd w:val="clear" w:color="auto" w:fill="auto"/>
        <w:tabs>
          <w:tab w:val="left" w:pos="722"/>
        </w:tabs>
        <w:spacing w:before="0" w:after="0" w:line="240" w:lineRule="auto"/>
        <w:ind w:left="720" w:right="1500"/>
        <w:jc w:val="left"/>
        <w:rPr>
          <w:sz w:val="16"/>
          <w:szCs w:val="16"/>
        </w:rPr>
      </w:pPr>
      <w:r w:rsidRPr="00001FD7">
        <w:rPr>
          <w:sz w:val="16"/>
          <w:szCs w:val="16"/>
        </w:rPr>
        <w:t>Выписка из ЕГРН об объекте недвижимости (Земельный участок) от 05.12.2017 № 99/2017/42077021;</w:t>
      </w:r>
    </w:p>
    <w:p w:rsidR="008C5B4E" w:rsidRPr="00001FD7" w:rsidRDefault="008C5B4E" w:rsidP="008C5B4E">
      <w:pPr>
        <w:pStyle w:val="53"/>
        <w:numPr>
          <w:ilvl w:val="0"/>
          <w:numId w:val="17"/>
        </w:numPr>
        <w:shd w:val="clear" w:color="auto" w:fill="auto"/>
        <w:tabs>
          <w:tab w:val="left" w:pos="722"/>
        </w:tabs>
        <w:spacing w:before="0" w:after="0" w:line="240" w:lineRule="auto"/>
        <w:ind w:left="357" w:firstLine="0"/>
        <w:rPr>
          <w:sz w:val="16"/>
          <w:szCs w:val="16"/>
        </w:rPr>
      </w:pPr>
      <w:proofErr w:type="spellStart"/>
      <w:r w:rsidRPr="00001FD7">
        <w:rPr>
          <w:sz w:val="16"/>
          <w:szCs w:val="16"/>
        </w:rPr>
        <w:t>Геоданные</w:t>
      </w:r>
      <w:proofErr w:type="spellEnd"/>
      <w:r w:rsidRPr="00001FD7">
        <w:rPr>
          <w:sz w:val="16"/>
          <w:szCs w:val="16"/>
        </w:rPr>
        <w:t xml:space="preserve"> образуемых земельных участков</w:t>
      </w:r>
    </w:p>
    <w:p w:rsidR="008C5B4E" w:rsidRPr="00001FD7" w:rsidRDefault="008C5B4E" w:rsidP="008C5B4E">
      <w:pPr>
        <w:pStyle w:val="18"/>
        <w:numPr>
          <w:ilvl w:val="0"/>
          <w:numId w:val="16"/>
        </w:numPr>
        <w:shd w:val="clear" w:color="auto" w:fill="auto"/>
        <w:tabs>
          <w:tab w:val="left" w:pos="296"/>
        </w:tabs>
        <w:spacing w:after="60" w:line="260" w:lineRule="exact"/>
        <w:ind w:left="20"/>
        <w:jc w:val="both"/>
        <w:rPr>
          <w:sz w:val="16"/>
          <w:szCs w:val="16"/>
        </w:rPr>
      </w:pPr>
      <w:bookmarkStart w:id="5" w:name="bookmark2"/>
      <w:r w:rsidRPr="00001FD7">
        <w:rPr>
          <w:sz w:val="16"/>
          <w:szCs w:val="16"/>
        </w:rPr>
        <w:t>Графическая часть</w:t>
      </w:r>
      <w:bookmarkEnd w:id="5"/>
    </w:p>
    <w:p w:rsidR="008C5B4E" w:rsidRPr="00001FD7" w:rsidRDefault="008C5B4E" w:rsidP="008C5B4E">
      <w:pPr>
        <w:pStyle w:val="53"/>
        <w:numPr>
          <w:ilvl w:val="0"/>
          <w:numId w:val="17"/>
        </w:numPr>
        <w:shd w:val="clear" w:color="auto" w:fill="auto"/>
        <w:tabs>
          <w:tab w:val="left" w:pos="722"/>
        </w:tabs>
        <w:spacing w:before="0" w:after="9" w:line="250" w:lineRule="exact"/>
        <w:ind w:left="360" w:firstLine="0"/>
        <w:rPr>
          <w:sz w:val="16"/>
          <w:szCs w:val="16"/>
        </w:rPr>
      </w:pPr>
      <w:r w:rsidRPr="00001FD7">
        <w:rPr>
          <w:sz w:val="16"/>
          <w:szCs w:val="16"/>
        </w:rPr>
        <w:t>Чертеж границ образуемых земельных участков;</w:t>
      </w:r>
    </w:p>
    <w:p w:rsidR="008C5B4E" w:rsidRPr="00001FD7" w:rsidRDefault="008C5B4E" w:rsidP="008C5B4E">
      <w:pPr>
        <w:pStyle w:val="53"/>
        <w:numPr>
          <w:ilvl w:val="0"/>
          <w:numId w:val="17"/>
        </w:numPr>
        <w:shd w:val="clear" w:color="auto" w:fill="auto"/>
        <w:tabs>
          <w:tab w:val="left" w:pos="722"/>
        </w:tabs>
        <w:spacing w:before="0" w:after="0" w:line="317" w:lineRule="exact"/>
        <w:ind w:left="720" w:right="260"/>
        <w:jc w:val="left"/>
        <w:rPr>
          <w:sz w:val="16"/>
          <w:szCs w:val="16"/>
        </w:rPr>
      </w:pPr>
      <w:r w:rsidRPr="00001FD7">
        <w:rPr>
          <w:sz w:val="16"/>
          <w:szCs w:val="16"/>
        </w:rPr>
        <w:t>Схема расположения образуемых земельных участков на кадастровом плане территорий;</w:t>
      </w:r>
    </w:p>
    <w:p w:rsidR="008C5B4E" w:rsidRPr="00001FD7" w:rsidRDefault="008C5B4E" w:rsidP="008C5B4E">
      <w:pPr>
        <w:pStyle w:val="53"/>
        <w:numPr>
          <w:ilvl w:val="0"/>
          <w:numId w:val="17"/>
        </w:numPr>
        <w:shd w:val="clear" w:color="auto" w:fill="auto"/>
        <w:tabs>
          <w:tab w:val="left" w:pos="722"/>
        </w:tabs>
        <w:spacing w:before="0" w:after="0" w:line="250" w:lineRule="exact"/>
        <w:ind w:left="360" w:firstLine="0"/>
        <w:rPr>
          <w:sz w:val="16"/>
          <w:szCs w:val="16"/>
        </w:rPr>
      </w:pPr>
      <w:r w:rsidRPr="00001FD7">
        <w:rPr>
          <w:sz w:val="16"/>
          <w:szCs w:val="16"/>
        </w:rPr>
        <w:t>Проект планировки территорий (графическая часть)</w:t>
      </w:r>
    </w:p>
    <w:p w:rsidR="008C5B4E" w:rsidRPr="00001FD7" w:rsidRDefault="008C5B4E" w:rsidP="008C5B4E">
      <w:pPr>
        <w:pStyle w:val="61"/>
        <w:shd w:val="clear" w:color="auto" w:fill="auto"/>
        <w:spacing w:after="0" w:line="552" w:lineRule="exact"/>
        <w:ind w:right="20"/>
        <w:rPr>
          <w:sz w:val="16"/>
          <w:szCs w:val="16"/>
        </w:rPr>
      </w:pPr>
      <w:r w:rsidRPr="00001FD7">
        <w:rPr>
          <w:sz w:val="16"/>
          <w:szCs w:val="16"/>
        </w:rPr>
        <w:t>Пояснительная записка 1. Введение</w:t>
      </w:r>
    </w:p>
    <w:p w:rsidR="008C5B4E" w:rsidRPr="00001FD7" w:rsidRDefault="008C5B4E" w:rsidP="008C5B4E">
      <w:pPr>
        <w:pStyle w:val="16"/>
        <w:shd w:val="clear" w:color="auto" w:fill="auto"/>
        <w:spacing w:before="0"/>
        <w:ind w:left="20" w:right="20"/>
        <w:rPr>
          <w:sz w:val="16"/>
          <w:szCs w:val="16"/>
        </w:rPr>
      </w:pPr>
      <w:r w:rsidRPr="00001FD7">
        <w:rPr>
          <w:sz w:val="16"/>
          <w:szCs w:val="16"/>
        </w:rPr>
        <w:t>В соответствии со статьей 43 Градостроительного кодекса РФ подготовка проектов межевания территорий осуществляется применительно к застроенным и подлежащим застройке территориям, расположенным в границах элементов планировочной структуры, установленных проектами планировки территорий.</w:t>
      </w:r>
    </w:p>
    <w:p w:rsidR="008C5B4E" w:rsidRPr="00001FD7" w:rsidRDefault="008C5B4E" w:rsidP="008C5B4E">
      <w:pPr>
        <w:pStyle w:val="16"/>
        <w:shd w:val="clear" w:color="auto" w:fill="auto"/>
        <w:spacing w:before="0" w:after="307"/>
        <w:ind w:left="20" w:right="20"/>
        <w:rPr>
          <w:sz w:val="16"/>
          <w:szCs w:val="16"/>
        </w:rPr>
      </w:pPr>
      <w:r w:rsidRPr="00001FD7">
        <w:rPr>
          <w:sz w:val="16"/>
          <w:szCs w:val="16"/>
        </w:rPr>
        <w:t xml:space="preserve">Цель выполнения проекта межевания территории - установление границ незастроенных земельных участков. Площадь территории, на которую </w:t>
      </w:r>
      <w:proofErr w:type="gramStart"/>
      <w:r w:rsidRPr="00001FD7">
        <w:rPr>
          <w:sz w:val="16"/>
          <w:szCs w:val="16"/>
        </w:rPr>
        <w:t>подготовлен проект межевания равна</w:t>
      </w:r>
      <w:proofErr w:type="gramEnd"/>
      <w:r w:rsidRPr="00001FD7">
        <w:rPr>
          <w:sz w:val="16"/>
          <w:szCs w:val="16"/>
        </w:rPr>
        <w:t xml:space="preserve"> 34311 кв.м. Территория межевания находится в границах земельного участка с кадастровым номером 44:15:120114:58, имеющий адресные ориентиры: Костромская область, Островский район, поселок </w:t>
      </w:r>
      <w:proofErr w:type="gramStart"/>
      <w:r w:rsidRPr="00001FD7">
        <w:rPr>
          <w:sz w:val="16"/>
          <w:szCs w:val="16"/>
        </w:rPr>
        <w:t>Островское</w:t>
      </w:r>
      <w:proofErr w:type="gramEnd"/>
      <w:r w:rsidRPr="00001FD7">
        <w:rPr>
          <w:sz w:val="16"/>
          <w:szCs w:val="16"/>
        </w:rPr>
        <w:t>.</w:t>
      </w:r>
    </w:p>
    <w:p w:rsidR="008C5B4E" w:rsidRPr="00001FD7" w:rsidRDefault="008C5B4E" w:rsidP="008C5B4E">
      <w:pPr>
        <w:pStyle w:val="61"/>
        <w:shd w:val="clear" w:color="auto" w:fill="auto"/>
        <w:spacing w:after="271" w:line="190" w:lineRule="exact"/>
        <w:ind w:right="20"/>
        <w:rPr>
          <w:sz w:val="16"/>
          <w:szCs w:val="16"/>
        </w:rPr>
      </w:pPr>
      <w:r w:rsidRPr="00001FD7">
        <w:rPr>
          <w:sz w:val="16"/>
          <w:szCs w:val="16"/>
        </w:rPr>
        <w:t>2. Нормативная база</w:t>
      </w:r>
      <w:r w:rsidRPr="00001FD7">
        <w:rPr>
          <w:rStyle w:val="60pt"/>
          <w:sz w:val="16"/>
          <w:szCs w:val="16"/>
        </w:rPr>
        <w:t>:</w:t>
      </w:r>
    </w:p>
    <w:p w:rsidR="008C5B4E" w:rsidRPr="00001FD7" w:rsidRDefault="008C5B4E" w:rsidP="008C5B4E">
      <w:pPr>
        <w:pStyle w:val="16"/>
        <w:numPr>
          <w:ilvl w:val="0"/>
          <w:numId w:val="18"/>
        </w:numPr>
        <w:shd w:val="clear" w:color="auto" w:fill="auto"/>
        <w:tabs>
          <w:tab w:val="left" w:pos="757"/>
        </w:tabs>
        <w:spacing w:before="0" w:after="0" w:line="274" w:lineRule="exact"/>
        <w:ind w:left="20" w:firstLine="280"/>
        <w:jc w:val="both"/>
        <w:rPr>
          <w:sz w:val="16"/>
          <w:szCs w:val="16"/>
        </w:rPr>
      </w:pPr>
      <w:r w:rsidRPr="00001FD7">
        <w:rPr>
          <w:sz w:val="16"/>
          <w:szCs w:val="16"/>
        </w:rPr>
        <w:t>Гражданский кодекс Российской Федерации (часть первая) от 30.11.1994 №51-ФЗ</w:t>
      </w:r>
    </w:p>
    <w:p w:rsidR="008C5B4E" w:rsidRPr="00001FD7" w:rsidRDefault="008C5B4E" w:rsidP="008C5B4E">
      <w:pPr>
        <w:pStyle w:val="16"/>
        <w:numPr>
          <w:ilvl w:val="0"/>
          <w:numId w:val="18"/>
        </w:numPr>
        <w:shd w:val="clear" w:color="auto" w:fill="auto"/>
        <w:tabs>
          <w:tab w:val="left" w:pos="757"/>
        </w:tabs>
        <w:spacing w:before="0" w:after="0" w:line="274" w:lineRule="exact"/>
        <w:ind w:left="20" w:right="20" w:firstLine="280"/>
        <w:jc w:val="both"/>
        <w:rPr>
          <w:sz w:val="16"/>
          <w:szCs w:val="16"/>
        </w:rPr>
      </w:pPr>
      <w:r w:rsidRPr="00001FD7">
        <w:rPr>
          <w:sz w:val="16"/>
          <w:szCs w:val="16"/>
        </w:rPr>
        <w:t xml:space="preserve">Федеральный закон от 25.10.2001 </w:t>
      </w:r>
      <w:r w:rsidRPr="00001FD7">
        <w:rPr>
          <w:sz w:val="16"/>
          <w:szCs w:val="16"/>
          <w:lang w:val="en-US"/>
        </w:rPr>
        <w:t>N</w:t>
      </w:r>
      <w:r w:rsidRPr="00001FD7">
        <w:rPr>
          <w:sz w:val="16"/>
          <w:szCs w:val="16"/>
        </w:rPr>
        <w:t xml:space="preserve"> 137-ФЗ "О введении в действие Земельного кодекса Российской Федерации".</w:t>
      </w:r>
    </w:p>
    <w:p w:rsidR="008C5B4E" w:rsidRPr="00001FD7" w:rsidRDefault="008C5B4E" w:rsidP="008C5B4E">
      <w:pPr>
        <w:pStyle w:val="16"/>
        <w:numPr>
          <w:ilvl w:val="0"/>
          <w:numId w:val="18"/>
        </w:numPr>
        <w:shd w:val="clear" w:color="auto" w:fill="auto"/>
        <w:tabs>
          <w:tab w:val="left" w:pos="757"/>
        </w:tabs>
        <w:spacing w:before="0" w:after="0" w:line="274" w:lineRule="exact"/>
        <w:ind w:left="20" w:firstLine="280"/>
        <w:jc w:val="both"/>
        <w:rPr>
          <w:sz w:val="16"/>
          <w:szCs w:val="16"/>
        </w:rPr>
      </w:pPr>
      <w:r w:rsidRPr="00001FD7">
        <w:rPr>
          <w:sz w:val="16"/>
          <w:szCs w:val="16"/>
        </w:rPr>
        <w:t>Земельный Кодекс Российской Федерации от 25.10.2001 г. № 136-ФЗ.</w:t>
      </w:r>
    </w:p>
    <w:p w:rsidR="008C5B4E" w:rsidRPr="00001FD7" w:rsidRDefault="008C5B4E" w:rsidP="008C5B4E">
      <w:pPr>
        <w:pStyle w:val="16"/>
        <w:numPr>
          <w:ilvl w:val="0"/>
          <w:numId w:val="18"/>
        </w:numPr>
        <w:shd w:val="clear" w:color="auto" w:fill="auto"/>
        <w:tabs>
          <w:tab w:val="left" w:pos="757"/>
        </w:tabs>
        <w:spacing w:before="0" w:after="0" w:line="274" w:lineRule="exact"/>
        <w:ind w:left="20" w:right="20" w:firstLine="280"/>
        <w:jc w:val="both"/>
        <w:rPr>
          <w:sz w:val="16"/>
          <w:szCs w:val="16"/>
        </w:rPr>
      </w:pPr>
      <w:r w:rsidRPr="00001FD7">
        <w:rPr>
          <w:sz w:val="16"/>
          <w:szCs w:val="16"/>
        </w:rPr>
        <w:t xml:space="preserve">Федеральный закон от 29.12.2004 </w:t>
      </w:r>
      <w:r w:rsidRPr="00001FD7">
        <w:rPr>
          <w:sz w:val="16"/>
          <w:szCs w:val="16"/>
          <w:lang w:val="en-US"/>
        </w:rPr>
        <w:t>N</w:t>
      </w:r>
      <w:r w:rsidRPr="00001FD7">
        <w:rPr>
          <w:sz w:val="16"/>
          <w:szCs w:val="16"/>
        </w:rPr>
        <w:t xml:space="preserve"> 191-ФЗ "О введении в действие Градостроительного кодекса Российской Федерации".</w:t>
      </w:r>
    </w:p>
    <w:p w:rsidR="008C5B4E" w:rsidRPr="00001FD7" w:rsidRDefault="008C5B4E" w:rsidP="008C5B4E">
      <w:pPr>
        <w:pStyle w:val="16"/>
        <w:numPr>
          <w:ilvl w:val="0"/>
          <w:numId w:val="18"/>
        </w:numPr>
        <w:shd w:val="clear" w:color="auto" w:fill="auto"/>
        <w:tabs>
          <w:tab w:val="left" w:pos="757"/>
        </w:tabs>
        <w:spacing w:before="0" w:after="0" w:line="274" w:lineRule="exact"/>
        <w:ind w:left="20" w:firstLine="280"/>
        <w:jc w:val="both"/>
        <w:rPr>
          <w:sz w:val="16"/>
          <w:szCs w:val="16"/>
        </w:rPr>
      </w:pPr>
      <w:r w:rsidRPr="00001FD7">
        <w:rPr>
          <w:sz w:val="16"/>
          <w:szCs w:val="16"/>
        </w:rPr>
        <w:t>Градостроительный кодекс Российской Федерации от 29.12.2004 № 190-ФЗ.</w:t>
      </w:r>
    </w:p>
    <w:p w:rsidR="008C5B4E" w:rsidRPr="00001FD7" w:rsidRDefault="008C5B4E" w:rsidP="008C5B4E">
      <w:pPr>
        <w:pStyle w:val="16"/>
        <w:numPr>
          <w:ilvl w:val="0"/>
          <w:numId w:val="18"/>
        </w:numPr>
        <w:shd w:val="clear" w:color="auto" w:fill="auto"/>
        <w:tabs>
          <w:tab w:val="left" w:pos="757"/>
        </w:tabs>
        <w:spacing w:before="0" w:after="0" w:line="274" w:lineRule="exact"/>
        <w:ind w:left="20" w:firstLine="280"/>
        <w:jc w:val="both"/>
        <w:rPr>
          <w:sz w:val="16"/>
          <w:szCs w:val="16"/>
        </w:rPr>
      </w:pPr>
      <w:r w:rsidRPr="00001FD7">
        <w:rPr>
          <w:sz w:val="16"/>
          <w:szCs w:val="16"/>
        </w:rPr>
        <w:t xml:space="preserve">Федеральный закон от 24.07.2007 </w:t>
      </w:r>
      <w:r w:rsidRPr="00001FD7">
        <w:rPr>
          <w:sz w:val="16"/>
          <w:szCs w:val="16"/>
          <w:lang w:val="en-US"/>
        </w:rPr>
        <w:t>N</w:t>
      </w:r>
      <w:r w:rsidRPr="00001FD7">
        <w:rPr>
          <w:sz w:val="16"/>
          <w:szCs w:val="16"/>
        </w:rPr>
        <w:t xml:space="preserve"> 221-ФЗ "О государственном кадастре недвижимости".</w:t>
      </w:r>
    </w:p>
    <w:p w:rsidR="008C5B4E" w:rsidRPr="00001FD7" w:rsidRDefault="008C5B4E" w:rsidP="008C5B4E">
      <w:pPr>
        <w:pStyle w:val="16"/>
        <w:numPr>
          <w:ilvl w:val="0"/>
          <w:numId w:val="18"/>
        </w:numPr>
        <w:shd w:val="clear" w:color="auto" w:fill="auto"/>
        <w:tabs>
          <w:tab w:val="left" w:pos="757"/>
        </w:tabs>
        <w:spacing w:before="0" w:after="0" w:line="274" w:lineRule="exact"/>
        <w:ind w:left="20" w:right="20" w:firstLine="280"/>
        <w:jc w:val="both"/>
        <w:rPr>
          <w:sz w:val="16"/>
          <w:szCs w:val="16"/>
        </w:rPr>
      </w:pPr>
      <w:r w:rsidRPr="00001FD7">
        <w:rPr>
          <w:sz w:val="16"/>
          <w:szCs w:val="16"/>
        </w:rPr>
        <w:t>Решение №273 от 11.03.2016 г. "Об утверждении внесений изменений в Генеральный план Островского (центрального) сельского поселения, утвержденный Решением Совета депутатов Островского (центрального) сельского поселения от 20.12.2010г. № 263"</w:t>
      </w:r>
    </w:p>
    <w:p w:rsidR="008C5B4E" w:rsidRPr="00001FD7" w:rsidRDefault="008C5B4E" w:rsidP="008C5B4E">
      <w:pPr>
        <w:pStyle w:val="16"/>
        <w:numPr>
          <w:ilvl w:val="0"/>
          <w:numId w:val="18"/>
        </w:numPr>
        <w:shd w:val="clear" w:color="auto" w:fill="auto"/>
        <w:tabs>
          <w:tab w:val="left" w:pos="757"/>
        </w:tabs>
        <w:spacing w:before="0" w:after="0" w:line="274" w:lineRule="exact"/>
        <w:ind w:left="20" w:right="20" w:firstLine="280"/>
        <w:jc w:val="both"/>
        <w:rPr>
          <w:sz w:val="16"/>
          <w:szCs w:val="16"/>
        </w:rPr>
      </w:pPr>
      <w:r w:rsidRPr="00001FD7">
        <w:rPr>
          <w:sz w:val="16"/>
          <w:szCs w:val="16"/>
        </w:rPr>
        <w:t>Решение № 50 от 09.06.2017 года "Об утверждении внесений изменений в Правила землепользования и застройки Островского (центрального) сельского поселения Островского муниципального района Костромской области, утвержденные решением Совета депутатов от 27.12.2012 года № 102».</w:t>
      </w:r>
    </w:p>
    <w:p w:rsidR="008C5B4E" w:rsidRPr="00001FD7" w:rsidRDefault="008C5B4E" w:rsidP="008C5B4E">
      <w:pPr>
        <w:pStyle w:val="16"/>
        <w:numPr>
          <w:ilvl w:val="0"/>
          <w:numId w:val="18"/>
        </w:numPr>
        <w:shd w:val="clear" w:color="auto" w:fill="auto"/>
        <w:tabs>
          <w:tab w:val="left" w:pos="757"/>
        </w:tabs>
        <w:spacing w:before="0" w:after="0" w:line="274" w:lineRule="exact"/>
        <w:ind w:left="20" w:firstLine="280"/>
        <w:jc w:val="both"/>
        <w:rPr>
          <w:sz w:val="16"/>
          <w:szCs w:val="16"/>
        </w:rPr>
      </w:pPr>
      <w:r w:rsidRPr="00001FD7">
        <w:rPr>
          <w:sz w:val="16"/>
          <w:szCs w:val="16"/>
        </w:rPr>
        <w:t>Проект территории планировки земельного участка.</w:t>
      </w:r>
    </w:p>
    <w:p w:rsidR="008C5B4E" w:rsidRPr="00001FD7" w:rsidRDefault="008C5B4E" w:rsidP="008C5B4E">
      <w:pPr>
        <w:pStyle w:val="16"/>
        <w:numPr>
          <w:ilvl w:val="0"/>
          <w:numId w:val="18"/>
        </w:numPr>
        <w:shd w:val="clear" w:color="auto" w:fill="auto"/>
        <w:tabs>
          <w:tab w:val="left" w:pos="757"/>
        </w:tabs>
        <w:spacing w:before="0" w:after="0" w:line="274" w:lineRule="exact"/>
        <w:ind w:left="20" w:right="20" w:firstLine="280"/>
        <w:jc w:val="both"/>
        <w:rPr>
          <w:sz w:val="16"/>
          <w:szCs w:val="16"/>
        </w:rPr>
      </w:pPr>
      <w:r w:rsidRPr="00001FD7">
        <w:rPr>
          <w:sz w:val="16"/>
          <w:szCs w:val="16"/>
        </w:rPr>
        <w:t>Постановление №258 от 22.06.2017г. "Об утверждении Порядка подготовки и утверждения документации по планировке территории Островского муниципального района Костромской области".</w:t>
      </w:r>
    </w:p>
    <w:p w:rsidR="008C5B4E" w:rsidRPr="00001FD7" w:rsidRDefault="008C5B4E" w:rsidP="008C5B4E">
      <w:pPr>
        <w:pStyle w:val="16"/>
        <w:numPr>
          <w:ilvl w:val="0"/>
          <w:numId w:val="18"/>
        </w:numPr>
        <w:shd w:val="clear" w:color="auto" w:fill="auto"/>
        <w:tabs>
          <w:tab w:val="left" w:pos="759"/>
        </w:tabs>
        <w:spacing w:before="0" w:after="307" w:line="274" w:lineRule="exact"/>
        <w:ind w:left="20" w:right="20" w:firstLine="280"/>
        <w:jc w:val="both"/>
        <w:rPr>
          <w:sz w:val="16"/>
          <w:szCs w:val="16"/>
        </w:rPr>
      </w:pPr>
      <w:r w:rsidRPr="00001FD7">
        <w:rPr>
          <w:sz w:val="16"/>
          <w:szCs w:val="16"/>
        </w:rPr>
        <w:t xml:space="preserve">Постановление Главного государственного санитарного врача РФ от 10.06.2010 №64 (ред. от 27.12.2010) "Об утверждении </w:t>
      </w:r>
      <w:proofErr w:type="spellStart"/>
      <w:r w:rsidRPr="00001FD7">
        <w:rPr>
          <w:sz w:val="16"/>
          <w:szCs w:val="16"/>
        </w:rPr>
        <w:t>СанПиН</w:t>
      </w:r>
      <w:proofErr w:type="spellEnd"/>
      <w:r w:rsidRPr="00001FD7">
        <w:rPr>
          <w:sz w:val="16"/>
          <w:szCs w:val="16"/>
        </w:rPr>
        <w:t xml:space="preserve"> 2.1.2.2645-10"</w:t>
      </w:r>
      <w:proofErr w:type="gramStart"/>
      <w:r w:rsidRPr="00001FD7">
        <w:rPr>
          <w:sz w:val="16"/>
          <w:szCs w:val="16"/>
        </w:rPr>
        <w:t>.</w:t>
      </w:r>
      <w:proofErr w:type="gramEnd"/>
      <w:r w:rsidRPr="00001FD7">
        <w:rPr>
          <w:sz w:val="16"/>
          <w:szCs w:val="16"/>
        </w:rPr>
        <w:t xml:space="preserve"> (</w:t>
      </w:r>
      <w:proofErr w:type="gramStart"/>
      <w:r w:rsidRPr="00001FD7">
        <w:rPr>
          <w:sz w:val="16"/>
          <w:szCs w:val="16"/>
        </w:rPr>
        <w:t>в</w:t>
      </w:r>
      <w:proofErr w:type="gramEnd"/>
      <w:r w:rsidRPr="00001FD7">
        <w:rPr>
          <w:sz w:val="16"/>
          <w:szCs w:val="16"/>
        </w:rPr>
        <w:t>месте с "</w:t>
      </w:r>
      <w:proofErr w:type="spellStart"/>
      <w:r w:rsidRPr="00001FD7">
        <w:rPr>
          <w:sz w:val="16"/>
          <w:szCs w:val="16"/>
        </w:rPr>
        <w:t>СанПиН</w:t>
      </w:r>
      <w:proofErr w:type="spellEnd"/>
      <w:r w:rsidRPr="00001FD7">
        <w:rPr>
          <w:sz w:val="16"/>
          <w:szCs w:val="16"/>
        </w:rPr>
        <w:t xml:space="preserve"> 2.1.2.2645-10. Санитарно-эпидемиологические требования к условиям проживания в жилых зданиях и помещениях. </w:t>
      </w:r>
      <w:proofErr w:type="spellStart"/>
      <w:proofErr w:type="gramStart"/>
      <w:r w:rsidRPr="00001FD7">
        <w:rPr>
          <w:sz w:val="16"/>
          <w:szCs w:val="16"/>
        </w:rPr>
        <w:t>Санитарноэпидемиологические</w:t>
      </w:r>
      <w:proofErr w:type="spellEnd"/>
      <w:r w:rsidRPr="00001FD7">
        <w:rPr>
          <w:sz w:val="16"/>
          <w:szCs w:val="16"/>
        </w:rPr>
        <w:t xml:space="preserve"> правила и нормативы") (Зарегистрировано в Минюсте РФ. 15.07.2010 №17833) .</w:t>
      </w:r>
      <w:proofErr w:type="gramEnd"/>
    </w:p>
    <w:p w:rsidR="008C5B4E" w:rsidRPr="00001FD7" w:rsidRDefault="008C5B4E" w:rsidP="008C5B4E">
      <w:pPr>
        <w:pStyle w:val="61"/>
        <w:shd w:val="clear" w:color="auto" w:fill="auto"/>
        <w:spacing w:after="267" w:line="190" w:lineRule="exact"/>
        <w:ind w:right="80"/>
        <w:rPr>
          <w:sz w:val="16"/>
          <w:szCs w:val="16"/>
        </w:rPr>
      </w:pPr>
      <w:r w:rsidRPr="00001FD7">
        <w:rPr>
          <w:sz w:val="16"/>
          <w:szCs w:val="16"/>
        </w:rPr>
        <w:t>3. Описание предлагаемого решения</w:t>
      </w:r>
    </w:p>
    <w:p w:rsidR="008C5B4E" w:rsidRPr="00001FD7" w:rsidRDefault="008C5B4E" w:rsidP="008C5B4E">
      <w:pPr>
        <w:pStyle w:val="16"/>
        <w:shd w:val="clear" w:color="auto" w:fill="auto"/>
        <w:spacing w:before="0" w:line="278" w:lineRule="exact"/>
        <w:ind w:left="20" w:right="20" w:firstLine="280"/>
        <w:rPr>
          <w:sz w:val="16"/>
          <w:szCs w:val="16"/>
        </w:rPr>
      </w:pPr>
      <w:r w:rsidRPr="00001FD7">
        <w:rPr>
          <w:sz w:val="16"/>
          <w:szCs w:val="16"/>
        </w:rPr>
        <w:t>На основе проекта планировки был подготовлен проект межевания территории, целью которого является установление границ 28 (двадцати восьми) земельных участков:</w:t>
      </w:r>
    </w:p>
    <w:p w:rsidR="008C5B4E" w:rsidRPr="00001FD7" w:rsidRDefault="008C5B4E" w:rsidP="008C5B4E">
      <w:pPr>
        <w:pStyle w:val="16"/>
        <w:numPr>
          <w:ilvl w:val="0"/>
          <w:numId w:val="17"/>
        </w:numPr>
        <w:shd w:val="clear" w:color="auto" w:fill="auto"/>
        <w:spacing w:before="0" w:after="0" w:line="190" w:lineRule="exact"/>
        <w:ind w:right="20"/>
        <w:jc w:val="center"/>
        <w:rPr>
          <w:sz w:val="16"/>
          <w:szCs w:val="16"/>
        </w:rPr>
      </w:pPr>
      <w:r w:rsidRPr="00001FD7">
        <w:rPr>
          <w:sz w:val="16"/>
          <w:szCs w:val="16"/>
        </w:rPr>
        <w:t xml:space="preserve"> предназначенные </w:t>
      </w:r>
      <w:proofErr w:type="gramStart"/>
      <w:r w:rsidRPr="00001FD7">
        <w:rPr>
          <w:sz w:val="16"/>
          <w:szCs w:val="16"/>
        </w:rPr>
        <w:t>для</w:t>
      </w:r>
      <w:proofErr w:type="gramEnd"/>
      <w:r w:rsidRPr="00001FD7">
        <w:rPr>
          <w:sz w:val="16"/>
          <w:szCs w:val="16"/>
        </w:rPr>
        <w:t xml:space="preserve"> </w:t>
      </w:r>
      <w:proofErr w:type="gramStart"/>
      <w:r w:rsidRPr="00001FD7">
        <w:rPr>
          <w:sz w:val="16"/>
          <w:szCs w:val="16"/>
        </w:rPr>
        <w:t>размещение</w:t>
      </w:r>
      <w:proofErr w:type="gramEnd"/>
      <w:r w:rsidRPr="00001FD7">
        <w:rPr>
          <w:sz w:val="16"/>
          <w:szCs w:val="16"/>
        </w:rPr>
        <w:t xml:space="preserve"> объектов </w:t>
      </w:r>
      <w:proofErr w:type="spellStart"/>
      <w:r w:rsidRPr="00001FD7">
        <w:rPr>
          <w:sz w:val="16"/>
          <w:szCs w:val="16"/>
        </w:rPr>
        <w:t>идивидуальной</w:t>
      </w:r>
      <w:proofErr w:type="spellEnd"/>
      <w:r w:rsidRPr="00001FD7">
        <w:rPr>
          <w:sz w:val="16"/>
          <w:szCs w:val="16"/>
        </w:rPr>
        <w:t xml:space="preserve"> жилой застройки (26 участков),</w:t>
      </w:r>
    </w:p>
    <w:p w:rsidR="008C5B4E" w:rsidRPr="00001FD7" w:rsidRDefault="008C5B4E" w:rsidP="008C5B4E">
      <w:pPr>
        <w:pStyle w:val="16"/>
        <w:numPr>
          <w:ilvl w:val="0"/>
          <w:numId w:val="17"/>
        </w:numPr>
        <w:shd w:val="clear" w:color="auto" w:fill="auto"/>
        <w:spacing w:before="0" w:after="0" w:line="278" w:lineRule="exact"/>
        <w:ind w:left="20" w:right="20" w:firstLine="280"/>
        <w:jc w:val="both"/>
        <w:rPr>
          <w:sz w:val="16"/>
          <w:szCs w:val="16"/>
        </w:rPr>
      </w:pPr>
      <w:r w:rsidRPr="00001FD7">
        <w:rPr>
          <w:sz w:val="16"/>
          <w:szCs w:val="16"/>
        </w:rPr>
        <w:t xml:space="preserve"> предназначенные для размещения объектов общего пользования - дороги, проезды, проходы (1участок),</w:t>
      </w:r>
    </w:p>
    <w:p w:rsidR="008C5B4E" w:rsidRPr="00001FD7" w:rsidRDefault="008C5B4E" w:rsidP="008C5B4E">
      <w:pPr>
        <w:pStyle w:val="16"/>
        <w:numPr>
          <w:ilvl w:val="0"/>
          <w:numId w:val="17"/>
        </w:numPr>
        <w:shd w:val="clear" w:color="auto" w:fill="auto"/>
        <w:tabs>
          <w:tab w:val="left" w:pos="757"/>
        </w:tabs>
        <w:spacing w:before="0" w:after="0" w:line="278" w:lineRule="exact"/>
        <w:ind w:left="20" w:right="20" w:firstLine="280"/>
        <w:jc w:val="both"/>
        <w:rPr>
          <w:sz w:val="16"/>
          <w:szCs w:val="16"/>
        </w:rPr>
      </w:pPr>
      <w:r w:rsidRPr="00001FD7">
        <w:rPr>
          <w:sz w:val="16"/>
          <w:szCs w:val="16"/>
        </w:rPr>
        <w:t>предназначенные для размещения объектов социального назначения — детской игровой площадки (1участок).</w:t>
      </w:r>
    </w:p>
    <w:p w:rsidR="008C5B4E" w:rsidRPr="00001FD7" w:rsidRDefault="008C5B4E" w:rsidP="008C5B4E">
      <w:pPr>
        <w:pStyle w:val="16"/>
        <w:shd w:val="clear" w:color="auto" w:fill="auto"/>
        <w:spacing w:before="0" w:line="278" w:lineRule="exact"/>
        <w:ind w:left="20" w:firstLine="280"/>
        <w:rPr>
          <w:sz w:val="16"/>
          <w:szCs w:val="16"/>
        </w:rPr>
      </w:pPr>
      <w:r w:rsidRPr="00001FD7">
        <w:rPr>
          <w:sz w:val="16"/>
          <w:szCs w:val="16"/>
        </w:rPr>
        <w:lastRenderedPageBreak/>
        <w:t>Разрешенное использование образуемых земельных участков приведено в таблице 1.</w:t>
      </w:r>
    </w:p>
    <w:p w:rsidR="008C5B4E" w:rsidRPr="00001FD7" w:rsidRDefault="008C5B4E" w:rsidP="008C5B4E">
      <w:pPr>
        <w:pStyle w:val="16"/>
        <w:shd w:val="clear" w:color="auto" w:fill="auto"/>
        <w:spacing w:before="0" w:line="278" w:lineRule="exact"/>
        <w:ind w:right="20"/>
        <w:jc w:val="center"/>
        <w:rPr>
          <w:sz w:val="16"/>
          <w:szCs w:val="16"/>
        </w:rPr>
      </w:pPr>
      <w:r w:rsidRPr="00001FD7">
        <w:rPr>
          <w:sz w:val="16"/>
          <w:szCs w:val="16"/>
        </w:rPr>
        <w:t>Земельные участки образуются путем раздела земельного участка с кадастровым номером</w:t>
      </w:r>
    </w:p>
    <w:p w:rsidR="008C5B4E" w:rsidRPr="00001FD7" w:rsidRDefault="008C5B4E" w:rsidP="008C5B4E">
      <w:pPr>
        <w:rPr>
          <w:sz w:val="16"/>
          <w:szCs w:val="16"/>
        </w:rPr>
      </w:pPr>
      <w:r>
        <w:rPr>
          <w:sz w:val="16"/>
          <w:szCs w:val="16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0" type="#_x0000_t32" style="position:absolute;margin-left:190.15pt;margin-top:954.15pt;width:511.7pt;height:0;z-index:-251652096;mso-position-horizontal-relative:page;mso-position-vertical-relative:page" filled="t" strokeweight=".25pt">
            <v:path arrowok="f" fillok="t" o:connecttype="segments"/>
            <o:lock v:ext="edit" shapetype="f"/>
            <w10:wrap anchorx="page" anchory="page"/>
          </v:shape>
        </w:pict>
      </w:r>
      <w:r>
        <w:rPr>
          <w:sz w:val="16"/>
          <w:szCs w:val="16"/>
        </w:rPr>
        <w:pict>
          <v:shape id="_x0000_s1041" type="#_x0000_t32" style="position:absolute;margin-left:701.85pt;margin-top:784.75pt;width:0;height:169.4pt;z-index:-251651072;mso-position-horizontal-relative:page;mso-position-vertical-relative:page" filled="t" strokeweight=".25pt">
            <v:path arrowok="f" fillok="t" o:connecttype="segments"/>
            <o:lock v:ext="edit" shapetype="f"/>
            <w10:wrap anchorx="page" anchory="page"/>
          </v:shape>
        </w:pic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869"/>
        <w:gridCol w:w="2803"/>
        <w:gridCol w:w="1320"/>
        <w:gridCol w:w="5232"/>
      </w:tblGrid>
      <w:tr w:rsidR="008C5B4E" w:rsidRPr="00001FD7" w:rsidTr="00025686">
        <w:trPr>
          <w:trHeight w:hRule="exact" w:val="667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 xml:space="preserve">№ </w:t>
            </w:r>
            <w:proofErr w:type="spellStart"/>
            <w:proofErr w:type="gramStart"/>
            <w:r w:rsidRPr="00001FD7">
              <w:rPr>
                <w:sz w:val="16"/>
                <w:szCs w:val="16"/>
              </w:rPr>
              <w:t>п</w:t>
            </w:r>
            <w:proofErr w:type="spellEnd"/>
            <w:proofErr w:type="gramEnd"/>
            <w:r w:rsidRPr="00001FD7">
              <w:rPr>
                <w:sz w:val="16"/>
                <w:szCs w:val="16"/>
              </w:rPr>
              <w:t>/</w:t>
            </w:r>
            <w:proofErr w:type="spellStart"/>
            <w:r w:rsidRPr="00001FD7">
              <w:rPr>
                <w:sz w:val="16"/>
                <w:szCs w:val="16"/>
              </w:rPr>
              <w:t>п</w:t>
            </w:r>
            <w:proofErr w:type="spellEnd"/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Обозначение земельного участка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269" w:lineRule="exact"/>
              <w:ind w:left="44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Площадь (кв. м.)</w:t>
            </w:r>
          </w:p>
        </w:tc>
        <w:tc>
          <w:tcPr>
            <w:tcW w:w="52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Назначение земельного участка</w:t>
            </w:r>
          </w:p>
        </w:tc>
      </w:tr>
      <w:tr w:rsidR="008C5B4E" w:rsidRPr="00001FD7" w:rsidTr="00025686">
        <w:trPr>
          <w:trHeight w:hRule="exact" w:val="389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21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105pt0pt0"/>
                <w:sz w:val="16"/>
                <w:szCs w:val="16"/>
              </w:rPr>
              <w:t>1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44:15:120114:58:ЗУ</w:t>
            </w:r>
            <w:proofErr w:type="gramStart"/>
            <w:r w:rsidRPr="00001FD7">
              <w:rPr>
                <w:sz w:val="16"/>
                <w:szCs w:val="16"/>
              </w:rPr>
              <w:t>1</w:t>
            </w:r>
            <w:proofErr w:type="gramEnd"/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left="44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920</w:t>
            </w:r>
          </w:p>
        </w:tc>
        <w:tc>
          <w:tcPr>
            <w:tcW w:w="52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Для индивидуального жилищного строительства</w:t>
            </w:r>
          </w:p>
        </w:tc>
      </w:tr>
      <w:tr w:rsidR="008C5B4E" w:rsidRPr="00001FD7" w:rsidTr="00025686">
        <w:trPr>
          <w:trHeight w:hRule="exact" w:val="389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21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105pt0pt0"/>
                <w:sz w:val="16"/>
                <w:szCs w:val="16"/>
              </w:rPr>
              <w:t>2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44:15:120114:58:ЗУ</w:t>
            </w:r>
            <w:proofErr w:type="gramStart"/>
            <w:r w:rsidRPr="00001FD7">
              <w:rPr>
                <w:sz w:val="16"/>
                <w:szCs w:val="16"/>
              </w:rPr>
              <w:t>2</w:t>
            </w:r>
            <w:proofErr w:type="gramEnd"/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left="44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925</w:t>
            </w:r>
          </w:p>
        </w:tc>
        <w:tc>
          <w:tcPr>
            <w:tcW w:w="52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Для индивидуального жилищного строительства</w:t>
            </w:r>
          </w:p>
        </w:tc>
      </w:tr>
      <w:tr w:rsidR="008C5B4E" w:rsidRPr="00001FD7" w:rsidTr="00025686">
        <w:trPr>
          <w:trHeight w:hRule="exact" w:val="384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3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44:15:120114:58:ЗУ3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left="44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982</w:t>
            </w:r>
          </w:p>
        </w:tc>
        <w:tc>
          <w:tcPr>
            <w:tcW w:w="52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Для индивидуального жилищного строительства</w:t>
            </w:r>
          </w:p>
        </w:tc>
      </w:tr>
      <w:tr w:rsidR="008C5B4E" w:rsidRPr="00001FD7" w:rsidTr="00025686">
        <w:trPr>
          <w:trHeight w:hRule="exact" w:val="389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44:15:120114:58:ЗУ</w:t>
            </w:r>
            <w:proofErr w:type="gramStart"/>
            <w:r w:rsidRPr="00001FD7">
              <w:rPr>
                <w:sz w:val="16"/>
                <w:szCs w:val="16"/>
              </w:rPr>
              <w:t>4</w:t>
            </w:r>
            <w:proofErr w:type="gramEnd"/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210" w:lineRule="exact"/>
              <w:ind w:left="440"/>
              <w:rPr>
                <w:sz w:val="16"/>
                <w:szCs w:val="16"/>
              </w:rPr>
            </w:pPr>
            <w:r w:rsidRPr="00001FD7">
              <w:rPr>
                <w:rStyle w:val="105pt0pt0"/>
                <w:sz w:val="16"/>
                <w:szCs w:val="16"/>
              </w:rPr>
              <w:t>1020</w:t>
            </w:r>
          </w:p>
        </w:tc>
        <w:tc>
          <w:tcPr>
            <w:tcW w:w="52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Для индивидуального жилищного строительства</w:t>
            </w:r>
          </w:p>
        </w:tc>
      </w:tr>
      <w:tr w:rsidR="008C5B4E" w:rsidRPr="00001FD7" w:rsidTr="00025686">
        <w:trPr>
          <w:trHeight w:hRule="exact" w:val="389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5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44:15:120114:58:ЗУ5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left="44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852</w:t>
            </w:r>
          </w:p>
        </w:tc>
        <w:tc>
          <w:tcPr>
            <w:tcW w:w="52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Для индивидуального жилищного строительства</w:t>
            </w:r>
          </w:p>
        </w:tc>
      </w:tr>
      <w:tr w:rsidR="008C5B4E" w:rsidRPr="00001FD7" w:rsidTr="00025686">
        <w:trPr>
          <w:trHeight w:hRule="exact" w:val="384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20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Dotum10pt0pt"/>
                <w:sz w:val="16"/>
                <w:szCs w:val="16"/>
              </w:rPr>
              <w:t>6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44:15:120114:58:ЗУ</w:t>
            </w:r>
            <w:proofErr w:type="gramStart"/>
            <w:r w:rsidRPr="00001FD7">
              <w:rPr>
                <w:sz w:val="16"/>
                <w:szCs w:val="16"/>
              </w:rPr>
              <w:t>6</w:t>
            </w:r>
            <w:proofErr w:type="gramEnd"/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left="44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840</w:t>
            </w:r>
          </w:p>
        </w:tc>
        <w:tc>
          <w:tcPr>
            <w:tcW w:w="52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Для индивидуального жилищного строительства</w:t>
            </w:r>
          </w:p>
        </w:tc>
      </w:tr>
      <w:tr w:rsidR="008C5B4E" w:rsidRPr="00001FD7" w:rsidTr="00025686">
        <w:trPr>
          <w:trHeight w:hRule="exact" w:val="394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7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44:15:120114:58:ЗУ</w:t>
            </w:r>
            <w:proofErr w:type="gramStart"/>
            <w:r w:rsidRPr="00001FD7">
              <w:rPr>
                <w:sz w:val="16"/>
                <w:szCs w:val="16"/>
              </w:rPr>
              <w:t>7</w:t>
            </w:r>
            <w:proofErr w:type="gramEnd"/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left="44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807</w:t>
            </w:r>
          </w:p>
        </w:tc>
        <w:tc>
          <w:tcPr>
            <w:tcW w:w="5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Для индивидуального жилищного строительства</w:t>
            </w:r>
          </w:p>
        </w:tc>
      </w:tr>
    </w:tbl>
    <w:p w:rsidR="008C5B4E" w:rsidRPr="00001FD7" w:rsidRDefault="008C5B4E" w:rsidP="008C5B4E">
      <w:pPr>
        <w:pStyle w:val="16"/>
        <w:shd w:val="clear" w:color="auto" w:fill="auto"/>
        <w:spacing w:before="0"/>
        <w:ind w:left="20" w:right="20"/>
        <w:rPr>
          <w:sz w:val="16"/>
          <w:szCs w:val="16"/>
        </w:rPr>
      </w:pPr>
      <w:r w:rsidRPr="00001FD7">
        <w:rPr>
          <w:sz w:val="16"/>
          <w:szCs w:val="16"/>
        </w:rPr>
        <w:t xml:space="preserve">44:15:120114:58, площадью 34311 кв. м., </w:t>
      </w:r>
      <w:proofErr w:type="gramStart"/>
      <w:r w:rsidRPr="00001FD7">
        <w:rPr>
          <w:sz w:val="16"/>
          <w:szCs w:val="16"/>
        </w:rPr>
        <w:t>имеющий</w:t>
      </w:r>
      <w:proofErr w:type="gramEnd"/>
      <w:r w:rsidRPr="00001FD7">
        <w:rPr>
          <w:sz w:val="16"/>
          <w:szCs w:val="16"/>
        </w:rPr>
        <w:t xml:space="preserve"> адресные ориентиры: Костромская область, Островский район, поселок </w:t>
      </w:r>
      <w:proofErr w:type="gramStart"/>
      <w:r w:rsidRPr="00001FD7">
        <w:rPr>
          <w:sz w:val="16"/>
          <w:szCs w:val="16"/>
        </w:rPr>
        <w:t>Островское</w:t>
      </w:r>
      <w:proofErr w:type="gramEnd"/>
      <w:r w:rsidRPr="00001FD7">
        <w:rPr>
          <w:sz w:val="16"/>
          <w:szCs w:val="16"/>
        </w:rPr>
        <w:t>.</w:t>
      </w:r>
    </w:p>
    <w:p w:rsidR="008C5B4E" w:rsidRPr="00001FD7" w:rsidRDefault="008C5B4E" w:rsidP="008C5B4E">
      <w:pPr>
        <w:pStyle w:val="16"/>
        <w:shd w:val="clear" w:color="auto" w:fill="auto"/>
        <w:spacing w:before="0"/>
        <w:ind w:left="20" w:right="20" w:firstLine="280"/>
        <w:rPr>
          <w:sz w:val="16"/>
          <w:szCs w:val="16"/>
        </w:rPr>
      </w:pPr>
      <w:r w:rsidRPr="00001FD7">
        <w:rPr>
          <w:sz w:val="16"/>
          <w:szCs w:val="16"/>
        </w:rPr>
        <w:t>Проектом межевания территории предлагается установление публичных сервитутов исходя из норм действующего законодательства приведенных ниже.</w:t>
      </w:r>
    </w:p>
    <w:p w:rsidR="008C5B4E" w:rsidRPr="00001FD7" w:rsidRDefault="008C5B4E" w:rsidP="008C5B4E">
      <w:pPr>
        <w:pStyle w:val="16"/>
        <w:shd w:val="clear" w:color="auto" w:fill="auto"/>
        <w:spacing w:before="0"/>
        <w:ind w:left="20" w:right="20" w:firstLine="280"/>
        <w:rPr>
          <w:sz w:val="16"/>
          <w:szCs w:val="16"/>
        </w:rPr>
      </w:pPr>
      <w:r w:rsidRPr="00001FD7">
        <w:rPr>
          <w:sz w:val="16"/>
          <w:szCs w:val="16"/>
        </w:rPr>
        <w:t>Согласно части 1 статьи 274 Гражданского кодекса Российской Федерации собственник недвижимого имущества (земельного участка, другой недвижимости) вправе требовать от собственника соседнего земельного участка, а в необходимых случаях и от собственника другого земельного участка (соседнего участка) предоставления права ограниченного пользования соседним участком (сервитута). Сервитут может устанавливаться для обеспечения прохода и проезда через соседний земельный участок, прокладки и эксплуатации линий электропередачи, связи и трубопроводов, обеспечения водоснабжения и мелиорации, а также других нужд, которые не могут быть обеспечены без установления сервитута. Изложенные нормы Гражданского кодекса Российской Федерации о сервитуте являются нормами общего характера, тогда как процедура установления публичного сервитута в отношении земельных участков регламентирована в Земельном кодексе Российской Федерации.</w:t>
      </w:r>
    </w:p>
    <w:p w:rsidR="008C5B4E" w:rsidRPr="00001FD7" w:rsidRDefault="008C5B4E" w:rsidP="008C5B4E">
      <w:pPr>
        <w:pStyle w:val="16"/>
        <w:shd w:val="clear" w:color="auto" w:fill="auto"/>
        <w:spacing w:before="0"/>
        <w:ind w:left="20" w:right="20" w:firstLine="280"/>
        <w:rPr>
          <w:sz w:val="16"/>
          <w:szCs w:val="16"/>
        </w:rPr>
      </w:pPr>
      <w:r w:rsidRPr="00001FD7">
        <w:rPr>
          <w:sz w:val="16"/>
          <w:szCs w:val="16"/>
        </w:rPr>
        <w:t>В соответствии с частью 2 статьи 23 Земельного кодекса Российской Федерации публичный сервитут устанавливается законом или иным нормативным правовым актом Российской Федерации, нормативным правовым актом субъекта Российской Федерации, нормативным правовым актом органа местного самоуправления в случаях, если это необходимо для обеспечения изъятия земельных участков. Установление публичного сервитута осуществляется с учетом результатов общественных слушаний. Из приведенных правовых норм следует, что публичный сервитут может устанавливаться для обеспечения интересов местного самоуправления или местного населения при отсутствии возможности у неопределенного круга лиц прохода и проезда к каким-либо объектам.</w:t>
      </w:r>
    </w:p>
    <w:p w:rsidR="008C5B4E" w:rsidRPr="00001FD7" w:rsidRDefault="008C5B4E" w:rsidP="008C5B4E">
      <w:pPr>
        <w:pStyle w:val="16"/>
        <w:shd w:val="clear" w:color="auto" w:fill="auto"/>
        <w:spacing w:before="0"/>
        <w:ind w:left="20" w:right="20" w:firstLine="280"/>
        <w:rPr>
          <w:sz w:val="16"/>
          <w:szCs w:val="16"/>
        </w:rPr>
      </w:pPr>
      <w:r w:rsidRPr="00001FD7">
        <w:rPr>
          <w:sz w:val="16"/>
          <w:szCs w:val="16"/>
        </w:rPr>
        <w:t>Согласно Санитарно-эпидемиологическим правилам и нормативам 2.1.2.2645-10, утвержденным постановлением Главного государственного санитарного врача Российской Федерации от 10.06.2010 № 64, устанавливающим обязательные санитарно-эпидемиологические требования к условиям проживания в жилых зданиях и помещениях, на земельных участках должны быть предусмотрены подъезды и проходы к каждому зданию (пункт 2.8).</w:t>
      </w:r>
    </w:p>
    <w:p w:rsidR="008C5B4E" w:rsidRPr="00001FD7" w:rsidRDefault="008C5B4E" w:rsidP="008C5B4E">
      <w:pPr>
        <w:pStyle w:val="16"/>
        <w:shd w:val="clear" w:color="auto" w:fill="auto"/>
        <w:spacing w:before="0" w:after="307"/>
        <w:ind w:left="20" w:right="20" w:firstLine="280"/>
        <w:rPr>
          <w:sz w:val="16"/>
          <w:szCs w:val="16"/>
        </w:rPr>
      </w:pPr>
      <w:r w:rsidRPr="00001FD7">
        <w:rPr>
          <w:sz w:val="16"/>
          <w:szCs w:val="16"/>
        </w:rPr>
        <w:t>Согласно пункту 6 статьи 63 Федерального закона от 22.07.2008 № 123-ФЗ «Технический регламент о требованиях пожарной безопасности обеспечение беспрепятственного проезда пожарной техники к месту пожара является одной из первичных мер пожарной безопасности. На основании статьи 90 Технического регламента для зданий и сооружений должно быть обеспечено устройство пожарных проездов и подъездных путей к зданиям и сооружениям для пожарной техники, специальных или совмещенных с функциональными проездами и подъездами. Таким образом, установление публичного сервитута в целях прохода и проезда отвечает потребностям местного самоуправления, местного населения, обусловлено соблюдением требований пожарной безопасности, санитарных правил и норм.</w:t>
      </w:r>
    </w:p>
    <w:p w:rsidR="008C5B4E" w:rsidRPr="00001FD7" w:rsidRDefault="008C5B4E" w:rsidP="008C5B4E">
      <w:pPr>
        <w:pStyle w:val="61"/>
        <w:shd w:val="clear" w:color="auto" w:fill="auto"/>
        <w:spacing w:after="0" w:line="190" w:lineRule="exact"/>
        <w:ind w:right="300"/>
        <w:rPr>
          <w:sz w:val="16"/>
          <w:szCs w:val="16"/>
        </w:rPr>
      </w:pPr>
      <w:bookmarkStart w:id="6" w:name="bookmark3"/>
      <w:r w:rsidRPr="00001FD7">
        <w:rPr>
          <w:sz w:val="16"/>
          <w:szCs w:val="16"/>
        </w:rPr>
        <w:t>Разрешенное использование земельных участков (Таблица 1)</w:t>
      </w:r>
      <w:bookmarkEnd w:id="6"/>
    </w:p>
    <w:tbl>
      <w:tblPr>
        <w:tblOverlap w:val="never"/>
        <w:tblW w:w="10234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869"/>
        <w:gridCol w:w="2803"/>
        <w:gridCol w:w="1320"/>
        <w:gridCol w:w="5242"/>
      </w:tblGrid>
      <w:tr w:rsidR="008C5B4E" w:rsidRPr="00001FD7" w:rsidTr="00025686">
        <w:trPr>
          <w:trHeight w:hRule="exact" w:val="389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8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44:15:120114:58:ЗУ8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817</w:t>
            </w:r>
          </w:p>
        </w:tc>
        <w:tc>
          <w:tcPr>
            <w:tcW w:w="5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Для индивидуального жилищного строительства</w:t>
            </w:r>
          </w:p>
        </w:tc>
      </w:tr>
      <w:tr w:rsidR="008C5B4E" w:rsidRPr="00001FD7" w:rsidTr="00025686">
        <w:trPr>
          <w:trHeight w:hRule="exact" w:val="389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9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44:15:120114:58:ЗУ</w:t>
            </w:r>
            <w:proofErr w:type="gramStart"/>
            <w:r w:rsidRPr="00001FD7">
              <w:rPr>
                <w:sz w:val="16"/>
                <w:szCs w:val="16"/>
              </w:rPr>
              <w:t>9</w:t>
            </w:r>
            <w:proofErr w:type="gramEnd"/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806</w:t>
            </w:r>
          </w:p>
        </w:tc>
        <w:tc>
          <w:tcPr>
            <w:tcW w:w="5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Для индивидуального жилищного строительства</w:t>
            </w:r>
          </w:p>
        </w:tc>
      </w:tr>
      <w:tr w:rsidR="008C5B4E" w:rsidRPr="00001FD7" w:rsidTr="00025686">
        <w:trPr>
          <w:trHeight w:hRule="exact" w:val="384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right="320"/>
              <w:jc w:val="righ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10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left="32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</w:t>
            </w:r>
            <w:proofErr w:type="gramStart"/>
            <w:r w:rsidRPr="00001FD7">
              <w:rPr>
                <w:sz w:val="16"/>
                <w:szCs w:val="16"/>
              </w:rPr>
              <w:t xml:space="preserve"> :</w:t>
            </w:r>
            <w:proofErr w:type="gramEnd"/>
            <w:r w:rsidRPr="00001FD7">
              <w:rPr>
                <w:sz w:val="16"/>
                <w:szCs w:val="16"/>
              </w:rPr>
              <w:t>15: 120114 : 58 : ЗУ10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806</w:t>
            </w:r>
          </w:p>
        </w:tc>
        <w:tc>
          <w:tcPr>
            <w:tcW w:w="5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Для индивидуального жилищного строительства</w:t>
            </w:r>
          </w:p>
        </w:tc>
      </w:tr>
      <w:tr w:rsidR="008C5B4E" w:rsidRPr="00001FD7" w:rsidTr="00025686">
        <w:trPr>
          <w:trHeight w:hRule="exact" w:val="389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11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left="32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44:15:120114:58: ЗУ 11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812</w:t>
            </w:r>
          </w:p>
        </w:tc>
        <w:tc>
          <w:tcPr>
            <w:tcW w:w="5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Для индивидуального жилищного строительства</w:t>
            </w:r>
          </w:p>
        </w:tc>
      </w:tr>
      <w:tr w:rsidR="008C5B4E" w:rsidRPr="00001FD7" w:rsidTr="00025686">
        <w:trPr>
          <w:trHeight w:hRule="exact" w:val="379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right="320"/>
              <w:jc w:val="righ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lastRenderedPageBreak/>
              <w:t>12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left="32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44:15:120114:58:ЗУ12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912</w:t>
            </w:r>
          </w:p>
        </w:tc>
        <w:tc>
          <w:tcPr>
            <w:tcW w:w="5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Для индивидуального жилищного строительства</w:t>
            </w:r>
          </w:p>
        </w:tc>
      </w:tr>
      <w:tr w:rsidR="008C5B4E" w:rsidRPr="00001FD7" w:rsidTr="00025686">
        <w:trPr>
          <w:trHeight w:hRule="exact" w:val="389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13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left="32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44:15:120114:58:ЗУ13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887</w:t>
            </w:r>
          </w:p>
        </w:tc>
        <w:tc>
          <w:tcPr>
            <w:tcW w:w="5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Для индивидуального жилищного строительства</w:t>
            </w:r>
          </w:p>
        </w:tc>
      </w:tr>
      <w:tr w:rsidR="008C5B4E" w:rsidRPr="00001FD7" w:rsidTr="00025686">
        <w:trPr>
          <w:trHeight w:hRule="exact" w:val="394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right="320"/>
              <w:jc w:val="righ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14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left="32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44:15:120114:58:ЗУ14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813</w:t>
            </w:r>
          </w:p>
        </w:tc>
        <w:tc>
          <w:tcPr>
            <w:tcW w:w="5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Для индивидуального жилищного строительства</w:t>
            </w:r>
          </w:p>
        </w:tc>
      </w:tr>
      <w:tr w:rsidR="008C5B4E" w:rsidRPr="00001FD7" w:rsidTr="00025686">
        <w:trPr>
          <w:trHeight w:hRule="exact" w:val="384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15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left="32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44:15:120114:58:ЗУ15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825</w:t>
            </w:r>
          </w:p>
        </w:tc>
        <w:tc>
          <w:tcPr>
            <w:tcW w:w="5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Для индивидуального жилищного строительства</w:t>
            </w:r>
          </w:p>
        </w:tc>
      </w:tr>
      <w:tr w:rsidR="008C5B4E" w:rsidRPr="00001FD7" w:rsidTr="00025686">
        <w:trPr>
          <w:trHeight w:hRule="exact" w:val="389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right="320"/>
              <w:jc w:val="righ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16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left="32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44:15:120114:58:ЗУ16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817</w:t>
            </w:r>
          </w:p>
        </w:tc>
        <w:tc>
          <w:tcPr>
            <w:tcW w:w="5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Для индивидуального жилищного строительства</w:t>
            </w:r>
          </w:p>
        </w:tc>
      </w:tr>
      <w:tr w:rsidR="008C5B4E" w:rsidRPr="00001FD7" w:rsidTr="00025686">
        <w:trPr>
          <w:trHeight w:hRule="exact" w:val="389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right="320"/>
              <w:jc w:val="righ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17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left="32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44:15:120114:58:ЗУ17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815</w:t>
            </w:r>
          </w:p>
        </w:tc>
        <w:tc>
          <w:tcPr>
            <w:tcW w:w="5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Для индивидуального жилищного строительства</w:t>
            </w:r>
          </w:p>
        </w:tc>
      </w:tr>
      <w:tr w:rsidR="008C5B4E" w:rsidRPr="00001FD7" w:rsidTr="00025686">
        <w:trPr>
          <w:trHeight w:hRule="exact" w:val="384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18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left="32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44:15:120114:58:ЗУ18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822</w:t>
            </w:r>
          </w:p>
        </w:tc>
        <w:tc>
          <w:tcPr>
            <w:tcW w:w="5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Для индивидуального жилищного строительства</w:t>
            </w:r>
          </w:p>
        </w:tc>
      </w:tr>
      <w:tr w:rsidR="008C5B4E" w:rsidRPr="00001FD7" w:rsidTr="00025686">
        <w:trPr>
          <w:trHeight w:hRule="exact" w:val="389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right="320"/>
              <w:jc w:val="righ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19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left="32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44:15:120114:58:ЗУ19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862</w:t>
            </w:r>
          </w:p>
        </w:tc>
        <w:tc>
          <w:tcPr>
            <w:tcW w:w="5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Для индивидуального жилищного строительства</w:t>
            </w:r>
          </w:p>
        </w:tc>
      </w:tr>
      <w:tr w:rsidR="008C5B4E" w:rsidRPr="00001FD7" w:rsidTr="00025686">
        <w:trPr>
          <w:trHeight w:hRule="exact" w:val="384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right="320"/>
              <w:jc w:val="righ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20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left="32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44:15:120114:58:ЗУ20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1375</w:t>
            </w:r>
          </w:p>
        </w:tc>
        <w:tc>
          <w:tcPr>
            <w:tcW w:w="5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Для индивидуального жилищного строительства</w:t>
            </w:r>
          </w:p>
        </w:tc>
      </w:tr>
      <w:tr w:rsidR="008C5B4E" w:rsidRPr="00001FD7" w:rsidTr="00025686">
        <w:trPr>
          <w:trHeight w:hRule="exact" w:val="389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21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left="32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44:15:120114:58:ЗУ21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1053</w:t>
            </w:r>
          </w:p>
        </w:tc>
        <w:tc>
          <w:tcPr>
            <w:tcW w:w="5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Для индивидуального жилищного строительства</w:t>
            </w:r>
          </w:p>
        </w:tc>
      </w:tr>
      <w:tr w:rsidR="008C5B4E" w:rsidRPr="00001FD7" w:rsidTr="00025686">
        <w:trPr>
          <w:trHeight w:hRule="exact" w:val="389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right="320"/>
              <w:jc w:val="righ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22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left="32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44:15:120114:58:ЗУ22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914</w:t>
            </w:r>
          </w:p>
        </w:tc>
        <w:tc>
          <w:tcPr>
            <w:tcW w:w="5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Для индивидуального жилищного строительства</w:t>
            </w:r>
          </w:p>
        </w:tc>
      </w:tr>
      <w:tr w:rsidR="008C5B4E" w:rsidRPr="00001FD7" w:rsidTr="00025686">
        <w:trPr>
          <w:trHeight w:hRule="exact" w:val="384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23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left="32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44:15:120114:58:ЗУ23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954</w:t>
            </w:r>
          </w:p>
        </w:tc>
        <w:tc>
          <w:tcPr>
            <w:tcW w:w="5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Для индивидуального жилищного строительства</w:t>
            </w:r>
          </w:p>
        </w:tc>
      </w:tr>
      <w:tr w:rsidR="008C5B4E" w:rsidRPr="00001FD7" w:rsidTr="00025686">
        <w:trPr>
          <w:trHeight w:hRule="exact" w:val="389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right="320"/>
              <w:jc w:val="righ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24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left="32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44:15:120114:58:ЗУ24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960</w:t>
            </w:r>
          </w:p>
        </w:tc>
        <w:tc>
          <w:tcPr>
            <w:tcW w:w="5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Для индивидуального жилищного строительства</w:t>
            </w:r>
          </w:p>
        </w:tc>
      </w:tr>
      <w:tr w:rsidR="008C5B4E" w:rsidRPr="00001FD7" w:rsidTr="00025686">
        <w:trPr>
          <w:trHeight w:hRule="exact" w:val="389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25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left="32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44:15:120114:58:ЗУ25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949</w:t>
            </w:r>
          </w:p>
        </w:tc>
        <w:tc>
          <w:tcPr>
            <w:tcW w:w="5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Для индивидуального жилищного строительства</w:t>
            </w:r>
          </w:p>
        </w:tc>
      </w:tr>
      <w:tr w:rsidR="008C5B4E" w:rsidRPr="00001FD7" w:rsidTr="00025686">
        <w:trPr>
          <w:trHeight w:hRule="exact" w:val="384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right="320"/>
              <w:jc w:val="righ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26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left="32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44:15:120114:58:ЗУ26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928</w:t>
            </w:r>
          </w:p>
        </w:tc>
        <w:tc>
          <w:tcPr>
            <w:tcW w:w="5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Для индивидуального жилищного строительства</w:t>
            </w:r>
          </w:p>
        </w:tc>
      </w:tr>
      <w:tr w:rsidR="008C5B4E" w:rsidRPr="00001FD7" w:rsidTr="00025686">
        <w:trPr>
          <w:trHeight w:hRule="exact" w:val="662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right="320"/>
              <w:jc w:val="right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27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left="32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44:15:120114:58:ЗУ27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1010</w:t>
            </w:r>
          </w:p>
        </w:tc>
        <w:tc>
          <w:tcPr>
            <w:tcW w:w="52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278" w:lineRule="exact"/>
              <w:ind w:left="12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Размещение объектов общего пользования (детская игровая площадка)</w:t>
            </w:r>
          </w:p>
        </w:tc>
      </w:tr>
      <w:tr w:rsidR="008C5B4E" w:rsidRPr="00001FD7" w:rsidTr="00025686">
        <w:trPr>
          <w:trHeight w:hRule="exact" w:val="672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28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ind w:left="32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44:15:120114:58:ЗУ28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90" w:lineRule="exact"/>
              <w:jc w:val="center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9828</w:t>
            </w:r>
          </w:p>
        </w:tc>
        <w:tc>
          <w:tcPr>
            <w:tcW w:w="5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/>
              <w:ind w:left="120"/>
              <w:rPr>
                <w:sz w:val="16"/>
                <w:szCs w:val="16"/>
              </w:rPr>
            </w:pPr>
            <w:r w:rsidRPr="00001FD7">
              <w:rPr>
                <w:sz w:val="16"/>
                <w:szCs w:val="16"/>
              </w:rPr>
              <w:t>Размещение объектов общего пользования (дорог, проездов, проходов)</w:t>
            </w:r>
          </w:p>
        </w:tc>
      </w:tr>
    </w:tbl>
    <w:p w:rsidR="008C5B4E" w:rsidRPr="00001FD7" w:rsidRDefault="008C5B4E" w:rsidP="008C5B4E">
      <w:pPr>
        <w:tabs>
          <w:tab w:val="left" w:leader="underscore" w:pos="4450"/>
          <w:tab w:val="left" w:leader="underscore" w:pos="9730"/>
        </w:tabs>
        <w:spacing w:line="130" w:lineRule="exact"/>
        <w:ind w:left="20"/>
        <w:rPr>
          <w:sz w:val="16"/>
          <w:szCs w:val="16"/>
        </w:rPr>
      </w:pPr>
      <w:r w:rsidRPr="00001FD7">
        <w:rPr>
          <w:sz w:val="16"/>
          <w:szCs w:val="16"/>
        </w:rPr>
        <w:tab/>
      </w:r>
      <w:r w:rsidRPr="00001FD7">
        <w:rPr>
          <w:rStyle w:val="301"/>
          <w:sz w:val="16"/>
          <w:szCs w:val="16"/>
        </w:rPr>
        <w:t>ФГИС ЕГРН</w:t>
      </w:r>
      <w:r w:rsidRPr="00001FD7">
        <w:rPr>
          <w:sz w:val="16"/>
          <w:szCs w:val="16"/>
        </w:rPr>
        <w:tab/>
      </w:r>
    </w:p>
    <w:p w:rsidR="008C5B4E" w:rsidRPr="00001FD7" w:rsidRDefault="008C5B4E" w:rsidP="008C5B4E">
      <w:pPr>
        <w:pStyle w:val="81"/>
        <w:shd w:val="clear" w:color="auto" w:fill="auto"/>
        <w:spacing w:before="0"/>
        <w:ind w:left="3700"/>
        <w:jc w:val="left"/>
        <w:rPr>
          <w:sz w:val="16"/>
          <w:szCs w:val="16"/>
        </w:rPr>
      </w:pPr>
      <w:r w:rsidRPr="00001FD7">
        <w:rPr>
          <w:sz w:val="16"/>
          <w:szCs w:val="16"/>
        </w:rPr>
        <w:t>полное наименование органа регистрации прав</w:t>
      </w:r>
    </w:p>
    <w:p w:rsidR="008C5B4E" w:rsidRPr="00001FD7" w:rsidRDefault="008C5B4E" w:rsidP="008C5B4E">
      <w:pPr>
        <w:spacing w:line="168" w:lineRule="exact"/>
        <w:ind w:left="9080"/>
        <w:rPr>
          <w:sz w:val="16"/>
          <w:szCs w:val="16"/>
        </w:rPr>
      </w:pPr>
      <w:r w:rsidRPr="00001FD7">
        <w:rPr>
          <w:sz w:val="16"/>
          <w:szCs w:val="16"/>
        </w:rPr>
        <w:t>Раздел 1</w:t>
      </w:r>
    </w:p>
    <w:p w:rsidR="008C5B4E" w:rsidRPr="00001FD7" w:rsidRDefault="008C5B4E" w:rsidP="008C5B4E">
      <w:pPr>
        <w:spacing w:line="168" w:lineRule="exact"/>
        <w:ind w:left="20" w:right="260" w:firstLine="2100"/>
        <w:rPr>
          <w:sz w:val="16"/>
          <w:szCs w:val="16"/>
        </w:rPr>
      </w:pPr>
      <w:r w:rsidRPr="00001FD7">
        <w:rPr>
          <w:sz w:val="16"/>
          <w:szCs w:val="16"/>
        </w:rPr>
        <w:t>Выписка из Единого государственного реестра недвижимости об объекте недвижимости Сведения о характеристиках объекта недвижимости</w:t>
      </w:r>
      <w:proofErr w:type="gramStart"/>
      <w:r w:rsidRPr="00001FD7">
        <w:rPr>
          <w:sz w:val="16"/>
          <w:szCs w:val="16"/>
        </w:rPr>
        <w:t xml:space="preserve"> Н</w:t>
      </w:r>
      <w:proofErr w:type="gramEnd"/>
      <w:r w:rsidRPr="00001FD7">
        <w:rPr>
          <w:sz w:val="16"/>
          <w:szCs w:val="16"/>
        </w:rPr>
        <w:t>а основании запроса от 05.12.2017 г., поступившего на рассмотрение 05.12.2017 г., сообщаем, что согласно записям Единого государственного реестра недвижимости: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3864"/>
        <w:gridCol w:w="974"/>
        <w:gridCol w:w="1925"/>
        <w:gridCol w:w="2914"/>
      </w:tblGrid>
      <w:tr w:rsidR="008C5B4E" w:rsidRPr="00001FD7" w:rsidTr="00025686">
        <w:trPr>
          <w:trHeight w:hRule="exact" w:val="211"/>
        </w:trPr>
        <w:tc>
          <w:tcPr>
            <w:tcW w:w="967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Земельный участок</w:t>
            </w:r>
          </w:p>
        </w:tc>
      </w:tr>
      <w:tr w:rsidR="008C5B4E" w:rsidRPr="00001FD7" w:rsidTr="00025686">
        <w:trPr>
          <w:trHeight w:hRule="exact" w:val="211"/>
        </w:trPr>
        <w:tc>
          <w:tcPr>
            <w:tcW w:w="967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8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4pt0pt"/>
                <w:sz w:val="16"/>
                <w:szCs w:val="16"/>
              </w:rPr>
              <w:t>(вид объекта недвижимости)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483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Лист № Раздела 1 Всего листов раздела 1</w:t>
            </w:r>
            <w:proofErr w:type="gramStart"/>
            <w:r w:rsidRPr="00001FD7">
              <w:rPr>
                <w:rStyle w:val="65pt0pt"/>
                <w:sz w:val="16"/>
                <w:szCs w:val="16"/>
              </w:rPr>
              <w:t xml:space="preserve"> :</w:t>
            </w:r>
            <w:proofErr w:type="gramEnd"/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2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Всего разделов:</w:t>
            </w:r>
          </w:p>
        </w:tc>
        <w:tc>
          <w:tcPr>
            <w:tcW w:w="29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Всего листов выписки:</w:t>
            </w:r>
          </w:p>
        </w:tc>
      </w:tr>
      <w:tr w:rsidR="008C5B4E" w:rsidRPr="00001FD7" w:rsidTr="00025686">
        <w:trPr>
          <w:trHeight w:hRule="exact" w:val="211"/>
        </w:trPr>
        <w:tc>
          <w:tcPr>
            <w:tcW w:w="967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12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05.12.2017 № 99/2017/42077021</w:t>
            </w:r>
          </w:p>
        </w:tc>
      </w:tr>
      <w:tr w:rsidR="008C5B4E" w:rsidRPr="00001FD7" w:rsidTr="00025686">
        <w:trPr>
          <w:trHeight w:hRule="exact" w:val="221"/>
        </w:trPr>
        <w:tc>
          <w:tcPr>
            <w:tcW w:w="483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Кадастровый номер:</w:t>
            </w:r>
          </w:p>
        </w:tc>
        <w:tc>
          <w:tcPr>
            <w:tcW w:w="483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44:15:120114:58</w:t>
            </w:r>
          </w:p>
        </w:tc>
      </w:tr>
      <w:tr w:rsidR="008C5B4E" w:rsidRPr="00001FD7" w:rsidTr="00025686">
        <w:trPr>
          <w:trHeight w:hRule="exact" w:val="182"/>
        </w:trPr>
        <w:tc>
          <w:tcPr>
            <w:tcW w:w="9677" w:type="dxa"/>
            <w:gridSpan w:val="4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54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Номер кадастрового квартала:</w:t>
            </w:r>
          </w:p>
        </w:tc>
        <w:tc>
          <w:tcPr>
            <w:tcW w:w="581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44:15:120114</w:t>
            </w:r>
          </w:p>
        </w:tc>
      </w:tr>
      <w:tr w:rsidR="008C5B4E" w:rsidRPr="00001FD7" w:rsidTr="00025686">
        <w:trPr>
          <w:trHeight w:hRule="exact" w:val="269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Дата присвоения кадастрового номера:</w:t>
            </w:r>
          </w:p>
        </w:tc>
        <w:tc>
          <w:tcPr>
            <w:tcW w:w="581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23.01.2015</w:t>
            </w:r>
          </w:p>
        </w:tc>
      </w:tr>
      <w:tr w:rsidR="008C5B4E" w:rsidRPr="00001FD7" w:rsidTr="00025686">
        <w:trPr>
          <w:trHeight w:hRule="exact" w:val="254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Ранее присвоенный государственный учетный номер:</w:t>
            </w:r>
          </w:p>
        </w:tc>
        <w:tc>
          <w:tcPr>
            <w:tcW w:w="581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trHeight w:hRule="exact" w:val="437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Адрес:</w:t>
            </w:r>
          </w:p>
        </w:tc>
        <w:tc>
          <w:tcPr>
            <w:tcW w:w="581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8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 xml:space="preserve">установлено относительно ориентира, расположенного в границах участка. Почтовый адрес ориентира: Костромская область, р-н Островский, </w:t>
            </w:r>
            <w:proofErr w:type="spellStart"/>
            <w:proofErr w:type="gramStart"/>
            <w:r w:rsidRPr="00001FD7">
              <w:rPr>
                <w:rStyle w:val="65pt0pt"/>
                <w:sz w:val="16"/>
                <w:szCs w:val="16"/>
              </w:rPr>
              <w:t>п</w:t>
            </w:r>
            <w:proofErr w:type="spellEnd"/>
            <w:proofErr w:type="gramEnd"/>
            <w:r w:rsidRPr="00001FD7">
              <w:rPr>
                <w:rStyle w:val="65pt0pt"/>
                <w:sz w:val="16"/>
                <w:szCs w:val="16"/>
              </w:rPr>
              <w:t xml:space="preserve"> Островское</w:t>
            </w:r>
          </w:p>
        </w:tc>
      </w:tr>
      <w:tr w:rsidR="008C5B4E" w:rsidRPr="00001FD7" w:rsidTr="00025686">
        <w:trPr>
          <w:trHeight w:hRule="exact" w:val="254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Площадь:</w:t>
            </w:r>
          </w:p>
        </w:tc>
        <w:tc>
          <w:tcPr>
            <w:tcW w:w="581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34311 +/- 65кв. м</w:t>
            </w:r>
          </w:p>
        </w:tc>
      </w:tr>
      <w:tr w:rsidR="008C5B4E" w:rsidRPr="00001FD7" w:rsidTr="00025686">
        <w:trPr>
          <w:trHeight w:hRule="exact" w:val="269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Кадастровая стоимость, руб.:</w:t>
            </w:r>
          </w:p>
        </w:tc>
        <w:tc>
          <w:tcPr>
            <w:tcW w:w="581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4696146.57</w:t>
            </w:r>
          </w:p>
        </w:tc>
      </w:tr>
      <w:tr w:rsidR="008C5B4E" w:rsidRPr="00001FD7" w:rsidTr="00025686">
        <w:trPr>
          <w:trHeight w:hRule="exact" w:val="422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3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Кадастровые номера расположенных в пределах земельного участка объектов недвижимости:</w:t>
            </w:r>
          </w:p>
        </w:tc>
        <w:tc>
          <w:tcPr>
            <w:tcW w:w="581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trHeight w:hRule="exact" w:val="437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8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Кадастровые номера объектов недвижимости, из которых образован объект недвижимости:</w:t>
            </w:r>
          </w:p>
        </w:tc>
        <w:tc>
          <w:tcPr>
            <w:tcW w:w="581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trHeight w:hRule="exact" w:val="254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Кадастровые номера образованных объектов недвижимости:</w:t>
            </w:r>
          </w:p>
        </w:tc>
        <w:tc>
          <w:tcPr>
            <w:tcW w:w="581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trHeight w:hRule="exact" w:val="432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8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Сведения о включении объекта недвижимости в состав предприятия как имущественного комплекса:</w:t>
            </w:r>
          </w:p>
        </w:tc>
        <w:tc>
          <w:tcPr>
            <w:tcW w:w="581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82"/>
        </w:trPr>
        <w:tc>
          <w:tcPr>
            <w:tcW w:w="9677" w:type="dxa"/>
            <w:gridSpan w:val="4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69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60"/>
              <w:rPr>
                <w:sz w:val="16"/>
                <w:szCs w:val="16"/>
              </w:rPr>
            </w:pPr>
            <w:proofErr w:type="gramStart"/>
            <w:r w:rsidRPr="00001FD7">
              <w:rPr>
                <w:rStyle w:val="65pt0pt"/>
                <w:sz w:val="16"/>
                <w:szCs w:val="16"/>
              </w:rPr>
              <w:t xml:space="preserve">Г </w:t>
            </w:r>
            <w:proofErr w:type="spellStart"/>
            <w:r w:rsidRPr="00001FD7">
              <w:rPr>
                <w:rStyle w:val="65pt0pt"/>
                <w:sz w:val="16"/>
                <w:szCs w:val="16"/>
              </w:rPr>
              <w:t>осударственный</w:t>
            </w:r>
            <w:proofErr w:type="spellEnd"/>
            <w:proofErr w:type="gramEnd"/>
            <w:r w:rsidRPr="00001FD7">
              <w:rPr>
                <w:rStyle w:val="65pt0pt"/>
                <w:sz w:val="16"/>
                <w:szCs w:val="16"/>
              </w:rPr>
              <w:t xml:space="preserve"> регистратор</w:t>
            </w:r>
          </w:p>
        </w:tc>
        <w:tc>
          <w:tcPr>
            <w:tcW w:w="289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29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ФГИС ЕГРН</w:t>
            </w:r>
          </w:p>
        </w:tc>
      </w:tr>
      <w:tr w:rsidR="008C5B4E" w:rsidRPr="00001FD7" w:rsidTr="00025686">
        <w:trPr>
          <w:trHeight w:hRule="exact" w:val="254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полное наименование должности</w:t>
            </w:r>
          </w:p>
        </w:tc>
        <w:tc>
          <w:tcPr>
            <w:tcW w:w="289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подпись</w:t>
            </w:r>
          </w:p>
        </w:tc>
        <w:tc>
          <w:tcPr>
            <w:tcW w:w="29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инициалы, фамилия</w:t>
            </w:r>
          </w:p>
        </w:tc>
      </w:tr>
      <w:tr w:rsidR="008C5B4E" w:rsidRPr="00001FD7" w:rsidTr="00025686">
        <w:trPr>
          <w:trHeight w:hRule="exact" w:val="158"/>
        </w:trPr>
        <w:tc>
          <w:tcPr>
            <w:tcW w:w="9677" w:type="dxa"/>
            <w:gridSpan w:val="4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</w:p>
        </w:tc>
      </w:tr>
    </w:tbl>
    <w:p w:rsidR="008C5B4E" w:rsidRPr="00001FD7" w:rsidRDefault="008C5B4E" w:rsidP="008C5B4E">
      <w:pPr>
        <w:pStyle w:val="3b"/>
        <w:shd w:val="clear" w:color="auto" w:fill="auto"/>
        <w:ind w:left="9140"/>
        <w:rPr>
          <w:sz w:val="16"/>
          <w:szCs w:val="16"/>
        </w:rPr>
      </w:pPr>
      <w:r w:rsidRPr="00001FD7">
        <w:rPr>
          <w:sz w:val="16"/>
          <w:szCs w:val="16"/>
        </w:rPr>
        <w:t>Раздел 1</w:t>
      </w:r>
    </w:p>
    <w:p w:rsidR="008C5B4E" w:rsidRPr="00001FD7" w:rsidRDefault="008C5B4E" w:rsidP="008C5B4E">
      <w:pPr>
        <w:pStyle w:val="3b"/>
        <w:shd w:val="clear" w:color="auto" w:fill="auto"/>
        <w:ind w:left="2200"/>
        <w:rPr>
          <w:sz w:val="16"/>
          <w:szCs w:val="16"/>
        </w:rPr>
      </w:pPr>
      <w:r w:rsidRPr="00001FD7">
        <w:rPr>
          <w:sz w:val="16"/>
          <w:szCs w:val="16"/>
        </w:rPr>
        <w:t>Выписка из Единого государственного реестра недвижимости об объекте недвижимости</w:t>
      </w:r>
    </w:p>
    <w:p w:rsidR="008C5B4E" w:rsidRPr="00001FD7" w:rsidRDefault="008C5B4E" w:rsidP="008C5B4E">
      <w:pPr>
        <w:pStyle w:val="3b"/>
        <w:shd w:val="clear" w:color="auto" w:fill="auto"/>
        <w:ind w:left="3220"/>
        <w:rPr>
          <w:sz w:val="16"/>
          <w:szCs w:val="16"/>
        </w:rPr>
      </w:pPr>
      <w:r w:rsidRPr="00001FD7">
        <w:rPr>
          <w:sz w:val="16"/>
          <w:szCs w:val="16"/>
        </w:rPr>
        <w:t>Сведения о характеристиках объекта недвижимости</w:t>
      </w:r>
    </w:p>
    <w:tbl>
      <w:tblPr>
        <w:tblOverlap w:val="never"/>
        <w:tblW w:w="9677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3864"/>
        <w:gridCol w:w="974"/>
        <w:gridCol w:w="1925"/>
        <w:gridCol w:w="10"/>
        <w:gridCol w:w="2904"/>
      </w:tblGrid>
      <w:tr w:rsidR="008C5B4E" w:rsidRPr="00001FD7" w:rsidTr="00025686">
        <w:trPr>
          <w:trHeight w:hRule="exact" w:val="221"/>
        </w:trPr>
        <w:tc>
          <w:tcPr>
            <w:tcW w:w="9677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Земельный участок</w:t>
            </w:r>
          </w:p>
        </w:tc>
      </w:tr>
      <w:tr w:rsidR="008C5B4E" w:rsidRPr="00001FD7" w:rsidTr="00025686">
        <w:trPr>
          <w:trHeight w:hRule="exact" w:val="211"/>
        </w:trPr>
        <w:tc>
          <w:tcPr>
            <w:tcW w:w="9677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8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4pt0pt"/>
                <w:sz w:val="16"/>
                <w:szCs w:val="16"/>
              </w:rPr>
              <w:lastRenderedPageBreak/>
              <w:t>(вид объекта недвижимости)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483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Лист № Раздела 1 Всего листов раздела 1</w:t>
            </w:r>
            <w:proofErr w:type="gramStart"/>
            <w:r w:rsidRPr="00001FD7">
              <w:rPr>
                <w:rStyle w:val="65pt0pt"/>
                <w:sz w:val="16"/>
                <w:szCs w:val="16"/>
              </w:rPr>
              <w:t xml:space="preserve"> :</w:t>
            </w:r>
            <w:proofErr w:type="gramEnd"/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2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Всего разделов:</w:t>
            </w:r>
          </w:p>
        </w:tc>
        <w:tc>
          <w:tcPr>
            <w:tcW w:w="291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Всего листов выписки:</w:t>
            </w:r>
          </w:p>
        </w:tc>
      </w:tr>
      <w:tr w:rsidR="008C5B4E" w:rsidRPr="00001FD7" w:rsidTr="00025686">
        <w:trPr>
          <w:trHeight w:hRule="exact" w:val="211"/>
        </w:trPr>
        <w:tc>
          <w:tcPr>
            <w:tcW w:w="9677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12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05.12.2017 № 99/2017/42077021</w:t>
            </w:r>
          </w:p>
        </w:tc>
      </w:tr>
      <w:tr w:rsidR="008C5B4E" w:rsidRPr="00001FD7" w:rsidTr="00025686">
        <w:trPr>
          <w:trHeight w:hRule="exact" w:val="221"/>
        </w:trPr>
        <w:tc>
          <w:tcPr>
            <w:tcW w:w="483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Кадастровый номер:</w:t>
            </w:r>
          </w:p>
        </w:tc>
        <w:tc>
          <w:tcPr>
            <w:tcW w:w="4839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44:15:120114:58</w:t>
            </w:r>
          </w:p>
        </w:tc>
      </w:tr>
      <w:tr w:rsidR="008C5B4E" w:rsidRPr="00001FD7" w:rsidTr="00025686">
        <w:trPr>
          <w:trHeight w:hRule="exact" w:val="182"/>
        </w:trPr>
        <w:tc>
          <w:tcPr>
            <w:tcW w:w="9677" w:type="dxa"/>
            <w:gridSpan w:val="5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54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Категория земель:</w:t>
            </w:r>
          </w:p>
        </w:tc>
        <w:tc>
          <w:tcPr>
            <w:tcW w:w="581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Земли населённых пунктов</w:t>
            </w:r>
          </w:p>
        </w:tc>
      </w:tr>
      <w:tr w:rsidR="008C5B4E" w:rsidRPr="00001FD7" w:rsidTr="00025686">
        <w:trPr>
          <w:trHeight w:hRule="exact" w:val="254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Виды разрешенного использования:</w:t>
            </w:r>
          </w:p>
        </w:tc>
        <w:tc>
          <w:tcPr>
            <w:tcW w:w="581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жилая застройка</w:t>
            </w:r>
          </w:p>
        </w:tc>
      </w:tr>
      <w:tr w:rsidR="008C5B4E" w:rsidRPr="00001FD7" w:rsidTr="00025686">
        <w:trPr>
          <w:trHeight w:hRule="exact" w:val="269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Сведения о кадастровом инженере:</w:t>
            </w:r>
          </w:p>
        </w:tc>
        <w:tc>
          <w:tcPr>
            <w:tcW w:w="581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Иванов Дмитрий Александрович №44-13-106</w:t>
            </w:r>
          </w:p>
        </w:tc>
      </w:tr>
      <w:tr w:rsidR="008C5B4E" w:rsidRPr="00001FD7" w:rsidTr="00025686">
        <w:trPr>
          <w:trHeight w:hRule="exact" w:val="422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3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Сведения о лесах, водных объектах и об иных природных объектах, расположенных в пределах земельного участка:</w:t>
            </w:r>
          </w:p>
        </w:tc>
        <w:tc>
          <w:tcPr>
            <w:tcW w:w="581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trHeight w:hRule="exact" w:val="763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3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Сведения о том, что земельный участок полностью или частично расположен в границах зоны с особыми условиями использования территории или территории объекта культурного наследия</w:t>
            </w:r>
          </w:p>
        </w:tc>
        <w:tc>
          <w:tcPr>
            <w:tcW w:w="581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trHeight w:hRule="exact" w:val="931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3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Сведения о том, что земельный участок расположен в границах особой экономической зоны, территории опережающего социально-экономического развития, зоны территориального развития в Российской Федерации, игорной зоны:</w:t>
            </w:r>
          </w:p>
        </w:tc>
        <w:tc>
          <w:tcPr>
            <w:tcW w:w="581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trHeight w:hRule="exact" w:val="586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3" w:lineRule="exact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Сведения о том, что земельный участок расположен в границах особо охраняемой природной территории, охотничьих угодий, лесничеств, лесопарков:</w:t>
            </w:r>
          </w:p>
        </w:tc>
        <w:tc>
          <w:tcPr>
            <w:tcW w:w="581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trHeight w:hRule="exact" w:val="432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8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Сведения о результатах проведения государственного земельного надзора:</w:t>
            </w:r>
          </w:p>
        </w:tc>
        <w:tc>
          <w:tcPr>
            <w:tcW w:w="581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trHeight w:hRule="exact" w:val="586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3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Сведения о расположении земельного участка в границах территории, в отношении которой утвержден проект межевания территории:</w:t>
            </w:r>
          </w:p>
        </w:tc>
        <w:tc>
          <w:tcPr>
            <w:tcW w:w="581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trHeight w:hRule="exact" w:val="197"/>
        </w:trPr>
        <w:tc>
          <w:tcPr>
            <w:tcW w:w="9677" w:type="dxa"/>
            <w:gridSpan w:val="5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54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60"/>
              <w:rPr>
                <w:sz w:val="16"/>
                <w:szCs w:val="16"/>
              </w:rPr>
            </w:pPr>
            <w:proofErr w:type="gramStart"/>
            <w:r w:rsidRPr="00001FD7">
              <w:rPr>
                <w:rStyle w:val="65pt0pt"/>
                <w:sz w:val="16"/>
                <w:szCs w:val="16"/>
              </w:rPr>
              <w:t xml:space="preserve">Г </w:t>
            </w:r>
            <w:proofErr w:type="spellStart"/>
            <w:r w:rsidRPr="00001FD7">
              <w:rPr>
                <w:rStyle w:val="65pt0pt"/>
                <w:sz w:val="16"/>
                <w:szCs w:val="16"/>
              </w:rPr>
              <w:t>осударственный</w:t>
            </w:r>
            <w:proofErr w:type="spellEnd"/>
            <w:proofErr w:type="gramEnd"/>
            <w:r w:rsidRPr="00001FD7">
              <w:rPr>
                <w:rStyle w:val="65pt0pt"/>
                <w:sz w:val="16"/>
                <w:szCs w:val="16"/>
              </w:rPr>
              <w:t xml:space="preserve"> регистратор</w:t>
            </w:r>
          </w:p>
        </w:tc>
        <w:tc>
          <w:tcPr>
            <w:tcW w:w="289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291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ФГИС ЕГРН</w:t>
            </w:r>
          </w:p>
        </w:tc>
      </w:tr>
      <w:tr w:rsidR="008C5B4E" w:rsidRPr="00001FD7" w:rsidTr="00025686">
        <w:trPr>
          <w:trHeight w:hRule="exact" w:val="269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полное наименование должности</w:t>
            </w:r>
          </w:p>
        </w:tc>
        <w:tc>
          <w:tcPr>
            <w:tcW w:w="289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подпись</w:t>
            </w:r>
          </w:p>
        </w:tc>
        <w:tc>
          <w:tcPr>
            <w:tcW w:w="291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инициалы, фамилия</w:t>
            </w:r>
          </w:p>
        </w:tc>
      </w:tr>
      <w:tr w:rsidR="008C5B4E" w:rsidRPr="00001FD7" w:rsidTr="00025686">
        <w:trPr>
          <w:trHeight w:hRule="exact" w:val="149"/>
        </w:trPr>
        <w:tc>
          <w:tcPr>
            <w:tcW w:w="9677" w:type="dxa"/>
            <w:gridSpan w:val="5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М.П.</w:t>
            </w:r>
          </w:p>
        </w:tc>
      </w:tr>
      <w:tr w:rsidR="008C5B4E" w:rsidRPr="00001FD7" w:rsidTr="00025686">
        <w:trPr>
          <w:trHeight w:hRule="exact" w:val="264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Условный номер земельного участка:</w:t>
            </w:r>
          </w:p>
        </w:tc>
        <w:tc>
          <w:tcPr>
            <w:tcW w:w="581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trHeight w:hRule="exact" w:val="1426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3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 xml:space="preserve">Сведения о принятии акта и (или) заключении договора, </w:t>
            </w:r>
            <w:proofErr w:type="gramStart"/>
            <w:r w:rsidRPr="00001FD7">
              <w:rPr>
                <w:rStyle w:val="65pt0pt"/>
                <w:sz w:val="16"/>
                <w:szCs w:val="16"/>
              </w:rPr>
              <w:t>предусматривающих</w:t>
            </w:r>
            <w:proofErr w:type="gramEnd"/>
            <w:r w:rsidRPr="00001FD7">
              <w:rPr>
                <w:rStyle w:val="65pt0pt"/>
                <w:sz w:val="16"/>
                <w:szCs w:val="16"/>
              </w:rPr>
              <w:t xml:space="preserve"> предоставление в соответствии с земельным законодательством исполнительным органом государственной власти или органом местного самоуправления находящегося в государственной или муниципальной собственности земельного участка для строительства наемного дома социального использования или наемного дома коммерческого использования:</w:t>
            </w:r>
          </w:p>
        </w:tc>
        <w:tc>
          <w:tcPr>
            <w:tcW w:w="581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trHeight w:hRule="exact" w:val="912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3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Сведения о том, что земельный участок или земельные участки образованы на основании решения об изъятии земельного участка и (или) расположенного на нем объекта недвижимости для государственных или муниципальных нужд:</w:t>
            </w:r>
          </w:p>
        </w:tc>
        <w:tc>
          <w:tcPr>
            <w:tcW w:w="581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trHeight w:hRule="exact" w:val="600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3" w:lineRule="exact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Сведения о том, что земельный участок образован из земель или земельного участка, государственная собственность на которые не разграничена:</w:t>
            </w:r>
          </w:p>
        </w:tc>
        <w:tc>
          <w:tcPr>
            <w:tcW w:w="581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trHeight w:hRule="exact" w:val="422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3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Сведения о наличии земельного спора о местоположении границ земельных участков:</w:t>
            </w:r>
          </w:p>
        </w:tc>
        <w:tc>
          <w:tcPr>
            <w:tcW w:w="581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trHeight w:hRule="exact" w:val="269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Статус записи об объекте недвижимости:</w:t>
            </w:r>
          </w:p>
        </w:tc>
        <w:tc>
          <w:tcPr>
            <w:tcW w:w="581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Сведения об объекте недвижимости имеют статус "актуальные"</w:t>
            </w:r>
          </w:p>
        </w:tc>
      </w:tr>
      <w:tr w:rsidR="008C5B4E" w:rsidRPr="00001FD7" w:rsidTr="00025686">
        <w:trPr>
          <w:trHeight w:hRule="exact" w:val="586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Особые отметки:</w:t>
            </w:r>
          </w:p>
        </w:tc>
        <w:tc>
          <w:tcPr>
            <w:tcW w:w="581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3" w:lineRule="exact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Сведения необходимые для заполнения раздела 4 отсутствуют. Сведения необходимые для заполнения раздела 4.1 отсутствуют. Сведения необходимые для заполнения раздела 4.2 отсутствуют.</w:t>
            </w:r>
          </w:p>
        </w:tc>
      </w:tr>
      <w:tr w:rsidR="008C5B4E" w:rsidRPr="00001FD7" w:rsidTr="00025686">
        <w:trPr>
          <w:trHeight w:hRule="exact" w:val="278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Получатель выписки:</w:t>
            </w:r>
          </w:p>
        </w:tc>
        <w:tc>
          <w:tcPr>
            <w:tcW w:w="58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Иванов Дмитрий Александрович</w:t>
            </w:r>
          </w:p>
        </w:tc>
      </w:tr>
      <w:tr w:rsidR="008C5B4E" w:rsidRPr="00001FD7" w:rsidTr="00025686">
        <w:trPr>
          <w:trHeight w:hRule="exact" w:val="278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proofErr w:type="gramStart"/>
            <w:r w:rsidRPr="00001FD7">
              <w:rPr>
                <w:rStyle w:val="65pt0pt"/>
                <w:sz w:val="16"/>
                <w:szCs w:val="16"/>
              </w:rPr>
              <w:t xml:space="preserve">Г </w:t>
            </w:r>
            <w:proofErr w:type="spellStart"/>
            <w:r w:rsidRPr="00001FD7">
              <w:rPr>
                <w:rStyle w:val="65pt0pt"/>
                <w:sz w:val="16"/>
                <w:szCs w:val="16"/>
              </w:rPr>
              <w:t>осударственный</w:t>
            </w:r>
            <w:proofErr w:type="spellEnd"/>
            <w:proofErr w:type="gramEnd"/>
            <w:r w:rsidRPr="00001FD7">
              <w:rPr>
                <w:rStyle w:val="65pt0pt"/>
                <w:sz w:val="16"/>
                <w:szCs w:val="16"/>
              </w:rPr>
              <w:t xml:space="preserve"> регистратор</w:t>
            </w:r>
          </w:p>
        </w:tc>
        <w:tc>
          <w:tcPr>
            <w:tcW w:w="2909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ФГИС ЕГРН</w:t>
            </w:r>
          </w:p>
        </w:tc>
      </w:tr>
      <w:tr w:rsidR="008C5B4E" w:rsidRPr="00001FD7" w:rsidTr="00025686">
        <w:trPr>
          <w:trHeight w:hRule="exact" w:val="264"/>
        </w:trPr>
        <w:tc>
          <w:tcPr>
            <w:tcW w:w="3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полное наименование должности</w:t>
            </w:r>
          </w:p>
        </w:tc>
        <w:tc>
          <w:tcPr>
            <w:tcW w:w="29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подпись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инициалы, фамилия</w:t>
            </w:r>
          </w:p>
        </w:tc>
      </w:tr>
    </w:tbl>
    <w:p w:rsidR="008C5B4E" w:rsidRPr="00001FD7" w:rsidRDefault="008C5B4E" w:rsidP="008C5B4E">
      <w:pPr>
        <w:pStyle w:val="3b"/>
        <w:shd w:val="clear" w:color="auto" w:fill="auto"/>
        <w:ind w:left="8931"/>
        <w:rPr>
          <w:sz w:val="16"/>
          <w:szCs w:val="16"/>
        </w:rPr>
      </w:pPr>
      <w:r w:rsidRPr="00001FD7">
        <w:rPr>
          <w:sz w:val="16"/>
          <w:szCs w:val="16"/>
        </w:rPr>
        <w:t>Раздел 1</w:t>
      </w:r>
    </w:p>
    <w:p w:rsidR="008C5B4E" w:rsidRPr="00001FD7" w:rsidRDefault="008C5B4E" w:rsidP="008C5B4E">
      <w:pPr>
        <w:pStyle w:val="3b"/>
        <w:shd w:val="clear" w:color="auto" w:fill="auto"/>
        <w:ind w:left="2360"/>
        <w:rPr>
          <w:sz w:val="16"/>
          <w:szCs w:val="16"/>
        </w:rPr>
      </w:pPr>
      <w:r w:rsidRPr="00001FD7">
        <w:rPr>
          <w:sz w:val="16"/>
          <w:szCs w:val="16"/>
        </w:rPr>
        <w:t>Выписка из Единого государственного реестра недвижимости об объекте недвижимости</w:t>
      </w:r>
    </w:p>
    <w:p w:rsidR="008C5B4E" w:rsidRPr="00001FD7" w:rsidRDefault="008C5B4E" w:rsidP="008C5B4E">
      <w:pPr>
        <w:pStyle w:val="3b"/>
        <w:shd w:val="clear" w:color="auto" w:fill="auto"/>
        <w:ind w:left="3380"/>
        <w:rPr>
          <w:sz w:val="16"/>
          <w:szCs w:val="16"/>
        </w:rPr>
      </w:pPr>
      <w:r w:rsidRPr="00001FD7">
        <w:rPr>
          <w:sz w:val="16"/>
          <w:szCs w:val="16"/>
        </w:rPr>
        <w:t>Сведения о характеристиках объекта недвижимости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2424"/>
        <w:gridCol w:w="2414"/>
        <w:gridCol w:w="1934"/>
        <w:gridCol w:w="2904"/>
      </w:tblGrid>
      <w:tr w:rsidR="008C5B4E" w:rsidRPr="00001FD7" w:rsidTr="00025686">
        <w:trPr>
          <w:trHeight w:hRule="exact" w:val="221"/>
        </w:trPr>
        <w:tc>
          <w:tcPr>
            <w:tcW w:w="967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Земельный участок</w:t>
            </w:r>
          </w:p>
        </w:tc>
      </w:tr>
      <w:tr w:rsidR="008C5B4E" w:rsidRPr="00001FD7" w:rsidTr="00025686">
        <w:trPr>
          <w:trHeight w:hRule="exact" w:val="211"/>
        </w:trPr>
        <w:tc>
          <w:tcPr>
            <w:tcW w:w="967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8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4pt0pt"/>
                <w:sz w:val="16"/>
                <w:szCs w:val="16"/>
              </w:rPr>
              <w:t>(вид объекта недвижимости)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24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Лист № Раздела 1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2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Всего листов раздела 1</w:t>
            </w:r>
            <w:proofErr w:type="gramStart"/>
            <w:r w:rsidRPr="00001FD7">
              <w:rPr>
                <w:rStyle w:val="65pt0pt"/>
                <w:sz w:val="16"/>
                <w:szCs w:val="16"/>
              </w:rPr>
              <w:t xml:space="preserve"> :</w:t>
            </w:r>
            <w:proofErr w:type="gramEnd"/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2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Всего разделов: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2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Всего листов выписки:</w:t>
            </w:r>
          </w:p>
        </w:tc>
      </w:tr>
      <w:tr w:rsidR="008C5B4E" w:rsidRPr="00001FD7" w:rsidTr="00025686">
        <w:trPr>
          <w:trHeight w:hRule="exact" w:val="211"/>
        </w:trPr>
        <w:tc>
          <w:tcPr>
            <w:tcW w:w="967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12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05.12.2017 № 99/2017/42077021</w:t>
            </w:r>
          </w:p>
        </w:tc>
      </w:tr>
      <w:tr w:rsidR="008C5B4E" w:rsidRPr="00001FD7" w:rsidTr="00025686">
        <w:trPr>
          <w:trHeight w:hRule="exact" w:val="230"/>
        </w:trPr>
        <w:tc>
          <w:tcPr>
            <w:tcW w:w="48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Кадастровый номер:</w:t>
            </w:r>
          </w:p>
        </w:tc>
        <w:tc>
          <w:tcPr>
            <w:tcW w:w="48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44:15:120114:58</w:t>
            </w:r>
          </w:p>
        </w:tc>
      </w:tr>
    </w:tbl>
    <w:p w:rsidR="008C5B4E" w:rsidRPr="00001FD7" w:rsidRDefault="008C5B4E" w:rsidP="008C5B4E">
      <w:pPr>
        <w:pStyle w:val="3b"/>
        <w:shd w:val="clear" w:color="auto" w:fill="auto"/>
        <w:ind w:right="20"/>
        <w:jc w:val="right"/>
        <w:rPr>
          <w:sz w:val="16"/>
          <w:szCs w:val="16"/>
        </w:rPr>
      </w:pPr>
      <w:r w:rsidRPr="00001FD7">
        <w:rPr>
          <w:sz w:val="16"/>
          <w:szCs w:val="16"/>
        </w:rPr>
        <w:t>Раздел 2</w:t>
      </w:r>
    </w:p>
    <w:p w:rsidR="008C5B4E" w:rsidRPr="00001FD7" w:rsidRDefault="008C5B4E" w:rsidP="008C5B4E">
      <w:pPr>
        <w:pStyle w:val="3b"/>
        <w:shd w:val="clear" w:color="auto" w:fill="auto"/>
        <w:ind w:left="20"/>
        <w:rPr>
          <w:sz w:val="16"/>
          <w:szCs w:val="16"/>
        </w:rPr>
      </w:pPr>
      <w:r w:rsidRPr="00001FD7">
        <w:rPr>
          <w:sz w:val="16"/>
          <w:szCs w:val="16"/>
        </w:rPr>
        <w:t>Выписка из Единого государственного реестра недвижимости об объекте недвижимости</w:t>
      </w:r>
    </w:p>
    <w:p w:rsidR="008C5B4E" w:rsidRPr="00001FD7" w:rsidRDefault="008C5B4E" w:rsidP="008C5B4E">
      <w:pPr>
        <w:pStyle w:val="3b"/>
        <w:shd w:val="clear" w:color="auto" w:fill="auto"/>
        <w:ind w:left="1440"/>
        <w:rPr>
          <w:sz w:val="16"/>
          <w:szCs w:val="16"/>
        </w:rPr>
      </w:pPr>
      <w:r w:rsidRPr="00001FD7">
        <w:rPr>
          <w:sz w:val="16"/>
          <w:szCs w:val="16"/>
        </w:rPr>
        <w:t>Сведения о зарегистрированных правах</w:t>
      </w:r>
    </w:p>
    <w:tbl>
      <w:tblPr>
        <w:tblOverlap w:val="never"/>
        <w:tblW w:w="9677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235"/>
        <w:gridCol w:w="374"/>
        <w:gridCol w:w="3255"/>
        <w:gridCol w:w="245"/>
        <w:gridCol w:w="940"/>
        <w:gridCol w:w="269"/>
        <w:gridCol w:w="1013"/>
        <w:gridCol w:w="442"/>
        <w:gridCol w:w="2904"/>
      </w:tblGrid>
      <w:tr w:rsidR="008C5B4E" w:rsidRPr="00001FD7" w:rsidTr="00025686">
        <w:trPr>
          <w:trHeight w:hRule="exact" w:val="221"/>
        </w:trPr>
        <w:tc>
          <w:tcPr>
            <w:tcW w:w="9677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6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Земельный участок</w:t>
            </w:r>
          </w:p>
        </w:tc>
      </w:tr>
      <w:tr w:rsidR="008C5B4E" w:rsidRPr="00001FD7" w:rsidTr="00025686">
        <w:trPr>
          <w:trHeight w:hRule="exact" w:val="206"/>
        </w:trPr>
        <w:tc>
          <w:tcPr>
            <w:tcW w:w="9677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8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4pt0pt"/>
                <w:sz w:val="16"/>
                <w:szCs w:val="16"/>
              </w:rPr>
              <w:t>(вид объекта недвижимости)</w:t>
            </w:r>
          </w:p>
        </w:tc>
      </w:tr>
      <w:tr w:rsidR="008C5B4E" w:rsidRPr="00001FD7" w:rsidTr="00025686">
        <w:trPr>
          <w:trHeight w:hRule="exact" w:val="211"/>
        </w:trPr>
        <w:tc>
          <w:tcPr>
            <w:tcW w:w="9677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6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Лист № Раздела _2</w:t>
            </w:r>
            <w:proofErr w:type="gramStart"/>
            <w:r w:rsidRPr="00001FD7">
              <w:rPr>
                <w:rStyle w:val="65pt0pt"/>
                <w:sz w:val="16"/>
                <w:szCs w:val="16"/>
              </w:rPr>
              <w:t xml:space="preserve">_ </w:t>
            </w:r>
            <w:proofErr w:type="spellStart"/>
            <w:r w:rsidRPr="00001FD7">
              <w:rPr>
                <w:rStyle w:val="65pt0pt"/>
                <w:sz w:val="16"/>
                <w:szCs w:val="16"/>
              </w:rPr>
              <w:t>|В</w:t>
            </w:r>
            <w:proofErr w:type="gramEnd"/>
            <w:r w:rsidRPr="00001FD7">
              <w:rPr>
                <w:rStyle w:val="65pt0pt"/>
                <w:sz w:val="16"/>
                <w:szCs w:val="16"/>
              </w:rPr>
              <w:t>сего</w:t>
            </w:r>
            <w:proofErr w:type="spellEnd"/>
            <w:r w:rsidRPr="00001FD7">
              <w:rPr>
                <w:rStyle w:val="65pt0pt"/>
                <w:sz w:val="16"/>
                <w:szCs w:val="16"/>
              </w:rPr>
              <w:t xml:space="preserve"> листов раздела _2_: </w:t>
            </w:r>
            <w:proofErr w:type="spellStart"/>
            <w:r w:rsidRPr="00001FD7">
              <w:rPr>
                <w:rStyle w:val="65pt0pt"/>
                <w:sz w:val="16"/>
                <w:szCs w:val="16"/>
              </w:rPr>
              <w:t>|Всего</w:t>
            </w:r>
            <w:proofErr w:type="spellEnd"/>
            <w:r w:rsidRPr="00001FD7">
              <w:rPr>
                <w:rStyle w:val="65pt0pt"/>
                <w:sz w:val="16"/>
                <w:szCs w:val="16"/>
              </w:rPr>
              <w:t xml:space="preserve"> разделов: </w:t>
            </w:r>
            <w:proofErr w:type="spellStart"/>
            <w:r w:rsidRPr="00001FD7">
              <w:rPr>
                <w:rStyle w:val="65pt0pt"/>
                <w:sz w:val="16"/>
                <w:szCs w:val="16"/>
              </w:rPr>
              <w:t>|Всего</w:t>
            </w:r>
            <w:proofErr w:type="spellEnd"/>
            <w:r w:rsidRPr="00001FD7">
              <w:rPr>
                <w:rStyle w:val="65pt0pt"/>
                <w:sz w:val="16"/>
                <w:szCs w:val="16"/>
              </w:rPr>
              <w:t xml:space="preserve"> листов выписки: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9677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6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lastRenderedPageBreak/>
              <w:t>05.12.2017 № 99/2017/42077021</w:t>
            </w:r>
          </w:p>
        </w:tc>
      </w:tr>
      <w:tr w:rsidR="008C5B4E" w:rsidRPr="00001FD7" w:rsidTr="00025686">
        <w:trPr>
          <w:trHeight w:hRule="exact" w:val="230"/>
        </w:trPr>
        <w:tc>
          <w:tcPr>
            <w:tcW w:w="9677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6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Кадастровый номер: 144:15:120114:58</w:t>
            </w:r>
          </w:p>
        </w:tc>
      </w:tr>
      <w:tr w:rsidR="008C5B4E" w:rsidRPr="00001FD7" w:rsidTr="00025686">
        <w:trPr>
          <w:trHeight w:hRule="exact" w:val="235"/>
        </w:trPr>
        <w:tc>
          <w:tcPr>
            <w:tcW w:w="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1.</w:t>
            </w:r>
          </w:p>
        </w:tc>
        <w:tc>
          <w:tcPr>
            <w:tcW w:w="4814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Правообладатель (правообладатели):</w:t>
            </w:r>
          </w:p>
        </w:tc>
        <w:tc>
          <w:tcPr>
            <w:tcW w:w="2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1.1.</w:t>
            </w:r>
          </w:p>
        </w:tc>
        <w:tc>
          <w:tcPr>
            <w:tcW w:w="4359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2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 правообладателе отсутствуют</w:t>
            </w:r>
          </w:p>
        </w:tc>
      </w:tr>
      <w:tr w:rsidR="008C5B4E" w:rsidRPr="00001FD7" w:rsidTr="00025686">
        <w:trPr>
          <w:trHeight w:hRule="exact" w:val="211"/>
        </w:trPr>
        <w:tc>
          <w:tcPr>
            <w:tcW w:w="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2.</w:t>
            </w:r>
          </w:p>
        </w:tc>
        <w:tc>
          <w:tcPr>
            <w:tcW w:w="4814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Вид, номер и дата государственной регистрации права:</w:t>
            </w:r>
          </w:p>
        </w:tc>
        <w:tc>
          <w:tcPr>
            <w:tcW w:w="2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2.1.</w:t>
            </w:r>
          </w:p>
        </w:tc>
        <w:tc>
          <w:tcPr>
            <w:tcW w:w="4359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2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не зарегистрировано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23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3.</w:t>
            </w:r>
          </w:p>
        </w:tc>
        <w:tc>
          <w:tcPr>
            <w:tcW w:w="4814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Ограничение прав и обременение объекта недвижимости:</w:t>
            </w:r>
          </w:p>
        </w:tc>
        <w:tc>
          <w:tcPr>
            <w:tcW w:w="462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06"/>
        </w:trPr>
        <w:tc>
          <w:tcPr>
            <w:tcW w:w="235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37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3.1.1.</w:t>
            </w:r>
          </w:p>
        </w:tc>
        <w:tc>
          <w:tcPr>
            <w:tcW w:w="4440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вид:</w:t>
            </w:r>
          </w:p>
        </w:tc>
        <w:tc>
          <w:tcPr>
            <w:tcW w:w="462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Аренда, весь объект</w:t>
            </w:r>
          </w:p>
        </w:tc>
      </w:tr>
      <w:tr w:rsidR="008C5B4E" w:rsidRPr="00001FD7" w:rsidTr="00025686">
        <w:trPr>
          <w:trHeight w:hRule="exact" w:val="211"/>
        </w:trPr>
        <w:tc>
          <w:tcPr>
            <w:tcW w:w="235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37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4440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дата государственной регистрации:</w:t>
            </w:r>
          </w:p>
        </w:tc>
        <w:tc>
          <w:tcPr>
            <w:tcW w:w="462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06.08.2015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235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37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4440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номер государственной регистрации:</w:t>
            </w:r>
          </w:p>
        </w:tc>
        <w:tc>
          <w:tcPr>
            <w:tcW w:w="462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44-44/001-44/001/056/2015-1033/2</w:t>
            </w:r>
          </w:p>
        </w:tc>
      </w:tr>
      <w:tr w:rsidR="008C5B4E" w:rsidRPr="00001FD7" w:rsidTr="00025686">
        <w:trPr>
          <w:trHeight w:hRule="exact" w:val="374"/>
        </w:trPr>
        <w:tc>
          <w:tcPr>
            <w:tcW w:w="235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37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4440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3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срок, на который установлено ограничение прав и обременение объекта недвижимости:</w:t>
            </w:r>
          </w:p>
        </w:tc>
        <w:tc>
          <w:tcPr>
            <w:tcW w:w="462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с 15.04.2015 по 14.04.2025</w:t>
            </w:r>
          </w:p>
        </w:tc>
      </w:tr>
      <w:tr w:rsidR="008C5B4E" w:rsidRPr="00001FD7" w:rsidTr="00025686">
        <w:trPr>
          <w:trHeight w:hRule="exact" w:val="374"/>
        </w:trPr>
        <w:tc>
          <w:tcPr>
            <w:tcW w:w="235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37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4440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3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лицо, в пользу которого установлено ограничение прав и обременение объекта недвижимости:</w:t>
            </w:r>
          </w:p>
        </w:tc>
        <w:tc>
          <w:tcPr>
            <w:tcW w:w="462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 xml:space="preserve">Г </w:t>
            </w:r>
            <w:proofErr w:type="spellStart"/>
            <w:r w:rsidRPr="00001FD7">
              <w:rPr>
                <w:rStyle w:val="65pt0pt"/>
                <w:sz w:val="16"/>
                <w:szCs w:val="16"/>
              </w:rPr>
              <w:t>лумин</w:t>
            </w:r>
            <w:proofErr w:type="spellEnd"/>
            <w:r w:rsidRPr="00001FD7">
              <w:rPr>
                <w:rStyle w:val="65pt0pt"/>
                <w:sz w:val="16"/>
                <w:szCs w:val="16"/>
              </w:rPr>
              <w:t xml:space="preserve"> Дмитрий Валентинович</w:t>
            </w:r>
          </w:p>
        </w:tc>
      </w:tr>
      <w:tr w:rsidR="008C5B4E" w:rsidRPr="00001FD7" w:rsidTr="00025686">
        <w:trPr>
          <w:trHeight w:hRule="exact" w:val="389"/>
        </w:trPr>
        <w:tc>
          <w:tcPr>
            <w:tcW w:w="235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37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4440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основание государственной регистрации:</w:t>
            </w:r>
          </w:p>
        </w:tc>
        <w:tc>
          <w:tcPr>
            <w:tcW w:w="462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8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 xml:space="preserve">Договор аренды земельного участка </w:t>
            </w:r>
            <w:proofErr w:type="spellStart"/>
            <w:proofErr w:type="gramStart"/>
            <w:r w:rsidRPr="00001FD7">
              <w:rPr>
                <w:rStyle w:val="65pt0pt"/>
                <w:sz w:val="16"/>
                <w:szCs w:val="16"/>
              </w:rPr>
              <w:t>o</w:t>
            </w:r>
            <w:proofErr w:type="gramEnd"/>
            <w:r w:rsidRPr="00001FD7">
              <w:rPr>
                <w:rStyle w:val="65pt0pt"/>
                <w:sz w:val="16"/>
                <w:szCs w:val="16"/>
              </w:rPr>
              <w:t>т</w:t>
            </w:r>
            <w:proofErr w:type="spellEnd"/>
            <w:r w:rsidRPr="00001FD7">
              <w:rPr>
                <w:rStyle w:val="65pt0pt"/>
                <w:sz w:val="16"/>
                <w:szCs w:val="16"/>
              </w:rPr>
              <w:t xml:space="preserve"> 15.04.2015 №31-2015, дополнительное соглашение к договору аренды от 15.04.2015 года</w:t>
            </w:r>
          </w:p>
        </w:tc>
      </w:tr>
      <w:tr w:rsidR="008C5B4E" w:rsidRPr="00001FD7" w:rsidTr="00025686">
        <w:trPr>
          <w:trHeight w:hRule="exact" w:val="211"/>
        </w:trPr>
        <w:tc>
          <w:tcPr>
            <w:tcW w:w="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4.</w:t>
            </w:r>
          </w:p>
        </w:tc>
        <w:tc>
          <w:tcPr>
            <w:tcW w:w="4814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Договоры участия в долевом строительстве:</w:t>
            </w:r>
          </w:p>
        </w:tc>
        <w:tc>
          <w:tcPr>
            <w:tcW w:w="462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не зарегистрировано</w:t>
            </w:r>
          </w:p>
        </w:tc>
      </w:tr>
      <w:tr w:rsidR="008C5B4E" w:rsidRPr="00001FD7" w:rsidTr="00025686">
        <w:trPr>
          <w:trHeight w:hRule="exact" w:val="211"/>
        </w:trPr>
        <w:tc>
          <w:tcPr>
            <w:tcW w:w="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5.</w:t>
            </w:r>
          </w:p>
        </w:tc>
        <w:tc>
          <w:tcPr>
            <w:tcW w:w="4814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Заявленные в судебном порядке права требования:</w:t>
            </w:r>
          </w:p>
        </w:tc>
        <w:tc>
          <w:tcPr>
            <w:tcW w:w="462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6.</w:t>
            </w:r>
          </w:p>
        </w:tc>
        <w:tc>
          <w:tcPr>
            <w:tcW w:w="4814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Сведения о возражении в отношении зарегистрированного права:</w:t>
            </w:r>
          </w:p>
        </w:tc>
        <w:tc>
          <w:tcPr>
            <w:tcW w:w="462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trHeight w:hRule="exact" w:val="374"/>
        </w:trPr>
        <w:tc>
          <w:tcPr>
            <w:tcW w:w="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7.</w:t>
            </w:r>
          </w:p>
        </w:tc>
        <w:tc>
          <w:tcPr>
            <w:tcW w:w="4814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3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Сведения о наличии решения об изъятии объекта недвижимости для государственных и муниципальных нужд:</w:t>
            </w:r>
          </w:p>
        </w:tc>
        <w:tc>
          <w:tcPr>
            <w:tcW w:w="462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trHeight w:hRule="exact" w:val="374"/>
        </w:trPr>
        <w:tc>
          <w:tcPr>
            <w:tcW w:w="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8.</w:t>
            </w:r>
          </w:p>
        </w:tc>
        <w:tc>
          <w:tcPr>
            <w:tcW w:w="4814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8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Сведения о невозможности государственной регистрации без личного участия правообладателя или его законного представителя:</w:t>
            </w:r>
          </w:p>
        </w:tc>
        <w:tc>
          <w:tcPr>
            <w:tcW w:w="462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720"/>
        </w:trPr>
        <w:tc>
          <w:tcPr>
            <w:tcW w:w="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9.</w:t>
            </w:r>
          </w:p>
        </w:tc>
        <w:tc>
          <w:tcPr>
            <w:tcW w:w="4814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3" w:lineRule="exact"/>
              <w:ind w:left="40"/>
              <w:rPr>
                <w:sz w:val="16"/>
                <w:szCs w:val="16"/>
              </w:rPr>
            </w:pPr>
            <w:proofErr w:type="spellStart"/>
            <w:r w:rsidRPr="00001FD7">
              <w:rPr>
                <w:rStyle w:val="65pt0pt"/>
                <w:sz w:val="16"/>
                <w:szCs w:val="16"/>
              </w:rPr>
              <w:t>Правопритязания</w:t>
            </w:r>
            <w:proofErr w:type="spellEnd"/>
            <w:r w:rsidRPr="00001FD7">
              <w:rPr>
                <w:rStyle w:val="65pt0pt"/>
                <w:sz w:val="16"/>
                <w:szCs w:val="16"/>
              </w:rPr>
              <w:t xml:space="preserve"> и сведения о наличии поступивших, но не рассмотренных заявлений о проведении государственной регистрации права (перехода, прекращения права), ограничения права или обременения объекта недвижимости, сделки в отношении объекта недвижимости:</w:t>
            </w:r>
          </w:p>
        </w:tc>
        <w:tc>
          <w:tcPr>
            <w:tcW w:w="462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trHeight w:hRule="exact" w:val="538"/>
        </w:trPr>
        <w:tc>
          <w:tcPr>
            <w:tcW w:w="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10.</w:t>
            </w:r>
          </w:p>
        </w:tc>
        <w:tc>
          <w:tcPr>
            <w:tcW w:w="4814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3" w:lineRule="exact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Сведения об осуществлении государственной регистрации сделки, права, ограничения права без необходимого в силу закона согласия третьего лица, органа:</w:t>
            </w:r>
          </w:p>
        </w:tc>
        <w:tc>
          <w:tcPr>
            <w:tcW w:w="462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trHeight w:hRule="exact" w:val="566"/>
        </w:trPr>
        <w:tc>
          <w:tcPr>
            <w:tcW w:w="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11.</w:t>
            </w:r>
          </w:p>
        </w:tc>
        <w:tc>
          <w:tcPr>
            <w:tcW w:w="48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3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Сведения о невозможности государственной регистрации перехода, прекращения, ограничения права на земельный участок из земель сельскохозяйственного назначения:</w:t>
            </w:r>
          </w:p>
        </w:tc>
        <w:tc>
          <w:tcPr>
            <w:tcW w:w="462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78"/>
        </w:trPr>
        <w:tc>
          <w:tcPr>
            <w:tcW w:w="3864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proofErr w:type="gramStart"/>
            <w:r w:rsidRPr="00001FD7">
              <w:rPr>
                <w:rStyle w:val="65pt0pt"/>
                <w:sz w:val="16"/>
                <w:szCs w:val="16"/>
              </w:rPr>
              <w:t xml:space="preserve">Г </w:t>
            </w:r>
            <w:proofErr w:type="spellStart"/>
            <w:r w:rsidRPr="00001FD7">
              <w:rPr>
                <w:rStyle w:val="65pt0pt"/>
                <w:sz w:val="16"/>
                <w:szCs w:val="16"/>
              </w:rPr>
              <w:t>осударственный</w:t>
            </w:r>
            <w:proofErr w:type="spellEnd"/>
            <w:proofErr w:type="gramEnd"/>
            <w:r w:rsidRPr="00001FD7">
              <w:rPr>
                <w:rStyle w:val="65pt0pt"/>
                <w:sz w:val="16"/>
                <w:szCs w:val="16"/>
              </w:rPr>
              <w:t xml:space="preserve"> регистратор</w:t>
            </w:r>
          </w:p>
        </w:tc>
        <w:tc>
          <w:tcPr>
            <w:tcW w:w="2909" w:type="dxa"/>
            <w:gridSpan w:val="5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ФГИС ЕГРН</w:t>
            </w:r>
          </w:p>
        </w:tc>
      </w:tr>
      <w:tr w:rsidR="008C5B4E" w:rsidRPr="00001FD7" w:rsidTr="00025686">
        <w:trPr>
          <w:trHeight w:hRule="exact" w:val="264"/>
        </w:trPr>
        <w:tc>
          <w:tcPr>
            <w:tcW w:w="3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полное наименование должности</w:t>
            </w:r>
          </w:p>
        </w:tc>
        <w:tc>
          <w:tcPr>
            <w:tcW w:w="29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подпись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инициалы, фамилия</w:t>
            </w:r>
          </w:p>
        </w:tc>
      </w:tr>
      <w:tr w:rsidR="008C5B4E" w:rsidRPr="00001FD7" w:rsidTr="00025686">
        <w:trPr>
          <w:trHeight w:hRule="exact" w:val="264"/>
        </w:trPr>
        <w:tc>
          <w:tcPr>
            <w:tcW w:w="3864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proofErr w:type="gramStart"/>
            <w:r w:rsidRPr="00001FD7">
              <w:rPr>
                <w:rStyle w:val="65pt0pt"/>
                <w:sz w:val="16"/>
                <w:szCs w:val="16"/>
              </w:rPr>
              <w:t xml:space="preserve">Г </w:t>
            </w:r>
            <w:proofErr w:type="spellStart"/>
            <w:r w:rsidRPr="00001FD7">
              <w:rPr>
                <w:rStyle w:val="65pt0pt"/>
                <w:sz w:val="16"/>
                <w:szCs w:val="16"/>
              </w:rPr>
              <w:t>осударственный</w:t>
            </w:r>
            <w:proofErr w:type="spellEnd"/>
            <w:proofErr w:type="gramEnd"/>
            <w:r w:rsidRPr="00001FD7">
              <w:rPr>
                <w:rStyle w:val="65pt0pt"/>
                <w:sz w:val="16"/>
                <w:szCs w:val="16"/>
              </w:rPr>
              <w:t xml:space="preserve"> регистратор</w:t>
            </w:r>
          </w:p>
        </w:tc>
        <w:tc>
          <w:tcPr>
            <w:tcW w:w="2909" w:type="dxa"/>
            <w:gridSpan w:val="5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ФГИС ЕГРН</w:t>
            </w:r>
          </w:p>
        </w:tc>
      </w:tr>
      <w:tr w:rsidR="008C5B4E" w:rsidRPr="00001FD7" w:rsidTr="00025686">
        <w:trPr>
          <w:trHeight w:hRule="exact" w:val="283"/>
        </w:trPr>
        <w:tc>
          <w:tcPr>
            <w:tcW w:w="3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полное наименование должности</w:t>
            </w:r>
          </w:p>
        </w:tc>
        <w:tc>
          <w:tcPr>
            <w:tcW w:w="29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подпись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инициалы, фамилия</w:t>
            </w:r>
          </w:p>
        </w:tc>
      </w:tr>
      <w:tr w:rsidR="008C5B4E" w:rsidRPr="00001FD7" w:rsidTr="00025686">
        <w:trPr>
          <w:trHeight w:hRule="exact" w:val="221"/>
        </w:trPr>
        <w:tc>
          <w:tcPr>
            <w:tcW w:w="9677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Земельный участок</w:t>
            </w:r>
          </w:p>
        </w:tc>
      </w:tr>
      <w:tr w:rsidR="008C5B4E" w:rsidRPr="00001FD7" w:rsidTr="00025686">
        <w:trPr>
          <w:trHeight w:hRule="exact" w:val="206"/>
        </w:trPr>
        <w:tc>
          <w:tcPr>
            <w:tcW w:w="9677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8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4pt0pt"/>
                <w:sz w:val="16"/>
                <w:szCs w:val="16"/>
              </w:rPr>
              <w:t>(вид объекта недвижимости)</w:t>
            </w:r>
          </w:p>
        </w:tc>
      </w:tr>
      <w:tr w:rsidR="008C5B4E" w:rsidRPr="00001FD7" w:rsidTr="00025686">
        <w:trPr>
          <w:trHeight w:hRule="exact" w:val="211"/>
        </w:trPr>
        <w:tc>
          <w:tcPr>
            <w:tcW w:w="4109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tabs>
                <w:tab w:val="left" w:leader="underscore" w:pos="730"/>
              </w:tabs>
              <w:spacing w:before="0" w:line="130" w:lineRule="exact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Лист №</w:t>
            </w:r>
            <w:r w:rsidRPr="00001FD7">
              <w:rPr>
                <w:rStyle w:val="65pt0pt"/>
                <w:sz w:val="16"/>
                <w:szCs w:val="16"/>
              </w:rPr>
              <w:tab/>
              <w:t>Раздела _3</w:t>
            </w:r>
            <w:proofErr w:type="gramStart"/>
            <w:r w:rsidRPr="00001FD7">
              <w:rPr>
                <w:rStyle w:val="65pt0pt"/>
                <w:sz w:val="16"/>
                <w:szCs w:val="16"/>
              </w:rPr>
              <w:t xml:space="preserve">_ </w:t>
            </w:r>
            <w:proofErr w:type="spellStart"/>
            <w:r w:rsidRPr="00001FD7">
              <w:rPr>
                <w:rStyle w:val="65pt0pt"/>
                <w:sz w:val="16"/>
                <w:szCs w:val="16"/>
              </w:rPr>
              <w:t>|В</w:t>
            </w:r>
            <w:proofErr w:type="gramEnd"/>
            <w:r w:rsidRPr="00001FD7">
              <w:rPr>
                <w:rStyle w:val="65pt0pt"/>
                <w:sz w:val="16"/>
                <w:szCs w:val="16"/>
              </w:rPr>
              <w:t>сего</w:t>
            </w:r>
            <w:proofErr w:type="spellEnd"/>
            <w:r w:rsidRPr="00001FD7">
              <w:rPr>
                <w:rStyle w:val="65pt0pt"/>
                <w:sz w:val="16"/>
                <w:szCs w:val="16"/>
              </w:rPr>
              <w:t xml:space="preserve"> листов раздела _3_: _</w:t>
            </w:r>
          </w:p>
        </w:tc>
        <w:tc>
          <w:tcPr>
            <w:tcW w:w="2222" w:type="dxa"/>
            <w:gridSpan w:val="3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tabs>
                <w:tab w:val="left" w:leader="underscore" w:pos="132"/>
                <w:tab w:val="left" w:leader="underscore" w:pos="1985"/>
              </w:tabs>
              <w:spacing w:before="0" w:line="130" w:lineRule="exact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ab/>
              <w:t xml:space="preserve"> | Всего разделов:</w:t>
            </w:r>
            <w:r w:rsidRPr="00001FD7">
              <w:rPr>
                <w:rStyle w:val="65pt0pt"/>
                <w:sz w:val="16"/>
                <w:szCs w:val="16"/>
              </w:rPr>
              <w:tab/>
            </w:r>
          </w:p>
        </w:tc>
        <w:tc>
          <w:tcPr>
            <w:tcW w:w="3346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40"/>
              <w:rPr>
                <w:sz w:val="16"/>
                <w:szCs w:val="16"/>
              </w:rPr>
            </w:pPr>
            <w:proofErr w:type="spellStart"/>
            <w:r w:rsidRPr="00001FD7">
              <w:rPr>
                <w:rStyle w:val="65pt0pt"/>
                <w:sz w:val="16"/>
                <w:szCs w:val="16"/>
              </w:rPr>
              <w:t>рсего</w:t>
            </w:r>
            <w:proofErr w:type="spellEnd"/>
            <w:r w:rsidRPr="00001FD7">
              <w:rPr>
                <w:rStyle w:val="65pt0pt"/>
                <w:sz w:val="16"/>
                <w:szCs w:val="16"/>
              </w:rPr>
              <w:t xml:space="preserve"> листов выписки: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9677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12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05.12.2017 № 99/2017/42077021</w:t>
            </w:r>
          </w:p>
        </w:tc>
      </w:tr>
      <w:tr w:rsidR="008C5B4E" w:rsidRPr="00001FD7" w:rsidTr="00025686">
        <w:trPr>
          <w:trHeight w:hRule="exact" w:val="221"/>
        </w:trPr>
        <w:tc>
          <w:tcPr>
            <w:tcW w:w="41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Кадастровый номер:</w:t>
            </w:r>
          </w:p>
        </w:tc>
        <w:tc>
          <w:tcPr>
            <w:tcW w:w="2222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76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44:15:120114:58</w:t>
            </w:r>
          </w:p>
        </w:tc>
        <w:tc>
          <w:tcPr>
            <w:tcW w:w="3346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</w:tbl>
    <w:p w:rsidR="008C5B4E" w:rsidRPr="00001FD7" w:rsidRDefault="008C5B4E" w:rsidP="008C5B4E">
      <w:pPr>
        <w:pStyle w:val="3b"/>
        <w:shd w:val="clear" w:color="auto" w:fill="auto"/>
        <w:spacing w:line="166" w:lineRule="exact"/>
        <w:ind w:left="7600"/>
        <w:rPr>
          <w:sz w:val="16"/>
          <w:szCs w:val="16"/>
        </w:rPr>
      </w:pPr>
      <w:r w:rsidRPr="00001FD7">
        <w:rPr>
          <w:sz w:val="16"/>
          <w:szCs w:val="16"/>
        </w:rPr>
        <w:t>Раздел 3</w:t>
      </w:r>
    </w:p>
    <w:p w:rsidR="008C5B4E" w:rsidRPr="00001FD7" w:rsidRDefault="008C5B4E" w:rsidP="008C5B4E">
      <w:pPr>
        <w:pStyle w:val="3b"/>
        <w:shd w:val="clear" w:color="auto" w:fill="auto"/>
        <w:spacing w:line="166" w:lineRule="exact"/>
        <w:ind w:left="640"/>
        <w:rPr>
          <w:sz w:val="16"/>
          <w:szCs w:val="16"/>
        </w:rPr>
      </w:pPr>
      <w:r w:rsidRPr="00001FD7">
        <w:rPr>
          <w:sz w:val="16"/>
          <w:szCs w:val="16"/>
        </w:rPr>
        <w:t>Выписка из Единого государственного реестра недвижимости об объекте недвижимости</w:t>
      </w:r>
    </w:p>
    <w:p w:rsidR="008C5B4E" w:rsidRPr="00001FD7" w:rsidRDefault="008C5B4E" w:rsidP="008C5B4E">
      <w:pPr>
        <w:pStyle w:val="3b"/>
        <w:shd w:val="clear" w:color="auto" w:fill="auto"/>
        <w:spacing w:line="166" w:lineRule="exact"/>
        <w:ind w:left="1840"/>
        <w:rPr>
          <w:sz w:val="16"/>
          <w:szCs w:val="16"/>
        </w:rPr>
      </w:pPr>
      <w:r w:rsidRPr="00001FD7">
        <w:rPr>
          <w:sz w:val="16"/>
          <w:szCs w:val="16"/>
        </w:rPr>
        <w:t>Описание местоположения земельного участка</w:t>
      </w:r>
    </w:p>
    <w:tbl>
      <w:tblPr>
        <w:tblOverlap w:val="never"/>
        <w:tblW w:w="9677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445"/>
        <w:gridCol w:w="672"/>
        <w:gridCol w:w="624"/>
        <w:gridCol w:w="668"/>
        <w:gridCol w:w="316"/>
        <w:gridCol w:w="1032"/>
        <w:gridCol w:w="106"/>
        <w:gridCol w:w="293"/>
        <w:gridCol w:w="667"/>
        <w:gridCol w:w="556"/>
        <w:gridCol w:w="947"/>
        <w:gridCol w:w="446"/>
        <w:gridCol w:w="90"/>
        <w:gridCol w:w="361"/>
        <w:gridCol w:w="2424"/>
        <w:gridCol w:w="30"/>
      </w:tblGrid>
      <w:tr w:rsidR="008C5B4E" w:rsidRPr="00001FD7" w:rsidTr="00025686">
        <w:trPr>
          <w:gridAfter w:val="1"/>
          <w:wAfter w:w="29" w:type="dxa"/>
          <w:trHeight w:hRule="exact" w:val="216"/>
        </w:trPr>
        <w:tc>
          <w:tcPr>
            <w:tcW w:w="9648" w:type="dxa"/>
            <w:gridSpan w:val="1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2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План (чертеж, схема) земельного участка</w:t>
            </w:r>
          </w:p>
        </w:tc>
      </w:tr>
      <w:tr w:rsidR="008C5B4E" w:rsidRPr="00001FD7" w:rsidTr="00025686">
        <w:trPr>
          <w:gridAfter w:val="1"/>
          <w:wAfter w:w="29" w:type="dxa"/>
          <w:trHeight w:hRule="exact" w:val="2674"/>
        </w:trPr>
        <w:tc>
          <w:tcPr>
            <w:tcW w:w="9648" w:type="dxa"/>
            <w:gridSpan w:val="1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gridAfter w:val="1"/>
          <w:wAfter w:w="29" w:type="dxa"/>
          <w:trHeight w:hRule="exact" w:val="235"/>
        </w:trPr>
        <w:tc>
          <w:tcPr>
            <w:tcW w:w="241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right="200"/>
              <w:jc w:val="right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Масштаб 1: данные отсутствуют</w:t>
            </w:r>
          </w:p>
        </w:tc>
        <w:tc>
          <w:tcPr>
            <w:tcW w:w="241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Условные обозначения:</w:t>
            </w:r>
          </w:p>
        </w:tc>
        <w:tc>
          <w:tcPr>
            <w:tcW w:w="24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2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92"/>
        </w:trPr>
        <w:tc>
          <w:tcPr>
            <w:tcW w:w="9677" w:type="dxa"/>
            <w:gridSpan w:val="1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Земельный участок</w:t>
            </w:r>
          </w:p>
        </w:tc>
      </w:tr>
      <w:tr w:rsidR="008C5B4E" w:rsidRPr="00001FD7" w:rsidTr="00025686">
        <w:trPr>
          <w:trHeight w:hRule="exact" w:val="206"/>
        </w:trPr>
        <w:tc>
          <w:tcPr>
            <w:tcW w:w="9677" w:type="dxa"/>
            <w:gridSpan w:val="1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8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4pt0pt"/>
                <w:sz w:val="16"/>
                <w:szCs w:val="16"/>
              </w:rPr>
              <w:t>(вид объекта недвижимости)</w:t>
            </w:r>
          </w:p>
        </w:tc>
      </w:tr>
      <w:tr w:rsidR="008C5B4E" w:rsidRPr="00001FD7" w:rsidTr="00025686">
        <w:trPr>
          <w:trHeight w:hRule="exact" w:val="211"/>
        </w:trPr>
        <w:tc>
          <w:tcPr>
            <w:tcW w:w="4157" w:type="dxa"/>
            <w:gridSpan w:val="8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 xml:space="preserve">Лист № Раздела 3.1 </w:t>
            </w:r>
            <w:proofErr w:type="spellStart"/>
            <w:r w:rsidRPr="00001FD7">
              <w:rPr>
                <w:rStyle w:val="65pt0pt"/>
                <w:sz w:val="16"/>
                <w:szCs w:val="16"/>
              </w:rPr>
              <w:t>|Всего</w:t>
            </w:r>
            <w:proofErr w:type="spellEnd"/>
            <w:r w:rsidRPr="00001FD7">
              <w:rPr>
                <w:rStyle w:val="65pt0pt"/>
                <w:sz w:val="16"/>
                <w:szCs w:val="16"/>
              </w:rPr>
              <w:t xml:space="preserve"> листов раздела 3.1</w:t>
            </w:r>
            <w:proofErr w:type="gramStart"/>
            <w:r w:rsidRPr="00001FD7">
              <w:rPr>
                <w:rStyle w:val="65pt0pt"/>
                <w:sz w:val="16"/>
                <w:szCs w:val="16"/>
              </w:rPr>
              <w:t xml:space="preserve"> :</w:t>
            </w:r>
            <w:proofErr w:type="gramEnd"/>
          </w:p>
        </w:tc>
        <w:tc>
          <w:tcPr>
            <w:tcW w:w="2170" w:type="dxa"/>
            <w:gridSpan w:val="3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proofErr w:type="spellStart"/>
            <w:r w:rsidRPr="00001FD7">
              <w:rPr>
                <w:rStyle w:val="65pt0pt"/>
                <w:sz w:val="16"/>
                <w:szCs w:val="16"/>
              </w:rPr>
              <w:t>|Всего</w:t>
            </w:r>
            <w:proofErr w:type="spellEnd"/>
            <w:r w:rsidRPr="00001FD7">
              <w:rPr>
                <w:rStyle w:val="65pt0pt"/>
                <w:sz w:val="16"/>
                <w:szCs w:val="16"/>
              </w:rPr>
              <w:t xml:space="preserve"> разделов:</w:t>
            </w:r>
          </w:p>
        </w:tc>
        <w:tc>
          <w:tcPr>
            <w:tcW w:w="3350" w:type="dxa"/>
            <w:gridSpan w:val="5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40"/>
              <w:rPr>
                <w:sz w:val="16"/>
                <w:szCs w:val="16"/>
              </w:rPr>
            </w:pPr>
            <w:proofErr w:type="spellStart"/>
            <w:r w:rsidRPr="00001FD7">
              <w:rPr>
                <w:rStyle w:val="65pt0pt"/>
                <w:sz w:val="16"/>
                <w:szCs w:val="16"/>
              </w:rPr>
              <w:t>рсего</w:t>
            </w:r>
            <w:proofErr w:type="spellEnd"/>
            <w:r w:rsidRPr="00001FD7">
              <w:rPr>
                <w:rStyle w:val="65pt0pt"/>
                <w:sz w:val="16"/>
                <w:szCs w:val="16"/>
              </w:rPr>
              <w:t xml:space="preserve"> листов выписки: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9677" w:type="dxa"/>
            <w:gridSpan w:val="1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10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05.12.2017 № 99/2017/42077021</w:t>
            </w:r>
          </w:p>
        </w:tc>
      </w:tr>
      <w:tr w:rsidR="008C5B4E" w:rsidRPr="00001FD7" w:rsidTr="00025686">
        <w:trPr>
          <w:trHeight w:hRule="exact" w:val="206"/>
        </w:trPr>
        <w:tc>
          <w:tcPr>
            <w:tcW w:w="415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2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Кадастровый номер:</w:t>
            </w:r>
          </w:p>
        </w:tc>
        <w:tc>
          <w:tcPr>
            <w:tcW w:w="2170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70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44:15:120114:58</w:t>
            </w:r>
          </w:p>
        </w:tc>
        <w:tc>
          <w:tcPr>
            <w:tcW w:w="3350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gridAfter w:val="1"/>
          <w:wAfter w:w="30" w:type="dxa"/>
          <w:trHeight w:hRule="exact" w:val="216"/>
        </w:trPr>
        <w:tc>
          <w:tcPr>
            <w:tcW w:w="9647" w:type="dxa"/>
            <w:gridSpan w:val="1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6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Описание местоположения границ земельного участка</w:t>
            </w:r>
          </w:p>
        </w:tc>
      </w:tr>
      <w:tr w:rsidR="008C5B4E" w:rsidRPr="00001FD7" w:rsidTr="00025686">
        <w:trPr>
          <w:gridAfter w:val="1"/>
          <w:wAfter w:w="30" w:type="dxa"/>
          <w:trHeight w:hRule="exact" w:val="422"/>
        </w:trPr>
        <w:tc>
          <w:tcPr>
            <w:tcW w:w="44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Номер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proofErr w:type="spellStart"/>
            <w:proofErr w:type="gramStart"/>
            <w:r w:rsidRPr="00001FD7">
              <w:rPr>
                <w:rStyle w:val="65pt0pt"/>
                <w:sz w:val="16"/>
                <w:szCs w:val="16"/>
              </w:rPr>
              <w:t>п</w:t>
            </w:r>
            <w:proofErr w:type="spellEnd"/>
            <w:proofErr w:type="gramEnd"/>
            <w:r w:rsidRPr="00001FD7">
              <w:rPr>
                <w:rStyle w:val="65pt0pt"/>
                <w:sz w:val="16"/>
                <w:szCs w:val="16"/>
              </w:rPr>
              <w:t>/</w:t>
            </w:r>
            <w:proofErr w:type="spellStart"/>
            <w:r w:rsidRPr="00001FD7">
              <w:rPr>
                <w:rStyle w:val="65pt0pt"/>
                <w:sz w:val="16"/>
                <w:szCs w:val="16"/>
              </w:rPr>
              <w:t>п</w:t>
            </w:r>
            <w:proofErr w:type="spellEnd"/>
          </w:p>
        </w:tc>
        <w:tc>
          <w:tcPr>
            <w:tcW w:w="129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Номер точки</w:t>
            </w:r>
          </w:p>
        </w:tc>
        <w:tc>
          <w:tcPr>
            <w:tcW w:w="98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Дирекционный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угол</w:t>
            </w:r>
          </w:p>
        </w:tc>
        <w:tc>
          <w:tcPr>
            <w:tcW w:w="103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8" w:lineRule="exact"/>
              <w:rPr>
                <w:sz w:val="16"/>
                <w:szCs w:val="16"/>
              </w:rPr>
            </w:pPr>
            <w:proofErr w:type="gramStart"/>
            <w:r w:rsidRPr="00001FD7">
              <w:rPr>
                <w:rStyle w:val="65pt0pt"/>
                <w:sz w:val="16"/>
                <w:szCs w:val="16"/>
              </w:rPr>
              <w:t xml:space="preserve">Г </w:t>
            </w:r>
            <w:proofErr w:type="spellStart"/>
            <w:r w:rsidRPr="00001FD7">
              <w:rPr>
                <w:rStyle w:val="65pt0pt"/>
                <w:sz w:val="16"/>
                <w:szCs w:val="16"/>
              </w:rPr>
              <w:t>оризонтальное</w:t>
            </w:r>
            <w:proofErr w:type="spellEnd"/>
            <w:proofErr w:type="gramEnd"/>
            <w:r w:rsidRPr="00001FD7">
              <w:rPr>
                <w:rStyle w:val="65pt0pt"/>
                <w:sz w:val="16"/>
                <w:szCs w:val="16"/>
              </w:rPr>
              <w:t xml:space="preserve"> </w:t>
            </w:r>
            <w:proofErr w:type="spellStart"/>
            <w:r w:rsidRPr="00001FD7">
              <w:rPr>
                <w:rStyle w:val="65pt0pt"/>
                <w:sz w:val="16"/>
                <w:szCs w:val="16"/>
              </w:rPr>
              <w:t>проложение</w:t>
            </w:r>
            <w:proofErr w:type="spellEnd"/>
            <w:r w:rsidRPr="00001FD7">
              <w:rPr>
                <w:rStyle w:val="65pt0pt"/>
                <w:sz w:val="16"/>
                <w:szCs w:val="16"/>
              </w:rPr>
              <w:t>, м</w:t>
            </w:r>
          </w:p>
        </w:tc>
        <w:tc>
          <w:tcPr>
            <w:tcW w:w="1622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8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Описание закрепления на местности</w:t>
            </w:r>
          </w:p>
        </w:tc>
        <w:tc>
          <w:tcPr>
            <w:tcW w:w="148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8" w:lineRule="exact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Кадастровые номера смежных участков</w:t>
            </w:r>
          </w:p>
        </w:tc>
        <w:tc>
          <w:tcPr>
            <w:tcW w:w="278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8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Сведения об адресах правообладателей смежных земельных участков</w:t>
            </w:r>
          </w:p>
        </w:tc>
      </w:tr>
      <w:tr w:rsidR="008C5B4E" w:rsidRPr="00001FD7" w:rsidTr="00025686">
        <w:trPr>
          <w:gridAfter w:val="1"/>
          <w:wAfter w:w="30" w:type="dxa"/>
          <w:trHeight w:hRule="exact" w:val="331"/>
        </w:trPr>
        <w:tc>
          <w:tcPr>
            <w:tcW w:w="446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начальная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конечная</w:t>
            </w:r>
          </w:p>
        </w:tc>
        <w:tc>
          <w:tcPr>
            <w:tcW w:w="984" w:type="dxa"/>
            <w:gridSpan w:val="2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03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622" w:type="dxa"/>
            <w:gridSpan w:val="4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483" w:type="dxa"/>
            <w:gridSpan w:val="3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278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gridAfter w:val="1"/>
          <w:wAfter w:w="30" w:type="dxa"/>
          <w:trHeight w:hRule="exact" w:val="206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2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3</w:t>
            </w:r>
          </w:p>
        </w:tc>
        <w:tc>
          <w:tcPr>
            <w:tcW w:w="98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4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5</w:t>
            </w:r>
          </w:p>
        </w:tc>
        <w:tc>
          <w:tcPr>
            <w:tcW w:w="1622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6</w:t>
            </w:r>
          </w:p>
        </w:tc>
        <w:tc>
          <w:tcPr>
            <w:tcW w:w="1483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7</w:t>
            </w:r>
          </w:p>
        </w:tc>
        <w:tc>
          <w:tcPr>
            <w:tcW w:w="27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8</w:t>
            </w:r>
          </w:p>
        </w:tc>
      </w:tr>
      <w:tr w:rsidR="008C5B4E" w:rsidRPr="00001FD7" w:rsidTr="00025686">
        <w:trPr>
          <w:gridAfter w:val="1"/>
          <w:wAfter w:w="30" w:type="dxa"/>
          <w:trHeight w:hRule="exact" w:val="394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2</w:t>
            </w:r>
          </w:p>
        </w:tc>
        <w:tc>
          <w:tcPr>
            <w:tcW w:w="98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отсутствуют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отсутствуют</w:t>
            </w:r>
          </w:p>
        </w:tc>
        <w:tc>
          <w:tcPr>
            <w:tcW w:w="1622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1483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27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gridAfter w:val="1"/>
          <w:wAfter w:w="30" w:type="dxa"/>
          <w:trHeight w:hRule="exact" w:val="374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lastRenderedPageBreak/>
              <w:t>2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2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3</w:t>
            </w:r>
          </w:p>
        </w:tc>
        <w:tc>
          <w:tcPr>
            <w:tcW w:w="98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отсутствуют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отсутствуют</w:t>
            </w:r>
          </w:p>
        </w:tc>
        <w:tc>
          <w:tcPr>
            <w:tcW w:w="1622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1483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27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gridAfter w:val="1"/>
          <w:wAfter w:w="30" w:type="dxa"/>
          <w:trHeight w:hRule="exact" w:val="374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3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3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4</w:t>
            </w:r>
          </w:p>
        </w:tc>
        <w:tc>
          <w:tcPr>
            <w:tcW w:w="98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отсутствуют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отсутствуют</w:t>
            </w:r>
          </w:p>
        </w:tc>
        <w:tc>
          <w:tcPr>
            <w:tcW w:w="1622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1483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27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gridAfter w:val="1"/>
          <w:wAfter w:w="30" w:type="dxa"/>
          <w:trHeight w:hRule="exact" w:val="389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4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4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5</w:t>
            </w:r>
          </w:p>
        </w:tc>
        <w:tc>
          <w:tcPr>
            <w:tcW w:w="98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отсутствуют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отсутствуют</w:t>
            </w:r>
          </w:p>
        </w:tc>
        <w:tc>
          <w:tcPr>
            <w:tcW w:w="1622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1483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27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gridAfter w:val="1"/>
          <w:wAfter w:w="30" w:type="dxa"/>
          <w:trHeight w:hRule="exact" w:val="374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5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5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6</w:t>
            </w:r>
          </w:p>
        </w:tc>
        <w:tc>
          <w:tcPr>
            <w:tcW w:w="98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отсутствуют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отсутствуют</w:t>
            </w:r>
          </w:p>
        </w:tc>
        <w:tc>
          <w:tcPr>
            <w:tcW w:w="1622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1483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27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gridAfter w:val="1"/>
          <w:wAfter w:w="30" w:type="dxa"/>
          <w:trHeight w:hRule="exact" w:val="394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6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6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7</w:t>
            </w:r>
          </w:p>
        </w:tc>
        <w:tc>
          <w:tcPr>
            <w:tcW w:w="98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отсутствуют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отсутствуют</w:t>
            </w:r>
          </w:p>
        </w:tc>
        <w:tc>
          <w:tcPr>
            <w:tcW w:w="1622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1483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27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gridAfter w:val="1"/>
          <w:wAfter w:w="30" w:type="dxa"/>
          <w:trHeight w:hRule="exact" w:val="374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7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7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8</w:t>
            </w:r>
          </w:p>
        </w:tc>
        <w:tc>
          <w:tcPr>
            <w:tcW w:w="98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отсутствуют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отсутствуют</w:t>
            </w:r>
          </w:p>
        </w:tc>
        <w:tc>
          <w:tcPr>
            <w:tcW w:w="1622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1483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27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gridAfter w:val="1"/>
          <w:wAfter w:w="30" w:type="dxa"/>
          <w:trHeight w:hRule="exact" w:val="374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8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8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9</w:t>
            </w:r>
          </w:p>
        </w:tc>
        <w:tc>
          <w:tcPr>
            <w:tcW w:w="98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отсутствуют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отсутствуют</w:t>
            </w:r>
          </w:p>
        </w:tc>
        <w:tc>
          <w:tcPr>
            <w:tcW w:w="1622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1483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27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gridAfter w:val="1"/>
          <w:wAfter w:w="30" w:type="dxa"/>
          <w:trHeight w:hRule="exact" w:val="389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9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9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10</w:t>
            </w:r>
          </w:p>
        </w:tc>
        <w:tc>
          <w:tcPr>
            <w:tcW w:w="98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отсутствуют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отсутствуют</w:t>
            </w:r>
          </w:p>
        </w:tc>
        <w:tc>
          <w:tcPr>
            <w:tcW w:w="1622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1483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27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gridAfter w:val="1"/>
          <w:wAfter w:w="30" w:type="dxa"/>
          <w:trHeight w:hRule="exact" w:val="374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10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10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11</w:t>
            </w:r>
          </w:p>
        </w:tc>
        <w:tc>
          <w:tcPr>
            <w:tcW w:w="98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отсутствуют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отсутствуют</w:t>
            </w:r>
          </w:p>
        </w:tc>
        <w:tc>
          <w:tcPr>
            <w:tcW w:w="1622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1483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27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gridAfter w:val="1"/>
          <w:wAfter w:w="30" w:type="dxa"/>
          <w:trHeight w:hRule="exact" w:val="374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11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11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12</w:t>
            </w:r>
          </w:p>
        </w:tc>
        <w:tc>
          <w:tcPr>
            <w:tcW w:w="98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отсутствуют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отсутствуют</w:t>
            </w:r>
          </w:p>
        </w:tc>
        <w:tc>
          <w:tcPr>
            <w:tcW w:w="1622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1483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27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gridAfter w:val="1"/>
          <w:wAfter w:w="30" w:type="dxa"/>
          <w:trHeight w:hRule="exact" w:val="398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12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12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</w:t>
            </w:r>
          </w:p>
        </w:tc>
        <w:tc>
          <w:tcPr>
            <w:tcW w:w="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отсутствуют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отсутствуют</w:t>
            </w:r>
          </w:p>
        </w:tc>
        <w:tc>
          <w:tcPr>
            <w:tcW w:w="162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148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27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</w:tr>
      <w:tr w:rsidR="008C5B4E" w:rsidRPr="00001FD7" w:rsidTr="00025686">
        <w:trPr>
          <w:trHeight w:hRule="exact" w:val="264"/>
        </w:trPr>
        <w:tc>
          <w:tcPr>
            <w:tcW w:w="3864" w:type="dxa"/>
            <w:gridSpan w:val="7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proofErr w:type="gramStart"/>
            <w:r w:rsidRPr="00001FD7">
              <w:rPr>
                <w:rStyle w:val="65pt0pt"/>
                <w:sz w:val="16"/>
                <w:szCs w:val="16"/>
              </w:rPr>
              <w:t xml:space="preserve">Г </w:t>
            </w:r>
            <w:proofErr w:type="spellStart"/>
            <w:r w:rsidRPr="00001FD7">
              <w:rPr>
                <w:rStyle w:val="65pt0pt"/>
                <w:sz w:val="16"/>
                <w:szCs w:val="16"/>
              </w:rPr>
              <w:t>осударственный</w:t>
            </w:r>
            <w:proofErr w:type="spellEnd"/>
            <w:proofErr w:type="gramEnd"/>
            <w:r w:rsidRPr="00001FD7">
              <w:rPr>
                <w:rStyle w:val="65pt0pt"/>
                <w:sz w:val="16"/>
                <w:szCs w:val="16"/>
              </w:rPr>
              <w:t xml:space="preserve"> регистратор</w:t>
            </w:r>
          </w:p>
        </w:tc>
        <w:tc>
          <w:tcPr>
            <w:tcW w:w="2909" w:type="dxa"/>
            <w:gridSpan w:val="5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2904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ФГИС ЕГРН</w:t>
            </w:r>
          </w:p>
        </w:tc>
      </w:tr>
      <w:tr w:rsidR="008C5B4E" w:rsidRPr="00001FD7" w:rsidTr="00025686">
        <w:trPr>
          <w:trHeight w:hRule="exact" w:val="283"/>
        </w:trPr>
        <w:tc>
          <w:tcPr>
            <w:tcW w:w="386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полное наименование должности</w:t>
            </w:r>
          </w:p>
        </w:tc>
        <w:tc>
          <w:tcPr>
            <w:tcW w:w="29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подпись</w:t>
            </w:r>
          </w:p>
        </w:tc>
        <w:tc>
          <w:tcPr>
            <w:tcW w:w="29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инициалы, фамилия</w:t>
            </w:r>
          </w:p>
        </w:tc>
      </w:tr>
    </w:tbl>
    <w:p w:rsidR="008C5B4E" w:rsidRPr="00001FD7" w:rsidRDefault="008C5B4E" w:rsidP="008C5B4E">
      <w:pPr>
        <w:pStyle w:val="3b"/>
        <w:shd w:val="clear" w:color="auto" w:fill="auto"/>
        <w:ind w:left="7300"/>
        <w:rPr>
          <w:sz w:val="16"/>
          <w:szCs w:val="16"/>
        </w:rPr>
      </w:pPr>
      <w:r w:rsidRPr="00001FD7">
        <w:rPr>
          <w:sz w:val="16"/>
          <w:szCs w:val="16"/>
        </w:rPr>
        <w:t>Раздел 3.1</w:t>
      </w:r>
    </w:p>
    <w:p w:rsidR="008C5B4E" w:rsidRPr="00001FD7" w:rsidRDefault="008C5B4E" w:rsidP="008C5B4E">
      <w:pPr>
        <w:pStyle w:val="3b"/>
        <w:shd w:val="clear" w:color="auto" w:fill="auto"/>
        <w:ind w:left="440"/>
        <w:rPr>
          <w:sz w:val="16"/>
          <w:szCs w:val="16"/>
        </w:rPr>
      </w:pPr>
      <w:r w:rsidRPr="00001FD7">
        <w:rPr>
          <w:sz w:val="16"/>
          <w:szCs w:val="16"/>
        </w:rPr>
        <w:t>Выписка из Единого государственного реестра недвижимости об объекте недвижимости</w:t>
      </w:r>
    </w:p>
    <w:p w:rsidR="008C5B4E" w:rsidRPr="00001FD7" w:rsidRDefault="008C5B4E" w:rsidP="008C5B4E">
      <w:pPr>
        <w:pStyle w:val="3b"/>
        <w:shd w:val="clear" w:color="auto" w:fill="auto"/>
        <w:ind w:left="1640"/>
        <w:rPr>
          <w:sz w:val="16"/>
          <w:szCs w:val="16"/>
        </w:rPr>
      </w:pPr>
      <w:r w:rsidRPr="00001FD7">
        <w:rPr>
          <w:sz w:val="16"/>
          <w:szCs w:val="16"/>
        </w:rPr>
        <w:t xml:space="preserve">Описание местоположения земельного </w:t>
      </w:r>
      <w:proofErr w:type="spellStart"/>
      <w:r w:rsidRPr="00001FD7">
        <w:rPr>
          <w:sz w:val="16"/>
          <w:szCs w:val="16"/>
        </w:rPr>
        <w:t>участкаРаздел</w:t>
      </w:r>
      <w:proofErr w:type="spellEnd"/>
      <w:r w:rsidRPr="00001FD7">
        <w:rPr>
          <w:sz w:val="16"/>
          <w:szCs w:val="16"/>
        </w:rPr>
        <w:t xml:space="preserve"> 3.2</w:t>
      </w:r>
    </w:p>
    <w:p w:rsidR="008C5B4E" w:rsidRPr="00001FD7" w:rsidRDefault="008C5B4E" w:rsidP="008C5B4E">
      <w:pPr>
        <w:pStyle w:val="3b"/>
        <w:shd w:val="clear" w:color="auto" w:fill="auto"/>
        <w:ind w:left="20"/>
        <w:rPr>
          <w:sz w:val="16"/>
          <w:szCs w:val="16"/>
        </w:rPr>
      </w:pPr>
      <w:r w:rsidRPr="00001FD7">
        <w:rPr>
          <w:sz w:val="16"/>
          <w:szCs w:val="16"/>
        </w:rPr>
        <w:t>Выписка из Единого государственного реестра недвижимости об объекте недвижимости</w:t>
      </w:r>
    </w:p>
    <w:p w:rsidR="008C5B4E" w:rsidRPr="00001FD7" w:rsidRDefault="008C5B4E" w:rsidP="008C5B4E">
      <w:pPr>
        <w:pStyle w:val="3b"/>
        <w:shd w:val="clear" w:color="auto" w:fill="auto"/>
        <w:ind w:left="1220"/>
        <w:rPr>
          <w:sz w:val="16"/>
          <w:szCs w:val="16"/>
        </w:rPr>
      </w:pPr>
      <w:r w:rsidRPr="00001FD7">
        <w:rPr>
          <w:sz w:val="16"/>
          <w:szCs w:val="16"/>
        </w:rPr>
        <w:t>Описание местоположения земельного участка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566"/>
        <w:gridCol w:w="1138"/>
        <w:gridCol w:w="1133"/>
        <w:gridCol w:w="1027"/>
        <w:gridCol w:w="293"/>
        <w:gridCol w:w="2078"/>
        <w:gridCol w:w="92"/>
        <w:gridCol w:w="446"/>
        <w:gridCol w:w="2875"/>
        <w:gridCol w:w="29"/>
      </w:tblGrid>
      <w:tr w:rsidR="008C5B4E" w:rsidRPr="00001FD7" w:rsidTr="00025686">
        <w:trPr>
          <w:trHeight w:hRule="exact" w:val="192"/>
        </w:trPr>
        <w:tc>
          <w:tcPr>
            <w:tcW w:w="9673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Земельный участок</w:t>
            </w:r>
          </w:p>
        </w:tc>
      </w:tr>
      <w:tr w:rsidR="008C5B4E" w:rsidRPr="00001FD7" w:rsidTr="00025686">
        <w:trPr>
          <w:trHeight w:hRule="exact" w:val="206"/>
        </w:trPr>
        <w:tc>
          <w:tcPr>
            <w:tcW w:w="9673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8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4pt0pt"/>
                <w:sz w:val="16"/>
                <w:szCs w:val="16"/>
              </w:rPr>
              <w:t>(вид объекта недвижимости)</w:t>
            </w:r>
          </w:p>
        </w:tc>
      </w:tr>
      <w:tr w:rsidR="008C5B4E" w:rsidRPr="00001FD7" w:rsidTr="00025686">
        <w:trPr>
          <w:trHeight w:hRule="exact" w:val="211"/>
        </w:trPr>
        <w:tc>
          <w:tcPr>
            <w:tcW w:w="4157" w:type="dxa"/>
            <w:gridSpan w:val="5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 xml:space="preserve">Лист № Раздела 3.2 </w:t>
            </w:r>
            <w:proofErr w:type="spellStart"/>
            <w:r w:rsidRPr="00001FD7">
              <w:rPr>
                <w:rStyle w:val="65pt0pt"/>
                <w:sz w:val="16"/>
                <w:szCs w:val="16"/>
              </w:rPr>
              <w:t>|Всего</w:t>
            </w:r>
            <w:proofErr w:type="spellEnd"/>
            <w:r w:rsidRPr="00001FD7">
              <w:rPr>
                <w:rStyle w:val="65pt0pt"/>
                <w:sz w:val="16"/>
                <w:szCs w:val="16"/>
              </w:rPr>
              <w:t xml:space="preserve"> листов раздела 3.2</w:t>
            </w:r>
            <w:proofErr w:type="gramStart"/>
            <w:r w:rsidRPr="00001FD7">
              <w:rPr>
                <w:rStyle w:val="65pt0pt"/>
                <w:sz w:val="16"/>
                <w:szCs w:val="16"/>
              </w:rPr>
              <w:t xml:space="preserve"> :</w:t>
            </w:r>
            <w:proofErr w:type="gramEnd"/>
          </w:p>
        </w:tc>
        <w:tc>
          <w:tcPr>
            <w:tcW w:w="2170" w:type="dxa"/>
            <w:gridSpan w:val="2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proofErr w:type="spellStart"/>
            <w:r w:rsidRPr="00001FD7">
              <w:rPr>
                <w:rStyle w:val="65pt0pt"/>
                <w:sz w:val="16"/>
                <w:szCs w:val="16"/>
              </w:rPr>
              <w:t>|Всего</w:t>
            </w:r>
            <w:proofErr w:type="spellEnd"/>
            <w:r w:rsidRPr="00001FD7">
              <w:rPr>
                <w:rStyle w:val="65pt0pt"/>
                <w:sz w:val="16"/>
                <w:szCs w:val="16"/>
              </w:rPr>
              <w:t xml:space="preserve"> разделов:</w:t>
            </w:r>
          </w:p>
        </w:tc>
        <w:tc>
          <w:tcPr>
            <w:tcW w:w="3346" w:type="dxa"/>
            <w:gridSpan w:val="3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40"/>
              <w:rPr>
                <w:sz w:val="16"/>
                <w:szCs w:val="16"/>
              </w:rPr>
            </w:pPr>
            <w:proofErr w:type="spellStart"/>
            <w:r w:rsidRPr="00001FD7">
              <w:rPr>
                <w:rStyle w:val="65pt0pt"/>
                <w:sz w:val="16"/>
                <w:szCs w:val="16"/>
              </w:rPr>
              <w:t>рсего</w:t>
            </w:r>
            <w:proofErr w:type="spellEnd"/>
            <w:r w:rsidRPr="00001FD7">
              <w:rPr>
                <w:rStyle w:val="65pt0pt"/>
                <w:sz w:val="16"/>
                <w:szCs w:val="16"/>
              </w:rPr>
              <w:t xml:space="preserve"> листов выписки: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9673" w:type="dxa"/>
            <w:gridSpan w:val="10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10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05.12.2017 № 99/2017/42077021</w:t>
            </w:r>
          </w:p>
        </w:tc>
      </w:tr>
      <w:tr w:rsidR="008C5B4E" w:rsidRPr="00001FD7" w:rsidTr="00025686">
        <w:trPr>
          <w:trHeight w:hRule="exact" w:val="206"/>
        </w:trPr>
        <w:tc>
          <w:tcPr>
            <w:tcW w:w="415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2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Кадастровый номер:</w:t>
            </w:r>
          </w:p>
        </w:tc>
        <w:tc>
          <w:tcPr>
            <w:tcW w:w="2170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70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44:15:120114:58</w:t>
            </w:r>
          </w:p>
        </w:tc>
        <w:tc>
          <w:tcPr>
            <w:tcW w:w="3346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gridAfter w:val="1"/>
          <w:wAfter w:w="25" w:type="dxa"/>
          <w:trHeight w:hRule="exact" w:val="216"/>
        </w:trPr>
        <w:tc>
          <w:tcPr>
            <w:tcW w:w="9648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6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Сведения о характерных точках границы земельного участка</w:t>
            </w:r>
          </w:p>
        </w:tc>
      </w:tr>
      <w:tr w:rsidR="008C5B4E" w:rsidRPr="00001FD7" w:rsidTr="00025686">
        <w:trPr>
          <w:gridAfter w:val="1"/>
          <w:wAfter w:w="25" w:type="dxa"/>
          <w:trHeight w:hRule="exact" w:val="374"/>
        </w:trPr>
        <w:tc>
          <w:tcPr>
            <w:tcW w:w="9648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8" w:lineRule="exact"/>
              <w:ind w:left="6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Система координат: МСК-44 Зона №</w:t>
            </w:r>
          </w:p>
        </w:tc>
      </w:tr>
      <w:tr w:rsidR="008C5B4E" w:rsidRPr="00001FD7" w:rsidTr="00025686">
        <w:trPr>
          <w:gridAfter w:val="1"/>
          <w:wAfter w:w="25" w:type="dxa"/>
          <w:trHeight w:hRule="exact" w:val="331"/>
        </w:trPr>
        <w:tc>
          <w:tcPr>
            <w:tcW w:w="5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Номер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точки</w:t>
            </w:r>
          </w:p>
        </w:tc>
        <w:tc>
          <w:tcPr>
            <w:tcW w:w="227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Координаты</w:t>
            </w:r>
          </w:p>
        </w:tc>
        <w:tc>
          <w:tcPr>
            <w:tcW w:w="339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Описание закрепления на местности</w:t>
            </w:r>
          </w:p>
        </w:tc>
        <w:tc>
          <w:tcPr>
            <w:tcW w:w="341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3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 xml:space="preserve">Средняя </w:t>
            </w:r>
            <w:proofErr w:type="spellStart"/>
            <w:r w:rsidRPr="00001FD7">
              <w:rPr>
                <w:rStyle w:val="65pt0pt"/>
                <w:sz w:val="16"/>
                <w:szCs w:val="16"/>
              </w:rPr>
              <w:t>квадратическая</w:t>
            </w:r>
            <w:proofErr w:type="spellEnd"/>
            <w:r w:rsidRPr="00001FD7">
              <w:rPr>
                <w:rStyle w:val="65pt0pt"/>
                <w:sz w:val="16"/>
                <w:szCs w:val="16"/>
              </w:rPr>
              <w:t xml:space="preserve"> погрешность определения координат характерных точек границ земельного участка, </w:t>
            </w:r>
            <w:proofErr w:type="gramStart"/>
            <w:r w:rsidRPr="00001FD7">
              <w:rPr>
                <w:rStyle w:val="65pt0pt"/>
                <w:sz w:val="16"/>
                <w:szCs w:val="16"/>
              </w:rPr>
              <w:t>м</w:t>
            </w:r>
            <w:proofErr w:type="gramEnd"/>
          </w:p>
        </w:tc>
      </w:tr>
      <w:tr w:rsidR="008C5B4E" w:rsidRPr="00001FD7" w:rsidTr="00025686">
        <w:trPr>
          <w:gridAfter w:val="1"/>
          <w:wAfter w:w="25" w:type="dxa"/>
          <w:trHeight w:hRule="exact" w:val="211"/>
        </w:trPr>
        <w:tc>
          <w:tcPr>
            <w:tcW w:w="566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X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  <w:lang w:val="en-US"/>
              </w:rPr>
              <w:t>Y</w:t>
            </w:r>
          </w:p>
        </w:tc>
        <w:tc>
          <w:tcPr>
            <w:tcW w:w="3398" w:type="dxa"/>
            <w:gridSpan w:val="3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3413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gridAfter w:val="1"/>
          <w:wAfter w:w="25" w:type="dxa"/>
          <w:trHeight w:hRule="exact" w:val="226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2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Sylfaen6pt0pt"/>
                <w:sz w:val="16"/>
                <w:szCs w:val="16"/>
              </w:rPr>
              <w:t>1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2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pt0pt"/>
                <w:sz w:val="16"/>
                <w:szCs w:val="16"/>
              </w:rPr>
              <w:t>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3</w:t>
            </w:r>
          </w:p>
        </w:tc>
        <w:tc>
          <w:tcPr>
            <w:tcW w:w="3398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4</w:t>
            </w:r>
          </w:p>
        </w:tc>
        <w:tc>
          <w:tcPr>
            <w:tcW w:w="341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5</w:t>
            </w:r>
          </w:p>
        </w:tc>
      </w:tr>
      <w:tr w:rsidR="008C5B4E" w:rsidRPr="00001FD7" w:rsidTr="00025686">
        <w:trPr>
          <w:gridAfter w:val="1"/>
          <w:wAfter w:w="25" w:type="dxa"/>
          <w:trHeight w:hRule="exact" w:val="211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2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Sylfaen6pt0pt"/>
                <w:sz w:val="16"/>
                <w:szCs w:val="16"/>
              </w:rPr>
              <w:t>1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294999.06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1290641.46</w:t>
            </w:r>
          </w:p>
        </w:tc>
        <w:tc>
          <w:tcPr>
            <w:tcW w:w="3398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341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2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Sylfaen6pt0pt"/>
                <w:sz w:val="16"/>
                <w:szCs w:val="16"/>
              </w:rPr>
              <w:t>0.1</w:t>
            </w:r>
          </w:p>
        </w:tc>
      </w:tr>
      <w:tr w:rsidR="008C5B4E" w:rsidRPr="00001FD7" w:rsidTr="00025686">
        <w:trPr>
          <w:gridAfter w:val="1"/>
          <w:wAfter w:w="25" w:type="dxa"/>
          <w:trHeight w:hRule="exact" w:val="206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2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pt0pt"/>
                <w:sz w:val="16"/>
                <w:szCs w:val="16"/>
              </w:rPr>
              <w:t>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294986.7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1290661.07</w:t>
            </w:r>
          </w:p>
        </w:tc>
        <w:tc>
          <w:tcPr>
            <w:tcW w:w="3398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341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2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Sylfaen6pt0pt"/>
                <w:sz w:val="16"/>
                <w:szCs w:val="16"/>
              </w:rPr>
              <w:t>0.1</w:t>
            </w:r>
          </w:p>
        </w:tc>
      </w:tr>
      <w:tr w:rsidR="008C5B4E" w:rsidRPr="00001FD7" w:rsidTr="00025686">
        <w:trPr>
          <w:gridAfter w:val="1"/>
          <w:wAfter w:w="25" w:type="dxa"/>
          <w:trHeight w:hRule="exact" w:val="226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295041.69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1290740.78</w:t>
            </w:r>
          </w:p>
        </w:tc>
        <w:tc>
          <w:tcPr>
            <w:tcW w:w="3398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341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2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Sylfaen6pt0pt"/>
                <w:sz w:val="16"/>
                <w:szCs w:val="16"/>
              </w:rPr>
              <w:t>0.1</w:t>
            </w:r>
          </w:p>
        </w:tc>
      </w:tr>
      <w:tr w:rsidR="008C5B4E" w:rsidRPr="00001FD7" w:rsidTr="00025686">
        <w:trPr>
          <w:gridAfter w:val="1"/>
          <w:wAfter w:w="25" w:type="dxa"/>
          <w:trHeight w:hRule="exact" w:val="211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4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294997.11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1290794.95</w:t>
            </w:r>
          </w:p>
        </w:tc>
        <w:tc>
          <w:tcPr>
            <w:tcW w:w="3398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341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2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Sylfaen6pt0pt"/>
                <w:sz w:val="16"/>
                <w:szCs w:val="16"/>
              </w:rPr>
              <w:t>0.1</w:t>
            </w:r>
          </w:p>
        </w:tc>
      </w:tr>
      <w:tr w:rsidR="008C5B4E" w:rsidRPr="00001FD7" w:rsidTr="00025686">
        <w:trPr>
          <w:gridAfter w:val="1"/>
          <w:wAfter w:w="25" w:type="dxa"/>
          <w:trHeight w:hRule="exact" w:val="211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5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294976.74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1290819.02</w:t>
            </w:r>
          </w:p>
        </w:tc>
        <w:tc>
          <w:tcPr>
            <w:tcW w:w="3398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341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2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Sylfaen6pt0pt"/>
                <w:sz w:val="16"/>
                <w:szCs w:val="16"/>
              </w:rPr>
              <w:t>0.1</w:t>
            </w:r>
          </w:p>
        </w:tc>
      </w:tr>
      <w:tr w:rsidR="008C5B4E" w:rsidRPr="00001FD7" w:rsidTr="00025686">
        <w:trPr>
          <w:gridAfter w:val="1"/>
          <w:wAfter w:w="25" w:type="dxa"/>
          <w:trHeight w:hRule="exact" w:val="226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2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Dotum6pt0pt"/>
                <w:sz w:val="16"/>
                <w:szCs w:val="16"/>
              </w:rPr>
              <w:t>6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294952.42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1290802.24</w:t>
            </w:r>
          </w:p>
        </w:tc>
        <w:tc>
          <w:tcPr>
            <w:tcW w:w="3398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341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2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Sylfaen6pt0pt"/>
                <w:sz w:val="16"/>
                <w:szCs w:val="16"/>
              </w:rPr>
              <w:t>0.1</w:t>
            </w:r>
          </w:p>
        </w:tc>
      </w:tr>
      <w:tr w:rsidR="008C5B4E" w:rsidRPr="00001FD7" w:rsidTr="00025686">
        <w:trPr>
          <w:gridAfter w:val="1"/>
          <w:wAfter w:w="25" w:type="dxa"/>
          <w:trHeight w:hRule="exact" w:val="206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7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294934.34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1290789.61</w:t>
            </w:r>
          </w:p>
        </w:tc>
        <w:tc>
          <w:tcPr>
            <w:tcW w:w="3398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341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2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Sylfaen6pt0pt"/>
                <w:sz w:val="16"/>
                <w:szCs w:val="16"/>
              </w:rPr>
              <w:t>0.1</w:t>
            </w:r>
          </w:p>
        </w:tc>
      </w:tr>
      <w:tr w:rsidR="008C5B4E" w:rsidRPr="00001FD7" w:rsidTr="00025686">
        <w:trPr>
          <w:gridAfter w:val="1"/>
          <w:wAfter w:w="25" w:type="dxa"/>
          <w:trHeight w:hRule="exact" w:val="211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2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pt0pt"/>
                <w:sz w:val="16"/>
                <w:szCs w:val="16"/>
              </w:rPr>
              <w:t>8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294901.96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1290767.26</w:t>
            </w:r>
          </w:p>
        </w:tc>
        <w:tc>
          <w:tcPr>
            <w:tcW w:w="3398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341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2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Sylfaen6pt0pt"/>
                <w:sz w:val="16"/>
                <w:szCs w:val="16"/>
              </w:rPr>
              <w:t>0.1</w:t>
            </w:r>
          </w:p>
        </w:tc>
      </w:tr>
      <w:tr w:rsidR="008C5B4E" w:rsidRPr="00001FD7" w:rsidTr="00025686">
        <w:trPr>
          <w:gridAfter w:val="1"/>
          <w:wAfter w:w="25" w:type="dxa"/>
          <w:trHeight w:hRule="exact" w:val="226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9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294870.72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1290745.83</w:t>
            </w:r>
          </w:p>
        </w:tc>
        <w:tc>
          <w:tcPr>
            <w:tcW w:w="3398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341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2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Sylfaen6pt0pt"/>
                <w:sz w:val="16"/>
                <w:szCs w:val="16"/>
              </w:rPr>
              <w:t>0.1</w:t>
            </w:r>
          </w:p>
        </w:tc>
      </w:tr>
      <w:tr w:rsidR="008C5B4E" w:rsidRPr="00001FD7" w:rsidTr="00025686">
        <w:trPr>
          <w:gridAfter w:val="1"/>
          <w:wAfter w:w="25" w:type="dxa"/>
          <w:trHeight w:hRule="exact" w:val="211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2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Sylfaen6pt"/>
                <w:sz w:val="16"/>
                <w:szCs w:val="16"/>
              </w:rPr>
              <w:t>10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294774.02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1290698.76</w:t>
            </w:r>
          </w:p>
        </w:tc>
        <w:tc>
          <w:tcPr>
            <w:tcW w:w="3398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341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2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Sylfaen6pt0pt"/>
                <w:sz w:val="16"/>
                <w:szCs w:val="16"/>
              </w:rPr>
              <w:t>0.1</w:t>
            </w:r>
          </w:p>
        </w:tc>
      </w:tr>
      <w:tr w:rsidR="008C5B4E" w:rsidRPr="00001FD7" w:rsidTr="00025686">
        <w:trPr>
          <w:gridAfter w:val="1"/>
          <w:wAfter w:w="25" w:type="dxa"/>
          <w:trHeight w:hRule="exact" w:val="211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2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Sylfaen6pt0pt"/>
                <w:sz w:val="16"/>
                <w:szCs w:val="16"/>
              </w:rPr>
              <w:t>11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294834.59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1290616.83</w:t>
            </w:r>
          </w:p>
        </w:tc>
        <w:tc>
          <w:tcPr>
            <w:tcW w:w="3398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341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2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Sylfaen6pt0pt"/>
                <w:sz w:val="16"/>
                <w:szCs w:val="16"/>
              </w:rPr>
              <w:t>0.1</w:t>
            </w:r>
          </w:p>
        </w:tc>
      </w:tr>
      <w:tr w:rsidR="008C5B4E" w:rsidRPr="00001FD7" w:rsidTr="00025686">
        <w:trPr>
          <w:gridAfter w:val="1"/>
          <w:wAfter w:w="25" w:type="dxa"/>
          <w:trHeight w:hRule="exact" w:val="230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2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Sylfaen6pt0pt"/>
                <w:sz w:val="16"/>
                <w:szCs w:val="16"/>
              </w:rPr>
              <w:t>12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294876.82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1290566.46</w:t>
            </w:r>
          </w:p>
        </w:tc>
        <w:tc>
          <w:tcPr>
            <w:tcW w:w="33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данные отсутствуют</w:t>
            </w:r>
          </w:p>
        </w:tc>
        <w:tc>
          <w:tcPr>
            <w:tcW w:w="34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2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Sylfaen6pt0pt"/>
                <w:sz w:val="16"/>
                <w:szCs w:val="16"/>
              </w:rPr>
              <w:t>0.1</w:t>
            </w:r>
          </w:p>
        </w:tc>
      </w:tr>
      <w:tr w:rsidR="008C5B4E" w:rsidRPr="00001FD7" w:rsidTr="00025686">
        <w:trPr>
          <w:trHeight w:hRule="exact" w:val="264"/>
        </w:trPr>
        <w:tc>
          <w:tcPr>
            <w:tcW w:w="3864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proofErr w:type="gramStart"/>
            <w:r w:rsidRPr="00001FD7">
              <w:rPr>
                <w:rStyle w:val="65pt0pt"/>
                <w:sz w:val="16"/>
                <w:szCs w:val="16"/>
              </w:rPr>
              <w:t xml:space="preserve">Г </w:t>
            </w:r>
            <w:proofErr w:type="spellStart"/>
            <w:r w:rsidRPr="00001FD7">
              <w:rPr>
                <w:rStyle w:val="65pt0pt"/>
                <w:sz w:val="16"/>
                <w:szCs w:val="16"/>
              </w:rPr>
              <w:t>осударственный</w:t>
            </w:r>
            <w:proofErr w:type="spellEnd"/>
            <w:proofErr w:type="gramEnd"/>
            <w:r w:rsidRPr="00001FD7">
              <w:rPr>
                <w:rStyle w:val="65pt0pt"/>
                <w:sz w:val="16"/>
                <w:szCs w:val="16"/>
              </w:rPr>
              <w:t xml:space="preserve"> регистратор</w:t>
            </w:r>
          </w:p>
        </w:tc>
        <w:tc>
          <w:tcPr>
            <w:tcW w:w="2909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290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ФГИС ЕГРН</w:t>
            </w:r>
          </w:p>
        </w:tc>
      </w:tr>
      <w:tr w:rsidR="008C5B4E" w:rsidRPr="00001FD7" w:rsidTr="00025686">
        <w:trPr>
          <w:trHeight w:hRule="exact" w:val="278"/>
        </w:trPr>
        <w:tc>
          <w:tcPr>
            <w:tcW w:w="38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полное наименование должности</w:t>
            </w:r>
          </w:p>
        </w:tc>
        <w:tc>
          <w:tcPr>
            <w:tcW w:w="29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подпись</w:t>
            </w:r>
          </w:p>
        </w:tc>
        <w:tc>
          <w:tcPr>
            <w:tcW w:w="29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3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65pt0pt"/>
                <w:sz w:val="16"/>
                <w:szCs w:val="16"/>
              </w:rPr>
              <w:t>инициалы, фамилия</w:t>
            </w:r>
          </w:p>
        </w:tc>
      </w:tr>
    </w:tbl>
    <w:p w:rsidR="008C5B4E" w:rsidRPr="00001FD7" w:rsidRDefault="008C5B4E" w:rsidP="008C5B4E">
      <w:pPr>
        <w:pStyle w:val="2e"/>
        <w:shd w:val="clear" w:color="auto" w:fill="auto"/>
        <w:spacing w:line="190" w:lineRule="exact"/>
        <w:ind w:left="20"/>
        <w:rPr>
          <w:sz w:val="16"/>
          <w:szCs w:val="16"/>
        </w:rPr>
      </w:pPr>
      <w:proofErr w:type="spellStart"/>
      <w:r w:rsidRPr="00001FD7">
        <w:rPr>
          <w:sz w:val="16"/>
          <w:szCs w:val="16"/>
        </w:rPr>
        <w:t>Геоданные</w:t>
      </w:r>
      <w:proofErr w:type="spellEnd"/>
      <w:r w:rsidRPr="00001FD7">
        <w:rPr>
          <w:sz w:val="16"/>
          <w:szCs w:val="16"/>
        </w:rPr>
        <w:t xml:space="preserve"> образуемых земельных участков (Лист 1)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562"/>
        <w:gridCol w:w="850"/>
        <w:gridCol w:w="1363"/>
        <w:gridCol w:w="1358"/>
        <w:gridCol w:w="1248"/>
        <w:gridCol w:w="1200"/>
      </w:tblGrid>
      <w:tr w:rsidR="008C5B4E" w:rsidRPr="00001FD7" w:rsidTr="00025686">
        <w:trPr>
          <w:trHeight w:hRule="exact" w:val="47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"/>
              </w:rPr>
              <w:t>№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60" w:lineRule="exact"/>
              <w:ind w:left="240"/>
              <w:rPr>
                <w:sz w:val="16"/>
                <w:szCs w:val="16"/>
              </w:rPr>
            </w:pPr>
            <w:proofErr w:type="spellStart"/>
            <w:proofErr w:type="gramStart"/>
            <w:r w:rsidRPr="00001FD7">
              <w:rPr>
                <w:rStyle w:val="8pt0pt"/>
              </w:rPr>
              <w:t>п</w:t>
            </w:r>
            <w:proofErr w:type="spellEnd"/>
            <w:proofErr w:type="gramEnd"/>
            <w:r w:rsidRPr="00001FD7">
              <w:rPr>
                <w:rStyle w:val="8pt0pt"/>
              </w:rPr>
              <w:t>/</w:t>
            </w:r>
            <w:proofErr w:type="spellStart"/>
            <w:r w:rsidRPr="00001FD7">
              <w:rPr>
                <w:rStyle w:val="8pt0pt"/>
              </w:rPr>
              <w:t>п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</w:rPr>
              <w:t>Имя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</w:rPr>
              <w:t>точки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</w:rPr>
              <w:t>X, м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  <w:lang w:val="en-US"/>
              </w:rPr>
              <w:t xml:space="preserve">Y, </w:t>
            </w:r>
            <w:r w:rsidRPr="00001FD7">
              <w:rPr>
                <w:rStyle w:val="8pt0pt"/>
              </w:rPr>
              <w:t>м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</w:rPr>
              <w:t>Дирекцион.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</w:rPr>
              <w:t>угол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  <w:lang w:val="en-US"/>
              </w:rPr>
              <w:t xml:space="preserve">S, </w:t>
            </w:r>
            <w:r w:rsidRPr="00001FD7">
              <w:rPr>
                <w:rStyle w:val="8pt0pt"/>
              </w:rPr>
              <w:t>м</w:t>
            </w:r>
          </w:p>
        </w:tc>
      </w:tr>
      <w:tr w:rsidR="008C5B4E" w:rsidRPr="00001FD7" w:rsidTr="00025686">
        <w:trPr>
          <w:trHeight w:hRule="exact" w:val="24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1П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20114:58:3</w:t>
            </w:r>
          </w:p>
        </w:tc>
        <w:tc>
          <w:tcPr>
            <w:tcW w:w="1363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У</w:t>
            </w:r>
            <w:proofErr w:type="gramStart"/>
            <w:r w:rsidRPr="00001FD7">
              <w:rPr>
                <w:rStyle w:val="8pt0pt0"/>
              </w:rPr>
              <w:t>1</w:t>
            </w:r>
            <w:proofErr w:type="gramEnd"/>
            <w:r w:rsidRPr="00001FD7">
              <w:rPr>
                <w:rStyle w:val="8pt0pt0"/>
              </w:rPr>
              <w:t xml:space="preserve"> (площадь 920</w:t>
            </w:r>
          </w:p>
        </w:tc>
        <w:tc>
          <w:tcPr>
            <w:tcW w:w="1358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кв.м.)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294 876,82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1 290 566,46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31° 31 9'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30 10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16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294 902,48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1 290 582,20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124° 52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30 17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right="240"/>
              <w:jc w:val="righ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24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294 885,23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1 290 606,96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32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32 61</w:t>
            </w: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25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294 858,37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1 290 588,47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309° 58 6'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28 72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294 876,82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1 290 566,46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rPr>
                <w:sz w:val="16"/>
                <w:szCs w:val="16"/>
              </w:rPr>
            </w:pPr>
            <w:r w:rsidRPr="00001FD7">
              <w:rPr>
                <w:rStyle w:val="8pt0pt0"/>
                <w:lang w:val="en-US"/>
              </w:rPr>
              <w:t>in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20114:58:</w:t>
            </w:r>
            <w:proofErr w:type="gramStart"/>
            <w:r w:rsidRPr="00001FD7">
              <w:rPr>
                <w:rStyle w:val="8pt0pt0"/>
              </w:rPr>
              <w:t>З</w:t>
            </w:r>
            <w:proofErr w:type="gramEnd"/>
          </w:p>
        </w:tc>
        <w:tc>
          <w:tcPr>
            <w:tcW w:w="1363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У</w:t>
            </w:r>
            <w:proofErr w:type="gramStart"/>
            <w:r w:rsidRPr="00001FD7">
              <w:rPr>
                <w:rStyle w:val="8pt0pt0"/>
              </w:rPr>
              <w:t>2</w:t>
            </w:r>
            <w:proofErr w:type="gramEnd"/>
            <w:r w:rsidRPr="00001FD7">
              <w:rPr>
                <w:rStyle w:val="8pt0pt0"/>
              </w:rPr>
              <w:t xml:space="preserve"> (площадь 925</w:t>
            </w:r>
          </w:p>
        </w:tc>
        <w:tc>
          <w:tcPr>
            <w:tcW w:w="1358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кв.м.)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16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294 902,48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1 290 582,20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31° 31 9'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30 02</w:t>
            </w: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17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294 928,06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1 290 597,90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125° 11 1'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31 73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right="240"/>
              <w:jc w:val="righ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23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294 909,78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1 290 623,84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30 9'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29 79</w:t>
            </w:r>
          </w:p>
        </w:tc>
      </w:tr>
      <w:tr w:rsidR="008C5B4E" w:rsidRPr="00001FD7" w:rsidTr="00025686">
        <w:trPr>
          <w:trHeight w:hRule="exact" w:val="18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24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294 885,23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1 290 606,96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304° 52,0'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30,17</w:t>
            </w:r>
          </w:p>
        </w:tc>
      </w:tr>
      <w:tr w:rsidR="008C5B4E" w:rsidRPr="00001FD7" w:rsidTr="00025686">
        <w:trPr>
          <w:trHeight w:hRule="exact" w:val="17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16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294 902,48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1 290 582,20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8"/>
        </w:trPr>
        <w:tc>
          <w:tcPr>
            <w:tcW w:w="56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100"/>
              <w:rPr>
                <w:sz w:val="16"/>
                <w:szCs w:val="16"/>
              </w:rPr>
            </w:pPr>
            <w:r w:rsidRPr="00001FD7">
              <w:rPr>
                <w:rStyle w:val="8pt0pt0"/>
                <w:lang w:val="en-US"/>
              </w:rPr>
              <w:t>in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20114:58:</w:t>
            </w:r>
            <w:proofErr w:type="gramStart"/>
            <w:r w:rsidRPr="00001FD7">
              <w:rPr>
                <w:rStyle w:val="8pt0pt0"/>
              </w:rPr>
              <w:t>З</w:t>
            </w:r>
            <w:proofErr w:type="gramEnd"/>
          </w:p>
        </w:tc>
        <w:tc>
          <w:tcPr>
            <w:tcW w:w="1363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proofErr w:type="gramStart"/>
            <w:r w:rsidRPr="00001FD7">
              <w:rPr>
                <w:rStyle w:val="8pt0pt0"/>
              </w:rPr>
              <w:t>У3 (площадь 982</w:t>
            </w:r>
            <w:proofErr w:type="gramEnd"/>
          </w:p>
        </w:tc>
        <w:tc>
          <w:tcPr>
            <w:tcW w:w="1358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кв.м.)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8"/>
        </w:trPr>
        <w:tc>
          <w:tcPr>
            <w:tcW w:w="562" w:type="dxa"/>
            <w:vMerge/>
            <w:tcBorders>
              <w:left w:val="single" w:sz="4" w:space="0" w:color="auto"/>
            </w:tcBorders>
            <w:shd w:val="clear" w:color="auto" w:fill="FFFFFF"/>
            <w:textDirection w:val="tbRl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17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294 928,06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1 290 597,90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31° 31 9'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30 09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18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294 953,71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1 290 613,63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124° 39 3'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33 32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right="240"/>
              <w:jc w:val="righ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22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294 934,76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1 290 641,04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33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30 34</w:t>
            </w: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23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294 909,78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1 290 623,84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305° 11 1'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31 73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17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294 928,06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1 290 597,90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1П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20114:58:</w:t>
            </w:r>
            <w:proofErr w:type="gramStart"/>
            <w:r w:rsidRPr="00001FD7">
              <w:rPr>
                <w:rStyle w:val="8pt0pt0"/>
              </w:rPr>
              <w:t>З</w:t>
            </w:r>
            <w:proofErr w:type="gramEnd"/>
          </w:p>
        </w:tc>
        <w:tc>
          <w:tcPr>
            <w:tcW w:w="1363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У</w:t>
            </w:r>
            <w:proofErr w:type="gramStart"/>
            <w:r w:rsidRPr="00001FD7">
              <w:rPr>
                <w:rStyle w:val="8pt0pt0"/>
              </w:rPr>
              <w:t>4</w:t>
            </w:r>
            <w:proofErr w:type="gramEnd"/>
            <w:r w:rsidRPr="00001FD7">
              <w:rPr>
                <w:rStyle w:val="8pt0pt0"/>
              </w:rPr>
              <w:t xml:space="preserve"> (площадь 1 02</w:t>
            </w:r>
          </w:p>
        </w:tc>
        <w:tc>
          <w:tcPr>
            <w:tcW w:w="1358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rPr>
                <w:sz w:val="16"/>
                <w:szCs w:val="16"/>
              </w:rPr>
            </w:pPr>
            <w:proofErr w:type="gramStart"/>
            <w:r w:rsidRPr="00001FD7">
              <w:rPr>
                <w:rStyle w:val="8pt0pt0"/>
              </w:rPr>
              <w:t>0 кв.м.)</w:t>
            </w:r>
            <w:proofErr w:type="gramEnd"/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18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294 953,71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1 290 613,63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31° 31 9'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30 10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19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294 979,37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1 290 629,38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125° 10 1'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34 90</w:t>
            </w: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right="240"/>
              <w:jc w:val="righ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294 959,27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1 290 657,91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32 6'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29 75</w:t>
            </w:r>
          </w:p>
        </w:tc>
      </w:tr>
      <w:tr w:rsidR="008C5B4E" w:rsidRPr="00001FD7" w:rsidTr="00025686">
        <w:trPr>
          <w:trHeight w:hRule="exact" w:val="18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22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294 934,76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1 290 641,04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304° 39,3'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33,32</w:t>
            </w:r>
          </w:p>
        </w:tc>
      </w:tr>
      <w:tr w:rsidR="008C5B4E" w:rsidRPr="00001FD7" w:rsidTr="00025686">
        <w:trPr>
          <w:trHeight w:hRule="exact" w:val="17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18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294 953,71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1 290 613,63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8"/>
        </w:trPr>
        <w:tc>
          <w:tcPr>
            <w:tcW w:w="56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10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1П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20114:58:</w:t>
            </w:r>
            <w:proofErr w:type="gramStart"/>
            <w:r w:rsidRPr="00001FD7">
              <w:rPr>
                <w:rStyle w:val="8pt0pt0"/>
              </w:rPr>
              <w:t>З</w:t>
            </w:r>
            <w:proofErr w:type="gramEnd"/>
          </w:p>
        </w:tc>
        <w:tc>
          <w:tcPr>
            <w:tcW w:w="1363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proofErr w:type="gramStart"/>
            <w:r w:rsidRPr="00001FD7">
              <w:rPr>
                <w:rStyle w:val="8pt0pt0"/>
              </w:rPr>
              <w:t>У5 (площадь 852</w:t>
            </w:r>
            <w:proofErr w:type="gramEnd"/>
          </w:p>
        </w:tc>
        <w:tc>
          <w:tcPr>
            <w:tcW w:w="1358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кв.м.)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4"/>
        </w:trPr>
        <w:tc>
          <w:tcPr>
            <w:tcW w:w="562" w:type="dxa"/>
            <w:vMerge/>
            <w:tcBorders>
              <w:left w:val="single" w:sz="4" w:space="0" w:color="auto"/>
            </w:tcBorders>
            <w:shd w:val="clear" w:color="auto" w:fill="FFFFFF"/>
            <w:textDirection w:val="tbRl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19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294 979,37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1 290 629,38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31° 31 9'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23 10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294 999,06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1 290 641,46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122° 13 4'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23 18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right="240"/>
              <w:jc w:val="righ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294 986,70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1 290 661,07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122° 13 4'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12 95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294 979,79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1 290 672,03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31 2'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24 91</w:t>
            </w: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right="240"/>
              <w:jc w:val="righ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294 959,27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1 290 657,91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305° 10 1'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34 90</w:t>
            </w:r>
          </w:p>
        </w:tc>
      </w:tr>
      <w:tr w:rsidR="008C5B4E" w:rsidRPr="00001FD7" w:rsidTr="00025686">
        <w:trPr>
          <w:trHeight w:hRule="exact" w:val="18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19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294 979,37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1 290 629,38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15"/>
        </w:trPr>
        <w:tc>
          <w:tcPr>
            <w:tcW w:w="4133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4"/>
        </w:trPr>
        <w:tc>
          <w:tcPr>
            <w:tcW w:w="562" w:type="dxa"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26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294 844,87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1 290 604,57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29 94</w:t>
            </w: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27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294 869,49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1 290 621,61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124° 20 2'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26 93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right="240"/>
              <w:jc w:val="righ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45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294 854,30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1 290 643,85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35 4'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31 93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47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294 828,01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1 290 625,73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306° 28 5'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11 06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right="240"/>
              <w:jc w:val="righ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11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294 834,59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1 290 616,83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309° 58 6'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15 99</w:t>
            </w: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26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294 844,87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1 290 604,57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1П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20114:58:</w:t>
            </w:r>
            <w:proofErr w:type="gramStart"/>
            <w:r w:rsidRPr="00001FD7">
              <w:rPr>
                <w:rStyle w:val="8pt0pt0"/>
              </w:rPr>
              <w:t>З</w:t>
            </w:r>
            <w:proofErr w:type="gramEnd"/>
          </w:p>
        </w:tc>
        <w:tc>
          <w:tcPr>
            <w:tcW w:w="1363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У</w:t>
            </w:r>
            <w:proofErr w:type="gramStart"/>
            <w:r w:rsidRPr="00001FD7">
              <w:rPr>
                <w:rStyle w:val="8pt0pt0"/>
              </w:rPr>
              <w:t>7</w:t>
            </w:r>
            <w:proofErr w:type="gramEnd"/>
            <w:r w:rsidRPr="00001FD7">
              <w:rPr>
                <w:rStyle w:val="8pt0pt0"/>
              </w:rPr>
              <w:t xml:space="preserve"> (площадь 807</w:t>
            </w:r>
          </w:p>
        </w:tc>
        <w:tc>
          <w:tcPr>
            <w:tcW w:w="1358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кв.м.)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27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294 869,49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1 290 621,61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29 94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28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294 894,11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1 290 638,65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124° 25 2'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27 03</w:t>
            </w: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right="240"/>
              <w:jc w:val="righ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43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294 878,83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1 290 660,95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52 1'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29 91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45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294 854,30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1 290 643,85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304° 20 2'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26 93</w:t>
            </w:r>
          </w:p>
        </w:tc>
      </w:tr>
      <w:tr w:rsidR="008C5B4E" w:rsidRPr="00001FD7" w:rsidTr="00025686">
        <w:trPr>
          <w:trHeight w:hRule="exact" w:val="18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27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294 869,49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1 290 621,61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15"/>
        </w:trPr>
        <w:tc>
          <w:tcPr>
            <w:tcW w:w="4133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4"/>
        </w:trPr>
        <w:tc>
          <w:tcPr>
            <w:tcW w:w="562" w:type="dxa"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28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294 894,11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1 290 638,65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30 39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294 919,10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1 290 655,95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124° 58 5'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26 96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41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294 903,65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1 290 678,04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33 1'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30 13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43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294 878,83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1 290 660,95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304° 25 2'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27 03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28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294 894,11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1 290 638,65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44:15:1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20114:58:</w:t>
            </w:r>
            <w:proofErr w:type="gramStart"/>
            <w:r w:rsidRPr="00001FD7">
              <w:rPr>
                <w:rStyle w:val="8pt0pt0"/>
              </w:rPr>
              <w:t>З</w:t>
            </w:r>
            <w:proofErr w:type="gramEnd"/>
          </w:p>
        </w:tc>
        <w:tc>
          <w:tcPr>
            <w:tcW w:w="1363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У</w:t>
            </w:r>
            <w:proofErr w:type="gramStart"/>
            <w:r w:rsidRPr="00001FD7">
              <w:rPr>
                <w:rStyle w:val="8pt0pt0"/>
              </w:rPr>
              <w:t>9</w:t>
            </w:r>
            <w:proofErr w:type="gramEnd"/>
            <w:r w:rsidRPr="00001FD7">
              <w:rPr>
                <w:rStyle w:val="8pt0pt0"/>
              </w:rPr>
              <w:t xml:space="preserve"> (площадь 806</w:t>
            </w:r>
          </w:p>
        </w:tc>
        <w:tc>
          <w:tcPr>
            <w:tcW w:w="1358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кв.м.)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294 938,92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1 290 669,66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29 89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31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294 963,50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1 290 686,67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26 93</w:t>
            </w: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37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294 948,18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1 290 708,81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38 2'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29 97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38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294 923,52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1 290 691,78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304° 51 6'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26 95</w:t>
            </w:r>
          </w:p>
        </w:tc>
      </w:tr>
      <w:tr w:rsidR="008C5B4E" w:rsidRPr="00001FD7" w:rsidTr="00025686">
        <w:trPr>
          <w:trHeight w:hRule="exact" w:val="18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294 938,92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1 290 669,66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15"/>
        </w:trPr>
        <w:tc>
          <w:tcPr>
            <w:tcW w:w="4133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4"/>
        </w:trPr>
        <w:tc>
          <w:tcPr>
            <w:tcW w:w="562" w:type="dxa"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31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294 963,50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1 290 686,67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29 92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32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294 988,10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1 290 703,70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26 93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right="240"/>
              <w:jc w:val="righ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36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294 972,78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1 290 725,84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29 92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37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294 948,18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1 290 708,81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26 93</w:t>
            </w:r>
          </w:p>
        </w:tc>
      </w:tr>
      <w:tr w:rsidR="008C5B4E" w:rsidRPr="00001FD7" w:rsidTr="00025686">
        <w:trPr>
          <w:trHeight w:hRule="exact" w:val="19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31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294 963,50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1 290 686,67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</w:tbl>
    <w:p w:rsidR="008C5B4E" w:rsidRPr="00001FD7" w:rsidRDefault="008C5B4E" w:rsidP="008C5B4E">
      <w:pPr>
        <w:pStyle w:val="2e"/>
        <w:shd w:val="clear" w:color="auto" w:fill="auto"/>
        <w:spacing w:line="190" w:lineRule="exact"/>
        <w:ind w:left="20"/>
        <w:rPr>
          <w:sz w:val="16"/>
          <w:szCs w:val="16"/>
        </w:rPr>
      </w:pPr>
      <w:proofErr w:type="spellStart"/>
      <w:r w:rsidRPr="00001FD7">
        <w:rPr>
          <w:sz w:val="16"/>
          <w:szCs w:val="16"/>
        </w:rPr>
        <w:t>Геоданные</w:t>
      </w:r>
      <w:proofErr w:type="spellEnd"/>
      <w:r w:rsidRPr="00001FD7">
        <w:rPr>
          <w:sz w:val="16"/>
          <w:szCs w:val="16"/>
        </w:rPr>
        <w:t xml:space="preserve"> образуемых земельных участков (Лист 2)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562"/>
        <w:gridCol w:w="850"/>
        <w:gridCol w:w="1358"/>
        <w:gridCol w:w="1363"/>
        <w:gridCol w:w="1248"/>
        <w:gridCol w:w="1200"/>
      </w:tblGrid>
      <w:tr w:rsidR="008C5B4E" w:rsidRPr="00001FD7" w:rsidTr="00025686">
        <w:trPr>
          <w:trHeight w:hRule="exact" w:val="4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</w:rPr>
              <w:t>№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60" w:lineRule="exact"/>
              <w:jc w:val="center"/>
              <w:rPr>
                <w:sz w:val="16"/>
                <w:szCs w:val="16"/>
              </w:rPr>
            </w:pPr>
            <w:proofErr w:type="spellStart"/>
            <w:proofErr w:type="gramStart"/>
            <w:r w:rsidRPr="00001FD7">
              <w:rPr>
                <w:rStyle w:val="8pt0pt"/>
              </w:rPr>
              <w:t>п</w:t>
            </w:r>
            <w:proofErr w:type="spellEnd"/>
            <w:proofErr w:type="gramEnd"/>
            <w:r w:rsidRPr="00001FD7">
              <w:rPr>
                <w:rStyle w:val="8pt0pt"/>
              </w:rPr>
              <w:t>/</w:t>
            </w:r>
            <w:proofErr w:type="spellStart"/>
            <w:r w:rsidRPr="00001FD7">
              <w:rPr>
                <w:rStyle w:val="8pt0pt"/>
              </w:rPr>
              <w:t>п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</w:rPr>
              <w:t>Имя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</w:rPr>
              <w:t>точки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</w:rPr>
              <w:t>X, м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  <w:lang w:val="en-US"/>
              </w:rPr>
              <w:t xml:space="preserve">Y, </w:t>
            </w:r>
            <w:r w:rsidRPr="00001FD7">
              <w:rPr>
                <w:rStyle w:val="8pt0pt"/>
              </w:rPr>
              <w:t>м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</w:rPr>
              <w:t>Дирекцион.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</w:rPr>
              <w:t>угол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  <w:lang w:val="en-US"/>
              </w:rPr>
              <w:t xml:space="preserve">S, </w:t>
            </w:r>
            <w:r w:rsidRPr="00001FD7">
              <w:rPr>
                <w:rStyle w:val="8pt0pt"/>
              </w:rPr>
              <w:t>м</w:t>
            </w:r>
          </w:p>
        </w:tc>
      </w:tr>
      <w:tr w:rsidR="008C5B4E" w:rsidRPr="00001FD7" w:rsidTr="00025686">
        <w:trPr>
          <w:trHeight w:hRule="exact" w:val="23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44:15:1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20114:58:3</w:t>
            </w:r>
          </w:p>
        </w:tc>
        <w:tc>
          <w:tcPr>
            <w:tcW w:w="1358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proofErr w:type="gramStart"/>
            <w:r w:rsidRPr="00001FD7">
              <w:rPr>
                <w:rStyle w:val="8pt0pt0"/>
              </w:rPr>
              <w:t>У11 (площадь 812</w:t>
            </w:r>
            <w:proofErr w:type="gramEnd"/>
          </w:p>
        </w:tc>
        <w:tc>
          <w:tcPr>
            <w:tcW w:w="1363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8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кв.м.)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32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294 988,10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1 290 703,70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30 16</w:t>
            </w: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33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295 012,91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1 290 720,86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26 93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35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294 997,58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1 290 743,00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30 16</w:t>
            </w:r>
          </w:p>
        </w:tc>
      </w:tr>
      <w:tr w:rsidR="008C5B4E" w:rsidRPr="00001FD7" w:rsidTr="00025686">
        <w:trPr>
          <w:trHeight w:hRule="exact" w:val="18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36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294 972,78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1 290 725,84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304° 41,0'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26,93</w:t>
            </w:r>
          </w:p>
        </w:tc>
      </w:tr>
      <w:tr w:rsidR="008C5B4E" w:rsidRPr="00001FD7" w:rsidTr="00025686">
        <w:trPr>
          <w:trHeight w:hRule="exact" w:val="17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32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294 988,10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1 290 703,70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8"/>
        </w:trPr>
        <w:tc>
          <w:tcPr>
            <w:tcW w:w="56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  <w:vertAlign w:val="subscript"/>
              </w:rPr>
              <w:t>5</w:t>
            </w:r>
            <w:r w:rsidRPr="00001FD7">
              <w:rPr>
                <w:rStyle w:val="8pt0pt0"/>
              </w:rPr>
              <w:t>: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20114:58:</w:t>
            </w:r>
            <w:proofErr w:type="gramStart"/>
            <w:r w:rsidRPr="00001FD7">
              <w:rPr>
                <w:rStyle w:val="8pt0pt0"/>
              </w:rPr>
              <w:t>З</w:t>
            </w:r>
            <w:proofErr w:type="gramEnd"/>
          </w:p>
        </w:tc>
        <w:tc>
          <w:tcPr>
            <w:tcW w:w="1358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proofErr w:type="gramStart"/>
            <w:r w:rsidRPr="00001FD7">
              <w:rPr>
                <w:rStyle w:val="8pt0pt0"/>
              </w:rPr>
              <w:t>У12 (площадь 912</w:t>
            </w:r>
            <w:proofErr w:type="gramEnd"/>
          </w:p>
        </w:tc>
        <w:tc>
          <w:tcPr>
            <w:tcW w:w="1363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8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кв.м.)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8"/>
        </w:trPr>
        <w:tc>
          <w:tcPr>
            <w:tcW w:w="562" w:type="dxa"/>
            <w:vMerge/>
            <w:tcBorders>
              <w:left w:val="single" w:sz="4" w:space="0" w:color="auto"/>
            </w:tcBorders>
            <w:shd w:val="clear" w:color="auto" w:fill="FFFFFF"/>
            <w:textDirection w:val="tbRl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33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295 012,91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1 290 720,86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35 00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295 041,69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1 290 740,78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129° 27 2'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27 01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295 024,53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1 290 761,64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40 1'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32 76</w:t>
            </w: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35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294 997,58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1 290 743,00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26 93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33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295 012,91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1 290 720,86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44:15:1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20114:58:</w:t>
            </w:r>
            <w:proofErr w:type="gramStart"/>
            <w:r w:rsidRPr="00001FD7">
              <w:rPr>
                <w:rStyle w:val="8pt0pt0"/>
              </w:rPr>
              <w:t>З</w:t>
            </w:r>
            <w:proofErr w:type="gramEnd"/>
          </w:p>
        </w:tc>
        <w:tc>
          <w:tcPr>
            <w:tcW w:w="1358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proofErr w:type="gramStart"/>
            <w:r w:rsidRPr="00001FD7">
              <w:rPr>
                <w:rStyle w:val="8pt0pt0"/>
              </w:rPr>
              <w:t>У13 (площадь 88"</w:t>
            </w:r>
            <w:proofErr w:type="gramEnd"/>
          </w:p>
        </w:tc>
        <w:tc>
          <w:tcPr>
            <w:tcW w:w="1363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8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кв.м.)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47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294 828,01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1 290 625,73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35 4'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31 93</w:t>
            </w: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45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294 854,30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1 290 643,85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124° 20 5'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27 37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46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294 838,86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1 290 666,45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39 1'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32 95</w:t>
            </w:r>
          </w:p>
        </w:tc>
      </w:tr>
      <w:tr w:rsidR="008C5B4E" w:rsidRPr="00001FD7" w:rsidTr="00025686">
        <w:trPr>
          <w:trHeight w:hRule="exact" w:val="18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48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294 811,76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1 290 647,71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306° 28,5'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27,35</w:t>
            </w:r>
          </w:p>
        </w:tc>
      </w:tr>
      <w:tr w:rsidR="008C5B4E" w:rsidRPr="00001FD7" w:rsidTr="00025686">
        <w:trPr>
          <w:trHeight w:hRule="exact" w:val="17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47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294 828,01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1 290 625,73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8"/>
        </w:trPr>
        <w:tc>
          <w:tcPr>
            <w:tcW w:w="56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  <w:vertAlign w:val="subscript"/>
              </w:rPr>
              <w:t>5</w:t>
            </w:r>
            <w:r w:rsidRPr="00001FD7">
              <w:rPr>
                <w:rStyle w:val="8pt0pt0"/>
              </w:rPr>
              <w:t>: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20114:58:</w:t>
            </w:r>
            <w:proofErr w:type="gramStart"/>
            <w:r w:rsidRPr="00001FD7">
              <w:rPr>
                <w:rStyle w:val="8pt0pt0"/>
              </w:rPr>
              <w:t>З</w:t>
            </w:r>
            <w:proofErr w:type="gramEnd"/>
          </w:p>
        </w:tc>
        <w:tc>
          <w:tcPr>
            <w:tcW w:w="1358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proofErr w:type="gramStart"/>
            <w:r w:rsidRPr="00001FD7">
              <w:rPr>
                <w:rStyle w:val="8pt0pt0"/>
              </w:rPr>
              <w:t>У14 (площадь 813</w:t>
            </w:r>
            <w:proofErr w:type="gramEnd"/>
          </w:p>
        </w:tc>
        <w:tc>
          <w:tcPr>
            <w:tcW w:w="1363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8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кв.м.)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4"/>
        </w:trPr>
        <w:tc>
          <w:tcPr>
            <w:tcW w:w="562" w:type="dxa"/>
            <w:vMerge/>
            <w:tcBorders>
              <w:left w:val="single" w:sz="4" w:space="0" w:color="auto"/>
            </w:tcBorders>
            <w:shd w:val="clear" w:color="auto" w:fill="FFFFFF"/>
            <w:textDirection w:val="tbRl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45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294 854,30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1 290 643,85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52 1'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29 91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43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294 878,83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1 290 660,95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124° 52 1'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27 25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44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294 863,26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1 290 683,30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38 3'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29 65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46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294 838,86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1 290 666,45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304° 20 5'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27 37</w:t>
            </w: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45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294 854,30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1 290 643,85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44:15:1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20114:58:</w:t>
            </w:r>
            <w:proofErr w:type="gramStart"/>
            <w:r w:rsidRPr="00001FD7">
              <w:rPr>
                <w:rStyle w:val="8pt0pt0"/>
              </w:rPr>
              <w:t>З</w:t>
            </w:r>
            <w:proofErr w:type="gramEnd"/>
          </w:p>
        </w:tc>
        <w:tc>
          <w:tcPr>
            <w:tcW w:w="1358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proofErr w:type="gramStart"/>
            <w:r w:rsidRPr="00001FD7">
              <w:rPr>
                <w:rStyle w:val="8pt0pt0"/>
              </w:rPr>
              <w:t>У15 (площадь 825</w:t>
            </w:r>
            <w:proofErr w:type="gramEnd"/>
          </w:p>
        </w:tc>
        <w:tc>
          <w:tcPr>
            <w:tcW w:w="1363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8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кв.м.)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43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294 878,83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1 290 660,95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33 1'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30 13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41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294 903,65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1 290 678,04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124° 23 8'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27 30</w:t>
            </w: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42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294 888,23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1 290 700,56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38 7'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30 35</w:t>
            </w:r>
          </w:p>
        </w:tc>
      </w:tr>
      <w:tr w:rsidR="008C5B4E" w:rsidRPr="00001FD7" w:rsidTr="00025686">
        <w:trPr>
          <w:trHeight w:hRule="exact" w:val="18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44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294 863,26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1 290 683,30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304° 52,1'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27,25</w:t>
            </w:r>
          </w:p>
        </w:tc>
      </w:tr>
      <w:tr w:rsidR="008C5B4E" w:rsidRPr="00001FD7" w:rsidTr="00025686">
        <w:trPr>
          <w:trHeight w:hRule="exact" w:val="17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43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294 878,83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1 290 660,95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8"/>
        </w:trPr>
        <w:tc>
          <w:tcPr>
            <w:tcW w:w="56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  <w:vertAlign w:val="subscript"/>
              </w:rPr>
              <w:t>5</w:t>
            </w:r>
            <w:r w:rsidRPr="00001FD7">
              <w:rPr>
                <w:rStyle w:val="8pt0pt0"/>
              </w:rPr>
              <w:t>: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20114:58:</w:t>
            </w:r>
            <w:proofErr w:type="gramStart"/>
            <w:r w:rsidRPr="00001FD7">
              <w:rPr>
                <w:rStyle w:val="8pt0pt0"/>
              </w:rPr>
              <w:t>З</w:t>
            </w:r>
            <w:proofErr w:type="gramEnd"/>
          </w:p>
        </w:tc>
        <w:tc>
          <w:tcPr>
            <w:tcW w:w="1358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proofErr w:type="gramStart"/>
            <w:r w:rsidRPr="00001FD7">
              <w:rPr>
                <w:rStyle w:val="8pt0pt0"/>
              </w:rPr>
              <w:t>У16 (площадь 817</w:t>
            </w:r>
            <w:proofErr w:type="gramEnd"/>
          </w:p>
        </w:tc>
        <w:tc>
          <w:tcPr>
            <w:tcW w:w="1363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8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кв.м.)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4"/>
        </w:trPr>
        <w:tc>
          <w:tcPr>
            <w:tcW w:w="562" w:type="dxa"/>
            <w:vMerge/>
            <w:tcBorders>
              <w:left w:val="single" w:sz="4" w:space="0" w:color="auto"/>
            </w:tcBorders>
            <w:shd w:val="clear" w:color="auto" w:fill="FFFFFF"/>
            <w:textDirection w:val="tbRl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38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294 923,52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1 290 691,78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38 2'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29 97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37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294 948,18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1 290 708,81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27 25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39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294 932,67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1 290 731,22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30 05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40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294 907,96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1 290 714,12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304° 51 6'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27 23</w:t>
            </w: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38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294 923,52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1 290 691,78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44:15:1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20114:58:</w:t>
            </w:r>
            <w:proofErr w:type="gramStart"/>
            <w:r w:rsidRPr="00001FD7">
              <w:rPr>
                <w:rStyle w:val="8pt0pt0"/>
              </w:rPr>
              <w:t>З</w:t>
            </w:r>
            <w:proofErr w:type="gramEnd"/>
          </w:p>
        </w:tc>
        <w:tc>
          <w:tcPr>
            <w:tcW w:w="1358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proofErr w:type="gramStart"/>
            <w:r w:rsidRPr="00001FD7">
              <w:rPr>
                <w:rStyle w:val="8pt0pt0"/>
              </w:rPr>
              <w:t>У17 (площадь 815</w:t>
            </w:r>
            <w:proofErr w:type="gramEnd"/>
          </w:p>
        </w:tc>
        <w:tc>
          <w:tcPr>
            <w:tcW w:w="1363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8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кв.м.)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37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294 948,18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1 290 708,81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29 92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36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294 972,78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1 290 725,84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27 25</w:t>
            </w: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49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294 957,27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1 290 748,25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29 92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39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294 932,67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1 290 731,22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27 25</w:t>
            </w:r>
          </w:p>
        </w:tc>
      </w:tr>
      <w:tr w:rsidR="008C5B4E" w:rsidRPr="00001FD7" w:rsidTr="00025686">
        <w:trPr>
          <w:trHeight w:hRule="exact" w:val="18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37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294 948,18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1 290 708,81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15"/>
        </w:trPr>
        <w:tc>
          <w:tcPr>
            <w:tcW w:w="4133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4"/>
        </w:trPr>
        <w:tc>
          <w:tcPr>
            <w:tcW w:w="562" w:type="dxa"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36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294 972,78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1 290 725,84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30 16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35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294 997,58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1 290 743,00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27 25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50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294 982,08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1 290 765,41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30 16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49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294 957,27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1 290 748,25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27 25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36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294 972,78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1 290 725,84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44:15:1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20114:58:</w:t>
            </w:r>
            <w:proofErr w:type="gramStart"/>
            <w:r w:rsidRPr="00001FD7">
              <w:rPr>
                <w:rStyle w:val="8pt0pt0"/>
              </w:rPr>
              <w:t>З</w:t>
            </w:r>
            <w:proofErr w:type="gramEnd"/>
          </w:p>
        </w:tc>
        <w:tc>
          <w:tcPr>
            <w:tcW w:w="1358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proofErr w:type="gramStart"/>
            <w:r w:rsidRPr="00001FD7">
              <w:rPr>
                <w:rStyle w:val="8pt0pt0"/>
              </w:rPr>
              <w:t>У19 (площадь 862</w:t>
            </w:r>
            <w:proofErr w:type="gramEnd"/>
          </w:p>
        </w:tc>
        <w:tc>
          <w:tcPr>
            <w:tcW w:w="1363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8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кв.м.)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35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294 997,58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1 290 743,00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40 1'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32 76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295 024,53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1 290 761,64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129° 27 2'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27 33</w:t>
            </w: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51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295 007,16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1 290 782,74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38 7'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30 49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50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294 982,08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1 290 765,41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27 25</w:t>
            </w:r>
          </w:p>
        </w:tc>
      </w:tr>
      <w:tr w:rsidR="008C5B4E" w:rsidRPr="00001FD7" w:rsidTr="00025686">
        <w:trPr>
          <w:trHeight w:hRule="exact" w:val="18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35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294 997,58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1 290 743,00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15"/>
        </w:trPr>
        <w:tc>
          <w:tcPr>
            <w:tcW w:w="4133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4"/>
        </w:trPr>
        <w:tc>
          <w:tcPr>
            <w:tcW w:w="562" w:type="dxa"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65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294 799,44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1 290 664,38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33 5'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33 64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63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294 827,15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1 290 683,46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124° 33 5'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37 43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right="240"/>
              <w:jc w:val="righ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68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294 805,92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1 290 714,29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205° 57 3'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35 47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10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294 774,02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1 290 698,76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306° 28 5'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42 76</w:t>
            </w:r>
          </w:p>
        </w:tc>
      </w:tr>
      <w:tr w:rsidR="008C5B4E" w:rsidRPr="00001FD7" w:rsidTr="00025686">
        <w:trPr>
          <w:trHeight w:hRule="exact" w:val="19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65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294 799,44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1 290 664,38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</w:tbl>
    <w:p w:rsidR="008C5B4E" w:rsidRPr="00001FD7" w:rsidRDefault="008C5B4E" w:rsidP="008C5B4E">
      <w:pPr>
        <w:pStyle w:val="2e"/>
        <w:shd w:val="clear" w:color="auto" w:fill="auto"/>
        <w:spacing w:line="190" w:lineRule="exact"/>
        <w:ind w:left="20"/>
        <w:rPr>
          <w:sz w:val="16"/>
          <w:szCs w:val="16"/>
        </w:rPr>
      </w:pPr>
      <w:proofErr w:type="spellStart"/>
      <w:r w:rsidRPr="00001FD7">
        <w:rPr>
          <w:sz w:val="16"/>
          <w:szCs w:val="16"/>
        </w:rPr>
        <w:t>Геоданные</w:t>
      </w:r>
      <w:proofErr w:type="spellEnd"/>
      <w:r w:rsidRPr="00001FD7">
        <w:rPr>
          <w:sz w:val="16"/>
          <w:szCs w:val="16"/>
        </w:rPr>
        <w:t xml:space="preserve"> образуемых земельных участков (Лист 3)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562"/>
        <w:gridCol w:w="850"/>
        <w:gridCol w:w="1363"/>
        <w:gridCol w:w="1358"/>
        <w:gridCol w:w="1248"/>
        <w:gridCol w:w="1200"/>
      </w:tblGrid>
      <w:tr w:rsidR="008C5B4E" w:rsidRPr="00001FD7" w:rsidTr="00025686">
        <w:trPr>
          <w:trHeight w:hRule="exact" w:val="47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"/>
              </w:rPr>
              <w:t>№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60" w:lineRule="exact"/>
              <w:ind w:left="240"/>
              <w:rPr>
                <w:sz w:val="16"/>
                <w:szCs w:val="16"/>
              </w:rPr>
            </w:pPr>
            <w:proofErr w:type="spellStart"/>
            <w:proofErr w:type="gramStart"/>
            <w:r w:rsidRPr="00001FD7">
              <w:rPr>
                <w:rStyle w:val="8pt0pt"/>
              </w:rPr>
              <w:t>п</w:t>
            </w:r>
            <w:proofErr w:type="spellEnd"/>
            <w:proofErr w:type="gramEnd"/>
            <w:r w:rsidRPr="00001FD7">
              <w:rPr>
                <w:rStyle w:val="8pt0pt"/>
              </w:rPr>
              <w:t>/</w:t>
            </w:r>
            <w:proofErr w:type="spellStart"/>
            <w:r w:rsidRPr="00001FD7">
              <w:rPr>
                <w:rStyle w:val="8pt0pt"/>
              </w:rPr>
              <w:t>п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</w:rPr>
              <w:t>Имя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</w:rPr>
              <w:t>точки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</w:rPr>
              <w:t>X, м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  <w:lang w:val="en-US"/>
              </w:rPr>
              <w:t xml:space="preserve">Y, </w:t>
            </w:r>
            <w:r w:rsidRPr="00001FD7">
              <w:rPr>
                <w:rStyle w:val="8pt0pt"/>
              </w:rPr>
              <w:t>м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</w:rPr>
              <w:t>Дирекцион.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</w:rPr>
              <w:t>угол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  <w:lang w:val="en-US"/>
              </w:rPr>
              <w:t xml:space="preserve">S, </w:t>
            </w:r>
            <w:r w:rsidRPr="00001FD7">
              <w:rPr>
                <w:rStyle w:val="8pt0pt"/>
              </w:rPr>
              <w:t>м</w:t>
            </w:r>
          </w:p>
        </w:tc>
      </w:tr>
      <w:tr w:rsidR="008C5B4E" w:rsidRPr="00001FD7" w:rsidTr="00025686">
        <w:trPr>
          <w:trHeight w:hRule="exact" w:val="24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1П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ТГ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20114:58:3</w:t>
            </w:r>
          </w:p>
        </w:tc>
        <w:tc>
          <w:tcPr>
            <w:tcW w:w="1363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proofErr w:type="gramStart"/>
            <w:r w:rsidRPr="00001FD7">
              <w:rPr>
                <w:rStyle w:val="8pt0pt0"/>
              </w:rPr>
              <w:t>У21 (площадь 1 0</w:t>
            </w:r>
            <w:proofErr w:type="gramEnd"/>
          </w:p>
        </w:tc>
        <w:tc>
          <w:tcPr>
            <w:tcW w:w="1358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60"/>
              <w:rPr>
                <w:sz w:val="16"/>
                <w:szCs w:val="16"/>
              </w:rPr>
            </w:pPr>
            <w:proofErr w:type="gramStart"/>
            <w:r w:rsidRPr="00001FD7">
              <w:rPr>
                <w:rStyle w:val="8pt0pt0"/>
              </w:rPr>
              <w:t>53 кв.м.)</w:t>
            </w:r>
            <w:proofErr w:type="gramEnd"/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63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294 827,15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1 290 683,46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39 9'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30 12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60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294 851,92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1 290 700,60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125° 7 5'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32 87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right="240"/>
              <w:jc w:val="righ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62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294 833,01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1 290 727,48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205° 57 3'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30 14</w:t>
            </w: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68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294 805,92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1 290 714,29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304° 33 5'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37 43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63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294 827,15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1 290 683,46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rPr>
                <w:sz w:val="16"/>
                <w:szCs w:val="16"/>
              </w:rPr>
            </w:pPr>
            <w:r w:rsidRPr="00001FD7">
              <w:rPr>
                <w:rStyle w:val="8pt0pt0"/>
                <w:lang w:val="en-US"/>
              </w:rPr>
              <w:t>in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20114:58:</w:t>
            </w:r>
            <w:proofErr w:type="gramStart"/>
            <w:r w:rsidRPr="00001FD7">
              <w:rPr>
                <w:rStyle w:val="8pt0pt0"/>
              </w:rPr>
              <w:t>З</w:t>
            </w:r>
            <w:proofErr w:type="gramEnd"/>
          </w:p>
        </w:tc>
        <w:tc>
          <w:tcPr>
            <w:tcW w:w="1363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proofErr w:type="gramStart"/>
            <w:r w:rsidRPr="00001FD7">
              <w:rPr>
                <w:rStyle w:val="8pt0pt0"/>
              </w:rPr>
              <w:t>У22 (площадь 914</w:t>
            </w:r>
            <w:proofErr w:type="gramEnd"/>
          </w:p>
        </w:tc>
        <w:tc>
          <w:tcPr>
            <w:tcW w:w="1358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6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кв.м.)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60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294 851,92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1 290 700,60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26 9'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29 67</w:t>
            </w: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59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294 876,39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1 290 717,38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124° 26 9'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28 37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right="240"/>
              <w:jc w:val="righ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69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294 860,34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1 290 740,78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205° 57 3'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30 39</w:t>
            </w:r>
          </w:p>
        </w:tc>
      </w:tr>
      <w:tr w:rsidR="008C5B4E" w:rsidRPr="00001FD7" w:rsidTr="00025686">
        <w:trPr>
          <w:trHeight w:hRule="exact" w:val="18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62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294 833,01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1 290 727,48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305° 7,5'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32,87</w:t>
            </w:r>
          </w:p>
        </w:tc>
      </w:tr>
      <w:tr w:rsidR="008C5B4E" w:rsidRPr="00001FD7" w:rsidTr="00025686">
        <w:trPr>
          <w:trHeight w:hRule="exact" w:val="17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60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294 851,92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1 290 700,60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8"/>
        </w:trPr>
        <w:tc>
          <w:tcPr>
            <w:tcW w:w="56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10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1П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20114:58:</w:t>
            </w:r>
            <w:proofErr w:type="gramStart"/>
            <w:r w:rsidRPr="00001FD7">
              <w:rPr>
                <w:rStyle w:val="8pt0pt0"/>
              </w:rPr>
              <w:t>З</w:t>
            </w:r>
            <w:proofErr w:type="gramEnd"/>
          </w:p>
        </w:tc>
        <w:tc>
          <w:tcPr>
            <w:tcW w:w="1363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proofErr w:type="gramStart"/>
            <w:r w:rsidRPr="00001FD7">
              <w:rPr>
                <w:rStyle w:val="8pt0pt0"/>
              </w:rPr>
              <w:t>У23 (площадь 954</w:t>
            </w:r>
            <w:proofErr w:type="gramEnd"/>
          </w:p>
        </w:tc>
        <w:tc>
          <w:tcPr>
            <w:tcW w:w="1358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6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кв.м.)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8"/>
        </w:trPr>
        <w:tc>
          <w:tcPr>
            <w:tcW w:w="562" w:type="dxa"/>
            <w:vMerge/>
            <w:tcBorders>
              <w:left w:val="single" w:sz="4" w:space="0" w:color="auto"/>
            </w:tcBorders>
            <w:shd w:val="clear" w:color="auto" w:fill="FFFFFF"/>
            <w:textDirection w:val="tbRl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59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294 876,39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1 290 717,38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15 7'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35 45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57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294 905,68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1 290 737,33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124° 51 3'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26 79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right="240"/>
              <w:jc w:val="righ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58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294 890,37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1 290 759,31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27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23 83</w:t>
            </w: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9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294 870,72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1 290 745,83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205° 57 3'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11 55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right="240"/>
              <w:jc w:val="righ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69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294 860,34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1 290 740,78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304° 26 9'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28 37</w:t>
            </w:r>
          </w:p>
        </w:tc>
      </w:tr>
      <w:tr w:rsidR="008C5B4E" w:rsidRPr="00001FD7" w:rsidTr="00025686">
        <w:trPr>
          <w:trHeight w:hRule="exact" w:val="18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59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294 876,39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1 290 717,38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15"/>
        </w:trPr>
        <w:tc>
          <w:tcPr>
            <w:tcW w:w="4133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4"/>
        </w:trPr>
        <w:tc>
          <w:tcPr>
            <w:tcW w:w="562" w:type="dxa"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57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294 905,68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1 290 737,33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51 1'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35 89</w:t>
            </w: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55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294 935,14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1 290 757,84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124° 33 5'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26 60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56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294 920,05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1 290 779,75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36 9'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21 98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8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294 901,96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1 290 767,26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27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14 05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58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294 890,37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1 290 759,31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304° 51 3'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26 79</w:t>
            </w: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57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294 905,68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1 290 737,33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44:15:1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20114:58:</w:t>
            </w:r>
            <w:proofErr w:type="gramStart"/>
            <w:r w:rsidRPr="00001FD7">
              <w:rPr>
                <w:rStyle w:val="8pt0pt0"/>
              </w:rPr>
              <w:t>З</w:t>
            </w:r>
            <w:proofErr w:type="gramEnd"/>
          </w:p>
        </w:tc>
        <w:tc>
          <w:tcPr>
            <w:tcW w:w="1363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proofErr w:type="gramStart"/>
            <w:r w:rsidRPr="00001FD7">
              <w:rPr>
                <w:rStyle w:val="8pt0pt0"/>
              </w:rPr>
              <w:t>У25 (площадь 949</w:t>
            </w:r>
            <w:proofErr w:type="gramEnd"/>
          </w:p>
        </w:tc>
        <w:tc>
          <w:tcPr>
            <w:tcW w:w="1358" w:type="dxa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6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кв.м.)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55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294 935,14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1 290 757,84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33 5'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35 63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54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294 964,48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1 290 778,05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124° 33 5'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26 74</w:t>
            </w: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70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294 949,32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1 290 800,07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56 2'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18 27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7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294 934,34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1 290 789,61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36 9'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17 37</w:t>
            </w:r>
          </w:p>
        </w:tc>
      </w:tr>
      <w:tr w:rsidR="008C5B4E" w:rsidRPr="00001FD7" w:rsidTr="00025686">
        <w:trPr>
          <w:trHeight w:hRule="exact" w:val="18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56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294 920,05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1 290 779,75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304° 33,5'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26,60</w:t>
            </w:r>
          </w:p>
        </w:tc>
      </w:tr>
      <w:tr w:rsidR="008C5B4E" w:rsidRPr="00001FD7" w:rsidTr="00025686">
        <w:trPr>
          <w:trHeight w:hRule="exact" w:val="17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55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294 935,14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1 290 757,84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8"/>
        </w:trPr>
        <w:tc>
          <w:tcPr>
            <w:tcW w:w="56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44:15:1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20114:58:</w:t>
            </w:r>
            <w:proofErr w:type="gramStart"/>
            <w:r w:rsidRPr="00001FD7">
              <w:rPr>
                <w:rStyle w:val="8pt0pt0"/>
              </w:rPr>
              <w:t>З</w:t>
            </w:r>
            <w:proofErr w:type="gramEnd"/>
          </w:p>
        </w:tc>
        <w:tc>
          <w:tcPr>
            <w:tcW w:w="1363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proofErr w:type="gramStart"/>
            <w:r w:rsidRPr="00001FD7">
              <w:rPr>
                <w:rStyle w:val="8pt0pt0"/>
              </w:rPr>
              <w:t>У26 (площадь 928</w:t>
            </w:r>
            <w:proofErr w:type="gramEnd"/>
          </w:p>
        </w:tc>
        <w:tc>
          <w:tcPr>
            <w:tcW w:w="1358" w:type="dxa"/>
            <w:vMerge w:val="restart"/>
            <w:tcBorders>
              <w:top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6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кв.м.)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8"/>
        </w:trPr>
        <w:tc>
          <w:tcPr>
            <w:tcW w:w="56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54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294 964,48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1 290 778,05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33 5'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36 00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52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294 994,13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1 290 798,47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130° 14 4'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26 92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294 976,74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1 290 819,02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36 3'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29 55</w:t>
            </w: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6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294 952,42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1 290 802,24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56 2'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3 79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70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294 949,32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1 290 800,07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304° 33 5'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26 74</w:t>
            </w:r>
          </w:p>
        </w:tc>
      </w:tr>
      <w:tr w:rsidR="008C5B4E" w:rsidRPr="00001FD7" w:rsidTr="00025686">
        <w:trPr>
          <w:trHeight w:hRule="exact" w:val="18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54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294 964,48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1 290 778,05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15"/>
        </w:trPr>
        <w:tc>
          <w:tcPr>
            <w:tcW w:w="4133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4"/>
        </w:trPr>
        <w:tc>
          <w:tcPr>
            <w:tcW w:w="562" w:type="dxa"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13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294 923,61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1 290 659,07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18 63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294 938,92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1 290 669,66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124° 51 6'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26 95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right="240"/>
              <w:jc w:val="righ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38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294 923,52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1 290 691,78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124° 51 6'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27 23</w:t>
            </w:r>
          </w:p>
        </w:tc>
      </w:tr>
      <w:tr w:rsidR="008C5B4E" w:rsidRPr="00001FD7" w:rsidTr="00025686">
        <w:trPr>
          <w:trHeight w:hRule="exact" w:val="22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4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40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294 907,96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1 290 714,12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31 9'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18 65</w:t>
            </w:r>
          </w:p>
        </w:tc>
      </w:tr>
      <w:tr w:rsidR="008C5B4E" w:rsidRPr="00001FD7" w:rsidTr="00025686">
        <w:trPr>
          <w:trHeight w:hRule="exact"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right="240"/>
              <w:jc w:val="righ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15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294 892,60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1 290 703,55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304° 53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54 23</w:t>
            </w:r>
          </w:p>
        </w:tc>
      </w:tr>
      <w:tr w:rsidR="008C5B4E" w:rsidRPr="00001FD7" w:rsidTr="00025686">
        <w:trPr>
          <w:trHeight w:hRule="exact" w:val="19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13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294 923,61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1 290 659,07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</w:tbl>
    <w:p w:rsidR="008C5B4E" w:rsidRPr="00001FD7" w:rsidRDefault="008C5B4E" w:rsidP="008C5B4E">
      <w:pPr>
        <w:pStyle w:val="2e"/>
        <w:shd w:val="clear" w:color="auto" w:fill="auto"/>
        <w:spacing w:line="190" w:lineRule="exact"/>
        <w:ind w:left="100"/>
        <w:rPr>
          <w:sz w:val="16"/>
          <w:szCs w:val="16"/>
        </w:rPr>
      </w:pPr>
      <w:proofErr w:type="spellStart"/>
      <w:r w:rsidRPr="00001FD7">
        <w:rPr>
          <w:sz w:val="16"/>
          <w:szCs w:val="16"/>
        </w:rPr>
        <w:t>Геоданные</w:t>
      </w:r>
      <w:proofErr w:type="spellEnd"/>
      <w:r w:rsidRPr="00001FD7">
        <w:rPr>
          <w:sz w:val="16"/>
          <w:szCs w:val="16"/>
        </w:rPr>
        <w:t xml:space="preserve"> образуемых земельных участков (Лист 4)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510"/>
        <w:gridCol w:w="850"/>
        <w:gridCol w:w="1363"/>
        <w:gridCol w:w="1358"/>
        <w:gridCol w:w="1248"/>
        <w:gridCol w:w="1200"/>
      </w:tblGrid>
      <w:tr w:rsidR="008C5B4E" w:rsidRPr="00001FD7" w:rsidTr="00025686">
        <w:trPr>
          <w:trHeight w:hRule="exact" w:val="446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60" w:lineRule="exact"/>
              <w:ind w:left="180"/>
              <w:rPr>
                <w:sz w:val="16"/>
                <w:szCs w:val="16"/>
              </w:rPr>
            </w:pPr>
            <w:r w:rsidRPr="00001FD7">
              <w:rPr>
                <w:rStyle w:val="8pt0pt"/>
              </w:rPr>
              <w:t>№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60" w:lineRule="exact"/>
              <w:ind w:left="180"/>
              <w:rPr>
                <w:sz w:val="16"/>
                <w:szCs w:val="16"/>
              </w:rPr>
            </w:pPr>
            <w:proofErr w:type="spellStart"/>
            <w:proofErr w:type="gramStart"/>
            <w:r w:rsidRPr="00001FD7">
              <w:rPr>
                <w:rStyle w:val="8pt0pt"/>
              </w:rPr>
              <w:t>п</w:t>
            </w:r>
            <w:proofErr w:type="spellEnd"/>
            <w:proofErr w:type="gramEnd"/>
            <w:r w:rsidRPr="00001FD7">
              <w:rPr>
                <w:rStyle w:val="8pt0pt"/>
              </w:rPr>
              <w:t>/</w:t>
            </w:r>
            <w:proofErr w:type="spellStart"/>
            <w:r w:rsidRPr="00001FD7">
              <w:rPr>
                <w:rStyle w:val="8pt0pt"/>
              </w:rPr>
              <w:t>п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</w:rPr>
              <w:t>Имя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</w:rPr>
              <w:t>точки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</w:rPr>
              <w:t>X, м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  <w:lang w:val="en-US"/>
              </w:rPr>
              <w:t xml:space="preserve">Y, </w:t>
            </w:r>
            <w:r w:rsidRPr="00001FD7">
              <w:rPr>
                <w:rStyle w:val="8pt0pt"/>
              </w:rPr>
              <w:t>м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after="6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</w:rPr>
              <w:t>Дирекцион.</w:t>
            </w:r>
          </w:p>
          <w:p w:rsidR="008C5B4E" w:rsidRPr="00001FD7" w:rsidRDefault="008C5B4E" w:rsidP="00025686">
            <w:pPr>
              <w:pStyle w:val="16"/>
              <w:shd w:val="clear" w:color="auto" w:fill="auto"/>
              <w:spacing w:before="6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</w:rPr>
              <w:t>угол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"/>
                <w:lang w:val="en-US"/>
              </w:rPr>
              <w:t xml:space="preserve">S, </w:t>
            </w:r>
            <w:r w:rsidRPr="00001FD7">
              <w:rPr>
                <w:rStyle w:val="8pt0pt"/>
              </w:rPr>
              <w:t>м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4081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4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44:15:120114:58:ЗУ28 (площадь 9 828 кв.м.)</w:t>
            </w:r>
          </w:p>
        </w:tc>
        <w:tc>
          <w:tcPr>
            <w:tcW w:w="244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15"/>
        </w:trPr>
        <w:tc>
          <w:tcPr>
            <w:tcW w:w="4081" w:type="dxa"/>
            <w:gridSpan w:val="4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294 986,70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1 290 661,07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8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55° 23 9'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96 84</w:t>
            </w:r>
          </w:p>
        </w:tc>
      </w:tr>
      <w:tr w:rsidR="008C5B4E" w:rsidRPr="00001FD7" w:rsidTr="00025686">
        <w:trPr>
          <w:trHeight w:hRule="exact" w:val="187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295 041,69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1 290 740,78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41,0'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35,00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right="200"/>
              <w:jc w:val="righ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33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295 012,91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1 290 720,86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15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41,0'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30,16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32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294 988,10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1 290 703,70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15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41,0'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29,92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right="200"/>
              <w:jc w:val="righ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31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294 963,50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1 290 686,67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8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29 89</w:t>
            </w:r>
          </w:p>
        </w:tc>
      </w:tr>
      <w:tr w:rsidR="008C5B4E" w:rsidRPr="00001FD7" w:rsidTr="00025686">
        <w:trPr>
          <w:trHeight w:hRule="exact" w:val="187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294 938,92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1 290 669,66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41,0'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18,63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7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13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294 923,61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1 290 659,07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15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124° 53,0'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54,23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right="200"/>
              <w:jc w:val="righ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8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15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294 892,60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1 290 703,55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15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31,9'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18,65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right="200"/>
              <w:jc w:val="right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9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40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294 907,96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1 290 714,12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8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30 05</w:t>
            </w:r>
          </w:p>
        </w:tc>
      </w:tr>
      <w:tr w:rsidR="008C5B4E" w:rsidRPr="00001FD7" w:rsidTr="00025686">
        <w:trPr>
          <w:trHeight w:hRule="exact" w:val="187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39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294 932,67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1 290 731,22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41,0'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29,92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49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294 957,27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1 290 748,25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15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41,0'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30,16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50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294 982,08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1 290 765,41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15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38,7'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30,49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13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51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295 007,16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1 290 782,74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8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129° 27 2'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15 81</w:t>
            </w:r>
          </w:p>
        </w:tc>
      </w:tr>
      <w:tr w:rsidR="008C5B4E" w:rsidRPr="00001FD7" w:rsidTr="00025686">
        <w:trPr>
          <w:trHeight w:hRule="exact" w:val="187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294 997,11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1 290 794,95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130° 14,4'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4,62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15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52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294 994,13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1 290 798,47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15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33,5'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36,00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16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54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294 964,48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1 290 778,05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15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33,5'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35,63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17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55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294 935,14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1 290 757,84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8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51 1'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35 89</w:t>
            </w:r>
          </w:p>
        </w:tc>
      </w:tr>
      <w:tr w:rsidR="008C5B4E" w:rsidRPr="00001FD7" w:rsidTr="00025686">
        <w:trPr>
          <w:trHeight w:hRule="exact" w:val="187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57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294 905,68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1 290 737,33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15,7'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35,45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19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59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294 876,39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1 290 717,38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15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26,9'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29,67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60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294 851,92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1 290 700,60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15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39,9'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30,12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63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294 827,15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1 290 683,46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8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33 5'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33 64</w:t>
            </w:r>
          </w:p>
        </w:tc>
      </w:tr>
      <w:tr w:rsidR="008C5B4E" w:rsidRPr="00001FD7" w:rsidTr="00025686">
        <w:trPr>
          <w:trHeight w:hRule="exact" w:val="187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65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294 799,44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1 290 664,38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306° 28,5'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20,72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23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48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294 811,76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1 290 647,71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15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39,1'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32,95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24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46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294 838,86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1 290 666,45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15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38,3'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29,65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25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44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294 863,26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1 290 683,30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8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38 7'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30 35</w:t>
            </w:r>
          </w:p>
        </w:tc>
      </w:tr>
      <w:tr w:rsidR="008C5B4E" w:rsidRPr="00001FD7" w:rsidTr="00025686">
        <w:trPr>
          <w:trHeight w:hRule="exact" w:val="187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lastRenderedPageBreak/>
              <w:t>26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42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294 888,23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1 290 700,56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304° 23,8'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27,30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27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41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294 903,65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1 290 678,04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15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304° 58,5'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26,96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28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294 919,10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1 290 655,95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15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41,0'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30,39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28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294 894,11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1 290 638,65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8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41 0'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29 94</w:t>
            </w:r>
          </w:p>
        </w:tc>
      </w:tr>
      <w:tr w:rsidR="008C5B4E" w:rsidRPr="00001FD7" w:rsidTr="00025686">
        <w:trPr>
          <w:trHeight w:hRule="exact" w:val="187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27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294 869,49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1 290 621,61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214° 41,0'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29,94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31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26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294 844,87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1 290 604,57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15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309° 58,6'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21,02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32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25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294 858,37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1 290 588,47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15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32,0'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32,61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33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24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294 885,23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1 290 606,96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8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30 9'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29 79</w:t>
            </w:r>
          </w:p>
        </w:tc>
      </w:tr>
      <w:tr w:rsidR="008C5B4E" w:rsidRPr="00001FD7" w:rsidTr="00025686">
        <w:trPr>
          <w:trHeight w:hRule="exact" w:val="187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23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294 909,78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1 290 623,84</w:t>
            </w: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33,0'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30,34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35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22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294 934,76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1 290 641,04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15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32,6'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29,75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36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21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294 959,27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1 290 657,91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15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34° 31,2'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24,91</w:t>
            </w:r>
          </w:p>
        </w:tc>
      </w:tr>
      <w:tr w:rsidR="008C5B4E" w:rsidRPr="00001FD7" w:rsidTr="00025686">
        <w:trPr>
          <w:trHeight w:hRule="exact" w:val="110"/>
        </w:trPr>
        <w:tc>
          <w:tcPr>
            <w:tcW w:w="5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ind w:left="220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37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20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294 979,79</w:t>
            </w:r>
          </w:p>
        </w:tc>
        <w:tc>
          <w:tcPr>
            <w:tcW w:w="13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1 290 672,03</w:t>
            </w:r>
          </w:p>
        </w:tc>
        <w:tc>
          <w:tcPr>
            <w:tcW w:w="124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  <w:tr w:rsidR="008C5B4E" w:rsidRPr="00001FD7" w:rsidTr="00025686">
        <w:trPr>
          <w:trHeight w:hRule="exact" w:val="158"/>
        </w:trPr>
        <w:tc>
          <w:tcPr>
            <w:tcW w:w="5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6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35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302° 13 4'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12 95</w:t>
            </w:r>
          </w:p>
        </w:tc>
      </w:tr>
      <w:tr w:rsidR="008C5B4E" w:rsidRPr="00001FD7" w:rsidTr="00025686">
        <w:trPr>
          <w:trHeight w:hRule="exact" w:val="197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294 986,70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pStyle w:val="16"/>
              <w:shd w:val="clear" w:color="auto" w:fill="auto"/>
              <w:spacing w:before="0" w:line="160" w:lineRule="exact"/>
              <w:jc w:val="center"/>
              <w:rPr>
                <w:sz w:val="16"/>
                <w:szCs w:val="16"/>
              </w:rPr>
            </w:pPr>
            <w:r w:rsidRPr="00001FD7">
              <w:rPr>
                <w:rStyle w:val="8pt0pt0"/>
              </w:rPr>
              <w:t>1 290 661,07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C5B4E" w:rsidRPr="00001FD7" w:rsidRDefault="008C5B4E" w:rsidP="00025686">
            <w:pPr>
              <w:rPr>
                <w:sz w:val="16"/>
                <w:szCs w:val="16"/>
              </w:rPr>
            </w:pPr>
          </w:p>
        </w:tc>
      </w:tr>
    </w:tbl>
    <w:p w:rsidR="008C5B4E" w:rsidRPr="00001FD7" w:rsidRDefault="008C5B4E" w:rsidP="008C5B4E">
      <w:pPr>
        <w:rPr>
          <w:sz w:val="16"/>
          <w:szCs w:val="16"/>
        </w:rPr>
      </w:pPr>
      <w:r>
        <w:rPr>
          <w:rFonts w:ascii="Courier New" w:hAnsi="Courier New" w:cs="Courier New"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729615</wp:posOffset>
            </wp:positionH>
            <wp:positionV relativeFrom="paragraph">
              <wp:posOffset>526415</wp:posOffset>
            </wp:positionV>
            <wp:extent cx="4897755" cy="6751320"/>
            <wp:effectExtent l="19050" t="0" r="0" b="0"/>
            <wp:wrapTopAndBottom/>
            <wp:docPr id="20" name="Рисунок 20" descr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mage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7755" cy="6751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C5B4E" w:rsidRPr="00001FD7" w:rsidRDefault="008C5B4E" w:rsidP="008C5B4E">
      <w:pPr>
        <w:rPr>
          <w:sz w:val="16"/>
          <w:szCs w:val="16"/>
        </w:rPr>
        <w:sectPr w:rsidR="008C5B4E" w:rsidRPr="00001FD7" w:rsidSect="0076334D">
          <w:pgSz w:w="11907" w:h="16840" w:code="9"/>
          <w:pgMar w:top="1134" w:right="1134" w:bottom="1134" w:left="1134" w:header="0" w:footer="6" w:gutter="0"/>
          <w:cols w:space="720"/>
          <w:noEndnote/>
          <w:docGrid w:linePitch="360"/>
        </w:sectPr>
      </w:pPr>
    </w:p>
    <w:p w:rsidR="008C5B4E" w:rsidRPr="00001FD7" w:rsidRDefault="008C5B4E" w:rsidP="008C5B4E">
      <w:pPr>
        <w:rPr>
          <w:sz w:val="16"/>
          <w:szCs w:val="16"/>
        </w:rPr>
      </w:pPr>
    </w:p>
    <w:p w:rsidR="008C5B4E" w:rsidRPr="00001FD7" w:rsidRDefault="008C5B4E" w:rsidP="008C5B4E">
      <w:pPr>
        <w:pStyle w:val="18"/>
        <w:shd w:val="clear" w:color="auto" w:fill="auto"/>
        <w:spacing w:after="84" w:line="260" w:lineRule="exact"/>
        <w:ind w:right="300"/>
        <w:rPr>
          <w:sz w:val="16"/>
          <w:szCs w:val="16"/>
        </w:rPr>
      </w:pPr>
      <w:bookmarkStart w:id="7" w:name="bookmark4"/>
      <w:r w:rsidRPr="00001FD7">
        <w:rPr>
          <w:sz w:val="16"/>
          <w:szCs w:val="16"/>
        </w:rPr>
        <w:t>Схема расположения</w:t>
      </w:r>
      <w:bookmarkEnd w:id="7"/>
    </w:p>
    <w:p w:rsidR="008C5B4E" w:rsidRPr="00001FD7" w:rsidRDefault="008C5B4E" w:rsidP="008C5B4E">
      <w:pPr>
        <w:pStyle w:val="16"/>
        <w:shd w:val="clear" w:color="auto" w:fill="auto"/>
        <w:spacing w:before="0" w:line="190" w:lineRule="exact"/>
        <w:ind w:right="300"/>
        <w:jc w:val="center"/>
        <w:rPr>
          <w:sz w:val="16"/>
          <w:szCs w:val="16"/>
        </w:rPr>
        <w:sectPr w:rsidR="008C5B4E" w:rsidRPr="00001FD7" w:rsidSect="0076334D">
          <w:pgSz w:w="11907" w:h="16840" w:code="9"/>
          <w:pgMar w:top="1134" w:right="1134" w:bottom="1134" w:left="1134" w:header="0" w:footer="6" w:gutter="0"/>
          <w:cols w:space="720"/>
          <w:noEndnote/>
          <w:docGrid w:linePitch="360"/>
        </w:sectPr>
      </w:pPr>
      <w:r>
        <w:rPr>
          <w:noProof/>
          <w:sz w:val="16"/>
          <w:szCs w:val="16"/>
        </w:rPr>
        <w:drawing>
          <wp:anchor distT="0" distB="0" distL="0" distR="0" simplePos="0" relativeHeight="251666432" behindDoc="1" locked="0" layoutInCell="0" allowOverlap="1">
            <wp:simplePos x="0" y="0"/>
            <wp:positionH relativeFrom="column">
              <wp:posOffset>-60960</wp:posOffset>
            </wp:positionH>
            <wp:positionV relativeFrom="paragraph">
              <wp:posOffset>398145</wp:posOffset>
            </wp:positionV>
            <wp:extent cx="6219825" cy="8376285"/>
            <wp:effectExtent l="19050" t="0" r="9525" b="0"/>
            <wp:wrapTight wrapText="bothSides">
              <wp:wrapPolygon edited="0">
                <wp:start x="-66" y="0"/>
                <wp:lineTo x="-66" y="21566"/>
                <wp:lineTo x="21633" y="21566"/>
                <wp:lineTo x="21633" y="0"/>
                <wp:lineTo x="-66" y="0"/>
              </wp:wrapPolygon>
            </wp:wrapTight>
            <wp:docPr id="18" name="Рисунок 18" descr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age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8376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01FD7">
        <w:rPr>
          <w:sz w:val="16"/>
          <w:szCs w:val="16"/>
        </w:rPr>
        <w:t>образуемых земельных участков на кадастровом плане территории</w:t>
      </w:r>
    </w:p>
    <w:p w:rsidR="007C3657" w:rsidRPr="008C5B4E" w:rsidRDefault="008C5B4E" w:rsidP="007C3657">
      <w:pPr>
        <w:rPr>
          <w:sz w:val="16"/>
          <w:szCs w:val="16"/>
        </w:rPr>
      </w:pPr>
      <w:r>
        <w:rPr>
          <w:noProof/>
          <w:sz w:val="16"/>
          <w:szCs w:val="16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-291465</wp:posOffset>
            </wp:positionV>
            <wp:extent cx="5953760" cy="8639175"/>
            <wp:effectExtent l="19050" t="0" r="8890" b="0"/>
            <wp:wrapTight wrapText="bothSides">
              <wp:wrapPolygon edited="0">
                <wp:start x="-69" y="0"/>
                <wp:lineTo x="-69" y="21576"/>
                <wp:lineTo x="21632" y="21576"/>
                <wp:lineTo x="21632" y="0"/>
                <wp:lineTo x="-69" y="0"/>
              </wp:wrapPolygon>
            </wp:wrapTight>
            <wp:docPr id="19" name="Рисунок 19" descr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age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760" cy="8639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C3657" w:rsidRDefault="008C5B4E" w:rsidP="007C3657">
      <w:pPr>
        <w:rPr>
          <w:lang w:eastAsia="zh-CN"/>
        </w:rPr>
      </w:pPr>
      <w:r>
        <w:rPr>
          <w:lang w:eastAsia="zh-CN"/>
        </w:rPr>
        <w:pict>
          <v:group id="_x0000_s1034" style="position:absolute;margin-left:-3.5pt;margin-top:692.5pt;width:512pt;height:61.35pt;z-index:251662336;mso-wrap-distance-left:0;mso-wrap-distance-right:0" coordorigin="10,5758" coordsize="10239,1226">
            <o:lock v:ext="edit" text="t"/>
            <v:shape id="_x0000_s1035" type="#_x0000_t65" style="position:absolute;left:10;top:5758;width:9703;height:1226;mso-wrap-style:none;v-text-anchor:middle" strokeweight=".26mm">
              <v:fill color2="black"/>
              <v:stroke joinstyle="miter"/>
              <v:shadow on="t" color="black" opacity="32786f" offset="2.12mm,-2.11mm"/>
            </v:shape>
            <v:group id="_x0000_s1036" style="position:absolute;left:546;top:5915;width:9703;height:874;mso-wrap-distance-left:0;mso-wrap-distance-right:0" coordorigin="546,5915" coordsize="9703,874">
              <o:lock v:ext="edit" text="t"/>
              <v:shape id="_x0000_s1037" type="#_x0000_t202" style="position:absolute;left:546;top:5915;width:4679;height:874;v-text-anchor:middle" filled="f" stroked="f">
                <v:stroke joinstyle="round"/>
                <v:textbox style="mso-next-textbox:#_x0000_s1037;mso-rotate-with-shape:t" inset="1.02mm,1.02mm,1.02mm,1.02mm">
                  <w:txbxContent>
                    <w:p w:rsidR="00287861" w:rsidRDefault="00287861" w:rsidP="0000285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Учредители информационного бюллетеня: </w:t>
                      </w:r>
                    </w:p>
                    <w:p w:rsidR="00287861" w:rsidRDefault="00287861" w:rsidP="0000285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Собрание депутатов Островского муниципального района</w:t>
                      </w:r>
                    </w:p>
                    <w:p w:rsidR="00287861" w:rsidRDefault="00287861" w:rsidP="0000285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Адрес: п. </w:t>
                      </w:r>
                      <w:proofErr w:type="gramStart"/>
                      <w:r>
                        <w:rPr>
                          <w:sz w:val="16"/>
                          <w:szCs w:val="16"/>
                        </w:rPr>
                        <w:t>Островское</w:t>
                      </w:r>
                      <w:proofErr w:type="gramEnd"/>
                      <w:r>
                        <w:rPr>
                          <w:sz w:val="16"/>
                          <w:szCs w:val="16"/>
                        </w:rPr>
                        <w:t>, ул. Советская, д.56.</w:t>
                      </w:r>
                    </w:p>
                  </w:txbxContent>
                </v:textbox>
              </v:shape>
              <v:shape id="_x0000_s1038" type="#_x0000_t202" style="position:absolute;left:6162;top:5915;width:4087;height:874;v-text-anchor:middle" filled="f" stroked="f">
                <v:stroke joinstyle="round"/>
                <v:textbox style="mso-next-textbox:#_x0000_s1038;mso-rotate-with-shape:t" inset="1.02mm,1.02mm,1.02mm,1.02mm">
                  <w:txbxContent>
                    <w:p w:rsidR="00287861" w:rsidRDefault="00287861" w:rsidP="0000285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Информационный бюллетень напечатан </w:t>
                      </w:r>
                    </w:p>
                    <w:p w:rsidR="00287861" w:rsidRDefault="00287861" w:rsidP="0000285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на оргтехнике администрации района.</w:t>
                      </w:r>
                    </w:p>
                    <w:p w:rsidR="00287861" w:rsidRDefault="00287861" w:rsidP="0000285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Тираж 90 экз.</w:t>
                      </w:r>
                    </w:p>
                    <w:p w:rsidR="00287861" w:rsidRDefault="00287861" w:rsidP="00002859">
                      <w:pPr>
                        <w:rPr>
                          <w:sz w:val="16"/>
                          <w:szCs w:val="16"/>
                        </w:rPr>
                      </w:pPr>
                      <w:proofErr w:type="gramStart"/>
                      <w:r>
                        <w:rPr>
                          <w:sz w:val="16"/>
                          <w:szCs w:val="16"/>
                        </w:rPr>
                        <w:t>Ответственная</w:t>
                      </w:r>
                      <w:proofErr w:type="gramEnd"/>
                      <w:r>
                        <w:rPr>
                          <w:sz w:val="16"/>
                          <w:szCs w:val="16"/>
                        </w:rPr>
                        <w:t xml:space="preserve"> за выпуск 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Буднева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 xml:space="preserve"> О.В.</w:t>
                      </w:r>
                    </w:p>
                  </w:txbxContent>
                </v:textbox>
              </v:shape>
            </v:group>
            <w10:wrap type="topAndBottom"/>
          </v:group>
        </w:pict>
      </w:r>
    </w:p>
    <w:p w:rsidR="007C3657" w:rsidRPr="007C3657" w:rsidRDefault="007C3657" w:rsidP="007C3657">
      <w:pPr>
        <w:jc w:val="center"/>
      </w:pPr>
      <w:r>
        <w:rPr>
          <w:lang w:eastAsia="zh-CN"/>
        </w:rPr>
        <w:tab/>
      </w:r>
      <w:r w:rsidRPr="007C3657">
        <w:t>*      *      *      *      *      *      *</w:t>
      </w:r>
    </w:p>
    <w:p w:rsidR="00287861" w:rsidRDefault="00287861" w:rsidP="007C3657">
      <w:pPr>
        <w:tabs>
          <w:tab w:val="left" w:pos="3796"/>
        </w:tabs>
        <w:rPr>
          <w:lang w:eastAsia="zh-CN"/>
        </w:rPr>
      </w:pPr>
    </w:p>
    <w:p w:rsidR="00287861" w:rsidRDefault="00287861" w:rsidP="007C3657">
      <w:pPr>
        <w:tabs>
          <w:tab w:val="left" w:pos="3796"/>
        </w:tabs>
        <w:rPr>
          <w:lang w:eastAsia="zh-CN"/>
        </w:rPr>
      </w:pPr>
    </w:p>
    <w:p w:rsidR="00287861" w:rsidRDefault="00287861" w:rsidP="007C3657">
      <w:pPr>
        <w:tabs>
          <w:tab w:val="left" w:pos="3796"/>
        </w:tabs>
        <w:rPr>
          <w:lang w:eastAsia="zh-CN"/>
        </w:rPr>
      </w:pPr>
    </w:p>
    <w:sectPr w:rsidR="00287861" w:rsidSect="00287861">
      <w:footerReference w:type="even" r:id="rId14"/>
      <w:pgSz w:w="11907" w:h="16840" w:code="9"/>
      <w:pgMar w:top="851" w:right="1701" w:bottom="1134" w:left="850" w:header="0" w:footer="0" w:gutter="0"/>
      <w:cols w:space="720"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87861" w:rsidRDefault="00287861" w:rsidP="00544642">
      <w:r>
        <w:separator/>
      </w:r>
    </w:p>
  </w:endnote>
  <w:endnote w:type="continuationSeparator" w:id="1">
    <w:p w:rsidR="00287861" w:rsidRDefault="00287861" w:rsidP="0054464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tarSymbol">
    <w:altName w:val="Arial Unicode MS"/>
    <w:charset w:val="80"/>
    <w:family w:val="auto"/>
    <w:pitch w:val="default"/>
    <w:sig w:usb0="00000001" w:usb1="08070000" w:usb2="00000010" w:usb3="00000000" w:csb0="0002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dale Sans UI">
    <w:altName w:val="Arial Unicode MS"/>
    <w:charset w:val="CC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Sans Serif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DL">
    <w:panose1 w:val="00000000000000000000"/>
    <w:charset w:val="CC"/>
    <w:family w:val="auto"/>
    <w:notTrueType/>
    <w:pitch w:val="variable"/>
    <w:sig w:usb0="00000201" w:usb1="00000000" w:usb2="00000000" w:usb3="00000000" w:csb0="00000004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Dotum">
    <w:altName w:val="돋움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87861" w:rsidRDefault="00C27E73" w:rsidP="00F903A7">
    <w:pPr>
      <w:pStyle w:val="ab"/>
      <w:framePr w:wrap="around" w:vAnchor="text" w:hAnchor="margin" w:xAlign="center" w:y="1"/>
      <w:rPr>
        <w:rStyle w:val="afd"/>
      </w:rPr>
    </w:pPr>
    <w:r>
      <w:rPr>
        <w:rStyle w:val="afd"/>
      </w:rPr>
      <w:fldChar w:fldCharType="begin"/>
    </w:r>
    <w:r w:rsidR="00287861">
      <w:rPr>
        <w:rStyle w:val="afd"/>
      </w:rPr>
      <w:instrText xml:space="preserve">PAGE  </w:instrText>
    </w:r>
    <w:r>
      <w:rPr>
        <w:rStyle w:val="afd"/>
      </w:rPr>
      <w:fldChar w:fldCharType="end"/>
    </w:r>
  </w:p>
  <w:p w:rsidR="00287861" w:rsidRDefault="00287861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87861" w:rsidRDefault="00287861" w:rsidP="00544642">
      <w:r>
        <w:separator/>
      </w:r>
    </w:p>
  </w:footnote>
  <w:footnote w:type="continuationSeparator" w:id="1">
    <w:p w:rsidR="00287861" w:rsidRDefault="00287861" w:rsidP="0054464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-141"/>
        </w:tabs>
        <w:ind w:left="927" w:hanging="360"/>
      </w:pPr>
    </w:lvl>
  </w:abstractNum>
  <w:abstractNum w:abstractNumId="3">
    <w:nsid w:val="00000004"/>
    <w:multiLevelType w:val="multilevel"/>
    <w:tmpl w:val="00000004"/>
    <w:name w:val="WW8Num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4"/>
      <w:numFmt w:val="decimal"/>
      <w:lvlText w:val="%1.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4">
    <w:nsid w:val="00000005"/>
    <w:multiLevelType w:val="singleLevel"/>
    <w:tmpl w:val="00000005"/>
    <w:name w:val="WW8Num10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StarSymbol" w:hAnsi="StarSymbol"/>
      </w:rPr>
    </w:lvl>
  </w:abstractNum>
  <w:abstractNum w:abstractNumId="5">
    <w:nsid w:val="00000007"/>
    <w:multiLevelType w:val="singleLevel"/>
    <w:tmpl w:val="00000007"/>
    <w:name w:val="WW8Num1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6">
    <w:nsid w:val="0000000F"/>
    <w:multiLevelType w:val="singleLevel"/>
    <w:tmpl w:val="0000000F"/>
    <w:name w:val="WW8Num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7">
    <w:nsid w:val="09C16E01"/>
    <w:multiLevelType w:val="hybridMultilevel"/>
    <w:tmpl w:val="C11CBF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A1D0AD6"/>
    <w:multiLevelType w:val="multilevel"/>
    <w:tmpl w:val="6BB229D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-2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1EEF65C7"/>
    <w:multiLevelType w:val="multilevel"/>
    <w:tmpl w:val="6BEA7326"/>
    <w:styleLink w:val="WWNum1"/>
    <w:lvl w:ilvl="0">
      <w:start w:val="1"/>
      <w:numFmt w:val="decimal"/>
      <w:lvlText w:val="%1."/>
      <w:lvlJc w:val="left"/>
      <w:rPr>
        <w:rFonts w:ascii="Times New Roman" w:eastAsia="Andale Sans UI" w:hAnsi="Times New Roman" w:cs="Tahoma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0">
    <w:nsid w:val="1F1B7D7F"/>
    <w:multiLevelType w:val="hybridMultilevel"/>
    <w:tmpl w:val="26F870DA"/>
    <w:lvl w:ilvl="0" w:tplc="041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38CD400D"/>
    <w:multiLevelType w:val="hybridMultilevel"/>
    <w:tmpl w:val="26F870DA"/>
    <w:lvl w:ilvl="0" w:tplc="041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8D74780"/>
    <w:multiLevelType w:val="multilevel"/>
    <w:tmpl w:val="05C6F400"/>
    <w:styleLink w:val="WW8Num8"/>
    <w:lvl w:ilvl="0">
      <w:start w:val="8"/>
      <w:numFmt w:val="decimal"/>
      <w:lvlText w:val="%1."/>
      <w:lvlJc w:val="left"/>
      <w:rPr>
        <w:sz w:val="20"/>
        <w:szCs w:val="20"/>
      </w:rPr>
    </w:lvl>
    <w:lvl w:ilvl="1">
      <w:start w:val="5"/>
      <w:numFmt w:val="decimal"/>
      <w:lvlText w:val="%1.%2."/>
      <w:lvlJc w:val="left"/>
      <w:rPr>
        <w:sz w:val="20"/>
        <w:szCs w:val="20"/>
      </w:rPr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13">
    <w:nsid w:val="45A3545D"/>
    <w:multiLevelType w:val="multilevel"/>
    <w:tmpl w:val="3E9AE8FE"/>
    <w:lvl w:ilvl="0">
      <w:start w:val="1"/>
      <w:numFmt w:val="decimal"/>
      <w:lvlText w:val="%1."/>
      <w:lvlJc w:val="left"/>
      <w:pPr>
        <w:ind w:left="644" w:hanging="360"/>
      </w:pPr>
      <w:rPr>
        <w:rFonts w:ascii="Times New Roman" w:eastAsia="Times New Roman" w:hAnsi="Times New Roman" w:cs="Times New Roman"/>
        <w:b/>
      </w:rPr>
    </w:lvl>
    <w:lvl w:ilvl="1">
      <w:start w:val="2"/>
      <w:numFmt w:val="decimal"/>
      <w:isLgl/>
      <w:lvlText w:val="%1.%2."/>
      <w:lvlJc w:val="left"/>
      <w:pPr>
        <w:ind w:left="862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582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942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2662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3022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3742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4102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4822" w:hanging="1800"/>
      </w:pPr>
      <w:rPr>
        <w:rFonts w:hint="default"/>
        <w:b/>
      </w:rPr>
    </w:lvl>
  </w:abstractNum>
  <w:abstractNum w:abstractNumId="14">
    <w:nsid w:val="49FB5FFB"/>
    <w:multiLevelType w:val="multilevel"/>
    <w:tmpl w:val="BC62799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4"/>
        <w:w w:val="100"/>
        <w:position w:val="0"/>
        <w:sz w:val="19"/>
        <w:szCs w:val="19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4BEB3F78"/>
    <w:multiLevelType w:val="hybridMultilevel"/>
    <w:tmpl w:val="4B4AB074"/>
    <w:name w:val="WW8Num162"/>
    <w:lvl w:ilvl="0" w:tplc="9C6C8A5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07C7C58"/>
    <w:multiLevelType w:val="multilevel"/>
    <w:tmpl w:val="00680538"/>
    <w:lvl w:ilvl="0">
      <w:start w:val="4"/>
      <w:numFmt w:val="decimal"/>
      <w:lvlText w:val="%1."/>
      <w:lvlJc w:val="left"/>
      <w:pPr>
        <w:ind w:left="420" w:hanging="42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862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7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58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0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4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31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176" w:hanging="2160"/>
      </w:pPr>
      <w:rPr>
        <w:rFonts w:hint="default"/>
      </w:rPr>
    </w:lvl>
  </w:abstractNum>
  <w:abstractNum w:abstractNumId="17">
    <w:nsid w:val="5C96243B"/>
    <w:multiLevelType w:val="hybridMultilevel"/>
    <w:tmpl w:val="9260E2A0"/>
    <w:lvl w:ilvl="0" w:tplc="0BFC30E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660A54EE"/>
    <w:multiLevelType w:val="hybridMultilevel"/>
    <w:tmpl w:val="7E8C350A"/>
    <w:lvl w:ilvl="0" w:tplc="FA6ED3F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9">
    <w:nsid w:val="67557895"/>
    <w:multiLevelType w:val="hybridMultilevel"/>
    <w:tmpl w:val="C97067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2EC0626"/>
    <w:multiLevelType w:val="multilevel"/>
    <w:tmpl w:val="4C3C03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4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21">
    <w:nsid w:val="74D86079"/>
    <w:multiLevelType w:val="multilevel"/>
    <w:tmpl w:val="A314B478"/>
    <w:styleLink w:val="WW8Num3"/>
    <w:lvl w:ilvl="0">
      <w:start w:val="2"/>
      <w:numFmt w:val="decimal"/>
      <w:lvlText w:val="%1."/>
      <w:lvlJc w:val="left"/>
      <w:rPr>
        <w:rFonts w:ascii="Times New Roman" w:hAnsi="Times New Roman"/>
        <w:sz w:val="24"/>
        <w:szCs w:val="24"/>
      </w:rPr>
    </w:lvl>
    <w:lvl w:ilvl="1">
      <w:start w:val="1"/>
      <w:numFmt w:val="decimal"/>
      <w:lvlText w:val="%1.%2."/>
      <w:lvlJc w:val="left"/>
      <w:rPr>
        <w:rFonts w:ascii="Times New Roman" w:hAnsi="Times New Roman"/>
        <w:sz w:val="24"/>
        <w:szCs w:val="24"/>
      </w:rPr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22">
    <w:nsid w:val="7EEF79E8"/>
    <w:multiLevelType w:val="multilevel"/>
    <w:tmpl w:val="09C05042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4"/>
        <w:w w:val="100"/>
        <w:position w:val="0"/>
        <w:sz w:val="19"/>
        <w:szCs w:val="19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2"/>
  </w:num>
  <w:num w:numId="2">
    <w:abstractNumId w:val="21"/>
  </w:num>
  <w:num w:numId="3">
    <w:abstractNumId w:val="9"/>
  </w:num>
  <w:num w:numId="4">
    <w:abstractNumId w:val="1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9"/>
  </w:num>
  <w:num w:numId="7">
    <w:abstractNumId w:val="0"/>
  </w:num>
  <w:num w:numId="8">
    <w:abstractNumId w:val="18"/>
  </w:num>
  <w:num w:numId="9">
    <w:abstractNumId w:val="13"/>
  </w:num>
  <w:num w:numId="10">
    <w:abstractNumId w:val="16"/>
  </w:num>
  <w:num w:numId="11">
    <w:abstractNumId w:val="17"/>
  </w:num>
  <w:num w:numId="12">
    <w:abstractNumId w:val="11"/>
  </w:num>
  <w:num w:numId="13">
    <w:abstractNumId w:val="20"/>
  </w:num>
  <w:num w:numId="14">
    <w:abstractNumId w:val="10"/>
  </w:num>
  <w:num w:numId="15">
    <w:abstractNumId w:val="7"/>
  </w:num>
  <w:num w:numId="16">
    <w:abstractNumId w:val="8"/>
  </w:num>
  <w:num w:numId="17">
    <w:abstractNumId w:val="14"/>
  </w:num>
  <w:num w:numId="18">
    <w:abstractNumId w:val="22"/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9"/>
  <w:drawingGridHorizontalSpacing w:val="10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00F7A"/>
    <w:rsid w:val="00000F7A"/>
    <w:rsid w:val="00002859"/>
    <w:rsid w:val="00011A47"/>
    <w:rsid w:val="000248FC"/>
    <w:rsid w:val="000445E0"/>
    <w:rsid w:val="000723D4"/>
    <w:rsid w:val="000F1730"/>
    <w:rsid w:val="000F1C8C"/>
    <w:rsid w:val="000F391B"/>
    <w:rsid w:val="001163B3"/>
    <w:rsid w:val="00190752"/>
    <w:rsid w:val="001932E3"/>
    <w:rsid w:val="001C7C73"/>
    <w:rsid w:val="001E2110"/>
    <w:rsid w:val="001E5579"/>
    <w:rsid w:val="001E5808"/>
    <w:rsid w:val="001E75CD"/>
    <w:rsid w:val="0020102E"/>
    <w:rsid w:val="00203F45"/>
    <w:rsid w:val="00211819"/>
    <w:rsid w:val="00240022"/>
    <w:rsid w:val="00240115"/>
    <w:rsid w:val="00245FAB"/>
    <w:rsid w:val="002541C6"/>
    <w:rsid w:val="00255A2E"/>
    <w:rsid w:val="00262E87"/>
    <w:rsid w:val="00275B30"/>
    <w:rsid w:val="00287861"/>
    <w:rsid w:val="00291C8F"/>
    <w:rsid w:val="002B0020"/>
    <w:rsid w:val="002B208B"/>
    <w:rsid w:val="002B3D15"/>
    <w:rsid w:val="002D3D66"/>
    <w:rsid w:val="002D68DB"/>
    <w:rsid w:val="002F1AF4"/>
    <w:rsid w:val="00301B37"/>
    <w:rsid w:val="003078B5"/>
    <w:rsid w:val="003106AC"/>
    <w:rsid w:val="00312C95"/>
    <w:rsid w:val="003171DB"/>
    <w:rsid w:val="00327FB5"/>
    <w:rsid w:val="00341D7F"/>
    <w:rsid w:val="0035050C"/>
    <w:rsid w:val="00354E29"/>
    <w:rsid w:val="00365587"/>
    <w:rsid w:val="003747BF"/>
    <w:rsid w:val="0038057A"/>
    <w:rsid w:val="003856C5"/>
    <w:rsid w:val="003A7DA6"/>
    <w:rsid w:val="003B058B"/>
    <w:rsid w:val="003B6578"/>
    <w:rsid w:val="003F1988"/>
    <w:rsid w:val="003F76F2"/>
    <w:rsid w:val="00414855"/>
    <w:rsid w:val="00433F10"/>
    <w:rsid w:val="00463042"/>
    <w:rsid w:val="004647D8"/>
    <w:rsid w:val="00470E09"/>
    <w:rsid w:val="004760B5"/>
    <w:rsid w:val="00477D77"/>
    <w:rsid w:val="00494E49"/>
    <w:rsid w:val="0049702F"/>
    <w:rsid w:val="004B279B"/>
    <w:rsid w:val="004B7796"/>
    <w:rsid w:val="004D2E84"/>
    <w:rsid w:val="005050ED"/>
    <w:rsid w:val="00505ACD"/>
    <w:rsid w:val="005124E9"/>
    <w:rsid w:val="0052227D"/>
    <w:rsid w:val="00544642"/>
    <w:rsid w:val="00545567"/>
    <w:rsid w:val="005559E0"/>
    <w:rsid w:val="00575D4F"/>
    <w:rsid w:val="005926E0"/>
    <w:rsid w:val="00597D40"/>
    <w:rsid w:val="005A2A1C"/>
    <w:rsid w:val="00605CEA"/>
    <w:rsid w:val="00612B31"/>
    <w:rsid w:val="006365C5"/>
    <w:rsid w:val="0065127D"/>
    <w:rsid w:val="00684662"/>
    <w:rsid w:val="00684E66"/>
    <w:rsid w:val="006951D1"/>
    <w:rsid w:val="00695CCC"/>
    <w:rsid w:val="00696D63"/>
    <w:rsid w:val="006A30DC"/>
    <w:rsid w:val="006B3067"/>
    <w:rsid w:val="006F0DA7"/>
    <w:rsid w:val="007333AE"/>
    <w:rsid w:val="00736216"/>
    <w:rsid w:val="00740F75"/>
    <w:rsid w:val="00743DC4"/>
    <w:rsid w:val="00750932"/>
    <w:rsid w:val="007574EB"/>
    <w:rsid w:val="00776898"/>
    <w:rsid w:val="00792566"/>
    <w:rsid w:val="00795E7B"/>
    <w:rsid w:val="007B1840"/>
    <w:rsid w:val="007B39C1"/>
    <w:rsid w:val="007C1B67"/>
    <w:rsid w:val="007C204D"/>
    <w:rsid w:val="007C3657"/>
    <w:rsid w:val="007C77D5"/>
    <w:rsid w:val="007E1ABD"/>
    <w:rsid w:val="007E3A2D"/>
    <w:rsid w:val="007F44B3"/>
    <w:rsid w:val="00801774"/>
    <w:rsid w:val="0083145B"/>
    <w:rsid w:val="008601A9"/>
    <w:rsid w:val="00862C6D"/>
    <w:rsid w:val="008645CA"/>
    <w:rsid w:val="00891A9B"/>
    <w:rsid w:val="008A19D9"/>
    <w:rsid w:val="008B7112"/>
    <w:rsid w:val="008C13FD"/>
    <w:rsid w:val="008C3E01"/>
    <w:rsid w:val="008C5B4E"/>
    <w:rsid w:val="008D0E08"/>
    <w:rsid w:val="008D6AFC"/>
    <w:rsid w:val="008E6AE4"/>
    <w:rsid w:val="008F4173"/>
    <w:rsid w:val="0091515C"/>
    <w:rsid w:val="009218BF"/>
    <w:rsid w:val="0096235C"/>
    <w:rsid w:val="0097174D"/>
    <w:rsid w:val="00971A8A"/>
    <w:rsid w:val="00990222"/>
    <w:rsid w:val="00994D71"/>
    <w:rsid w:val="009A33CF"/>
    <w:rsid w:val="009B2FDF"/>
    <w:rsid w:val="009E15DB"/>
    <w:rsid w:val="009E6563"/>
    <w:rsid w:val="009F3C60"/>
    <w:rsid w:val="00A31164"/>
    <w:rsid w:val="00A43983"/>
    <w:rsid w:val="00A45DFE"/>
    <w:rsid w:val="00A62A62"/>
    <w:rsid w:val="00A72E50"/>
    <w:rsid w:val="00A75B2F"/>
    <w:rsid w:val="00A778CD"/>
    <w:rsid w:val="00AA0C89"/>
    <w:rsid w:val="00AA0D5C"/>
    <w:rsid w:val="00AA2848"/>
    <w:rsid w:val="00AB6B9D"/>
    <w:rsid w:val="00AC3585"/>
    <w:rsid w:val="00AC7CC3"/>
    <w:rsid w:val="00AD1713"/>
    <w:rsid w:val="00AE2626"/>
    <w:rsid w:val="00AF06DE"/>
    <w:rsid w:val="00AF3EBC"/>
    <w:rsid w:val="00B11B97"/>
    <w:rsid w:val="00B135F1"/>
    <w:rsid w:val="00B15289"/>
    <w:rsid w:val="00B16025"/>
    <w:rsid w:val="00B23EEC"/>
    <w:rsid w:val="00B3098A"/>
    <w:rsid w:val="00B3564C"/>
    <w:rsid w:val="00B46DF6"/>
    <w:rsid w:val="00B81A52"/>
    <w:rsid w:val="00B87579"/>
    <w:rsid w:val="00BA0352"/>
    <w:rsid w:val="00BB4BEA"/>
    <w:rsid w:val="00BE5EF6"/>
    <w:rsid w:val="00BF7F4F"/>
    <w:rsid w:val="00C00CE3"/>
    <w:rsid w:val="00C106A9"/>
    <w:rsid w:val="00C11AB4"/>
    <w:rsid w:val="00C22B19"/>
    <w:rsid w:val="00C27E73"/>
    <w:rsid w:val="00C63A7E"/>
    <w:rsid w:val="00C7241A"/>
    <w:rsid w:val="00C751C5"/>
    <w:rsid w:val="00C85F2A"/>
    <w:rsid w:val="00C93352"/>
    <w:rsid w:val="00CA4154"/>
    <w:rsid w:val="00CB6196"/>
    <w:rsid w:val="00CC01F1"/>
    <w:rsid w:val="00CD0925"/>
    <w:rsid w:val="00CD42E6"/>
    <w:rsid w:val="00CD6734"/>
    <w:rsid w:val="00CF34C5"/>
    <w:rsid w:val="00D106C0"/>
    <w:rsid w:val="00D10CF0"/>
    <w:rsid w:val="00D30DE3"/>
    <w:rsid w:val="00D32357"/>
    <w:rsid w:val="00D3260D"/>
    <w:rsid w:val="00D40E32"/>
    <w:rsid w:val="00D44486"/>
    <w:rsid w:val="00D5179A"/>
    <w:rsid w:val="00D53121"/>
    <w:rsid w:val="00D56C1E"/>
    <w:rsid w:val="00D5740F"/>
    <w:rsid w:val="00D7615B"/>
    <w:rsid w:val="00D84805"/>
    <w:rsid w:val="00D85345"/>
    <w:rsid w:val="00DA2F2A"/>
    <w:rsid w:val="00DB2D71"/>
    <w:rsid w:val="00DF30AD"/>
    <w:rsid w:val="00DF4C42"/>
    <w:rsid w:val="00DF54BB"/>
    <w:rsid w:val="00DF7408"/>
    <w:rsid w:val="00E05ECA"/>
    <w:rsid w:val="00E40316"/>
    <w:rsid w:val="00E4297E"/>
    <w:rsid w:val="00E434B5"/>
    <w:rsid w:val="00E67355"/>
    <w:rsid w:val="00E71FC4"/>
    <w:rsid w:val="00EA285E"/>
    <w:rsid w:val="00EA2EB6"/>
    <w:rsid w:val="00EA472A"/>
    <w:rsid w:val="00EB13D6"/>
    <w:rsid w:val="00EC11B7"/>
    <w:rsid w:val="00EC2D28"/>
    <w:rsid w:val="00ED0BF7"/>
    <w:rsid w:val="00ED654B"/>
    <w:rsid w:val="00ED769B"/>
    <w:rsid w:val="00F06239"/>
    <w:rsid w:val="00F1595C"/>
    <w:rsid w:val="00F64BBD"/>
    <w:rsid w:val="00F667D5"/>
    <w:rsid w:val="00F903A7"/>
    <w:rsid w:val="00F9642C"/>
    <w:rsid w:val="00FA4392"/>
    <w:rsid w:val="00FB4B64"/>
    <w:rsid w:val="00FC0517"/>
    <w:rsid w:val="00FD271E"/>
    <w:rsid w:val="00FD3598"/>
    <w:rsid w:val="00FF4F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5"/>
    <o:shapelayout v:ext="edit">
      <o:idmap v:ext="edit" data="1"/>
      <o:rules v:ext="edit">
        <o:r id="V:Rule1" type="connector" idref="#_x0000_s1040"/>
        <o:r id="V:Rule2" type="connector" idref="#_x0000_s104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page number" w:uiPriority="0"/>
    <w:lsdException w:name="endnote text" w:uiPriority="0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3" w:uiPriority="0"/>
    <w:lsdException w:name="Body Text Indent 3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702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544642"/>
    <w:pPr>
      <w:keepNext/>
      <w:suppressAutoHyphens/>
      <w:autoSpaceDE/>
      <w:autoSpaceDN/>
      <w:adjustRightInd/>
      <w:outlineLvl w:val="0"/>
    </w:pPr>
    <w:rPr>
      <w:rFonts w:eastAsia="Andale Sans UI"/>
      <w:kern w:val="1"/>
      <w:sz w:val="28"/>
      <w:szCs w:val="24"/>
    </w:rPr>
  </w:style>
  <w:style w:type="paragraph" w:styleId="2">
    <w:name w:val="heading 2"/>
    <w:basedOn w:val="a"/>
    <w:next w:val="a"/>
    <w:link w:val="20"/>
    <w:unhideWhenUsed/>
    <w:qFormat/>
    <w:rsid w:val="00EC2D2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F7F4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qFormat/>
    <w:rsid w:val="00EB13D6"/>
    <w:pPr>
      <w:keepNext/>
      <w:widowControl/>
      <w:suppressAutoHyphens/>
      <w:autoSpaceDE/>
      <w:autoSpaceDN/>
      <w:adjustRightInd/>
      <w:ind w:left="1440"/>
      <w:outlineLvl w:val="3"/>
    </w:pPr>
    <w:rPr>
      <w:b/>
      <w:sz w:val="24"/>
      <w:lang w:eastAsia="ar-SA"/>
    </w:rPr>
  </w:style>
  <w:style w:type="paragraph" w:styleId="5">
    <w:name w:val="heading 5"/>
    <w:basedOn w:val="a"/>
    <w:next w:val="a"/>
    <w:link w:val="50"/>
    <w:qFormat/>
    <w:rsid w:val="00EB13D6"/>
    <w:pPr>
      <w:keepNext/>
      <w:widowControl/>
      <w:suppressAutoHyphens/>
      <w:autoSpaceDE/>
      <w:autoSpaceDN/>
      <w:adjustRightInd/>
      <w:ind w:left="1440"/>
      <w:jc w:val="center"/>
      <w:outlineLvl w:val="4"/>
    </w:pPr>
    <w:rPr>
      <w:b/>
      <w:sz w:val="32"/>
      <w:lang w:eastAsia="ar-SA"/>
    </w:rPr>
  </w:style>
  <w:style w:type="paragraph" w:styleId="7">
    <w:name w:val="heading 7"/>
    <w:basedOn w:val="a"/>
    <w:next w:val="a"/>
    <w:link w:val="70"/>
    <w:uiPriority w:val="9"/>
    <w:unhideWhenUsed/>
    <w:qFormat/>
    <w:rsid w:val="00EB13D6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544642"/>
    <w:rPr>
      <w:rFonts w:ascii="Times New Roman" w:eastAsia="Andale Sans UI" w:hAnsi="Times New Roman" w:cs="Times New Roman"/>
      <w:kern w:val="1"/>
      <w:sz w:val="28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EC2D2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ConsPlusNormal">
    <w:name w:val="ConsPlusNormal"/>
    <w:link w:val="ConsPlusNormal0"/>
    <w:rsid w:val="00000F7A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Nonformat">
    <w:name w:val="ConsPlusNonformat"/>
    <w:rsid w:val="00000F7A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rsid w:val="00000F7A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ConsPlusCell">
    <w:name w:val="ConsPlusCell"/>
    <w:rsid w:val="00000F7A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DocList">
    <w:name w:val="ConsPlusDocList"/>
    <w:rsid w:val="00000F7A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Page">
    <w:name w:val="ConsPlusTitlePage"/>
    <w:rsid w:val="00000F7A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paragraph" w:customStyle="1" w:styleId="ConsPlusJurTerm">
    <w:name w:val="ConsPlusJurTerm"/>
    <w:rsid w:val="00000F7A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Cs w:val="20"/>
      <w:lang w:eastAsia="ru-RU"/>
    </w:rPr>
  </w:style>
  <w:style w:type="paragraph" w:styleId="a3">
    <w:name w:val="Normal (Web)"/>
    <w:aliases w:val="Обычный (Web),Обычный (Web)1,Обычный (веб) Знак,Обычный (Web)1 Знак,Знак Знак Знак,Знак Знак"/>
    <w:basedOn w:val="a"/>
    <w:link w:val="11"/>
    <w:uiPriority w:val="99"/>
    <w:unhideWhenUsed/>
    <w:rsid w:val="0049702F"/>
    <w:pPr>
      <w:widowControl/>
      <w:autoSpaceDE/>
      <w:autoSpaceDN/>
      <w:adjustRightInd/>
      <w:spacing w:before="100" w:beforeAutospacing="1" w:after="119"/>
    </w:pPr>
    <w:rPr>
      <w:sz w:val="24"/>
      <w:szCs w:val="24"/>
    </w:rPr>
  </w:style>
  <w:style w:type="table" w:styleId="a4">
    <w:name w:val="Table Grid"/>
    <w:basedOn w:val="a1"/>
    <w:uiPriority w:val="59"/>
    <w:rsid w:val="0049702F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5">
    <w:name w:val="Основной текст_"/>
    <w:basedOn w:val="a0"/>
    <w:link w:val="31"/>
    <w:rsid w:val="00544642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31">
    <w:name w:val="Основной текст3"/>
    <w:basedOn w:val="a"/>
    <w:link w:val="a5"/>
    <w:rsid w:val="00544642"/>
    <w:pPr>
      <w:shd w:val="clear" w:color="auto" w:fill="FFFFFF"/>
      <w:autoSpaceDE/>
      <w:autoSpaceDN/>
      <w:adjustRightInd/>
      <w:spacing w:line="566" w:lineRule="exact"/>
      <w:jc w:val="center"/>
    </w:pPr>
    <w:rPr>
      <w:sz w:val="27"/>
      <w:szCs w:val="27"/>
      <w:lang w:eastAsia="en-US"/>
    </w:rPr>
  </w:style>
  <w:style w:type="paragraph" w:styleId="a6">
    <w:name w:val="header"/>
    <w:aliases w:val=" Знак"/>
    <w:basedOn w:val="a"/>
    <w:link w:val="a7"/>
    <w:uiPriority w:val="99"/>
    <w:unhideWhenUsed/>
    <w:rsid w:val="00544642"/>
    <w:pPr>
      <w:widowControl/>
      <w:tabs>
        <w:tab w:val="center" w:pos="4677"/>
        <w:tab w:val="right" w:pos="9355"/>
      </w:tabs>
      <w:autoSpaceDE/>
      <w:autoSpaceDN/>
      <w:adjustRightInd/>
    </w:pPr>
    <w:rPr>
      <w:rFonts w:ascii="Calibri" w:eastAsia="Calibri" w:hAnsi="Calibri"/>
      <w:sz w:val="22"/>
      <w:szCs w:val="22"/>
      <w:lang w:eastAsia="en-US"/>
    </w:rPr>
  </w:style>
  <w:style w:type="character" w:customStyle="1" w:styleId="a7">
    <w:name w:val="Верхний колонтитул Знак"/>
    <w:aliases w:val=" Знак Знак"/>
    <w:basedOn w:val="a0"/>
    <w:link w:val="a6"/>
    <w:uiPriority w:val="99"/>
    <w:rsid w:val="00544642"/>
    <w:rPr>
      <w:rFonts w:ascii="Calibri" w:eastAsia="Calibri" w:hAnsi="Calibri" w:cs="Times New Roman"/>
    </w:rPr>
  </w:style>
  <w:style w:type="paragraph" w:styleId="a8">
    <w:name w:val="Balloon Text"/>
    <w:basedOn w:val="a"/>
    <w:link w:val="a9"/>
    <w:uiPriority w:val="99"/>
    <w:unhideWhenUsed/>
    <w:rsid w:val="00544642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rsid w:val="00544642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FontStyle62">
    <w:name w:val="Font Style62"/>
    <w:rsid w:val="00544642"/>
    <w:rPr>
      <w:rFonts w:ascii="Times New Roman" w:hAnsi="Times New Roman" w:cs="Times New Roman"/>
      <w:b/>
      <w:bCs/>
      <w:sz w:val="26"/>
      <w:szCs w:val="26"/>
    </w:rPr>
  </w:style>
  <w:style w:type="character" w:customStyle="1" w:styleId="apple-converted-space">
    <w:name w:val="apple-converted-space"/>
    <w:basedOn w:val="a0"/>
    <w:rsid w:val="00544642"/>
  </w:style>
  <w:style w:type="character" w:customStyle="1" w:styleId="FontStyle54">
    <w:name w:val="Font Style54"/>
    <w:rsid w:val="00544642"/>
    <w:rPr>
      <w:rFonts w:ascii="Times New Roman" w:hAnsi="Times New Roman" w:cs="Times New Roman"/>
      <w:sz w:val="26"/>
      <w:szCs w:val="26"/>
    </w:rPr>
  </w:style>
  <w:style w:type="paragraph" w:customStyle="1" w:styleId="12">
    <w:name w:val="Маркированный список1"/>
    <w:basedOn w:val="a"/>
    <w:rsid w:val="00544642"/>
    <w:pPr>
      <w:suppressAutoHyphens/>
      <w:autoSpaceDE/>
      <w:autoSpaceDN/>
      <w:adjustRightInd/>
      <w:contextualSpacing/>
    </w:pPr>
    <w:rPr>
      <w:rFonts w:eastAsia="Andale Sans UI"/>
      <w:kern w:val="1"/>
      <w:sz w:val="24"/>
      <w:szCs w:val="24"/>
    </w:rPr>
  </w:style>
  <w:style w:type="paragraph" w:customStyle="1" w:styleId="Style44">
    <w:name w:val="Style44"/>
    <w:basedOn w:val="a"/>
    <w:rsid w:val="00544642"/>
    <w:pPr>
      <w:suppressAutoHyphens/>
      <w:autoSpaceDN/>
      <w:adjustRightInd/>
      <w:jc w:val="center"/>
    </w:pPr>
    <w:rPr>
      <w:rFonts w:eastAsia="Andale Sans UI"/>
      <w:kern w:val="1"/>
      <w:sz w:val="24"/>
      <w:szCs w:val="24"/>
    </w:rPr>
  </w:style>
  <w:style w:type="paragraph" w:customStyle="1" w:styleId="Default">
    <w:name w:val="Default"/>
    <w:rsid w:val="00544642"/>
    <w:pPr>
      <w:suppressAutoHyphens/>
      <w:autoSpaceDE w:val="0"/>
      <w:spacing w:after="0" w:line="240" w:lineRule="auto"/>
    </w:pPr>
    <w:rPr>
      <w:rFonts w:ascii="Times New Roman" w:eastAsia="Calibri" w:hAnsi="Times New Roman" w:cs="Times New Roman"/>
      <w:color w:val="000000"/>
      <w:kern w:val="1"/>
      <w:sz w:val="24"/>
      <w:szCs w:val="24"/>
      <w:lang w:eastAsia="zh-CN"/>
    </w:rPr>
  </w:style>
  <w:style w:type="paragraph" w:customStyle="1" w:styleId="formattext">
    <w:name w:val="formattext"/>
    <w:basedOn w:val="a"/>
    <w:rsid w:val="00544642"/>
    <w:pPr>
      <w:suppressAutoHyphens/>
      <w:autoSpaceDE/>
      <w:autoSpaceDN/>
      <w:adjustRightInd/>
      <w:spacing w:before="280" w:after="280"/>
    </w:pPr>
    <w:rPr>
      <w:rFonts w:eastAsia="Andale Sans UI"/>
      <w:kern w:val="1"/>
      <w:sz w:val="24"/>
      <w:szCs w:val="24"/>
    </w:rPr>
  </w:style>
  <w:style w:type="paragraph" w:styleId="aa">
    <w:name w:val="List Paragraph"/>
    <w:basedOn w:val="a"/>
    <w:uiPriority w:val="34"/>
    <w:qFormat/>
    <w:rsid w:val="00544642"/>
    <w:pPr>
      <w:widowControl/>
      <w:autoSpaceDE/>
      <w:autoSpaceDN/>
      <w:adjustRightInd/>
      <w:ind w:left="720" w:firstLine="709"/>
      <w:contextualSpacing/>
      <w:jc w:val="both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b">
    <w:name w:val="footer"/>
    <w:basedOn w:val="a"/>
    <w:link w:val="ac"/>
    <w:uiPriority w:val="99"/>
    <w:unhideWhenUsed/>
    <w:rsid w:val="00544642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54464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2">
    <w:name w:val="Body Text 3"/>
    <w:basedOn w:val="a"/>
    <w:link w:val="33"/>
    <w:rsid w:val="00EC2D28"/>
    <w:pPr>
      <w:widowControl/>
      <w:autoSpaceDE/>
      <w:autoSpaceDN/>
      <w:adjustRightInd/>
      <w:spacing w:line="360" w:lineRule="auto"/>
      <w:jc w:val="center"/>
    </w:pPr>
    <w:rPr>
      <w:sz w:val="28"/>
    </w:rPr>
  </w:style>
  <w:style w:type="character" w:customStyle="1" w:styleId="33">
    <w:name w:val="Основной текст 3 Знак"/>
    <w:basedOn w:val="a0"/>
    <w:link w:val="32"/>
    <w:rsid w:val="00EC2D28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0">
    <w:name w:val="Основной текст 31"/>
    <w:basedOn w:val="a"/>
    <w:rsid w:val="00EC2D28"/>
    <w:pPr>
      <w:widowControl/>
      <w:suppressAutoHyphens/>
      <w:autoSpaceDE/>
      <w:autoSpaceDN/>
      <w:adjustRightInd/>
      <w:jc w:val="both"/>
    </w:pPr>
    <w:rPr>
      <w:b/>
      <w:sz w:val="28"/>
      <w:lang w:eastAsia="ar-SA"/>
    </w:rPr>
  </w:style>
  <w:style w:type="character" w:customStyle="1" w:styleId="Absatz-Standardschriftart">
    <w:name w:val="Absatz-Standardschriftart"/>
    <w:rsid w:val="00EC2D28"/>
  </w:style>
  <w:style w:type="character" w:customStyle="1" w:styleId="WW-Absatz-Standardschriftart">
    <w:name w:val="WW-Absatz-Standardschriftart"/>
    <w:rsid w:val="00EC2D28"/>
  </w:style>
  <w:style w:type="character" w:customStyle="1" w:styleId="WW-Absatz-Standardschriftart1">
    <w:name w:val="WW-Absatz-Standardschriftart1"/>
    <w:rsid w:val="00EC2D28"/>
  </w:style>
  <w:style w:type="character" w:customStyle="1" w:styleId="13">
    <w:name w:val="Основной шрифт абзаца1"/>
    <w:rsid w:val="00EC2D28"/>
  </w:style>
  <w:style w:type="paragraph" w:customStyle="1" w:styleId="ad">
    <w:name w:val="Заголовок"/>
    <w:basedOn w:val="a"/>
    <w:next w:val="ae"/>
    <w:rsid w:val="00EC2D28"/>
    <w:pPr>
      <w:keepNext/>
      <w:widowControl/>
      <w:autoSpaceDE/>
      <w:autoSpaceDN/>
      <w:adjustRightInd/>
      <w:spacing w:before="240" w:after="120"/>
    </w:pPr>
    <w:rPr>
      <w:rFonts w:ascii="Arial" w:eastAsia="SimSun" w:hAnsi="Arial" w:cs="Tahoma"/>
      <w:sz w:val="28"/>
      <w:szCs w:val="28"/>
      <w:lang w:eastAsia="ar-SA"/>
    </w:rPr>
  </w:style>
  <w:style w:type="paragraph" w:styleId="ae">
    <w:name w:val="Body Text"/>
    <w:basedOn w:val="a"/>
    <w:link w:val="af"/>
    <w:rsid w:val="00EC2D28"/>
    <w:pPr>
      <w:widowControl/>
      <w:autoSpaceDE/>
      <w:autoSpaceDN/>
      <w:adjustRightInd/>
      <w:spacing w:after="120"/>
    </w:pPr>
    <w:rPr>
      <w:sz w:val="24"/>
      <w:szCs w:val="24"/>
      <w:lang w:eastAsia="ar-SA"/>
    </w:rPr>
  </w:style>
  <w:style w:type="character" w:customStyle="1" w:styleId="af">
    <w:name w:val="Основной текст Знак"/>
    <w:basedOn w:val="a0"/>
    <w:link w:val="ae"/>
    <w:rsid w:val="00EC2D28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0">
    <w:name w:val="List"/>
    <w:basedOn w:val="ae"/>
    <w:rsid w:val="00EC2D28"/>
    <w:rPr>
      <w:rFonts w:cs="Tahoma"/>
    </w:rPr>
  </w:style>
  <w:style w:type="paragraph" w:customStyle="1" w:styleId="14">
    <w:name w:val="Название1"/>
    <w:basedOn w:val="a"/>
    <w:rsid w:val="00EC2D28"/>
    <w:pPr>
      <w:widowControl/>
      <w:suppressLineNumbers/>
      <w:autoSpaceDE/>
      <w:autoSpaceDN/>
      <w:adjustRightInd/>
      <w:spacing w:before="120" w:after="120"/>
    </w:pPr>
    <w:rPr>
      <w:rFonts w:cs="Tahoma"/>
      <w:i/>
      <w:iCs/>
      <w:sz w:val="24"/>
      <w:szCs w:val="24"/>
      <w:lang w:eastAsia="ar-SA"/>
    </w:rPr>
  </w:style>
  <w:style w:type="paragraph" w:customStyle="1" w:styleId="15">
    <w:name w:val="Указатель1"/>
    <w:basedOn w:val="a"/>
    <w:rsid w:val="00EC2D28"/>
    <w:pPr>
      <w:widowControl/>
      <w:suppressLineNumbers/>
      <w:autoSpaceDE/>
      <w:autoSpaceDN/>
      <w:adjustRightInd/>
    </w:pPr>
    <w:rPr>
      <w:rFonts w:cs="Tahoma"/>
      <w:sz w:val="24"/>
      <w:szCs w:val="24"/>
      <w:lang w:eastAsia="ar-SA"/>
    </w:rPr>
  </w:style>
  <w:style w:type="paragraph" w:customStyle="1" w:styleId="af1">
    <w:name w:val="Содержимое таблицы"/>
    <w:basedOn w:val="a"/>
    <w:rsid w:val="00EC2D28"/>
    <w:pPr>
      <w:widowControl/>
      <w:suppressLineNumbers/>
      <w:autoSpaceDE/>
      <w:autoSpaceDN/>
      <w:adjustRightInd/>
    </w:pPr>
    <w:rPr>
      <w:sz w:val="24"/>
      <w:szCs w:val="24"/>
      <w:lang w:eastAsia="ar-SA"/>
    </w:rPr>
  </w:style>
  <w:style w:type="paragraph" w:customStyle="1" w:styleId="af2">
    <w:name w:val="Заголовок таблицы"/>
    <w:basedOn w:val="af1"/>
    <w:rsid w:val="00EC2D28"/>
    <w:pPr>
      <w:jc w:val="center"/>
    </w:pPr>
    <w:rPr>
      <w:b/>
      <w:bCs/>
    </w:rPr>
  </w:style>
  <w:style w:type="paragraph" w:customStyle="1" w:styleId="21">
    <w:name w:val="Основной текст 21"/>
    <w:basedOn w:val="a"/>
    <w:rsid w:val="00EC2D28"/>
    <w:pPr>
      <w:widowControl/>
      <w:suppressAutoHyphens/>
      <w:autoSpaceDE/>
      <w:autoSpaceDN/>
      <w:adjustRightInd/>
    </w:pPr>
    <w:rPr>
      <w:b/>
      <w:sz w:val="28"/>
      <w:lang w:eastAsia="ar-SA"/>
    </w:rPr>
  </w:style>
  <w:style w:type="character" w:styleId="af3">
    <w:name w:val="Hyperlink"/>
    <w:basedOn w:val="a0"/>
    <w:unhideWhenUsed/>
    <w:rsid w:val="00EC2D28"/>
    <w:rPr>
      <w:color w:val="0000FF"/>
      <w:u w:val="single"/>
    </w:rPr>
  </w:style>
  <w:style w:type="paragraph" w:customStyle="1" w:styleId="xl64">
    <w:name w:val="xl64"/>
    <w:basedOn w:val="a"/>
    <w:rsid w:val="00EC2D28"/>
    <w:pPr>
      <w:widowControl/>
      <w:autoSpaceDE/>
      <w:autoSpaceDN/>
      <w:adjustRightInd/>
      <w:spacing w:before="100" w:beforeAutospacing="1" w:after="100" w:afterAutospacing="1"/>
    </w:pPr>
    <w:rPr>
      <w:rFonts w:ascii="Arial" w:hAnsi="Arial" w:cs="Arial"/>
    </w:rPr>
  </w:style>
  <w:style w:type="paragraph" w:customStyle="1" w:styleId="xl65">
    <w:name w:val="xl65"/>
    <w:basedOn w:val="a"/>
    <w:rsid w:val="00EC2D28"/>
    <w:pPr>
      <w:widowControl/>
      <w:pBdr>
        <w:top w:val="single" w:sz="8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rFonts w:ascii="Arial" w:hAnsi="Arial" w:cs="Arial"/>
    </w:rPr>
  </w:style>
  <w:style w:type="paragraph" w:customStyle="1" w:styleId="xl66">
    <w:name w:val="xl66"/>
    <w:basedOn w:val="a"/>
    <w:rsid w:val="00EC2D2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right"/>
      <w:textAlignment w:val="top"/>
    </w:pPr>
    <w:rPr>
      <w:rFonts w:ascii="MS Sans Serif" w:hAnsi="MS Sans Serif"/>
      <w:color w:val="000000"/>
      <w:sz w:val="16"/>
      <w:szCs w:val="16"/>
    </w:rPr>
  </w:style>
  <w:style w:type="paragraph" w:customStyle="1" w:styleId="xl67">
    <w:name w:val="xl67"/>
    <w:basedOn w:val="a"/>
    <w:rsid w:val="00EC2D2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right"/>
      <w:textAlignment w:val="top"/>
    </w:pPr>
    <w:rPr>
      <w:rFonts w:ascii="MS Sans Serif" w:hAnsi="MS Sans Serif"/>
      <w:color w:val="000000"/>
      <w:sz w:val="16"/>
      <w:szCs w:val="16"/>
    </w:rPr>
  </w:style>
  <w:style w:type="paragraph" w:customStyle="1" w:styleId="xl68">
    <w:name w:val="xl68"/>
    <w:basedOn w:val="a"/>
    <w:rsid w:val="00EC2D2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right"/>
      <w:textAlignment w:val="top"/>
    </w:pPr>
    <w:rPr>
      <w:rFonts w:ascii="MS Sans Serif" w:hAnsi="MS Sans Serif"/>
      <w:color w:val="000000"/>
      <w:sz w:val="16"/>
      <w:szCs w:val="16"/>
    </w:rPr>
  </w:style>
  <w:style w:type="paragraph" w:customStyle="1" w:styleId="xl69">
    <w:name w:val="xl69"/>
    <w:basedOn w:val="a"/>
    <w:rsid w:val="00EC2D2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rFonts w:ascii="MS Sans Serif" w:hAnsi="MS Sans Serif"/>
      <w:color w:val="000000"/>
      <w:sz w:val="16"/>
      <w:szCs w:val="16"/>
    </w:rPr>
  </w:style>
  <w:style w:type="paragraph" w:customStyle="1" w:styleId="xl70">
    <w:name w:val="xl70"/>
    <w:basedOn w:val="a"/>
    <w:rsid w:val="00EC2D2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MS Sans Serif" w:hAnsi="MS Sans Serif"/>
      <w:color w:val="000000"/>
      <w:sz w:val="16"/>
      <w:szCs w:val="16"/>
    </w:rPr>
  </w:style>
  <w:style w:type="paragraph" w:customStyle="1" w:styleId="xl71">
    <w:name w:val="xl71"/>
    <w:basedOn w:val="a"/>
    <w:rsid w:val="00EC2D28"/>
    <w:pPr>
      <w:widowControl/>
      <w:pBdr>
        <w:bottom w:val="single" w:sz="8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rFonts w:ascii="Arial" w:hAnsi="Arial" w:cs="Arial"/>
    </w:rPr>
  </w:style>
  <w:style w:type="paragraph" w:customStyle="1" w:styleId="xl72">
    <w:name w:val="xl72"/>
    <w:basedOn w:val="a"/>
    <w:rsid w:val="00EC2D2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right"/>
      <w:textAlignment w:val="top"/>
    </w:pPr>
    <w:rPr>
      <w:rFonts w:ascii="MS Sans Serif" w:hAnsi="MS Sans Serif"/>
      <w:color w:val="000000"/>
      <w:sz w:val="16"/>
      <w:szCs w:val="16"/>
    </w:rPr>
  </w:style>
  <w:style w:type="paragraph" w:customStyle="1" w:styleId="xl73">
    <w:name w:val="xl73"/>
    <w:basedOn w:val="a"/>
    <w:rsid w:val="00EC2D2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right"/>
      <w:textAlignment w:val="top"/>
    </w:pPr>
    <w:rPr>
      <w:rFonts w:ascii="MS Sans Serif" w:hAnsi="MS Sans Serif"/>
      <w:color w:val="000000"/>
      <w:sz w:val="16"/>
      <w:szCs w:val="16"/>
    </w:rPr>
  </w:style>
  <w:style w:type="paragraph" w:customStyle="1" w:styleId="xl74">
    <w:name w:val="xl74"/>
    <w:basedOn w:val="a"/>
    <w:rsid w:val="00EC2D2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right"/>
      <w:textAlignment w:val="top"/>
    </w:pPr>
    <w:rPr>
      <w:color w:val="000000"/>
    </w:rPr>
  </w:style>
  <w:style w:type="paragraph" w:customStyle="1" w:styleId="xl75">
    <w:name w:val="xl75"/>
    <w:basedOn w:val="a"/>
    <w:rsid w:val="00EC2D2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right"/>
      <w:textAlignment w:val="top"/>
    </w:pPr>
    <w:rPr>
      <w:color w:val="000000"/>
    </w:rPr>
  </w:style>
  <w:style w:type="paragraph" w:styleId="af4">
    <w:name w:val="No Spacing"/>
    <w:qFormat/>
    <w:rsid w:val="00EC2D28"/>
    <w:pPr>
      <w:widowControl w:val="0"/>
      <w:suppressAutoHyphens/>
      <w:autoSpaceDE w:val="0"/>
      <w:spacing w:after="0" w:line="240" w:lineRule="auto"/>
    </w:pPr>
    <w:rPr>
      <w:rFonts w:ascii="Times New Roman" w:eastAsia="Arial" w:hAnsi="Times New Roman" w:cs="Times New Roman"/>
      <w:kern w:val="1"/>
      <w:sz w:val="20"/>
      <w:szCs w:val="20"/>
      <w:lang w:eastAsia="ar-SA"/>
    </w:rPr>
  </w:style>
  <w:style w:type="paragraph" w:customStyle="1" w:styleId="320">
    <w:name w:val="Основной текст 32"/>
    <w:basedOn w:val="a"/>
    <w:rsid w:val="00BF7F4F"/>
    <w:pPr>
      <w:widowControl/>
      <w:suppressAutoHyphens/>
      <w:autoSpaceDE/>
      <w:autoSpaceDN/>
      <w:adjustRightInd/>
      <w:spacing w:line="360" w:lineRule="auto"/>
      <w:jc w:val="center"/>
    </w:pPr>
    <w:rPr>
      <w:sz w:val="28"/>
      <w:lang w:eastAsia="ar-SA"/>
    </w:rPr>
  </w:style>
  <w:style w:type="character" w:customStyle="1" w:styleId="30">
    <w:name w:val="Заголовок 3 Знак"/>
    <w:basedOn w:val="a0"/>
    <w:link w:val="3"/>
    <w:uiPriority w:val="9"/>
    <w:semiHidden/>
    <w:rsid w:val="00BF7F4F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paragraph" w:customStyle="1" w:styleId="af5">
    <w:name w:val="Организация"/>
    <w:basedOn w:val="a"/>
    <w:rsid w:val="00BF7F4F"/>
    <w:pPr>
      <w:framePr w:w="3840" w:h="1752" w:wrap="notBeside" w:vAnchor="page" w:hAnchor="margin" w:y="889"/>
      <w:widowControl/>
      <w:autoSpaceDE/>
      <w:autoSpaceDN/>
      <w:adjustRightInd/>
      <w:spacing w:line="280" w:lineRule="auto"/>
    </w:pPr>
    <w:rPr>
      <w:rFonts w:ascii="Arial" w:hAnsi="Arial"/>
      <w:sz w:val="32"/>
    </w:rPr>
  </w:style>
  <w:style w:type="character" w:customStyle="1" w:styleId="FontStyle11">
    <w:name w:val="Font Style11"/>
    <w:basedOn w:val="13"/>
    <w:rsid w:val="005559E0"/>
    <w:rPr>
      <w:rFonts w:ascii="Times New Roman" w:hAnsi="Times New Roman" w:cs="Times New Roman"/>
      <w:sz w:val="20"/>
      <w:szCs w:val="20"/>
    </w:rPr>
  </w:style>
  <w:style w:type="character" w:customStyle="1" w:styleId="INS">
    <w:name w:val="INS"/>
    <w:rsid w:val="00792566"/>
  </w:style>
  <w:style w:type="paragraph" w:customStyle="1" w:styleId="Textbody">
    <w:name w:val="Text body"/>
    <w:basedOn w:val="a"/>
    <w:rsid w:val="00792566"/>
    <w:pPr>
      <w:suppressAutoHyphens/>
      <w:autoSpaceDE/>
      <w:autoSpaceDN/>
      <w:adjustRightInd/>
      <w:spacing w:after="120"/>
      <w:textAlignment w:val="baseline"/>
    </w:pPr>
    <w:rPr>
      <w:rFonts w:eastAsia="SimSun"/>
      <w:kern w:val="1"/>
      <w:sz w:val="24"/>
      <w:szCs w:val="24"/>
      <w:lang w:eastAsia="hi-IN" w:bidi="hi-IN"/>
    </w:rPr>
  </w:style>
  <w:style w:type="paragraph" w:customStyle="1" w:styleId="Heading2">
    <w:name w:val="Heading 2"/>
    <w:basedOn w:val="af6"/>
    <w:next w:val="Textbody"/>
    <w:rsid w:val="00792566"/>
    <w:pPr>
      <w:keepNext/>
      <w:pBdr>
        <w:bottom w:val="none" w:sz="0" w:space="0" w:color="auto"/>
      </w:pBdr>
      <w:suppressAutoHyphens/>
      <w:autoSpaceDE/>
      <w:autoSpaceDN/>
      <w:adjustRightInd/>
      <w:spacing w:before="240" w:after="120"/>
      <w:contextualSpacing w:val="0"/>
      <w:textAlignment w:val="baseline"/>
    </w:pPr>
    <w:rPr>
      <w:rFonts w:ascii="Times New Roman" w:eastAsia="SimSun" w:hAnsi="Times New Roman" w:cs="Tahoma"/>
      <w:b/>
      <w:bCs/>
      <w:color w:val="auto"/>
      <w:spacing w:val="0"/>
      <w:kern w:val="1"/>
      <w:sz w:val="36"/>
      <w:szCs w:val="36"/>
      <w:lang w:eastAsia="hi-IN" w:bidi="hi-IN"/>
    </w:rPr>
  </w:style>
  <w:style w:type="paragraph" w:customStyle="1" w:styleId="PreformattedText">
    <w:name w:val="Preformatted Text"/>
    <w:basedOn w:val="a"/>
    <w:rsid w:val="00792566"/>
    <w:pPr>
      <w:suppressAutoHyphens/>
      <w:autoSpaceDE/>
      <w:autoSpaceDN/>
      <w:adjustRightInd/>
      <w:textAlignment w:val="baseline"/>
    </w:pPr>
    <w:rPr>
      <w:rFonts w:ascii="Courier New" w:eastAsia="NSimSun" w:hAnsi="Courier New" w:cs="Courier New"/>
      <w:kern w:val="1"/>
      <w:lang w:eastAsia="hi-IN" w:bidi="hi-IN"/>
    </w:rPr>
  </w:style>
  <w:style w:type="paragraph" w:styleId="af6">
    <w:name w:val="Title"/>
    <w:basedOn w:val="a"/>
    <w:next w:val="a"/>
    <w:link w:val="af7"/>
    <w:qFormat/>
    <w:rsid w:val="00792566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7">
    <w:name w:val="Название Знак"/>
    <w:basedOn w:val="a0"/>
    <w:link w:val="af6"/>
    <w:rsid w:val="0079256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41">
    <w:name w:val="Основной текст (4)_"/>
    <w:basedOn w:val="a0"/>
    <w:link w:val="42"/>
    <w:rsid w:val="00792566"/>
    <w:rPr>
      <w:b/>
      <w:bCs/>
      <w:spacing w:val="-7"/>
      <w:sz w:val="26"/>
      <w:szCs w:val="26"/>
      <w:shd w:val="clear" w:color="auto" w:fill="FFFFFF"/>
    </w:rPr>
  </w:style>
  <w:style w:type="paragraph" w:customStyle="1" w:styleId="42">
    <w:name w:val="Основной текст (4)"/>
    <w:basedOn w:val="a"/>
    <w:link w:val="41"/>
    <w:rsid w:val="00792566"/>
    <w:pPr>
      <w:shd w:val="clear" w:color="auto" w:fill="FFFFFF"/>
      <w:autoSpaceDE/>
      <w:autoSpaceDN/>
      <w:adjustRightInd/>
      <w:spacing w:line="360" w:lineRule="exact"/>
      <w:jc w:val="center"/>
    </w:pPr>
    <w:rPr>
      <w:rFonts w:asciiTheme="minorHAnsi" w:eastAsiaTheme="minorHAnsi" w:hAnsiTheme="minorHAnsi" w:cstheme="minorBidi"/>
      <w:b/>
      <w:bCs/>
      <w:spacing w:val="-7"/>
      <w:sz w:val="26"/>
      <w:szCs w:val="26"/>
      <w:shd w:val="clear" w:color="auto" w:fill="FFFFFF"/>
      <w:lang w:eastAsia="en-US"/>
    </w:rPr>
  </w:style>
  <w:style w:type="character" w:customStyle="1" w:styleId="22">
    <w:name w:val="Основной текст (2)_"/>
    <w:basedOn w:val="a0"/>
    <w:link w:val="23"/>
    <w:rsid w:val="00B23EEC"/>
    <w:rPr>
      <w:rFonts w:ascii="Times New Roman" w:eastAsia="Times New Roman" w:hAnsi="Times New Roman" w:cs="Times New Roman"/>
      <w:b/>
      <w:bCs/>
      <w:spacing w:val="-2"/>
      <w:sz w:val="17"/>
      <w:szCs w:val="17"/>
      <w:shd w:val="clear" w:color="auto" w:fill="FFFFFF"/>
    </w:rPr>
  </w:style>
  <w:style w:type="paragraph" w:customStyle="1" w:styleId="23">
    <w:name w:val="Основной текст (2)"/>
    <w:basedOn w:val="a"/>
    <w:link w:val="22"/>
    <w:rsid w:val="00B23EEC"/>
    <w:pPr>
      <w:shd w:val="clear" w:color="auto" w:fill="FFFFFF"/>
      <w:autoSpaceDE/>
      <w:autoSpaceDN/>
      <w:adjustRightInd/>
      <w:spacing w:before="180" w:after="180" w:line="0" w:lineRule="atLeast"/>
      <w:jc w:val="center"/>
    </w:pPr>
    <w:rPr>
      <w:b/>
      <w:bCs/>
      <w:spacing w:val="-2"/>
      <w:sz w:val="17"/>
      <w:szCs w:val="17"/>
      <w:lang w:eastAsia="en-US"/>
    </w:rPr>
  </w:style>
  <w:style w:type="paragraph" w:customStyle="1" w:styleId="16">
    <w:name w:val="Основной текст1"/>
    <w:basedOn w:val="a"/>
    <w:rsid w:val="00B23EEC"/>
    <w:pPr>
      <w:shd w:val="clear" w:color="auto" w:fill="FFFFFF"/>
      <w:autoSpaceDE/>
      <w:autoSpaceDN/>
      <w:adjustRightInd/>
      <w:spacing w:before="600" w:after="360" w:line="214" w:lineRule="exact"/>
    </w:pPr>
    <w:rPr>
      <w:color w:val="000000"/>
      <w:spacing w:val="-2"/>
      <w:sz w:val="17"/>
      <w:szCs w:val="17"/>
    </w:rPr>
  </w:style>
  <w:style w:type="paragraph" w:customStyle="1" w:styleId="Standard">
    <w:name w:val="Standard"/>
    <w:rsid w:val="00B23EEC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Times New Roman"/>
      <w:kern w:val="3"/>
      <w:sz w:val="24"/>
      <w:szCs w:val="24"/>
      <w:lang w:eastAsia="zh-CN"/>
    </w:rPr>
  </w:style>
  <w:style w:type="paragraph" w:customStyle="1" w:styleId="MinorHeading">
    <w:name w:val="Minor Heading"/>
    <w:next w:val="a"/>
    <w:rsid w:val="00B23EEC"/>
    <w:pPr>
      <w:keepNext/>
      <w:keepLines/>
      <w:widowControl w:val="0"/>
      <w:spacing w:before="144" w:after="144" w:line="264" w:lineRule="atLeast"/>
      <w:jc w:val="center"/>
    </w:pPr>
    <w:rPr>
      <w:rFonts w:ascii="TimesDL" w:eastAsia="Times New Roman" w:hAnsi="TimesDL" w:cs="Times New Roman"/>
      <w:b/>
      <w:sz w:val="24"/>
      <w:szCs w:val="20"/>
      <w:lang w:val="en-US" w:eastAsia="ru-RU"/>
    </w:rPr>
  </w:style>
  <w:style w:type="character" w:customStyle="1" w:styleId="17">
    <w:name w:val="Заголовок №1_"/>
    <w:basedOn w:val="a0"/>
    <w:link w:val="18"/>
    <w:rsid w:val="00E05ECA"/>
    <w:rPr>
      <w:rFonts w:ascii="Times New Roman" w:eastAsia="Times New Roman" w:hAnsi="Times New Roman" w:cs="Times New Roman"/>
      <w:b/>
      <w:bCs/>
      <w:spacing w:val="-2"/>
      <w:sz w:val="19"/>
      <w:szCs w:val="19"/>
      <w:shd w:val="clear" w:color="auto" w:fill="FFFFFF"/>
    </w:rPr>
  </w:style>
  <w:style w:type="character" w:customStyle="1" w:styleId="7pt">
    <w:name w:val="Основной текст + 7 pt"/>
    <w:basedOn w:val="a5"/>
    <w:rsid w:val="00E05ECA"/>
    <w:rPr>
      <w:b w:val="0"/>
      <w:bCs w:val="0"/>
      <w:i w:val="0"/>
      <w:iCs w:val="0"/>
      <w:smallCaps w:val="0"/>
      <w:strike w:val="0"/>
      <w:color w:val="000000"/>
      <w:spacing w:val="-3"/>
      <w:w w:val="100"/>
      <w:position w:val="0"/>
      <w:sz w:val="14"/>
      <w:szCs w:val="14"/>
      <w:u w:val="none"/>
      <w:lang w:val="ru-RU"/>
    </w:rPr>
  </w:style>
  <w:style w:type="paragraph" w:customStyle="1" w:styleId="18">
    <w:name w:val="Заголовок №1"/>
    <w:basedOn w:val="a"/>
    <w:link w:val="17"/>
    <w:rsid w:val="00E05ECA"/>
    <w:pPr>
      <w:shd w:val="clear" w:color="auto" w:fill="FFFFFF"/>
      <w:autoSpaceDE/>
      <w:autoSpaceDN/>
      <w:adjustRightInd/>
      <w:spacing w:after="360" w:line="0" w:lineRule="atLeast"/>
      <w:jc w:val="center"/>
      <w:outlineLvl w:val="0"/>
    </w:pPr>
    <w:rPr>
      <w:b/>
      <w:bCs/>
      <w:spacing w:val="-2"/>
      <w:sz w:val="19"/>
      <w:szCs w:val="19"/>
      <w:lang w:eastAsia="en-US"/>
    </w:rPr>
  </w:style>
  <w:style w:type="character" w:customStyle="1" w:styleId="highlighthighlightactive">
    <w:name w:val="highlight highlight_active"/>
    <w:basedOn w:val="a0"/>
    <w:rsid w:val="00E05ECA"/>
  </w:style>
  <w:style w:type="paragraph" w:customStyle="1" w:styleId="western">
    <w:name w:val="western"/>
    <w:basedOn w:val="a"/>
    <w:rsid w:val="00E05ECA"/>
    <w:pPr>
      <w:widowControl/>
      <w:autoSpaceDE/>
      <w:autoSpaceDN/>
      <w:adjustRightInd/>
      <w:spacing w:before="280" w:after="280"/>
    </w:pPr>
    <w:rPr>
      <w:sz w:val="24"/>
      <w:szCs w:val="24"/>
      <w:lang w:eastAsia="ar-SA"/>
    </w:rPr>
  </w:style>
  <w:style w:type="character" w:styleId="af8">
    <w:name w:val="Strong"/>
    <w:basedOn w:val="a0"/>
    <w:qFormat/>
    <w:rsid w:val="008C13FD"/>
    <w:rPr>
      <w:b/>
      <w:bCs/>
    </w:rPr>
  </w:style>
  <w:style w:type="paragraph" w:customStyle="1" w:styleId="ConsNormal">
    <w:name w:val="ConsNormal"/>
    <w:rsid w:val="008C13FD"/>
    <w:pPr>
      <w:widowControl w:val="0"/>
      <w:suppressAutoHyphens/>
      <w:autoSpaceDE w:val="0"/>
      <w:spacing w:after="0" w:line="240" w:lineRule="auto"/>
      <w:ind w:firstLine="720"/>
    </w:pPr>
    <w:rPr>
      <w:rFonts w:ascii="Arial" w:eastAsia="Arial" w:hAnsi="Arial" w:cs="Arial"/>
      <w:kern w:val="1"/>
      <w:sz w:val="18"/>
      <w:szCs w:val="18"/>
      <w:lang w:eastAsia="ar-SA"/>
    </w:rPr>
  </w:style>
  <w:style w:type="character" w:customStyle="1" w:styleId="Internetlink">
    <w:name w:val="Internet link"/>
    <w:rsid w:val="008C13FD"/>
    <w:rPr>
      <w:color w:val="000080"/>
      <w:u w:val="single"/>
    </w:rPr>
  </w:style>
  <w:style w:type="numbering" w:customStyle="1" w:styleId="WW8Num8">
    <w:name w:val="WW8Num8"/>
    <w:basedOn w:val="a2"/>
    <w:rsid w:val="008C13FD"/>
    <w:pPr>
      <w:numPr>
        <w:numId w:val="1"/>
      </w:numPr>
    </w:pPr>
  </w:style>
  <w:style w:type="paragraph" w:customStyle="1" w:styleId="consplusnormal1">
    <w:name w:val="consplusnormal"/>
    <w:basedOn w:val="a"/>
    <w:rsid w:val="00B11B97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styleId="af9">
    <w:name w:val="FollowedHyperlink"/>
    <w:basedOn w:val="a0"/>
    <w:uiPriority w:val="99"/>
    <w:semiHidden/>
    <w:unhideWhenUsed/>
    <w:rsid w:val="00B11B97"/>
    <w:rPr>
      <w:color w:val="800080"/>
      <w:u w:val="single"/>
    </w:rPr>
  </w:style>
  <w:style w:type="paragraph" w:customStyle="1" w:styleId="xl76">
    <w:name w:val="xl76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77">
    <w:name w:val="xl77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78">
    <w:name w:val="xl78"/>
    <w:basedOn w:val="a"/>
    <w:rsid w:val="00B11B97"/>
    <w:pPr>
      <w:widowControl/>
      <w:autoSpaceDE/>
      <w:autoSpaceDN/>
      <w:adjustRightInd/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79">
    <w:name w:val="xl79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80">
    <w:name w:val="xl80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autoSpaceDE/>
      <w:autoSpaceDN/>
      <w:adjustRightInd/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81">
    <w:name w:val="xl81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sz w:val="22"/>
      <w:szCs w:val="22"/>
    </w:rPr>
  </w:style>
  <w:style w:type="paragraph" w:customStyle="1" w:styleId="xl82">
    <w:name w:val="xl82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sz w:val="22"/>
      <w:szCs w:val="22"/>
    </w:rPr>
  </w:style>
  <w:style w:type="paragraph" w:customStyle="1" w:styleId="xl83">
    <w:name w:val="xl83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b/>
      <w:bCs/>
      <w:sz w:val="22"/>
      <w:szCs w:val="22"/>
    </w:rPr>
  </w:style>
  <w:style w:type="paragraph" w:customStyle="1" w:styleId="xl84">
    <w:name w:val="xl84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color w:val="000000"/>
      <w:sz w:val="22"/>
      <w:szCs w:val="22"/>
    </w:rPr>
  </w:style>
  <w:style w:type="paragraph" w:customStyle="1" w:styleId="xl85">
    <w:name w:val="xl85"/>
    <w:basedOn w:val="a"/>
    <w:rsid w:val="00B11B97"/>
    <w:pPr>
      <w:widowControl/>
      <w:autoSpaceDE/>
      <w:autoSpaceDN/>
      <w:adjustRightInd/>
      <w:spacing w:before="100" w:beforeAutospacing="1" w:after="100" w:afterAutospacing="1"/>
      <w:textAlignment w:val="top"/>
    </w:pPr>
    <w:rPr>
      <w:sz w:val="22"/>
      <w:szCs w:val="22"/>
    </w:rPr>
  </w:style>
  <w:style w:type="paragraph" w:customStyle="1" w:styleId="xl86">
    <w:name w:val="xl86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sz w:val="22"/>
      <w:szCs w:val="22"/>
    </w:rPr>
  </w:style>
  <w:style w:type="paragraph" w:customStyle="1" w:styleId="xl87">
    <w:name w:val="xl87"/>
    <w:basedOn w:val="a"/>
    <w:rsid w:val="00B11B97"/>
    <w:pPr>
      <w:widowControl/>
      <w:autoSpaceDE/>
      <w:autoSpaceDN/>
      <w:adjustRightInd/>
      <w:spacing w:before="100" w:beforeAutospacing="1" w:after="100" w:afterAutospacing="1"/>
      <w:textAlignment w:val="top"/>
    </w:pPr>
    <w:rPr>
      <w:color w:val="000000"/>
      <w:sz w:val="22"/>
      <w:szCs w:val="22"/>
    </w:rPr>
  </w:style>
  <w:style w:type="paragraph" w:customStyle="1" w:styleId="xl88">
    <w:name w:val="xl88"/>
    <w:basedOn w:val="a"/>
    <w:rsid w:val="00B11B97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sz w:val="22"/>
      <w:szCs w:val="22"/>
    </w:rPr>
  </w:style>
  <w:style w:type="paragraph" w:customStyle="1" w:styleId="xl89">
    <w:name w:val="xl89"/>
    <w:basedOn w:val="a"/>
    <w:rsid w:val="00B11B97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textAlignment w:val="top"/>
    </w:pPr>
    <w:rPr>
      <w:b/>
      <w:bCs/>
      <w:sz w:val="22"/>
      <w:szCs w:val="22"/>
    </w:rPr>
  </w:style>
  <w:style w:type="paragraph" w:customStyle="1" w:styleId="xl90">
    <w:name w:val="xl90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91">
    <w:name w:val="xl91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92">
    <w:name w:val="xl92"/>
    <w:basedOn w:val="a"/>
    <w:rsid w:val="00B11B97"/>
    <w:pPr>
      <w:widowControl/>
      <w:autoSpaceDE/>
      <w:autoSpaceDN/>
      <w:adjustRightInd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3">
    <w:name w:val="xl93"/>
    <w:basedOn w:val="a"/>
    <w:rsid w:val="00B11B97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4">
    <w:name w:val="xl94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top"/>
    </w:pPr>
    <w:rPr>
      <w:b/>
      <w:bCs/>
      <w:sz w:val="22"/>
      <w:szCs w:val="22"/>
    </w:rPr>
  </w:style>
  <w:style w:type="paragraph" w:customStyle="1" w:styleId="xl95">
    <w:name w:val="xl95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autoSpaceDE/>
      <w:autoSpaceDN/>
      <w:adjustRightInd/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96">
    <w:name w:val="xl96"/>
    <w:basedOn w:val="a"/>
    <w:rsid w:val="00B11B97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autoSpaceDE/>
      <w:autoSpaceDN/>
      <w:adjustRightInd/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97">
    <w:name w:val="xl97"/>
    <w:basedOn w:val="a"/>
    <w:rsid w:val="00B11B97"/>
    <w:pPr>
      <w:widowControl/>
      <w:shd w:val="clear" w:color="000000" w:fill="FFFFFF"/>
      <w:autoSpaceDE/>
      <w:autoSpaceDN/>
      <w:adjustRightInd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8">
    <w:name w:val="xl98"/>
    <w:basedOn w:val="a"/>
    <w:rsid w:val="00B11B97"/>
    <w:pPr>
      <w:widowControl/>
      <w:shd w:val="clear" w:color="000000" w:fill="FFFFFF"/>
      <w:autoSpaceDE/>
      <w:autoSpaceDN/>
      <w:adjustRightInd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99">
    <w:name w:val="xl99"/>
    <w:basedOn w:val="a"/>
    <w:rsid w:val="00B11B97"/>
    <w:pPr>
      <w:widowControl/>
      <w:pBdr>
        <w:bottom w:val="single" w:sz="4" w:space="0" w:color="auto"/>
      </w:pBdr>
      <w:shd w:val="clear" w:color="000000" w:fill="FFFFFF"/>
      <w:autoSpaceDE/>
      <w:autoSpaceDN/>
      <w:adjustRightInd/>
      <w:spacing w:before="100" w:beforeAutospacing="1" w:after="100" w:afterAutospacing="1"/>
      <w:jc w:val="center"/>
    </w:pPr>
    <w:rPr>
      <w:b/>
      <w:bCs/>
      <w:sz w:val="22"/>
      <w:szCs w:val="22"/>
    </w:rPr>
  </w:style>
  <w:style w:type="paragraph" w:customStyle="1" w:styleId="xl100">
    <w:name w:val="xl100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1">
    <w:name w:val="xl101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b/>
      <w:bCs/>
      <w:color w:val="000000"/>
      <w:sz w:val="24"/>
      <w:szCs w:val="24"/>
    </w:rPr>
  </w:style>
  <w:style w:type="paragraph" w:customStyle="1" w:styleId="xl102">
    <w:name w:val="xl102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</w:pPr>
    <w:rPr>
      <w:color w:val="000000"/>
      <w:sz w:val="24"/>
      <w:szCs w:val="24"/>
    </w:rPr>
  </w:style>
  <w:style w:type="paragraph" w:customStyle="1" w:styleId="xl103">
    <w:name w:val="xl103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center"/>
    </w:pPr>
    <w:rPr>
      <w:b/>
      <w:bCs/>
      <w:color w:val="000000"/>
      <w:sz w:val="28"/>
      <w:szCs w:val="28"/>
    </w:rPr>
  </w:style>
  <w:style w:type="paragraph" w:customStyle="1" w:styleId="xl104">
    <w:name w:val="xl104"/>
    <w:basedOn w:val="a"/>
    <w:rsid w:val="00B11B97"/>
    <w:pPr>
      <w:widowControl/>
      <w:autoSpaceDE/>
      <w:autoSpaceDN/>
      <w:adjustRightInd/>
      <w:spacing w:before="100" w:beforeAutospacing="1" w:after="100" w:afterAutospacing="1"/>
    </w:pPr>
    <w:rPr>
      <w:color w:val="000000"/>
      <w:sz w:val="24"/>
      <w:szCs w:val="24"/>
    </w:rPr>
  </w:style>
  <w:style w:type="paragraph" w:customStyle="1" w:styleId="xl105">
    <w:name w:val="xl105"/>
    <w:basedOn w:val="a"/>
    <w:rsid w:val="00B11B9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pacing w:before="100" w:beforeAutospacing="1" w:after="100" w:afterAutospacing="1"/>
      <w:jc w:val="center"/>
      <w:textAlignment w:val="top"/>
    </w:pPr>
    <w:rPr>
      <w:b/>
      <w:bCs/>
      <w:color w:val="000000"/>
      <w:sz w:val="28"/>
      <w:szCs w:val="28"/>
    </w:rPr>
  </w:style>
  <w:style w:type="character" w:customStyle="1" w:styleId="24">
    <w:name w:val="Основной шрифт абзаца2"/>
    <w:rsid w:val="00B11B97"/>
  </w:style>
  <w:style w:type="paragraph" w:customStyle="1" w:styleId="25">
    <w:name w:val="Название2"/>
    <w:basedOn w:val="a"/>
    <w:rsid w:val="00B11B97"/>
    <w:pPr>
      <w:widowControl/>
      <w:suppressLineNumbers/>
      <w:autoSpaceDE/>
      <w:autoSpaceDN/>
      <w:adjustRightInd/>
      <w:spacing w:before="120" w:after="120"/>
    </w:pPr>
    <w:rPr>
      <w:rFonts w:cs="Tahoma"/>
      <w:i/>
      <w:iCs/>
      <w:sz w:val="24"/>
      <w:szCs w:val="24"/>
      <w:lang w:eastAsia="ar-SA"/>
    </w:rPr>
  </w:style>
  <w:style w:type="paragraph" w:customStyle="1" w:styleId="26">
    <w:name w:val="Указатель2"/>
    <w:basedOn w:val="a"/>
    <w:rsid w:val="00B11B97"/>
    <w:pPr>
      <w:widowControl/>
      <w:suppressLineNumbers/>
      <w:autoSpaceDE/>
      <w:autoSpaceDN/>
      <w:adjustRightInd/>
    </w:pPr>
    <w:rPr>
      <w:rFonts w:cs="Tahoma"/>
      <w:sz w:val="24"/>
      <w:szCs w:val="24"/>
      <w:lang w:eastAsia="ar-SA"/>
    </w:rPr>
  </w:style>
  <w:style w:type="paragraph" w:customStyle="1" w:styleId="19">
    <w:name w:val="Текст выноски1"/>
    <w:basedOn w:val="a"/>
    <w:rsid w:val="00B11B97"/>
    <w:pPr>
      <w:widowControl/>
      <w:suppressAutoHyphens/>
      <w:autoSpaceDE/>
      <w:autoSpaceDN/>
      <w:adjustRightInd/>
    </w:pPr>
    <w:rPr>
      <w:kern w:val="1"/>
      <w:lang w:eastAsia="ar-SA"/>
    </w:rPr>
  </w:style>
  <w:style w:type="paragraph" w:customStyle="1" w:styleId="Textbodyindent">
    <w:name w:val="Text body indent"/>
    <w:basedOn w:val="a"/>
    <w:rsid w:val="00B11B97"/>
    <w:pPr>
      <w:widowControl/>
      <w:suppressAutoHyphens/>
      <w:autoSpaceDE/>
      <w:autoSpaceDN/>
      <w:adjustRightInd/>
      <w:ind w:left="283" w:firstLine="720"/>
      <w:jc w:val="both"/>
      <w:textAlignment w:val="baseline"/>
    </w:pPr>
    <w:rPr>
      <w:rFonts w:ascii="Arial" w:eastAsia="Arial Unicode MS" w:hAnsi="Arial" w:cs="Arial"/>
      <w:kern w:val="1"/>
      <w:sz w:val="28"/>
      <w:szCs w:val="28"/>
      <w:lang w:eastAsia="hi-IN" w:bidi="hi-IN"/>
    </w:rPr>
  </w:style>
  <w:style w:type="character" w:customStyle="1" w:styleId="34">
    <w:name w:val="Основной текст (3)_"/>
    <w:link w:val="35"/>
    <w:rsid w:val="00B11B97"/>
    <w:rPr>
      <w:sz w:val="27"/>
      <w:szCs w:val="27"/>
      <w:shd w:val="clear" w:color="auto" w:fill="FFFFFF"/>
    </w:rPr>
  </w:style>
  <w:style w:type="paragraph" w:customStyle="1" w:styleId="35">
    <w:name w:val="Основной текст (3)"/>
    <w:basedOn w:val="a"/>
    <w:link w:val="34"/>
    <w:rsid w:val="00B11B97"/>
    <w:pPr>
      <w:widowControl/>
      <w:shd w:val="clear" w:color="auto" w:fill="FFFFFF"/>
      <w:autoSpaceDE/>
      <w:autoSpaceDN/>
      <w:adjustRightInd/>
      <w:spacing w:before="600" w:line="322" w:lineRule="exact"/>
      <w:jc w:val="center"/>
    </w:pPr>
    <w:rPr>
      <w:rFonts w:asciiTheme="minorHAnsi" w:eastAsiaTheme="minorHAnsi" w:hAnsiTheme="minorHAnsi" w:cstheme="minorBidi"/>
      <w:sz w:val="27"/>
      <w:szCs w:val="27"/>
      <w:lang w:eastAsia="en-US"/>
    </w:rPr>
  </w:style>
  <w:style w:type="character" w:customStyle="1" w:styleId="afa">
    <w:name w:val="Цветовое выделение"/>
    <w:rsid w:val="00B11B97"/>
    <w:rPr>
      <w:b/>
      <w:bCs/>
      <w:color w:val="000080"/>
      <w:sz w:val="20"/>
      <w:szCs w:val="20"/>
    </w:rPr>
  </w:style>
  <w:style w:type="paragraph" w:styleId="afb">
    <w:name w:val="Body Text Indent"/>
    <w:basedOn w:val="a"/>
    <w:link w:val="afc"/>
    <w:unhideWhenUsed/>
    <w:rsid w:val="00C106A9"/>
    <w:pPr>
      <w:suppressAutoHyphens/>
      <w:autoSpaceDE/>
      <w:autoSpaceDN/>
      <w:adjustRightInd/>
      <w:spacing w:after="120"/>
      <w:ind w:left="283"/>
    </w:pPr>
    <w:rPr>
      <w:rFonts w:eastAsia="Arial Unicode MS" w:cs="Mangal"/>
      <w:kern w:val="1"/>
      <w:sz w:val="24"/>
      <w:szCs w:val="21"/>
      <w:lang w:eastAsia="hi-IN" w:bidi="hi-IN"/>
    </w:rPr>
  </w:style>
  <w:style w:type="character" w:customStyle="1" w:styleId="afc">
    <w:name w:val="Основной текст с отступом Знак"/>
    <w:basedOn w:val="a0"/>
    <w:link w:val="afb"/>
    <w:rsid w:val="00C106A9"/>
    <w:rPr>
      <w:rFonts w:ascii="Times New Roman" w:eastAsia="Arial Unicode MS" w:hAnsi="Times New Roman" w:cs="Mangal"/>
      <w:kern w:val="1"/>
      <w:sz w:val="24"/>
      <w:szCs w:val="21"/>
      <w:lang w:eastAsia="hi-IN" w:bidi="hi-IN"/>
    </w:rPr>
  </w:style>
  <w:style w:type="numbering" w:customStyle="1" w:styleId="WW8Num3">
    <w:name w:val="WW8Num3"/>
    <w:basedOn w:val="a2"/>
    <w:rsid w:val="00684E66"/>
    <w:pPr>
      <w:numPr>
        <w:numId w:val="2"/>
      </w:numPr>
    </w:pPr>
  </w:style>
  <w:style w:type="numbering" w:customStyle="1" w:styleId="WWNum1">
    <w:name w:val="WWNum1"/>
    <w:basedOn w:val="a2"/>
    <w:rsid w:val="00684E66"/>
    <w:pPr>
      <w:numPr>
        <w:numId w:val="3"/>
      </w:numPr>
    </w:pPr>
  </w:style>
  <w:style w:type="character" w:customStyle="1" w:styleId="40">
    <w:name w:val="Заголовок 4 Знак"/>
    <w:basedOn w:val="a0"/>
    <w:link w:val="4"/>
    <w:rsid w:val="00EB13D6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character" w:customStyle="1" w:styleId="50">
    <w:name w:val="Заголовок 5 Знак"/>
    <w:basedOn w:val="a0"/>
    <w:link w:val="5"/>
    <w:rsid w:val="00EB13D6"/>
    <w:rPr>
      <w:rFonts w:ascii="Times New Roman" w:eastAsia="Times New Roman" w:hAnsi="Times New Roman" w:cs="Times New Roman"/>
      <w:b/>
      <w:sz w:val="32"/>
      <w:szCs w:val="20"/>
      <w:lang w:eastAsia="ar-SA"/>
    </w:rPr>
  </w:style>
  <w:style w:type="character" w:customStyle="1" w:styleId="WW8Num2z0">
    <w:name w:val="WW8Num2z0"/>
    <w:rsid w:val="00EB13D6"/>
    <w:rPr>
      <w:rFonts w:ascii="Symbol" w:hAnsi="Symbol"/>
    </w:rPr>
  </w:style>
  <w:style w:type="character" w:customStyle="1" w:styleId="WW8Num3z0">
    <w:name w:val="WW8Num3z0"/>
    <w:rsid w:val="00EB13D6"/>
    <w:rPr>
      <w:rFonts w:ascii="Wingdings" w:hAnsi="Wingdings"/>
    </w:rPr>
  </w:style>
  <w:style w:type="character" w:customStyle="1" w:styleId="WW8Num3z1">
    <w:name w:val="WW8Num3z1"/>
    <w:rsid w:val="00EB13D6"/>
    <w:rPr>
      <w:rFonts w:ascii="Courier New" w:hAnsi="Courier New" w:cs="Courier New"/>
    </w:rPr>
  </w:style>
  <w:style w:type="character" w:customStyle="1" w:styleId="WW8Num3z3">
    <w:name w:val="WW8Num3z3"/>
    <w:rsid w:val="00EB13D6"/>
    <w:rPr>
      <w:rFonts w:ascii="Symbol" w:hAnsi="Symbol"/>
    </w:rPr>
  </w:style>
  <w:style w:type="character" w:customStyle="1" w:styleId="WW8Num4z0">
    <w:name w:val="WW8Num4z0"/>
    <w:rsid w:val="00EB13D6"/>
    <w:rPr>
      <w:b/>
      <w:sz w:val="24"/>
    </w:rPr>
  </w:style>
  <w:style w:type="character" w:customStyle="1" w:styleId="WW8Num5z0">
    <w:name w:val="WW8Num5z0"/>
    <w:rsid w:val="00EB13D6"/>
    <w:rPr>
      <w:rFonts w:ascii="Symbol" w:hAnsi="Symbol"/>
    </w:rPr>
  </w:style>
  <w:style w:type="character" w:customStyle="1" w:styleId="WW8Num8z0">
    <w:name w:val="WW8Num8z0"/>
    <w:rsid w:val="00EB13D6"/>
    <w:rPr>
      <w:rFonts w:ascii="Symbol" w:hAnsi="Symbol"/>
    </w:rPr>
  </w:style>
  <w:style w:type="character" w:customStyle="1" w:styleId="WW8Num11z0">
    <w:name w:val="WW8Num11z0"/>
    <w:rsid w:val="00EB13D6"/>
    <w:rPr>
      <w:rFonts w:ascii="Symbol" w:hAnsi="Symbol"/>
    </w:rPr>
  </w:style>
  <w:style w:type="character" w:customStyle="1" w:styleId="WW8Num13z0">
    <w:name w:val="WW8Num13z0"/>
    <w:rsid w:val="00EB13D6"/>
    <w:rPr>
      <w:rFonts w:ascii="Symbol" w:hAnsi="Symbol"/>
    </w:rPr>
  </w:style>
  <w:style w:type="character" w:customStyle="1" w:styleId="WW8Num17z0">
    <w:name w:val="WW8Num17z0"/>
    <w:rsid w:val="00EB13D6"/>
    <w:rPr>
      <w:rFonts w:ascii="Wingdings" w:hAnsi="Wingdings"/>
    </w:rPr>
  </w:style>
  <w:style w:type="character" w:customStyle="1" w:styleId="WW8Num17z1">
    <w:name w:val="WW8Num17z1"/>
    <w:rsid w:val="00EB13D6"/>
    <w:rPr>
      <w:rFonts w:ascii="Symbol" w:hAnsi="Symbol"/>
    </w:rPr>
  </w:style>
  <w:style w:type="character" w:customStyle="1" w:styleId="WW8Num17z4">
    <w:name w:val="WW8Num17z4"/>
    <w:rsid w:val="00EB13D6"/>
    <w:rPr>
      <w:rFonts w:ascii="Courier New" w:hAnsi="Courier New" w:cs="Courier New"/>
    </w:rPr>
  </w:style>
  <w:style w:type="character" w:customStyle="1" w:styleId="WW8Num23z0">
    <w:name w:val="WW8Num23z0"/>
    <w:rsid w:val="00EB13D6"/>
    <w:rPr>
      <w:rFonts w:ascii="Symbol" w:hAnsi="Symbol"/>
    </w:rPr>
  </w:style>
  <w:style w:type="character" w:customStyle="1" w:styleId="WW8Num24z0">
    <w:name w:val="WW8Num24z0"/>
    <w:rsid w:val="00EB13D6"/>
    <w:rPr>
      <w:rFonts w:ascii="Wingdings" w:hAnsi="Wingdings"/>
    </w:rPr>
  </w:style>
  <w:style w:type="character" w:customStyle="1" w:styleId="WW8Num24z1">
    <w:name w:val="WW8Num24z1"/>
    <w:rsid w:val="00EB13D6"/>
    <w:rPr>
      <w:rFonts w:ascii="Courier New" w:hAnsi="Courier New" w:cs="Courier New"/>
    </w:rPr>
  </w:style>
  <w:style w:type="character" w:customStyle="1" w:styleId="WW8Num24z3">
    <w:name w:val="WW8Num24z3"/>
    <w:rsid w:val="00EB13D6"/>
    <w:rPr>
      <w:rFonts w:ascii="Symbol" w:hAnsi="Symbol"/>
    </w:rPr>
  </w:style>
  <w:style w:type="character" w:customStyle="1" w:styleId="WW8Num25z0">
    <w:name w:val="WW8Num25z0"/>
    <w:rsid w:val="00EB13D6"/>
    <w:rPr>
      <w:rFonts w:ascii="Symbol" w:hAnsi="Symbol"/>
    </w:rPr>
  </w:style>
  <w:style w:type="character" w:customStyle="1" w:styleId="WW8Num26z0">
    <w:name w:val="WW8Num26z0"/>
    <w:rsid w:val="00EB13D6"/>
    <w:rPr>
      <w:rFonts w:ascii="Symbol" w:hAnsi="Symbol"/>
    </w:rPr>
  </w:style>
  <w:style w:type="character" w:styleId="afd">
    <w:name w:val="page number"/>
    <w:basedOn w:val="13"/>
    <w:rsid w:val="00EB13D6"/>
  </w:style>
  <w:style w:type="character" w:customStyle="1" w:styleId="afe">
    <w:name w:val="Знак"/>
    <w:basedOn w:val="13"/>
    <w:rsid w:val="00EB13D6"/>
  </w:style>
  <w:style w:type="character" w:customStyle="1" w:styleId="aff">
    <w:name w:val="Символы концевой сноски"/>
    <w:rsid w:val="00EB13D6"/>
    <w:rPr>
      <w:vertAlign w:val="superscript"/>
    </w:rPr>
  </w:style>
  <w:style w:type="paragraph" w:customStyle="1" w:styleId="1a">
    <w:name w:val="Обычный1"/>
    <w:rsid w:val="00EB13D6"/>
    <w:pPr>
      <w:suppressAutoHyphens/>
      <w:spacing w:before="100" w:after="100" w:line="240" w:lineRule="auto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210">
    <w:name w:val="Основной текст с отступом 21"/>
    <w:basedOn w:val="a"/>
    <w:rsid w:val="00EB13D6"/>
    <w:pPr>
      <w:widowControl/>
      <w:suppressAutoHyphens/>
      <w:autoSpaceDE/>
      <w:autoSpaceDN/>
      <w:adjustRightInd/>
      <w:spacing w:after="120" w:line="480" w:lineRule="auto"/>
      <w:ind w:left="283"/>
    </w:pPr>
    <w:rPr>
      <w:lang w:eastAsia="ar-SA"/>
    </w:rPr>
  </w:style>
  <w:style w:type="paragraph" w:styleId="aff0">
    <w:name w:val="endnote text"/>
    <w:basedOn w:val="a"/>
    <w:link w:val="aff1"/>
    <w:semiHidden/>
    <w:rsid w:val="00EB13D6"/>
    <w:pPr>
      <w:widowControl/>
      <w:suppressAutoHyphens/>
      <w:autoSpaceDE/>
      <w:autoSpaceDN/>
      <w:adjustRightInd/>
    </w:pPr>
    <w:rPr>
      <w:lang w:eastAsia="ar-SA"/>
    </w:rPr>
  </w:style>
  <w:style w:type="character" w:customStyle="1" w:styleId="aff1">
    <w:name w:val="Текст концевой сноски Знак"/>
    <w:basedOn w:val="a0"/>
    <w:link w:val="aff0"/>
    <w:semiHidden/>
    <w:rsid w:val="00EB13D6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aff2">
    <w:name w:val="Содержимое врезки"/>
    <w:basedOn w:val="ae"/>
    <w:rsid w:val="00EB13D6"/>
    <w:pPr>
      <w:suppressAutoHyphens/>
    </w:pPr>
    <w:rPr>
      <w:sz w:val="20"/>
      <w:szCs w:val="20"/>
    </w:rPr>
  </w:style>
  <w:style w:type="paragraph" w:customStyle="1" w:styleId="27">
    <w:name w:val="Обычный2"/>
    <w:rsid w:val="00EB13D6"/>
    <w:pPr>
      <w:spacing w:before="100" w:after="10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customStyle="1" w:styleId="Iauiue">
    <w:name w:val="Iau?iue"/>
    <w:rsid w:val="00EB13D6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paragraph" w:customStyle="1" w:styleId="Iniiaiieoaeno">
    <w:name w:val="Iniiaiie oaeno"/>
    <w:basedOn w:val="Iauiue"/>
    <w:rsid w:val="00EB13D6"/>
    <w:pPr>
      <w:jc w:val="both"/>
    </w:pPr>
    <w:rPr>
      <w:sz w:val="24"/>
      <w:lang w:val="ru-RU"/>
    </w:rPr>
  </w:style>
  <w:style w:type="character" w:customStyle="1" w:styleId="9">
    <w:name w:val="Основной текст (9) + Не курсив"/>
    <w:aliases w:val="Интервал 0 pt7"/>
    <w:uiPriority w:val="99"/>
    <w:rsid w:val="00EB13D6"/>
    <w:rPr>
      <w:rFonts w:ascii="Times New Roman" w:hAnsi="Times New Roman"/>
      <w:i/>
      <w:iCs/>
      <w:noProof/>
      <w:spacing w:val="-10"/>
      <w:sz w:val="26"/>
      <w:szCs w:val="26"/>
      <w:shd w:val="clear" w:color="auto" w:fill="FFFFFF"/>
    </w:rPr>
  </w:style>
  <w:style w:type="paragraph" w:customStyle="1" w:styleId="36">
    <w:name w:val="Обычный3"/>
    <w:rsid w:val="00EB13D6"/>
    <w:pPr>
      <w:suppressAutoHyphens/>
      <w:spacing w:before="100" w:after="100" w:line="240" w:lineRule="auto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28">
    <w:name w:val="Основной текст2"/>
    <w:basedOn w:val="a"/>
    <w:rsid w:val="00EB13D6"/>
    <w:pPr>
      <w:widowControl/>
      <w:shd w:val="clear" w:color="auto" w:fill="FFFFFF"/>
      <w:autoSpaceDE/>
      <w:autoSpaceDN/>
      <w:adjustRightInd/>
      <w:spacing w:before="300" w:after="600" w:line="240" w:lineRule="atLeast"/>
    </w:pPr>
    <w:rPr>
      <w:sz w:val="25"/>
      <w:szCs w:val="25"/>
    </w:rPr>
  </w:style>
  <w:style w:type="character" w:customStyle="1" w:styleId="12pt">
    <w:name w:val="Основной текст + 12 pt"/>
    <w:aliases w:val="Полужирный,Основной текст + 14 pt,Масштаб 40%"/>
    <w:rsid w:val="00EB13D6"/>
    <w:rPr>
      <w:rFonts w:eastAsia="Times New Roman"/>
      <w:b/>
      <w:bCs/>
      <w:sz w:val="24"/>
      <w:szCs w:val="24"/>
      <w:shd w:val="clear" w:color="auto" w:fill="FFFFFF"/>
    </w:rPr>
  </w:style>
  <w:style w:type="character" w:customStyle="1" w:styleId="70">
    <w:name w:val="Заголовок 7 Знак"/>
    <w:basedOn w:val="a0"/>
    <w:link w:val="7"/>
    <w:uiPriority w:val="9"/>
    <w:rsid w:val="00EB13D6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styleId="29">
    <w:name w:val="Body Text 2"/>
    <w:basedOn w:val="a"/>
    <w:link w:val="2a"/>
    <w:uiPriority w:val="99"/>
    <w:unhideWhenUsed/>
    <w:rsid w:val="00EB13D6"/>
    <w:pPr>
      <w:spacing w:after="120" w:line="480" w:lineRule="auto"/>
    </w:pPr>
  </w:style>
  <w:style w:type="character" w:customStyle="1" w:styleId="2a">
    <w:name w:val="Основной текст 2 Знак"/>
    <w:basedOn w:val="a0"/>
    <w:link w:val="29"/>
    <w:uiPriority w:val="99"/>
    <w:rsid w:val="00EB13D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b">
    <w:name w:val="заголовок 1"/>
    <w:basedOn w:val="a"/>
    <w:next w:val="a"/>
    <w:rsid w:val="00776898"/>
    <w:pPr>
      <w:keepNext/>
      <w:widowControl/>
      <w:overflowPunct w:val="0"/>
      <w:jc w:val="center"/>
    </w:pPr>
    <w:rPr>
      <w:sz w:val="24"/>
    </w:rPr>
  </w:style>
  <w:style w:type="paragraph" w:customStyle="1" w:styleId="211">
    <w:name w:val="Основной текст (2)1"/>
    <w:basedOn w:val="a"/>
    <w:uiPriority w:val="99"/>
    <w:rsid w:val="0035050C"/>
    <w:pPr>
      <w:shd w:val="clear" w:color="auto" w:fill="FFFFFF"/>
      <w:autoSpaceDE/>
      <w:autoSpaceDN/>
      <w:adjustRightInd/>
      <w:spacing w:before="240" w:after="360" w:line="200" w:lineRule="exact"/>
      <w:jc w:val="center"/>
    </w:pPr>
    <w:rPr>
      <w:b/>
      <w:bCs/>
      <w:spacing w:val="-10"/>
      <w:sz w:val="19"/>
      <w:szCs w:val="19"/>
    </w:rPr>
  </w:style>
  <w:style w:type="character" w:customStyle="1" w:styleId="11">
    <w:name w:val="Обычный (веб) Знак1"/>
    <w:aliases w:val="Обычный (Web) Знак,Обычный (Web)1 Знак1,Обычный (веб) Знак Знак,Обычный (Web)1 Знак Знак,Знак Знак Знак Знак,Знак Знак Знак1"/>
    <w:basedOn w:val="a0"/>
    <w:link w:val="a3"/>
    <w:rsid w:val="00EA285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onsPlusNormal0">
    <w:name w:val="ConsPlusNormal Знак"/>
    <w:link w:val="ConsPlusNormal"/>
    <w:locked/>
    <w:rsid w:val="00EA285E"/>
    <w:rPr>
      <w:rFonts w:ascii="Calibri" w:eastAsia="Times New Roman" w:hAnsi="Calibri" w:cs="Calibri"/>
      <w:szCs w:val="20"/>
      <w:lang w:eastAsia="ru-RU"/>
    </w:rPr>
  </w:style>
  <w:style w:type="paragraph" w:customStyle="1" w:styleId="1c">
    <w:name w:val="Обычный (веб)1"/>
    <w:basedOn w:val="a"/>
    <w:rsid w:val="00C22B19"/>
    <w:pPr>
      <w:widowControl/>
      <w:suppressAutoHyphens/>
      <w:autoSpaceDE/>
      <w:autoSpaceDN/>
      <w:adjustRightInd/>
      <w:spacing w:before="100" w:after="100" w:line="100" w:lineRule="atLeast"/>
    </w:pPr>
    <w:rPr>
      <w:sz w:val="24"/>
      <w:szCs w:val="24"/>
      <w:lang w:eastAsia="ar-SA"/>
    </w:rPr>
  </w:style>
  <w:style w:type="paragraph" w:styleId="HTML">
    <w:name w:val="HTML Preformatted"/>
    <w:basedOn w:val="1a"/>
    <w:link w:val="HTML0"/>
    <w:rsid w:val="006F0DA7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 w:after="0"/>
      <w:ind w:left="612"/>
    </w:pPr>
    <w:rPr>
      <w:rFonts w:ascii="Courier New" w:eastAsia="Lucida Sans Unicode" w:hAnsi="Courier New" w:cs="Courier New"/>
      <w:sz w:val="20"/>
      <w:lang w:eastAsia="hi-IN" w:bidi="hi-IN"/>
    </w:rPr>
  </w:style>
  <w:style w:type="character" w:customStyle="1" w:styleId="HTML0">
    <w:name w:val="Стандартный HTML Знак"/>
    <w:basedOn w:val="a0"/>
    <w:link w:val="HTML"/>
    <w:rsid w:val="006F0DA7"/>
    <w:rPr>
      <w:rFonts w:ascii="Courier New" w:eastAsia="Lucida Sans Unicode" w:hAnsi="Courier New" w:cs="Courier New"/>
      <w:sz w:val="20"/>
      <w:szCs w:val="20"/>
      <w:lang w:eastAsia="hi-IN" w:bidi="hi-IN"/>
    </w:rPr>
  </w:style>
  <w:style w:type="character" w:customStyle="1" w:styleId="1pt">
    <w:name w:val="Основной текст + Интервал 1 pt"/>
    <w:rsid w:val="00F903A7"/>
    <w:rPr>
      <w:rFonts w:ascii="Times New Roman" w:hAnsi="Times New Roman"/>
      <w:color w:val="000000"/>
      <w:spacing w:val="35"/>
      <w:w w:val="100"/>
      <w:position w:val="0"/>
      <w:sz w:val="26"/>
      <w:u w:val="none"/>
      <w:shd w:val="clear" w:color="auto" w:fill="FFFFFF"/>
      <w:lang w:val="ru-RU"/>
    </w:rPr>
  </w:style>
  <w:style w:type="paragraph" w:customStyle="1" w:styleId="1d">
    <w:name w:val="Без интервала1"/>
    <w:link w:val="NoSpacingChar"/>
    <w:qFormat/>
    <w:rsid w:val="00F903A7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NoSpacingChar">
    <w:name w:val="No Spacing Char"/>
    <w:basedOn w:val="a0"/>
    <w:link w:val="1d"/>
    <w:locked/>
    <w:rsid w:val="00F903A7"/>
    <w:rPr>
      <w:rFonts w:ascii="Calibri" w:eastAsia="Times New Roman" w:hAnsi="Calibri" w:cs="Times New Roman"/>
    </w:rPr>
  </w:style>
  <w:style w:type="paragraph" w:styleId="2b">
    <w:name w:val="Body Text Indent 2"/>
    <w:basedOn w:val="a"/>
    <w:link w:val="2c"/>
    <w:uiPriority w:val="99"/>
    <w:semiHidden/>
    <w:unhideWhenUsed/>
    <w:rsid w:val="00F903A7"/>
    <w:pPr>
      <w:widowControl/>
      <w:autoSpaceDE/>
      <w:autoSpaceDN/>
      <w:adjustRightInd/>
      <w:spacing w:after="120" w:line="480" w:lineRule="auto"/>
      <w:ind w:left="283"/>
    </w:pPr>
    <w:rPr>
      <w:sz w:val="24"/>
      <w:szCs w:val="24"/>
    </w:rPr>
  </w:style>
  <w:style w:type="character" w:customStyle="1" w:styleId="2c">
    <w:name w:val="Основной текст с отступом 2 Знак"/>
    <w:basedOn w:val="a0"/>
    <w:link w:val="2b"/>
    <w:uiPriority w:val="99"/>
    <w:semiHidden/>
    <w:rsid w:val="00F903A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70">
    <w:name w:val="Основной текст (17)_"/>
    <w:link w:val="171"/>
    <w:locked/>
    <w:rsid w:val="00F903A7"/>
    <w:rPr>
      <w:b/>
      <w:spacing w:val="-4"/>
      <w:sz w:val="21"/>
      <w:shd w:val="clear" w:color="auto" w:fill="FFFFFF"/>
    </w:rPr>
  </w:style>
  <w:style w:type="paragraph" w:customStyle="1" w:styleId="171">
    <w:name w:val="Основной текст (17)"/>
    <w:basedOn w:val="a"/>
    <w:link w:val="170"/>
    <w:rsid w:val="00F903A7"/>
    <w:pPr>
      <w:shd w:val="clear" w:color="auto" w:fill="FFFFFF"/>
      <w:autoSpaceDE/>
      <w:autoSpaceDN/>
      <w:adjustRightInd/>
      <w:spacing w:line="240" w:lineRule="atLeast"/>
      <w:ind w:hanging="600"/>
      <w:jc w:val="both"/>
    </w:pPr>
    <w:rPr>
      <w:rFonts w:asciiTheme="minorHAnsi" w:eastAsiaTheme="minorHAnsi" w:hAnsiTheme="minorHAnsi" w:cstheme="minorBidi"/>
      <w:b/>
      <w:spacing w:val="-4"/>
      <w:sz w:val="21"/>
      <w:szCs w:val="22"/>
      <w:shd w:val="clear" w:color="auto" w:fill="FFFFFF"/>
      <w:lang w:eastAsia="en-US"/>
    </w:rPr>
  </w:style>
  <w:style w:type="character" w:customStyle="1" w:styleId="105pt0pt">
    <w:name w:val="Основной текст + 10;5 pt;Полужирный;Интервал 0 pt"/>
    <w:rsid w:val="00F903A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4"/>
      <w:w w:val="100"/>
      <w:position w:val="0"/>
      <w:sz w:val="21"/>
      <w:szCs w:val="21"/>
      <w:u w:val="none"/>
      <w:lang w:val="ru-RU"/>
    </w:rPr>
  </w:style>
  <w:style w:type="character" w:customStyle="1" w:styleId="37">
    <w:name w:val="Стиль разреженный на  3 пт"/>
    <w:rsid w:val="00F903A7"/>
    <w:rPr>
      <w:spacing w:val="0"/>
    </w:rPr>
  </w:style>
  <w:style w:type="character" w:customStyle="1" w:styleId="170pt">
    <w:name w:val="Основной текст (17) + Интервал 0 pt"/>
    <w:rsid w:val="00F903A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5"/>
      <w:w w:val="100"/>
      <w:position w:val="0"/>
      <w:sz w:val="21"/>
      <w:szCs w:val="21"/>
      <w:u w:val="none"/>
      <w:lang w:val="ru-RU"/>
    </w:rPr>
  </w:style>
  <w:style w:type="character" w:customStyle="1" w:styleId="51">
    <w:name w:val="Знак Знак51"/>
    <w:rsid w:val="00F903A7"/>
    <w:rPr>
      <w:color w:val="000000"/>
      <w:sz w:val="28"/>
      <w:lang w:val="ru-RU"/>
    </w:rPr>
  </w:style>
  <w:style w:type="paragraph" w:styleId="aff3">
    <w:name w:val="footnote text"/>
    <w:basedOn w:val="a"/>
    <w:link w:val="aff4"/>
    <w:rsid w:val="00F903A7"/>
    <w:pPr>
      <w:widowControl/>
      <w:autoSpaceDE/>
      <w:autoSpaceDN/>
      <w:adjustRightInd/>
    </w:pPr>
  </w:style>
  <w:style w:type="character" w:customStyle="1" w:styleId="aff4">
    <w:name w:val="Текст сноски Знак"/>
    <w:basedOn w:val="a0"/>
    <w:link w:val="aff3"/>
    <w:rsid w:val="00F903A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5">
    <w:name w:val="footnote reference"/>
    <w:rsid w:val="00F903A7"/>
    <w:rPr>
      <w:vertAlign w:val="superscript"/>
    </w:rPr>
  </w:style>
  <w:style w:type="paragraph" w:customStyle="1" w:styleId="1e">
    <w:name w:val="Стиль1"/>
    <w:basedOn w:val="a"/>
    <w:link w:val="1f"/>
    <w:qFormat/>
    <w:rsid w:val="00F903A7"/>
    <w:pPr>
      <w:widowControl/>
      <w:autoSpaceDE/>
      <w:autoSpaceDN/>
      <w:adjustRightInd/>
      <w:ind w:firstLine="709"/>
      <w:jc w:val="both"/>
    </w:pPr>
    <w:rPr>
      <w:rFonts w:eastAsia="Calibri"/>
      <w:sz w:val="26"/>
      <w:szCs w:val="26"/>
      <w:lang w:eastAsia="en-US"/>
    </w:rPr>
  </w:style>
  <w:style w:type="character" w:customStyle="1" w:styleId="1f">
    <w:name w:val="Стиль1 Знак"/>
    <w:basedOn w:val="a0"/>
    <w:link w:val="1e"/>
    <w:rsid w:val="00F903A7"/>
    <w:rPr>
      <w:rFonts w:ascii="Times New Roman" w:eastAsia="Calibri" w:hAnsi="Times New Roman" w:cs="Times New Roman"/>
      <w:sz w:val="26"/>
      <w:szCs w:val="26"/>
    </w:rPr>
  </w:style>
  <w:style w:type="paragraph" w:styleId="aff6">
    <w:name w:val="Document Map"/>
    <w:basedOn w:val="a"/>
    <w:link w:val="aff7"/>
    <w:semiHidden/>
    <w:rsid w:val="004D2E84"/>
    <w:pPr>
      <w:widowControl/>
      <w:shd w:val="clear" w:color="auto" w:fill="000080"/>
      <w:autoSpaceDE/>
      <w:autoSpaceDN/>
      <w:adjustRightInd/>
    </w:pPr>
    <w:rPr>
      <w:rFonts w:ascii="Tahoma" w:hAnsi="Tahoma" w:cs="Tahoma"/>
    </w:rPr>
  </w:style>
  <w:style w:type="character" w:customStyle="1" w:styleId="aff7">
    <w:name w:val="Схема документа Знак"/>
    <w:basedOn w:val="a0"/>
    <w:link w:val="aff6"/>
    <w:semiHidden/>
    <w:rsid w:val="004D2E84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38">
    <w:name w:val="Body Text Indent 3"/>
    <w:basedOn w:val="a"/>
    <w:link w:val="39"/>
    <w:rsid w:val="00AE2626"/>
    <w:pPr>
      <w:widowControl/>
      <w:autoSpaceDE/>
      <w:autoSpaceDN/>
      <w:adjustRightInd/>
      <w:spacing w:after="120"/>
      <w:ind w:left="283"/>
    </w:pPr>
    <w:rPr>
      <w:sz w:val="16"/>
      <w:szCs w:val="16"/>
    </w:rPr>
  </w:style>
  <w:style w:type="character" w:customStyle="1" w:styleId="39">
    <w:name w:val="Основной текст с отступом 3 Знак"/>
    <w:basedOn w:val="a0"/>
    <w:link w:val="38"/>
    <w:rsid w:val="00AE2626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8">
    <w:name w:val="Основной текст8"/>
    <w:basedOn w:val="a"/>
    <w:rsid w:val="00AE2626"/>
    <w:pPr>
      <w:widowControl/>
      <w:shd w:val="clear" w:color="auto" w:fill="FFFFFF"/>
      <w:autoSpaceDE/>
      <w:autoSpaceDN/>
      <w:adjustRightInd/>
      <w:spacing w:before="120" w:after="360" w:line="0" w:lineRule="atLeast"/>
      <w:jc w:val="both"/>
    </w:pPr>
    <w:rPr>
      <w:sz w:val="26"/>
      <w:szCs w:val="26"/>
      <w:lang w:eastAsia="en-US"/>
    </w:rPr>
  </w:style>
  <w:style w:type="character" w:customStyle="1" w:styleId="6">
    <w:name w:val="Основной текст6"/>
    <w:basedOn w:val="a5"/>
    <w:rsid w:val="00AE2626"/>
    <w:rPr>
      <w:sz w:val="26"/>
      <w:szCs w:val="26"/>
    </w:rPr>
  </w:style>
  <w:style w:type="character" w:customStyle="1" w:styleId="1f0">
    <w:name w:val="Название Знак1"/>
    <w:basedOn w:val="a0"/>
    <w:uiPriority w:val="10"/>
    <w:rsid w:val="00AE262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SUBHEADR">
    <w:name w:val="SUBHEAD_R"/>
    <w:rsid w:val="00287861"/>
    <w:pPr>
      <w:widowControl w:val="0"/>
      <w:spacing w:after="0" w:line="220" w:lineRule="atLeast"/>
      <w:ind w:left="4535"/>
    </w:pPr>
    <w:rPr>
      <w:rFonts w:ascii="TimesDL" w:eastAsia="Times New Roman" w:hAnsi="TimesDL" w:cs="Times New Roman"/>
      <w:sz w:val="20"/>
      <w:szCs w:val="20"/>
      <w:lang w:eastAsia="ru-RU"/>
    </w:rPr>
  </w:style>
  <w:style w:type="character" w:customStyle="1" w:styleId="20pt">
    <w:name w:val="Основной текст (2) + Интервал 0 pt"/>
    <w:basedOn w:val="22"/>
    <w:rsid w:val="008C5B4E"/>
    <w:rPr>
      <w:i w:val="0"/>
      <w:iCs w:val="0"/>
      <w:smallCaps w:val="0"/>
      <w:strike w:val="0"/>
      <w:color w:val="000000"/>
      <w:spacing w:val="-4"/>
      <w:w w:val="100"/>
      <w:position w:val="0"/>
      <w:sz w:val="45"/>
      <w:szCs w:val="45"/>
      <w:u w:val="none"/>
      <w:lang w:val="ru-RU"/>
    </w:rPr>
  </w:style>
  <w:style w:type="character" w:customStyle="1" w:styleId="52">
    <w:name w:val="Основной текст (5)_"/>
    <w:basedOn w:val="a0"/>
    <w:link w:val="53"/>
    <w:rsid w:val="008C5B4E"/>
    <w:rPr>
      <w:rFonts w:ascii="Times New Roman" w:eastAsia="Times New Roman" w:hAnsi="Times New Roman" w:cs="Times New Roman"/>
      <w:spacing w:val="1"/>
      <w:sz w:val="25"/>
      <w:szCs w:val="25"/>
      <w:shd w:val="clear" w:color="auto" w:fill="FFFFFF"/>
    </w:rPr>
  </w:style>
  <w:style w:type="character" w:customStyle="1" w:styleId="60">
    <w:name w:val="Основной текст (6)_"/>
    <w:basedOn w:val="a0"/>
    <w:link w:val="61"/>
    <w:rsid w:val="008C5B4E"/>
    <w:rPr>
      <w:rFonts w:ascii="Times New Roman" w:eastAsia="Times New Roman" w:hAnsi="Times New Roman" w:cs="Times New Roman"/>
      <w:b/>
      <w:bCs/>
      <w:spacing w:val="3"/>
      <w:sz w:val="19"/>
      <w:szCs w:val="19"/>
      <w:shd w:val="clear" w:color="auto" w:fill="FFFFFF"/>
    </w:rPr>
  </w:style>
  <w:style w:type="character" w:customStyle="1" w:styleId="60pt">
    <w:name w:val="Основной текст (6) + Не полужирный;Интервал 0 pt"/>
    <w:basedOn w:val="60"/>
    <w:rsid w:val="008C5B4E"/>
    <w:rPr>
      <w:color w:val="000000"/>
      <w:spacing w:val="4"/>
      <w:w w:val="100"/>
      <w:position w:val="0"/>
    </w:rPr>
  </w:style>
  <w:style w:type="character" w:customStyle="1" w:styleId="105pt0pt0">
    <w:name w:val="Основной текст + 10;5 pt;Интервал 0 pt"/>
    <w:basedOn w:val="a5"/>
    <w:rsid w:val="008C5B4E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</w:rPr>
  </w:style>
  <w:style w:type="character" w:customStyle="1" w:styleId="Dotum10pt0pt">
    <w:name w:val="Основной текст + Dotum;10 pt;Интервал 0 pt"/>
    <w:basedOn w:val="a5"/>
    <w:rsid w:val="008C5B4E"/>
    <w:rPr>
      <w:rFonts w:ascii="Dotum" w:eastAsia="Dotum" w:hAnsi="Dotum" w:cs="Dotum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</w:rPr>
  </w:style>
  <w:style w:type="character" w:customStyle="1" w:styleId="300">
    <w:name w:val="Основной текст (30)_"/>
    <w:basedOn w:val="a0"/>
    <w:rsid w:val="008C5B4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301">
    <w:name w:val="Основной текст (30)"/>
    <w:basedOn w:val="300"/>
    <w:rsid w:val="008C5B4E"/>
    <w:rPr>
      <w:color w:val="000000"/>
      <w:spacing w:val="0"/>
      <w:w w:val="100"/>
      <w:position w:val="0"/>
      <w:u w:val="single"/>
      <w:lang w:val="ru-RU"/>
    </w:rPr>
  </w:style>
  <w:style w:type="character" w:customStyle="1" w:styleId="80">
    <w:name w:val="Основной текст (8)_"/>
    <w:basedOn w:val="a0"/>
    <w:link w:val="81"/>
    <w:rsid w:val="008C5B4E"/>
    <w:rPr>
      <w:rFonts w:ascii="Times New Roman" w:eastAsia="Times New Roman" w:hAnsi="Times New Roman" w:cs="Times New Roman"/>
      <w:spacing w:val="-1"/>
      <w:sz w:val="10"/>
      <w:szCs w:val="10"/>
      <w:shd w:val="clear" w:color="auto" w:fill="FFFFFF"/>
    </w:rPr>
  </w:style>
  <w:style w:type="character" w:customStyle="1" w:styleId="65pt0pt">
    <w:name w:val="Основной текст + 6;5 pt;Интервал 0 pt"/>
    <w:basedOn w:val="a5"/>
    <w:rsid w:val="008C5B4E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/>
    </w:rPr>
  </w:style>
  <w:style w:type="character" w:customStyle="1" w:styleId="4pt0pt">
    <w:name w:val="Основной текст + 4 pt;Интервал 0 pt"/>
    <w:basedOn w:val="a5"/>
    <w:rsid w:val="008C5B4E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ru-RU"/>
    </w:rPr>
  </w:style>
  <w:style w:type="character" w:customStyle="1" w:styleId="3a">
    <w:name w:val="Колонтитул (3)_"/>
    <w:basedOn w:val="a0"/>
    <w:link w:val="3b"/>
    <w:rsid w:val="008C5B4E"/>
    <w:rPr>
      <w:rFonts w:ascii="Times New Roman" w:eastAsia="Times New Roman" w:hAnsi="Times New Roman" w:cs="Times New Roman"/>
      <w:spacing w:val="1"/>
      <w:sz w:val="13"/>
      <w:szCs w:val="13"/>
      <w:shd w:val="clear" w:color="auto" w:fill="FFFFFF"/>
    </w:rPr>
  </w:style>
  <w:style w:type="character" w:customStyle="1" w:styleId="Sylfaen6pt0pt">
    <w:name w:val="Основной текст + Sylfaen;6 pt;Интервал 0 pt"/>
    <w:basedOn w:val="a5"/>
    <w:rsid w:val="008C5B4E"/>
    <w:rPr>
      <w:rFonts w:ascii="Sylfaen" w:eastAsia="Sylfaen" w:hAnsi="Sylfaen" w:cs="Sylfae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</w:rPr>
  </w:style>
  <w:style w:type="character" w:customStyle="1" w:styleId="6pt0pt">
    <w:name w:val="Основной текст + 6 pt;Интервал 0 pt"/>
    <w:basedOn w:val="a5"/>
    <w:rsid w:val="008C5B4E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</w:rPr>
  </w:style>
  <w:style w:type="character" w:customStyle="1" w:styleId="Dotum6pt0pt">
    <w:name w:val="Основной текст + Dotum;6 pt;Интервал 0 pt"/>
    <w:basedOn w:val="a5"/>
    <w:rsid w:val="008C5B4E"/>
    <w:rPr>
      <w:rFonts w:ascii="Dotum" w:eastAsia="Dotum" w:hAnsi="Dotum" w:cs="Dotum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</w:rPr>
  </w:style>
  <w:style w:type="character" w:customStyle="1" w:styleId="Sylfaen6pt">
    <w:name w:val="Основной текст + Sylfaen;6 pt"/>
    <w:basedOn w:val="a5"/>
    <w:rsid w:val="008C5B4E"/>
    <w:rPr>
      <w:rFonts w:ascii="Sylfaen" w:eastAsia="Sylfaen" w:hAnsi="Sylfaen" w:cs="Sylfaen"/>
      <w:b w:val="0"/>
      <w:bCs w:val="0"/>
      <w:i w:val="0"/>
      <w:iCs w:val="0"/>
      <w:smallCaps w:val="0"/>
      <w:strike w:val="0"/>
      <w:color w:val="000000"/>
      <w:spacing w:val="4"/>
      <w:w w:val="100"/>
      <w:position w:val="0"/>
      <w:sz w:val="12"/>
      <w:szCs w:val="12"/>
      <w:u w:val="none"/>
      <w:lang w:val="ru-RU"/>
    </w:rPr>
  </w:style>
  <w:style w:type="character" w:customStyle="1" w:styleId="2d">
    <w:name w:val="Колонтитул (2)_"/>
    <w:basedOn w:val="a0"/>
    <w:link w:val="2e"/>
    <w:rsid w:val="008C5B4E"/>
    <w:rPr>
      <w:rFonts w:ascii="Times New Roman" w:eastAsia="Times New Roman" w:hAnsi="Times New Roman" w:cs="Times New Roman"/>
      <w:b/>
      <w:bCs/>
      <w:spacing w:val="2"/>
      <w:sz w:val="19"/>
      <w:szCs w:val="19"/>
      <w:shd w:val="clear" w:color="auto" w:fill="FFFFFF"/>
    </w:rPr>
  </w:style>
  <w:style w:type="character" w:customStyle="1" w:styleId="8pt0pt">
    <w:name w:val="Основной текст + 8 pt;Полужирный;Интервал 0 pt"/>
    <w:basedOn w:val="a5"/>
    <w:rsid w:val="008C5B4E"/>
    <w:rPr>
      <w:b/>
      <w:bCs/>
      <w:i w:val="0"/>
      <w:iCs w:val="0"/>
      <w:smallCaps w:val="0"/>
      <w:strike w:val="0"/>
      <w:color w:val="000000"/>
      <w:spacing w:val="-2"/>
      <w:w w:val="100"/>
      <w:position w:val="0"/>
      <w:sz w:val="16"/>
      <w:szCs w:val="16"/>
      <w:u w:val="none"/>
      <w:lang w:val="ru-RU"/>
    </w:rPr>
  </w:style>
  <w:style w:type="character" w:customStyle="1" w:styleId="8pt0pt0">
    <w:name w:val="Основной текст + 8 pt;Интервал 0 pt"/>
    <w:basedOn w:val="a5"/>
    <w:rsid w:val="008C5B4E"/>
    <w:rPr>
      <w:b w:val="0"/>
      <w:bCs w:val="0"/>
      <w:i w:val="0"/>
      <w:iCs w:val="0"/>
      <w:smallCaps w:val="0"/>
      <w:strike w:val="0"/>
      <w:color w:val="000000"/>
      <w:spacing w:val="1"/>
      <w:w w:val="100"/>
      <w:position w:val="0"/>
      <w:sz w:val="16"/>
      <w:szCs w:val="16"/>
      <w:u w:val="none"/>
      <w:lang w:val="ru-RU"/>
    </w:rPr>
  </w:style>
  <w:style w:type="character" w:customStyle="1" w:styleId="43">
    <w:name w:val="Колонтитул (4)_"/>
    <w:basedOn w:val="a0"/>
    <w:link w:val="44"/>
    <w:rsid w:val="008C5B4E"/>
    <w:rPr>
      <w:spacing w:val="6"/>
      <w:w w:val="200"/>
      <w:sz w:val="8"/>
      <w:szCs w:val="8"/>
      <w:shd w:val="clear" w:color="auto" w:fill="FFFFFF"/>
      <w:lang w:val="en-US"/>
    </w:rPr>
  </w:style>
  <w:style w:type="paragraph" w:customStyle="1" w:styleId="53">
    <w:name w:val="Основной текст (5)"/>
    <w:basedOn w:val="a"/>
    <w:link w:val="52"/>
    <w:rsid w:val="008C5B4E"/>
    <w:pPr>
      <w:shd w:val="clear" w:color="auto" w:fill="FFFFFF"/>
      <w:autoSpaceDE/>
      <w:autoSpaceDN/>
      <w:adjustRightInd/>
      <w:spacing w:before="120" w:after="120" w:line="0" w:lineRule="atLeast"/>
      <w:ind w:hanging="360"/>
      <w:jc w:val="both"/>
    </w:pPr>
    <w:rPr>
      <w:spacing w:val="1"/>
      <w:sz w:val="25"/>
      <w:szCs w:val="25"/>
      <w:lang w:eastAsia="en-US"/>
    </w:rPr>
  </w:style>
  <w:style w:type="paragraph" w:customStyle="1" w:styleId="61">
    <w:name w:val="Основной текст (6)"/>
    <w:basedOn w:val="a"/>
    <w:link w:val="60"/>
    <w:rsid w:val="008C5B4E"/>
    <w:pPr>
      <w:shd w:val="clear" w:color="auto" w:fill="FFFFFF"/>
      <w:autoSpaceDE/>
      <w:autoSpaceDN/>
      <w:adjustRightInd/>
      <w:spacing w:after="360" w:line="0" w:lineRule="atLeast"/>
      <w:jc w:val="center"/>
    </w:pPr>
    <w:rPr>
      <w:b/>
      <w:bCs/>
      <w:spacing w:val="3"/>
      <w:sz w:val="19"/>
      <w:szCs w:val="19"/>
      <w:lang w:eastAsia="en-US"/>
    </w:rPr>
  </w:style>
  <w:style w:type="paragraph" w:customStyle="1" w:styleId="81">
    <w:name w:val="Основной текст (8)"/>
    <w:basedOn w:val="a"/>
    <w:link w:val="80"/>
    <w:rsid w:val="008C5B4E"/>
    <w:pPr>
      <w:shd w:val="clear" w:color="auto" w:fill="FFFFFF"/>
      <w:autoSpaceDE/>
      <w:autoSpaceDN/>
      <w:adjustRightInd/>
      <w:spacing w:before="60" w:line="168" w:lineRule="exact"/>
      <w:jc w:val="center"/>
    </w:pPr>
    <w:rPr>
      <w:spacing w:val="-1"/>
      <w:sz w:val="10"/>
      <w:szCs w:val="10"/>
      <w:lang w:eastAsia="en-US"/>
    </w:rPr>
  </w:style>
  <w:style w:type="paragraph" w:customStyle="1" w:styleId="3b">
    <w:name w:val="Колонтитул (3)"/>
    <w:basedOn w:val="a"/>
    <w:link w:val="3a"/>
    <w:rsid w:val="008C5B4E"/>
    <w:pPr>
      <w:shd w:val="clear" w:color="auto" w:fill="FFFFFF"/>
      <w:autoSpaceDE/>
      <w:autoSpaceDN/>
      <w:adjustRightInd/>
      <w:spacing w:line="163" w:lineRule="exact"/>
    </w:pPr>
    <w:rPr>
      <w:spacing w:val="1"/>
      <w:sz w:val="13"/>
      <w:szCs w:val="13"/>
      <w:lang w:eastAsia="en-US"/>
    </w:rPr>
  </w:style>
  <w:style w:type="paragraph" w:customStyle="1" w:styleId="2e">
    <w:name w:val="Колонтитул (2)"/>
    <w:basedOn w:val="a"/>
    <w:link w:val="2d"/>
    <w:rsid w:val="008C5B4E"/>
    <w:pPr>
      <w:shd w:val="clear" w:color="auto" w:fill="FFFFFF"/>
      <w:autoSpaceDE/>
      <w:autoSpaceDN/>
      <w:adjustRightInd/>
      <w:spacing w:line="0" w:lineRule="atLeast"/>
    </w:pPr>
    <w:rPr>
      <w:b/>
      <w:bCs/>
      <w:spacing w:val="2"/>
      <w:sz w:val="19"/>
      <w:szCs w:val="19"/>
      <w:lang w:eastAsia="en-US"/>
    </w:rPr>
  </w:style>
  <w:style w:type="paragraph" w:customStyle="1" w:styleId="44">
    <w:name w:val="Колонтитул (4)"/>
    <w:basedOn w:val="a"/>
    <w:link w:val="43"/>
    <w:rsid w:val="008C5B4E"/>
    <w:pPr>
      <w:shd w:val="clear" w:color="auto" w:fill="FFFFFF"/>
      <w:autoSpaceDE/>
      <w:autoSpaceDN/>
      <w:adjustRightInd/>
      <w:spacing w:line="0" w:lineRule="atLeast"/>
      <w:jc w:val="both"/>
    </w:pPr>
    <w:rPr>
      <w:rFonts w:asciiTheme="minorHAnsi" w:eastAsiaTheme="minorHAnsi" w:hAnsiTheme="minorHAnsi" w:cstheme="minorBidi"/>
      <w:spacing w:val="6"/>
      <w:w w:val="200"/>
      <w:sz w:val="8"/>
      <w:szCs w:val="8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73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44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83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53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57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2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82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4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32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0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74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CBC6665C-9615-42D7-95E3-533C1F30C5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13</Pages>
  <Words>4683</Words>
  <Characters>26695</Characters>
  <Application>Microsoft Office Word</Application>
  <DocSecurity>0</DocSecurity>
  <Lines>222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</Company>
  <LinksUpToDate>false</LinksUpToDate>
  <CharactersWithSpaces>31316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Тамара</cp:lastModifiedBy>
  <cp:revision>3</cp:revision>
  <cp:lastPrinted>2017-10-04T07:05:00Z</cp:lastPrinted>
  <dcterms:created xsi:type="dcterms:W3CDTF">2018-04-18T07:17:00Z</dcterms:created>
  <dcterms:modified xsi:type="dcterms:W3CDTF">2018-04-18T07:22:00Z</dcterms:modified>
</cp:coreProperties>
</file>